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1C3A" w14:textId="1A1EE5AF" w:rsidR="005B177C" w:rsidRPr="008166D7" w:rsidRDefault="005B177C" w:rsidP="001A5975">
      <w:pPr>
        <w:pStyle w:val="Corpotesto"/>
        <w:kinsoku w:val="0"/>
        <w:overflowPunct w:val="0"/>
        <w:spacing w:before="3"/>
        <w:rPr>
          <w:b/>
          <w:bCs/>
          <w:sz w:val="20"/>
          <w:szCs w:val="20"/>
        </w:rPr>
      </w:pPr>
      <w:r w:rsidRPr="00882A6B">
        <w:rPr>
          <w:b/>
          <w:bCs/>
          <w:sz w:val="24"/>
          <w:szCs w:val="24"/>
        </w:rPr>
        <w:t xml:space="preserve">MODULO </w:t>
      </w:r>
      <w:r w:rsidR="00B13870">
        <w:rPr>
          <w:b/>
          <w:bCs/>
          <w:sz w:val="24"/>
          <w:szCs w:val="24"/>
        </w:rPr>
        <w:t>C</w:t>
      </w:r>
      <w:r w:rsidR="008F5CB5">
        <w:rPr>
          <w:b/>
          <w:bCs/>
          <w:sz w:val="24"/>
          <w:szCs w:val="24"/>
        </w:rPr>
        <w:t xml:space="preserve">2 - </w:t>
      </w:r>
      <w:r w:rsidR="008F5CB5" w:rsidRPr="008F5CB5">
        <w:rPr>
          <w:b/>
          <w:bCs/>
          <w:sz w:val="24"/>
          <w:szCs w:val="24"/>
        </w:rPr>
        <w:t>COMPONENTE PRODUTTIVA</w:t>
      </w:r>
      <w:r w:rsidR="008166D7">
        <w:rPr>
          <w:b/>
          <w:bCs/>
          <w:sz w:val="24"/>
          <w:szCs w:val="24"/>
        </w:rPr>
        <w:br/>
      </w:r>
    </w:p>
    <w:p w14:paraId="01C4962B" w14:textId="77777777" w:rsidR="005B177C" w:rsidRPr="003F401C" w:rsidRDefault="005B177C" w:rsidP="008166D7">
      <w:pPr>
        <w:spacing w:after="240"/>
        <w:rPr>
          <w:rFonts w:eastAsia="Arial"/>
          <w:b/>
          <w:sz w:val="24"/>
          <w:szCs w:val="24"/>
        </w:rPr>
      </w:pPr>
    </w:p>
    <w:p w14:paraId="0F447EB4" w14:textId="51A45CAE" w:rsidR="00D7410F" w:rsidRPr="00AD2013" w:rsidRDefault="00D7410F" w:rsidP="008166D7">
      <w:pPr>
        <w:spacing w:before="120" w:after="120"/>
        <w:ind w:right="285"/>
        <w:jc w:val="right"/>
        <w:rPr>
          <w:rFonts w:eastAsia="Arial"/>
          <w:b/>
          <w:color w:val="C00000"/>
          <w:sz w:val="24"/>
          <w:szCs w:val="24"/>
        </w:rPr>
      </w:pPr>
      <w:r w:rsidRPr="00AD2013">
        <w:rPr>
          <w:rFonts w:eastAsia="Arial"/>
          <w:b/>
          <w:color w:val="C00000"/>
          <w:sz w:val="24"/>
          <w:szCs w:val="24"/>
        </w:rPr>
        <w:t xml:space="preserve">Comune di </w:t>
      </w:r>
      <w:r w:rsidR="00B15A78" w:rsidRPr="008166D7">
        <w:rPr>
          <w:rFonts w:eastAsia="Arial"/>
          <w:bCs/>
          <w:color w:val="C00000"/>
          <w:sz w:val="24"/>
          <w:szCs w:val="24"/>
        </w:rPr>
        <w:t>________________</w:t>
      </w:r>
    </w:p>
    <w:p w14:paraId="51BD8094" w14:textId="77777777" w:rsidR="00D7410F" w:rsidRDefault="00D7410F" w:rsidP="008166D7">
      <w:pPr>
        <w:spacing w:before="120" w:after="120"/>
        <w:ind w:right="285"/>
        <w:jc w:val="right"/>
        <w:rPr>
          <w:rFonts w:eastAsia="Arial"/>
          <w:i/>
          <w:sz w:val="20"/>
          <w:szCs w:val="20"/>
        </w:rPr>
      </w:pPr>
      <w:r>
        <w:rPr>
          <w:rFonts w:eastAsia="Arial"/>
          <w:i/>
          <w:sz w:val="20"/>
          <w:szCs w:val="20"/>
        </w:rPr>
        <w:t>Area sviluppo economico - Attività produttive</w:t>
      </w:r>
      <w:r>
        <w:rPr>
          <w:rFonts w:eastAsia="Arial"/>
          <w:i/>
          <w:sz w:val="20"/>
          <w:szCs w:val="20"/>
        </w:rPr>
        <w:br/>
        <w:t>Sportello unico delle attività produttive (S.U.A.P.)</w:t>
      </w:r>
    </w:p>
    <w:p w14:paraId="6DFA88A7" w14:textId="77777777" w:rsidR="00D7410F" w:rsidRPr="00AD2013" w:rsidRDefault="00D7410F" w:rsidP="008166D7">
      <w:pPr>
        <w:spacing w:before="120" w:after="120"/>
        <w:ind w:right="285"/>
        <w:jc w:val="right"/>
        <w:rPr>
          <w:rFonts w:eastAsia="Arial"/>
          <w:b/>
          <w:color w:val="C00000"/>
          <w:sz w:val="20"/>
          <w:szCs w:val="20"/>
        </w:rPr>
      </w:pPr>
      <w:r w:rsidRPr="00AD2013">
        <w:rPr>
          <w:rFonts w:eastAsia="Arial"/>
          <w:b/>
          <w:color w:val="C00000"/>
          <w:sz w:val="20"/>
          <w:szCs w:val="20"/>
        </w:rPr>
        <w:t xml:space="preserve">Indirizzo </w:t>
      </w:r>
      <w:proofErr w:type="spellStart"/>
      <w:r w:rsidRPr="00AD2013">
        <w:rPr>
          <w:rFonts w:eastAsia="Arial"/>
          <w:b/>
          <w:color w:val="C00000"/>
          <w:sz w:val="20"/>
          <w:szCs w:val="20"/>
        </w:rPr>
        <w:t>pec</w:t>
      </w:r>
      <w:proofErr w:type="spellEnd"/>
      <w:r w:rsidRPr="00AD2013">
        <w:rPr>
          <w:rFonts w:eastAsia="Arial"/>
          <w:b/>
          <w:color w:val="C00000"/>
          <w:sz w:val="20"/>
          <w:szCs w:val="20"/>
        </w:rPr>
        <w:t xml:space="preserve"> di riferimento per inoltro istanza</w:t>
      </w:r>
    </w:p>
    <w:p w14:paraId="140B15D7" w14:textId="77777777" w:rsidR="005B177C" w:rsidRDefault="005B177C" w:rsidP="008166D7">
      <w:pPr>
        <w:pBdr>
          <w:top w:val="nil"/>
          <w:left w:val="nil"/>
          <w:bottom w:val="nil"/>
          <w:right w:val="nil"/>
          <w:between w:val="nil"/>
        </w:pBdr>
        <w:spacing w:before="44" w:after="60"/>
        <w:jc w:val="center"/>
        <w:rPr>
          <w:rFonts w:eastAsia="Arial"/>
          <w:color w:val="000000"/>
          <w:sz w:val="32"/>
          <w:szCs w:val="32"/>
        </w:rPr>
      </w:pPr>
    </w:p>
    <w:p w14:paraId="085196ED" w14:textId="77777777" w:rsidR="005B177C" w:rsidRDefault="005B177C" w:rsidP="008166D7">
      <w:pPr>
        <w:pBdr>
          <w:top w:val="nil"/>
          <w:left w:val="nil"/>
          <w:bottom w:val="nil"/>
          <w:right w:val="nil"/>
          <w:between w:val="nil"/>
        </w:pBdr>
        <w:spacing w:before="44" w:after="60"/>
        <w:jc w:val="center"/>
        <w:rPr>
          <w:rFonts w:eastAsia="Arial"/>
          <w:color w:val="000000"/>
          <w:sz w:val="32"/>
          <w:szCs w:val="32"/>
        </w:rPr>
      </w:pPr>
    </w:p>
    <w:p w14:paraId="13D28867" w14:textId="77777777" w:rsidR="00742D8D" w:rsidRPr="001B1EEB" w:rsidRDefault="00742D8D" w:rsidP="008166D7">
      <w:pPr>
        <w:pStyle w:val="Corpotesto"/>
        <w:kinsoku w:val="0"/>
        <w:overflowPunct w:val="0"/>
        <w:spacing w:before="44" w:after="60"/>
        <w:ind w:left="284" w:right="285"/>
        <w:jc w:val="center"/>
        <w:rPr>
          <w:b/>
          <w:i/>
          <w:sz w:val="32"/>
          <w:szCs w:val="32"/>
        </w:rPr>
      </w:pPr>
      <w:r w:rsidRPr="001B1EEB">
        <w:rPr>
          <w:b/>
          <w:i/>
          <w:sz w:val="32"/>
          <w:szCs w:val="32"/>
        </w:rPr>
        <w:t>PROCEDIMENTO UNICO</w:t>
      </w:r>
    </w:p>
    <w:p w14:paraId="0EC7940A" w14:textId="2B67336E" w:rsidR="00742D8D" w:rsidRPr="001B1EEB" w:rsidRDefault="00742D8D" w:rsidP="008166D7">
      <w:pPr>
        <w:pStyle w:val="Corpotesto"/>
        <w:kinsoku w:val="0"/>
        <w:overflowPunct w:val="0"/>
        <w:spacing w:before="44" w:after="120"/>
        <w:ind w:left="284" w:right="285"/>
        <w:jc w:val="center"/>
        <w:rPr>
          <w:bCs/>
          <w:i/>
          <w:sz w:val="20"/>
          <w:szCs w:val="20"/>
        </w:rPr>
      </w:pPr>
      <w:r w:rsidRPr="001B1EEB">
        <w:rPr>
          <w:bCs/>
          <w:i/>
          <w:sz w:val="20"/>
          <w:szCs w:val="20"/>
        </w:rPr>
        <w:t xml:space="preserve">ai sensi dell'art.8 della </w:t>
      </w:r>
      <w:r>
        <w:rPr>
          <w:bCs/>
          <w:i/>
          <w:sz w:val="20"/>
          <w:szCs w:val="20"/>
        </w:rPr>
        <w:t>L.R</w:t>
      </w:r>
      <w:r w:rsidRPr="001B1EEB">
        <w:rPr>
          <w:bCs/>
          <w:i/>
          <w:sz w:val="20"/>
          <w:szCs w:val="20"/>
        </w:rPr>
        <w:t xml:space="preserve">. 1/2020 e degli art.7 e 8 del </w:t>
      </w:r>
      <w:r>
        <w:rPr>
          <w:bCs/>
          <w:i/>
          <w:sz w:val="20"/>
          <w:szCs w:val="20"/>
        </w:rPr>
        <w:t>D.P.R</w:t>
      </w:r>
      <w:r w:rsidRPr="001B1EEB">
        <w:rPr>
          <w:bCs/>
          <w:i/>
          <w:sz w:val="20"/>
          <w:szCs w:val="20"/>
        </w:rPr>
        <w:t>. 160/20</w:t>
      </w:r>
      <w:r w:rsidR="00AD2013">
        <w:rPr>
          <w:bCs/>
          <w:i/>
          <w:sz w:val="20"/>
          <w:szCs w:val="20"/>
        </w:rPr>
        <w:t>10</w:t>
      </w:r>
    </w:p>
    <w:p w14:paraId="69E579AC" w14:textId="0CD840C6" w:rsidR="00742D8D" w:rsidRDefault="00A77014" w:rsidP="008166D7">
      <w:pPr>
        <w:pStyle w:val="Corpotesto"/>
        <w:kinsoku w:val="0"/>
        <w:overflowPunct w:val="0"/>
        <w:spacing w:after="200"/>
        <w:ind w:left="284" w:right="285"/>
        <w:jc w:val="center"/>
        <w:rPr>
          <w:b/>
          <w:i/>
          <w:sz w:val="24"/>
          <w:szCs w:val="24"/>
        </w:rPr>
      </w:pPr>
      <w:r>
        <w:rPr>
          <w:b/>
          <w:i/>
          <w:sz w:val="24"/>
          <w:szCs w:val="24"/>
        </w:rPr>
        <w:t>PROGRAMMA</w:t>
      </w:r>
      <w:r w:rsidR="004C2DCF" w:rsidRPr="00764530">
        <w:rPr>
          <w:b/>
          <w:i/>
          <w:sz w:val="24"/>
          <w:szCs w:val="24"/>
        </w:rPr>
        <w:t xml:space="preserve"> DI MIGLIORAMENTO AZIENDALE (PMA)</w:t>
      </w:r>
    </w:p>
    <w:p w14:paraId="2E16DA94" w14:textId="77777777" w:rsidR="00FF52FD" w:rsidRDefault="00FF52FD" w:rsidP="0027748B">
      <w:pPr>
        <w:pStyle w:val="Corpotesto"/>
        <w:kinsoku w:val="0"/>
        <w:overflowPunct w:val="0"/>
        <w:spacing w:after="200"/>
        <w:ind w:left="284" w:right="285"/>
        <w:jc w:val="center"/>
        <w:rPr>
          <w:i/>
          <w:sz w:val="24"/>
          <w:szCs w:val="24"/>
          <w:highlight w:val="yellow"/>
        </w:rPr>
      </w:pPr>
    </w:p>
    <w:p w14:paraId="4E668A8B" w14:textId="09D3CF79" w:rsidR="00FF52FD" w:rsidRDefault="00FF52FD" w:rsidP="00FF52FD">
      <w:pPr>
        <w:pStyle w:val="Corpotesto"/>
        <w:kinsoku w:val="0"/>
        <w:overflowPunct w:val="0"/>
        <w:spacing w:before="60"/>
        <w:jc w:val="both"/>
        <w:rPr>
          <w:rFonts w:eastAsia="Times New Roman"/>
          <w:b/>
          <w:bCs/>
          <w:sz w:val="20"/>
          <w:szCs w:val="20"/>
        </w:rPr>
      </w:pPr>
      <w:r w:rsidRPr="00777789">
        <w:rPr>
          <w:b/>
          <w:bCs/>
          <w:sz w:val="24"/>
          <w:szCs w:val="24"/>
        </w:rPr>
        <w:sym w:font="Wingdings" w:char="F06F"/>
      </w:r>
      <w:r>
        <w:rPr>
          <w:b/>
          <w:bCs/>
          <w:sz w:val="24"/>
          <w:szCs w:val="24"/>
        </w:rPr>
        <w:t xml:space="preserve"> </w:t>
      </w:r>
      <w:r>
        <w:rPr>
          <w:rFonts w:eastAsia="Times New Roman"/>
          <w:b/>
          <w:bCs/>
          <w:sz w:val="20"/>
          <w:szCs w:val="20"/>
        </w:rPr>
        <w:t>Con valenza di PUA</w:t>
      </w:r>
      <w:r w:rsidR="00310F49">
        <w:rPr>
          <w:rFonts w:eastAsia="Times New Roman"/>
          <w:b/>
          <w:bCs/>
          <w:sz w:val="20"/>
          <w:szCs w:val="20"/>
        </w:rPr>
        <w:t>/PAMA</w:t>
      </w:r>
    </w:p>
    <w:p w14:paraId="32725772" w14:textId="77777777" w:rsidR="0027748B" w:rsidRDefault="0027748B" w:rsidP="008166D7">
      <w:pPr>
        <w:pStyle w:val="Corpotesto"/>
        <w:kinsoku w:val="0"/>
        <w:overflowPunct w:val="0"/>
        <w:spacing w:after="200"/>
        <w:ind w:left="284" w:right="285"/>
        <w:jc w:val="center"/>
        <w:rPr>
          <w:b/>
          <w:i/>
          <w:sz w:val="24"/>
          <w:szCs w:val="24"/>
        </w:rPr>
      </w:pPr>
    </w:p>
    <w:p w14:paraId="5F39A9BE" w14:textId="77777777" w:rsidR="008166D7" w:rsidRDefault="008166D7" w:rsidP="008166D7">
      <w:pPr>
        <w:pStyle w:val="Corpotesto"/>
        <w:kinsoku w:val="0"/>
        <w:overflowPunct w:val="0"/>
        <w:ind w:left="284" w:right="285"/>
        <w:jc w:val="center"/>
        <w:rPr>
          <w:b/>
          <w:i/>
          <w:sz w:val="24"/>
          <w:szCs w:val="24"/>
        </w:rPr>
      </w:pPr>
    </w:p>
    <w:p w14:paraId="64A58FBD" w14:textId="2E5E2C36" w:rsidR="008166D7" w:rsidRDefault="008166D7" w:rsidP="008166D7">
      <w:pPr>
        <w:pStyle w:val="Corpotesto"/>
        <w:kinsoku w:val="0"/>
        <w:overflowPunct w:val="0"/>
        <w:spacing w:after="200"/>
        <w:ind w:left="284" w:right="285"/>
        <w:jc w:val="center"/>
        <w:rPr>
          <w:b/>
          <w:i/>
          <w:sz w:val="24"/>
          <w:szCs w:val="24"/>
        </w:rPr>
      </w:pPr>
      <w:r w:rsidRPr="0064454D">
        <w:rPr>
          <w:b/>
          <w:i/>
          <w:sz w:val="24"/>
          <w:szCs w:val="24"/>
        </w:rPr>
        <w:t>C</w:t>
      </w:r>
      <w:r w:rsidR="00BE1528" w:rsidRPr="0064454D">
        <w:rPr>
          <w:b/>
          <w:i/>
          <w:sz w:val="24"/>
          <w:szCs w:val="24"/>
        </w:rPr>
        <w:t>2</w:t>
      </w:r>
      <w:r w:rsidRPr="0064454D">
        <w:rPr>
          <w:b/>
          <w:i/>
          <w:sz w:val="24"/>
          <w:szCs w:val="24"/>
        </w:rPr>
        <w:t xml:space="preserve"> – COMPONENTE </w:t>
      </w:r>
      <w:r w:rsidR="00A7024A" w:rsidRPr="0064454D">
        <w:rPr>
          <w:b/>
          <w:i/>
          <w:sz w:val="24"/>
          <w:szCs w:val="24"/>
        </w:rPr>
        <w:t>PRODUTTIVA</w:t>
      </w:r>
    </w:p>
    <w:p w14:paraId="31B2E71A" w14:textId="77777777" w:rsidR="00DC333C" w:rsidRDefault="00DC333C" w:rsidP="001A5975">
      <w:pPr>
        <w:pStyle w:val="Corpotesto"/>
        <w:kinsoku w:val="0"/>
        <w:overflowPunct w:val="0"/>
        <w:spacing w:before="44"/>
        <w:rPr>
          <w:b/>
          <w:i/>
          <w:sz w:val="22"/>
          <w:szCs w:val="22"/>
        </w:rPr>
      </w:pPr>
      <w:bookmarkStart w:id="0" w:name="_Hlk188605736"/>
    </w:p>
    <w:p w14:paraId="5C9FF9F0" w14:textId="77777777" w:rsidR="00FF52FD" w:rsidRDefault="00FF52FD" w:rsidP="001A5975">
      <w:pPr>
        <w:pStyle w:val="Corpotesto"/>
        <w:kinsoku w:val="0"/>
        <w:overflowPunct w:val="0"/>
        <w:spacing w:before="44"/>
        <w:rPr>
          <w:b/>
          <w:i/>
          <w:sz w:val="22"/>
          <w:szCs w:val="22"/>
        </w:rPr>
      </w:pPr>
    </w:p>
    <w:p w14:paraId="3758A1F8" w14:textId="340A2A31" w:rsidR="00DC333C" w:rsidRDefault="00F931C9" w:rsidP="00EB756C">
      <w:pPr>
        <w:pStyle w:val="Corpotesto"/>
        <w:kinsoku w:val="0"/>
        <w:overflowPunct w:val="0"/>
        <w:spacing w:before="44" w:after="240"/>
        <w:rPr>
          <w:b/>
          <w:i/>
          <w:sz w:val="22"/>
          <w:szCs w:val="22"/>
        </w:rPr>
      </w:pPr>
      <w:bookmarkStart w:id="1" w:name="_Hlk188605764"/>
      <w:bookmarkStart w:id="2" w:name="_Hlk188385046"/>
      <w:r>
        <w:rPr>
          <w:b/>
          <w:i/>
          <w:sz w:val="22"/>
          <w:szCs w:val="22"/>
        </w:rPr>
        <w:t>A cura del Responsabile tecnico del Programma di Miglioramento Aziendale</w:t>
      </w:r>
    </w:p>
    <w:bookmarkEnd w:id="1"/>
    <w:p w14:paraId="50C3BF28" w14:textId="7B54FAE1" w:rsidR="00D73473" w:rsidRDefault="00D73473" w:rsidP="00D73473">
      <w:pPr>
        <w:pStyle w:val="Corpotesto"/>
        <w:kinsoku w:val="0"/>
        <w:overflowPunct w:val="0"/>
        <w:spacing w:before="120" w:line="260" w:lineRule="exact"/>
      </w:pPr>
      <w:r>
        <w:t>Nome e Cognome ____________________________________________________________________________________</w:t>
      </w:r>
    </w:p>
    <w:p w14:paraId="062985E6" w14:textId="77777777" w:rsidR="00F931C9" w:rsidRDefault="00F931C9" w:rsidP="00D73473">
      <w:pPr>
        <w:pStyle w:val="Corpotesto"/>
        <w:kinsoku w:val="0"/>
        <w:overflowPunct w:val="0"/>
        <w:spacing w:before="120" w:line="260" w:lineRule="exact"/>
      </w:pPr>
    </w:p>
    <w:p w14:paraId="4D2304C2" w14:textId="7011F0EF" w:rsidR="00D73473" w:rsidRDefault="00D73473" w:rsidP="00D73473">
      <w:pPr>
        <w:pStyle w:val="Corpotesto"/>
        <w:pBdr>
          <w:top w:val="single" w:sz="6" w:space="1" w:color="auto"/>
        </w:pBdr>
        <w:kinsoku w:val="0"/>
        <w:overflowPunct w:val="0"/>
        <w:spacing w:before="60"/>
        <w:jc w:val="both"/>
        <w:rPr>
          <w:i/>
          <w:iCs/>
          <w:color w:val="808080"/>
        </w:rPr>
      </w:pPr>
      <w:r w:rsidRPr="00F33428">
        <w:rPr>
          <w:b/>
          <w:bCs/>
          <w:i/>
          <w:iCs/>
          <w:color w:val="808080"/>
        </w:rPr>
        <w:t>N.B.</w:t>
      </w:r>
      <w:r w:rsidRPr="00F33428">
        <w:rPr>
          <w:i/>
          <w:iCs/>
          <w:color w:val="808080"/>
        </w:rPr>
        <w:t xml:space="preserve"> </w:t>
      </w:r>
      <w:bookmarkStart w:id="3" w:name="_Hlk188605788"/>
      <w:r w:rsidRPr="00F33428">
        <w:rPr>
          <w:i/>
          <w:iCs/>
          <w:color w:val="808080"/>
        </w:rPr>
        <w:t xml:space="preserve">I dati del </w:t>
      </w:r>
      <w:r w:rsidR="00F931C9">
        <w:rPr>
          <w:i/>
          <w:iCs/>
          <w:color w:val="808080"/>
        </w:rPr>
        <w:t>tecnico</w:t>
      </w:r>
      <w:r w:rsidRPr="00F33428">
        <w:rPr>
          <w:i/>
          <w:iCs/>
          <w:color w:val="808080"/>
        </w:rPr>
        <w:t xml:space="preserve"> coincidono con quelli già indicati nel </w:t>
      </w:r>
      <w:r w:rsidRPr="00F33428">
        <w:rPr>
          <w:b/>
          <w:bCs/>
          <w:i/>
          <w:iCs/>
          <w:color w:val="808080"/>
        </w:rPr>
        <w:t>Modulo A – Domanda</w:t>
      </w:r>
      <w:r>
        <w:rPr>
          <w:i/>
          <w:iCs/>
          <w:color w:val="808080"/>
        </w:rPr>
        <w:t>.</w:t>
      </w:r>
    </w:p>
    <w:bookmarkEnd w:id="0"/>
    <w:bookmarkEnd w:id="3"/>
    <w:p w14:paraId="0E761558" w14:textId="66C19627" w:rsidR="00DC333C" w:rsidRDefault="00DC333C" w:rsidP="00C348FA">
      <w:pPr>
        <w:pStyle w:val="Corpotesto"/>
        <w:kinsoku w:val="0"/>
        <w:overflowPunct w:val="0"/>
        <w:spacing w:before="120" w:after="60" w:line="260" w:lineRule="exact"/>
        <w:ind w:left="284" w:right="284"/>
      </w:pPr>
    </w:p>
    <w:bookmarkEnd w:id="2"/>
    <w:p w14:paraId="7B7ECAA6" w14:textId="77777777" w:rsidR="00EB756C" w:rsidRPr="001A5975" w:rsidRDefault="00EB756C" w:rsidP="00EB756C">
      <w:pPr>
        <w:tabs>
          <w:tab w:val="left" w:pos="696"/>
        </w:tabs>
        <w:ind w:left="210"/>
        <w:rPr>
          <w:rFonts w:eastAsia="Times New Roman"/>
          <w:sz w:val="18"/>
          <w:szCs w:val="18"/>
        </w:rPr>
      </w:pPr>
    </w:p>
    <w:p w14:paraId="2F904BE7" w14:textId="77777777" w:rsidR="00F87A07" w:rsidRDefault="00F87A07" w:rsidP="00936CBD">
      <w:pPr>
        <w:pStyle w:val="Corpotesto"/>
        <w:kinsoku w:val="0"/>
        <w:overflowPunct w:val="0"/>
        <w:spacing w:before="95"/>
        <w:ind w:left="284" w:right="285"/>
        <w:jc w:val="both"/>
        <w:rPr>
          <w:i/>
          <w:iCs/>
          <w:sz w:val="16"/>
          <w:szCs w:val="16"/>
        </w:rPr>
      </w:pPr>
    </w:p>
    <w:p w14:paraId="5724570B" w14:textId="77777777" w:rsidR="00A83E2A" w:rsidRDefault="00A83E2A" w:rsidP="00936CBD">
      <w:pPr>
        <w:pStyle w:val="Corpotesto"/>
        <w:kinsoku w:val="0"/>
        <w:overflowPunct w:val="0"/>
        <w:spacing w:before="95"/>
        <w:ind w:left="284" w:right="285"/>
        <w:jc w:val="both"/>
        <w:rPr>
          <w:i/>
          <w:iCs/>
          <w:sz w:val="16"/>
          <w:szCs w:val="16"/>
        </w:rPr>
      </w:pPr>
    </w:p>
    <w:p w14:paraId="232C74AC" w14:textId="77777777" w:rsidR="00A83E2A" w:rsidRDefault="00A83E2A" w:rsidP="00936CBD">
      <w:pPr>
        <w:pStyle w:val="Corpotesto"/>
        <w:kinsoku w:val="0"/>
        <w:overflowPunct w:val="0"/>
        <w:spacing w:before="95"/>
        <w:ind w:left="284" w:right="285"/>
        <w:jc w:val="both"/>
        <w:rPr>
          <w:i/>
          <w:iCs/>
          <w:sz w:val="16"/>
          <w:szCs w:val="16"/>
        </w:rPr>
      </w:pPr>
    </w:p>
    <w:p w14:paraId="3CCEEA4A" w14:textId="77777777" w:rsidR="009D06D7" w:rsidRPr="009D06D7" w:rsidRDefault="009D06D7" w:rsidP="009D06D7"/>
    <w:p w14:paraId="18FFE5E1" w14:textId="77777777" w:rsidR="009D06D7" w:rsidRPr="009D06D7" w:rsidRDefault="009D06D7" w:rsidP="009D06D7"/>
    <w:p w14:paraId="49D7D8BC" w14:textId="77777777" w:rsidR="009D06D7" w:rsidRPr="009D06D7" w:rsidRDefault="009D06D7" w:rsidP="009D06D7"/>
    <w:p w14:paraId="0CB6D76D" w14:textId="77777777" w:rsidR="009D06D7" w:rsidRPr="009D06D7" w:rsidRDefault="009D06D7" w:rsidP="009D06D7"/>
    <w:p w14:paraId="24614868" w14:textId="77777777" w:rsidR="009D06D7" w:rsidRPr="009D06D7" w:rsidRDefault="009D06D7" w:rsidP="009D06D7"/>
    <w:p w14:paraId="429CF890" w14:textId="77777777" w:rsidR="009D06D7" w:rsidRPr="009D06D7" w:rsidRDefault="009D06D7" w:rsidP="009D06D7"/>
    <w:p w14:paraId="490071B4" w14:textId="77777777" w:rsidR="009D06D7" w:rsidRPr="009D06D7" w:rsidRDefault="009D06D7" w:rsidP="009D06D7"/>
    <w:p w14:paraId="585CA9CF" w14:textId="77777777" w:rsidR="009D06D7" w:rsidRPr="009D06D7" w:rsidRDefault="009D06D7" w:rsidP="009D06D7"/>
    <w:p w14:paraId="7B961BE9" w14:textId="3116F25D" w:rsidR="009D06D7" w:rsidRPr="009D06D7" w:rsidRDefault="009D06D7" w:rsidP="009D06D7">
      <w:pPr>
        <w:sectPr w:rsidR="009D06D7" w:rsidRPr="009D06D7" w:rsidSect="001A5975">
          <w:headerReference w:type="default" r:id="rId8"/>
          <w:footerReference w:type="default" r:id="rId9"/>
          <w:headerReference w:type="first" r:id="rId10"/>
          <w:footerReference w:type="first" r:id="rId11"/>
          <w:pgSz w:w="11910" w:h="16840" w:code="9"/>
          <w:pgMar w:top="567" w:right="851" w:bottom="567" w:left="1134" w:header="567" w:footer="567" w:gutter="0"/>
          <w:cols w:space="720"/>
          <w:noEndnote/>
          <w:titlePg/>
          <w:docGrid w:linePitch="299"/>
        </w:sectPr>
      </w:pPr>
    </w:p>
    <w:tbl>
      <w:tblPr>
        <w:tblW w:w="1512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830"/>
        <w:gridCol w:w="853"/>
        <w:gridCol w:w="891"/>
        <w:gridCol w:w="729"/>
        <w:gridCol w:w="708"/>
        <w:gridCol w:w="568"/>
        <w:gridCol w:w="631"/>
        <w:gridCol w:w="705"/>
        <w:gridCol w:w="780"/>
        <w:gridCol w:w="680"/>
        <w:gridCol w:w="680"/>
        <w:gridCol w:w="681"/>
        <w:gridCol w:w="1137"/>
        <w:gridCol w:w="1137"/>
        <w:gridCol w:w="1137"/>
        <w:gridCol w:w="965"/>
        <w:gridCol w:w="965"/>
        <w:gridCol w:w="1052"/>
      </w:tblGrid>
      <w:tr w:rsidR="00D921A5" w:rsidRPr="00C22C47" w14:paraId="18D3357A" w14:textId="77777777" w:rsidTr="001A5975">
        <w:trPr>
          <w:trHeight w:val="283"/>
        </w:trPr>
        <w:tc>
          <w:tcPr>
            <w:tcW w:w="13112" w:type="dxa"/>
            <w:gridSpan w:val="16"/>
            <w:tcBorders>
              <w:top w:val="single" w:sz="4" w:space="0" w:color="auto"/>
              <w:left w:val="single" w:sz="4" w:space="0" w:color="auto"/>
              <w:right w:val="single" w:sz="4" w:space="0" w:color="auto"/>
            </w:tcBorders>
            <w:shd w:val="clear" w:color="auto" w:fill="D0CECE" w:themeFill="background2" w:themeFillShade="E6"/>
            <w:noWrap/>
            <w:vAlign w:val="bottom"/>
            <w:hideMark/>
          </w:tcPr>
          <w:p w14:paraId="5F8D3F49" w14:textId="62AD459C" w:rsidR="00D921A5" w:rsidRPr="00C22C47" w:rsidRDefault="00775E66" w:rsidP="00C22C47">
            <w:pPr>
              <w:widowControl/>
              <w:autoSpaceDE/>
              <w:autoSpaceDN/>
              <w:adjustRightInd/>
              <w:rPr>
                <w:rFonts w:eastAsia="Times New Roman"/>
                <w:b/>
                <w:bCs/>
                <w:color w:val="000000"/>
                <w:sz w:val="18"/>
                <w:szCs w:val="18"/>
                <w:lang w:bidi="hi-IN"/>
              </w:rPr>
            </w:pPr>
            <w:bookmarkStart w:id="4" w:name="RANGE!A1:R17"/>
            <w:r>
              <w:rPr>
                <w:b/>
                <w:i/>
              </w:rPr>
              <w:lastRenderedPageBreak/>
              <w:t>1</w:t>
            </w:r>
            <w:r w:rsidR="00A76335">
              <w:rPr>
                <w:b/>
                <w:i/>
              </w:rPr>
              <w:t>.</w:t>
            </w:r>
            <w:r w:rsidR="000B5499">
              <w:rPr>
                <w:b/>
                <w:i/>
              </w:rPr>
              <w:t>1</w:t>
            </w:r>
            <w:r w:rsidR="00D921A5" w:rsidRPr="00C22C47">
              <w:rPr>
                <w:b/>
                <w:i/>
              </w:rPr>
              <w:t xml:space="preserve"> </w:t>
            </w:r>
            <w:r w:rsidR="001A5975" w:rsidRPr="00680C27">
              <w:rPr>
                <w:b/>
                <w:i/>
              </w:rPr>
              <w:t>REGIME FONDIARIO</w:t>
            </w:r>
          </w:p>
        </w:tc>
        <w:bookmarkEnd w:id="4"/>
        <w:tc>
          <w:tcPr>
            <w:tcW w:w="2017" w:type="dxa"/>
            <w:gridSpan w:val="2"/>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7C612DBA" w14:textId="77777777" w:rsidR="00D921A5" w:rsidRDefault="00D921A5" w:rsidP="00D921A5">
            <w:pPr>
              <w:widowControl/>
              <w:autoSpaceDE/>
              <w:autoSpaceDN/>
              <w:adjustRightInd/>
              <w:jc w:val="center"/>
              <w:rPr>
                <w:rFonts w:eastAsia="Times New Roman"/>
                <w:b/>
                <w:bCs/>
                <w:color w:val="000000"/>
                <w:lang w:bidi="hi-IN"/>
              </w:rPr>
            </w:pPr>
            <w:r w:rsidRPr="00D921A5">
              <w:rPr>
                <w:rFonts w:eastAsia="Times New Roman"/>
                <w:b/>
                <w:bCs/>
                <w:color w:val="000000"/>
                <w:lang w:bidi="hi-IN"/>
              </w:rPr>
              <w:t xml:space="preserve">Ante </w:t>
            </w:r>
            <w:proofErr w:type="spellStart"/>
            <w:r>
              <w:rPr>
                <w:rFonts w:eastAsia="Times New Roman"/>
                <w:b/>
                <w:bCs/>
                <w:color w:val="000000"/>
                <w:lang w:bidi="hi-IN"/>
              </w:rPr>
              <w:t>O</w:t>
            </w:r>
            <w:r w:rsidRPr="00D921A5">
              <w:rPr>
                <w:rFonts w:eastAsia="Times New Roman"/>
                <w:b/>
                <w:bCs/>
                <w:color w:val="000000"/>
                <w:lang w:bidi="hi-IN"/>
              </w:rPr>
              <w:t>peram</w:t>
            </w:r>
            <w:proofErr w:type="spellEnd"/>
          </w:p>
          <w:p w14:paraId="7177B7CD" w14:textId="37243F38" w:rsidR="00D921A5" w:rsidRPr="00D921A5" w:rsidRDefault="00D921A5" w:rsidP="00D921A5">
            <w:pPr>
              <w:widowControl/>
              <w:autoSpaceDE/>
              <w:autoSpaceDN/>
              <w:adjustRightInd/>
              <w:jc w:val="center"/>
              <w:rPr>
                <w:rFonts w:eastAsia="Times New Roman"/>
                <w:b/>
                <w:bCs/>
                <w:color w:val="000000"/>
                <w:lang w:bidi="hi-IN"/>
              </w:rPr>
            </w:pPr>
            <w:r w:rsidRPr="0059789D">
              <w:rPr>
                <w:bCs/>
                <w:i/>
                <w:sz w:val="18"/>
                <w:szCs w:val="18"/>
              </w:rPr>
              <w:t>(scheda ripetibile)</w:t>
            </w:r>
          </w:p>
        </w:tc>
      </w:tr>
      <w:tr w:rsidR="00D921A5" w:rsidRPr="00C22C47" w14:paraId="067EA5F5" w14:textId="77777777" w:rsidTr="00516ED9">
        <w:trPr>
          <w:trHeight w:val="395"/>
        </w:trPr>
        <w:tc>
          <w:tcPr>
            <w:tcW w:w="13112" w:type="dxa"/>
            <w:gridSpan w:val="16"/>
            <w:tcBorders>
              <w:left w:val="single" w:sz="4" w:space="0" w:color="auto"/>
              <w:bottom w:val="single" w:sz="4" w:space="0" w:color="auto"/>
              <w:right w:val="single" w:sz="4" w:space="0" w:color="auto"/>
            </w:tcBorders>
            <w:shd w:val="clear" w:color="auto" w:fill="D0CECE" w:themeFill="background2" w:themeFillShade="E6"/>
            <w:noWrap/>
            <w:vAlign w:val="center"/>
            <w:hideMark/>
          </w:tcPr>
          <w:p w14:paraId="3695B634" w14:textId="484D96DE" w:rsidR="00D921A5" w:rsidRPr="00C22C47" w:rsidRDefault="00D921A5" w:rsidP="00D921A5">
            <w:pPr>
              <w:widowControl/>
              <w:autoSpaceDE/>
              <w:autoSpaceDN/>
              <w:adjustRightInd/>
              <w:rPr>
                <w:rFonts w:eastAsia="Times New Roman"/>
                <w:b/>
                <w:bCs/>
                <w:color w:val="000000"/>
                <w:sz w:val="18"/>
                <w:szCs w:val="18"/>
                <w:lang w:bidi="hi-IN"/>
              </w:rPr>
            </w:pPr>
            <w:r w:rsidRPr="00C22C47">
              <w:rPr>
                <w:rFonts w:eastAsia="Times New Roman"/>
                <w:b/>
                <w:bCs/>
                <w:color w:val="000000"/>
                <w:sz w:val="18"/>
                <w:szCs w:val="18"/>
                <w:lang w:bidi="hi-IN"/>
              </w:rPr>
              <w:t xml:space="preserve">REGIME DI POSSESSO DELL'AZIENDA AGRICOLA </w:t>
            </w:r>
            <w:r w:rsidRPr="00C22C47">
              <w:rPr>
                <w:rFonts w:eastAsia="Times New Roman"/>
                <w:color w:val="000000"/>
                <w:sz w:val="18"/>
                <w:szCs w:val="18"/>
                <w:lang w:bidi="hi-IN"/>
              </w:rPr>
              <w:t>(intesa quale insieme dei terreni</w:t>
            </w:r>
            <w:r w:rsidR="00030B9A">
              <w:rPr>
                <w:rFonts w:eastAsia="Times New Roman"/>
                <w:color w:val="000000"/>
                <w:sz w:val="18"/>
                <w:szCs w:val="18"/>
                <w:lang w:bidi="hi-IN"/>
              </w:rPr>
              <w:t xml:space="preserve"> e/o fabbricati</w:t>
            </w:r>
            <w:r w:rsidRPr="00C22C47">
              <w:rPr>
                <w:rFonts w:eastAsia="Times New Roman"/>
                <w:color w:val="000000"/>
                <w:sz w:val="18"/>
                <w:szCs w:val="18"/>
                <w:lang w:bidi="hi-IN"/>
              </w:rPr>
              <w:t xml:space="preserve"> ricadenti nel comune di interesse del PMA)</w:t>
            </w:r>
          </w:p>
        </w:tc>
        <w:tc>
          <w:tcPr>
            <w:tcW w:w="2017" w:type="dxa"/>
            <w:gridSpan w:val="2"/>
            <w:vMerge/>
            <w:tcBorders>
              <w:left w:val="single" w:sz="4" w:space="0" w:color="auto"/>
              <w:bottom w:val="single" w:sz="4" w:space="0" w:color="auto"/>
              <w:right w:val="single" w:sz="4" w:space="0" w:color="auto"/>
            </w:tcBorders>
            <w:shd w:val="clear" w:color="auto" w:fill="D0CECE" w:themeFill="background2" w:themeFillShade="E6"/>
            <w:vAlign w:val="center"/>
          </w:tcPr>
          <w:p w14:paraId="79B7427D" w14:textId="4863C552" w:rsidR="00D921A5" w:rsidRPr="00C22C47" w:rsidRDefault="00D921A5" w:rsidP="00C22C47">
            <w:pPr>
              <w:widowControl/>
              <w:autoSpaceDE/>
              <w:autoSpaceDN/>
              <w:adjustRightInd/>
              <w:jc w:val="center"/>
              <w:rPr>
                <w:rFonts w:eastAsia="Times New Roman"/>
                <w:b/>
                <w:bCs/>
                <w:color w:val="000000"/>
                <w:sz w:val="18"/>
                <w:szCs w:val="18"/>
                <w:lang w:bidi="hi-IN"/>
              </w:rPr>
            </w:pPr>
          </w:p>
        </w:tc>
      </w:tr>
      <w:tr w:rsidR="00C22C47" w:rsidRPr="00C22C47" w14:paraId="2C2FC912" w14:textId="77777777" w:rsidTr="007C03D0">
        <w:trPr>
          <w:trHeight w:val="298"/>
        </w:trPr>
        <w:tc>
          <w:tcPr>
            <w:tcW w:w="8736" w:type="dxa"/>
            <w:gridSpan w:val="1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3B154E3" w14:textId="77777777" w:rsidR="00C22C47" w:rsidRPr="00C22C47" w:rsidRDefault="00C22C47" w:rsidP="00C22C47">
            <w:pPr>
              <w:widowControl/>
              <w:autoSpaceDE/>
              <w:autoSpaceDN/>
              <w:adjustRightInd/>
              <w:jc w:val="center"/>
              <w:rPr>
                <w:rFonts w:eastAsia="Times New Roman"/>
                <w:b/>
                <w:bCs/>
                <w:color w:val="000000"/>
                <w:sz w:val="18"/>
                <w:szCs w:val="18"/>
                <w:lang w:bidi="hi-IN"/>
              </w:rPr>
            </w:pPr>
            <w:r w:rsidRPr="00C22C47">
              <w:rPr>
                <w:rFonts w:eastAsia="Times New Roman"/>
                <w:b/>
                <w:bCs/>
                <w:color w:val="000000"/>
                <w:sz w:val="18"/>
                <w:szCs w:val="18"/>
                <w:lang w:bidi="hi-IN"/>
              </w:rPr>
              <w:t xml:space="preserve">Identificativi catastali  </w:t>
            </w:r>
          </w:p>
        </w:tc>
        <w:tc>
          <w:tcPr>
            <w:tcW w:w="6393" w:type="dxa"/>
            <w:gridSpan w:val="6"/>
            <w:vMerge w:val="restart"/>
            <w:tcBorders>
              <w:top w:val="single" w:sz="4" w:space="0" w:color="auto"/>
              <w:left w:val="single" w:sz="4" w:space="0" w:color="auto"/>
              <w:right w:val="single" w:sz="4" w:space="0" w:color="auto"/>
            </w:tcBorders>
            <w:shd w:val="clear" w:color="000000" w:fill="F2F2F2"/>
            <w:noWrap/>
            <w:vAlign w:val="center"/>
            <w:hideMark/>
          </w:tcPr>
          <w:p w14:paraId="05125ABD" w14:textId="77777777" w:rsidR="00C22C47" w:rsidRPr="00C22C47" w:rsidRDefault="00C22C47" w:rsidP="00C22C47">
            <w:pPr>
              <w:widowControl/>
              <w:autoSpaceDE/>
              <w:autoSpaceDN/>
              <w:adjustRightInd/>
              <w:jc w:val="center"/>
              <w:rPr>
                <w:rFonts w:eastAsia="Times New Roman"/>
                <w:b/>
                <w:bCs/>
                <w:color w:val="000000"/>
                <w:sz w:val="18"/>
                <w:szCs w:val="18"/>
                <w:lang w:bidi="hi-IN"/>
              </w:rPr>
            </w:pPr>
            <w:r w:rsidRPr="00C22C47">
              <w:rPr>
                <w:rFonts w:eastAsia="Times New Roman"/>
                <w:b/>
                <w:bCs/>
                <w:color w:val="000000"/>
                <w:sz w:val="18"/>
                <w:szCs w:val="18"/>
                <w:lang w:bidi="hi-IN"/>
              </w:rPr>
              <w:t xml:space="preserve">Modalità di Possesso </w:t>
            </w:r>
          </w:p>
        </w:tc>
      </w:tr>
      <w:tr w:rsidR="00A67866" w:rsidRPr="00C22C47" w14:paraId="45D43243" w14:textId="77777777" w:rsidTr="007C03D0">
        <w:trPr>
          <w:trHeight w:val="280"/>
        </w:trPr>
        <w:tc>
          <w:tcPr>
            <w:tcW w:w="4011" w:type="dxa"/>
            <w:gridSpan w:val="5"/>
            <w:tcBorders>
              <w:top w:val="single" w:sz="4" w:space="0" w:color="auto"/>
              <w:left w:val="single" w:sz="4" w:space="0" w:color="auto"/>
              <w:right w:val="single" w:sz="4" w:space="0" w:color="auto"/>
            </w:tcBorders>
            <w:shd w:val="clear" w:color="000000" w:fill="F2F2F2"/>
            <w:noWrap/>
            <w:vAlign w:val="center"/>
            <w:hideMark/>
          </w:tcPr>
          <w:p w14:paraId="40418B29" w14:textId="77777777" w:rsidR="00C22C47" w:rsidRPr="00C22C47" w:rsidRDefault="00C22C47" w:rsidP="00C22C47">
            <w:pPr>
              <w:widowControl/>
              <w:autoSpaceDE/>
              <w:autoSpaceDN/>
              <w:adjustRightInd/>
              <w:jc w:val="center"/>
              <w:rPr>
                <w:rFonts w:eastAsia="Times New Roman"/>
                <w:b/>
                <w:bCs/>
                <w:color w:val="000000"/>
                <w:sz w:val="18"/>
                <w:szCs w:val="18"/>
                <w:lang w:bidi="hi-IN"/>
              </w:rPr>
            </w:pPr>
            <w:r w:rsidRPr="00C22C47">
              <w:rPr>
                <w:rFonts w:eastAsia="Times New Roman"/>
                <w:b/>
                <w:bCs/>
                <w:color w:val="000000"/>
                <w:sz w:val="18"/>
                <w:szCs w:val="18"/>
                <w:lang w:bidi="hi-IN"/>
              </w:rPr>
              <w:t>Terreni /Fabbricati</w:t>
            </w:r>
          </w:p>
        </w:tc>
        <w:tc>
          <w:tcPr>
            <w:tcW w:w="2684" w:type="dxa"/>
            <w:gridSpan w:val="4"/>
            <w:tcBorders>
              <w:top w:val="single" w:sz="4" w:space="0" w:color="auto"/>
              <w:left w:val="single" w:sz="4" w:space="0" w:color="auto"/>
              <w:right w:val="single" w:sz="4" w:space="0" w:color="auto"/>
            </w:tcBorders>
            <w:shd w:val="clear" w:color="000000" w:fill="F2F2F2"/>
            <w:noWrap/>
            <w:vAlign w:val="center"/>
            <w:hideMark/>
          </w:tcPr>
          <w:p w14:paraId="2D8472A5" w14:textId="77777777" w:rsidR="00C22C47" w:rsidRPr="00C22C47" w:rsidRDefault="00C22C47" w:rsidP="00C22C47">
            <w:pPr>
              <w:widowControl/>
              <w:autoSpaceDE/>
              <w:autoSpaceDN/>
              <w:adjustRightInd/>
              <w:jc w:val="center"/>
              <w:rPr>
                <w:rFonts w:eastAsia="Times New Roman"/>
                <w:b/>
                <w:bCs/>
                <w:color w:val="000000"/>
                <w:sz w:val="18"/>
                <w:szCs w:val="18"/>
                <w:lang w:bidi="hi-IN"/>
              </w:rPr>
            </w:pPr>
            <w:r w:rsidRPr="00C22C47">
              <w:rPr>
                <w:rFonts w:eastAsia="Times New Roman"/>
                <w:b/>
                <w:bCs/>
                <w:color w:val="000000"/>
                <w:sz w:val="18"/>
                <w:szCs w:val="18"/>
                <w:lang w:bidi="hi-IN"/>
              </w:rPr>
              <w:t>Terreni</w:t>
            </w:r>
          </w:p>
        </w:tc>
        <w:tc>
          <w:tcPr>
            <w:tcW w:w="2041" w:type="dxa"/>
            <w:gridSpan w:val="3"/>
            <w:tcBorders>
              <w:top w:val="single" w:sz="4" w:space="0" w:color="auto"/>
              <w:left w:val="single" w:sz="4" w:space="0" w:color="auto"/>
              <w:right w:val="single" w:sz="4" w:space="0" w:color="auto"/>
            </w:tcBorders>
            <w:shd w:val="clear" w:color="000000" w:fill="F2F2F2"/>
            <w:noWrap/>
            <w:vAlign w:val="center"/>
            <w:hideMark/>
          </w:tcPr>
          <w:p w14:paraId="4D2EFA1C" w14:textId="77777777" w:rsidR="00C22C47" w:rsidRPr="00C22C47" w:rsidRDefault="00C22C47" w:rsidP="00C22C47">
            <w:pPr>
              <w:widowControl/>
              <w:autoSpaceDE/>
              <w:autoSpaceDN/>
              <w:adjustRightInd/>
              <w:jc w:val="center"/>
              <w:rPr>
                <w:rFonts w:eastAsia="Times New Roman"/>
                <w:b/>
                <w:bCs/>
                <w:color w:val="000000"/>
                <w:sz w:val="18"/>
                <w:szCs w:val="18"/>
                <w:lang w:bidi="hi-IN"/>
              </w:rPr>
            </w:pPr>
            <w:r w:rsidRPr="00C22C47">
              <w:rPr>
                <w:rFonts w:eastAsia="Times New Roman"/>
                <w:b/>
                <w:bCs/>
                <w:color w:val="000000"/>
                <w:sz w:val="18"/>
                <w:szCs w:val="18"/>
                <w:lang w:bidi="hi-IN"/>
              </w:rPr>
              <w:t>Fabbricati</w:t>
            </w:r>
          </w:p>
        </w:tc>
        <w:tc>
          <w:tcPr>
            <w:tcW w:w="6393" w:type="dxa"/>
            <w:gridSpan w:val="6"/>
            <w:vMerge/>
            <w:tcBorders>
              <w:left w:val="single" w:sz="4" w:space="0" w:color="auto"/>
              <w:right w:val="single" w:sz="4" w:space="0" w:color="auto"/>
            </w:tcBorders>
            <w:vAlign w:val="center"/>
            <w:hideMark/>
          </w:tcPr>
          <w:p w14:paraId="1E3DD9AB" w14:textId="77777777" w:rsidR="00C22C47" w:rsidRPr="00C22C47" w:rsidRDefault="00C22C47" w:rsidP="00C22C47">
            <w:pPr>
              <w:widowControl/>
              <w:autoSpaceDE/>
              <w:autoSpaceDN/>
              <w:adjustRightInd/>
              <w:rPr>
                <w:rFonts w:eastAsia="Times New Roman"/>
                <w:b/>
                <w:bCs/>
                <w:color w:val="000000"/>
                <w:sz w:val="18"/>
                <w:szCs w:val="18"/>
                <w:lang w:bidi="hi-IN"/>
              </w:rPr>
            </w:pPr>
          </w:p>
        </w:tc>
      </w:tr>
      <w:tr w:rsidR="00B2214D" w:rsidRPr="00C22C47" w14:paraId="5385A402" w14:textId="77777777" w:rsidTr="00A7024A">
        <w:trPr>
          <w:trHeight w:val="244"/>
        </w:trPr>
        <w:tc>
          <w:tcPr>
            <w:tcW w:w="1683" w:type="dxa"/>
            <w:gridSpan w:val="2"/>
            <w:tcBorders>
              <w:left w:val="single" w:sz="4" w:space="0" w:color="auto"/>
            </w:tcBorders>
            <w:shd w:val="clear" w:color="auto" w:fill="F2F2F2" w:themeFill="background1" w:themeFillShade="F2"/>
            <w:vAlign w:val="center"/>
          </w:tcPr>
          <w:p w14:paraId="2403BDE6" w14:textId="3989EA05" w:rsidR="00B2214D" w:rsidRPr="00B2214D" w:rsidRDefault="00B2214D" w:rsidP="00C22C47">
            <w:pPr>
              <w:widowControl/>
              <w:autoSpaceDE/>
              <w:autoSpaceDN/>
              <w:adjustRightInd/>
              <w:jc w:val="center"/>
              <w:rPr>
                <w:rFonts w:eastAsia="Times New Roman"/>
                <w:b/>
                <w:bCs/>
                <w:color w:val="000000"/>
                <w:sz w:val="18"/>
                <w:szCs w:val="18"/>
                <w:lang w:bidi="hi-IN"/>
              </w:rPr>
            </w:pPr>
            <w:r w:rsidRPr="00B2214D">
              <w:rPr>
                <w:rFonts w:eastAsia="Times New Roman"/>
                <w:b/>
                <w:bCs/>
                <w:color w:val="000000"/>
                <w:sz w:val="18"/>
                <w:szCs w:val="18"/>
                <w:lang w:bidi="hi-IN"/>
              </w:rPr>
              <w:t>CI</w:t>
            </w:r>
          </w:p>
        </w:tc>
        <w:tc>
          <w:tcPr>
            <w:tcW w:w="891" w:type="dxa"/>
            <w:vMerge w:val="restart"/>
            <w:shd w:val="clear" w:color="auto" w:fill="F2F2F2" w:themeFill="background1" w:themeFillShade="F2"/>
            <w:textDirection w:val="btLr"/>
            <w:vAlign w:val="center"/>
            <w:hideMark/>
          </w:tcPr>
          <w:p w14:paraId="3E98F8E5"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Sezione</w:t>
            </w:r>
          </w:p>
        </w:tc>
        <w:tc>
          <w:tcPr>
            <w:tcW w:w="729" w:type="dxa"/>
            <w:vMerge w:val="restart"/>
            <w:shd w:val="clear" w:color="auto" w:fill="F2F2F2" w:themeFill="background1" w:themeFillShade="F2"/>
            <w:textDirection w:val="btLr"/>
            <w:vAlign w:val="center"/>
            <w:hideMark/>
          </w:tcPr>
          <w:p w14:paraId="0D9148F4"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Foglio</w:t>
            </w:r>
          </w:p>
        </w:tc>
        <w:tc>
          <w:tcPr>
            <w:tcW w:w="708" w:type="dxa"/>
            <w:vMerge w:val="restart"/>
            <w:tcBorders>
              <w:right w:val="single" w:sz="4" w:space="0" w:color="auto"/>
            </w:tcBorders>
            <w:shd w:val="clear" w:color="auto" w:fill="F2F2F2" w:themeFill="background1" w:themeFillShade="F2"/>
            <w:textDirection w:val="btLr"/>
            <w:vAlign w:val="center"/>
            <w:hideMark/>
          </w:tcPr>
          <w:p w14:paraId="19A8715D"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Particella</w:t>
            </w:r>
          </w:p>
        </w:tc>
        <w:tc>
          <w:tcPr>
            <w:tcW w:w="568" w:type="dxa"/>
            <w:vMerge w:val="restart"/>
            <w:tcBorders>
              <w:left w:val="single" w:sz="4" w:space="0" w:color="auto"/>
            </w:tcBorders>
            <w:shd w:val="clear" w:color="auto" w:fill="F2F2F2" w:themeFill="background1" w:themeFillShade="F2"/>
            <w:textDirection w:val="btLr"/>
            <w:vAlign w:val="center"/>
            <w:hideMark/>
          </w:tcPr>
          <w:p w14:paraId="6E11C384"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Porzione</w:t>
            </w:r>
          </w:p>
        </w:tc>
        <w:tc>
          <w:tcPr>
            <w:tcW w:w="631" w:type="dxa"/>
            <w:vMerge w:val="restart"/>
            <w:shd w:val="clear" w:color="auto" w:fill="F2F2F2" w:themeFill="background1" w:themeFillShade="F2"/>
            <w:textDirection w:val="btLr"/>
            <w:vAlign w:val="center"/>
            <w:hideMark/>
          </w:tcPr>
          <w:p w14:paraId="3A868AC7"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Qualità</w:t>
            </w:r>
          </w:p>
        </w:tc>
        <w:tc>
          <w:tcPr>
            <w:tcW w:w="705" w:type="dxa"/>
            <w:vMerge w:val="restart"/>
            <w:shd w:val="clear" w:color="auto" w:fill="F2F2F2" w:themeFill="background1" w:themeFillShade="F2"/>
            <w:textDirection w:val="btLr"/>
            <w:vAlign w:val="center"/>
            <w:hideMark/>
          </w:tcPr>
          <w:p w14:paraId="5686B674"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Classe</w:t>
            </w:r>
          </w:p>
        </w:tc>
        <w:tc>
          <w:tcPr>
            <w:tcW w:w="780" w:type="dxa"/>
            <w:vMerge w:val="restart"/>
            <w:tcBorders>
              <w:right w:val="single" w:sz="4" w:space="0" w:color="auto"/>
            </w:tcBorders>
            <w:shd w:val="clear" w:color="auto" w:fill="F2F2F2" w:themeFill="background1" w:themeFillShade="F2"/>
            <w:textDirection w:val="btLr"/>
            <w:vAlign w:val="center"/>
            <w:hideMark/>
          </w:tcPr>
          <w:p w14:paraId="091268E5"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Superficie (Ha.a.ca)</w:t>
            </w:r>
          </w:p>
        </w:tc>
        <w:tc>
          <w:tcPr>
            <w:tcW w:w="680" w:type="dxa"/>
            <w:vMerge w:val="restart"/>
            <w:tcBorders>
              <w:left w:val="single" w:sz="4" w:space="0" w:color="auto"/>
            </w:tcBorders>
            <w:shd w:val="clear" w:color="auto" w:fill="F2F2F2" w:themeFill="background1" w:themeFillShade="F2"/>
            <w:textDirection w:val="btLr"/>
            <w:vAlign w:val="center"/>
            <w:hideMark/>
          </w:tcPr>
          <w:p w14:paraId="224ECA1F"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Subalterno</w:t>
            </w:r>
          </w:p>
        </w:tc>
        <w:tc>
          <w:tcPr>
            <w:tcW w:w="680" w:type="dxa"/>
            <w:vMerge w:val="restart"/>
            <w:shd w:val="clear" w:color="auto" w:fill="F2F2F2" w:themeFill="background1" w:themeFillShade="F2"/>
            <w:textDirection w:val="btLr"/>
            <w:vAlign w:val="center"/>
            <w:hideMark/>
          </w:tcPr>
          <w:p w14:paraId="43ACD231"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Categoria</w:t>
            </w:r>
          </w:p>
        </w:tc>
        <w:tc>
          <w:tcPr>
            <w:tcW w:w="681" w:type="dxa"/>
            <w:vMerge w:val="restart"/>
            <w:tcBorders>
              <w:right w:val="single" w:sz="4" w:space="0" w:color="auto"/>
            </w:tcBorders>
            <w:shd w:val="clear" w:color="auto" w:fill="F2F2F2" w:themeFill="background1" w:themeFillShade="F2"/>
            <w:textDirection w:val="btLr"/>
            <w:vAlign w:val="center"/>
            <w:hideMark/>
          </w:tcPr>
          <w:p w14:paraId="58086DDA" w14:textId="7777777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Consistenza in vani o mq</w:t>
            </w:r>
          </w:p>
        </w:tc>
        <w:tc>
          <w:tcPr>
            <w:tcW w:w="1137" w:type="dxa"/>
            <w:vMerge w:val="restart"/>
            <w:tcBorders>
              <w:left w:val="single" w:sz="4" w:space="0" w:color="auto"/>
            </w:tcBorders>
            <w:shd w:val="clear" w:color="auto" w:fill="F2F2F2" w:themeFill="background1" w:themeFillShade="F2"/>
            <w:textDirection w:val="btLr"/>
            <w:vAlign w:val="center"/>
            <w:hideMark/>
          </w:tcPr>
          <w:p w14:paraId="566B2C0B" w14:textId="130CB209"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Tipologia di possesso (proprietà- possesso in affitto ecc</w:t>
            </w:r>
            <w:r w:rsidR="00FF272C">
              <w:rPr>
                <w:rFonts w:eastAsia="Times New Roman"/>
                <w:color w:val="000000"/>
                <w:sz w:val="18"/>
                <w:szCs w:val="18"/>
                <w:lang w:bidi="hi-IN"/>
              </w:rPr>
              <w:t>.</w:t>
            </w:r>
            <w:r w:rsidRPr="00C22C47">
              <w:rPr>
                <w:rFonts w:eastAsia="Times New Roman"/>
                <w:color w:val="000000"/>
                <w:sz w:val="18"/>
                <w:szCs w:val="18"/>
                <w:lang w:bidi="hi-IN"/>
              </w:rPr>
              <w:t>)</w:t>
            </w:r>
          </w:p>
        </w:tc>
        <w:tc>
          <w:tcPr>
            <w:tcW w:w="1137" w:type="dxa"/>
            <w:vMerge w:val="restart"/>
            <w:shd w:val="clear" w:color="auto" w:fill="F2F2F2" w:themeFill="background1" w:themeFillShade="F2"/>
            <w:textDirection w:val="btLr"/>
            <w:vAlign w:val="center"/>
            <w:hideMark/>
          </w:tcPr>
          <w:p w14:paraId="7D4556F5" w14:textId="77777777" w:rsidR="00594D58"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 xml:space="preserve">Tipologia Atto </w:t>
            </w:r>
          </w:p>
          <w:p w14:paraId="688598C1" w14:textId="2FEB9F27"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(contratto di affitto, proprietà)</w:t>
            </w:r>
          </w:p>
        </w:tc>
        <w:tc>
          <w:tcPr>
            <w:tcW w:w="1137" w:type="dxa"/>
            <w:vMerge w:val="restart"/>
            <w:shd w:val="clear" w:color="auto" w:fill="F2F2F2" w:themeFill="background1" w:themeFillShade="F2"/>
            <w:textDirection w:val="btLr"/>
            <w:vAlign w:val="center"/>
            <w:hideMark/>
          </w:tcPr>
          <w:p w14:paraId="12F2075E" w14:textId="77777777" w:rsidR="00594D58"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Affitto in deroga</w:t>
            </w:r>
            <w:r w:rsidR="000F074B">
              <w:rPr>
                <w:rFonts w:eastAsia="Times New Roman"/>
                <w:color w:val="000000"/>
                <w:sz w:val="18"/>
                <w:szCs w:val="18"/>
                <w:lang w:bidi="hi-IN"/>
              </w:rPr>
              <w:t xml:space="preserve"> </w:t>
            </w:r>
          </w:p>
          <w:p w14:paraId="6842207E" w14:textId="6825F342"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(indicare la tipologia di deroga)</w:t>
            </w:r>
          </w:p>
        </w:tc>
        <w:tc>
          <w:tcPr>
            <w:tcW w:w="965" w:type="dxa"/>
            <w:vMerge w:val="restart"/>
            <w:shd w:val="clear" w:color="auto" w:fill="F2F2F2" w:themeFill="background1" w:themeFillShade="F2"/>
            <w:textDirection w:val="btLr"/>
            <w:vAlign w:val="center"/>
            <w:hideMark/>
          </w:tcPr>
          <w:p w14:paraId="4BE56FB1" w14:textId="33989075"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 xml:space="preserve">Durata </w:t>
            </w:r>
            <w:r w:rsidR="0013058A">
              <w:rPr>
                <w:rFonts w:eastAsia="Times New Roman"/>
                <w:color w:val="000000"/>
                <w:sz w:val="18"/>
                <w:szCs w:val="18"/>
                <w:lang w:bidi="hi-IN"/>
              </w:rPr>
              <w:t>p</w:t>
            </w:r>
            <w:r w:rsidRPr="00C22C47">
              <w:rPr>
                <w:rFonts w:eastAsia="Times New Roman"/>
                <w:color w:val="000000"/>
                <w:sz w:val="18"/>
                <w:szCs w:val="18"/>
                <w:lang w:bidi="hi-IN"/>
              </w:rPr>
              <w:t>ossesso/data di stipula</w:t>
            </w:r>
          </w:p>
        </w:tc>
        <w:tc>
          <w:tcPr>
            <w:tcW w:w="965" w:type="dxa"/>
            <w:vMerge w:val="restart"/>
            <w:shd w:val="clear" w:color="auto" w:fill="F2F2F2" w:themeFill="background1" w:themeFillShade="F2"/>
            <w:textDirection w:val="btLr"/>
            <w:vAlign w:val="center"/>
            <w:hideMark/>
          </w:tcPr>
          <w:p w14:paraId="3BFAC50C" w14:textId="3A98718C" w:rsidR="00B2214D" w:rsidRPr="00C22C47" w:rsidRDefault="00B2214D" w:rsidP="00C22C4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Data Inizio /</w:t>
            </w:r>
            <w:r w:rsidRPr="00594D58">
              <w:rPr>
                <w:rFonts w:eastAsia="Times New Roman"/>
                <w:color w:val="000000"/>
                <w:sz w:val="18"/>
                <w:szCs w:val="18"/>
                <w:lang w:bidi="hi-IN"/>
              </w:rPr>
              <w:t>repertorio</w:t>
            </w:r>
            <w:r w:rsidR="0013058A" w:rsidRPr="00594D58">
              <w:rPr>
                <w:rFonts w:eastAsia="Times New Roman"/>
                <w:color w:val="000000"/>
                <w:sz w:val="18"/>
                <w:szCs w:val="18"/>
                <w:lang w:bidi="hi-IN"/>
              </w:rPr>
              <w:t xml:space="preserve"> raccolta</w:t>
            </w:r>
          </w:p>
        </w:tc>
        <w:tc>
          <w:tcPr>
            <w:tcW w:w="1052" w:type="dxa"/>
            <w:vMerge w:val="restart"/>
            <w:tcBorders>
              <w:right w:val="single" w:sz="4" w:space="0" w:color="auto"/>
            </w:tcBorders>
            <w:shd w:val="clear" w:color="auto" w:fill="F2F2F2" w:themeFill="background1" w:themeFillShade="F2"/>
            <w:textDirection w:val="btLr"/>
            <w:vAlign w:val="center"/>
            <w:hideMark/>
          </w:tcPr>
          <w:p w14:paraId="1E663ED8" w14:textId="4C54321D" w:rsidR="00B2214D" w:rsidRPr="00594D58" w:rsidRDefault="00B2214D" w:rsidP="00C22C47">
            <w:pPr>
              <w:widowControl/>
              <w:autoSpaceDE/>
              <w:autoSpaceDN/>
              <w:adjustRightInd/>
              <w:jc w:val="center"/>
              <w:rPr>
                <w:rFonts w:eastAsia="Times New Roman"/>
                <w:color w:val="000000"/>
                <w:sz w:val="18"/>
                <w:szCs w:val="18"/>
                <w:lang w:bidi="hi-IN"/>
              </w:rPr>
            </w:pPr>
            <w:r w:rsidRPr="00594D58">
              <w:rPr>
                <w:rFonts w:eastAsia="Times New Roman"/>
                <w:color w:val="000000"/>
                <w:sz w:val="18"/>
                <w:szCs w:val="18"/>
                <w:lang w:bidi="hi-IN"/>
              </w:rPr>
              <w:t xml:space="preserve">Data </w:t>
            </w:r>
            <w:r w:rsidR="0013058A" w:rsidRPr="00594D58">
              <w:rPr>
                <w:rFonts w:eastAsia="Times New Roman"/>
                <w:color w:val="000000"/>
                <w:sz w:val="18"/>
                <w:szCs w:val="18"/>
                <w:lang w:bidi="hi-IN"/>
              </w:rPr>
              <w:t>s</w:t>
            </w:r>
            <w:r w:rsidRPr="00594D58">
              <w:rPr>
                <w:rFonts w:eastAsia="Times New Roman"/>
                <w:color w:val="000000"/>
                <w:sz w:val="18"/>
                <w:szCs w:val="18"/>
                <w:lang w:bidi="hi-IN"/>
              </w:rPr>
              <w:t>cadenza/</w:t>
            </w:r>
            <w:r w:rsidR="0013058A" w:rsidRPr="00594D58">
              <w:rPr>
                <w:rFonts w:eastAsia="Times New Roman"/>
                <w:color w:val="000000"/>
                <w:sz w:val="18"/>
                <w:szCs w:val="18"/>
                <w:lang w:bidi="hi-IN"/>
              </w:rPr>
              <w:t xml:space="preserve"> </w:t>
            </w:r>
            <w:r w:rsidRPr="00594D58">
              <w:rPr>
                <w:rFonts w:eastAsia="Times New Roman"/>
                <w:color w:val="000000"/>
                <w:sz w:val="18"/>
                <w:szCs w:val="18"/>
                <w:lang w:bidi="hi-IN"/>
              </w:rPr>
              <w:t>r</w:t>
            </w:r>
            <w:r w:rsidR="0013058A" w:rsidRPr="00594D58">
              <w:rPr>
                <w:rFonts w:eastAsia="Times New Roman"/>
                <w:color w:val="000000"/>
                <w:sz w:val="18"/>
                <w:szCs w:val="18"/>
                <w:lang w:bidi="hi-IN"/>
              </w:rPr>
              <w:t>egistrazione/ trascrizione</w:t>
            </w:r>
          </w:p>
        </w:tc>
      </w:tr>
      <w:tr w:rsidR="006576A3" w:rsidRPr="00C22C47" w14:paraId="73FA8CCA" w14:textId="77777777" w:rsidTr="00A7024A">
        <w:trPr>
          <w:trHeight w:val="2261"/>
        </w:trPr>
        <w:tc>
          <w:tcPr>
            <w:tcW w:w="830" w:type="dxa"/>
            <w:tcBorders>
              <w:left w:val="single" w:sz="4" w:space="0" w:color="auto"/>
            </w:tcBorders>
            <w:shd w:val="clear" w:color="auto" w:fill="F2F2F2" w:themeFill="background1" w:themeFillShade="F2"/>
            <w:textDirection w:val="btLr"/>
            <w:vAlign w:val="center"/>
          </w:tcPr>
          <w:p w14:paraId="684BA77C" w14:textId="274E890E" w:rsidR="00B2214D" w:rsidRPr="00C22C47" w:rsidRDefault="00B2214D" w:rsidP="00B2214D">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N° corpi fondiari (inserire codice identifico progressivo numerico)</w:t>
            </w:r>
          </w:p>
        </w:tc>
        <w:tc>
          <w:tcPr>
            <w:tcW w:w="853" w:type="dxa"/>
            <w:tcBorders>
              <w:left w:val="single" w:sz="4" w:space="0" w:color="auto"/>
            </w:tcBorders>
            <w:shd w:val="clear" w:color="auto" w:fill="F2F2F2" w:themeFill="background1" w:themeFillShade="F2"/>
            <w:textDirection w:val="btLr"/>
            <w:vAlign w:val="center"/>
          </w:tcPr>
          <w:p w14:paraId="715B8A25" w14:textId="3B6B364A" w:rsidR="00B2214D" w:rsidRPr="00C22C47" w:rsidRDefault="00B2214D" w:rsidP="00B2214D">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 xml:space="preserve"> Fabbricati aziendali (inserire codice identificativo progressivo in lettere)</w:t>
            </w:r>
          </w:p>
        </w:tc>
        <w:tc>
          <w:tcPr>
            <w:tcW w:w="891" w:type="dxa"/>
            <w:vMerge/>
            <w:shd w:val="clear" w:color="auto" w:fill="F2F2F2" w:themeFill="background1" w:themeFillShade="F2"/>
            <w:textDirection w:val="btLr"/>
            <w:vAlign w:val="center"/>
          </w:tcPr>
          <w:p w14:paraId="5FCFA746"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729" w:type="dxa"/>
            <w:vMerge/>
            <w:shd w:val="clear" w:color="auto" w:fill="F2F2F2" w:themeFill="background1" w:themeFillShade="F2"/>
            <w:textDirection w:val="btLr"/>
            <w:vAlign w:val="center"/>
          </w:tcPr>
          <w:p w14:paraId="3C510FC2"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708" w:type="dxa"/>
            <w:vMerge/>
            <w:tcBorders>
              <w:right w:val="single" w:sz="4" w:space="0" w:color="auto"/>
            </w:tcBorders>
            <w:shd w:val="clear" w:color="auto" w:fill="F2F2F2" w:themeFill="background1" w:themeFillShade="F2"/>
            <w:textDirection w:val="btLr"/>
            <w:vAlign w:val="center"/>
          </w:tcPr>
          <w:p w14:paraId="0CD64B77"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568" w:type="dxa"/>
            <w:vMerge/>
            <w:tcBorders>
              <w:left w:val="single" w:sz="4" w:space="0" w:color="auto"/>
            </w:tcBorders>
            <w:shd w:val="clear" w:color="auto" w:fill="F2F2F2" w:themeFill="background1" w:themeFillShade="F2"/>
            <w:textDirection w:val="btLr"/>
            <w:vAlign w:val="center"/>
          </w:tcPr>
          <w:p w14:paraId="1419BA5F"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631" w:type="dxa"/>
            <w:vMerge/>
            <w:shd w:val="clear" w:color="auto" w:fill="F2F2F2" w:themeFill="background1" w:themeFillShade="F2"/>
            <w:textDirection w:val="btLr"/>
            <w:vAlign w:val="center"/>
          </w:tcPr>
          <w:p w14:paraId="3A0F9372"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705" w:type="dxa"/>
            <w:vMerge/>
            <w:shd w:val="clear" w:color="auto" w:fill="F2F2F2" w:themeFill="background1" w:themeFillShade="F2"/>
            <w:textDirection w:val="btLr"/>
            <w:vAlign w:val="center"/>
          </w:tcPr>
          <w:p w14:paraId="02985A74"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780" w:type="dxa"/>
            <w:vMerge/>
            <w:tcBorders>
              <w:right w:val="single" w:sz="4" w:space="0" w:color="auto"/>
            </w:tcBorders>
            <w:shd w:val="clear" w:color="auto" w:fill="F2F2F2" w:themeFill="background1" w:themeFillShade="F2"/>
            <w:textDirection w:val="btLr"/>
            <w:vAlign w:val="center"/>
          </w:tcPr>
          <w:p w14:paraId="29D2C60B"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680" w:type="dxa"/>
            <w:vMerge/>
            <w:tcBorders>
              <w:left w:val="single" w:sz="4" w:space="0" w:color="auto"/>
            </w:tcBorders>
            <w:shd w:val="clear" w:color="auto" w:fill="F2F2F2" w:themeFill="background1" w:themeFillShade="F2"/>
            <w:textDirection w:val="btLr"/>
            <w:vAlign w:val="center"/>
          </w:tcPr>
          <w:p w14:paraId="16046CCB"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680" w:type="dxa"/>
            <w:vMerge/>
            <w:shd w:val="clear" w:color="auto" w:fill="F2F2F2" w:themeFill="background1" w:themeFillShade="F2"/>
            <w:textDirection w:val="btLr"/>
            <w:vAlign w:val="center"/>
          </w:tcPr>
          <w:p w14:paraId="42CE553A"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681" w:type="dxa"/>
            <w:vMerge/>
            <w:tcBorders>
              <w:right w:val="single" w:sz="4" w:space="0" w:color="auto"/>
            </w:tcBorders>
            <w:shd w:val="clear" w:color="auto" w:fill="F2F2F2" w:themeFill="background1" w:themeFillShade="F2"/>
            <w:textDirection w:val="btLr"/>
            <w:vAlign w:val="center"/>
          </w:tcPr>
          <w:p w14:paraId="00A875BB"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1137" w:type="dxa"/>
            <w:vMerge/>
            <w:tcBorders>
              <w:left w:val="single" w:sz="4" w:space="0" w:color="auto"/>
            </w:tcBorders>
            <w:shd w:val="clear" w:color="auto" w:fill="F2F2F2" w:themeFill="background1" w:themeFillShade="F2"/>
            <w:textDirection w:val="btLr"/>
            <w:vAlign w:val="center"/>
          </w:tcPr>
          <w:p w14:paraId="59B92A60"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1137" w:type="dxa"/>
            <w:vMerge/>
            <w:shd w:val="clear" w:color="auto" w:fill="F2F2F2" w:themeFill="background1" w:themeFillShade="F2"/>
            <w:textDirection w:val="btLr"/>
            <w:vAlign w:val="center"/>
          </w:tcPr>
          <w:p w14:paraId="2F9B7B7F"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1137" w:type="dxa"/>
            <w:vMerge/>
            <w:shd w:val="clear" w:color="auto" w:fill="F2F2F2" w:themeFill="background1" w:themeFillShade="F2"/>
            <w:textDirection w:val="btLr"/>
            <w:vAlign w:val="center"/>
          </w:tcPr>
          <w:p w14:paraId="7ADD752D"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965" w:type="dxa"/>
            <w:vMerge/>
            <w:shd w:val="clear" w:color="auto" w:fill="F2F2F2" w:themeFill="background1" w:themeFillShade="F2"/>
            <w:textDirection w:val="btLr"/>
            <w:vAlign w:val="center"/>
          </w:tcPr>
          <w:p w14:paraId="1CE52879"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965" w:type="dxa"/>
            <w:vMerge/>
            <w:shd w:val="clear" w:color="auto" w:fill="F2F2F2" w:themeFill="background1" w:themeFillShade="F2"/>
            <w:textDirection w:val="btLr"/>
            <w:vAlign w:val="center"/>
          </w:tcPr>
          <w:p w14:paraId="1E4E7DCE" w14:textId="77777777" w:rsidR="00B2214D" w:rsidRPr="00C22C47" w:rsidRDefault="00B2214D" w:rsidP="00B2214D">
            <w:pPr>
              <w:widowControl/>
              <w:autoSpaceDE/>
              <w:autoSpaceDN/>
              <w:adjustRightInd/>
              <w:jc w:val="center"/>
              <w:rPr>
                <w:rFonts w:eastAsia="Times New Roman"/>
                <w:color w:val="000000"/>
                <w:sz w:val="18"/>
                <w:szCs w:val="18"/>
                <w:lang w:bidi="hi-IN"/>
              </w:rPr>
            </w:pPr>
          </w:p>
        </w:tc>
        <w:tc>
          <w:tcPr>
            <w:tcW w:w="1052" w:type="dxa"/>
            <w:vMerge/>
            <w:tcBorders>
              <w:right w:val="single" w:sz="4" w:space="0" w:color="auto"/>
            </w:tcBorders>
            <w:shd w:val="clear" w:color="auto" w:fill="F2F2F2" w:themeFill="background1" w:themeFillShade="F2"/>
            <w:textDirection w:val="btLr"/>
            <w:vAlign w:val="center"/>
          </w:tcPr>
          <w:p w14:paraId="443D0521" w14:textId="77777777" w:rsidR="00B2214D" w:rsidRPr="00C22C47" w:rsidRDefault="00B2214D" w:rsidP="00B2214D">
            <w:pPr>
              <w:widowControl/>
              <w:autoSpaceDE/>
              <w:autoSpaceDN/>
              <w:adjustRightInd/>
              <w:jc w:val="center"/>
              <w:rPr>
                <w:rFonts w:eastAsia="Times New Roman"/>
                <w:color w:val="000000"/>
                <w:sz w:val="18"/>
                <w:szCs w:val="18"/>
                <w:lang w:bidi="hi-IN"/>
              </w:rPr>
            </w:pPr>
          </w:p>
        </w:tc>
      </w:tr>
      <w:tr w:rsidR="00B2214D" w:rsidRPr="00C22C47" w14:paraId="1A8D24C8" w14:textId="77777777" w:rsidTr="00A7024A">
        <w:trPr>
          <w:cantSplit/>
          <w:trHeight w:val="340"/>
        </w:trPr>
        <w:tc>
          <w:tcPr>
            <w:tcW w:w="830" w:type="dxa"/>
            <w:tcBorders>
              <w:left w:val="single" w:sz="4" w:space="0" w:color="auto"/>
            </w:tcBorders>
            <w:shd w:val="clear" w:color="000000" w:fill="FFFFFF"/>
            <w:noWrap/>
            <w:vAlign w:val="center"/>
            <w:hideMark/>
          </w:tcPr>
          <w:p w14:paraId="48F1BBC4" w14:textId="6DDD13C0"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7CBD1C46" w14:textId="554B8BC2"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7DF2B3F8" w14:textId="4E3D779A"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62EF2BC0" w14:textId="27223EE4"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0C6E4BEE" w14:textId="67D3728A"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7E63A181" w14:textId="35DDFD70"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4F37CCF8" w14:textId="20507B58"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2ABF30B8" w14:textId="4A98A7A6"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03BCC888" w14:textId="5D646C7C"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7C65BA08" w14:textId="70A2C170"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659EC0B0" w14:textId="2EE3D136"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1652FC7A" w14:textId="74DDD144"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08AC9450" w14:textId="6E79C059"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5FC2792F" w14:textId="56C9AB25"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42AFDBC9" w14:textId="11B77BD1"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6F8F9472" w14:textId="4715BE71"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723EBEDD" w14:textId="2837D3C3"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6C2D2263" w14:textId="00C3AA19"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58E643B1" w14:textId="77777777" w:rsidTr="00A7024A">
        <w:trPr>
          <w:cantSplit/>
          <w:trHeight w:val="340"/>
        </w:trPr>
        <w:tc>
          <w:tcPr>
            <w:tcW w:w="830" w:type="dxa"/>
            <w:tcBorders>
              <w:left w:val="single" w:sz="4" w:space="0" w:color="auto"/>
            </w:tcBorders>
            <w:shd w:val="clear" w:color="000000" w:fill="FFFFFF"/>
            <w:noWrap/>
            <w:vAlign w:val="center"/>
            <w:hideMark/>
          </w:tcPr>
          <w:p w14:paraId="33C8C707" w14:textId="7CB216EF"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38881E20" w14:textId="5726CB21"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58F88F82" w14:textId="064B9805"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52A65EEB" w14:textId="1D13A1EE"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53943E67" w14:textId="1537DE16"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792AD7DF" w14:textId="1B4FB56E"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7BA879C6" w14:textId="5BF002B8"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09549333" w14:textId="21A52ACE"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0C9FBF28" w14:textId="5867F222"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67751AC6" w14:textId="26C0DF44"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12911572" w14:textId="5041F02B"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62F05F06" w14:textId="0CA791DE"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3A7A5441" w14:textId="4FD4FEA2"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01FF0ABF" w14:textId="6D6134C8"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304BFFA7" w14:textId="4532C33C"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6E9B8155" w14:textId="4778AD70"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5EBD9EA6" w14:textId="7BA276F4"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2B7C416A" w14:textId="22BA639B"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7BE6B5B6" w14:textId="77777777" w:rsidTr="00A7024A">
        <w:trPr>
          <w:cantSplit/>
          <w:trHeight w:val="340"/>
        </w:trPr>
        <w:tc>
          <w:tcPr>
            <w:tcW w:w="830" w:type="dxa"/>
            <w:tcBorders>
              <w:left w:val="single" w:sz="4" w:space="0" w:color="auto"/>
            </w:tcBorders>
            <w:shd w:val="clear" w:color="000000" w:fill="FFFFFF"/>
            <w:noWrap/>
            <w:vAlign w:val="center"/>
            <w:hideMark/>
          </w:tcPr>
          <w:p w14:paraId="14BFC262" w14:textId="1393A8E0"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1B90DE5B" w14:textId="22C247D5"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1FAEF7BE" w14:textId="124A8189"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1662EDB9" w14:textId="4F581F5D"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6C46806F" w14:textId="02B80E47"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67BA254C" w14:textId="6A0864F3"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vAlign w:val="center"/>
            <w:hideMark/>
          </w:tcPr>
          <w:p w14:paraId="6B35C1ED" w14:textId="5F15B018"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085DA1D4" w14:textId="5E117630"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0B15F7E5" w14:textId="5EEFF7BC"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64D3B04E" w14:textId="36FFE181"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281F8F4E" w14:textId="117AF585"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5DC97D8C" w14:textId="3529B91F"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15E25860" w14:textId="393960B2"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27651FA9" w14:textId="638BF99D"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6D7C667E" w14:textId="0BF3E0BE"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5874D048" w14:textId="2601914C"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14673233" w14:textId="252FD3E6"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55FD9269" w14:textId="36E0D661"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4C1C1137" w14:textId="77777777" w:rsidTr="00A7024A">
        <w:trPr>
          <w:cantSplit/>
          <w:trHeight w:val="340"/>
        </w:trPr>
        <w:tc>
          <w:tcPr>
            <w:tcW w:w="830" w:type="dxa"/>
            <w:tcBorders>
              <w:left w:val="single" w:sz="4" w:space="0" w:color="auto"/>
            </w:tcBorders>
            <w:shd w:val="clear" w:color="000000" w:fill="FFFFFF"/>
            <w:noWrap/>
            <w:vAlign w:val="center"/>
            <w:hideMark/>
          </w:tcPr>
          <w:p w14:paraId="5CD5F2B6" w14:textId="1CAFB0E2"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16CD2A07" w14:textId="1B2180AE"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57D21653" w14:textId="6F525DFD"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31AF4871" w14:textId="45EC9764"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2C7AEC2C" w14:textId="2078A122"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02C314A7" w14:textId="4ECA6BF8"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10FBF4C8" w14:textId="469CE209"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2CEA5348" w14:textId="0B983E0D"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3489CB99" w14:textId="6A9136D6"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25546947" w14:textId="5FF19FD5"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32578137" w14:textId="538DA464"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6204EC33" w14:textId="7BE86D63"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71E65CD5" w14:textId="693F7051"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2D843E55" w14:textId="6A8D0713"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45580C89" w14:textId="3F555AD0"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5DE5AC73" w14:textId="4889C184"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4F1598F5" w14:textId="67D1CAA1"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0A99DF66" w14:textId="76576EFB"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5BA4CF4B" w14:textId="77777777" w:rsidTr="00A7024A">
        <w:trPr>
          <w:cantSplit/>
          <w:trHeight w:val="340"/>
        </w:trPr>
        <w:tc>
          <w:tcPr>
            <w:tcW w:w="830" w:type="dxa"/>
            <w:tcBorders>
              <w:left w:val="single" w:sz="4" w:space="0" w:color="auto"/>
            </w:tcBorders>
            <w:shd w:val="clear" w:color="000000" w:fill="FFFFFF"/>
            <w:noWrap/>
            <w:vAlign w:val="center"/>
            <w:hideMark/>
          </w:tcPr>
          <w:p w14:paraId="6BCD378E" w14:textId="1EB95FBC"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3AD934DA" w14:textId="489A7102"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39CD692F" w14:textId="67EE3F07"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18490FAF" w14:textId="39F4DF90"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45EB7DB9" w14:textId="02315FFF"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7642F12E" w14:textId="3B3C7475"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vAlign w:val="center"/>
            <w:hideMark/>
          </w:tcPr>
          <w:p w14:paraId="012B5CCA" w14:textId="194C768A"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77935439" w14:textId="256C41EF"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6A12FA4E" w14:textId="452A3156"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7519616B" w14:textId="7EB37CF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69BB32F7" w14:textId="46CE0FEF"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4D9F198D" w14:textId="6A461592"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6BA41EAC" w14:textId="41C4C398"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12398E45" w14:textId="134993FD"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4513A231" w14:textId="08BF0DAE"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1D420353" w14:textId="247C8B9A"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0886529C" w14:textId="5904600C"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241BDAC7" w14:textId="17E582AE"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4539D6D1" w14:textId="77777777" w:rsidTr="00A7024A">
        <w:trPr>
          <w:cantSplit/>
          <w:trHeight w:val="340"/>
        </w:trPr>
        <w:tc>
          <w:tcPr>
            <w:tcW w:w="830" w:type="dxa"/>
            <w:tcBorders>
              <w:left w:val="single" w:sz="4" w:space="0" w:color="auto"/>
            </w:tcBorders>
            <w:shd w:val="clear" w:color="000000" w:fill="FFFFFF"/>
            <w:noWrap/>
            <w:vAlign w:val="center"/>
            <w:hideMark/>
          </w:tcPr>
          <w:p w14:paraId="5CB169A1" w14:textId="1DB66266"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1D2E2938" w14:textId="78E9AD28"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0EF01A1F" w14:textId="37A4CA06"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2C26C365" w14:textId="47E710A3"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6622D301" w14:textId="0676097F"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6105BAFB" w14:textId="7956FD2A"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33E3256C" w14:textId="193B1EA9"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2C1F6BD7" w14:textId="0C13EA2D"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4C78D525" w14:textId="730B7D56"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5295D591" w14:textId="1AD446E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592EEF72" w14:textId="5CB0CCBB"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78A4C519" w14:textId="05AB0059"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642A445E" w14:textId="349074D6"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448DC6C1" w14:textId="5AD30A4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0E0EB694" w14:textId="6D3E210E"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657F04C9" w14:textId="0386F912"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54E775A0" w14:textId="6C0DD910"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4E985676" w14:textId="6A4D3D7C"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2A79F4DC" w14:textId="77777777" w:rsidTr="00A7024A">
        <w:trPr>
          <w:cantSplit/>
          <w:trHeight w:val="340"/>
        </w:trPr>
        <w:tc>
          <w:tcPr>
            <w:tcW w:w="830" w:type="dxa"/>
            <w:tcBorders>
              <w:left w:val="single" w:sz="4" w:space="0" w:color="auto"/>
            </w:tcBorders>
            <w:shd w:val="clear" w:color="000000" w:fill="FFFFFF"/>
            <w:noWrap/>
            <w:vAlign w:val="center"/>
            <w:hideMark/>
          </w:tcPr>
          <w:p w14:paraId="56F2E39F" w14:textId="0C3904B7"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3F13207B" w14:textId="0276A4AB"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5BD1E0BB" w14:textId="1C97F2D7"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1DA73BCE" w14:textId="0C4BD6DC"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33AE0775" w14:textId="547E7B9B"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3660E121" w14:textId="1358C04E"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3DA98FB9" w14:textId="4ED61F64"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2CFB72CA" w14:textId="077F1BDE"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456F8D45" w14:textId="325CD3A3"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638B5A65" w14:textId="2E2FF2B3"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7417B5B8" w14:textId="007E98BE"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4CA35CAA" w14:textId="13B6711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3226B34F" w14:textId="24DF0EAF"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11B9B777" w14:textId="303CB5DC"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1CC01AF0" w14:textId="24197D69"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10D62057" w14:textId="00ECD960"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01A35119" w14:textId="195BDC25"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716AD4FD" w14:textId="7419279E"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1FB2AE12" w14:textId="77777777" w:rsidTr="00A7024A">
        <w:trPr>
          <w:cantSplit/>
          <w:trHeight w:val="340"/>
        </w:trPr>
        <w:tc>
          <w:tcPr>
            <w:tcW w:w="830" w:type="dxa"/>
            <w:tcBorders>
              <w:left w:val="single" w:sz="4" w:space="0" w:color="auto"/>
            </w:tcBorders>
            <w:shd w:val="clear" w:color="000000" w:fill="FFFFFF"/>
            <w:noWrap/>
            <w:vAlign w:val="center"/>
            <w:hideMark/>
          </w:tcPr>
          <w:p w14:paraId="23B3602F" w14:textId="591D3E72"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337DB0C2" w14:textId="51F17E82"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77F2D977" w14:textId="388F105A"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3A8DA603" w14:textId="63731F57"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67269DA0" w14:textId="528633DB"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4F79E97A" w14:textId="01803DF1"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vAlign w:val="center"/>
            <w:hideMark/>
          </w:tcPr>
          <w:p w14:paraId="12FECBCF" w14:textId="2FD4F0D0"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53DD798C" w14:textId="17272020"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728CD649" w14:textId="53083252"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200593FA" w14:textId="7C7F48F1"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110A8F34" w14:textId="3A1E4348"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5D2465E7" w14:textId="3607F334"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5866289B" w14:textId="1C431A5B"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6230AC68" w14:textId="0411DC3D"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0052F36B" w14:textId="3C3AC762"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0950F6FD" w14:textId="35FFCF6C"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021FF459" w14:textId="31C52D63"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1EEDB12C" w14:textId="746B0FEB"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7AD2C13F" w14:textId="77777777" w:rsidTr="00A7024A">
        <w:trPr>
          <w:cantSplit/>
          <w:trHeight w:val="340"/>
        </w:trPr>
        <w:tc>
          <w:tcPr>
            <w:tcW w:w="830" w:type="dxa"/>
            <w:tcBorders>
              <w:left w:val="single" w:sz="4" w:space="0" w:color="auto"/>
            </w:tcBorders>
            <w:shd w:val="clear" w:color="000000" w:fill="FFFFFF"/>
            <w:noWrap/>
            <w:vAlign w:val="center"/>
            <w:hideMark/>
          </w:tcPr>
          <w:p w14:paraId="24CCBE42" w14:textId="6A09E7C2"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5DABBC06" w14:textId="190CDD76"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2059080D" w14:textId="1D98C57F"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12969458" w14:textId="08DD5382"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35C5C198" w14:textId="2DD968CF"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7EA0C4F3" w14:textId="0896AB17"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78B08B38" w14:textId="172E3553"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27D9E7BE" w14:textId="62C06BD2"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6D9C3C5D" w14:textId="0AF539C0"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1DC49B8C" w14:textId="7CB521C9"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1A9002BC" w14:textId="4BDE0E36"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21C5949B" w14:textId="20D40091"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33E2BB87" w14:textId="5556D32C"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1C40ECE2" w14:textId="4A4EAC39"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01CC4E7B" w14:textId="4731D84E"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15EB76E3" w14:textId="5E43FAC1"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053CB0C5" w14:textId="70F7B6D2"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045638EE" w14:textId="6A2D8807"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124AF44A" w14:textId="77777777" w:rsidTr="00A7024A">
        <w:trPr>
          <w:cantSplit/>
          <w:trHeight w:val="340"/>
        </w:trPr>
        <w:tc>
          <w:tcPr>
            <w:tcW w:w="830" w:type="dxa"/>
            <w:tcBorders>
              <w:left w:val="single" w:sz="4" w:space="0" w:color="auto"/>
            </w:tcBorders>
            <w:shd w:val="clear" w:color="000000" w:fill="FFFFFF"/>
            <w:noWrap/>
            <w:vAlign w:val="center"/>
            <w:hideMark/>
          </w:tcPr>
          <w:p w14:paraId="024C9656" w14:textId="00267114"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4F300BE0" w14:textId="5DCCBACB"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014477C8" w14:textId="1226F63C"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3AB3F13F" w14:textId="7BC120A7"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243AE391" w14:textId="3B0EA419"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02390347" w14:textId="3BBA2F9E"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603F66D9" w14:textId="70C1A6BF"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7B598B8A" w14:textId="5026F23C"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354B35E1" w14:textId="0127C39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215EBF3F" w14:textId="6D871886"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4ADBAACE" w14:textId="72C4AE03"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68346F49" w14:textId="7E548CAB"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3E9E242D" w14:textId="7EF02F13"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53DEB853" w14:textId="6FC86A8D"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22522A29" w14:textId="76ACA6A5"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452830D9" w14:textId="5881F8DB"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31E6D963" w14:textId="0D34DF93"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002E7BAB" w14:textId="4071C11A"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0D55898C" w14:textId="77777777" w:rsidTr="00A7024A">
        <w:trPr>
          <w:cantSplit/>
          <w:trHeight w:val="340"/>
        </w:trPr>
        <w:tc>
          <w:tcPr>
            <w:tcW w:w="830" w:type="dxa"/>
            <w:tcBorders>
              <w:left w:val="single" w:sz="4" w:space="0" w:color="auto"/>
            </w:tcBorders>
            <w:shd w:val="clear" w:color="000000" w:fill="FFFFFF"/>
            <w:noWrap/>
            <w:vAlign w:val="center"/>
            <w:hideMark/>
          </w:tcPr>
          <w:p w14:paraId="608A71F4" w14:textId="0CA56566"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hideMark/>
          </w:tcPr>
          <w:p w14:paraId="3A429941" w14:textId="402FB579"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hideMark/>
          </w:tcPr>
          <w:p w14:paraId="27FE2915" w14:textId="0151BE60"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hideMark/>
          </w:tcPr>
          <w:p w14:paraId="5C7AD5A1" w14:textId="38010D11"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hideMark/>
          </w:tcPr>
          <w:p w14:paraId="6F627ADF" w14:textId="1B5F14C1"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hideMark/>
          </w:tcPr>
          <w:p w14:paraId="3010A0BE" w14:textId="29ABEB4F"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hideMark/>
          </w:tcPr>
          <w:p w14:paraId="08F369E0" w14:textId="436EFC35"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hideMark/>
          </w:tcPr>
          <w:p w14:paraId="7D316979" w14:textId="13CE542C"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hideMark/>
          </w:tcPr>
          <w:p w14:paraId="6BA84283" w14:textId="6D7FEA6F"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hideMark/>
          </w:tcPr>
          <w:p w14:paraId="310C89A9" w14:textId="5F5184FB"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hideMark/>
          </w:tcPr>
          <w:p w14:paraId="4909EBCA" w14:textId="5567774F"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hideMark/>
          </w:tcPr>
          <w:p w14:paraId="1CA78498" w14:textId="7D5901A3"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hideMark/>
          </w:tcPr>
          <w:p w14:paraId="61967762" w14:textId="5F4AE1EA"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hideMark/>
          </w:tcPr>
          <w:p w14:paraId="646EE555" w14:textId="6709CCD9"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hideMark/>
          </w:tcPr>
          <w:p w14:paraId="0D60DBF4" w14:textId="7E0488D4"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hideMark/>
          </w:tcPr>
          <w:p w14:paraId="57E2CC99" w14:textId="0F0231B8"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hideMark/>
          </w:tcPr>
          <w:p w14:paraId="32CFE2D3" w14:textId="623A0754"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hideMark/>
          </w:tcPr>
          <w:p w14:paraId="6C3D78F0" w14:textId="67381727"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4C0CCCCE" w14:textId="77777777" w:rsidTr="00A7024A">
        <w:trPr>
          <w:cantSplit/>
          <w:trHeight w:val="340"/>
        </w:trPr>
        <w:tc>
          <w:tcPr>
            <w:tcW w:w="830" w:type="dxa"/>
            <w:tcBorders>
              <w:left w:val="single" w:sz="4" w:space="0" w:color="auto"/>
            </w:tcBorders>
            <w:shd w:val="clear" w:color="000000" w:fill="FFFFFF"/>
            <w:noWrap/>
            <w:vAlign w:val="center"/>
          </w:tcPr>
          <w:p w14:paraId="0F15B95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tcPr>
          <w:p w14:paraId="4F7416F2"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tcPr>
          <w:p w14:paraId="33A121A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tcPr>
          <w:p w14:paraId="4795A291"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tcPr>
          <w:p w14:paraId="528A81C5"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tcPr>
          <w:p w14:paraId="26A14E64"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tcPr>
          <w:p w14:paraId="1549146B"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tcPr>
          <w:p w14:paraId="2FA1084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tcPr>
          <w:p w14:paraId="4FC7DA4B"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tcPr>
          <w:p w14:paraId="410E602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tcPr>
          <w:p w14:paraId="5F8BFAD4"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tcPr>
          <w:p w14:paraId="18229379"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tcPr>
          <w:p w14:paraId="0180577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tcPr>
          <w:p w14:paraId="33A8F14F"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tcPr>
          <w:p w14:paraId="733E458E"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tcPr>
          <w:p w14:paraId="36FF467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tcPr>
          <w:p w14:paraId="7A3F3EC9"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tcPr>
          <w:p w14:paraId="67589303" w14:textId="77777777"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0EFF5D44" w14:textId="77777777" w:rsidTr="00A7024A">
        <w:trPr>
          <w:cantSplit/>
          <w:trHeight w:val="340"/>
        </w:trPr>
        <w:tc>
          <w:tcPr>
            <w:tcW w:w="830" w:type="dxa"/>
            <w:tcBorders>
              <w:left w:val="single" w:sz="4" w:space="0" w:color="auto"/>
            </w:tcBorders>
            <w:shd w:val="clear" w:color="000000" w:fill="FFFFFF"/>
            <w:noWrap/>
            <w:vAlign w:val="center"/>
          </w:tcPr>
          <w:p w14:paraId="2219D833"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tcPr>
          <w:p w14:paraId="5487DC71"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tcPr>
          <w:p w14:paraId="7B20B290"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tcPr>
          <w:p w14:paraId="306F4483"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tcPr>
          <w:p w14:paraId="37A4155B"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tcPr>
          <w:p w14:paraId="2CD40DA4"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tcPr>
          <w:p w14:paraId="5E1C0E4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tcPr>
          <w:p w14:paraId="755D122F"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tcPr>
          <w:p w14:paraId="0E8F851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tcPr>
          <w:p w14:paraId="32F1B27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tcPr>
          <w:p w14:paraId="7D58B41B"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tcPr>
          <w:p w14:paraId="4F025C14"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tcPr>
          <w:p w14:paraId="2893573D"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tcPr>
          <w:p w14:paraId="37868F2F"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tcPr>
          <w:p w14:paraId="402FD79D"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tcPr>
          <w:p w14:paraId="066F7E33"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tcPr>
          <w:p w14:paraId="7E492E09"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tcPr>
          <w:p w14:paraId="5878025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6E57FAB3" w14:textId="77777777" w:rsidTr="00A7024A">
        <w:trPr>
          <w:cantSplit/>
          <w:trHeight w:val="340"/>
        </w:trPr>
        <w:tc>
          <w:tcPr>
            <w:tcW w:w="830" w:type="dxa"/>
            <w:tcBorders>
              <w:left w:val="single" w:sz="4" w:space="0" w:color="auto"/>
            </w:tcBorders>
            <w:shd w:val="clear" w:color="000000" w:fill="FFFFFF"/>
            <w:noWrap/>
            <w:vAlign w:val="center"/>
          </w:tcPr>
          <w:p w14:paraId="75A9A502"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shd w:val="clear" w:color="auto" w:fill="auto"/>
            <w:noWrap/>
            <w:vAlign w:val="center"/>
          </w:tcPr>
          <w:p w14:paraId="082C3D7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shd w:val="clear" w:color="auto" w:fill="auto"/>
            <w:noWrap/>
            <w:vAlign w:val="center"/>
          </w:tcPr>
          <w:p w14:paraId="243F65F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shd w:val="clear" w:color="auto" w:fill="auto"/>
            <w:noWrap/>
            <w:vAlign w:val="center"/>
          </w:tcPr>
          <w:p w14:paraId="2F384745"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right w:val="single" w:sz="4" w:space="0" w:color="auto"/>
            </w:tcBorders>
            <w:shd w:val="clear" w:color="auto" w:fill="auto"/>
            <w:noWrap/>
            <w:vAlign w:val="center"/>
          </w:tcPr>
          <w:p w14:paraId="1D12E9ED"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tcBorders>
            <w:shd w:val="clear" w:color="auto" w:fill="auto"/>
            <w:noWrap/>
            <w:vAlign w:val="center"/>
          </w:tcPr>
          <w:p w14:paraId="79A4E3FD"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shd w:val="clear" w:color="auto" w:fill="auto"/>
            <w:noWrap/>
            <w:vAlign w:val="center"/>
          </w:tcPr>
          <w:p w14:paraId="45CB5845"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shd w:val="clear" w:color="auto" w:fill="auto"/>
            <w:noWrap/>
            <w:vAlign w:val="center"/>
          </w:tcPr>
          <w:p w14:paraId="2506368B"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right w:val="single" w:sz="4" w:space="0" w:color="auto"/>
            </w:tcBorders>
            <w:shd w:val="clear" w:color="auto" w:fill="auto"/>
            <w:noWrap/>
            <w:vAlign w:val="center"/>
          </w:tcPr>
          <w:p w14:paraId="7A67466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tcBorders>
            <w:shd w:val="clear" w:color="auto" w:fill="auto"/>
            <w:noWrap/>
            <w:vAlign w:val="center"/>
          </w:tcPr>
          <w:p w14:paraId="67053B21"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shd w:val="clear" w:color="auto" w:fill="auto"/>
            <w:noWrap/>
            <w:vAlign w:val="center"/>
          </w:tcPr>
          <w:p w14:paraId="4EBA4D1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right w:val="single" w:sz="4" w:space="0" w:color="auto"/>
            </w:tcBorders>
            <w:shd w:val="clear" w:color="auto" w:fill="auto"/>
            <w:noWrap/>
            <w:vAlign w:val="center"/>
          </w:tcPr>
          <w:p w14:paraId="5C2D0921"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tcBorders>
            <w:shd w:val="clear" w:color="auto" w:fill="auto"/>
            <w:vAlign w:val="center"/>
          </w:tcPr>
          <w:p w14:paraId="46C42EA6"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vAlign w:val="center"/>
          </w:tcPr>
          <w:p w14:paraId="6F3E7337"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shd w:val="clear" w:color="auto" w:fill="auto"/>
            <w:noWrap/>
            <w:vAlign w:val="center"/>
          </w:tcPr>
          <w:p w14:paraId="49D6E7D0"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vAlign w:val="center"/>
          </w:tcPr>
          <w:p w14:paraId="5487E084"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shd w:val="clear" w:color="auto" w:fill="auto"/>
            <w:noWrap/>
            <w:vAlign w:val="center"/>
          </w:tcPr>
          <w:p w14:paraId="7BBD0C81"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right w:val="single" w:sz="4" w:space="0" w:color="auto"/>
            </w:tcBorders>
            <w:shd w:val="clear" w:color="auto" w:fill="auto"/>
            <w:noWrap/>
            <w:vAlign w:val="center"/>
          </w:tcPr>
          <w:p w14:paraId="1E95A7ED" w14:textId="77777777" w:rsidR="00B2214D" w:rsidRPr="00C22C47" w:rsidRDefault="00B2214D" w:rsidP="00A7024A">
            <w:pPr>
              <w:widowControl/>
              <w:autoSpaceDE/>
              <w:autoSpaceDN/>
              <w:adjustRightInd/>
              <w:jc w:val="center"/>
              <w:rPr>
                <w:rFonts w:eastAsia="Times New Roman"/>
                <w:color w:val="000000"/>
                <w:sz w:val="18"/>
                <w:szCs w:val="18"/>
                <w:lang w:bidi="hi-IN"/>
              </w:rPr>
            </w:pPr>
          </w:p>
        </w:tc>
      </w:tr>
      <w:tr w:rsidR="00B2214D" w:rsidRPr="00C22C47" w14:paraId="5E842895" w14:textId="77777777" w:rsidTr="00A7024A">
        <w:trPr>
          <w:cantSplit/>
          <w:trHeight w:val="340"/>
        </w:trPr>
        <w:tc>
          <w:tcPr>
            <w:tcW w:w="830" w:type="dxa"/>
            <w:tcBorders>
              <w:left w:val="single" w:sz="4" w:space="0" w:color="auto"/>
              <w:bottom w:val="single" w:sz="4" w:space="0" w:color="auto"/>
            </w:tcBorders>
            <w:shd w:val="clear" w:color="000000" w:fill="FFFFFF"/>
            <w:noWrap/>
            <w:vAlign w:val="center"/>
          </w:tcPr>
          <w:p w14:paraId="1FB4122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53" w:type="dxa"/>
            <w:tcBorders>
              <w:bottom w:val="single" w:sz="4" w:space="0" w:color="auto"/>
            </w:tcBorders>
            <w:shd w:val="clear" w:color="auto" w:fill="auto"/>
            <w:noWrap/>
            <w:vAlign w:val="center"/>
          </w:tcPr>
          <w:p w14:paraId="5A2956E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891" w:type="dxa"/>
            <w:tcBorders>
              <w:bottom w:val="single" w:sz="4" w:space="0" w:color="auto"/>
            </w:tcBorders>
            <w:shd w:val="clear" w:color="auto" w:fill="auto"/>
            <w:noWrap/>
            <w:vAlign w:val="center"/>
          </w:tcPr>
          <w:p w14:paraId="7EF7DBF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29" w:type="dxa"/>
            <w:tcBorders>
              <w:bottom w:val="single" w:sz="4" w:space="0" w:color="auto"/>
            </w:tcBorders>
            <w:shd w:val="clear" w:color="auto" w:fill="auto"/>
            <w:noWrap/>
            <w:vAlign w:val="center"/>
          </w:tcPr>
          <w:p w14:paraId="05BEA332"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8" w:type="dxa"/>
            <w:tcBorders>
              <w:bottom w:val="single" w:sz="4" w:space="0" w:color="auto"/>
              <w:right w:val="single" w:sz="4" w:space="0" w:color="auto"/>
            </w:tcBorders>
            <w:shd w:val="clear" w:color="auto" w:fill="auto"/>
            <w:noWrap/>
            <w:vAlign w:val="center"/>
          </w:tcPr>
          <w:p w14:paraId="7D87706E"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568" w:type="dxa"/>
            <w:tcBorders>
              <w:left w:val="single" w:sz="4" w:space="0" w:color="auto"/>
              <w:bottom w:val="single" w:sz="4" w:space="0" w:color="auto"/>
            </w:tcBorders>
            <w:shd w:val="clear" w:color="auto" w:fill="auto"/>
            <w:noWrap/>
            <w:vAlign w:val="center"/>
          </w:tcPr>
          <w:p w14:paraId="4FF11FCD"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31" w:type="dxa"/>
            <w:tcBorders>
              <w:bottom w:val="single" w:sz="4" w:space="0" w:color="auto"/>
            </w:tcBorders>
            <w:shd w:val="clear" w:color="auto" w:fill="auto"/>
            <w:noWrap/>
            <w:vAlign w:val="center"/>
          </w:tcPr>
          <w:p w14:paraId="705DCE6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05" w:type="dxa"/>
            <w:tcBorders>
              <w:bottom w:val="single" w:sz="4" w:space="0" w:color="auto"/>
            </w:tcBorders>
            <w:shd w:val="clear" w:color="auto" w:fill="auto"/>
            <w:noWrap/>
            <w:vAlign w:val="center"/>
          </w:tcPr>
          <w:p w14:paraId="59C4BBA2"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780" w:type="dxa"/>
            <w:tcBorders>
              <w:bottom w:val="single" w:sz="4" w:space="0" w:color="auto"/>
              <w:right w:val="single" w:sz="4" w:space="0" w:color="auto"/>
            </w:tcBorders>
            <w:shd w:val="clear" w:color="auto" w:fill="auto"/>
            <w:noWrap/>
            <w:vAlign w:val="center"/>
          </w:tcPr>
          <w:p w14:paraId="6B5F0AE5"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left w:val="single" w:sz="4" w:space="0" w:color="auto"/>
              <w:bottom w:val="single" w:sz="4" w:space="0" w:color="auto"/>
            </w:tcBorders>
            <w:shd w:val="clear" w:color="auto" w:fill="auto"/>
            <w:noWrap/>
            <w:vAlign w:val="center"/>
          </w:tcPr>
          <w:p w14:paraId="3831D340"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0" w:type="dxa"/>
            <w:tcBorders>
              <w:bottom w:val="single" w:sz="4" w:space="0" w:color="auto"/>
            </w:tcBorders>
            <w:shd w:val="clear" w:color="auto" w:fill="auto"/>
            <w:noWrap/>
            <w:vAlign w:val="center"/>
          </w:tcPr>
          <w:p w14:paraId="6A8212FE"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681" w:type="dxa"/>
            <w:tcBorders>
              <w:bottom w:val="single" w:sz="4" w:space="0" w:color="auto"/>
              <w:right w:val="single" w:sz="4" w:space="0" w:color="auto"/>
            </w:tcBorders>
            <w:shd w:val="clear" w:color="auto" w:fill="auto"/>
            <w:noWrap/>
            <w:vAlign w:val="center"/>
          </w:tcPr>
          <w:p w14:paraId="1B1F84D3"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left w:val="single" w:sz="4" w:space="0" w:color="auto"/>
              <w:bottom w:val="single" w:sz="4" w:space="0" w:color="auto"/>
            </w:tcBorders>
            <w:shd w:val="clear" w:color="auto" w:fill="auto"/>
            <w:vAlign w:val="center"/>
          </w:tcPr>
          <w:p w14:paraId="2337515F"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bottom w:val="single" w:sz="4" w:space="0" w:color="auto"/>
            </w:tcBorders>
            <w:shd w:val="clear" w:color="auto" w:fill="auto"/>
            <w:vAlign w:val="center"/>
          </w:tcPr>
          <w:p w14:paraId="1C395E44"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137" w:type="dxa"/>
            <w:tcBorders>
              <w:bottom w:val="single" w:sz="4" w:space="0" w:color="auto"/>
            </w:tcBorders>
            <w:shd w:val="clear" w:color="auto" w:fill="auto"/>
            <w:noWrap/>
            <w:vAlign w:val="center"/>
          </w:tcPr>
          <w:p w14:paraId="5FE20562"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tcBorders>
              <w:bottom w:val="single" w:sz="4" w:space="0" w:color="auto"/>
            </w:tcBorders>
            <w:shd w:val="clear" w:color="auto" w:fill="auto"/>
            <w:vAlign w:val="center"/>
          </w:tcPr>
          <w:p w14:paraId="7CF560A8"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965" w:type="dxa"/>
            <w:tcBorders>
              <w:bottom w:val="single" w:sz="4" w:space="0" w:color="auto"/>
            </w:tcBorders>
            <w:shd w:val="clear" w:color="auto" w:fill="auto"/>
            <w:noWrap/>
            <w:vAlign w:val="center"/>
          </w:tcPr>
          <w:p w14:paraId="6C8A07FC" w14:textId="77777777" w:rsidR="00B2214D" w:rsidRPr="00C22C47" w:rsidRDefault="00B2214D" w:rsidP="00A7024A">
            <w:pPr>
              <w:widowControl/>
              <w:autoSpaceDE/>
              <w:autoSpaceDN/>
              <w:adjustRightInd/>
              <w:jc w:val="center"/>
              <w:rPr>
                <w:rFonts w:eastAsia="Times New Roman"/>
                <w:color w:val="000000"/>
                <w:sz w:val="18"/>
                <w:szCs w:val="18"/>
                <w:lang w:bidi="hi-IN"/>
              </w:rPr>
            </w:pPr>
          </w:p>
        </w:tc>
        <w:tc>
          <w:tcPr>
            <w:tcW w:w="1052" w:type="dxa"/>
            <w:tcBorders>
              <w:bottom w:val="single" w:sz="4" w:space="0" w:color="auto"/>
              <w:right w:val="single" w:sz="4" w:space="0" w:color="auto"/>
            </w:tcBorders>
            <w:shd w:val="clear" w:color="auto" w:fill="auto"/>
            <w:noWrap/>
            <w:vAlign w:val="center"/>
          </w:tcPr>
          <w:p w14:paraId="0661519A" w14:textId="77777777" w:rsidR="00B2214D" w:rsidRPr="00C22C47" w:rsidRDefault="00B2214D" w:rsidP="00A7024A">
            <w:pPr>
              <w:widowControl/>
              <w:autoSpaceDE/>
              <w:autoSpaceDN/>
              <w:adjustRightInd/>
              <w:jc w:val="center"/>
              <w:rPr>
                <w:rFonts w:eastAsia="Times New Roman"/>
                <w:color w:val="000000"/>
                <w:sz w:val="18"/>
                <w:szCs w:val="18"/>
                <w:lang w:bidi="hi-IN"/>
              </w:rPr>
            </w:pPr>
          </w:p>
        </w:tc>
      </w:tr>
    </w:tbl>
    <w:p w14:paraId="2CD8DBB1" w14:textId="77777777" w:rsidR="00A7024A" w:rsidRPr="00571D71" w:rsidRDefault="00A7024A" w:rsidP="00D006C0">
      <w:pPr>
        <w:pStyle w:val="Corpotesto"/>
        <w:kinsoku w:val="0"/>
        <w:overflowPunct w:val="0"/>
        <w:spacing w:before="200" w:after="100" w:line="245" w:lineRule="auto"/>
        <w:rPr>
          <w:b/>
          <w:i/>
          <w:sz w:val="22"/>
          <w:szCs w:val="22"/>
        </w:rPr>
      </w:pPr>
    </w:p>
    <w:tbl>
      <w:tblPr>
        <w:tblW w:w="1505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894"/>
        <w:gridCol w:w="871"/>
        <w:gridCol w:w="705"/>
        <w:gridCol w:w="659"/>
        <w:gridCol w:w="646"/>
        <w:gridCol w:w="643"/>
        <w:gridCol w:w="768"/>
        <w:gridCol w:w="470"/>
        <w:gridCol w:w="835"/>
        <w:gridCol w:w="764"/>
        <w:gridCol w:w="764"/>
        <w:gridCol w:w="765"/>
        <w:gridCol w:w="1028"/>
        <w:gridCol w:w="1028"/>
        <w:gridCol w:w="1029"/>
        <w:gridCol w:w="942"/>
        <w:gridCol w:w="1225"/>
        <w:gridCol w:w="1018"/>
      </w:tblGrid>
      <w:tr w:rsidR="00D921A5" w:rsidRPr="00A67866" w14:paraId="1119B4EF" w14:textId="77777777" w:rsidTr="001A5975">
        <w:trPr>
          <w:trHeight w:val="283"/>
        </w:trPr>
        <w:tc>
          <w:tcPr>
            <w:tcW w:w="12811" w:type="dxa"/>
            <w:gridSpan w:val="16"/>
            <w:tcBorders>
              <w:top w:val="single" w:sz="4" w:space="0" w:color="auto"/>
              <w:bottom w:val="dotted" w:sz="4" w:space="0" w:color="auto"/>
              <w:right w:val="single" w:sz="4" w:space="0" w:color="auto"/>
            </w:tcBorders>
            <w:shd w:val="clear" w:color="auto" w:fill="D0CECE" w:themeFill="background2" w:themeFillShade="E6"/>
            <w:noWrap/>
            <w:vAlign w:val="bottom"/>
          </w:tcPr>
          <w:p w14:paraId="1007BDE9" w14:textId="3DA19B8F" w:rsidR="00D921A5" w:rsidRPr="00A67866" w:rsidRDefault="00775E66" w:rsidP="00680C27">
            <w:pPr>
              <w:widowControl/>
              <w:autoSpaceDE/>
              <w:autoSpaceDN/>
              <w:adjustRightInd/>
              <w:rPr>
                <w:rFonts w:eastAsia="Times New Roman"/>
                <w:b/>
                <w:bCs/>
                <w:color w:val="000000"/>
                <w:sz w:val="18"/>
                <w:szCs w:val="18"/>
                <w:lang w:bidi="hi-IN"/>
              </w:rPr>
            </w:pPr>
            <w:r>
              <w:rPr>
                <w:b/>
                <w:i/>
              </w:rPr>
              <w:lastRenderedPageBreak/>
              <w:t>1</w:t>
            </w:r>
            <w:r w:rsidR="00A76335">
              <w:rPr>
                <w:b/>
                <w:i/>
              </w:rPr>
              <w:t>.</w:t>
            </w:r>
            <w:r w:rsidR="000B5499">
              <w:rPr>
                <w:b/>
                <w:i/>
              </w:rPr>
              <w:t>2</w:t>
            </w:r>
            <w:r w:rsidR="00C42BF5" w:rsidRPr="00C22C47">
              <w:rPr>
                <w:b/>
                <w:i/>
              </w:rPr>
              <w:t xml:space="preserve"> </w:t>
            </w:r>
            <w:r w:rsidR="001A5975" w:rsidRPr="00516ED9">
              <w:rPr>
                <w:b/>
                <w:i/>
                <w:shd w:val="clear" w:color="auto" w:fill="D0CECE" w:themeFill="background2" w:themeFillShade="E6"/>
              </w:rPr>
              <w:t>REGIME FONDIARIO</w:t>
            </w:r>
            <w:r w:rsidR="001A5975">
              <w:rPr>
                <w:b/>
                <w:i/>
              </w:rPr>
              <w:t xml:space="preserve"> </w:t>
            </w:r>
          </w:p>
        </w:tc>
        <w:tc>
          <w:tcPr>
            <w:tcW w:w="2243" w:type="dxa"/>
            <w:gridSpan w:val="2"/>
            <w:vMerge w:val="restart"/>
            <w:tcBorders>
              <w:top w:val="single" w:sz="4" w:space="0" w:color="auto"/>
              <w:left w:val="single" w:sz="4" w:space="0" w:color="auto"/>
              <w:bottom w:val="single" w:sz="4" w:space="0" w:color="auto"/>
            </w:tcBorders>
            <w:shd w:val="clear" w:color="auto" w:fill="D0CECE" w:themeFill="background2" w:themeFillShade="E6"/>
            <w:vAlign w:val="center"/>
          </w:tcPr>
          <w:p w14:paraId="2FCC283D" w14:textId="1D1724AB" w:rsidR="00D921A5" w:rsidRDefault="00C42BF5" w:rsidP="00D921A5">
            <w:pPr>
              <w:widowControl/>
              <w:autoSpaceDE/>
              <w:autoSpaceDN/>
              <w:adjustRightInd/>
              <w:jc w:val="center"/>
              <w:rPr>
                <w:rFonts w:eastAsia="Times New Roman"/>
                <w:b/>
                <w:bCs/>
                <w:color w:val="000000"/>
                <w:lang w:bidi="hi-IN"/>
              </w:rPr>
            </w:pPr>
            <w:r>
              <w:rPr>
                <w:rFonts w:eastAsia="Times New Roman"/>
                <w:b/>
                <w:bCs/>
                <w:color w:val="000000"/>
                <w:lang w:bidi="hi-IN"/>
              </w:rPr>
              <w:t>Post</w:t>
            </w:r>
            <w:r w:rsidR="00D921A5" w:rsidRPr="00D921A5">
              <w:rPr>
                <w:rFonts w:eastAsia="Times New Roman"/>
                <w:b/>
                <w:bCs/>
                <w:color w:val="000000"/>
                <w:lang w:bidi="hi-IN"/>
              </w:rPr>
              <w:t xml:space="preserve"> </w:t>
            </w:r>
            <w:r w:rsidR="00D921A5">
              <w:rPr>
                <w:rFonts w:eastAsia="Times New Roman"/>
                <w:b/>
                <w:bCs/>
                <w:color w:val="000000"/>
                <w:lang w:bidi="hi-IN"/>
              </w:rPr>
              <w:t>O</w:t>
            </w:r>
            <w:r w:rsidR="00D921A5" w:rsidRPr="00D921A5">
              <w:rPr>
                <w:rFonts w:eastAsia="Times New Roman"/>
                <w:b/>
                <w:bCs/>
                <w:color w:val="000000"/>
                <w:lang w:bidi="hi-IN"/>
              </w:rPr>
              <w:t>peram</w:t>
            </w:r>
          </w:p>
          <w:p w14:paraId="6C158845" w14:textId="46308207" w:rsidR="00D921A5" w:rsidRPr="00A67866" w:rsidRDefault="00D921A5" w:rsidP="00D921A5">
            <w:pPr>
              <w:widowControl/>
              <w:autoSpaceDE/>
              <w:autoSpaceDN/>
              <w:adjustRightInd/>
              <w:jc w:val="center"/>
              <w:rPr>
                <w:rFonts w:eastAsia="Times New Roman"/>
                <w:b/>
                <w:bCs/>
                <w:color w:val="000000"/>
                <w:sz w:val="18"/>
                <w:szCs w:val="18"/>
                <w:lang w:bidi="hi-IN"/>
              </w:rPr>
            </w:pPr>
            <w:r w:rsidRPr="0059789D">
              <w:rPr>
                <w:bCs/>
                <w:i/>
                <w:sz w:val="18"/>
                <w:szCs w:val="18"/>
              </w:rPr>
              <w:t>(scheda ripetibile)</w:t>
            </w:r>
          </w:p>
        </w:tc>
      </w:tr>
      <w:tr w:rsidR="00D921A5" w:rsidRPr="00A67866" w14:paraId="37BFFCE6" w14:textId="77777777" w:rsidTr="00516ED9">
        <w:trPr>
          <w:trHeight w:val="382"/>
        </w:trPr>
        <w:tc>
          <w:tcPr>
            <w:tcW w:w="12811" w:type="dxa"/>
            <w:gridSpan w:val="16"/>
            <w:tcBorders>
              <w:top w:val="dotted" w:sz="4" w:space="0" w:color="auto"/>
              <w:bottom w:val="single" w:sz="4" w:space="0" w:color="auto"/>
              <w:right w:val="single" w:sz="4" w:space="0" w:color="auto"/>
            </w:tcBorders>
            <w:shd w:val="clear" w:color="auto" w:fill="D0CECE" w:themeFill="background2" w:themeFillShade="E6"/>
            <w:noWrap/>
            <w:vAlign w:val="center"/>
            <w:hideMark/>
          </w:tcPr>
          <w:p w14:paraId="7F78A632" w14:textId="77777777" w:rsidR="00323B45" w:rsidRDefault="00C42BF5" w:rsidP="00C42BF5">
            <w:pPr>
              <w:widowControl/>
              <w:autoSpaceDE/>
              <w:autoSpaceDN/>
              <w:adjustRightInd/>
              <w:rPr>
                <w:rFonts w:eastAsia="Times New Roman"/>
                <w:b/>
                <w:bCs/>
                <w:color w:val="000000"/>
                <w:sz w:val="18"/>
                <w:szCs w:val="18"/>
                <w:lang w:bidi="hi-IN"/>
              </w:rPr>
            </w:pPr>
            <w:r w:rsidRPr="00C22C47">
              <w:rPr>
                <w:rFonts w:eastAsia="Times New Roman"/>
                <w:b/>
                <w:bCs/>
                <w:color w:val="000000"/>
                <w:sz w:val="18"/>
                <w:szCs w:val="18"/>
                <w:lang w:bidi="hi-IN"/>
              </w:rPr>
              <w:t xml:space="preserve">REGIME DI POSSESSO DELL'AZIENDA AGRICOLA </w:t>
            </w:r>
          </w:p>
          <w:p w14:paraId="2D15B633" w14:textId="210CB496" w:rsidR="00D921A5" w:rsidRPr="00A67866" w:rsidRDefault="00C42BF5" w:rsidP="00C42BF5">
            <w:pPr>
              <w:widowControl/>
              <w:autoSpaceDE/>
              <w:autoSpaceDN/>
              <w:adjustRightInd/>
              <w:rPr>
                <w:rFonts w:eastAsia="Times New Roman"/>
                <w:b/>
                <w:bCs/>
                <w:color w:val="000000"/>
                <w:sz w:val="18"/>
                <w:szCs w:val="18"/>
                <w:lang w:bidi="hi-IN"/>
              </w:rPr>
            </w:pPr>
            <w:r w:rsidRPr="00A67866">
              <w:rPr>
                <w:rFonts w:eastAsia="Times New Roman"/>
                <w:color w:val="000000"/>
                <w:sz w:val="18"/>
                <w:szCs w:val="18"/>
                <w:lang w:bidi="hi-IN"/>
              </w:rPr>
              <w:t>(compilare solo i dati in variazione</w:t>
            </w:r>
            <w:r w:rsidR="00323B45">
              <w:rPr>
                <w:rFonts w:eastAsia="Times New Roman"/>
                <w:color w:val="000000"/>
                <w:sz w:val="18"/>
                <w:szCs w:val="18"/>
                <w:lang w:bidi="hi-IN"/>
              </w:rPr>
              <w:t>, con inserimento di nuovi CI e variazioni colturali</w:t>
            </w:r>
            <w:r w:rsidRPr="00A67866">
              <w:rPr>
                <w:rFonts w:eastAsia="Times New Roman"/>
                <w:color w:val="000000"/>
                <w:sz w:val="18"/>
                <w:szCs w:val="18"/>
                <w:lang w:bidi="hi-IN"/>
              </w:rPr>
              <w:t>, come da PMA proposto)</w:t>
            </w:r>
          </w:p>
        </w:tc>
        <w:tc>
          <w:tcPr>
            <w:tcW w:w="2243" w:type="dxa"/>
            <w:gridSpan w:val="2"/>
            <w:vMerge/>
            <w:tcBorders>
              <w:top w:val="dotted" w:sz="4" w:space="0" w:color="auto"/>
              <w:left w:val="single" w:sz="4" w:space="0" w:color="auto"/>
              <w:bottom w:val="single" w:sz="4" w:space="0" w:color="auto"/>
            </w:tcBorders>
            <w:shd w:val="clear" w:color="auto" w:fill="D0CECE" w:themeFill="background2" w:themeFillShade="E6"/>
            <w:vAlign w:val="center"/>
          </w:tcPr>
          <w:p w14:paraId="55018E61" w14:textId="61705264" w:rsidR="00D921A5" w:rsidRPr="00A67866" w:rsidRDefault="00D921A5" w:rsidP="00680C27">
            <w:pPr>
              <w:widowControl/>
              <w:autoSpaceDE/>
              <w:autoSpaceDN/>
              <w:adjustRightInd/>
              <w:jc w:val="center"/>
              <w:rPr>
                <w:rFonts w:eastAsia="Times New Roman"/>
                <w:b/>
                <w:bCs/>
                <w:color w:val="000000"/>
                <w:sz w:val="18"/>
                <w:szCs w:val="18"/>
                <w:lang w:bidi="hi-IN"/>
              </w:rPr>
            </w:pPr>
          </w:p>
        </w:tc>
      </w:tr>
      <w:tr w:rsidR="00680C27" w:rsidRPr="00A67866" w14:paraId="4B34B355" w14:textId="77777777" w:rsidTr="007C03D0">
        <w:trPr>
          <w:trHeight w:val="348"/>
        </w:trPr>
        <w:tc>
          <w:tcPr>
            <w:tcW w:w="8784" w:type="dxa"/>
            <w:gridSpan w:val="12"/>
            <w:tcBorders>
              <w:top w:val="single" w:sz="4" w:space="0" w:color="auto"/>
              <w:bottom w:val="dotted" w:sz="4" w:space="0" w:color="auto"/>
              <w:right w:val="single" w:sz="4" w:space="0" w:color="auto"/>
            </w:tcBorders>
            <w:shd w:val="clear" w:color="000000" w:fill="F2F2F2"/>
            <w:noWrap/>
            <w:vAlign w:val="center"/>
            <w:hideMark/>
          </w:tcPr>
          <w:p w14:paraId="5B55DF57" w14:textId="77777777" w:rsidR="00680C27" w:rsidRPr="00A67866" w:rsidRDefault="00680C27" w:rsidP="00680C27">
            <w:pPr>
              <w:widowControl/>
              <w:autoSpaceDE/>
              <w:autoSpaceDN/>
              <w:adjustRightInd/>
              <w:jc w:val="center"/>
              <w:rPr>
                <w:rFonts w:eastAsia="Times New Roman"/>
                <w:b/>
                <w:bCs/>
                <w:color w:val="000000"/>
                <w:sz w:val="18"/>
                <w:szCs w:val="18"/>
                <w:lang w:bidi="hi-IN"/>
              </w:rPr>
            </w:pPr>
            <w:r w:rsidRPr="00A67866">
              <w:rPr>
                <w:rFonts w:eastAsia="Times New Roman"/>
                <w:b/>
                <w:bCs/>
                <w:color w:val="000000"/>
                <w:sz w:val="18"/>
                <w:szCs w:val="18"/>
                <w:lang w:bidi="hi-IN"/>
              </w:rPr>
              <w:t xml:space="preserve">Identificativi catastali </w:t>
            </w:r>
          </w:p>
        </w:tc>
        <w:tc>
          <w:tcPr>
            <w:tcW w:w="6270" w:type="dxa"/>
            <w:gridSpan w:val="6"/>
            <w:vMerge w:val="restart"/>
            <w:tcBorders>
              <w:top w:val="single" w:sz="4" w:space="0" w:color="auto"/>
              <w:left w:val="single" w:sz="4" w:space="0" w:color="auto"/>
            </w:tcBorders>
            <w:shd w:val="clear" w:color="000000" w:fill="F2F2F2"/>
            <w:noWrap/>
            <w:vAlign w:val="center"/>
            <w:hideMark/>
          </w:tcPr>
          <w:p w14:paraId="0865FA01" w14:textId="77777777" w:rsidR="00680C27" w:rsidRPr="00A67866" w:rsidRDefault="00680C27" w:rsidP="00680C27">
            <w:pPr>
              <w:widowControl/>
              <w:autoSpaceDE/>
              <w:autoSpaceDN/>
              <w:adjustRightInd/>
              <w:jc w:val="center"/>
              <w:rPr>
                <w:rFonts w:eastAsia="Times New Roman"/>
                <w:b/>
                <w:bCs/>
                <w:color w:val="000000"/>
                <w:sz w:val="18"/>
                <w:szCs w:val="18"/>
                <w:lang w:bidi="hi-IN"/>
              </w:rPr>
            </w:pPr>
            <w:r w:rsidRPr="00A67866">
              <w:rPr>
                <w:rFonts w:eastAsia="Times New Roman"/>
                <w:b/>
                <w:bCs/>
                <w:color w:val="000000"/>
                <w:sz w:val="18"/>
                <w:szCs w:val="18"/>
                <w:lang w:bidi="hi-IN"/>
              </w:rPr>
              <w:t xml:space="preserve">Modalità di Possesso </w:t>
            </w:r>
          </w:p>
        </w:tc>
      </w:tr>
      <w:tr w:rsidR="00680C27" w:rsidRPr="00680C27" w14:paraId="566511C4" w14:textId="77777777" w:rsidTr="007C03D0">
        <w:trPr>
          <w:trHeight w:val="281"/>
        </w:trPr>
        <w:tc>
          <w:tcPr>
            <w:tcW w:w="3775" w:type="dxa"/>
            <w:gridSpan w:val="5"/>
            <w:tcBorders>
              <w:top w:val="single" w:sz="4" w:space="0" w:color="auto"/>
              <w:bottom w:val="dotted" w:sz="4" w:space="0" w:color="auto"/>
              <w:right w:val="single" w:sz="4" w:space="0" w:color="auto"/>
            </w:tcBorders>
            <w:shd w:val="clear" w:color="000000" w:fill="F2F2F2"/>
            <w:noWrap/>
            <w:vAlign w:val="center"/>
            <w:hideMark/>
          </w:tcPr>
          <w:p w14:paraId="3FD09BD8" w14:textId="77777777" w:rsidR="00680C27" w:rsidRPr="00A67866" w:rsidRDefault="00680C27" w:rsidP="00680C27">
            <w:pPr>
              <w:widowControl/>
              <w:autoSpaceDE/>
              <w:autoSpaceDN/>
              <w:adjustRightInd/>
              <w:jc w:val="center"/>
              <w:rPr>
                <w:rFonts w:eastAsia="Times New Roman"/>
                <w:b/>
                <w:bCs/>
                <w:color w:val="000000"/>
                <w:sz w:val="18"/>
                <w:szCs w:val="18"/>
                <w:lang w:bidi="hi-IN"/>
              </w:rPr>
            </w:pPr>
            <w:r w:rsidRPr="00A67866">
              <w:rPr>
                <w:rFonts w:eastAsia="Times New Roman"/>
                <w:b/>
                <w:bCs/>
                <w:color w:val="000000"/>
                <w:sz w:val="18"/>
                <w:szCs w:val="18"/>
                <w:lang w:bidi="hi-IN"/>
              </w:rPr>
              <w:t>Terreni /Fabbricati</w:t>
            </w:r>
          </w:p>
        </w:tc>
        <w:tc>
          <w:tcPr>
            <w:tcW w:w="2716" w:type="dxa"/>
            <w:gridSpan w:val="4"/>
            <w:tcBorders>
              <w:top w:val="single" w:sz="4" w:space="0" w:color="auto"/>
              <w:left w:val="single" w:sz="4" w:space="0" w:color="auto"/>
              <w:bottom w:val="dotted" w:sz="4" w:space="0" w:color="auto"/>
              <w:right w:val="single" w:sz="4" w:space="0" w:color="auto"/>
            </w:tcBorders>
            <w:shd w:val="clear" w:color="000000" w:fill="F2F2F2"/>
            <w:noWrap/>
            <w:vAlign w:val="center"/>
            <w:hideMark/>
          </w:tcPr>
          <w:p w14:paraId="40F790C0" w14:textId="77777777" w:rsidR="00680C27" w:rsidRPr="00A67866" w:rsidRDefault="00680C27" w:rsidP="00680C27">
            <w:pPr>
              <w:widowControl/>
              <w:autoSpaceDE/>
              <w:autoSpaceDN/>
              <w:adjustRightInd/>
              <w:jc w:val="center"/>
              <w:rPr>
                <w:rFonts w:eastAsia="Times New Roman"/>
                <w:b/>
                <w:bCs/>
                <w:color w:val="000000"/>
                <w:sz w:val="18"/>
                <w:szCs w:val="18"/>
                <w:lang w:bidi="hi-IN"/>
              </w:rPr>
            </w:pPr>
            <w:r w:rsidRPr="00A67866">
              <w:rPr>
                <w:rFonts w:eastAsia="Times New Roman"/>
                <w:b/>
                <w:bCs/>
                <w:color w:val="000000"/>
                <w:sz w:val="18"/>
                <w:szCs w:val="18"/>
                <w:lang w:bidi="hi-IN"/>
              </w:rPr>
              <w:t>Terreni</w:t>
            </w:r>
          </w:p>
        </w:tc>
        <w:tc>
          <w:tcPr>
            <w:tcW w:w="2293" w:type="dxa"/>
            <w:gridSpan w:val="3"/>
            <w:tcBorders>
              <w:top w:val="single" w:sz="4" w:space="0" w:color="auto"/>
              <w:left w:val="single" w:sz="4" w:space="0" w:color="auto"/>
              <w:bottom w:val="dotted" w:sz="4" w:space="0" w:color="auto"/>
              <w:right w:val="single" w:sz="4" w:space="0" w:color="auto"/>
            </w:tcBorders>
            <w:shd w:val="clear" w:color="000000" w:fill="F2F2F2"/>
            <w:noWrap/>
            <w:vAlign w:val="center"/>
            <w:hideMark/>
          </w:tcPr>
          <w:p w14:paraId="7478E313" w14:textId="77777777" w:rsidR="00680C27" w:rsidRPr="00A67866" w:rsidRDefault="00680C27" w:rsidP="00680C27">
            <w:pPr>
              <w:widowControl/>
              <w:autoSpaceDE/>
              <w:autoSpaceDN/>
              <w:adjustRightInd/>
              <w:jc w:val="center"/>
              <w:rPr>
                <w:rFonts w:eastAsia="Times New Roman"/>
                <w:b/>
                <w:bCs/>
                <w:color w:val="000000"/>
                <w:sz w:val="18"/>
                <w:szCs w:val="18"/>
                <w:lang w:bidi="hi-IN"/>
              </w:rPr>
            </w:pPr>
            <w:r w:rsidRPr="00A67866">
              <w:rPr>
                <w:rFonts w:eastAsia="Times New Roman"/>
                <w:b/>
                <w:bCs/>
                <w:color w:val="000000"/>
                <w:sz w:val="18"/>
                <w:szCs w:val="18"/>
                <w:lang w:bidi="hi-IN"/>
              </w:rPr>
              <w:t>Fabbricati</w:t>
            </w:r>
          </w:p>
        </w:tc>
        <w:tc>
          <w:tcPr>
            <w:tcW w:w="6270" w:type="dxa"/>
            <w:gridSpan w:val="6"/>
            <w:vMerge/>
            <w:tcBorders>
              <w:left w:val="single" w:sz="4" w:space="0" w:color="auto"/>
            </w:tcBorders>
            <w:vAlign w:val="center"/>
            <w:hideMark/>
          </w:tcPr>
          <w:p w14:paraId="5CAC3B20" w14:textId="77777777" w:rsidR="00680C27" w:rsidRPr="00A67866" w:rsidRDefault="00680C27" w:rsidP="00680C27">
            <w:pPr>
              <w:widowControl/>
              <w:autoSpaceDE/>
              <w:autoSpaceDN/>
              <w:adjustRightInd/>
              <w:rPr>
                <w:rFonts w:eastAsia="Times New Roman"/>
                <w:b/>
                <w:bCs/>
                <w:color w:val="000000"/>
                <w:sz w:val="18"/>
                <w:szCs w:val="18"/>
                <w:lang w:bidi="hi-IN"/>
              </w:rPr>
            </w:pPr>
          </w:p>
        </w:tc>
      </w:tr>
      <w:tr w:rsidR="00B2214D" w:rsidRPr="00680C27" w14:paraId="094C82FA" w14:textId="77777777" w:rsidTr="00A7024A">
        <w:trPr>
          <w:cantSplit/>
          <w:trHeight w:val="272"/>
        </w:trPr>
        <w:tc>
          <w:tcPr>
            <w:tcW w:w="1765" w:type="dxa"/>
            <w:gridSpan w:val="2"/>
            <w:tcBorders>
              <w:top w:val="dotted" w:sz="4" w:space="0" w:color="auto"/>
              <w:bottom w:val="dotted" w:sz="4" w:space="0" w:color="auto"/>
            </w:tcBorders>
            <w:shd w:val="clear" w:color="auto" w:fill="F2F2F2" w:themeFill="background1" w:themeFillShade="F2"/>
            <w:vAlign w:val="center"/>
          </w:tcPr>
          <w:p w14:paraId="612F953E" w14:textId="4F1FB748" w:rsidR="00B2214D" w:rsidRPr="00B2214D" w:rsidRDefault="00B2214D" w:rsidP="00680C27">
            <w:pPr>
              <w:widowControl/>
              <w:autoSpaceDE/>
              <w:autoSpaceDN/>
              <w:adjustRightInd/>
              <w:jc w:val="center"/>
              <w:rPr>
                <w:rFonts w:eastAsia="Times New Roman"/>
                <w:b/>
                <w:bCs/>
                <w:color w:val="000000"/>
                <w:sz w:val="18"/>
                <w:szCs w:val="18"/>
                <w:lang w:bidi="hi-IN"/>
              </w:rPr>
            </w:pPr>
            <w:r w:rsidRPr="00B2214D">
              <w:rPr>
                <w:rFonts w:eastAsia="Times New Roman"/>
                <w:b/>
                <w:bCs/>
                <w:color w:val="000000"/>
                <w:sz w:val="18"/>
                <w:szCs w:val="18"/>
                <w:lang w:bidi="hi-IN"/>
              </w:rPr>
              <w:t>CI</w:t>
            </w:r>
          </w:p>
        </w:tc>
        <w:tc>
          <w:tcPr>
            <w:tcW w:w="705" w:type="dxa"/>
            <w:vMerge w:val="restart"/>
            <w:tcBorders>
              <w:top w:val="dotted" w:sz="4" w:space="0" w:color="auto"/>
            </w:tcBorders>
            <w:shd w:val="clear" w:color="auto" w:fill="F2F2F2" w:themeFill="background1" w:themeFillShade="F2"/>
            <w:textDirection w:val="btLr"/>
            <w:vAlign w:val="center"/>
            <w:hideMark/>
          </w:tcPr>
          <w:p w14:paraId="797D52B2" w14:textId="77777777" w:rsidR="00B2214D" w:rsidRPr="00E1379D" w:rsidRDefault="00B2214D" w:rsidP="00680C27">
            <w:pPr>
              <w:widowControl/>
              <w:autoSpaceDE/>
              <w:autoSpaceDN/>
              <w:adjustRightInd/>
              <w:jc w:val="center"/>
              <w:rPr>
                <w:rFonts w:eastAsia="Times New Roman"/>
                <w:sz w:val="18"/>
                <w:szCs w:val="18"/>
                <w:lang w:bidi="hi-IN"/>
              </w:rPr>
            </w:pPr>
            <w:r w:rsidRPr="00E1379D">
              <w:rPr>
                <w:rFonts w:eastAsia="Times New Roman"/>
                <w:sz w:val="18"/>
                <w:szCs w:val="18"/>
                <w:lang w:bidi="hi-IN"/>
              </w:rPr>
              <w:t>Sezione</w:t>
            </w:r>
          </w:p>
        </w:tc>
        <w:tc>
          <w:tcPr>
            <w:tcW w:w="659" w:type="dxa"/>
            <w:vMerge w:val="restart"/>
            <w:tcBorders>
              <w:top w:val="dotted" w:sz="4" w:space="0" w:color="auto"/>
            </w:tcBorders>
            <w:shd w:val="clear" w:color="auto" w:fill="F2F2F2" w:themeFill="background1" w:themeFillShade="F2"/>
            <w:textDirection w:val="btLr"/>
            <w:vAlign w:val="center"/>
            <w:hideMark/>
          </w:tcPr>
          <w:p w14:paraId="57DA7B70" w14:textId="77777777" w:rsidR="00B2214D" w:rsidRPr="00E1379D" w:rsidRDefault="00B2214D" w:rsidP="00680C27">
            <w:pPr>
              <w:widowControl/>
              <w:autoSpaceDE/>
              <w:autoSpaceDN/>
              <w:adjustRightInd/>
              <w:jc w:val="center"/>
              <w:rPr>
                <w:rFonts w:eastAsia="Times New Roman"/>
                <w:sz w:val="18"/>
                <w:szCs w:val="18"/>
                <w:lang w:bidi="hi-IN"/>
              </w:rPr>
            </w:pPr>
            <w:r w:rsidRPr="00E1379D">
              <w:rPr>
                <w:rFonts w:eastAsia="Times New Roman"/>
                <w:sz w:val="18"/>
                <w:szCs w:val="18"/>
                <w:lang w:bidi="hi-IN"/>
              </w:rPr>
              <w:t>Foglio</w:t>
            </w:r>
          </w:p>
        </w:tc>
        <w:tc>
          <w:tcPr>
            <w:tcW w:w="646" w:type="dxa"/>
            <w:vMerge w:val="restart"/>
            <w:tcBorders>
              <w:top w:val="dotted" w:sz="4" w:space="0" w:color="auto"/>
              <w:right w:val="single" w:sz="4" w:space="0" w:color="auto"/>
            </w:tcBorders>
            <w:shd w:val="clear" w:color="auto" w:fill="F2F2F2" w:themeFill="background1" w:themeFillShade="F2"/>
            <w:textDirection w:val="btLr"/>
            <w:vAlign w:val="center"/>
            <w:hideMark/>
          </w:tcPr>
          <w:p w14:paraId="73BE4C6E" w14:textId="77777777" w:rsidR="00B2214D" w:rsidRPr="00E1379D" w:rsidRDefault="00B2214D" w:rsidP="00680C27">
            <w:pPr>
              <w:widowControl/>
              <w:autoSpaceDE/>
              <w:autoSpaceDN/>
              <w:adjustRightInd/>
              <w:jc w:val="center"/>
              <w:rPr>
                <w:rFonts w:eastAsia="Times New Roman"/>
                <w:sz w:val="18"/>
                <w:szCs w:val="18"/>
                <w:lang w:bidi="hi-IN"/>
              </w:rPr>
            </w:pPr>
            <w:r w:rsidRPr="00E1379D">
              <w:rPr>
                <w:rFonts w:eastAsia="Times New Roman"/>
                <w:sz w:val="18"/>
                <w:szCs w:val="18"/>
                <w:lang w:bidi="hi-IN"/>
              </w:rPr>
              <w:t>Particella</w:t>
            </w:r>
          </w:p>
        </w:tc>
        <w:tc>
          <w:tcPr>
            <w:tcW w:w="643" w:type="dxa"/>
            <w:vMerge w:val="restart"/>
            <w:tcBorders>
              <w:top w:val="dotted" w:sz="4" w:space="0" w:color="auto"/>
              <w:left w:val="single" w:sz="4" w:space="0" w:color="auto"/>
            </w:tcBorders>
            <w:shd w:val="clear" w:color="auto" w:fill="F2F2F2" w:themeFill="background1" w:themeFillShade="F2"/>
            <w:textDirection w:val="btLr"/>
            <w:vAlign w:val="center"/>
            <w:hideMark/>
          </w:tcPr>
          <w:p w14:paraId="66870282" w14:textId="77777777"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Porzione</w:t>
            </w:r>
          </w:p>
        </w:tc>
        <w:tc>
          <w:tcPr>
            <w:tcW w:w="768" w:type="dxa"/>
            <w:vMerge w:val="restart"/>
            <w:tcBorders>
              <w:top w:val="dotted" w:sz="4" w:space="0" w:color="auto"/>
            </w:tcBorders>
            <w:shd w:val="clear" w:color="auto" w:fill="F2F2F2" w:themeFill="background1" w:themeFillShade="F2"/>
            <w:textDirection w:val="btLr"/>
            <w:vAlign w:val="center"/>
            <w:hideMark/>
          </w:tcPr>
          <w:p w14:paraId="64781A74" w14:textId="77777777"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Qualità</w:t>
            </w:r>
          </w:p>
        </w:tc>
        <w:tc>
          <w:tcPr>
            <w:tcW w:w="470" w:type="dxa"/>
            <w:vMerge w:val="restart"/>
            <w:tcBorders>
              <w:top w:val="dotted" w:sz="4" w:space="0" w:color="auto"/>
            </w:tcBorders>
            <w:shd w:val="clear" w:color="auto" w:fill="F2F2F2" w:themeFill="background1" w:themeFillShade="F2"/>
            <w:textDirection w:val="btLr"/>
            <w:vAlign w:val="center"/>
            <w:hideMark/>
          </w:tcPr>
          <w:p w14:paraId="6E9BBD30" w14:textId="77777777"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Classe</w:t>
            </w:r>
          </w:p>
        </w:tc>
        <w:tc>
          <w:tcPr>
            <w:tcW w:w="835" w:type="dxa"/>
            <w:vMerge w:val="restart"/>
            <w:tcBorders>
              <w:top w:val="dotted" w:sz="4" w:space="0" w:color="auto"/>
              <w:right w:val="single" w:sz="4" w:space="0" w:color="auto"/>
            </w:tcBorders>
            <w:shd w:val="clear" w:color="auto" w:fill="F2F2F2" w:themeFill="background1" w:themeFillShade="F2"/>
            <w:textDirection w:val="btLr"/>
            <w:vAlign w:val="center"/>
            <w:hideMark/>
          </w:tcPr>
          <w:p w14:paraId="67B5CD9A" w14:textId="77777777"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Superficie (Ha.a.ca)</w:t>
            </w:r>
          </w:p>
        </w:tc>
        <w:tc>
          <w:tcPr>
            <w:tcW w:w="764" w:type="dxa"/>
            <w:vMerge w:val="restart"/>
            <w:tcBorders>
              <w:top w:val="dotted" w:sz="4" w:space="0" w:color="auto"/>
              <w:left w:val="single" w:sz="4" w:space="0" w:color="auto"/>
            </w:tcBorders>
            <w:shd w:val="clear" w:color="auto" w:fill="F2F2F2" w:themeFill="background1" w:themeFillShade="F2"/>
            <w:textDirection w:val="btLr"/>
            <w:vAlign w:val="center"/>
            <w:hideMark/>
          </w:tcPr>
          <w:p w14:paraId="449D6DD4" w14:textId="77777777" w:rsidR="00B2214D" w:rsidRPr="00E1379D" w:rsidRDefault="00B2214D" w:rsidP="00680C27">
            <w:pPr>
              <w:widowControl/>
              <w:autoSpaceDE/>
              <w:autoSpaceDN/>
              <w:adjustRightInd/>
              <w:jc w:val="center"/>
              <w:rPr>
                <w:rFonts w:eastAsia="Times New Roman"/>
                <w:sz w:val="18"/>
                <w:szCs w:val="18"/>
                <w:lang w:bidi="hi-IN"/>
              </w:rPr>
            </w:pPr>
            <w:r w:rsidRPr="00E1379D">
              <w:rPr>
                <w:rFonts w:eastAsia="Times New Roman"/>
                <w:sz w:val="18"/>
                <w:szCs w:val="18"/>
                <w:lang w:bidi="hi-IN"/>
              </w:rPr>
              <w:t>Subalterno</w:t>
            </w:r>
          </w:p>
        </w:tc>
        <w:tc>
          <w:tcPr>
            <w:tcW w:w="764" w:type="dxa"/>
            <w:vMerge w:val="restart"/>
            <w:tcBorders>
              <w:top w:val="dotted" w:sz="4" w:space="0" w:color="auto"/>
            </w:tcBorders>
            <w:shd w:val="clear" w:color="auto" w:fill="F2F2F2" w:themeFill="background1" w:themeFillShade="F2"/>
            <w:textDirection w:val="btLr"/>
            <w:vAlign w:val="center"/>
            <w:hideMark/>
          </w:tcPr>
          <w:p w14:paraId="668B3288" w14:textId="77777777" w:rsidR="00B2214D" w:rsidRPr="00E1379D" w:rsidRDefault="00B2214D" w:rsidP="00680C27">
            <w:pPr>
              <w:widowControl/>
              <w:autoSpaceDE/>
              <w:autoSpaceDN/>
              <w:adjustRightInd/>
              <w:jc w:val="center"/>
              <w:rPr>
                <w:rFonts w:eastAsia="Times New Roman"/>
                <w:sz w:val="18"/>
                <w:szCs w:val="18"/>
                <w:lang w:bidi="hi-IN"/>
              </w:rPr>
            </w:pPr>
            <w:r w:rsidRPr="00E1379D">
              <w:rPr>
                <w:rFonts w:eastAsia="Times New Roman"/>
                <w:sz w:val="18"/>
                <w:szCs w:val="18"/>
                <w:lang w:bidi="hi-IN"/>
              </w:rPr>
              <w:t>Categoria</w:t>
            </w:r>
          </w:p>
        </w:tc>
        <w:tc>
          <w:tcPr>
            <w:tcW w:w="765" w:type="dxa"/>
            <w:vMerge w:val="restart"/>
            <w:tcBorders>
              <w:top w:val="dotted" w:sz="4" w:space="0" w:color="auto"/>
              <w:right w:val="single" w:sz="4" w:space="0" w:color="auto"/>
            </w:tcBorders>
            <w:shd w:val="clear" w:color="auto" w:fill="F2F2F2" w:themeFill="background1" w:themeFillShade="F2"/>
            <w:textDirection w:val="btLr"/>
            <w:vAlign w:val="center"/>
            <w:hideMark/>
          </w:tcPr>
          <w:p w14:paraId="051E876B" w14:textId="77777777"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Consistenza in vani o mq</w:t>
            </w:r>
          </w:p>
        </w:tc>
        <w:tc>
          <w:tcPr>
            <w:tcW w:w="1028" w:type="dxa"/>
            <w:vMerge w:val="restart"/>
            <w:tcBorders>
              <w:left w:val="single" w:sz="4" w:space="0" w:color="auto"/>
            </w:tcBorders>
            <w:shd w:val="clear" w:color="auto" w:fill="F2F2F2" w:themeFill="background1" w:themeFillShade="F2"/>
            <w:textDirection w:val="btLr"/>
            <w:vAlign w:val="center"/>
            <w:hideMark/>
          </w:tcPr>
          <w:p w14:paraId="7F3DB895" w14:textId="6916B911"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Tipologia di possesso (proprietà- possesso in affitto ecc</w:t>
            </w:r>
            <w:r w:rsidR="00FF272C">
              <w:rPr>
                <w:rFonts w:eastAsia="Times New Roman"/>
                <w:color w:val="000000"/>
                <w:sz w:val="18"/>
                <w:szCs w:val="18"/>
                <w:lang w:bidi="hi-IN"/>
              </w:rPr>
              <w:t>.</w:t>
            </w:r>
            <w:r w:rsidRPr="00A67866">
              <w:rPr>
                <w:rFonts w:eastAsia="Times New Roman"/>
                <w:color w:val="000000"/>
                <w:sz w:val="18"/>
                <w:szCs w:val="18"/>
                <w:lang w:bidi="hi-IN"/>
              </w:rPr>
              <w:t>)</w:t>
            </w:r>
          </w:p>
        </w:tc>
        <w:tc>
          <w:tcPr>
            <w:tcW w:w="1028" w:type="dxa"/>
            <w:vMerge w:val="restart"/>
            <w:shd w:val="clear" w:color="auto" w:fill="F2F2F2" w:themeFill="background1" w:themeFillShade="F2"/>
            <w:textDirection w:val="btLr"/>
            <w:vAlign w:val="center"/>
            <w:hideMark/>
          </w:tcPr>
          <w:p w14:paraId="090214FB" w14:textId="77777777" w:rsidR="00594D58"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 xml:space="preserve">Tipologia Atto </w:t>
            </w:r>
          </w:p>
          <w:p w14:paraId="7DDF2C7A" w14:textId="764D27F0"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(contratto di affitto, proprietà)</w:t>
            </w:r>
          </w:p>
        </w:tc>
        <w:tc>
          <w:tcPr>
            <w:tcW w:w="1029" w:type="dxa"/>
            <w:vMerge w:val="restart"/>
            <w:shd w:val="clear" w:color="auto" w:fill="F2F2F2" w:themeFill="background1" w:themeFillShade="F2"/>
            <w:textDirection w:val="btLr"/>
            <w:vAlign w:val="center"/>
            <w:hideMark/>
          </w:tcPr>
          <w:p w14:paraId="35B1B241" w14:textId="77777777" w:rsidR="00594D58"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Affitto in deroga</w:t>
            </w:r>
            <w:r w:rsidR="000F074B">
              <w:rPr>
                <w:rFonts w:eastAsia="Times New Roman"/>
                <w:color w:val="000000"/>
                <w:sz w:val="18"/>
                <w:szCs w:val="18"/>
                <w:lang w:bidi="hi-IN"/>
              </w:rPr>
              <w:t xml:space="preserve"> </w:t>
            </w:r>
          </w:p>
          <w:p w14:paraId="75BA4A5D" w14:textId="6A115333"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(indicare la tipologia di deroga)</w:t>
            </w:r>
          </w:p>
        </w:tc>
        <w:tc>
          <w:tcPr>
            <w:tcW w:w="942" w:type="dxa"/>
            <w:vMerge w:val="restart"/>
            <w:shd w:val="clear" w:color="auto" w:fill="F2F2F2" w:themeFill="background1" w:themeFillShade="F2"/>
            <w:textDirection w:val="btLr"/>
            <w:vAlign w:val="center"/>
            <w:hideMark/>
          </w:tcPr>
          <w:p w14:paraId="06C3D058" w14:textId="77777777" w:rsidR="00B2214D" w:rsidRPr="00A67866" w:rsidRDefault="00B2214D" w:rsidP="00680C27">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Durata Possesso/data di stipula</w:t>
            </w:r>
          </w:p>
        </w:tc>
        <w:tc>
          <w:tcPr>
            <w:tcW w:w="1225" w:type="dxa"/>
            <w:vMerge w:val="restart"/>
            <w:shd w:val="clear" w:color="auto" w:fill="F2F2F2" w:themeFill="background1" w:themeFillShade="F2"/>
            <w:textDirection w:val="btLr"/>
            <w:vAlign w:val="center"/>
            <w:hideMark/>
          </w:tcPr>
          <w:p w14:paraId="211C6B81" w14:textId="7615AA0F" w:rsidR="00B2214D" w:rsidRPr="00A67866" w:rsidRDefault="0013058A" w:rsidP="00680C27">
            <w:pPr>
              <w:widowControl/>
              <w:autoSpaceDE/>
              <w:autoSpaceDN/>
              <w:adjustRightInd/>
              <w:jc w:val="center"/>
              <w:rPr>
                <w:rFonts w:eastAsia="Times New Roman"/>
                <w:color w:val="000000"/>
                <w:sz w:val="18"/>
                <w:szCs w:val="18"/>
                <w:lang w:bidi="hi-IN"/>
              </w:rPr>
            </w:pPr>
            <w:r w:rsidRPr="00C22C47">
              <w:rPr>
                <w:rFonts w:eastAsia="Times New Roman"/>
                <w:color w:val="000000"/>
                <w:sz w:val="18"/>
                <w:szCs w:val="18"/>
                <w:lang w:bidi="hi-IN"/>
              </w:rPr>
              <w:t xml:space="preserve">Data Inizio </w:t>
            </w:r>
            <w:r w:rsidRPr="00594D58">
              <w:rPr>
                <w:rFonts w:eastAsia="Times New Roman"/>
                <w:color w:val="000000"/>
                <w:sz w:val="18"/>
                <w:szCs w:val="18"/>
                <w:lang w:bidi="hi-IN"/>
              </w:rPr>
              <w:t>/repertorio raccolta</w:t>
            </w:r>
          </w:p>
        </w:tc>
        <w:tc>
          <w:tcPr>
            <w:tcW w:w="1018" w:type="dxa"/>
            <w:vMerge w:val="restart"/>
            <w:shd w:val="clear" w:color="auto" w:fill="F2F2F2" w:themeFill="background1" w:themeFillShade="F2"/>
            <w:textDirection w:val="btLr"/>
            <w:vAlign w:val="center"/>
            <w:hideMark/>
          </w:tcPr>
          <w:p w14:paraId="5A54FBCB" w14:textId="7605FB4F" w:rsidR="00B2214D" w:rsidRPr="00594D58" w:rsidRDefault="0013058A" w:rsidP="00680C27">
            <w:pPr>
              <w:widowControl/>
              <w:autoSpaceDE/>
              <w:autoSpaceDN/>
              <w:adjustRightInd/>
              <w:jc w:val="center"/>
              <w:rPr>
                <w:rFonts w:eastAsia="Times New Roman"/>
                <w:color w:val="000000"/>
                <w:sz w:val="18"/>
                <w:szCs w:val="18"/>
                <w:lang w:bidi="hi-IN"/>
              </w:rPr>
            </w:pPr>
            <w:r w:rsidRPr="00594D58">
              <w:rPr>
                <w:rFonts w:eastAsia="Times New Roman"/>
                <w:color w:val="000000"/>
                <w:sz w:val="18"/>
                <w:szCs w:val="18"/>
                <w:lang w:bidi="hi-IN"/>
              </w:rPr>
              <w:t>Data scadenza/ registrazione/ trascrizione</w:t>
            </w:r>
          </w:p>
        </w:tc>
      </w:tr>
      <w:tr w:rsidR="006576A3" w:rsidRPr="00680C27" w14:paraId="21DDB393" w14:textId="77777777" w:rsidTr="00A7024A">
        <w:trPr>
          <w:cantSplit/>
          <w:trHeight w:val="2274"/>
        </w:trPr>
        <w:tc>
          <w:tcPr>
            <w:tcW w:w="894" w:type="dxa"/>
            <w:tcBorders>
              <w:top w:val="dotted" w:sz="4" w:space="0" w:color="auto"/>
              <w:bottom w:val="dotted" w:sz="4" w:space="0" w:color="auto"/>
            </w:tcBorders>
            <w:shd w:val="clear" w:color="auto" w:fill="F2F2F2" w:themeFill="background1" w:themeFillShade="F2"/>
            <w:textDirection w:val="btLr"/>
            <w:vAlign w:val="center"/>
          </w:tcPr>
          <w:p w14:paraId="780B4689" w14:textId="1697B720" w:rsidR="00B2214D" w:rsidRPr="00A67866" w:rsidRDefault="00B2214D" w:rsidP="00B2214D">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N° corpi fondiario (inserire codice identifico progressivo numerico</w:t>
            </w:r>
          </w:p>
        </w:tc>
        <w:tc>
          <w:tcPr>
            <w:tcW w:w="871" w:type="dxa"/>
            <w:tcBorders>
              <w:top w:val="dotted" w:sz="4" w:space="0" w:color="auto"/>
              <w:bottom w:val="dotted" w:sz="4" w:space="0" w:color="auto"/>
            </w:tcBorders>
            <w:shd w:val="clear" w:color="auto" w:fill="F2F2F2" w:themeFill="background1" w:themeFillShade="F2"/>
            <w:textDirection w:val="btLr"/>
            <w:vAlign w:val="center"/>
          </w:tcPr>
          <w:p w14:paraId="46CEE0FD" w14:textId="6188196A" w:rsidR="00B2214D" w:rsidRPr="00A67866" w:rsidRDefault="00B2214D" w:rsidP="00B2214D">
            <w:pPr>
              <w:widowControl/>
              <w:autoSpaceDE/>
              <w:autoSpaceDN/>
              <w:adjustRightInd/>
              <w:jc w:val="center"/>
              <w:rPr>
                <w:rFonts w:eastAsia="Times New Roman"/>
                <w:color w:val="000000"/>
                <w:sz w:val="18"/>
                <w:szCs w:val="18"/>
                <w:lang w:bidi="hi-IN"/>
              </w:rPr>
            </w:pPr>
            <w:r w:rsidRPr="00A67866">
              <w:rPr>
                <w:rFonts w:eastAsia="Times New Roman"/>
                <w:color w:val="000000"/>
                <w:sz w:val="18"/>
                <w:szCs w:val="18"/>
                <w:lang w:bidi="hi-IN"/>
              </w:rPr>
              <w:t xml:space="preserve"> Fabbricati aziendali (inserire codice identificativo progressivo in lettere)</w:t>
            </w:r>
          </w:p>
        </w:tc>
        <w:tc>
          <w:tcPr>
            <w:tcW w:w="705" w:type="dxa"/>
            <w:vMerge/>
            <w:tcBorders>
              <w:bottom w:val="dotted" w:sz="4" w:space="0" w:color="auto"/>
            </w:tcBorders>
            <w:shd w:val="clear" w:color="auto" w:fill="F2F2F2" w:themeFill="background1" w:themeFillShade="F2"/>
            <w:textDirection w:val="btLr"/>
            <w:vAlign w:val="center"/>
          </w:tcPr>
          <w:p w14:paraId="099A26FA" w14:textId="77777777" w:rsidR="00B2214D" w:rsidRPr="00E1379D" w:rsidRDefault="00B2214D" w:rsidP="00B2214D">
            <w:pPr>
              <w:widowControl/>
              <w:autoSpaceDE/>
              <w:autoSpaceDN/>
              <w:adjustRightInd/>
              <w:jc w:val="center"/>
              <w:rPr>
                <w:rFonts w:eastAsia="Times New Roman"/>
                <w:sz w:val="18"/>
                <w:szCs w:val="18"/>
                <w:lang w:bidi="hi-IN"/>
              </w:rPr>
            </w:pPr>
          </w:p>
        </w:tc>
        <w:tc>
          <w:tcPr>
            <w:tcW w:w="659" w:type="dxa"/>
            <w:vMerge/>
            <w:tcBorders>
              <w:bottom w:val="dotted" w:sz="4" w:space="0" w:color="auto"/>
            </w:tcBorders>
            <w:shd w:val="clear" w:color="auto" w:fill="F2F2F2" w:themeFill="background1" w:themeFillShade="F2"/>
            <w:textDirection w:val="btLr"/>
            <w:vAlign w:val="center"/>
          </w:tcPr>
          <w:p w14:paraId="79D5E8DC" w14:textId="77777777" w:rsidR="00B2214D" w:rsidRPr="00E1379D" w:rsidRDefault="00B2214D" w:rsidP="00B2214D">
            <w:pPr>
              <w:widowControl/>
              <w:autoSpaceDE/>
              <w:autoSpaceDN/>
              <w:adjustRightInd/>
              <w:jc w:val="center"/>
              <w:rPr>
                <w:rFonts w:eastAsia="Times New Roman"/>
                <w:sz w:val="18"/>
                <w:szCs w:val="18"/>
                <w:lang w:bidi="hi-IN"/>
              </w:rPr>
            </w:pPr>
          </w:p>
        </w:tc>
        <w:tc>
          <w:tcPr>
            <w:tcW w:w="646" w:type="dxa"/>
            <w:vMerge/>
            <w:tcBorders>
              <w:bottom w:val="dotted" w:sz="4" w:space="0" w:color="auto"/>
              <w:right w:val="single" w:sz="4" w:space="0" w:color="auto"/>
            </w:tcBorders>
            <w:shd w:val="clear" w:color="auto" w:fill="F2F2F2" w:themeFill="background1" w:themeFillShade="F2"/>
            <w:textDirection w:val="btLr"/>
            <w:vAlign w:val="center"/>
          </w:tcPr>
          <w:p w14:paraId="1E5327ED" w14:textId="77777777" w:rsidR="00B2214D" w:rsidRPr="00E1379D" w:rsidRDefault="00B2214D" w:rsidP="00B2214D">
            <w:pPr>
              <w:widowControl/>
              <w:autoSpaceDE/>
              <w:autoSpaceDN/>
              <w:adjustRightInd/>
              <w:jc w:val="center"/>
              <w:rPr>
                <w:rFonts w:eastAsia="Times New Roman"/>
                <w:sz w:val="18"/>
                <w:szCs w:val="18"/>
                <w:lang w:bidi="hi-IN"/>
              </w:rPr>
            </w:pPr>
          </w:p>
        </w:tc>
        <w:tc>
          <w:tcPr>
            <w:tcW w:w="643" w:type="dxa"/>
            <w:vMerge/>
            <w:tcBorders>
              <w:left w:val="single" w:sz="4" w:space="0" w:color="auto"/>
              <w:bottom w:val="dotted" w:sz="4" w:space="0" w:color="auto"/>
            </w:tcBorders>
            <w:shd w:val="clear" w:color="auto" w:fill="F2F2F2" w:themeFill="background1" w:themeFillShade="F2"/>
            <w:textDirection w:val="btLr"/>
            <w:vAlign w:val="center"/>
          </w:tcPr>
          <w:p w14:paraId="772F6711"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768" w:type="dxa"/>
            <w:vMerge/>
            <w:tcBorders>
              <w:bottom w:val="dotted" w:sz="4" w:space="0" w:color="auto"/>
            </w:tcBorders>
            <w:shd w:val="clear" w:color="auto" w:fill="F2F2F2" w:themeFill="background1" w:themeFillShade="F2"/>
            <w:textDirection w:val="btLr"/>
            <w:vAlign w:val="center"/>
          </w:tcPr>
          <w:p w14:paraId="7091EB50"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470" w:type="dxa"/>
            <w:vMerge/>
            <w:tcBorders>
              <w:bottom w:val="dotted" w:sz="4" w:space="0" w:color="auto"/>
            </w:tcBorders>
            <w:shd w:val="clear" w:color="auto" w:fill="F2F2F2" w:themeFill="background1" w:themeFillShade="F2"/>
            <w:textDirection w:val="btLr"/>
            <w:vAlign w:val="center"/>
          </w:tcPr>
          <w:p w14:paraId="28FD4AE2"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835" w:type="dxa"/>
            <w:vMerge/>
            <w:tcBorders>
              <w:bottom w:val="dotted" w:sz="4" w:space="0" w:color="auto"/>
              <w:right w:val="single" w:sz="4" w:space="0" w:color="auto"/>
            </w:tcBorders>
            <w:shd w:val="clear" w:color="auto" w:fill="F2F2F2" w:themeFill="background1" w:themeFillShade="F2"/>
            <w:textDirection w:val="btLr"/>
            <w:vAlign w:val="center"/>
          </w:tcPr>
          <w:p w14:paraId="182E8C75"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764" w:type="dxa"/>
            <w:vMerge/>
            <w:tcBorders>
              <w:left w:val="single" w:sz="4" w:space="0" w:color="auto"/>
              <w:bottom w:val="dotted" w:sz="4" w:space="0" w:color="auto"/>
            </w:tcBorders>
            <w:shd w:val="clear" w:color="auto" w:fill="F2F2F2" w:themeFill="background1" w:themeFillShade="F2"/>
            <w:textDirection w:val="btLr"/>
            <w:vAlign w:val="center"/>
          </w:tcPr>
          <w:p w14:paraId="4CCF1B80" w14:textId="77777777" w:rsidR="00B2214D" w:rsidRPr="00E1379D" w:rsidRDefault="00B2214D" w:rsidP="00B2214D">
            <w:pPr>
              <w:widowControl/>
              <w:autoSpaceDE/>
              <w:autoSpaceDN/>
              <w:adjustRightInd/>
              <w:jc w:val="center"/>
              <w:rPr>
                <w:rFonts w:eastAsia="Times New Roman"/>
                <w:sz w:val="18"/>
                <w:szCs w:val="18"/>
                <w:lang w:bidi="hi-IN"/>
              </w:rPr>
            </w:pPr>
          </w:p>
        </w:tc>
        <w:tc>
          <w:tcPr>
            <w:tcW w:w="764" w:type="dxa"/>
            <w:vMerge/>
            <w:tcBorders>
              <w:bottom w:val="dotted" w:sz="4" w:space="0" w:color="auto"/>
            </w:tcBorders>
            <w:shd w:val="clear" w:color="auto" w:fill="F2F2F2" w:themeFill="background1" w:themeFillShade="F2"/>
            <w:textDirection w:val="btLr"/>
            <w:vAlign w:val="center"/>
          </w:tcPr>
          <w:p w14:paraId="405EE3C7" w14:textId="77777777" w:rsidR="00B2214D" w:rsidRPr="00E1379D" w:rsidRDefault="00B2214D" w:rsidP="00B2214D">
            <w:pPr>
              <w:widowControl/>
              <w:autoSpaceDE/>
              <w:autoSpaceDN/>
              <w:adjustRightInd/>
              <w:jc w:val="center"/>
              <w:rPr>
                <w:rFonts w:eastAsia="Times New Roman"/>
                <w:sz w:val="18"/>
                <w:szCs w:val="18"/>
                <w:lang w:bidi="hi-IN"/>
              </w:rPr>
            </w:pPr>
          </w:p>
        </w:tc>
        <w:tc>
          <w:tcPr>
            <w:tcW w:w="765" w:type="dxa"/>
            <w:vMerge/>
            <w:tcBorders>
              <w:bottom w:val="dotted" w:sz="4" w:space="0" w:color="auto"/>
              <w:right w:val="single" w:sz="4" w:space="0" w:color="auto"/>
            </w:tcBorders>
            <w:shd w:val="clear" w:color="auto" w:fill="F2F2F2" w:themeFill="background1" w:themeFillShade="F2"/>
            <w:textDirection w:val="btLr"/>
            <w:vAlign w:val="center"/>
          </w:tcPr>
          <w:p w14:paraId="135520D0"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1028" w:type="dxa"/>
            <w:vMerge/>
            <w:tcBorders>
              <w:left w:val="single" w:sz="4" w:space="0" w:color="auto"/>
            </w:tcBorders>
            <w:shd w:val="clear" w:color="auto" w:fill="F2F2F2" w:themeFill="background1" w:themeFillShade="F2"/>
            <w:textDirection w:val="btLr"/>
            <w:vAlign w:val="center"/>
          </w:tcPr>
          <w:p w14:paraId="43D88508"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1028" w:type="dxa"/>
            <w:vMerge/>
            <w:shd w:val="clear" w:color="auto" w:fill="F2F2F2" w:themeFill="background1" w:themeFillShade="F2"/>
            <w:textDirection w:val="btLr"/>
            <w:vAlign w:val="center"/>
          </w:tcPr>
          <w:p w14:paraId="647469F5"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1029" w:type="dxa"/>
            <w:vMerge/>
            <w:shd w:val="clear" w:color="auto" w:fill="F2F2F2" w:themeFill="background1" w:themeFillShade="F2"/>
            <w:textDirection w:val="btLr"/>
            <w:vAlign w:val="center"/>
          </w:tcPr>
          <w:p w14:paraId="6111C4FA"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942" w:type="dxa"/>
            <w:vMerge/>
            <w:shd w:val="clear" w:color="auto" w:fill="F2F2F2" w:themeFill="background1" w:themeFillShade="F2"/>
            <w:textDirection w:val="btLr"/>
            <w:vAlign w:val="center"/>
          </w:tcPr>
          <w:p w14:paraId="01BE9705"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1225" w:type="dxa"/>
            <w:vMerge/>
            <w:shd w:val="clear" w:color="auto" w:fill="F2F2F2" w:themeFill="background1" w:themeFillShade="F2"/>
            <w:textDirection w:val="btLr"/>
            <w:vAlign w:val="center"/>
          </w:tcPr>
          <w:p w14:paraId="07B45963" w14:textId="77777777" w:rsidR="00B2214D" w:rsidRPr="00A67866" w:rsidRDefault="00B2214D" w:rsidP="00B2214D">
            <w:pPr>
              <w:widowControl/>
              <w:autoSpaceDE/>
              <w:autoSpaceDN/>
              <w:adjustRightInd/>
              <w:jc w:val="center"/>
              <w:rPr>
                <w:rFonts w:eastAsia="Times New Roman"/>
                <w:color w:val="000000"/>
                <w:sz w:val="18"/>
                <w:szCs w:val="18"/>
                <w:lang w:bidi="hi-IN"/>
              </w:rPr>
            </w:pPr>
          </w:p>
        </w:tc>
        <w:tc>
          <w:tcPr>
            <w:tcW w:w="1018" w:type="dxa"/>
            <w:vMerge/>
            <w:shd w:val="clear" w:color="auto" w:fill="F2F2F2" w:themeFill="background1" w:themeFillShade="F2"/>
            <w:textDirection w:val="btLr"/>
            <w:vAlign w:val="center"/>
          </w:tcPr>
          <w:p w14:paraId="2CD5D1C8" w14:textId="77777777" w:rsidR="00B2214D" w:rsidRPr="00A67866" w:rsidRDefault="00B2214D" w:rsidP="00B2214D">
            <w:pPr>
              <w:widowControl/>
              <w:autoSpaceDE/>
              <w:autoSpaceDN/>
              <w:adjustRightInd/>
              <w:jc w:val="center"/>
              <w:rPr>
                <w:rFonts w:eastAsia="Times New Roman"/>
                <w:color w:val="000000"/>
                <w:sz w:val="18"/>
                <w:szCs w:val="18"/>
                <w:lang w:bidi="hi-IN"/>
              </w:rPr>
            </w:pPr>
          </w:p>
        </w:tc>
      </w:tr>
      <w:tr w:rsidR="00B2214D" w:rsidRPr="00680C27" w14:paraId="7EF6CE64"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57495755" w14:textId="5AA0D8A7"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33A83FA8" w14:textId="67A4640B"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589ED976" w14:textId="289EF0FC"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61095E01" w14:textId="748FB81A"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3F6839E9" w14:textId="4896C55D"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1C82688D" w14:textId="5B1E6DCE"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51F1B8F2" w14:textId="39675CB1"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4150FFF2" w14:textId="4D5BB882"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5B77AD32" w14:textId="52C234A2"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193C3F8B" w14:textId="7F6A09C8"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375E6BF2" w14:textId="2206432E"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3C600273" w14:textId="654C098F"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4A4ABFF5" w14:textId="3117A896"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30B2ED1A" w14:textId="73AB6312"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5B3EC2C7" w14:textId="1104AEEA"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11C33F50" w14:textId="7BB706C5"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0A608C93" w14:textId="378BA383"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34FD92D5" w14:textId="030C9A75"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2E428639"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5D58CA70" w14:textId="158E2105"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325B0B1F" w14:textId="08957E3C"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69C67555" w14:textId="6A187DDD"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7D902C3F" w14:textId="48A17EB8"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1EFE5C15" w14:textId="76874736"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1F1F5A63" w14:textId="3EC3D1D0"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10DB49C1" w14:textId="7954E151"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47A93705" w14:textId="4854C893"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41B0A6B7" w14:textId="779F9BD2"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30F88389" w14:textId="4129C11F"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48DAFC6E" w14:textId="79E2A996"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1412E3C0" w14:textId="0790CBD8"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33B803C8" w14:textId="58E8C3C2"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3575F0FD" w14:textId="74AABC58"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08AAF1E1" w14:textId="55087820"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210E01A8" w14:textId="40F53CB7"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3162575C" w14:textId="1B271133"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24BE2948" w14:textId="44CB8767"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4FEAF69F"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49241518" w14:textId="4F1644E5"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084A1223" w14:textId="245DF42A"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1CA68915" w14:textId="436CA31C"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3BE59F3B" w14:textId="39BA3753"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731A618A" w14:textId="37E92FF0"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561CD36F" w14:textId="07E0DA4A"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vAlign w:val="center"/>
            <w:hideMark/>
          </w:tcPr>
          <w:p w14:paraId="2AE81D2C" w14:textId="58230307"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25B3DE47" w14:textId="5237FB95"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0063139A" w14:textId="48BB6D61"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73F3AB32" w14:textId="595FEB71"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65FB9C77" w14:textId="4FD839A6"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00AE80D6" w14:textId="352868DA"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41915208" w14:textId="6A4B3AF9"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7F04D0E6" w14:textId="6322631B"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76CF049B" w14:textId="3940FE4B"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7EF0B4A7" w14:textId="0D6843EA"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734F5EBB" w14:textId="7402121D"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46F213B6" w14:textId="0E7DE5E3"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38DF3631"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040412DF" w14:textId="0EE8F8FB"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2B54B813" w14:textId="1AA45B8D"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6C267A2E" w14:textId="2E58E3B3"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1B2A2947" w14:textId="23241BB4"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3B7E584B" w14:textId="3B477B6B"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790E045E" w14:textId="40568619"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29CA8329" w14:textId="526338D5"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59167CDB" w14:textId="438835B8"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4EC0C9E8" w14:textId="5B81B4BA"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550E95C8" w14:textId="19FF1818"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2B9504F5" w14:textId="6A4BFFFF"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0EEBE2AE" w14:textId="00A8CB15"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0A63DF1E" w14:textId="66839841"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34733454" w14:textId="6174D539"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42AB375C" w14:textId="5A24C851"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3D778AC8" w14:textId="5025B8BF"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2E13E3A3" w14:textId="522D51C0"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4C10BAE8" w14:textId="2FA60ED7"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68029EB0"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662EBC75" w14:textId="10940AA7"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2A00B95C" w14:textId="1A695328"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78D3C4A0" w14:textId="55A7D8A2"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6F2B35E4" w14:textId="232E940C"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67BF7120" w14:textId="4CF257FE"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3663B7DC" w14:textId="082677A1"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vAlign w:val="center"/>
            <w:hideMark/>
          </w:tcPr>
          <w:p w14:paraId="2A914798" w14:textId="46C8127C"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22744F70" w14:textId="047A0554"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63183E86" w14:textId="582B18AB"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3423756B" w14:textId="085E37F5"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4F5C6270" w14:textId="219571B2"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263930FD" w14:textId="7D377C46"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7B192CA1" w14:textId="54A775A0"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0FD20AB6" w14:textId="3758600E"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07F1A317" w14:textId="5469C643"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5C0A5AF5" w14:textId="78E7D59F"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14504C49" w14:textId="70FB3A6E"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678B59D8" w14:textId="70FD8FF5"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605F5914"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478EC35E" w14:textId="4A88AFE7"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4AE9C989" w14:textId="78D0FB2B"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05E56530" w14:textId="0440A10D"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4C67A2CD" w14:textId="3E6F3016"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3EDD6D70" w14:textId="4A9496F4"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4FBC28CB" w14:textId="416FFC1C"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0075DC0D" w14:textId="0027A67A"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44878C34" w14:textId="0C2A43CE"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1F1A8A8C" w14:textId="4C77F321"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5841F220" w14:textId="30B7112C"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74F2AA96" w14:textId="7A1A8784"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1C872B17" w14:textId="66CDDE8B"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088CC8BB" w14:textId="02DF63A0"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1BFD6A54" w14:textId="4EFD9E88"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63E4DB6D" w14:textId="72B7A418"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5DC2C64D" w14:textId="0A1F11A7"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143E72C8" w14:textId="64F4DA8E"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3AC63155" w14:textId="20715DD8"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133AEA74"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44E92DE1" w14:textId="3829DC4B"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4091F3DE" w14:textId="38F50542"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3A457167" w14:textId="2AD790EA"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151C4986" w14:textId="2ADF35FA"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793D49A1" w14:textId="502690E9"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3F3EAF48" w14:textId="7292135B"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62D7387E" w14:textId="68FD8CA8"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759F23B8" w14:textId="6209F9F2"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752A43E6" w14:textId="33C6AEDA"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717BCAB5" w14:textId="682EB749"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351C8135" w14:textId="633A6068"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2195A70C" w14:textId="51915D68"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05363434" w14:textId="50B940A3"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0B7D7540" w14:textId="6DF18F98"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6707E13A" w14:textId="671EA703"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34586B20" w14:textId="1DFA1467"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3F128A89" w14:textId="1DED85FE"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4559706D" w14:textId="3C3A1B32"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30F4C3D9"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56412A59" w14:textId="1C32104D"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1D0279BE" w14:textId="47A82A39"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03052699" w14:textId="196894CA"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77A67460" w14:textId="5C20D92E"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47CB7AF1" w14:textId="7338A4B5"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643847E4" w14:textId="5F139C47"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vAlign w:val="center"/>
            <w:hideMark/>
          </w:tcPr>
          <w:p w14:paraId="5E2AD596" w14:textId="0E5F389F"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2C50BA94" w14:textId="760BE3A8"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30128680" w14:textId="41299134"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51BEA1F5" w14:textId="72B44464"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19581C75" w14:textId="08B09BA1"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64486FEC" w14:textId="7A4F2728"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49FA8C26" w14:textId="499E2829"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2BDF585C" w14:textId="537785D5"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324D90FF" w14:textId="2B562D86"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64C05CBA" w14:textId="241D2BCC"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42B24075" w14:textId="0E25FAD8"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4B5FB021" w14:textId="6214D9C1"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6C9608E1"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390A17DA" w14:textId="54F29E2C"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5341CCA1" w14:textId="7AAAEEC0"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1E540C70" w14:textId="0A9623C1"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196DF743" w14:textId="3CE65B16"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2AB37F43" w14:textId="6C4128C4"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4325F07A" w14:textId="1AC5D5E0"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21874892" w14:textId="32AAB0CB"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5DF7D11E" w14:textId="594D1AFC"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071E6210" w14:textId="7E111B12"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33A4C473" w14:textId="71488676"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531131F0" w14:textId="065B3FB4"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55B5ACF0" w14:textId="75A77FFB"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35B84A7B" w14:textId="35E5A4BD"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7A0E1B9C" w14:textId="45EDB782"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0A462217" w14:textId="4BA5CFB1"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3F968DEB" w14:textId="331D8E7F"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0DCF47BE" w14:textId="0FF065C5"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63FFEF8E" w14:textId="147D02EC"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750829B7" w14:textId="77777777" w:rsidTr="00A7024A">
        <w:trPr>
          <w:cantSplit/>
          <w:trHeight w:val="340"/>
        </w:trPr>
        <w:tc>
          <w:tcPr>
            <w:tcW w:w="894" w:type="dxa"/>
            <w:tcBorders>
              <w:top w:val="dotted" w:sz="4" w:space="0" w:color="auto"/>
              <w:bottom w:val="dotted" w:sz="4" w:space="0" w:color="auto"/>
            </w:tcBorders>
            <w:shd w:val="clear" w:color="auto" w:fill="auto"/>
            <w:noWrap/>
            <w:vAlign w:val="center"/>
          </w:tcPr>
          <w:p w14:paraId="445F2AAC"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tcPr>
          <w:p w14:paraId="11F4E0FA"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tcPr>
          <w:p w14:paraId="7A679E26"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tcPr>
          <w:p w14:paraId="742B1502"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tcPr>
          <w:p w14:paraId="33D1DBA6"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tcPr>
          <w:p w14:paraId="14E434C4"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tcPr>
          <w:p w14:paraId="11C9054B"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tcPr>
          <w:p w14:paraId="67DCC9AA"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tcPr>
          <w:p w14:paraId="1C315A2C"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tcPr>
          <w:p w14:paraId="2C5D148A"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tcPr>
          <w:p w14:paraId="09E9C1B6"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tcPr>
          <w:p w14:paraId="67B912D8"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tcPr>
          <w:p w14:paraId="4214DD5B"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tcPr>
          <w:p w14:paraId="357CD3AF"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tcPr>
          <w:p w14:paraId="10D1C26F"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tcPr>
          <w:p w14:paraId="5A1CD857"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tcPr>
          <w:p w14:paraId="1FA46E67"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tcPr>
          <w:p w14:paraId="022C355F" w14:textId="77777777"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3D7C39D4" w14:textId="77777777" w:rsidTr="00A7024A">
        <w:trPr>
          <w:cantSplit/>
          <w:trHeight w:val="340"/>
        </w:trPr>
        <w:tc>
          <w:tcPr>
            <w:tcW w:w="894" w:type="dxa"/>
            <w:tcBorders>
              <w:top w:val="dotted" w:sz="4" w:space="0" w:color="auto"/>
              <w:bottom w:val="dotted" w:sz="4" w:space="0" w:color="auto"/>
            </w:tcBorders>
            <w:shd w:val="clear" w:color="auto" w:fill="auto"/>
            <w:noWrap/>
            <w:vAlign w:val="center"/>
          </w:tcPr>
          <w:p w14:paraId="523F34E3"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tcPr>
          <w:p w14:paraId="5DDCD51C"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tcPr>
          <w:p w14:paraId="7BE87B8B"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tcPr>
          <w:p w14:paraId="20D884AD"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tcPr>
          <w:p w14:paraId="2D669A05"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tcPr>
          <w:p w14:paraId="542F7BFF"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tcPr>
          <w:p w14:paraId="3CB4B8BC"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tcPr>
          <w:p w14:paraId="7C1FC8A1"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tcPr>
          <w:p w14:paraId="6A60BB80"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tcPr>
          <w:p w14:paraId="1C0616D0"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tcPr>
          <w:p w14:paraId="30A5DFF6"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tcPr>
          <w:p w14:paraId="668DB542"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tcPr>
          <w:p w14:paraId="656F9D76"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tcPr>
          <w:p w14:paraId="05F894B5"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tcPr>
          <w:p w14:paraId="2C6D9941"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tcPr>
          <w:p w14:paraId="039D209E"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tcPr>
          <w:p w14:paraId="3DF9043F" w14:textId="77777777"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tcPr>
          <w:p w14:paraId="1524BD3B" w14:textId="77777777"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266FEBC9" w14:textId="77777777" w:rsidTr="00A7024A">
        <w:trPr>
          <w:cantSplit/>
          <w:trHeight w:val="340"/>
        </w:trPr>
        <w:tc>
          <w:tcPr>
            <w:tcW w:w="894" w:type="dxa"/>
            <w:tcBorders>
              <w:top w:val="dotted" w:sz="4" w:space="0" w:color="auto"/>
              <w:bottom w:val="dotted" w:sz="4" w:space="0" w:color="auto"/>
            </w:tcBorders>
            <w:shd w:val="clear" w:color="auto" w:fill="auto"/>
            <w:noWrap/>
            <w:vAlign w:val="center"/>
            <w:hideMark/>
          </w:tcPr>
          <w:p w14:paraId="52DF87F6" w14:textId="1AE5CEBC"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dotted" w:sz="4" w:space="0" w:color="auto"/>
            </w:tcBorders>
            <w:shd w:val="clear" w:color="auto" w:fill="auto"/>
            <w:noWrap/>
            <w:vAlign w:val="center"/>
            <w:hideMark/>
          </w:tcPr>
          <w:p w14:paraId="646FDBAE" w14:textId="7D38C235"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dotted" w:sz="4" w:space="0" w:color="auto"/>
            </w:tcBorders>
            <w:shd w:val="clear" w:color="auto" w:fill="auto"/>
            <w:noWrap/>
            <w:vAlign w:val="center"/>
            <w:hideMark/>
          </w:tcPr>
          <w:p w14:paraId="324B90F5" w14:textId="057F6923"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dotted" w:sz="4" w:space="0" w:color="auto"/>
            </w:tcBorders>
            <w:shd w:val="clear" w:color="auto" w:fill="auto"/>
            <w:noWrap/>
            <w:vAlign w:val="center"/>
            <w:hideMark/>
          </w:tcPr>
          <w:p w14:paraId="1804CC51" w14:textId="03F11D30"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dotted" w:sz="4" w:space="0" w:color="auto"/>
              <w:right w:val="single" w:sz="4" w:space="0" w:color="auto"/>
            </w:tcBorders>
            <w:shd w:val="clear" w:color="auto" w:fill="auto"/>
            <w:noWrap/>
            <w:vAlign w:val="center"/>
            <w:hideMark/>
          </w:tcPr>
          <w:p w14:paraId="0B1EF394" w14:textId="53F97A20"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dotted" w:sz="4" w:space="0" w:color="auto"/>
            </w:tcBorders>
            <w:shd w:val="clear" w:color="auto" w:fill="auto"/>
            <w:noWrap/>
            <w:vAlign w:val="center"/>
            <w:hideMark/>
          </w:tcPr>
          <w:p w14:paraId="3D73386D" w14:textId="24CF069A"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dotted" w:sz="4" w:space="0" w:color="auto"/>
            </w:tcBorders>
            <w:shd w:val="clear" w:color="auto" w:fill="auto"/>
            <w:noWrap/>
            <w:vAlign w:val="center"/>
            <w:hideMark/>
          </w:tcPr>
          <w:p w14:paraId="08488844" w14:textId="353D07C8"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dotted" w:sz="4" w:space="0" w:color="auto"/>
            </w:tcBorders>
            <w:shd w:val="clear" w:color="auto" w:fill="auto"/>
            <w:noWrap/>
            <w:vAlign w:val="center"/>
            <w:hideMark/>
          </w:tcPr>
          <w:p w14:paraId="61A043EF" w14:textId="0160423A"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dotted" w:sz="4" w:space="0" w:color="auto"/>
              <w:right w:val="single" w:sz="4" w:space="0" w:color="auto"/>
            </w:tcBorders>
            <w:shd w:val="clear" w:color="auto" w:fill="auto"/>
            <w:noWrap/>
            <w:vAlign w:val="center"/>
            <w:hideMark/>
          </w:tcPr>
          <w:p w14:paraId="5C5B209B" w14:textId="64D951E2"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dotted" w:sz="4" w:space="0" w:color="auto"/>
            </w:tcBorders>
            <w:shd w:val="clear" w:color="auto" w:fill="auto"/>
            <w:noWrap/>
            <w:vAlign w:val="center"/>
            <w:hideMark/>
          </w:tcPr>
          <w:p w14:paraId="2EFED305" w14:textId="00272865"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dotted" w:sz="4" w:space="0" w:color="auto"/>
            </w:tcBorders>
            <w:shd w:val="clear" w:color="auto" w:fill="auto"/>
            <w:noWrap/>
            <w:vAlign w:val="center"/>
            <w:hideMark/>
          </w:tcPr>
          <w:p w14:paraId="00F23233" w14:textId="794548BC"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dotted" w:sz="4" w:space="0" w:color="auto"/>
              <w:right w:val="single" w:sz="4" w:space="0" w:color="auto"/>
            </w:tcBorders>
            <w:shd w:val="clear" w:color="auto" w:fill="auto"/>
            <w:noWrap/>
            <w:vAlign w:val="center"/>
            <w:hideMark/>
          </w:tcPr>
          <w:p w14:paraId="667C77A9" w14:textId="72044E47"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500783E2" w14:textId="2A3BFD4B"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4B5B5336" w14:textId="5A70F7B1"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09941DDB" w14:textId="3ADB2C26"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124A08DE" w14:textId="05398866"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3D42E9DE" w14:textId="0B325553"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4B12AC7C" w14:textId="25000155" w:rsidR="00B2214D" w:rsidRPr="00A67866" w:rsidRDefault="00B2214D" w:rsidP="00A7024A">
            <w:pPr>
              <w:widowControl/>
              <w:autoSpaceDE/>
              <w:autoSpaceDN/>
              <w:adjustRightInd/>
              <w:jc w:val="center"/>
              <w:rPr>
                <w:rFonts w:eastAsia="Times New Roman"/>
                <w:color w:val="000000"/>
                <w:sz w:val="18"/>
                <w:szCs w:val="18"/>
                <w:lang w:bidi="hi-IN"/>
              </w:rPr>
            </w:pPr>
          </w:p>
        </w:tc>
      </w:tr>
      <w:tr w:rsidR="00B2214D" w:rsidRPr="00680C27" w14:paraId="56712C75" w14:textId="77777777" w:rsidTr="00A7024A">
        <w:trPr>
          <w:cantSplit/>
          <w:trHeight w:val="340"/>
        </w:trPr>
        <w:tc>
          <w:tcPr>
            <w:tcW w:w="894" w:type="dxa"/>
            <w:tcBorders>
              <w:top w:val="dotted" w:sz="4" w:space="0" w:color="auto"/>
              <w:bottom w:val="single" w:sz="4" w:space="0" w:color="auto"/>
            </w:tcBorders>
            <w:shd w:val="clear" w:color="auto" w:fill="auto"/>
            <w:noWrap/>
            <w:vAlign w:val="center"/>
            <w:hideMark/>
          </w:tcPr>
          <w:p w14:paraId="29755A37" w14:textId="0C3FEBDB" w:rsidR="00B2214D" w:rsidRPr="00A67866" w:rsidRDefault="00B2214D" w:rsidP="00A7024A">
            <w:pPr>
              <w:widowControl/>
              <w:autoSpaceDE/>
              <w:autoSpaceDN/>
              <w:adjustRightInd/>
              <w:jc w:val="center"/>
              <w:rPr>
                <w:rFonts w:eastAsia="Times New Roman"/>
                <w:color w:val="000000"/>
                <w:sz w:val="18"/>
                <w:szCs w:val="18"/>
                <w:lang w:bidi="hi-IN"/>
              </w:rPr>
            </w:pPr>
          </w:p>
        </w:tc>
        <w:tc>
          <w:tcPr>
            <w:tcW w:w="871" w:type="dxa"/>
            <w:tcBorders>
              <w:top w:val="dotted" w:sz="4" w:space="0" w:color="auto"/>
              <w:bottom w:val="single" w:sz="4" w:space="0" w:color="auto"/>
            </w:tcBorders>
            <w:shd w:val="clear" w:color="auto" w:fill="auto"/>
            <w:noWrap/>
            <w:vAlign w:val="center"/>
            <w:hideMark/>
          </w:tcPr>
          <w:p w14:paraId="1612C33B" w14:textId="0B47D919" w:rsidR="00B2214D" w:rsidRPr="00A67866" w:rsidRDefault="00B2214D" w:rsidP="00A7024A">
            <w:pPr>
              <w:widowControl/>
              <w:autoSpaceDE/>
              <w:autoSpaceDN/>
              <w:adjustRightInd/>
              <w:jc w:val="center"/>
              <w:rPr>
                <w:rFonts w:eastAsia="Times New Roman"/>
                <w:color w:val="000000"/>
                <w:sz w:val="18"/>
                <w:szCs w:val="18"/>
                <w:lang w:bidi="hi-IN"/>
              </w:rPr>
            </w:pPr>
          </w:p>
        </w:tc>
        <w:tc>
          <w:tcPr>
            <w:tcW w:w="705" w:type="dxa"/>
            <w:tcBorders>
              <w:top w:val="dotted" w:sz="4" w:space="0" w:color="auto"/>
              <w:bottom w:val="single" w:sz="4" w:space="0" w:color="auto"/>
            </w:tcBorders>
            <w:shd w:val="clear" w:color="auto" w:fill="auto"/>
            <w:noWrap/>
            <w:vAlign w:val="center"/>
            <w:hideMark/>
          </w:tcPr>
          <w:p w14:paraId="68D85A57" w14:textId="5E6051D2" w:rsidR="00B2214D" w:rsidRPr="00A67866" w:rsidRDefault="00B2214D" w:rsidP="00A7024A">
            <w:pPr>
              <w:widowControl/>
              <w:autoSpaceDE/>
              <w:autoSpaceDN/>
              <w:adjustRightInd/>
              <w:jc w:val="center"/>
              <w:rPr>
                <w:rFonts w:eastAsia="Times New Roman"/>
                <w:color w:val="000000"/>
                <w:sz w:val="18"/>
                <w:szCs w:val="18"/>
                <w:lang w:bidi="hi-IN"/>
              </w:rPr>
            </w:pPr>
          </w:p>
        </w:tc>
        <w:tc>
          <w:tcPr>
            <w:tcW w:w="659" w:type="dxa"/>
            <w:tcBorders>
              <w:top w:val="dotted" w:sz="4" w:space="0" w:color="auto"/>
              <w:bottom w:val="single" w:sz="4" w:space="0" w:color="auto"/>
            </w:tcBorders>
            <w:shd w:val="clear" w:color="auto" w:fill="auto"/>
            <w:noWrap/>
            <w:vAlign w:val="center"/>
            <w:hideMark/>
          </w:tcPr>
          <w:p w14:paraId="4F0EA661" w14:textId="302FD8E8" w:rsidR="00B2214D" w:rsidRPr="00A67866" w:rsidRDefault="00B2214D" w:rsidP="00A7024A">
            <w:pPr>
              <w:widowControl/>
              <w:autoSpaceDE/>
              <w:autoSpaceDN/>
              <w:adjustRightInd/>
              <w:jc w:val="center"/>
              <w:rPr>
                <w:rFonts w:eastAsia="Times New Roman"/>
                <w:color w:val="000000"/>
                <w:sz w:val="18"/>
                <w:szCs w:val="18"/>
                <w:lang w:bidi="hi-IN"/>
              </w:rPr>
            </w:pPr>
          </w:p>
        </w:tc>
        <w:tc>
          <w:tcPr>
            <w:tcW w:w="646" w:type="dxa"/>
            <w:tcBorders>
              <w:top w:val="dotted" w:sz="4" w:space="0" w:color="auto"/>
              <w:bottom w:val="single" w:sz="4" w:space="0" w:color="auto"/>
              <w:right w:val="single" w:sz="4" w:space="0" w:color="auto"/>
            </w:tcBorders>
            <w:shd w:val="clear" w:color="auto" w:fill="auto"/>
            <w:noWrap/>
            <w:vAlign w:val="center"/>
            <w:hideMark/>
          </w:tcPr>
          <w:p w14:paraId="0011AADD" w14:textId="36A0FA2C" w:rsidR="00B2214D" w:rsidRPr="00A67866" w:rsidRDefault="00B2214D" w:rsidP="00A7024A">
            <w:pPr>
              <w:widowControl/>
              <w:autoSpaceDE/>
              <w:autoSpaceDN/>
              <w:adjustRightInd/>
              <w:jc w:val="center"/>
              <w:rPr>
                <w:rFonts w:eastAsia="Times New Roman"/>
                <w:color w:val="000000"/>
                <w:sz w:val="18"/>
                <w:szCs w:val="18"/>
                <w:lang w:bidi="hi-IN"/>
              </w:rPr>
            </w:pPr>
          </w:p>
        </w:tc>
        <w:tc>
          <w:tcPr>
            <w:tcW w:w="643" w:type="dxa"/>
            <w:tcBorders>
              <w:top w:val="dotted" w:sz="4" w:space="0" w:color="auto"/>
              <w:left w:val="single" w:sz="4" w:space="0" w:color="auto"/>
              <w:bottom w:val="single" w:sz="4" w:space="0" w:color="auto"/>
            </w:tcBorders>
            <w:shd w:val="clear" w:color="auto" w:fill="auto"/>
            <w:noWrap/>
            <w:vAlign w:val="center"/>
            <w:hideMark/>
          </w:tcPr>
          <w:p w14:paraId="40D488AC" w14:textId="58AA452C" w:rsidR="00B2214D" w:rsidRPr="00A67866" w:rsidRDefault="00B2214D" w:rsidP="00A7024A">
            <w:pPr>
              <w:widowControl/>
              <w:autoSpaceDE/>
              <w:autoSpaceDN/>
              <w:adjustRightInd/>
              <w:jc w:val="center"/>
              <w:rPr>
                <w:rFonts w:eastAsia="Times New Roman"/>
                <w:color w:val="000000"/>
                <w:sz w:val="18"/>
                <w:szCs w:val="18"/>
                <w:lang w:bidi="hi-IN"/>
              </w:rPr>
            </w:pPr>
          </w:p>
        </w:tc>
        <w:tc>
          <w:tcPr>
            <w:tcW w:w="768" w:type="dxa"/>
            <w:tcBorders>
              <w:top w:val="dotted" w:sz="4" w:space="0" w:color="auto"/>
              <w:bottom w:val="single" w:sz="4" w:space="0" w:color="auto"/>
            </w:tcBorders>
            <w:shd w:val="clear" w:color="auto" w:fill="auto"/>
            <w:noWrap/>
            <w:vAlign w:val="center"/>
            <w:hideMark/>
          </w:tcPr>
          <w:p w14:paraId="348C04A8" w14:textId="172C8500" w:rsidR="00B2214D" w:rsidRPr="00A67866" w:rsidRDefault="00B2214D" w:rsidP="00A7024A">
            <w:pPr>
              <w:widowControl/>
              <w:autoSpaceDE/>
              <w:autoSpaceDN/>
              <w:adjustRightInd/>
              <w:jc w:val="center"/>
              <w:rPr>
                <w:rFonts w:eastAsia="Times New Roman"/>
                <w:color w:val="000000"/>
                <w:sz w:val="18"/>
                <w:szCs w:val="18"/>
                <w:lang w:bidi="hi-IN"/>
              </w:rPr>
            </w:pPr>
          </w:p>
        </w:tc>
        <w:tc>
          <w:tcPr>
            <w:tcW w:w="470" w:type="dxa"/>
            <w:tcBorders>
              <w:top w:val="dotted" w:sz="4" w:space="0" w:color="auto"/>
              <w:bottom w:val="single" w:sz="4" w:space="0" w:color="auto"/>
            </w:tcBorders>
            <w:shd w:val="clear" w:color="auto" w:fill="auto"/>
            <w:noWrap/>
            <w:vAlign w:val="center"/>
            <w:hideMark/>
          </w:tcPr>
          <w:p w14:paraId="7A9B5DCB" w14:textId="21F70693" w:rsidR="00B2214D" w:rsidRPr="00A67866" w:rsidRDefault="00B2214D" w:rsidP="00A7024A">
            <w:pPr>
              <w:widowControl/>
              <w:autoSpaceDE/>
              <w:autoSpaceDN/>
              <w:adjustRightInd/>
              <w:jc w:val="center"/>
              <w:rPr>
                <w:rFonts w:eastAsia="Times New Roman"/>
                <w:color w:val="000000"/>
                <w:sz w:val="18"/>
                <w:szCs w:val="18"/>
                <w:lang w:bidi="hi-IN"/>
              </w:rPr>
            </w:pPr>
          </w:p>
        </w:tc>
        <w:tc>
          <w:tcPr>
            <w:tcW w:w="835" w:type="dxa"/>
            <w:tcBorders>
              <w:top w:val="dotted" w:sz="4" w:space="0" w:color="auto"/>
              <w:bottom w:val="single" w:sz="4" w:space="0" w:color="auto"/>
              <w:right w:val="single" w:sz="4" w:space="0" w:color="auto"/>
            </w:tcBorders>
            <w:shd w:val="clear" w:color="auto" w:fill="auto"/>
            <w:noWrap/>
            <w:vAlign w:val="center"/>
            <w:hideMark/>
          </w:tcPr>
          <w:p w14:paraId="356A40DD" w14:textId="1CC40A60"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left w:val="single" w:sz="4" w:space="0" w:color="auto"/>
              <w:bottom w:val="single" w:sz="4" w:space="0" w:color="auto"/>
            </w:tcBorders>
            <w:shd w:val="clear" w:color="auto" w:fill="auto"/>
            <w:noWrap/>
            <w:vAlign w:val="center"/>
            <w:hideMark/>
          </w:tcPr>
          <w:p w14:paraId="48472B89" w14:textId="27CEB79A" w:rsidR="00B2214D" w:rsidRPr="00A67866" w:rsidRDefault="00B2214D" w:rsidP="00A7024A">
            <w:pPr>
              <w:widowControl/>
              <w:autoSpaceDE/>
              <w:autoSpaceDN/>
              <w:adjustRightInd/>
              <w:jc w:val="center"/>
              <w:rPr>
                <w:rFonts w:eastAsia="Times New Roman"/>
                <w:color w:val="000000"/>
                <w:sz w:val="18"/>
                <w:szCs w:val="18"/>
                <w:lang w:bidi="hi-IN"/>
              </w:rPr>
            </w:pPr>
          </w:p>
        </w:tc>
        <w:tc>
          <w:tcPr>
            <w:tcW w:w="764" w:type="dxa"/>
            <w:tcBorders>
              <w:top w:val="dotted" w:sz="4" w:space="0" w:color="auto"/>
              <w:bottom w:val="single" w:sz="4" w:space="0" w:color="auto"/>
            </w:tcBorders>
            <w:shd w:val="clear" w:color="auto" w:fill="auto"/>
            <w:noWrap/>
            <w:vAlign w:val="center"/>
            <w:hideMark/>
          </w:tcPr>
          <w:p w14:paraId="6D5E0B05" w14:textId="406667A9" w:rsidR="00B2214D" w:rsidRPr="00A67866" w:rsidRDefault="00B2214D" w:rsidP="00A7024A">
            <w:pPr>
              <w:widowControl/>
              <w:autoSpaceDE/>
              <w:autoSpaceDN/>
              <w:adjustRightInd/>
              <w:jc w:val="center"/>
              <w:rPr>
                <w:rFonts w:eastAsia="Times New Roman"/>
                <w:color w:val="000000"/>
                <w:sz w:val="18"/>
                <w:szCs w:val="18"/>
                <w:lang w:bidi="hi-IN"/>
              </w:rPr>
            </w:pPr>
          </w:p>
        </w:tc>
        <w:tc>
          <w:tcPr>
            <w:tcW w:w="765" w:type="dxa"/>
            <w:tcBorders>
              <w:top w:val="dotted" w:sz="4" w:space="0" w:color="auto"/>
              <w:bottom w:val="single" w:sz="4" w:space="0" w:color="auto"/>
              <w:right w:val="single" w:sz="4" w:space="0" w:color="auto"/>
            </w:tcBorders>
            <w:shd w:val="clear" w:color="auto" w:fill="auto"/>
            <w:noWrap/>
            <w:vAlign w:val="center"/>
            <w:hideMark/>
          </w:tcPr>
          <w:p w14:paraId="4BD9C05E" w14:textId="33A39AA2"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tcBorders>
              <w:left w:val="single" w:sz="4" w:space="0" w:color="auto"/>
            </w:tcBorders>
            <w:shd w:val="clear" w:color="auto" w:fill="auto"/>
            <w:vAlign w:val="center"/>
            <w:hideMark/>
          </w:tcPr>
          <w:p w14:paraId="7BB5B23B" w14:textId="26700355" w:rsidR="00B2214D" w:rsidRPr="00A67866" w:rsidRDefault="00B2214D" w:rsidP="00A7024A">
            <w:pPr>
              <w:widowControl/>
              <w:autoSpaceDE/>
              <w:autoSpaceDN/>
              <w:adjustRightInd/>
              <w:jc w:val="center"/>
              <w:rPr>
                <w:rFonts w:eastAsia="Times New Roman"/>
                <w:color w:val="000000"/>
                <w:sz w:val="18"/>
                <w:szCs w:val="18"/>
                <w:lang w:bidi="hi-IN"/>
              </w:rPr>
            </w:pPr>
          </w:p>
        </w:tc>
        <w:tc>
          <w:tcPr>
            <w:tcW w:w="1028" w:type="dxa"/>
            <w:shd w:val="clear" w:color="auto" w:fill="auto"/>
            <w:vAlign w:val="center"/>
            <w:hideMark/>
          </w:tcPr>
          <w:p w14:paraId="04838AB5" w14:textId="323C9C7C" w:rsidR="00B2214D" w:rsidRPr="00A67866" w:rsidRDefault="00B2214D" w:rsidP="00A7024A">
            <w:pPr>
              <w:widowControl/>
              <w:autoSpaceDE/>
              <w:autoSpaceDN/>
              <w:adjustRightInd/>
              <w:jc w:val="center"/>
              <w:rPr>
                <w:rFonts w:eastAsia="Times New Roman"/>
                <w:color w:val="000000"/>
                <w:sz w:val="18"/>
                <w:szCs w:val="18"/>
                <w:lang w:bidi="hi-IN"/>
              </w:rPr>
            </w:pPr>
          </w:p>
        </w:tc>
        <w:tc>
          <w:tcPr>
            <w:tcW w:w="1029" w:type="dxa"/>
            <w:shd w:val="clear" w:color="auto" w:fill="auto"/>
            <w:noWrap/>
            <w:vAlign w:val="center"/>
            <w:hideMark/>
          </w:tcPr>
          <w:p w14:paraId="456CEC3D" w14:textId="5A4C1B42" w:rsidR="00B2214D" w:rsidRPr="00A67866" w:rsidRDefault="00B2214D" w:rsidP="00A7024A">
            <w:pPr>
              <w:widowControl/>
              <w:autoSpaceDE/>
              <w:autoSpaceDN/>
              <w:adjustRightInd/>
              <w:jc w:val="center"/>
              <w:rPr>
                <w:rFonts w:eastAsia="Times New Roman"/>
                <w:color w:val="000000"/>
                <w:sz w:val="18"/>
                <w:szCs w:val="18"/>
                <w:lang w:bidi="hi-IN"/>
              </w:rPr>
            </w:pPr>
          </w:p>
        </w:tc>
        <w:tc>
          <w:tcPr>
            <w:tcW w:w="942" w:type="dxa"/>
            <w:shd w:val="clear" w:color="auto" w:fill="auto"/>
            <w:vAlign w:val="center"/>
            <w:hideMark/>
          </w:tcPr>
          <w:p w14:paraId="7EAFB99F" w14:textId="34BEA77E" w:rsidR="00B2214D" w:rsidRPr="00A67866" w:rsidRDefault="00B2214D" w:rsidP="00A7024A">
            <w:pPr>
              <w:widowControl/>
              <w:autoSpaceDE/>
              <w:autoSpaceDN/>
              <w:adjustRightInd/>
              <w:jc w:val="center"/>
              <w:rPr>
                <w:rFonts w:eastAsia="Times New Roman"/>
                <w:color w:val="000000"/>
                <w:sz w:val="18"/>
                <w:szCs w:val="18"/>
                <w:lang w:bidi="hi-IN"/>
              </w:rPr>
            </w:pPr>
          </w:p>
        </w:tc>
        <w:tc>
          <w:tcPr>
            <w:tcW w:w="1225" w:type="dxa"/>
            <w:shd w:val="clear" w:color="auto" w:fill="auto"/>
            <w:noWrap/>
            <w:vAlign w:val="center"/>
            <w:hideMark/>
          </w:tcPr>
          <w:p w14:paraId="36710452" w14:textId="112C5190" w:rsidR="00B2214D" w:rsidRPr="00A67866" w:rsidRDefault="00B2214D" w:rsidP="00A7024A">
            <w:pPr>
              <w:widowControl/>
              <w:autoSpaceDE/>
              <w:autoSpaceDN/>
              <w:adjustRightInd/>
              <w:jc w:val="center"/>
              <w:rPr>
                <w:rFonts w:eastAsia="Times New Roman"/>
                <w:color w:val="000000"/>
                <w:sz w:val="18"/>
                <w:szCs w:val="18"/>
                <w:lang w:bidi="hi-IN"/>
              </w:rPr>
            </w:pPr>
          </w:p>
        </w:tc>
        <w:tc>
          <w:tcPr>
            <w:tcW w:w="1018" w:type="dxa"/>
            <w:shd w:val="clear" w:color="auto" w:fill="auto"/>
            <w:noWrap/>
            <w:vAlign w:val="center"/>
            <w:hideMark/>
          </w:tcPr>
          <w:p w14:paraId="28BF857F" w14:textId="6C41AB0C" w:rsidR="00B2214D" w:rsidRPr="00A67866" w:rsidRDefault="00B2214D" w:rsidP="00A7024A">
            <w:pPr>
              <w:widowControl/>
              <w:autoSpaceDE/>
              <w:autoSpaceDN/>
              <w:adjustRightInd/>
              <w:jc w:val="center"/>
              <w:rPr>
                <w:rFonts w:eastAsia="Times New Roman"/>
                <w:color w:val="000000"/>
                <w:sz w:val="18"/>
                <w:szCs w:val="18"/>
                <w:lang w:bidi="hi-IN"/>
              </w:rPr>
            </w:pPr>
          </w:p>
        </w:tc>
      </w:tr>
    </w:tbl>
    <w:p w14:paraId="0B73051A" w14:textId="56976CC4" w:rsidR="0006345E" w:rsidRDefault="0006345E" w:rsidP="00594D58">
      <w:pPr>
        <w:spacing w:before="120"/>
        <w:rPr>
          <w:i/>
          <w:iCs/>
          <w:color w:val="808080" w:themeColor="background1" w:themeShade="80"/>
          <w:sz w:val="18"/>
          <w:szCs w:val="18"/>
        </w:rPr>
      </w:pPr>
    </w:p>
    <w:p w14:paraId="344051DF" w14:textId="3E202542" w:rsidR="00F931C9" w:rsidRPr="00F05727" w:rsidRDefault="00892340" w:rsidP="00F05727">
      <w:pPr>
        <w:widowControl/>
        <w:autoSpaceDE/>
        <w:autoSpaceDN/>
        <w:adjustRightInd/>
        <w:spacing w:after="160" w:line="259" w:lineRule="auto"/>
        <w:rPr>
          <w:bCs/>
          <w:sz w:val="18"/>
          <w:szCs w:val="18"/>
        </w:rPr>
      </w:pPr>
      <w:r>
        <w:rPr>
          <w:bCs/>
          <w:sz w:val="18"/>
          <w:szCs w:val="18"/>
        </w:rPr>
        <w:br w:type="page"/>
      </w:r>
    </w:p>
    <w:tbl>
      <w:tblPr>
        <w:tblW w:w="14975" w:type="dxa"/>
        <w:tblCellMar>
          <w:left w:w="70" w:type="dxa"/>
          <w:right w:w="70" w:type="dxa"/>
        </w:tblCellMar>
        <w:tblLook w:val="04A0" w:firstRow="1" w:lastRow="0" w:firstColumn="1" w:lastColumn="0" w:noHBand="0" w:noVBand="1"/>
      </w:tblPr>
      <w:tblGrid>
        <w:gridCol w:w="3735"/>
        <w:gridCol w:w="3735"/>
        <w:gridCol w:w="3753"/>
        <w:gridCol w:w="3752"/>
      </w:tblGrid>
      <w:tr w:rsidR="00C46CFF" w:rsidRPr="00C46CFF" w14:paraId="7C395D33" w14:textId="77777777" w:rsidTr="001A4396">
        <w:trPr>
          <w:trHeight w:val="454"/>
        </w:trPr>
        <w:tc>
          <w:tcPr>
            <w:tcW w:w="14975"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EE39789" w14:textId="6D02BC83" w:rsidR="00C46CFF" w:rsidRPr="00C46CFF" w:rsidRDefault="000E34EB" w:rsidP="00C46CFF">
            <w:pPr>
              <w:pStyle w:val="Corpotesto"/>
              <w:kinsoku w:val="0"/>
              <w:overflowPunct w:val="0"/>
              <w:spacing w:before="8"/>
              <w:jc w:val="both"/>
              <w:rPr>
                <w:rFonts w:eastAsia="Times New Roman"/>
                <w:b/>
                <w:bCs/>
                <w:color w:val="000000"/>
                <w:sz w:val="22"/>
                <w:szCs w:val="22"/>
              </w:rPr>
            </w:pPr>
            <w:r>
              <w:rPr>
                <w:bCs/>
              </w:rPr>
              <w:lastRenderedPageBreak/>
              <w:br w:type="page"/>
            </w:r>
            <w:r w:rsidR="00497D9E" w:rsidRPr="001A4396">
              <w:rPr>
                <w:b/>
                <w:i/>
                <w:noProof/>
                <w:sz w:val="22"/>
                <w:szCs w:val="22"/>
              </w:rPr>
              <mc:AlternateContent>
                <mc:Choice Requires="wps">
                  <w:drawing>
                    <wp:anchor distT="0" distB="0" distL="114300" distR="114300" simplePos="0" relativeHeight="251631616" behindDoc="1" locked="0" layoutInCell="0" allowOverlap="1" wp14:anchorId="74EF3C4E" wp14:editId="4F549DE1">
                      <wp:simplePos x="0" y="0"/>
                      <wp:positionH relativeFrom="page">
                        <wp:posOffset>861060</wp:posOffset>
                      </wp:positionH>
                      <wp:positionV relativeFrom="page">
                        <wp:posOffset>7580630</wp:posOffset>
                      </wp:positionV>
                      <wp:extent cx="102235" cy="127000"/>
                      <wp:effectExtent l="0" t="0" r="0" b="0"/>
                      <wp:wrapNone/>
                      <wp:docPr id="269"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43F68"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F3C4E" id="_x0000_t202" coordsize="21600,21600" o:spt="202" path="m,l,21600r21600,l21600,xe">
                      <v:stroke joinstyle="miter"/>
                      <v:path gradientshapeok="t" o:connecttype="rect"/>
                    </v:shapetype>
                    <v:shape id="Text Box 214" o:spid="_x0000_s1026" type="#_x0000_t202" style="position:absolute;left:0;text-align:left;margin-left:67.8pt;margin-top:596.9pt;width:8.05pt;height:10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" o:allowincell="f" filled="f" stroked="f">
                      <v:textbox inset="0,0,0,0">
                        <w:txbxContent>
                          <w:p w14:paraId="6C543F68"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2640" behindDoc="1" locked="0" layoutInCell="0" allowOverlap="1" wp14:anchorId="18E96CCE" wp14:editId="0F97FD35">
                      <wp:simplePos x="0" y="0"/>
                      <wp:positionH relativeFrom="page">
                        <wp:posOffset>3783330</wp:posOffset>
                      </wp:positionH>
                      <wp:positionV relativeFrom="page">
                        <wp:posOffset>7580630</wp:posOffset>
                      </wp:positionV>
                      <wp:extent cx="102235" cy="127000"/>
                      <wp:effectExtent l="0" t="0" r="0" b="0"/>
                      <wp:wrapNone/>
                      <wp:docPr id="268"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179F7"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96CCE" id="Text Box 215" o:spid="_x0000_s1027" type="#_x0000_t202" style="position:absolute;left:0;text-align:left;margin-left:297.9pt;margin-top:596.9pt;width:8.05pt;height:10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" o:allowincell="f" filled="f" stroked="f">
                      <v:textbox inset="0,0,0,0">
                        <w:txbxContent>
                          <w:p w14:paraId="734179F7"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3664" behindDoc="1" locked="0" layoutInCell="0" allowOverlap="1" wp14:anchorId="4DFFE70A" wp14:editId="5394F0D5">
                      <wp:simplePos x="0" y="0"/>
                      <wp:positionH relativeFrom="page">
                        <wp:posOffset>861060</wp:posOffset>
                      </wp:positionH>
                      <wp:positionV relativeFrom="page">
                        <wp:posOffset>7802880</wp:posOffset>
                      </wp:positionV>
                      <wp:extent cx="102235" cy="127000"/>
                      <wp:effectExtent l="0" t="0" r="0" b="0"/>
                      <wp:wrapNone/>
                      <wp:docPr id="267"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00E7E"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FE70A" id="Text Box 216" o:spid="_x0000_s1028" type="#_x0000_t202" style="position:absolute;left:0;text-align:left;margin-left:67.8pt;margin-top:614.4pt;width:8.05pt;height:10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" o:allowincell="f" filled="f" stroked="f">
                      <v:textbox inset="0,0,0,0">
                        <w:txbxContent>
                          <w:p w14:paraId="02D00E7E"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4688" behindDoc="1" locked="0" layoutInCell="0" allowOverlap="1" wp14:anchorId="6D4F3A0E" wp14:editId="5A768994">
                      <wp:simplePos x="0" y="0"/>
                      <wp:positionH relativeFrom="page">
                        <wp:posOffset>3783330</wp:posOffset>
                      </wp:positionH>
                      <wp:positionV relativeFrom="page">
                        <wp:posOffset>7802880</wp:posOffset>
                      </wp:positionV>
                      <wp:extent cx="102235" cy="127000"/>
                      <wp:effectExtent l="0" t="0" r="0" b="0"/>
                      <wp:wrapNone/>
                      <wp:docPr id="266"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7FAEF"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F3A0E" id="Text Box 217" o:spid="_x0000_s1029" type="#_x0000_t202" style="position:absolute;left:0;text-align:left;margin-left:297.9pt;margin-top:614.4pt;width:8.05pt;height:10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" o:allowincell="f" filled="f" stroked="f">
                      <v:textbox inset="0,0,0,0">
                        <w:txbxContent>
                          <w:p w14:paraId="65B7FAEF"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5712" behindDoc="1" locked="0" layoutInCell="0" allowOverlap="1" wp14:anchorId="1373199C" wp14:editId="1D4669ED">
                      <wp:simplePos x="0" y="0"/>
                      <wp:positionH relativeFrom="page">
                        <wp:posOffset>861060</wp:posOffset>
                      </wp:positionH>
                      <wp:positionV relativeFrom="page">
                        <wp:posOffset>8031480</wp:posOffset>
                      </wp:positionV>
                      <wp:extent cx="102235" cy="127000"/>
                      <wp:effectExtent l="0" t="0" r="0" b="0"/>
                      <wp:wrapNone/>
                      <wp:docPr id="265"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2D055"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3199C" id="Text Box 218" o:spid="_x0000_s1030" type="#_x0000_t202" style="position:absolute;left:0;text-align:left;margin-left:67.8pt;margin-top:632.4pt;width:8.05pt;height:10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" o:allowincell="f" filled="f" stroked="f">
                      <v:textbox inset="0,0,0,0">
                        <w:txbxContent>
                          <w:p w14:paraId="6E42D055"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6736" behindDoc="1" locked="0" layoutInCell="0" allowOverlap="1" wp14:anchorId="41AA2627" wp14:editId="69E52C7A">
                      <wp:simplePos x="0" y="0"/>
                      <wp:positionH relativeFrom="page">
                        <wp:posOffset>3783330</wp:posOffset>
                      </wp:positionH>
                      <wp:positionV relativeFrom="page">
                        <wp:posOffset>8031480</wp:posOffset>
                      </wp:positionV>
                      <wp:extent cx="102235" cy="127000"/>
                      <wp:effectExtent l="0" t="0" r="0" b="0"/>
                      <wp:wrapNone/>
                      <wp:docPr id="264"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F4977"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A2627" id="Text Box 219" o:spid="_x0000_s1031" type="#_x0000_t202" style="position:absolute;left:0;text-align:left;margin-left:297.9pt;margin-top:632.4pt;width:8.05pt;height:1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" o:allowincell="f" filled="f" stroked="f">
                      <v:textbox inset="0,0,0,0">
                        <w:txbxContent>
                          <w:p w14:paraId="594F4977"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7760" behindDoc="1" locked="0" layoutInCell="0" allowOverlap="1" wp14:anchorId="37866DA7" wp14:editId="05846B8E">
                      <wp:simplePos x="0" y="0"/>
                      <wp:positionH relativeFrom="page">
                        <wp:posOffset>861060</wp:posOffset>
                      </wp:positionH>
                      <wp:positionV relativeFrom="page">
                        <wp:posOffset>8258810</wp:posOffset>
                      </wp:positionV>
                      <wp:extent cx="102235" cy="127000"/>
                      <wp:effectExtent l="0" t="0" r="0" b="0"/>
                      <wp:wrapNone/>
                      <wp:docPr id="263"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2C791"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866DA7" id="Text Box 220" o:spid="_x0000_s1032" type="#_x0000_t202" style="position:absolute;left:0;text-align:left;margin-left:67.8pt;margin-top:650.3pt;width:8.05pt;height:10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" o:allowincell="f" filled="f" stroked="f">
                      <v:textbox inset="0,0,0,0">
                        <w:txbxContent>
                          <w:p w14:paraId="2262C791"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8784" behindDoc="1" locked="0" layoutInCell="0" allowOverlap="1" wp14:anchorId="3B295E15" wp14:editId="1D925068">
                      <wp:simplePos x="0" y="0"/>
                      <wp:positionH relativeFrom="page">
                        <wp:posOffset>3783330</wp:posOffset>
                      </wp:positionH>
                      <wp:positionV relativeFrom="page">
                        <wp:posOffset>8258810</wp:posOffset>
                      </wp:positionV>
                      <wp:extent cx="102235" cy="127000"/>
                      <wp:effectExtent l="0" t="0" r="0" b="0"/>
                      <wp:wrapNone/>
                      <wp:docPr id="26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9E0F6"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95E15" id="Text Box 221" o:spid="_x0000_s1033" type="#_x0000_t202" style="position:absolute;left:0;text-align:left;margin-left:297.9pt;margin-top:650.3pt;width:8.05pt;height:10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" o:allowincell="f" filled="f" stroked="f">
                      <v:textbox inset="0,0,0,0">
                        <w:txbxContent>
                          <w:p w14:paraId="7AF9E0F6"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39808" behindDoc="1" locked="0" layoutInCell="0" allowOverlap="1" wp14:anchorId="3D0B313B" wp14:editId="5E8720D2">
                      <wp:simplePos x="0" y="0"/>
                      <wp:positionH relativeFrom="page">
                        <wp:posOffset>861060</wp:posOffset>
                      </wp:positionH>
                      <wp:positionV relativeFrom="page">
                        <wp:posOffset>8490585</wp:posOffset>
                      </wp:positionV>
                      <wp:extent cx="102235" cy="127000"/>
                      <wp:effectExtent l="0" t="0" r="0" b="0"/>
                      <wp:wrapNone/>
                      <wp:docPr id="261"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EB034"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B313B" id="Text Box 222" o:spid="_x0000_s1034" type="#_x0000_t202" style="position:absolute;left:0;text-align:left;margin-left:67.8pt;margin-top:668.55pt;width:8.05pt;height:10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" o:allowincell="f" filled="f" stroked="f">
                      <v:textbox inset="0,0,0,0">
                        <w:txbxContent>
                          <w:p w14:paraId="0C9EB034"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0832" behindDoc="1" locked="0" layoutInCell="0" allowOverlap="1" wp14:anchorId="716C89F5" wp14:editId="0B385589">
                      <wp:simplePos x="0" y="0"/>
                      <wp:positionH relativeFrom="page">
                        <wp:posOffset>3783330</wp:posOffset>
                      </wp:positionH>
                      <wp:positionV relativeFrom="page">
                        <wp:posOffset>8490585</wp:posOffset>
                      </wp:positionV>
                      <wp:extent cx="102235" cy="127000"/>
                      <wp:effectExtent l="0" t="0" r="0" b="0"/>
                      <wp:wrapNone/>
                      <wp:docPr id="260"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E617F"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C89F5" id="Text Box 223" o:spid="_x0000_s1035" type="#_x0000_t202" style="position:absolute;left:0;text-align:left;margin-left:297.9pt;margin-top:668.55pt;width:8.05pt;height:10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" o:allowincell="f" filled="f" stroked="f">
                      <v:textbox inset="0,0,0,0">
                        <w:txbxContent>
                          <w:p w14:paraId="5F3E617F"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1856" behindDoc="1" locked="0" layoutInCell="0" allowOverlap="1" wp14:anchorId="6BF580ED" wp14:editId="119F669E">
                      <wp:simplePos x="0" y="0"/>
                      <wp:positionH relativeFrom="page">
                        <wp:posOffset>861060</wp:posOffset>
                      </wp:positionH>
                      <wp:positionV relativeFrom="page">
                        <wp:posOffset>8722360</wp:posOffset>
                      </wp:positionV>
                      <wp:extent cx="102235" cy="127000"/>
                      <wp:effectExtent l="0" t="0" r="0" b="0"/>
                      <wp:wrapNone/>
                      <wp:docPr id="259"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D6FD7"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580ED" id="Text Box 224" o:spid="_x0000_s1036" type="#_x0000_t202" style="position:absolute;left:0;text-align:left;margin-left:67.8pt;margin-top:686.8pt;width:8.05pt;height:10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" o:allowincell="f" filled="f" stroked="f">
                      <v:textbox inset="0,0,0,0">
                        <w:txbxContent>
                          <w:p w14:paraId="686D6FD7"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2880" behindDoc="1" locked="0" layoutInCell="0" allowOverlap="1" wp14:anchorId="445FE6EE" wp14:editId="4A4D7313">
                      <wp:simplePos x="0" y="0"/>
                      <wp:positionH relativeFrom="page">
                        <wp:posOffset>3783330</wp:posOffset>
                      </wp:positionH>
                      <wp:positionV relativeFrom="page">
                        <wp:posOffset>8722360</wp:posOffset>
                      </wp:positionV>
                      <wp:extent cx="102235" cy="127000"/>
                      <wp:effectExtent l="0" t="0" r="0" b="0"/>
                      <wp:wrapNone/>
                      <wp:docPr id="258"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34669"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FE6EE" id="Text Box 225" o:spid="_x0000_s1037" type="#_x0000_t202" style="position:absolute;left:0;text-align:left;margin-left:297.9pt;margin-top:686.8pt;width:8.05pt;height:1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" o:allowincell="f" filled="f" stroked="f">
                      <v:textbox inset="0,0,0,0">
                        <w:txbxContent>
                          <w:p w14:paraId="48034669"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3904" behindDoc="1" locked="0" layoutInCell="0" allowOverlap="1" wp14:anchorId="2E2B026B" wp14:editId="61355F49">
                      <wp:simplePos x="0" y="0"/>
                      <wp:positionH relativeFrom="page">
                        <wp:posOffset>861060</wp:posOffset>
                      </wp:positionH>
                      <wp:positionV relativeFrom="page">
                        <wp:posOffset>8946515</wp:posOffset>
                      </wp:positionV>
                      <wp:extent cx="102235" cy="127000"/>
                      <wp:effectExtent l="0" t="0" r="0" b="0"/>
                      <wp:wrapNone/>
                      <wp:docPr id="257" name="Text Box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F7B7A"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026B" id="Text Box 226" o:spid="_x0000_s1038" type="#_x0000_t202" style="position:absolute;left:0;text-align:left;margin-left:67.8pt;margin-top:704.45pt;width:8.05pt;height:10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" o:allowincell="f" filled="f" stroked="f">
                      <v:textbox inset="0,0,0,0">
                        <w:txbxContent>
                          <w:p w14:paraId="609F7B7A"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4928" behindDoc="1" locked="0" layoutInCell="0" allowOverlap="1" wp14:anchorId="43088110" wp14:editId="6EC7AE74">
                      <wp:simplePos x="0" y="0"/>
                      <wp:positionH relativeFrom="page">
                        <wp:posOffset>3783330</wp:posOffset>
                      </wp:positionH>
                      <wp:positionV relativeFrom="page">
                        <wp:posOffset>8946515</wp:posOffset>
                      </wp:positionV>
                      <wp:extent cx="102235" cy="127000"/>
                      <wp:effectExtent l="0" t="0" r="0" b="0"/>
                      <wp:wrapNone/>
                      <wp:docPr id="256"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63798"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88110" id="Text Box 227" o:spid="_x0000_s1039" type="#_x0000_t202" style="position:absolute;left:0;text-align:left;margin-left:297.9pt;margin-top:704.45pt;width:8.05pt;height:10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" o:allowincell="f" filled="f" stroked="f">
                      <v:textbox inset="0,0,0,0">
                        <w:txbxContent>
                          <w:p w14:paraId="78463798"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5952" behindDoc="1" locked="0" layoutInCell="0" allowOverlap="1" wp14:anchorId="384C1383" wp14:editId="65651EE4">
                      <wp:simplePos x="0" y="0"/>
                      <wp:positionH relativeFrom="page">
                        <wp:posOffset>861060</wp:posOffset>
                      </wp:positionH>
                      <wp:positionV relativeFrom="page">
                        <wp:posOffset>9531985</wp:posOffset>
                      </wp:positionV>
                      <wp:extent cx="102235" cy="127000"/>
                      <wp:effectExtent l="0" t="0" r="0" b="0"/>
                      <wp:wrapNone/>
                      <wp:docPr id="255"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EDE6B"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C1383" id="Text Box 228" o:spid="_x0000_s1040" type="#_x0000_t202" style="position:absolute;left:0;text-align:left;margin-left:67.8pt;margin-top:750.55pt;width:8.05pt;height:10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" o:allowincell="f" filled="f" stroked="f">
                      <v:textbox inset="0,0,0,0">
                        <w:txbxContent>
                          <w:p w14:paraId="124EDE6B"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s">
                  <w:drawing>
                    <wp:anchor distT="0" distB="0" distL="114300" distR="114300" simplePos="0" relativeHeight="251646976" behindDoc="1" locked="0" layoutInCell="0" allowOverlap="1" wp14:anchorId="5995541E" wp14:editId="574D1339">
                      <wp:simplePos x="0" y="0"/>
                      <wp:positionH relativeFrom="page">
                        <wp:posOffset>861060</wp:posOffset>
                      </wp:positionH>
                      <wp:positionV relativeFrom="page">
                        <wp:posOffset>9760585</wp:posOffset>
                      </wp:positionV>
                      <wp:extent cx="102235" cy="127000"/>
                      <wp:effectExtent l="0" t="0" r="0" b="0"/>
                      <wp:wrapNone/>
                      <wp:docPr id="254"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CFA0A" w14:textId="77777777" w:rsidR="00DE5962" w:rsidRDefault="00DE5962">
                                  <w:pPr>
                                    <w:pStyle w:val="Corpotesto"/>
                                    <w:kinsoku w:val="0"/>
                                    <w:overflowPunct w:val="0"/>
                                    <w:rPr>
                                      <w:rFonts w:ascii="Wingdings" w:hAnsi="Wingdings" w:cs="Wingdings"/>
                                    </w:rPr>
                                  </w:pPr>
                                  <w:r>
                                    <w:rPr>
                                      <w:rFonts w:ascii="Wingdings" w:hAnsi="Wingdings" w:cs="Wingding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5541E" id="Text Box 229" o:spid="_x0000_s1041" type="#_x0000_t202" style="position:absolute;left:0;text-align:left;margin-left:67.8pt;margin-top:768.55pt;width:8.05pt;height:10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" o:allowincell="f" filled="f" stroked="f">
                      <v:textbox inset="0,0,0,0">
                        <w:txbxContent>
                          <w:p w14:paraId="77BCFA0A" w14:textId="77777777" w:rsidR="00DE5962" w:rsidRDefault="00DE5962">
                            <w:pPr>
                              <w:pStyle w:val="Corpotesto"/>
                              <w:kinsoku w:val="0"/>
                              <w:overflowPunct w:val="0"/>
                              <w:rPr>
                                <w:rFonts w:ascii="Wingdings" w:hAnsi="Wingdings" w:cs="Wingdings"/>
                              </w:rPr>
                            </w:pPr>
                            <w:r>
                              <w:rPr>
                                <w:rFonts w:ascii="Wingdings" w:hAnsi="Wingdings" w:cs="Wingdings"/>
                              </w:rPr>
                              <w:t></w:t>
                            </w:r>
                          </w:p>
                        </w:txbxContent>
                      </v:textbox>
                      <w10:wrap anchorx="page" anchory="page"/>
                    </v:shape>
                  </w:pict>
                </mc:Fallback>
              </mc:AlternateContent>
            </w:r>
            <w:r w:rsidR="00497D9E" w:rsidRPr="001A4396">
              <w:rPr>
                <w:b/>
                <w:i/>
                <w:noProof/>
                <w:sz w:val="22"/>
                <w:szCs w:val="22"/>
              </w:rPr>
              <mc:AlternateContent>
                <mc:Choice Requires="wpg">
                  <w:drawing>
                    <wp:anchor distT="0" distB="0" distL="114300" distR="114300" simplePos="0" relativeHeight="251659264" behindDoc="1" locked="0" layoutInCell="0" allowOverlap="1" wp14:anchorId="20DF2E1E" wp14:editId="1E6ACA9E">
                      <wp:simplePos x="0" y="0"/>
                      <wp:positionH relativeFrom="page">
                        <wp:posOffset>866140</wp:posOffset>
                      </wp:positionH>
                      <wp:positionV relativeFrom="page">
                        <wp:posOffset>9546590</wp:posOffset>
                      </wp:positionV>
                      <wp:extent cx="100330" cy="100330"/>
                      <wp:effectExtent l="0" t="0" r="0" b="0"/>
                      <wp:wrapNone/>
                      <wp:docPr id="193"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100330"/>
                                <a:chOff x="1364" y="15034"/>
                                <a:chExt cx="158" cy="158"/>
                              </a:xfrm>
                            </wpg:grpSpPr>
                            <wps:wsp>
                              <wps:cNvPr id="194" name="Freeform 289"/>
                              <wps:cNvSpPr>
                                <a:spLocks/>
                              </wps:cNvSpPr>
                              <wps:spPr bwMode="auto">
                                <a:xfrm>
                                  <a:off x="1364" y="15034"/>
                                  <a:ext cx="158" cy="158"/>
                                </a:xfrm>
                                <a:custGeom>
                                  <a:avLst/>
                                  <a:gdLst>
                                    <a:gd name="T0" fmla="*/ 157 w 158"/>
                                    <a:gd name="T1" fmla="*/ 0 h 158"/>
                                    <a:gd name="T2" fmla="*/ 0 w 158"/>
                                    <a:gd name="T3" fmla="*/ 0 h 158"/>
                                    <a:gd name="T4" fmla="*/ 0 w 158"/>
                                    <a:gd name="T5" fmla="*/ 157 h 158"/>
                                    <a:gd name="T6" fmla="*/ 157 w 158"/>
                                    <a:gd name="T7" fmla="*/ 157 h 158"/>
                                    <a:gd name="T8" fmla="*/ 157 w 158"/>
                                    <a:gd name="T9" fmla="*/ 0 h 158"/>
                                  </a:gdLst>
                                  <a:ahLst/>
                                  <a:cxnLst>
                                    <a:cxn ang="0">
                                      <a:pos x="T0" y="T1"/>
                                    </a:cxn>
                                    <a:cxn ang="0">
                                      <a:pos x="T2" y="T3"/>
                                    </a:cxn>
                                    <a:cxn ang="0">
                                      <a:pos x="T4" y="T5"/>
                                    </a:cxn>
                                    <a:cxn ang="0">
                                      <a:pos x="T6" y="T7"/>
                                    </a:cxn>
                                    <a:cxn ang="0">
                                      <a:pos x="T8" y="T9"/>
                                    </a:cxn>
                                  </a:cxnLst>
                                  <a:rect l="0" t="0" r="r" b="b"/>
                                  <a:pathLst>
                                    <a:path w="158" h="158">
                                      <a:moveTo>
                                        <a:pt x="157" y="0"/>
                                      </a:moveTo>
                                      <a:lnTo>
                                        <a:pt x="0" y="0"/>
                                      </a:lnTo>
                                      <a:lnTo>
                                        <a:pt x="0" y="157"/>
                                      </a:lnTo>
                                      <a:lnTo>
                                        <a:pt x="157" y="157"/>
                                      </a:lnTo>
                                      <a:lnTo>
                                        <a:pt x="1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290"/>
                              <wps:cNvSpPr>
                                <a:spLocks/>
                              </wps:cNvSpPr>
                              <wps:spPr bwMode="auto">
                                <a:xfrm>
                                  <a:off x="1374" y="15044"/>
                                  <a:ext cx="138" cy="138"/>
                                </a:xfrm>
                                <a:custGeom>
                                  <a:avLst/>
                                  <a:gdLst>
                                    <a:gd name="T0" fmla="*/ 0 w 138"/>
                                    <a:gd name="T1" fmla="*/ 137 h 138"/>
                                    <a:gd name="T2" fmla="*/ 137 w 138"/>
                                    <a:gd name="T3" fmla="*/ 137 h 138"/>
                                    <a:gd name="T4" fmla="*/ 137 w 138"/>
                                    <a:gd name="T5" fmla="*/ 0 h 138"/>
                                    <a:gd name="T6" fmla="*/ 0 w 138"/>
                                    <a:gd name="T7" fmla="*/ 0 h 138"/>
                                    <a:gd name="T8" fmla="*/ 0 w 138"/>
                                    <a:gd name="T9" fmla="*/ 137 h 138"/>
                                  </a:gdLst>
                                  <a:ahLst/>
                                  <a:cxnLst>
                                    <a:cxn ang="0">
                                      <a:pos x="T0" y="T1"/>
                                    </a:cxn>
                                    <a:cxn ang="0">
                                      <a:pos x="T2" y="T3"/>
                                    </a:cxn>
                                    <a:cxn ang="0">
                                      <a:pos x="T4" y="T5"/>
                                    </a:cxn>
                                    <a:cxn ang="0">
                                      <a:pos x="T6" y="T7"/>
                                    </a:cxn>
                                    <a:cxn ang="0">
                                      <a:pos x="T8" y="T9"/>
                                    </a:cxn>
                                  </a:cxnLst>
                                  <a:rect l="0" t="0" r="r" b="b"/>
                                  <a:pathLst>
                                    <a:path w="138" h="138">
                                      <a:moveTo>
                                        <a:pt x="0" y="137"/>
                                      </a:moveTo>
                                      <a:lnTo>
                                        <a:pt x="137" y="137"/>
                                      </a:lnTo>
                                      <a:lnTo>
                                        <a:pt x="137" y="0"/>
                                      </a:lnTo>
                                      <a:lnTo>
                                        <a:pt x="0" y="0"/>
                                      </a:lnTo>
                                      <a:lnTo>
                                        <a:pt x="0" y="137"/>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36252A41" id="Group 288" o:spid="_x0000_s1026" style="position:absolute;margin-left:68.2pt;margin-top:751.7pt;width:7.9pt;height:7.9pt;z-index:-251657216;mso-position-horizontal-relative:page;mso-position-vertical-relative:page" coordorigin="1364,15034" coordsize="15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" o:allowincell="f">
                      <v:shape id="Freeform 289" o:spid="_x0000_s1027" style="position:absolute;left:1364;top:15034;width:158;height:158;visibility:visible;mso-wrap-style:square;v-text-anchor:top" coordsize="15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" path="m157,l,,,157r157,l157,xe" stroked="f">
                        <v:path arrowok="t" o:connecttype="custom" o:connectlocs="157,0;0,0;0,157;157,157;157,0" o:connectangles="0,0,0,0,0"/>
                      </v:shape>
                      <v:shape id="Freeform 290" o:spid="_x0000_s1028" style="position:absolute;left:1374;top:15044;width:138;height:138;visibility:visible;mso-wrap-style:square;v-text-anchor:top" coordsize="138,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" path="m,137r137,l137,,,,,137xe" filled="f" strokeweight="1pt">
                        <v:path arrowok="t" o:connecttype="custom" o:connectlocs="0,137;137,137;137,0;0,0;0,137" o:connectangles="0,0,0,0,0"/>
                      </v:shape>
                      <w10:wrap anchorx="page" anchory="page"/>
                    </v:group>
                  </w:pict>
                </mc:Fallback>
              </mc:AlternateContent>
            </w:r>
            <w:r w:rsidR="00497D9E" w:rsidRPr="001A4396">
              <w:rPr>
                <w:b/>
                <w:i/>
                <w:noProof/>
                <w:sz w:val="22"/>
                <w:szCs w:val="22"/>
              </w:rPr>
              <mc:AlternateContent>
                <mc:Choice Requires="wpg">
                  <w:drawing>
                    <wp:anchor distT="0" distB="0" distL="114300" distR="114300" simplePos="0" relativeHeight="251660288" behindDoc="1" locked="0" layoutInCell="0" allowOverlap="1" wp14:anchorId="2CF90838" wp14:editId="0258DCB9">
                      <wp:simplePos x="0" y="0"/>
                      <wp:positionH relativeFrom="page">
                        <wp:posOffset>866140</wp:posOffset>
                      </wp:positionH>
                      <wp:positionV relativeFrom="page">
                        <wp:posOffset>9775190</wp:posOffset>
                      </wp:positionV>
                      <wp:extent cx="100330" cy="100330"/>
                      <wp:effectExtent l="0" t="0" r="0" b="0"/>
                      <wp:wrapNone/>
                      <wp:docPr id="190"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100330"/>
                                <a:chOff x="1364" y="15394"/>
                                <a:chExt cx="158" cy="158"/>
                              </a:xfrm>
                            </wpg:grpSpPr>
                            <wps:wsp>
                              <wps:cNvPr id="191" name="Freeform 292"/>
                              <wps:cNvSpPr>
                                <a:spLocks/>
                              </wps:cNvSpPr>
                              <wps:spPr bwMode="auto">
                                <a:xfrm>
                                  <a:off x="1364" y="15394"/>
                                  <a:ext cx="158" cy="158"/>
                                </a:xfrm>
                                <a:custGeom>
                                  <a:avLst/>
                                  <a:gdLst>
                                    <a:gd name="T0" fmla="*/ 157 w 158"/>
                                    <a:gd name="T1" fmla="*/ 0 h 158"/>
                                    <a:gd name="T2" fmla="*/ 0 w 158"/>
                                    <a:gd name="T3" fmla="*/ 0 h 158"/>
                                    <a:gd name="T4" fmla="*/ 0 w 158"/>
                                    <a:gd name="T5" fmla="*/ 157 h 158"/>
                                    <a:gd name="T6" fmla="*/ 157 w 158"/>
                                    <a:gd name="T7" fmla="*/ 157 h 158"/>
                                    <a:gd name="T8" fmla="*/ 157 w 158"/>
                                    <a:gd name="T9" fmla="*/ 0 h 158"/>
                                  </a:gdLst>
                                  <a:ahLst/>
                                  <a:cxnLst>
                                    <a:cxn ang="0">
                                      <a:pos x="T0" y="T1"/>
                                    </a:cxn>
                                    <a:cxn ang="0">
                                      <a:pos x="T2" y="T3"/>
                                    </a:cxn>
                                    <a:cxn ang="0">
                                      <a:pos x="T4" y="T5"/>
                                    </a:cxn>
                                    <a:cxn ang="0">
                                      <a:pos x="T6" y="T7"/>
                                    </a:cxn>
                                    <a:cxn ang="0">
                                      <a:pos x="T8" y="T9"/>
                                    </a:cxn>
                                  </a:cxnLst>
                                  <a:rect l="0" t="0" r="r" b="b"/>
                                  <a:pathLst>
                                    <a:path w="158" h="158">
                                      <a:moveTo>
                                        <a:pt x="157" y="0"/>
                                      </a:moveTo>
                                      <a:lnTo>
                                        <a:pt x="0" y="0"/>
                                      </a:lnTo>
                                      <a:lnTo>
                                        <a:pt x="0" y="157"/>
                                      </a:lnTo>
                                      <a:lnTo>
                                        <a:pt x="157" y="157"/>
                                      </a:lnTo>
                                      <a:lnTo>
                                        <a:pt x="1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293"/>
                              <wps:cNvSpPr>
                                <a:spLocks/>
                              </wps:cNvSpPr>
                              <wps:spPr bwMode="auto">
                                <a:xfrm>
                                  <a:off x="1374" y="15404"/>
                                  <a:ext cx="138" cy="138"/>
                                </a:xfrm>
                                <a:custGeom>
                                  <a:avLst/>
                                  <a:gdLst>
                                    <a:gd name="T0" fmla="*/ 0 w 138"/>
                                    <a:gd name="T1" fmla="*/ 137 h 138"/>
                                    <a:gd name="T2" fmla="*/ 137 w 138"/>
                                    <a:gd name="T3" fmla="*/ 137 h 138"/>
                                    <a:gd name="T4" fmla="*/ 137 w 138"/>
                                    <a:gd name="T5" fmla="*/ 0 h 138"/>
                                    <a:gd name="T6" fmla="*/ 0 w 138"/>
                                    <a:gd name="T7" fmla="*/ 0 h 138"/>
                                    <a:gd name="T8" fmla="*/ 0 w 138"/>
                                    <a:gd name="T9" fmla="*/ 137 h 138"/>
                                  </a:gdLst>
                                  <a:ahLst/>
                                  <a:cxnLst>
                                    <a:cxn ang="0">
                                      <a:pos x="T0" y="T1"/>
                                    </a:cxn>
                                    <a:cxn ang="0">
                                      <a:pos x="T2" y="T3"/>
                                    </a:cxn>
                                    <a:cxn ang="0">
                                      <a:pos x="T4" y="T5"/>
                                    </a:cxn>
                                    <a:cxn ang="0">
                                      <a:pos x="T6" y="T7"/>
                                    </a:cxn>
                                    <a:cxn ang="0">
                                      <a:pos x="T8" y="T9"/>
                                    </a:cxn>
                                  </a:cxnLst>
                                  <a:rect l="0" t="0" r="r" b="b"/>
                                  <a:pathLst>
                                    <a:path w="138" h="138">
                                      <a:moveTo>
                                        <a:pt x="0" y="137"/>
                                      </a:moveTo>
                                      <a:lnTo>
                                        <a:pt x="137" y="137"/>
                                      </a:lnTo>
                                      <a:lnTo>
                                        <a:pt x="137" y="0"/>
                                      </a:lnTo>
                                      <a:lnTo>
                                        <a:pt x="0" y="0"/>
                                      </a:lnTo>
                                      <a:lnTo>
                                        <a:pt x="0" y="137"/>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760EAA23" id="Group 291" o:spid="_x0000_s1026" style="position:absolute;margin-left:68.2pt;margin-top:769.7pt;width:7.9pt;height:7.9pt;z-index:-251656192;mso-position-horizontal-relative:page;mso-position-vertical-relative:page" coordorigin="1364,15394" coordsize="15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" o:allowincell="f">
                      <v:shape id="Freeform 292" o:spid="_x0000_s1027" style="position:absolute;left:1364;top:15394;width:158;height:158;visibility:visible;mso-wrap-style:square;v-text-anchor:top" coordsize="15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" path="m157,l,,,157r157,l157,xe" stroked="f">
                        <v:path arrowok="t" o:connecttype="custom" o:connectlocs="157,0;0,0;0,157;157,157;157,0" o:connectangles="0,0,0,0,0"/>
                      </v:shape>
                      <v:shape id="Freeform 293" o:spid="_x0000_s1028" style="position:absolute;left:1374;top:15404;width:138;height:138;visibility:visible;mso-wrap-style:square;v-text-anchor:top" coordsize="138,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" path="m,137r137,l137,,,,,137xe" filled="f" strokeweight="1pt">
                        <v:path arrowok="t" o:connecttype="custom" o:connectlocs="0,137;137,137;137,0;0,0;0,137" o:connectangles="0,0,0,0,0"/>
                      </v:shape>
                      <w10:wrap anchorx="page" anchory="page"/>
                    </v:group>
                  </w:pict>
                </mc:Fallback>
              </mc:AlternateContent>
            </w:r>
            <w:bookmarkStart w:id="5" w:name="RANGE!A1:K44"/>
            <w:r w:rsidR="00781F54">
              <w:rPr>
                <w:b/>
                <w:i/>
                <w:sz w:val="22"/>
                <w:szCs w:val="22"/>
              </w:rPr>
              <w:t>2</w:t>
            </w:r>
            <w:r w:rsidR="001A4396" w:rsidRPr="001A4396">
              <w:rPr>
                <w:b/>
                <w:i/>
                <w:sz w:val="22"/>
                <w:szCs w:val="22"/>
              </w:rPr>
              <w:t>.</w:t>
            </w:r>
            <w:r w:rsidR="00C46CFF" w:rsidRPr="0064786A">
              <w:rPr>
                <w:b/>
                <w:i/>
                <w:sz w:val="22"/>
                <w:szCs w:val="22"/>
              </w:rPr>
              <w:t xml:space="preserve"> </w:t>
            </w:r>
            <w:r w:rsidR="001A4396" w:rsidRPr="0064786A">
              <w:rPr>
                <w:b/>
                <w:i/>
                <w:sz w:val="22"/>
                <w:szCs w:val="22"/>
              </w:rPr>
              <w:t xml:space="preserve">COMPONENTI DEL </w:t>
            </w:r>
            <w:bookmarkEnd w:id="5"/>
            <w:r w:rsidR="001A4396" w:rsidRPr="00A821CF">
              <w:rPr>
                <w:b/>
                <w:i/>
                <w:sz w:val="22"/>
                <w:szCs w:val="22"/>
              </w:rPr>
              <w:t>PROGRAMMA</w:t>
            </w:r>
          </w:p>
        </w:tc>
      </w:tr>
      <w:tr w:rsidR="00C46CFF" w:rsidRPr="001A4396" w14:paraId="4693FD9D" w14:textId="77777777" w:rsidTr="001A4396">
        <w:trPr>
          <w:trHeight w:val="340"/>
        </w:trPr>
        <w:tc>
          <w:tcPr>
            <w:tcW w:w="14975"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14:paraId="3FB9663D" w14:textId="2C521128" w:rsidR="00C46CFF" w:rsidRPr="001A4396" w:rsidRDefault="00F05727" w:rsidP="00C46CFF">
            <w:pPr>
              <w:widowControl/>
              <w:autoSpaceDE/>
              <w:autoSpaceDN/>
              <w:adjustRightInd/>
              <w:rPr>
                <w:rFonts w:eastAsia="Times New Roman"/>
                <w:b/>
                <w:bCs/>
                <w:color w:val="000000"/>
              </w:rPr>
            </w:pPr>
            <w:r>
              <w:rPr>
                <w:rFonts w:eastAsia="Times New Roman"/>
                <w:b/>
                <w:bCs/>
                <w:color w:val="000000"/>
                <w:sz w:val="20"/>
                <w:szCs w:val="20"/>
              </w:rPr>
              <w:t>2</w:t>
            </w:r>
            <w:r w:rsidR="001A4396" w:rsidRPr="00164C31">
              <w:rPr>
                <w:rFonts w:eastAsia="Times New Roman"/>
                <w:b/>
                <w:bCs/>
                <w:color w:val="000000"/>
                <w:sz w:val="20"/>
                <w:szCs w:val="20"/>
              </w:rPr>
              <w:t>.1</w:t>
            </w:r>
            <w:r w:rsidR="00472843" w:rsidRPr="00164C31">
              <w:rPr>
                <w:rFonts w:eastAsia="Times New Roman"/>
                <w:b/>
                <w:bCs/>
                <w:color w:val="000000"/>
                <w:sz w:val="20"/>
                <w:szCs w:val="20"/>
              </w:rPr>
              <w:t xml:space="preserve"> </w:t>
            </w:r>
            <w:r w:rsidR="00C46CFF" w:rsidRPr="00164C31">
              <w:rPr>
                <w:rFonts w:eastAsia="Times New Roman"/>
                <w:b/>
                <w:bCs/>
                <w:color w:val="000000"/>
                <w:sz w:val="20"/>
                <w:szCs w:val="20"/>
              </w:rPr>
              <w:t>PRODUTTIVA</w:t>
            </w:r>
          </w:p>
        </w:tc>
      </w:tr>
      <w:tr w:rsidR="00C46CFF" w:rsidRPr="00C46CFF" w14:paraId="4C1E8DDE" w14:textId="77777777" w:rsidTr="00661B0D">
        <w:trPr>
          <w:trHeight w:val="616"/>
        </w:trPr>
        <w:tc>
          <w:tcPr>
            <w:tcW w:w="14975"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14:paraId="36754681" w14:textId="15FF5FD3" w:rsidR="00C46CFF" w:rsidRPr="00C46CFF" w:rsidRDefault="00C46CFF" w:rsidP="00C46CFF">
            <w:pPr>
              <w:widowControl/>
              <w:autoSpaceDE/>
              <w:autoSpaceDN/>
              <w:adjustRightInd/>
              <w:rPr>
                <w:rFonts w:eastAsia="Times New Roman"/>
                <w:b/>
                <w:bCs/>
                <w:color w:val="000000"/>
                <w:sz w:val="18"/>
                <w:szCs w:val="18"/>
              </w:rPr>
            </w:pPr>
            <w:r w:rsidRPr="00C46CFF">
              <w:rPr>
                <w:rFonts w:eastAsia="Times New Roman"/>
                <w:b/>
                <w:bCs/>
                <w:color w:val="000000"/>
                <w:sz w:val="18"/>
                <w:szCs w:val="18"/>
              </w:rPr>
              <w:t xml:space="preserve">IMPRESA AGRICOLA </w:t>
            </w:r>
            <w:r w:rsidRPr="00C46CFF">
              <w:rPr>
                <w:rFonts w:eastAsia="Times New Roman"/>
                <w:color w:val="000000"/>
                <w:sz w:val="18"/>
                <w:szCs w:val="18"/>
              </w:rPr>
              <w:t>(compilare es</w:t>
            </w:r>
            <w:r w:rsidR="004F5563">
              <w:rPr>
                <w:rFonts w:eastAsia="Times New Roman"/>
                <w:color w:val="000000"/>
                <w:sz w:val="18"/>
                <w:szCs w:val="18"/>
              </w:rPr>
              <w:t>c</w:t>
            </w:r>
            <w:r w:rsidRPr="00C46CFF">
              <w:rPr>
                <w:rFonts w:eastAsia="Times New Roman"/>
                <w:color w:val="000000"/>
                <w:sz w:val="18"/>
                <w:szCs w:val="18"/>
              </w:rPr>
              <w:t>lusivamente in caso di presenza di altre aziende,</w:t>
            </w:r>
            <w:r w:rsidR="005F4054" w:rsidRPr="005F4054">
              <w:rPr>
                <w:rFonts w:eastAsia="Times New Roman"/>
                <w:color w:val="000000"/>
                <w:sz w:val="18"/>
                <w:szCs w:val="18"/>
              </w:rPr>
              <w:t xml:space="preserve"> </w:t>
            </w:r>
            <w:r w:rsidRPr="00C46CFF">
              <w:rPr>
                <w:rFonts w:eastAsia="Times New Roman"/>
                <w:color w:val="000000"/>
                <w:sz w:val="18"/>
                <w:szCs w:val="18"/>
              </w:rPr>
              <w:t xml:space="preserve">site in altri territori comunali diversi da quello oggetto dell'istanza e ai soli fini del calcolo della prevalenza di </w:t>
            </w:r>
            <w:r w:rsidRPr="00781F54">
              <w:rPr>
                <w:rFonts w:eastAsia="Times New Roman"/>
                <w:color w:val="000000"/>
                <w:sz w:val="18"/>
                <w:szCs w:val="18"/>
              </w:rPr>
              <w:t xml:space="preserve">cui </w:t>
            </w:r>
            <w:r w:rsidR="00332FB7" w:rsidRPr="00781F54">
              <w:rPr>
                <w:rFonts w:eastAsia="Times New Roman"/>
                <w:color w:val="000000"/>
                <w:sz w:val="18"/>
                <w:szCs w:val="18"/>
              </w:rPr>
              <w:t>all’</w:t>
            </w:r>
            <w:r w:rsidRPr="00781F54">
              <w:rPr>
                <w:rFonts w:eastAsia="Times New Roman"/>
                <w:color w:val="000000"/>
                <w:sz w:val="18"/>
                <w:szCs w:val="18"/>
              </w:rPr>
              <w:t>art.</w:t>
            </w:r>
            <w:r w:rsidR="00164C31">
              <w:rPr>
                <w:rFonts w:eastAsia="Times New Roman"/>
                <w:color w:val="000000"/>
                <w:sz w:val="18"/>
                <w:szCs w:val="18"/>
              </w:rPr>
              <w:t xml:space="preserve"> </w:t>
            </w:r>
            <w:r w:rsidRPr="00781F54">
              <w:rPr>
                <w:rFonts w:eastAsia="Times New Roman"/>
                <w:color w:val="000000"/>
                <w:sz w:val="18"/>
                <w:szCs w:val="18"/>
              </w:rPr>
              <w:t>2</w:t>
            </w:r>
            <w:r w:rsidR="00332FB7" w:rsidRPr="00781F54">
              <w:rPr>
                <w:rFonts w:eastAsia="Times New Roman"/>
                <w:color w:val="000000"/>
                <w:sz w:val="18"/>
                <w:szCs w:val="18"/>
              </w:rPr>
              <w:t xml:space="preserve"> </w:t>
            </w:r>
            <w:r w:rsidRPr="00781F54">
              <w:rPr>
                <w:rFonts w:eastAsia="Times New Roman"/>
                <w:color w:val="000000"/>
                <w:sz w:val="18"/>
                <w:szCs w:val="18"/>
              </w:rPr>
              <w:t xml:space="preserve">bis, dei limiti di cui </w:t>
            </w:r>
            <w:r w:rsidR="00332FB7" w:rsidRPr="00781F54">
              <w:rPr>
                <w:rFonts w:eastAsia="Times New Roman"/>
                <w:color w:val="000000"/>
                <w:sz w:val="18"/>
                <w:szCs w:val="18"/>
              </w:rPr>
              <w:t>all’</w:t>
            </w:r>
            <w:r w:rsidRPr="00781F54">
              <w:rPr>
                <w:rFonts w:eastAsia="Times New Roman"/>
                <w:color w:val="000000"/>
                <w:sz w:val="18"/>
                <w:szCs w:val="18"/>
              </w:rPr>
              <w:t xml:space="preserve">art.14 </w:t>
            </w:r>
            <w:r w:rsidR="008B4C71">
              <w:rPr>
                <w:rFonts w:eastAsia="Times New Roman"/>
                <w:color w:val="000000"/>
                <w:sz w:val="18"/>
                <w:szCs w:val="18"/>
              </w:rPr>
              <w:t xml:space="preserve">della LR 14/2006 </w:t>
            </w:r>
            <w:r w:rsidRPr="00781F54">
              <w:rPr>
                <w:rFonts w:eastAsia="Times New Roman"/>
                <w:color w:val="000000"/>
                <w:sz w:val="18"/>
                <w:szCs w:val="18"/>
              </w:rPr>
              <w:t>e della sostenibilità zootecnica</w:t>
            </w:r>
            <w:r w:rsidR="00332FB7" w:rsidRPr="00781F54">
              <w:rPr>
                <w:rFonts w:eastAsia="Times New Roman"/>
                <w:color w:val="000000"/>
                <w:sz w:val="18"/>
                <w:szCs w:val="18"/>
              </w:rPr>
              <w:t xml:space="preserve">, </w:t>
            </w:r>
            <w:r w:rsidRPr="00781F54">
              <w:rPr>
                <w:rFonts w:eastAsia="Times New Roman"/>
                <w:sz w:val="18"/>
                <w:szCs w:val="18"/>
              </w:rPr>
              <w:t>come indicato ai fini del testo unico dell'imposte</w:t>
            </w:r>
            <w:r w:rsidRPr="00781F54">
              <w:rPr>
                <w:rFonts w:eastAsia="Times New Roman"/>
                <w:color w:val="000000"/>
                <w:sz w:val="18"/>
                <w:szCs w:val="18"/>
              </w:rPr>
              <w:t>)</w:t>
            </w:r>
          </w:p>
        </w:tc>
      </w:tr>
      <w:tr w:rsidR="005F4054" w:rsidRPr="005F4054" w14:paraId="0D6483DB" w14:textId="77777777" w:rsidTr="00661B0D">
        <w:trPr>
          <w:trHeight w:val="128"/>
        </w:trPr>
        <w:tc>
          <w:tcPr>
            <w:tcW w:w="3735" w:type="dxa"/>
            <w:tcBorders>
              <w:top w:val="single" w:sz="4" w:space="0" w:color="auto"/>
              <w:left w:val="single" w:sz="4" w:space="0" w:color="auto"/>
              <w:bottom w:val="single" w:sz="4" w:space="0" w:color="auto"/>
              <w:right w:val="single" w:sz="4" w:space="0" w:color="auto"/>
            </w:tcBorders>
            <w:shd w:val="clear" w:color="auto" w:fill="auto"/>
            <w:vAlign w:val="center"/>
          </w:tcPr>
          <w:p w14:paraId="679DA474" w14:textId="52E75D01" w:rsidR="005F4054" w:rsidRPr="005F4054" w:rsidRDefault="005F4054" w:rsidP="00C46CFF">
            <w:pPr>
              <w:widowControl/>
              <w:autoSpaceDE/>
              <w:autoSpaceDN/>
              <w:adjustRightInd/>
              <w:rPr>
                <w:rFonts w:eastAsia="Times New Roman"/>
                <w:b/>
                <w:bCs/>
                <w:color w:val="000000"/>
                <w:sz w:val="18"/>
                <w:szCs w:val="18"/>
              </w:rPr>
            </w:pPr>
            <w:r w:rsidRPr="005F4054">
              <w:rPr>
                <w:rFonts w:eastAsia="Times New Roman"/>
                <w:b/>
                <w:bCs/>
                <w:color w:val="000000"/>
                <w:sz w:val="18"/>
                <w:szCs w:val="18"/>
              </w:rPr>
              <w:t>Azienda</w:t>
            </w:r>
            <w:r w:rsidR="00AE200A">
              <w:rPr>
                <w:rFonts w:eastAsia="Times New Roman"/>
                <w:b/>
                <w:bCs/>
                <w:color w:val="000000"/>
                <w:sz w:val="18"/>
                <w:szCs w:val="18"/>
              </w:rPr>
              <w:t xml:space="preserve"> n. </w:t>
            </w:r>
          </w:p>
        </w:tc>
        <w:tc>
          <w:tcPr>
            <w:tcW w:w="3735" w:type="dxa"/>
            <w:tcBorders>
              <w:top w:val="single" w:sz="4" w:space="0" w:color="auto"/>
              <w:left w:val="nil"/>
              <w:bottom w:val="single" w:sz="4" w:space="0" w:color="auto"/>
              <w:right w:val="single" w:sz="4" w:space="0" w:color="auto"/>
            </w:tcBorders>
            <w:shd w:val="clear" w:color="auto" w:fill="auto"/>
            <w:vAlign w:val="center"/>
          </w:tcPr>
          <w:p w14:paraId="0107256E" w14:textId="42BACE9F" w:rsidR="005F4054" w:rsidRPr="005F4054" w:rsidRDefault="005F4054" w:rsidP="00C46CFF">
            <w:pPr>
              <w:widowControl/>
              <w:autoSpaceDE/>
              <w:autoSpaceDN/>
              <w:adjustRightInd/>
              <w:rPr>
                <w:rFonts w:eastAsia="Times New Roman"/>
                <w:b/>
                <w:bCs/>
                <w:color w:val="000000"/>
                <w:sz w:val="18"/>
                <w:szCs w:val="18"/>
              </w:rPr>
            </w:pPr>
            <w:r w:rsidRPr="005F4054">
              <w:rPr>
                <w:rFonts w:eastAsia="Times New Roman"/>
                <w:b/>
                <w:bCs/>
                <w:color w:val="000000"/>
                <w:sz w:val="18"/>
                <w:szCs w:val="18"/>
              </w:rPr>
              <w:t>Regione</w:t>
            </w: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4E3322FB" w14:textId="4980273B" w:rsidR="005F4054" w:rsidRPr="005F4054" w:rsidRDefault="005F4054" w:rsidP="00C46CFF">
            <w:pPr>
              <w:rPr>
                <w:rFonts w:eastAsia="Times New Roman"/>
                <w:b/>
                <w:bCs/>
                <w:color w:val="000000"/>
                <w:sz w:val="18"/>
                <w:szCs w:val="18"/>
              </w:rPr>
            </w:pPr>
            <w:r w:rsidRPr="005F4054">
              <w:rPr>
                <w:rFonts w:eastAsia="Times New Roman"/>
                <w:b/>
                <w:bCs/>
                <w:color w:val="000000"/>
                <w:sz w:val="18"/>
                <w:szCs w:val="18"/>
              </w:rPr>
              <w:t>Provincia</w:t>
            </w:r>
          </w:p>
        </w:tc>
        <w:tc>
          <w:tcPr>
            <w:tcW w:w="3752" w:type="dxa"/>
            <w:tcBorders>
              <w:top w:val="single" w:sz="4" w:space="0" w:color="auto"/>
              <w:left w:val="single" w:sz="4" w:space="0" w:color="auto"/>
              <w:bottom w:val="single" w:sz="4" w:space="0" w:color="auto"/>
              <w:right w:val="single" w:sz="4" w:space="0" w:color="auto"/>
            </w:tcBorders>
            <w:shd w:val="clear" w:color="auto" w:fill="auto"/>
            <w:vAlign w:val="center"/>
          </w:tcPr>
          <w:p w14:paraId="25BAE15D" w14:textId="2DA83E7E" w:rsidR="005F4054" w:rsidRPr="005F4054" w:rsidRDefault="005F4054" w:rsidP="00C46CFF">
            <w:pPr>
              <w:rPr>
                <w:rFonts w:eastAsia="Times New Roman"/>
                <w:b/>
                <w:bCs/>
                <w:color w:val="000000"/>
                <w:sz w:val="18"/>
                <w:szCs w:val="18"/>
              </w:rPr>
            </w:pPr>
            <w:r w:rsidRPr="005F4054">
              <w:rPr>
                <w:rFonts w:eastAsia="Times New Roman"/>
                <w:b/>
                <w:bCs/>
                <w:color w:val="000000"/>
                <w:sz w:val="18"/>
                <w:szCs w:val="18"/>
              </w:rPr>
              <w:t>Comune</w:t>
            </w:r>
          </w:p>
        </w:tc>
      </w:tr>
      <w:tr w:rsidR="005F4054" w:rsidRPr="005F4054" w14:paraId="4888E2F8" w14:textId="77777777" w:rsidTr="00661B0D">
        <w:trPr>
          <w:trHeight w:val="128"/>
        </w:trPr>
        <w:tc>
          <w:tcPr>
            <w:tcW w:w="3735" w:type="dxa"/>
            <w:tcBorders>
              <w:top w:val="single" w:sz="4" w:space="0" w:color="auto"/>
              <w:left w:val="single" w:sz="4" w:space="0" w:color="auto"/>
              <w:bottom w:val="single" w:sz="4" w:space="0" w:color="auto"/>
              <w:right w:val="single" w:sz="4" w:space="0" w:color="auto"/>
            </w:tcBorders>
            <w:shd w:val="clear" w:color="auto" w:fill="auto"/>
            <w:vAlign w:val="center"/>
          </w:tcPr>
          <w:p w14:paraId="4B3550AB" w14:textId="093D1741" w:rsidR="005F4054" w:rsidRPr="00C46CFF" w:rsidRDefault="005F4054" w:rsidP="005F4054">
            <w:pPr>
              <w:widowControl/>
              <w:autoSpaceDE/>
              <w:autoSpaceDN/>
              <w:adjustRightInd/>
              <w:rPr>
                <w:rFonts w:eastAsia="Times New Roman"/>
                <w:b/>
                <w:bCs/>
                <w:color w:val="000000"/>
                <w:sz w:val="18"/>
                <w:szCs w:val="18"/>
              </w:rPr>
            </w:pPr>
          </w:p>
        </w:tc>
        <w:tc>
          <w:tcPr>
            <w:tcW w:w="3735" w:type="dxa"/>
            <w:tcBorders>
              <w:top w:val="single" w:sz="4" w:space="0" w:color="auto"/>
              <w:left w:val="nil"/>
              <w:bottom w:val="single" w:sz="4" w:space="0" w:color="auto"/>
              <w:right w:val="single" w:sz="4" w:space="0" w:color="auto"/>
            </w:tcBorders>
            <w:shd w:val="clear" w:color="auto" w:fill="auto"/>
            <w:vAlign w:val="center"/>
          </w:tcPr>
          <w:p w14:paraId="10A3CEEC" w14:textId="7B911E1C" w:rsidR="005F4054" w:rsidRPr="005F4054" w:rsidRDefault="005F4054" w:rsidP="005F4054">
            <w:pPr>
              <w:rPr>
                <w:rFonts w:eastAsia="Times New Roman"/>
                <w:b/>
                <w:bCs/>
                <w:color w:val="000000"/>
                <w:sz w:val="18"/>
                <w:szCs w:val="18"/>
              </w:rPr>
            </w:pP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7745E2B6" w14:textId="2A723CBE" w:rsidR="005F4054" w:rsidRPr="005F4054" w:rsidRDefault="005F4054" w:rsidP="005F4054">
            <w:pPr>
              <w:rPr>
                <w:rFonts w:eastAsia="Times New Roman"/>
                <w:b/>
                <w:bCs/>
                <w:color w:val="000000"/>
                <w:sz w:val="18"/>
                <w:szCs w:val="18"/>
              </w:rPr>
            </w:pPr>
          </w:p>
        </w:tc>
        <w:tc>
          <w:tcPr>
            <w:tcW w:w="3752" w:type="dxa"/>
            <w:tcBorders>
              <w:top w:val="single" w:sz="4" w:space="0" w:color="auto"/>
              <w:left w:val="single" w:sz="4" w:space="0" w:color="auto"/>
              <w:bottom w:val="single" w:sz="4" w:space="0" w:color="auto"/>
              <w:right w:val="single" w:sz="4" w:space="0" w:color="auto"/>
            </w:tcBorders>
            <w:shd w:val="clear" w:color="auto" w:fill="auto"/>
            <w:vAlign w:val="center"/>
          </w:tcPr>
          <w:p w14:paraId="576493D9" w14:textId="78A5EDE1" w:rsidR="005F4054" w:rsidRPr="00C46CFF" w:rsidRDefault="005F4054" w:rsidP="005F4054">
            <w:pPr>
              <w:rPr>
                <w:rFonts w:eastAsia="Times New Roman"/>
                <w:b/>
                <w:bCs/>
                <w:color w:val="000000"/>
                <w:sz w:val="18"/>
                <w:szCs w:val="18"/>
              </w:rPr>
            </w:pPr>
          </w:p>
        </w:tc>
      </w:tr>
      <w:tr w:rsidR="005F4054" w:rsidRPr="005F4054" w14:paraId="2199F73E" w14:textId="77777777" w:rsidTr="00661B0D">
        <w:trPr>
          <w:trHeight w:val="174"/>
        </w:trPr>
        <w:tc>
          <w:tcPr>
            <w:tcW w:w="3735" w:type="dxa"/>
            <w:tcBorders>
              <w:top w:val="single" w:sz="4" w:space="0" w:color="auto"/>
              <w:left w:val="single" w:sz="4" w:space="0" w:color="auto"/>
              <w:bottom w:val="single" w:sz="4" w:space="0" w:color="auto"/>
              <w:right w:val="single" w:sz="4" w:space="0" w:color="auto"/>
            </w:tcBorders>
            <w:shd w:val="clear" w:color="auto" w:fill="auto"/>
            <w:vAlign w:val="center"/>
          </w:tcPr>
          <w:p w14:paraId="46781697" w14:textId="07B1CE7E" w:rsidR="005F4054" w:rsidRPr="00C46CFF" w:rsidRDefault="005F4054" w:rsidP="005F4054">
            <w:pPr>
              <w:widowControl/>
              <w:autoSpaceDE/>
              <w:autoSpaceDN/>
              <w:adjustRightInd/>
              <w:rPr>
                <w:rFonts w:eastAsia="Times New Roman"/>
                <w:b/>
                <w:bCs/>
                <w:color w:val="000000"/>
                <w:sz w:val="18"/>
                <w:szCs w:val="18"/>
              </w:rPr>
            </w:pPr>
          </w:p>
        </w:tc>
        <w:tc>
          <w:tcPr>
            <w:tcW w:w="3735" w:type="dxa"/>
            <w:tcBorders>
              <w:top w:val="single" w:sz="4" w:space="0" w:color="auto"/>
              <w:left w:val="nil"/>
              <w:bottom w:val="single" w:sz="4" w:space="0" w:color="auto"/>
              <w:right w:val="single" w:sz="4" w:space="0" w:color="auto"/>
            </w:tcBorders>
            <w:shd w:val="clear" w:color="auto" w:fill="auto"/>
            <w:vAlign w:val="center"/>
          </w:tcPr>
          <w:p w14:paraId="71357C20" w14:textId="77777777" w:rsidR="005F4054" w:rsidRPr="005F4054" w:rsidRDefault="005F4054" w:rsidP="005F4054">
            <w:pPr>
              <w:widowControl/>
              <w:autoSpaceDE/>
              <w:autoSpaceDN/>
              <w:adjustRightInd/>
              <w:rPr>
                <w:rFonts w:eastAsia="Times New Roman"/>
                <w:b/>
                <w:bCs/>
                <w:color w:val="000000"/>
                <w:sz w:val="18"/>
                <w:szCs w:val="18"/>
              </w:rPr>
            </w:pPr>
          </w:p>
        </w:tc>
        <w:tc>
          <w:tcPr>
            <w:tcW w:w="3753" w:type="dxa"/>
            <w:tcBorders>
              <w:top w:val="single" w:sz="4" w:space="0" w:color="auto"/>
              <w:left w:val="single" w:sz="4" w:space="0" w:color="auto"/>
              <w:bottom w:val="single" w:sz="4" w:space="0" w:color="auto"/>
              <w:right w:val="single" w:sz="4" w:space="0" w:color="auto"/>
            </w:tcBorders>
            <w:shd w:val="clear" w:color="auto" w:fill="auto"/>
            <w:vAlign w:val="center"/>
          </w:tcPr>
          <w:p w14:paraId="2BE7DA14" w14:textId="77777777" w:rsidR="005F4054" w:rsidRPr="005F4054" w:rsidRDefault="005F4054" w:rsidP="005F4054">
            <w:pPr>
              <w:widowControl/>
              <w:autoSpaceDE/>
              <w:autoSpaceDN/>
              <w:adjustRightInd/>
              <w:rPr>
                <w:rFonts w:eastAsia="Times New Roman"/>
                <w:b/>
                <w:bCs/>
                <w:color w:val="000000"/>
                <w:sz w:val="18"/>
                <w:szCs w:val="18"/>
              </w:rPr>
            </w:pPr>
          </w:p>
        </w:tc>
        <w:tc>
          <w:tcPr>
            <w:tcW w:w="3752" w:type="dxa"/>
            <w:tcBorders>
              <w:top w:val="single" w:sz="4" w:space="0" w:color="auto"/>
              <w:left w:val="single" w:sz="4" w:space="0" w:color="auto"/>
              <w:bottom w:val="single" w:sz="4" w:space="0" w:color="auto"/>
              <w:right w:val="single" w:sz="4" w:space="0" w:color="auto"/>
            </w:tcBorders>
            <w:shd w:val="clear" w:color="auto" w:fill="auto"/>
            <w:vAlign w:val="center"/>
          </w:tcPr>
          <w:p w14:paraId="0807782C" w14:textId="41CD0494" w:rsidR="005F4054" w:rsidRPr="00C46CFF" w:rsidRDefault="005F4054" w:rsidP="005F4054">
            <w:pPr>
              <w:widowControl/>
              <w:autoSpaceDE/>
              <w:autoSpaceDN/>
              <w:adjustRightInd/>
              <w:rPr>
                <w:rFonts w:eastAsia="Times New Roman"/>
                <w:b/>
                <w:bCs/>
                <w:color w:val="000000"/>
                <w:sz w:val="18"/>
                <w:szCs w:val="18"/>
              </w:rPr>
            </w:pPr>
          </w:p>
        </w:tc>
      </w:tr>
    </w:tbl>
    <w:p w14:paraId="05459B25" w14:textId="77777777" w:rsidR="00F05727" w:rsidRDefault="00F05727"/>
    <w:tbl>
      <w:tblPr>
        <w:tblW w:w="14975" w:type="dxa"/>
        <w:tblCellMar>
          <w:left w:w="70" w:type="dxa"/>
          <w:right w:w="70" w:type="dxa"/>
        </w:tblCellMar>
        <w:tblLook w:val="04A0" w:firstRow="1" w:lastRow="0" w:firstColumn="1" w:lastColumn="0" w:noHBand="0" w:noVBand="1"/>
      </w:tblPr>
      <w:tblGrid>
        <w:gridCol w:w="4243"/>
        <w:gridCol w:w="1617"/>
        <w:gridCol w:w="1757"/>
        <w:gridCol w:w="3717"/>
        <w:gridCol w:w="3641"/>
      </w:tblGrid>
      <w:tr w:rsidR="005F4054" w:rsidRPr="00C46CFF" w14:paraId="103D75A9" w14:textId="77777777" w:rsidTr="00C95D6C">
        <w:trPr>
          <w:trHeight w:val="567"/>
        </w:trPr>
        <w:tc>
          <w:tcPr>
            <w:tcW w:w="14975" w:type="dxa"/>
            <w:gridSpan w:val="5"/>
            <w:tcBorders>
              <w:top w:val="single" w:sz="4" w:space="0" w:color="auto"/>
              <w:left w:val="single" w:sz="4" w:space="0" w:color="auto"/>
              <w:bottom w:val="single" w:sz="4" w:space="0" w:color="auto"/>
              <w:right w:val="single" w:sz="4" w:space="0" w:color="auto"/>
            </w:tcBorders>
            <w:shd w:val="clear" w:color="auto" w:fill="D0CECE"/>
            <w:vAlign w:val="center"/>
            <w:hideMark/>
          </w:tcPr>
          <w:p w14:paraId="2AAED566" w14:textId="0A04EDF9" w:rsidR="005F4054" w:rsidRPr="00C46CFF" w:rsidRDefault="00164C31" w:rsidP="005F4054">
            <w:pPr>
              <w:widowControl/>
              <w:autoSpaceDE/>
              <w:autoSpaceDN/>
              <w:adjustRightInd/>
              <w:rPr>
                <w:rFonts w:eastAsia="Times New Roman"/>
                <w:b/>
                <w:bCs/>
                <w:color w:val="000000"/>
                <w:sz w:val="18"/>
                <w:szCs w:val="18"/>
              </w:rPr>
            </w:pPr>
            <w:r w:rsidRPr="00C46CFF">
              <w:rPr>
                <w:rFonts w:eastAsia="Times New Roman"/>
                <w:b/>
                <w:bCs/>
                <w:color w:val="000000"/>
                <w:sz w:val="18"/>
                <w:szCs w:val="18"/>
              </w:rPr>
              <w:t xml:space="preserve">ATTIVITÀ AGRICOLE TRADIZIONALI </w:t>
            </w:r>
            <w:r w:rsidR="001A4396">
              <w:rPr>
                <w:rFonts w:eastAsia="Times New Roman"/>
                <w:b/>
                <w:bCs/>
                <w:color w:val="000000"/>
                <w:sz w:val="18"/>
                <w:szCs w:val="18"/>
              </w:rPr>
              <w:br/>
            </w:r>
            <w:r w:rsidR="005F4054" w:rsidRPr="00C46CFF">
              <w:rPr>
                <w:rFonts w:eastAsia="Times New Roman"/>
                <w:color w:val="000000"/>
                <w:sz w:val="18"/>
                <w:szCs w:val="18"/>
              </w:rPr>
              <w:t>(inserire i dati aggregati)</w:t>
            </w:r>
          </w:p>
        </w:tc>
      </w:tr>
      <w:tr w:rsidR="005F4054" w:rsidRPr="00C46CFF" w14:paraId="09199574" w14:textId="77777777" w:rsidTr="00661B0D">
        <w:trPr>
          <w:trHeight w:val="274"/>
        </w:trPr>
        <w:tc>
          <w:tcPr>
            <w:tcW w:w="14975" w:type="dxa"/>
            <w:gridSpan w:val="5"/>
            <w:tcBorders>
              <w:top w:val="single" w:sz="4" w:space="0" w:color="auto"/>
              <w:left w:val="single" w:sz="4" w:space="0" w:color="auto"/>
              <w:bottom w:val="single" w:sz="4" w:space="0" w:color="auto"/>
              <w:right w:val="single" w:sz="4" w:space="0" w:color="auto"/>
            </w:tcBorders>
            <w:shd w:val="clear" w:color="000000" w:fill="E7E6E6"/>
            <w:vAlign w:val="center"/>
            <w:hideMark/>
          </w:tcPr>
          <w:p w14:paraId="20D79270" w14:textId="63867CBB" w:rsidR="005F4054" w:rsidRPr="00C46CFF" w:rsidRDefault="005F4054" w:rsidP="005F4054">
            <w:pPr>
              <w:widowControl/>
              <w:autoSpaceDE/>
              <w:autoSpaceDN/>
              <w:adjustRightInd/>
              <w:rPr>
                <w:rFonts w:eastAsia="Times New Roman"/>
                <w:b/>
                <w:bCs/>
                <w:color w:val="000000"/>
                <w:sz w:val="18"/>
                <w:szCs w:val="18"/>
              </w:rPr>
            </w:pPr>
            <w:r w:rsidRPr="00C46CFF">
              <w:rPr>
                <w:rFonts w:eastAsia="Times New Roman"/>
                <w:b/>
                <w:bCs/>
                <w:color w:val="000000"/>
                <w:sz w:val="18"/>
                <w:szCs w:val="18"/>
              </w:rPr>
              <w:t>Coltivazione</w:t>
            </w:r>
          </w:p>
        </w:tc>
      </w:tr>
      <w:tr w:rsidR="005F4054" w:rsidRPr="00C46CFF" w14:paraId="148D52CE" w14:textId="77777777" w:rsidTr="00661B0D">
        <w:trPr>
          <w:trHeight w:val="661"/>
        </w:trPr>
        <w:tc>
          <w:tcPr>
            <w:tcW w:w="4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E77E2" w14:textId="77777777" w:rsidR="005F4054"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xml:space="preserve">Indirizzo produttivo </w:t>
            </w:r>
          </w:p>
          <w:p w14:paraId="3587308C" w14:textId="584F1E79"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color w:val="000000"/>
                <w:sz w:val="18"/>
                <w:szCs w:val="18"/>
              </w:rPr>
              <w:t>(cerealico</w:t>
            </w:r>
            <w:r w:rsidR="001F594E">
              <w:rPr>
                <w:rFonts w:eastAsia="Times New Roman"/>
                <w:color w:val="000000"/>
                <w:sz w:val="18"/>
                <w:szCs w:val="18"/>
              </w:rPr>
              <w:t>li</w:t>
            </w:r>
            <w:r w:rsidRPr="00C46CFF">
              <w:rPr>
                <w:rFonts w:eastAsia="Times New Roman"/>
                <w:color w:val="000000"/>
                <w:sz w:val="18"/>
                <w:szCs w:val="18"/>
              </w:rPr>
              <w:t>/ cerealico</w:t>
            </w:r>
            <w:r w:rsidR="001F594E">
              <w:rPr>
                <w:rFonts w:eastAsia="Times New Roman"/>
                <w:color w:val="000000"/>
                <w:sz w:val="18"/>
                <w:szCs w:val="18"/>
              </w:rPr>
              <w:t>li</w:t>
            </w:r>
            <w:r w:rsidRPr="00C46CFF">
              <w:rPr>
                <w:rFonts w:eastAsia="Times New Roman"/>
                <w:color w:val="000000"/>
                <w:sz w:val="18"/>
                <w:szCs w:val="18"/>
              </w:rPr>
              <w:t xml:space="preserve"> foraggero/olivico</w:t>
            </w:r>
            <w:r w:rsidR="001F594E">
              <w:rPr>
                <w:rFonts w:eastAsia="Times New Roman"/>
                <w:color w:val="000000"/>
                <w:sz w:val="18"/>
                <w:szCs w:val="18"/>
              </w:rPr>
              <w:t>li</w:t>
            </w:r>
            <w:r w:rsidRPr="00C46CFF">
              <w:rPr>
                <w:rFonts w:eastAsia="Times New Roman"/>
                <w:color w:val="000000"/>
                <w:sz w:val="18"/>
                <w:szCs w:val="18"/>
              </w:rPr>
              <w:t>/ viticolo</w:t>
            </w:r>
            <w:r w:rsidR="00FF272C">
              <w:rPr>
                <w:rFonts w:eastAsia="Times New Roman"/>
                <w:color w:val="000000"/>
                <w:sz w:val="18"/>
                <w:szCs w:val="18"/>
              </w:rPr>
              <w:t>,</w:t>
            </w:r>
            <w:r w:rsidRPr="00C46CFF">
              <w:rPr>
                <w:rFonts w:eastAsia="Times New Roman"/>
                <w:color w:val="000000"/>
                <w:sz w:val="18"/>
                <w:szCs w:val="18"/>
              </w:rPr>
              <w:t xml:space="preserve"> ecc</w:t>
            </w:r>
            <w:r w:rsidR="00FF272C">
              <w:rPr>
                <w:rFonts w:eastAsia="Times New Roman"/>
                <w:color w:val="000000"/>
                <w:sz w:val="18"/>
                <w:szCs w:val="18"/>
              </w:rPr>
              <w:t>.</w:t>
            </w:r>
            <w:r w:rsidRPr="00C46CFF">
              <w:rPr>
                <w:rFonts w:eastAsia="Times New Roman"/>
                <w:color w:val="000000"/>
                <w:sz w:val="18"/>
                <w:szCs w:val="18"/>
              </w:rPr>
              <w:t>)</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E478C"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Colture</w:t>
            </w:r>
          </w:p>
        </w:tc>
        <w:tc>
          <w:tcPr>
            <w:tcW w:w="17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EB93C9" w14:textId="441F948A"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xml:space="preserve">Superficie </w:t>
            </w:r>
            <w:r w:rsidR="00FD7D20">
              <w:rPr>
                <w:rFonts w:eastAsia="Times New Roman"/>
                <w:b/>
                <w:bCs/>
                <w:color w:val="000000"/>
                <w:sz w:val="18"/>
                <w:szCs w:val="18"/>
              </w:rPr>
              <w:t>in e</w:t>
            </w:r>
            <w:r w:rsidRPr="00C46CFF">
              <w:rPr>
                <w:rFonts w:eastAsia="Times New Roman"/>
                <w:b/>
                <w:bCs/>
                <w:color w:val="000000"/>
                <w:sz w:val="18"/>
                <w:szCs w:val="18"/>
              </w:rPr>
              <w:t>ttari</w:t>
            </w:r>
          </w:p>
        </w:tc>
        <w:tc>
          <w:tcPr>
            <w:tcW w:w="73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5915C43" w14:textId="736FEA88" w:rsidR="005F4054" w:rsidRPr="00C46CFF" w:rsidRDefault="00622F26" w:rsidP="005F4054">
            <w:pPr>
              <w:widowControl/>
              <w:autoSpaceDE/>
              <w:autoSpaceDN/>
              <w:adjustRightInd/>
              <w:jc w:val="center"/>
              <w:rPr>
                <w:rFonts w:eastAsia="Times New Roman"/>
                <w:b/>
                <w:bCs/>
                <w:color w:val="000000"/>
                <w:sz w:val="18"/>
                <w:szCs w:val="18"/>
              </w:rPr>
            </w:pPr>
            <w:r w:rsidRPr="00E46737">
              <w:rPr>
                <w:rFonts w:eastAsia="Times New Roman"/>
                <w:b/>
                <w:bCs/>
                <w:color w:val="000000"/>
                <w:sz w:val="18"/>
                <w:szCs w:val="18"/>
              </w:rPr>
              <w:t>Ore lavoro</w:t>
            </w:r>
            <w:r>
              <w:rPr>
                <w:rFonts w:eastAsia="Times New Roman"/>
                <w:b/>
                <w:bCs/>
                <w:color w:val="000000"/>
                <w:sz w:val="18"/>
                <w:szCs w:val="18"/>
              </w:rPr>
              <w:t xml:space="preserve"> </w:t>
            </w:r>
            <w:r w:rsidR="005F4054" w:rsidRPr="00C46CFF">
              <w:rPr>
                <w:rFonts w:eastAsia="Times New Roman"/>
                <w:b/>
                <w:bCs/>
                <w:color w:val="000000"/>
                <w:sz w:val="18"/>
                <w:szCs w:val="18"/>
              </w:rPr>
              <w:t>/</w:t>
            </w:r>
            <w:r>
              <w:rPr>
                <w:rFonts w:eastAsia="Times New Roman"/>
                <w:b/>
                <w:bCs/>
                <w:color w:val="000000"/>
                <w:sz w:val="18"/>
                <w:szCs w:val="18"/>
              </w:rPr>
              <w:t xml:space="preserve"> </w:t>
            </w:r>
            <w:r w:rsidR="005F4054" w:rsidRPr="00C46CFF">
              <w:rPr>
                <w:rFonts w:eastAsia="Times New Roman"/>
                <w:b/>
                <w:bCs/>
                <w:color w:val="000000"/>
                <w:sz w:val="18"/>
                <w:szCs w:val="18"/>
              </w:rPr>
              <w:t>Valore Economico / quantità</w:t>
            </w:r>
            <w:r w:rsidR="005F4054" w:rsidRPr="00C46CFF">
              <w:rPr>
                <w:rFonts w:eastAsia="Times New Roman"/>
                <w:b/>
                <w:bCs/>
                <w:color w:val="000000"/>
                <w:sz w:val="18"/>
                <w:szCs w:val="18"/>
              </w:rPr>
              <w:br/>
            </w:r>
            <w:r w:rsidR="005F4054" w:rsidRPr="00C46CFF">
              <w:rPr>
                <w:rFonts w:eastAsia="Times New Roman"/>
                <w:color w:val="000000"/>
                <w:sz w:val="18"/>
                <w:szCs w:val="18"/>
              </w:rPr>
              <w:t xml:space="preserve">(per singola attività inserire il dato in relazione alla </w:t>
            </w:r>
            <w:r w:rsidR="00C70215" w:rsidRPr="00C46CFF">
              <w:rPr>
                <w:rFonts w:eastAsia="Times New Roman"/>
                <w:color w:val="000000"/>
                <w:sz w:val="18"/>
                <w:szCs w:val="18"/>
              </w:rPr>
              <w:t>tip</w:t>
            </w:r>
            <w:r w:rsidR="00C70215">
              <w:rPr>
                <w:rFonts w:eastAsia="Times New Roman"/>
                <w:color w:val="000000"/>
                <w:sz w:val="18"/>
                <w:szCs w:val="18"/>
              </w:rPr>
              <w:t>o</w:t>
            </w:r>
            <w:r w:rsidR="00C70215" w:rsidRPr="00C46CFF">
              <w:rPr>
                <w:rFonts w:eastAsia="Times New Roman"/>
                <w:color w:val="000000"/>
                <w:sz w:val="18"/>
                <w:szCs w:val="18"/>
              </w:rPr>
              <w:t>logia</w:t>
            </w:r>
            <w:r w:rsidR="005F4054" w:rsidRPr="00C46CFF">
              <w:rPr>
                <w:rFonts w:eastAsia="Times New Roman"/>
                <w:color w:val="000000"/>
                <w:sz w:val="18"/>
                <w:szCs w:val="18"/>
              </w:rPr>
              <w:t xml:space="preserve"> di prevalenza)</w:t>
            </w:r>
          </w:p>
        </w:tc>
      </w:tr>
      <w:tr w:rsidR="0064786A" w:rsidRPr="00C46CFF" w14:paraId="3E501D51"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E61DC"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nil"/>
              <w:bottom w:val="single" w:sz="4" w:space="0" w:color="auto"/>
              <w:right w:val="single" w:sz="4" w:space="0" w:color="auto"/>
            </w:tcBorders>
            <w:shd w:val="clear" w:color="000000" w:fill="FFFFFF"/>
            <w:noWrap/>
            <w:vAlign w:val="bottom"/>
            <w:hideMark/>
          </w:tcPr>
          <w:p w14:paraId="18ECF12B"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757" w:type="dxa"/>
            <w:tcBorders>
              <w:top w:val="single" w:sz="4" w:space="0" w:color="auto"/>
              <w:left w:val="nil"/>
              <w:bottom w:val="single" w:sz="4" w:space="0" w:color="auto"/>
              <w:right w:val="single" w:sz="4" w:space="0" w:color="auto"/>
            </w:tcBorders>
            <w:shd w:val="clear" w:color="auto" w:fill="auto"/>
            <w:noWrap/>
            <w:vAlign w:val="bottom"/>
            <w:hideMark/>
          </w:tcPr>
          <w:p w14:paraId="54ECB39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73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B2B82C"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64786A" w:rsidRPr="00C46CFF" w14:paraId="21AD4D32"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D83C22"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nil"/>
              <w:bottom w:val="single" w:sz="4" w:space="0" w:color="auto"/>
              <w:right w:val="single" w:sz="4" w:space="0" w:color="auto"/>
            </w:tcBorders>
            <w:shd w:val="clear" w:color="auto" w:fill="auto"/>
            <w:noWrap/>
            <w:vAlign w:val="bottom"/>
          </w:tcPr>
          <w:p w14:paraId="6787BF2A" w14:textId="77777777" w:rsidR="0064786A" w:rsidRPr="00C46CFF" w:rsidRDefault="0064786A" w:rsidP="005F4054">
            <w:pPr>
              <w:widowControl/>
              <w:autoSpaceDE/>
              <w:autoSpaceDN/>
              <w:adjustRightInd/>
              <w:jc w:val="center"/>
              <w:rPr>
                <w:rFonts w:eastAsia="Times New Roman"/>
                <w:color w:val="000000"/>
                <w:sz w:val="18"/>
                <w:szCs w:val="18"/>
              </w:rPr>
            </w:pPr>
          </w:p>
        </w:tc>
        <w:tc>
          <w:tcPr>
            <w:tcW w:w="1757" w:type="dxa"/>
            <w:tcBorders>
              <w:top w:val="single" w:sz="4" w:space="0" w:color="auto"/>
              <w:left w:val="nil"/>
              <w:bottom w:val="single" w:sz="4" w:space="0" w:color="auto"/>
              <w:right w:val="single" w:sz="4" w:space="0" w:color="auto"/>
            </w:tcBorders>
            <w:shd w:val="clear" w:color="000000" w:fill="FFFFFF"/>
            <w:noWrap/>
            <w:vAlign w:val="bottom"/>
          </w:tcPr>
          <w:p w14:paraId="5DBD8DCA" w14:textId="77777777" w:rsidR="0064786A" w:rsidRPr="00C46CFF" w:rsidRDefault="0064786A" w:rsidP="005F4054">
            <w:pPr>
              <w:widowControl/>
              <w:autoSpaceDE/>
              <w:autoSpaceDN/>
              <w:adjustRightInd/>
              <w:jc w:val="center"/>
              <w:rPr>
                <w:rFonts w:eastAsia="Times New Roman"/>
                <w:color w:val="000000"/>
                <w:sz w:val="18"/>
                <w:szCs w:val="18"/>
              </w:rPr>
            </w:pPr>
          </w:p>
        </w:tc>
        <w:tc>
          <w:tcPr>
            <w:tcW w:w="7358" w:type="dxa"/>
            <w:gridSpan w:val="2"/>
            <w:tcBorders>
              <w:top w:val="single" w:sz="4" w:space="0" w:color="auto"/>
              <w:left w:val="nil"/>
              <w:bottom w:val="single" w:sz="4" w:space="0" w:color="auto"/>
              <w:right w:val="single" w:sz="4" w:space="0" w:color="auto"/>
            </w:tcBorders>
            <w:shd w:val="clear" w:color="auto" w:fill="auto"/>
            <w:noWrap/>
            <w:vAlign w:val="bottom"/>
          </w:tcPr>
          <w:p w14:paraId="4BF56EED"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04783A7E"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56A6FE"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nil"/>
              <w:bottom w:val="single" w:sz="4" w:space="0" w:color="auto"/>
              <w:right w:val="single" w:sz="4" w:space="0" w:color="auto"/>
            </w:tcBorders>
            <w:shd w:val="clear" w:color="auto" w:fill="auto"/>
            <w:noWrap/>
            <w:vAlign w:val="bottom"/>
          </w:tcPr>
          <w:p w14:paraId="415125C1" w14:textId="77777777" w:rsidR="0064786A" w:rsidRPr="00C46CFF" w:rsidRDefault="0064786A" w:rsidP="005F4054">
            <w:pPr>
              <w:widowControl/>
              <w:autoSpaceDE/>
              <w:autoSpaceDN/>
              <w:adjustRightInd/>
              <w:jc w:val="center"/>
              <w:rPr>
                <w:rFonts w:eastAsia="Times New Roman"/>
                <w:color w:val="000000"/>
                <w:sz w:val="18"/>
                <w:szCs w:val="18"/>
              </w:rPr>
            </w:pPr>
          </w:p>
        </w:tc>
        <w:tc>
          <w:tcPr>
            <w:tcW w:w="1757" w:type="dxa"/>
            <w:tcBorders>
              <w:top w:val="single" w:sz="4" w:space="0" w:color="auto"/>
              <w:left w:val="nil"/>
              <w:bottom w:val="single" w:sz="4" w:space="0" w:color="auto"/>
              <w:right w:val="single" w:sz="4" w:space="0" w:color="auto"/>
            </w:tcBorders>
            <w:shd w:val="clear" w:color="000000" w:fill="FFFFFF"/>
            <w:noWrap/>
            <w:vAlign w:val="bottom"/>
          </w:tcPr>
          <w:p w14:paraId="612241E4" w14:textId="77777777" w:rsidR="0064786A" w:rsidRPr="00C46CFF" w:rsidRDefault="0064786A" w:rsidP="005F4054">
            <w:pPr>
              <w:widowControl/>
              <w:autoSpaceDE/>
              <w:autoSpaceDN/>
              <w:adjustRightInd/>
              <w:jc w:val="center"/>
              <w:rPr>
                <w:rFonts w:eastAsia="Times New Roman"/>
                <w:color w:val="000000"/>
                <w:sz w:val="18"/>
                <w:szCs w:val="18"/>
              </w:rPr>
            </w:pPr>
          </w:p>
        </w:tc>
        <w:tc>
          <w:tcPr>
            <w:tcW w:w="7358" w:type="dxa"/>
            <w:gridSpan w:val="2"/>
            <w:tcBorders>
              <w:top w:val="single" w:sz="4" w:space="0" w:color="auto"/>
              <w:left w:val="nil"/>
              <w:bottom w:val="single" w:sz="4" w:space="0" w:color="auto"/>
              <w:right w:val="single" w:sz="4" w:space="0" w:color="auto"/>
            </w:tcBorders>
            <w:shd w:val="clear" w:color="auto" w:fill="auto"/>
            <w:noWrap/>
            <w:vAlign w:val="bottom"/>
          </w:tcPr>
          <w:p w14:paraId="7A46AD6D"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44457190"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68AC0C"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nil"/>
              <w:bottom w:val="single" w:sz="4" w:space="0" w:color="auto"/>
              <w:right w:val="single" w:sz="4" w:space="0" w:color="auto"/>
            </w:tcBorders>
            <w:shd w:val="clear" w:color="auto" w:fill="auto"/>
            <w:noWrap/>
            <w:vAlign w:val="bottom"/>
          </w:tcPr>
          <w:p w14:paraId="319D0BA5" w14:textId="77777777" w:rsidR="0064786A" w:rsidRPr="00C46CFF" w:rsidRDefault="0064786A" w:rsidP="005F4054">
            <w:pPr>
              <w:widowControl/>
              <w:autoSpaceDE/>
              <w:autoSpaceDN/>
              <w:adjustRightInd/>
              <w:jc w:val="center"/>
              <w:rPr>
                <w:rFonts w:eastAsia="Times New Roman"/>
                <w:color w:val="000000"/>
                <w:sz w:val="18"/>
                <w:szCs w:val="18"/>
              </w:rPr>
            </w:pPr>
          </w:p>
        </w:tc>
        <w:tc>
          <w:tcPr>
            <w:tcW w:w="1757" w:type="dxa"/>
            <w:tcBorders>
              <w:top w:val="single" w:sz="4" w:space="0" w:color="auto"/>
              <w:left w:val="nil"/>
              <w:bottom w:val="single" w:sz="4" w:space="0" w:color="auto"/>
              <w:right w:val="single" w:sz="4" w:space="0" w:color="auto"/>
            </w:tcBorders>
            <w:shd w:val="clear" w:color="000000" w:fill="FFFFFF"/>
            <w:noWrap/>
            <w:vAlign w:val="bottom"/>
          </w:tcPr>
          <w:p w14:paraId="70D49720" w14:textId="77777777" w:rsidR="0064786A" w:rsidRPr="00C46CFF" w:rsidRDefault="0064786A" w:rsidP="005F4054">
            <w:pPr>
              <w:widowControl/>
              <w:autoSpaceDE/>
              <w:autoSpaceDN/>
              <w:adjustRightInd/>
              <w:jc w:val="center"/>
              <w:rPr>
                <w:rFonts w:eastAsia="Times New Roman"/>
                <w:color w:val="000000"/>
                <w:sz w:val="18"/>
                <w:szCs w:val="18"/>
              </w:rPr>
            </w:pPr>
          </w:p>
        </w:tc>
        <w:tc>
          <w:tcPr>
            <w:tcW w:w="7358" w:type="dxa"/>
            <w:gridSpan w:val="2"/>
            <w:tcBorders>
              <w:top w:val="single" w:sz="4" w:space="0" w:color="auto"/>
              <w:left w:val="nil"/>
              <w:bottom w:val="single" w:sz="4" w:space="0" w:color="auto"/>
              <w:right w:val="single" w:sz="4" w:space="0" w:color="auto"/>
            </w:tcBorders>
            <w:shd w:val="clear" w:color="auto" w:fill="auto"/>
            <w:noWrap/>
            <w:vAlign w:val="bottom"/>
          </w:tcPr>
          <w:p w14:paraId="26B68CD4"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56C855BB" w14:textId="77777777" w:rsidTr="00661B0D">
        <w:trPr>
          <w:trHeight w:val="288"/>
        </w:trPr>
        <w:tc>
          <w:tcPr>
            <w:tcW w:w="42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ED21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nil"/>
              <w:bottom w:val="single" w:sz="4" w:space="0" w:color="auto"/>
              <w:right w:val="single" w:sz="4" w:space="0" w:color="auto"/>
            </w:tcBorders>
            <w:shd w:val="clear" w:color="000000" w:fill="FFFFFF"/>
            <w:noWrap/>
            <w:vAlign w:val="bottom"/>
            <w:hideMark/>
          </w:tcPr>
          <w:p w14:paraId="476F1C64"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757" w:type="dxa"/>
            <w:tcBorders>
              <w:top w:val="single" w:sz="4" w:space="0" w:color="auto"/>
              <w:left w:val="nil"/>
              <w:bottom w:val="single" w:sz="4" w:space="0" w:color="auto"/>
              <w:right w:val="single" w:sz="4" w:space="0" w:color="auto"/>
            </w:tcBorders>
            <w:shd w:val="clear" w:color="000000" w:fill="FFFFFF"/>
            <w:noWrap/>
            <w:vAlign w:val="bottom"/>
            <w:hideMark/>
          </w:tcPr>
          <w:p w14:paraId="0CA10637"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73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783650"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5F4054" w:rsidRPr="00C46CFF" w14:paraId="546A6E81" w14:textId="77777777" w:rsidTr="00B706CB">
        <w:trPr>
          <w:trHeight w:val="240"/>
        </w:trPr>
        <w:tc>
          <w:tcPr>
            <w:tcW w:w="4243" w:type="dxa"/>
            <w:tcBorders>
              <w:top w:val="single" w:sz="4" w:space="0" w:color="auto"/>
              <w:left w:val="single" w:sz="4" w:space="0" w:color="auto"/>
              <w:bottom w:val="single" w:sz="4" w:space="0" w:color="auto"/>
              <w:right w:val="single" w:sz="4" w:space="0" w:color="auto"/>
            </w:tcBorders>
            <w:shd w:val="diagStripe" w:color="D0CECE" w:fill="595959"/>
            <w:noWrap/>
            <w:vAlign w:val="center"/>
            <w:hideMark/>
          </w:tcPr>
          <w:p w14:paraId="5E8DC963"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073CEBC" w14:textId="7CA3D669" w:rsidR="005F4054" w:rsidRPr="00661CF7" w:rsidRDefault="00661CF7" w:rsidP="005F4054">
            <w:pPr>
              <w:widowControl/>
              <w:autoSpaceDE/>
              <w:autoSpaceDN/>
              <w:adjustRightInd/>
              <w:jc w:val="right"/>
              <w:rPr>
                <w:rFonts w:eastAsia="Times New Roman"/>
                <w:color w:val="000000"/>
                <w:sz w:val="18"/>
                <w:szCs w:val="18"/>
              </w:rPr>
            </w:pPr>
            <w:r w:rsidRPr="00661CF7">
              <w:rPr>
                <w:rFonts w:eastAsia="Times New Roman"/>
                <w:color w:val="000000"/>
                <w:sz w:val="18"/>
                <w:szCs w:val="18"/>
              </w:rPr>
              <w:t xml:space="preserve">Tot. </w:t>
            </w:r>
            <w:r w:rsidR="005F4054" w:rsidRPr="00661CF7">
              <w:rPr>
                <w:rFonts w:eastAsia="Times New Roman"/>
                <w:color w:val="000000"/>
                <w:sz w:val="18"/>
                <w:szCs w:val="18"/>
              </w:rPr>
              <w:t>SAU Impresa</w:t>
            </w:r>
          </w:p>
        </w:tc>
        <w:tc>
          <w:tcPr>
            <w:tcW w:w="1757"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75CEA7C2"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406B6CA" w14:textId="101F2F86" w:rsidR="005F4054" w:rsidRPr="00A821CF" w:rsidRDefault="005F4054" w:rsidP="005F4054">
            <w:pPr>
              <w:widowControl/>
              <w:autoSpaceDE/>
              <w:autoSpaceDN/>
              <w:adjustRightInd/>
              <w:jc w:val="right"/>
              <w:rPr>
                <w:rFonts w:eastAsia="Times New Roman"/>
                <w:color w:val="000000"/>
                <w:sz w:val="18"/>
                <w:szCs w:val="18"/>
              </w:rPr>
            </w:pPr>
            <w:r w:rsidRPr="00A821CF">
              <w:rPr>
                <w:rFonts w:eastAsia="Times New Roman"/>
                <w:color w:val="000000"/>
                <w:sz w:val="18"/>
                <w:szCs w:val="18"/>
              </w:rPr>
              <w:t xml:space="preserve">Totale </w:t>
            </w:r>
            <w:r w:rsidR="00C11F8C" w:rsidRPr="00E46737">
              <w:rPr>
                <w:rFonts w:eastAsia="Times New Roman"/>
                <w:color w:val="000000"/>
                <w:sz w:val="18"/>
                <w:szCs w:val="18"/>
              </w:rPr>
              <w:t>ore lavoro</w:t>
            </w:r>
          </w:p>
        </w:tc>
        <w:tc>
          <w:tcPr>
            <w:tcW w:w="3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9F2565" w14:textId="77777777" w:rsidR="005F4054" w:rsidRPr="00A821CF" w:rsidRDefault="005F4054" w:rsidP="005F4054">
            <w:pPr>
              <w:widowControl/>
              <w:autoSpaceDE/>
              <w:autoSpaceDN/>
              <w:adjustRightInd/>
              <w:jc w:val="center"/>
              <w:rPr>
                <w:rFonts w:eastAsia="Times New Roman"/>
                <w:b/>
                <w:bCs/>
                <w:color w:val="000000"/>
                <w:sz w:val="18"/>
                <w:szCs w:val="18"/>
              </w:rPr>
            </w:pPr>
            <w:r w:rsidRPr="00A821CF">
              <w:rPr>
                <w:rFonts w:eastAsia="Times New Roman"/>
                <w:b/>
                <w:bCs/>
                <w:color w:val="000000"/>
                <w:sz w:val="18"/>
                <w:szCs w:val="18"/>
              </w:rPr>
              <w:t> </w:t>
            </w:r>
          </w:p>
        </w:tc>
      </w:tr>
      <w:tr w:rsidR="005F4054" w:rsidRPr="00C46CFF" w14:paraId="68746286" w14:textId="77777777" w:rsidTr="00B706CB">
        <w:trPr>
          <w:trHeight w:val="240"/>
        </w:trPr>
        <w:tc>
          <w:tcPr>
            <w:tcW w:w="7617" w:type="dxa"/>
            <w:gridSpan w:val="3"/>
            <w:tcBorders>
              <w:top w:val="single" w:sz="4" w:space="0" w:color="auto"/>
              <w:left w:val="single" w:sz="4" w:space="0" w:color="auto"/>
              <w:bottom w:val="single" w:sz="4" w:space="0" w:color="auto"/>
              <w:right w:val="single" w:sz="4" w:space="0" w:color="auto"/>
            </w:tcBorders>
            <w:shd w:val="diagStripe" w:color="D0CECE" w:fill="595959"/>
            <w:noWrap/>
            <w:vAlign w:val="center"/>
            <w:hideMark/>
          </w:tcPr>
          <w:p w14:paraId="121E2A66"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A4D553C" w14:textId="26CEDC43" w:rsidR="005F4054" w:rsidRPr="00C46CFF" w:rsidRDefault="005F4054" w:rsidP="005F4054">
            <w:pPr>
              <w:widowControl/>
              <w:autoSpaceDE/>
              <w:autoSpaceDN/>
              <w:adjustRightInd/>
              <w:jc w:val="right"/>
              <w:rPr>
                <w:rFonts w:eastAsia="Times New Roman"/>
                <w:color w:val="000000"/>
                <w:sz w:val="18"/>
                <w:szCs w:val="18"/>
              </w:rPr>
            </w:pPr>
            <w:r w:rsidRPr="00C46CFF">
              <w:rPr>
                <w:rFonts w:eastAsia="Times New Roman"/>
                <w:color w:val="000000"/>
                <w:sz w:val="18"/>
                <w:szCs w:val="18"/>
              </w:rPr>
              <w:t xml:space="preserve">Totale </w:t>
            </w:r>
            <w:r w:rsidR="00C11F8C" w:rsidRPr="00C46CFF">
              <w:rPr>
                <w:rFonts w:eastAsia="Times New Roman"/>
                <w:color w:val="000000"/>
                <w:sz w:val="18"/>
                <w:szCs w:val="18"/>
              </w:rPr>
              <w:t>valore economico</w:t>
            </w:r>
          </w:p>
        </w:tc>
        <w:tc>
          <w:tcPr>
            <w:tcW w:w="3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3CBB1E4"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5F4054" w:rsidRPr="00C46CFF" w14:paraId="1A641268" w14:textId="77777777" w:rsidTr="00B706CB">
        <w:trPr>
          <w:trHeight w:val="240"/>
        </w:trPr>
        <w:tc>
          <w:tcPr>
            <w:tcW w:w="7617" w:type="dxa"/>
            <w:gridSpan w:val="3"/>
            <w:tcBorders>
              <w:top w:val="single" w:sz="4" w:space="0" w:color="auto"/>
              <w:left w:val="single" w:sz="4" w:space="0" w:color="auto"/>
              <w:bottom w:val="single" w:sz="4" w:space="0" w:color="auto"/>
              <w:right w:val="single" w:sz="4" w:space="0" w:color="auto"/>
            </w:tcBorders>
            <w:shd w:val="diagStripe" w:color="D0CECE" w:fill="595959"/>
            <w:noWrap/>
            <w:vAlign w:val="center"/>
            <w:hideMark/>
          </w:tcPr>
          <w:p w14:paraId="53F4A1B2"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AEBFC88" w14:textId="2C5B4EA9" w:rsidR="005F4054" w:rsidRPr="00C46CFF" w:rsidRDefault="005F4054" w:rsidP="005F4054">
            <w:pPr>
              <w:widowControl/>
              <w:autoSpaceDE/>
              <w:autoSpaceDN/>
              <w:adjustRightInd/>
              <w:jc w:val="right"/>
              <w:rPr>
                <w:rFonts w:eastAsia="Times New Roman"/>
                <w:color w:val="000000"/>
                <w:sz w:val="18"/>
                <w:szCs w:val="18"/>
              </w:rPr>
            </w:pPr>
            <w:r w:rsidRPr="00C46CFF">
              <w:rPr>
                <w:rFonts w:eastAsia="Times New Roman"/>
                <w:color w:val="000000"/>
                <w:sz w:val="18"/>
                <w:szCs w:val="18"/>
              </w:rPr>
              <w:t xml:space="preserve">Totale </w:t>
            </w:r>
            <w:r w:rsidR="00C11F8C" w:rsidRPr="00C46CFF">
              <w:rPr>
                <w:rFonts w:eastAsia="Times New Roman"/>
                <w:color w:val="000000"/>
                <w:sz w:val="18"/>
                <w:szCs w:val="18"/>
              </w:rPr>
              <w:t xml:space="preserve">quantità </w:t>
            </w:r>
          </w:p>
        </w:tc>
        <w:tc>
          <w:tcPr>
            <w:tcW w:w="3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A43E98F"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bl>
    <w:p w14:paraId="0343A334" w14:textId="77777777" w:rsidR="00781F54" w:rsidRDefault="00781F54"/>
    <w:tbl>
      <w:tblPr>
        <w:tblW w:w="14975" w:type="dxa"/>
        <w:tblCellMar>
          <w:left w:w="70" w:type="dxa"/>
          <w:right w:w="70" w:type="dxa"/>
        </w:tblCellMar>
        <w:tblLook w:val="04A0" w:firstRow="1" w:lastRow="0" w:firstColumn="1" w:lastColumn="0" w:noHBand="0" w:noVBand="1"/>
      </w:tblPr>
      <w:tblGrid>
        <w:gridCol w:w="4243"/>
        <w:gridCol w:w="1617"/>
        <w:gridCol w:w="1757"/>
        <w:gridCol w:w="2579"/>
        <w:gridCol w:w="1027"/>
        <w:gridCol w:w="2392"/>
        <w:gridCol w:w="1360"/>
      </w:tblGrid>
      <w:tr w:rsidR="005F4054" w:rsidRPr="00C46CFF" w14:paraId="2EE71E76" w14:textId="77777777" w:rsidTr="00661B0D">
        <w:trPr>
          <w:trHeight w:val="292"/>
        </w:trPr>
        <w:tc>
          <w:tcPr>
            <w:tcW w:w="14975" w:type="dxa"/>
            <w:gridSpan w:val="7"/>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C22D236" w14:textId="396C094C" w:rsidR="005F4054" w:rsidRPr="00C46CFF" w:rsidRDefault="005F4054" w:rsidP="0064786A">
            <w:pPr>
              <w:widowControl/>
              <w:autoSpaceDE/>
              <w:autoSpaceDN/>
              <w:adjustRightInd/>
              <w:rPr>
                <w:rFonts w:eastAsia="Times New Roman"/>
                <w:b/>
                <w:bCs/>
                <w:color w:val="000000"/>
                <w:sz w:val="18"/>
                <w:szCs w:val="18"/>
              </w:rPr>
            </w:pPr>
            <w:r w:rsidRPr="00C46CFF">
              <w:rPr>
                <w:rFonts w:eastAsia="Times New Roman"/>
                <w:b/>
                <w:bCs/>
                <w:color w:val="000000"/>
                <w:sz w:val="18"/>
                <w:szCs w:val="18"/>
              </w:rPr>
              <w:t>Zootecnia</w:t>
            </w:r>
          </w:p>
        </w:tc>
      </w:tr>
      <w:tr w:rsidR="005F4054" w:rsidRPr="005F4054" w14:paraId="1A506E81" w14:textId="77777777" w:rsidTr="00661B0D">
        <w:trPr>
          <w:trHeight w:val="821"/>
        </w:trPr>
        <w:tc>
          <w:tcPr>
            <w:tcW w:w="424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E876CD" w14:textId="77777777" w:rsidR="005F4054"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Indirizzo produttivo</w:t>
            </w:r>
          </w:p>
          <w:p w14:paraId="73885B39" w14:textId="7BD9857A"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color w:val="000000"/>
                <w:sz w:val="18"/>
                <w:szCs w:val="18"/>
              </w:rPr>
              <w:t xml:space="preserve">(bovino carne e/o latte, ovini carne e/o latte, </w:t>
            </w:r>
            <w:r w:rsidR="001F594E">
              <w:rPr>
                <w:rFonts w:eastAsia="Times New Roman"/>
                <w:color w:val="000000"/>
                <w:sz w:val="18"/>
                <w:szCs w:val="18"/>
              </w:rPr>
              <w:t>a</w:t>
            </w:r>
            <w:r w:rsidRPr="00C46CFF">
              <w:rPr>
                <w:rFonts w:eastAsia="Times New Roman"/>
                <w:color w:val="000000"/>
                <w:sz w:val="18"/>
                <w:szCs w:val="18"/>
              </w:rPr>
              <w:t>vicoli da uova/carne</w:t>
            </w:r>
            <w:r w:rsidR="00FF272C">
              <w:rPr>
                <w:rFonts w:eastAsia="Times New Roman"/>
                <w:color w:val="000000"/>
                <w:sz w:val="18"/>
                <w:szCs w:val="18"/>
              </w:rPr>
              <w:t>,</w:t>
            </w:r>
            <w:r w:rsidRPr="00C46CFF">
              <w:rPr>
                <w:rFonts w:eastAsia="Times New Roman"/>
                <w:color w:val="000000"/>
                <w:sz w:val="18"/>
                <w:szCs w:val="18"/>
              </w:rPr>
              <w:t xml:space="preserve"> ecc</w:t>
            </w:r>
            <w:r w:rsidR="00FF272C">
              <w:rPr>
                <w:rFonts w:eastAsia="Times New Roman"/>
                <w:color w:val="000000"/>
                <w:sz w:val="18"/>
                <w:szCs w:val="18"/>
              </w:rPr>
              <w:t>.</w:t>
            </w:r>
            <w:r w:rsidRPr="00C46CFF">
              <w:rPr>
                <w:rFonts w:eastAsia="Times New Roman"/>
                <w:color w:val="000000"/>
                <w:sz w:val="18"/>
                <w:szCs w:val="18"/>
              </w:rPr>
              <w:t>)</w:t>
            </w:r>
          </w:p>
        </w:tc>
        <w:tc>
          <w:tcPr>
            <w:tcW w:w="1617" w:type="dxa"/>
            <w:tcBorders>
              <w:top w:val="single" w:sz="4" w:space="0" w:color="auto"/>
              <w:left w:val="nil"/>
              <w:bottom w:val="single" w:sz="4" w:space="0" w:color="auto"/>
              <w:right w:val="single" w:sz="4" w:space="0" w:color="auto"/>
            </w:tcBorders>
            <w:shd w:val="clear" w:color="auto" w:fill="auto"/>
            <w:noWrap/>
            <w:vAlign w:val="center"/>
            <w:hideMark/>
          </w:tcPr>
          <w:p w14:paraId="5120890D"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Specie Allevata</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14:paraId="68368E90"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Forma Allevamento</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0081829"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xml:space="preserve">Modalità </w:t>
            </w:r>
            <w:r w:rsidRPr="00C46CFF">
              <w:rPr>
                <w:rFonts w:eastAsia="Times New Roman"/>
                <w:b/>
                <w:bCs/>
                <w:color w:val="000000"/>
                <w:sz w:val="18"/>
                <w:szCs w:val="18"/>
              </w:rPr>
              <w:br/>
              <w:t>di Allevamento</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14:paraId="21939B50"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Numero di Capi</w:t>
            </w:r>
          </w:p>
        </w:tc>
        <w:tc>
          <w:tcPr>
            <w:tcW w:w="3752" w:type="dxa"/>
            <w:gridSpan w:val="2"/>
            <w:tcBorders>
              <w:top w:val="single" w:sz="4" w:space="0" w:color="auto"/>
              <w:left w:val="nil"/>
              <w:bottom w:val="single" w:sz="4" w:space="0" w:color="auto"/>
              <w:right w:val="single" w:sz="4" w:space="0" w:color="auto"/>
            </w:tcBorders>
            <w:shd w:val="clear" w:color="auto" w:fill="auto"/>
            <w:vAlign w:val="center"/>
            <w:hideMark/>
          </w:tcPr>
          <w:p w14:paraId="36BA0B4E" w14:textId="6E07FA20" w:rsidR="005F4054" w:rsidRPr="00C46CFF" w:rsidRDefault="00781F54" w:rsidP="005F4054">
            <w:pPr>
              <w:widowControl/>
              <w:autoSpaceDE/>
              <w:autoSpaceDN/>
              <w:adjustRightInd/>
              <w:jc w:val="center"/>
              <w:rPr>
                <w:rFonts w:eastAsia="Times New Roman"/>
                <w:b/>
                <w:bCs/>
                <w:color w:val="000000"/>
                <w:sz w:val="18"/>
                <w:szCs w:val="18"/>
              </w:rPr>
            </w:pPr>
            <w:r w:rsidRPr="00E46737">
              <w:rPr>
                <w:rFonts w:eastAsia="Times New Roman"/>
                <w:b/>
                <w:bCs/>
                <w:color w:val="000000"/>
                <w:sz w:val="18"/>
                <w:szCs w:val="18"/>
              </w:rPr>
              <w:t>Ore lavoro</w:t>
            </w:r>
            <w:r>
              <w:rPr>
                <w:rFonts w:eastAsia="Times New Roman"/>
                <w:b/>
                <w:bCs/>
                <w:color w:val="000000"/>
                <w:sz w:val="18"/>
                <w:szCs w:val="18"/>
              </w:rPr>
              <w:t xml:space="preserve"> </w:t>
            </w:r>
            <w:r w:rsidR="005F4054" w:rsidRPr="00AE3819">
              <w:rPr>
                <w:rFonts w:eastAsia="Times New Roman"/>
                <w:b/>
                <w:bCs/>
                <w:color w:val="000000"/>
                <w:sz w:val="18"/>
                <w:szCs w:val="18"/>
              </w:rPr>
              <w:t>/</w:t>
            </w:r>
            <w:r w:rsidR="005F4054" w:rsidRPr="00C46CFF">
              <w:rPr>
                <w:rFonts w:eastAsia="Times New Roman"/>
                <w:b/>
                <w:bCs/>
                <w:color w:val="000000"/>
                <w:sz w:val="18"/>
                <w:szCs w:val="18"/>
              </w:rPr>
              <w:t xml:space="preserve"> Valore Economico/quantità              </w:t>
            </w:r>
            <w:proofErr w:type="gramStart"/>
            <w:r w:rsidR="005F4054" w:rsidRPr="00C46CFF">
              <w:rPr>
                <w:rFonts w:eastAsia="Times New Roman"/>
                <w:b/>
                <w:bCs/>
                <w:color w:val="000000"/>
                <w:sz w:val="18"/>
                <w:szCs w:val="18"/>
              </w:rPr>
              <w:t xml:space="preserve">   </w:t>
            </w:r>
            <w:r w:rsidR="00B706CB" w:rsidRPr="00B706CB">
              <w:rPr>
                <w:rFonts w:eastAsia="Times New Roman"/>
                <w:color w:val="000000"/>
                <w:sz w:val="18"/>
                <w:szCs w:val="18"/>
              </w:rPr>
              <w:t>(</w:t>
            </w:r>
            <w:proofErr w:type="gramEnd"/>
            <w:r w:rsidR="005F4054" w:rsidRPr="00C46CFF">
              <w:rPr>
                <w:rFonts w:eastAsia="Times New Roman"/>
                <w:color w:val="000000"/>
                <w:sz w:val="18"/>
                <w:szCs w:val="18"/>
              </w:rPr>
              <w:t>per singola attività inserire il dato in relazione alla tipologia di prevalenza)</w:t>
            </w:r>
          </w:p>
        </w:tc>
      </w:tr>
      <w:tr w:rsidR="005F4054" w:rsidRPr="00C46CFF" w14:paraId="4693D879"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C0310"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14:paraId="53FE3921"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757" w:type="dxa"/>
            <w:tcBorders>
              <w:top w:val="single" w:sz="4" w:space="0" w:color="auto"/>
              <w:left w:val="nil"/>
              <w:bottom w:val="single" w:sz="4" w:space="0" w:color="auto"/>
              <w:right w:val="single" w:sz="4" w:space="0" w:color="auto"/>
            </w:tcBorders>
            <w:shd w:val="clear" w:color="auto" w:fill="auto"/>
            <w:noWrap/>
            <w:vAlign w:val="bottom"/>
            <w:hideMark/>
          </w:tcPr>
          <w:p w14:paraId="5AE2894B"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tcBorders>
              <w:top w:val="single" w:sz="4" w:space="0" w:color="auto"/>
              <w:left w:val="nil"/>
              <w:bottom w:val="single" w:sz="4" w:space="0" w:color="auto"/>
              <w:right w:val="single" w:sz="4" w:space="0" w:color="auto"/>
            </w:tcBorders>
            <w:shd w:val="clear" w:color="auto" w:fill="auto"/>
            <w:noWrap/>
            <w:vAlign w:val="bottom"/>
            <w:hideMark/>
          </w:tcPr>
          <w:p w14:paraId="3FB9E813"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14:paraId="5A08F4F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AAC6A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5F4054" w:rsidRPr="00C46CFF" w14:paraId="52EF12D8"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471B3"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14:paraId="46EAAE67"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757" w:type="dxa"/>
            <w:tcBorders>
              <w:top w:val="single" w:sz="4" w:space="0" w:color="auto"/>
              <w:left w:val="nil"/>
              <w:bottom w:val="single" w:sz="4" w:space="0" w:color="auto"/>
              <w:right w:val="single" w:sz="4" w:space="0" w:color="auto"/>
            </w:tcBorders>
            <w:shd w:val="clear" w:color="auto" w:fill="auto"/>
            <w:noWrap/>
            <w:vAlign w:val="bottom"/>
            <w:hideMark/>
          </w:tcPr>
          <w:p w14:paraId="34317F1C"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tcBorders>
              <w:top w:val="single" w:sz="4" w:space="0" w:color="auto"/>
              <w:left w:val="nil"/>
              <w:bottom w:val="single" w:sz="4" w:space="0" w:color="auto"/>
              <w:right w:val="single" w:sz="4" w:space="0" w:color="auto"/>
            </w:tcBorders>
            <w:shd w:val="clear" w:color="auto" w:fill="auto"/>
            <w:noWrap/>
            <w:vAlign w:val="bottom"/>
            <w:hideMark/>
          </w:tcPr>
          <w:p w14:paraId="69E618E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14:paraId="3B565DE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B5DA77B"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64786A" w:rsidRPr="00C46CFF" w14:paraId="1138215F"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BE356"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nil"/>
              <w:bottom w:val="single" w:sz="4" w:space="0" w:color="auto"/>
              <w:right w:val="single" w:sz="4" w:space="0" w:color="auto"/>
            </w:tcBorders>
            <w:shd w:val="clear" w:color="auto" w:fill="auto"/>
            <w:noWrap/>
            <w:vAlign w:val="bottom"/>
          </w:tcPr>
          <w:p w14:paraId="7FDD3A12" w14:textId="77777777" w:rsidR="0064786A" w:rsidRPr="00C46CFF" w:rsidRDefault="0064786A" w:rsidP="005F4054">
            <w:pPr>
              <w:widowControl/>
              <w:autoSpaceDE/>
              <w:autoSpaceDN/>
              <w:adjustRightInd/>
              <w:jc w:val="center"/>
              <w:rPr>
                <w:rFonts w:eastAsia="Times New Roman"/>
                <w:color w:val="000000"/>
                <w:sz w:val="18"/>
                <w:szCs w:val="18"/>
              </w:rPr>
            </w:pPr>
          </w:p>
        </w:tc>
        <w:tc>
          <w:tcPr>
            <w:tcW w:w="1757" w:type="dxa"/>
            <w:tcBorders>
              <w:top w:val="single" w:sz="4" w:space="0" w:color="auto"/>
              <w:left w:val="nil"/>
              <w:bottom w:val="single" w:sz="4" w:space="0" w:color="auto"/>
              <w:right w:val="single" w:sz="4" w:space="0" w:color="auto"/>
            </w:tcBorders>
            <w:shd w:val="clear" w:color="auto" w:fill="auto"/>
            <w:noWrap/>
            <w:vAlign w:val="bottom"/>
          </w:tcPr>
          <w:p w14:paraId="6509D0F4" w14:textId="77777777" w:rsidR="0064786A" w:rsidRPr="00C46CFF" w:rsidRDefault="0064786A" w:rsidP="005F4054">
            <w:pPr>
              <w:widowControl/>
              <w:autoSpaceDE/>
              <w:autoSpaceDN/>
              <w:adjustRightInd/>
              <w:jc w:val="center"/>
              <w:rPr>
                <w:rFonts w:eastAsia="Times New Roman"/>
                <w:color w:val="000000"/>
                <w:sz w:val="18"/>
                <w:szCs w:val="18"/>
              </w:rPr>
            </w:pPr>
          </w:p>
        </w:tc>
        <w:tc>
          <w:tcPr>
            <w:tcW w:w="2579" w:type="dxa"/>
            <w:tcBorders>
              <w:top w:val="single" w:sz="4" w:space="0" w:color="auto"/>
              <w:left w:val="nil"/>
              <w:bottom w:val="single" w:sz="4" w:space="0" w:color="auto"/>
              <w:right w:val="single" w:sz="4" w:space="0" w:color="auto"/>
            </w:tcBorders>
            <w:shd w:val="clear" w:color="auto" w:fill="auto"/>
            <w:noWrap/>
            <w:vAlign w:val="bottom"/>
          </w:tcPr>
          <w:p w14:paraId="44A209C4" w14:textId="77777777" w:rsidR="0064786A" w:rsidRPr="00C46CFF" w:rsidRDefault="0064786A" w:rsidP="005F4054">
            <w:pPr>
              <w:widowControl/>
              <w:autoSpaceDE/>
              <w:autoSpaceDN/>
              <w:adjustRightInd/>
              <w:jc w:val="center"/>
              <w:rPr>
                <w:rFonts w:eastAsia="Times New Roman"/>
                <w:color w:val="000000"/>
                <w:sz w:val="18"/>
                <w:szCs w:val="18"/>
              </w:rPr>
            </w:pPr>
          </w:p>
        </w:tc>
        <w:tc>
          <w:tcPr>
            <w:tcW w:w="1027" w:type="dxa"/>
            <w:tcBorders>
              <w:top w:val="single" w:sz="4" w:space="0" w:color="auto"/>
              <w:left w:val="nil"/>
              <w:bottom w:val="single" w:sz="4" w:space="0" w:color="auto"/>
              <w:right w:val="single" w:sz="4" w:space="0" w:color="auto"/>
            </w:tcBorders>
            <w:shd w:val="clear" w:color="auto" w:fill="auto"/>
            <w:noWrap/>
            <w:vAlign w:val="bottom"/>
          </w:tcPr>
          <w:p w14:paraId="175D77FA"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gridSpan w:val="2"/>
            <w:tcBorders>
              <w:top w:val="single" w:sz="4" w:space="0" w:color="auto"/>
              <w:left w:val="nil"/>
              <w:bottom w:val="single" w:sz="4" w:space="0" w:color="auto"/>
              <w:right w:val="single" w:sz="4" w:space="0" w:color="auto"/>
            </w:tcBorders>
            <w:shd w:val="clear" w:color="auto" w:fill="auto"/>
            <w:noWrap/>
            <w:vAlign w:val="bottom"/>
          </w:tcPr>
          <w:p w14:paraId="77D06824" w14:textId="77777777" w:rsidR="0064786A" w:rsidRPr="00C46CFF" w:rsidRDefault="0064786A" w:rsidP="005F4054">
            <w:pPr>
              <w:widowControl/>
              <w:autoSpaceDE/>
              <w:autoSpaceDN/>
              <w:adjustRightInd/>
              <w:jc w:val="center"/>
              <w:rPr>
                <w:rFonts w:eastAsia="Times New Roman"/>
                <w:color w:val="000000"/>
                <w:sz w:val="18"/>
                <w:szCs w:val="18"/>
              </w:rPr>
            </w:pPr>
          </w:p>
        </w:tc>
      </w:tr>
      <w:tr w:rsidR="005F4054" w:rsidRPr="00C46CFF" w14:paraId="04EA6F32"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2B75E"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nil"/>
              <w:bottom w:val="single" w:sz="4" w:space="0" w:color="auto"/>
              <w:right w:val="single" w:sz="4" w:space="0" w:color="auto"/>
            </w:tcBorders>
            <w:shd w:val="clear" w:color="auto" w:fill="auto"/>
            <w:noWrap/>
            <w:vAlign w:val="bottom"/>
            <w:hideMark/>
          </w:tcPr>
          <w:p w14:paraId="3B317541"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757" w:type="dxa"/>
            <w:tcBorders>
              <w:top w:val="single" w:sz="4" w:space="0" w:color="auto"/>
              <w:left w:val="nil"/>
              <w:bottom w:val="single" w:sz="4" w:space="0" w:color="auto"/>
              <w:right w:val="single" w:sz="4" w:space="0" w:color="auto"/>
            </w:tcBorders>
            <w:shd w:val="clear" w:color="auto" w:fill="auto"/>
            <w:noWrap/>
            <w:vAlign w:val="bottom"/>
            <w:hideMark/>
          </w:tcPr>
          <w:p w14:paraId="736C0BDD"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tcBorders>
              <w:top w:val="single" w:sz="4" w:space="0" w:color="auto"/>
              <w:left w:val="nil"/>
              <w:bottom w:val="single" w:sz="4" w:space="0" w:color="auto"/>
              <w:right w:val="single" w:sz="4" w:space="0" w:color="auto"/>
            </w:tcBorders>
            <w:shd w:val="clear" w:color="auto" w:fill="auto"/>
            <w:noWrap/>
            <w:vAlign w:val="bottom"/>
            <w:hideMark/>
          </w:tcPr>
          <w:p w14:paraId="1310018B"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14:paraId="6817E67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F1738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64786A" w:rsidRPr="00C46CFF" w14:paraId="38879E03"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C47F1"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nil"/>
              <w:bottom w:val="single" w:sz="4" w:space="0" w:color="auto"/>
              <w:right w:val="single" w:sz="4" w:space="0" w:color="auto"/>
            </w:tcBorders>
            <w:shd w:val="clear" w:color="auto" w:fill="auto"/>
            <w:noWrap/>
            <w:vAlign w:val="bottom"/>
          </w:tcPr>
          <w:p w14:paraId="6D70AC95" w14:textId="77777777" w:rsidR="0064786A" w:rsidRPr="00C46CFF" w:rsidRDefault="0064786A" w:rsidP="005F4054">
            <w:pPr>
              <w:widowControl/>
              <w:autoSpaceDE/>
              <w:autoSpaceDN/>
              <w:adjustRightInd/>
              <w:jc w:val="center"/>
              <w:rPr>
                <w:rFonts w:eastAsia="Times New Roman"/>
                <w:color w:val="000000"/>
                <w:sz w:val="18"/>
                <w:szCs w:val="18"/>
              </w:rPr>
            </w:pPr>
          </w:p>
        </w:tc>
        <w:tc>
          <w:tcPr>
            <w:tcW w:w="1757" w:type="dxa"/>
            <w:tcBorders>
              <w:top w:val="single" w:sz="4" w:space="0" w:color="auto"/>
              <w:left w:val="nil"/>
              <w:bottom w:val="single" w:sz="4" w:space="0" w:color="auto"/>
              <w:right w:val="single" w:sz="4" w:space="0" w:color="auto"/>
            </w:tcBorders>
            <w:shd w:val="clear" w:color="auto" w:fill="auto"/>
            <w:noWrap/>
            <w:vAlign w:val="bottom"/>
          </w:tcPr>
          <w:p w14:paraId="1699CDA3" w14:textId="77777777" w:rsidR="0064786A" w:rsidRPr="00C46CFF" w:rsidRDefault="0064786A" w:rsidP="005F4054">
            <w:pPr>
              <w:widowControl/>
              <w:autoSpaceDE/>
              <w:autoSpaceDN/>
              <w:adjustRightInd/>
              <w:jc w:val="center"/>
              <w:rPr>
                <w:rFonts w:eastAsia="Times New Roman"/>
                <w:color w:val="000000"/>
                <w:sz w:val="18"/>
                <w:szCs w:val="18"/>
              </w:rPr>
            </w:pPr>
          </w:p>
        </w:tc>
        <w:tc>
          <w:tcPr>
            <w:tcW w:w="2579" w:type="dxa"/>
            <w:tcBorders>
              <w:top w:val="single" w:sz="4" w:space="0" w:color="auto"/>
              <w:left w:val="nil"/>
              <w:bottom w:val="single" w:sz="4" w:space="0" w:color="auto"/>
              <w:right w:val="single" w:sz="4" w:space="0" w:color="auto"/>
            </w:tcBorders>
            <w:shd w:val="clear" w:color="auto" w:fill="auto"/>
            <w:noWrap/>
            <w:vAlign w:val="bottom"/>
          </w:tcPr>
          <w:p w14:paraId="2572A349" w14:textId="77777777" w:rsidR="0064786A" w:rsidRPr="00C46CFF" w:rsidRDefault="0064786A" w:rsidP="005F4054">
            <w:pPr>
              <w:widowControl/>
              <w:autoSpaceDE/>
              <w:autoSpaceDN/>
              <w:adjustRightInd/>
              <w:jc w:val="center"/>
              <w:rPr>
                <w:rFonts w:eastAsia="Times New Roman"/>
                <w:color w:val="000000"/>
                <w:sz w:val="18"/>
                <w:szCs w:val="18"/>
              </w:rPr>
            </w:pPr>
          </w:p>
        </w:tc>
        <w:tc>
          <w:tcPr>
            <w:tcW w:w="1027" w:type="dxa"/>
            <w:tcBorders>
              <w:top w:val="single" w:sz="4" w:space="0" w:color="auto"/>
              <w:left w:val="nil"/>
              <w:bottom w:val="single" w:sz="4" w:space="0" w:color="auto"/>
              <w:right w:val="single" w:sz="4" w:space="0" w:color="auto"/>
            </w:tcBorders>
            <w:shd w:val="clear" w:color="auto" w:fill="auto"/>
            <w:noWrap/>
            <w:vAlign w:val="bottom"/>
          </w:tcPr>
          <w:p w14:paraId="39EEDC6B"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gridSpan w:val="2"/>
            <w:tcBorders>
              <w:top w:val="single" w:sz="4" w:space="0" w:color="auto"/>
              <w:left w:val="nil"/>
              <w:bottom w:val="single" w:sz="4" w:space="0" w:color="auto"/>
              <w:right w:val="single" w:sz="4" w:space="0" w:color="auto"/>
            </w:tcBorders>
            <w:shd w:val="clear" w:color="auto" w:fill="auto"/>
            <w:noWrap/>
            <w:vAlign w:val="bottom"/>
          </w:tcPr>
          <w:p w14:paraId="1B8AD7DB"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624BEF39" w14:textId="77777777" w:rsidTr="00661B0D">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5AE6F"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nil"/>
              <w:bottom w:val="single" w:sz="4" w:space="0" w:color="auto"/>
              <w:right w:val="single" w:sz="4" w:space="0" w:color="auto"/>
            </w:tcBorders>
            <w:shd w:val="clear" w:color="auto" w:fill="auto"/>
            <w:noWrap/>
            <w:vAlign w:val="bottom"/>
          </w:tcPr>
          <w:p w14:paraId="4BC1ADE4" w14:textId="77777777" w:rsidR="0064786A" w:rsidRPr="00C46CFF" w:rsidRDefault="0064786A" w:rsidP="005F4054">
            <w:pPr>
              <w:widowControl/>
              <w:autoSpaceDE/>
              <w:autoSpaceDN/>
              <w:adjustRightInd/>
              <w:jc w:val="center"/>
              <w:rPr>
                <w:rFonts w:eastAsia="Times New Roman"/>
                <w:color w:val="000000"/>
                <w:sz w:val="18"/>
                <w:szCs w:val="18"/>
              </w:rPr>
            </w:pPr>
          </w:p>
        </w:tc>
        <w:tc>
          <w:tcPr>
            <w:tcW w:w="1757" w:type="dxa"/>
            <w:tcBorders>
              <w:top w:val="single" w:sz="4" w:space="0" w:color="auto"/>
              <w:left w:val="nil"/>
              <w:bottom w:val="single" w:sz="4" w:space="0" w:color="auto"/>
              <w:right w:val="single" w:sz="4" w:space="0" w:color="auto"/>
            </w:tcBorders>
            <w:shd w:val="clear" w:color="auto" w:fill="auto"/>
            <w:noWrap/>
            <w:vAlign w:val="bottom"/>
          </w:tcPr>
          <w:p w14:paraId="6038EE4D" w14:textId="77777777" w:rsidR="0064786A" w:rsidRPr="00C46CFF" w:rsidRDefault="0064786A" w:rsidP="005F4054">
            <w:pPr>
              <w:widowControl/>
              <w:autoSpaceDE/>
              <w:autoSpaceDN/>
              <w:adjustRightInd/>
              <w:jc w:val="center"/>
              <w:rPr>
                <w:rFonts w:eastAsia="Times New Roman"/>
                <w:color w:val="000000"/>
                <w:sz w:val="18"/>
                <w:szCs w:val="18"/>
              </w:rPr>
            </w:pPr>
          </w:p>
        </w:tc>
        <w:tc>
          <w:tcPr>
            <w:tcW w:w="2579" w:type="dxa"/>
            <w:tcBorders>
              <w:top w:val="single" w:sz="4" w:space="0" w:color="auto"/>
              <w:left w:val="nil"/>
              <w:bottom w:val="single" w:sz="4" w:space="0" w:color="auto"/>
              <w:right w:val="single" w:sz="4" w:space="0" w:color="auto"/>
            </w:tcBorders>
            <w:shd w:val="clear" w:color="auto" w:fill="auto"/>
            <w:noWrap/>
            <w:vAlign w:val="bottom"/>
          </w:tcPr>
          <w:p w14:paraId="031ADE16" w14:textId="77777777" w:rsidR="0064786A" w:rsidRPr="00C46CFF" w:rsidRDefault="0064786A" w:rsidP="005F4054">
            <w:pPr>
              <w:widowControl/>
              <w:autoSpaceDE/>
              <w:autoSpaceDN/>
              <w:adjustRightInd/>
              <w:jc w:val="center"/>
              <w:rPr>
                <w:rFonts w:eastAsia="Times New Roman"/>
                <w:color w:val="000000"/>
                <w:sz w:val="18"/>
                <w:szCs w:val="18"/>
              </w:rPr>
            </w:pPr>
          </w:p>
        </w:tc>
        <w:tc>
          <w:tcPr>
            <w:tcW w:w="1027" w:type="dxa"/>
            <w:tcBorders>
              <w:top w:val="single" w:sz="4" w:space="0" w:color="auto"/>
              <w:left w:val="nil"/>
              <w:bottom w:val="single" w:sz="4" w:space="0" w:color="auto"/>
              <w:right w:val="single" w:sz="4" w:space="0" w:color="auto"/>
            </w:tcBorders>
            <w:shd w:val="clear" w:color="auto" w:fill="auto"/>
            <w:noWrap/>
            <w:vAlign w:val="bottom"/>
          </w:tcPr>
          <w:p w14:paraId="38C6AADD"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gridSpan w:val="2"/>
            <w:tcBorders>
              <w:top w:val="single" w:sz="4" w:space="0" w:color="auto"/>
              <w:left w:val="nil"/>
              <w:bottom w:val="single" w:sz="4" w:space="0" w:color="auto"/>
              <w:right w:val="single" w:sz="4" w:space="0" w:color="auto"/>
            </w:tcBorders>
            <w:shd w:val="clear" w:color="auto" w:fill="auto"/>
            <w:noWrap/>
            <w:vAlign w:val="bottom"/>
          </w:tcPr>
          <w:p w14:paraId="3895B4F5" w14:textId="77777777" w:rsidR="0064786A" w:rsidRPr="00C46CFF" w:rsidRDefault="0064786A" w:rsidP="005F4054">
            <w:pPr>
              <w:widowControl/>
              <w:autoSpaceDE/>
              <w:autoSpaceDN/>
              <w:adjustRightInd/>
              <w:jc w:val="center"/>
              <w:rPr>
                <w:rFonts w:eastAsia="Times New Roman"/>
                <w:color w:val="000000"/>
                <w:sz w:val="18"/>
                <w:szCs w:val="18"/>
              </w:rPr>
            </w:pPr>
          </w:p>
        </w:tc>
      </w:tr>
      <w:tr w:rsidR="00C11F8C" w:rsidRPr="00C46CFF" w14:paraId="7F7D13E2" w14:textId="77777777" w:rsidTr="00B706CB">
        <w:trPr>
          <w:trHeight w:val="240"/>
        </w:trPr>
        <w:tc>
          <w:tcPr>
            <w:tcW w:w="7617" w:type="dxa"/>
            <w:gridSpan w:val="3"/>
            <w:tcBorders>
              <w:top w:val="single" w:sz="4" w:space="0" w:color="auto"/>
              <w:left w:val="single" w:sz="4" w:space="0" w:color="auto"/>
              <w:bottom w:val="single" w:sz="4" w:space="0" w:color="auto"/>
              <w:right w:val="nil"/>
            </w:tcBorders>
            <w:shd w:val="diagStripe" w:color="D0CECE" w:fill="595959"/>
            <w:noWrap/>
            <w:vAlign w:val="center"/>
            <w:hideMark/>
          </w:tcPr>
          <w:p w14:paraId="30B88098" w14:textId="77777777" w:rsidR="00C11F8C" w:rsidRPr="00C46CFF" w:rsidRDefault="00C11F8C" w:rsidP="00C11F8C">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312A203C" w14:textId="151096B4" w:rsidR="00C11F8C" w:rsidRPr="00C46CFF" w:rsidRDefault="00C11F8C" w:rsidP="00C11F8C">
            <w:pPr>
              <w:widowControl/>
              <w:autoSpaceDE/>
              <w:autoSpaceDN/>
              <w:adjustRightInd/>
              <w:jc w:val="right"/>
              <w:rPr>
                <w:rFonts w:eastAsia="Times New Roman"/>
                <w:b/>
                <w:bCs/>
                <w:color w:val="000000"/>
                <w:sz w:val="18"/>
                <w:szCs w:val="18"/>
              </w:rPr>
            </w:pPr>
            <w:r w:rsidRPr="00A821CF">
              <w:rPr>
                <w:rFonts w:eastAsia="Times New Roman"/>
                <w:color w:val="000000"/>
                <w:sz w:val="18"/>
                <w:szCs w:val="18"/>
              </w:rPr>
              <w:t>Totale</w:t>
            </w:r>
          </w:p>
        </w:tc>
        <w:tc>
          <w:tcPr>
            <w:tcW w:w="1027"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38236F8B" w14:textId="184457D4" w:rsidR="00C11F8C" w:rsidRPr="00C46CFF" w:rsidRDefault="00C11F8C" w:rsidP="00C11F8C">
            <w:pPr>
              <w:widowControl/>
              <w:autoSpaceDE/>
              <w:autoSpaceDN/>
              <w:adjustRightInd/>
              <w:jc w:val="center"/>
              <w:rPr>
                <w:rFonts w:eastAsia="Times New Roman"/>
                <w:b/>
                <w:bCs/>
                <w:color w:val="000000"/>
                <w:sz w:val="18"/>
                <w:szCs w:val="18"/>
              </w:rPr>
            </w:pPr>
          </w:p>
        </w:tc>
        <w:tc>
          <w:tcPr>
            <w:tcW w:w="23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27B07DB" w14:textId="21E5CAFC" w:rsidR="00C11F8C" w:rsidRPr="00AE3819" w:rsidRDefault="00C11F8C" w:rsidP="00C11F8C">
            <w:pPr>
              <w:widowControl/>
              <w:autoSpaceDE/>
              <w:autoSpaceDN/>
              <w:adjustRightInd/>
              <w:jc w:val="right"/>
              <w:rPr>
                <w:rFonts w:eastAsia="Times New Roman"/>
                <w:color w:val="000000"/>
                <w:sz w:val="18"/>
                <w:szCs w:val="18"/>
              </w:rPr>
            </w:pPr>
            <w:r w:rsidRPr="00AE3819">
              <w:rPr>
                <w:rFonts w:eastAsia="Times New Roman"/>
                <w:color w:val="000000"/>
                <w:sz w:val="18"/>
                <w:szCs w:val="18"/>
              </w:rPr>
              <w:t xml:space="preserve">Totale </w:t>
            </w:r>
            <w:r w:rsidRPr="00E46737">
              <w:rPr>
                <w:rFonts w:eastAsia="Times New Roman"/>
                <w:color w:val="000000"/>
                <w:sz w:val="18"/>
                <w:szCs w:val="18"/>
              </w:rPr>
              <w:t>ore lavoro</w:t>
            </w:r>
          </w:p>
        </w:tc>
        <w:tc>
          <w:tcPr>
            <w:tcW w:w="13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4E926AB" w14:textId="77777777" w:rsidR="00C11F8C" w:rsidRPr="00AE3819" w:rsidRDefault="00C11F8C" w:rsidP="00C11F8C">
            <w:pPr>
              <w:widowControl/>
              <w:autoSpaceDE/>
              <w:autoSpaceDN/>
              <w:adjustRightInd/>
              <w:jc w:val="center"/>
              <w:rPr>
                <w:rFonts w:eastAsia="Times New Roman"/>
                <w:b/>
                <w:bCs/>
                <w:color w:val="000000"/>
                <w:sz w:val="18"/>
                <w:szCs w:val="18"/>
              </w:rPr>
            </w:pPr>
            <w:r w:rsidRPr="00AE3819">
              <w:rPr>
                <w:rFonts w:eastAsia="Times New Roman"/>
                <w:b/>
                <w:bCs/>
                <w:color w:val="000000"/>
                <w:sz w:val="18"/>
                <w:szCs w:val="18"/>
              </w:rPr>
              <w:t> </w:t>
            </w:r>
          </w:p>
        </w:tc>
      </w:tr>
      <w:tr w:rsidR="00C11F8C" w:rsidRPr="00C46CFF" w14:paraId="16F0A0D9" w14:textId="77777777" w:rsidTr="00B706CB">
        <w:trPr>
          <w:trHeight w:val="240"/>
        </w:trPr>
        <w:tc>
          <w:tcPr>
            <w:tcW w:w="11223" w:type="dxa"/>
            <w:gridSpan w:val="5"/>
            <w:tcBorders>
              <w:top w:val="single" w:sz="4" w:space="0" w:color="auto"/>
              <w:left w:val="single" w:sz="4" w:space="0" w:color="auto"/>
              <w:bottom w:val="single" w:sz="4" w:space="0" w:color="auto"/>
              <w:right w:val="single" w:sz="4" w:space="0" w:color="auto"/>
            </w:tcBorders>
            <w:shd w:val="diagStripe" w:color="D0CECE" w:fill="595959"/>
            <w:noWrap/>
            <w:vAlign w:val="center"/>
            <w:hideMark/>
          </w:tcPr>
          <w:p w14:paraId="7C70B3EB" w14:textId="77777777" w:rsidR="00C11F8C" w:rsidRPr="00C46CFF" w:rsidRDefault="00C11F8C" w:rsidP="00C11F8C">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0AB33117" w14:textId="7AA79A3C" w:rsidR="00C11F8C" w:rsidRPr="00C46CFF" w:rsidRDefault="00C11F8C" w:rsidP="00C11F8C">
            <w:pPr>
              <w:widowControl/>
              <w:autoSpaceDE/>
              <w:autoSpaceDN/>
              <w:adjustRightInd/>
              <w:jc w:val="right"/>
              <w:rPr>
                <w:rFonts w:eastAsia="Times New Roman"/>
                <w:color w:val="000000"/>
                <w:sz w:val="18"/>
                <w:szCs w:val="18"/>
              </w:rPr>
            </w:pPr>
            <w:r w:rsidRPr="00C46CFF">
              <w:rPr>
                <w:rFonts w:eastAsia="Times New Roman"/>
                <w:color w:val="000000"/>
                <w:sz w:val="18"/>
                <w:szCs w:val="18"/>
              </w:rPr>
              <w:t>Totale valore economico</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76EF66E" w14:textId="77777777" w:rsidR="00C11F8C" w:rsidRPr="00C46CFF" w:rsidRDefault="00C11F8C" w:rsidP="00C11F8C">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C11F8C" w:rsidRPr="00C46CFF" w14:paraId="3E59BBB5" w14:textId="77777777" w:rsidTr="00B706CB">
        <w:trPr>
          <w:trHeight w:val="240"/>
        </w:trPr>
        <w:tc>
          <w:tcPr>
            <w:tcW w:w="11223" w:type="dxa"/>
            <w:gridSpan w:val="5"/>
            <w:tcBorders>
              <w:top w:val="single" w:sz="4" w:space="0" w:color="auto"/>
              <w:left w:val="single" w:sz="4" w:space="0" w:color="auto"/>
              <w:bottom w:val="single" w:sz="4" w:space="0" w:color="auto"/>
              <w:right w:val="single" w:sz="4" w:space="0" w:color="auto"/>
            </w:tcBorders>
            <w:shd w:val="diagStripe" w:color="D0CECE" w:fill="595959"/>
            <w:noWrap/>
            <w:vAlign w:val="center"/>
            <w:hideMark/>
          </w:tcPr>
          <w:p w14:paraId="285751DE" w14:textId="77777777" w:rsidR="00C11F8C" w:rsidRPr="00C46CFF" w:rsidRDefault="00C11F8C" w:rsidP="00C11F8C">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8EC6B7E" w14:textId="23E8BA44" w:rsidR="00C11F8C" w:rsidRPr="00C46CFF" w:rsidRDefault="00C11F8C" w:rsidP="00C11F8C">
            <w:pPr>
              <w:widowControl/>
              <w:autoSpaceDE/>
              <w:autoSpaceDN/>
              <w:adjustRightInd/>
              <w:jc w:val="right"/>
              <w:rPr>
                <w:rFonts w:eastAsia="Times New Roman"/>
                <w:color w:val="000000"/>
                <w:sz w:val="18"/>
                <w:szCs w:val="18"/>
              </w:rPr>
            </w:pPr>
            <w:r w:rsidRPr="00C46CFF">
              <w:rPr>
                <w:rFonts w:eastAsia="Times New Roman"/>
                <w:color w:val="000000"/>
                <w:sz w:val="18"/>
                <w:szCs w:val="18"/>
              </w:rPr>
              <w:t xml:space="preserve">Totale quantità </w:t>
            </w:r>
          </w:p>
        </w:tc>
        <w:tc>
          <w:tcPr>
            <w:tcW w:w="1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E4A34D" w14:textId="77777777" w:rsidR="00C11F8C" w:rsidRPr="00C46CFF" w:rsidRDefault="00C11F8C" w:rsidP="00C11F8C">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bl>
    <w:p w14:paraId="37490EC8" w14:textId="77777777" w:rsidR="00AF1CC3" w:rsidRDefault="00AF1CC3"/>
    <w:tbl>
      <w:tblPr>
        <w:tblW w:w="1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3"/>
        <w:gridCol w:w="1706"/>
        <w:gridCol w:w="1668"/>
        <w:gridCol w:w="2579"/>
        <w:gridCol w:w="1011"/>
        <w:gridCol w:w="2113"/>
        <w:gridCol w:w="1639"/>
      </w:tblGrid>
      <w:tr w:rsidR="005F4054" w:rsidRPr="00C46CFF" w14:paraId="1D6A4031" w14:textId="77777777" w:rsidTr="0064786A">
        <w:trPr>
          <w:trHeight w:val="314"/>
        </w:trPr>
        <w:tc>
          <w:tcPr>
            <w:tcW w:w="14959" w:type="dxa"/>
            <w:gridSpan w:val="7"/>
            <w:shd w:val="clear" w:color="000000" w:fill="D9D9D9"/>
            <w:noWrap/>
            <w:vAlign w:val="center"/>
            <w:hideMark/>
          </w:tcPr>
          <w:p w14:paraId="1382D677" w14:textId="00AD69A7" w:rsidR="005F4054" w:rsidRPr="00C46CFF" w:rsidRDefault="005F4054" w:rsidP="0064786A">
            <w:pPr>
              <w:widowControl/>
              <w:autoSpaceDE/>
              <w:autoSpaceDN/>
              <w:adjustRightInd/>
              <w:rPr>
                <w:rFonts w:eastAsia="Times New Roman"/>
                <w:b/>
                <w:bCs/>
                <w:color w:val="000000"/>
                <w:sz w:val="18"/>
                <w:szCs w:val="18"/>
              </w:rPr>
            </w:pPr>
            <w:r w:rsidRPr="00C46CFF">
              <w:rPr>
                <w:rFonts w:eastAsia="Times New Roman"/>
                <w:b/>
                <w:bCs/>
                <w:color w:val="000000"/>
                <w:sz w:val="18"/>
                <w:szCs w:val="18"/>
              </w:rPr>
              <w:lastRenderedPageBreak/>
              <w:t>Selvicoltura</w:t>
            </w:r>
          </w:p>
        </w:tc>
      </w:tr>
      <w:tr w:rsidR="005F4054" w:rsidRPr="005F4054" w14:paraId="64A610F1" w14:textId="77777777" w:rsidTr="00B706CB">
        <w:trPr>
          <w:trHeight w:val="1116"/>
        </w:trPr>
        <w:tc>
          <w:tcPr>
            <w:tcW w:w="4243" w:type="dxa"/>
            <w:shd w:val="clear" w:color="000000" w:fill="FFFFFF"/>
            <w:vAlign w:val="center"/>
            <w:hideMark/>
          </w:tcPr>
          <w:p w14:paraId="407D0BDD" w14:textId="77777777" w:rsidR="005F4054" w:rsidRDefault="005F4054" w:rsidP="005F4054">
            <w:pPr>
              <w:widowControl/>
              <w:autoSpaceDE/>
              <w:autoSpaceDN/>
              <w:adjustRightInd/>
              <w:jc w:val="center"/>
              <w:rPr>
                <w:rFonts w:eastAsia="Times New Roman"/>
                <w:b/>
                <w:bCs/>
                <w:sz w:val="18"/>
                <w:szCs w:val="18"/>
              </w:rPr>
            </w:pPr>
            <w:r w:rsidRPr="00C46CFF">
              <w:rPr>
                <w:rFonts w:eastAsia="Times New Roman"/>
                <w:b/>
                <w:bCs/>
                <w:sz w:val="18"/>
                <w:szCs w:val="18"/>
              </w:rPr>
              <w:t xml:space="preserve">Indirizzo produttivo </w:t>
            </w:r>
          </w:p>
          <w:p w14:paraId="102D4AAE" w14:textId="6E50E996" w:rsidR="005F4054" w:rsidRPr="00C46CFF" w:rsidRDefault="005F4054" w:rsidP="005F4054">
            <w:pPr>
              <w:widowControl/>
              <w:autoSpaceDE/>
              <w:autoSpaceDN/>
              <w:adjustRightInd/>
              <w:jc w:val="center"/>
              <w:rPr>
                <w:rFonts w:eastAsia="Times New Roman"/>
                <w:b/>
                <w:bCs/>
                <w:sz w:val="18"/>
                <w:szCs w:val="18"/>
              </w:rPr>
            </w:pPr>
            <w:r w:rsidRPr="00C46CFF">
              <w:rPr>
                <w:rFonts w:eastAsia="Times New Roman"/>
                <w:sz w:val="18"/>
                <w:szCs w:val="18"/>
              </w:rPr>
              <w:t xml:space="preserve">(Selvicoltura da legno o Forestazione Produttiva, Produzione di </w:t>
            </w:r>
            <w:r w:rsidR="00546330" w:rsidRPr="00C46CFF">
              <w:rPr>
                <w:rFonts w:eastAsia="Times New Roman"/>
                <w:sz w:val="18"/>
                <w:szCs w:val="18"/>
              </w:rPr>
              <w:t>Biomassa</w:t>
            </w:r>
            <w:r w:rsidRPr="00C46CFF">
              <w:rPr>
                <w:rFonts w:eastAsia="Times New Roman"/>
                <w:sz w:val="18"/>
                <w:szCs w:val="18"/>
              </w:rPr>
              <w:t>, Utilizzazione Bosco Ceduo o alto fusto, ecc</w:t>
            </w:r>
            <w:r w:rsidR="00FF272C">
              <w:rPr>
                <w:rFonts w:eastAsia="Times New Roman"/>
                <w:sz w:val="18"/>
                <w:szCs w:val="18"/>
              </w:rPr>
              <w:t>.</w:t>
            </w:r>
            <w:r w:rsidRPr="00C46CFF">
              <w:rPr>
                <w:rFonts w:eastAsia="Times New Roman"/>
                <w:sz w:val="18"/>
                <w:szCs w:val="18"/>
              </w:rPr>
              <w:t>)</w:t>
            </w:r>
          </w:p>
        </w:tc>
        <w:tc>
          <w:tcPr>
            <w:tcW w:w="1706" w:type="dxa"/>
            <w:shd w:val="clear" w:color="auto" w:fill="auto"/>
            <w:noWrap/>
            <w:vAlign w:val="center"/>
            <w:hideMark/>
          </w:tcPr>
          <w:p w14:paraId="3496B580"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Specie</w:t>
            </w:r>
          </w:p>
        </w:tc>
        <w:tc>
          <w:tcPr>
            <w:tcW w:w="1668" w:type="dxa"/>
            <w:shd w:val="clear" w:color="auto" w:fill="auto"/>
            <w:noWrap/>
            <w:vAlign w:val="center"/>
            <w:hideMark/>
          </w:tcPr>
          <w:p w14:paraId="14BDC37F"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Forma di gestione</w:t>
            </w:r>
          </w:p>
        </w:tc>
        <w:tc>
          <w:tcPr>
            <w:tcW w:w="2579" w:type="dxa"/>
            <w:shd w:val="clear" w:color="auto" w:fill="auto"/>
            <w:noWrap/>
            <w:vAlign w:val="center"/>
            <w:hideMark/>
          </w:tcPr>
          <w:p w14:paraId="4F01AA5D"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Turno di taglio (anni)</w:t>
            </w:r>
          </w:p>
        </w:tc>
        <w:tc>
          <w:tcPr>
            <w:tcW w:w="1011" w:type="dxa"/>
            <w:shd w:val="clear" w:color="auto" w:fill="auto"/>
            <w:noWrap/>
            <w:vAlign w:val="center"/>
            <w:hideMark/>
          </w:tcPr>
          <w:p w14:paraId="0DF199B7"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Superficie Ettari</w:t>
            </w:r>
          </w:p>
        </w:tc>
        <w:tc>
          <w:tcPr>
            <w:tcW w:w="3752" w:type="dxa"/>
            <w:gridSpan w:val="2"/>
            <w:shd w:val="clear" w:color="auto" w:fill="auto"/>
            <w:vAlign w:val="center"/>
            <w:hideMark/>
          </w:tcPr>
          <w:p w14:paraId="08A2B27D" w14:textId="5FB386C2" w:rsidR="005F4054" w:rsidRPr="00C46CFF" w:rsidRDefault="003121F7" w:rsidP="005F4054">
            <w:pPr>
              <w:widowControl/>
              <w:autoSpaceDE/>
              <w:autoSpaceDN/>
              <w:adjustRightInd/>
              <w:jc w:val="center"/>
              <w:rPr>
                <w:rFonts w:eastAsia="Times New Roman"/>
                <w:b/>
                <w:bCs/>
                <w:color w:val="000000"/>
                <w:sz w:val="18"/>
                <w:szCs w:val="18"/>
              </w:rPr>
            </w:pPr>
            <w:r w:rsidRPr="00E46737">
              <w:rPr>
                <w:rFonts w:eastAsia="Times New Roman"/>
                <w:b/>
                <w:bCs/>
                <w:color w:val="000000"/>
                <w:sz w:val="18"/>
                <w:szCs w:val="18"/>
              </w:rPr>
              <w:t>Ore lavoro</w:t>
            </w:r>
            <w:r w:rsidR="005F4054" w:rsidRPr="00C46CFF">
              <w:rPr>
                <w:rFonts w:eastAsia="Times New Roman"/>
                <w:b/>
                <w:bCs/>
                <w:color w:val="000000"/>
                <w:sz w:val="18"/>
                <w:szCs w:val="18"/>
              </w:rPr>
              <w:t xml:space="preserve"> /Valore Economico/quantità </w:t>
            </w:r>
            <w:r w:rsidR="005F4054" w:rsidRPr="00C46CFF">
              <w:rPr>
                <w:rFonts w:eastAsia="Times New Roman"/>
                <w:color w:val="000000"/>
                <w:sz w:val="18"/>
                <w:szCs w:val="18"/>
              </w:rPr>
              <w:t>(per singola attività inserire il dato in relazione alla tipologia di prevalenza)</w:t>
            </w:r>
          </w:p>
        </w:tc>
      </w:tr>
      <w:tr w:rsidR="005F4054" w:rsidRPr="00C46CFF" w14:paraId="1540AB2E" w14:textId="77777777" w:rsidTr="00B706CB">
        <w:trPr>
          <w:trHeight w:val="240"/>
        </w:trPr>
        <w:tc>
          <w:tcPr>
            <w:tcW w:w="4243" w:type="dxa"/>
            <w:shd w:val="clear" w:color="auto" w:fill="auto"/>
            <w:noWrap/>
            <w:vAlign w:val="center"/>
            <w:hideMark/>
          </w:tcPr>
          <w:p w14:paraId="51E4DBD8" w14:textId="77777777" w:rsidR="005F4054" w:rsidRPr="00C46CFF" w:rsidRDefault="005F4054" w:rsidP="00F05727">
            <w:pPr>
              <w:widowControl/>
              <w:autoSpaceDE/>
              <w:autoSpaceDN/>
              <w:adjustRightInd/>
              <w:rPr>
                <w:rFonts w:eastAsia="Times New Roman"/>
                <w:color w:val="000000"/>
                <w:sz w:val="18"/>
                <w:szCs w:val="18"/>
              </w:rPr>
            </w:pPr>
            <w:r w:rsidRPr="00C46CFF">
              <w:rPr>
                <w:rFonts w:eastAsia="Times New Roman"/>
                <w:color w:val="000000"/>
                <w:sz w:val="18"/>
                <w:szCs w:val="18"/>
              </w:rPr>
              <w:t> </w:t>
            </w:r>
          </w:p>
        </w:tc>
        <w:tc>
          <w:tcPr>
            <w:tcW w:w="1706" w:type="dxa"/>
            <w:shd w:val="clear" w:color="auto" w:fill="auto"/>
            <w:noWrap/>
            <w:vAlign w:val="bottom"/>
            <w:hideMark/>
          </w:tcPr>
          <w:p w14:paraId="53D2D5B1"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68" w:type="dxa"/>
            <w:shd w:val="clear" w:color="auto" w:fill="auto"/>
            <w:noWrap/>
            <w:vAlign w:val="bottom"/>
            <w:hideMark/>
          </w:tcPr>
          <w:p w14:paraId="5A5CDA8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shd w:val="clear" w:color="auto" w:fill="auto"/>
            <w:noWrap/>
            <w:vAlign w:val="bottom"/>
            <w:hideMark/>
          </w:tcPr>
          <w:p w14:paraId="3738C7E9"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11" w:type="dxa"/>
            <w:shd w:val="clear" w:color="auto" w:fill="auto"/>
            <w:noWrap/>
            <w:vAlign w:val="bottom"/>
            <w:hideMark/>
          </w:tcPr>
          <w:p w14:paraId="1859FF14"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shd w:val="clear" w:color="auto" w:fill="auto"/>
            <w:noWrap/>
            <w:vAlign w:val="bottom"/>
            <w:hideMark/>
          </w:tcPr>
          <w:p w14:paraId="4F9B560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5F4054" w:rsidRPr="00C46CFF" w14:paraId="4195981C" w14:textId="77777777" w:rsidTr="00B706CB">
        <w:trPr>
          <w:trHeight w:val="240"/>
        </w:trPr>
        <w:tc>
          <w:tcPr>
            <w:tcW w:w="4243" w:type="dxa"/>
            <w:shd w:val="clear" w:color="auto" w:fill="auto"/>
            <w:noWrap/>
            <w:vAlign w:val="center"/>
            <w:hideMark/>
          </w:tcPr>
          <w:p w14:paraId="6CF3CC9D" w14:textId="77777777" w:rsidR="005F4054" w:rsidRPr="00C46CFF" w:rsidRDefault="005F4054" w:rsidP="00F05727">
            <w:pPr>
              <w:widowControl/>
              <w:autoSpaceDE/>
              <w:autoSpaceDN/>
              <w:adjustRightInd/>
              <w:rPr>
                <w:rFonts w:eastAsia="Times New Roman"/>
                <w:color w:val="000000"/>
                <w:sz w:val="18"/>
                <w:szCs w:val="18"/>
              </w:rPr>
            </w:pPr>
            <w:r w:rsidRPr="00C46CFF">
              <w:rPr>
                <w:rFonts w:eastAsia="Times New Roman"/>
                <w:color w:val="000000"/>
                <w:sz w:val="18"/>
                <w:szCs w:val="18"/>
              </w:rPr>
              <w:t> </w:t>
            </w:r>
          </w:p>
        </w:tc>
        <w:tc>
          <w:tcPr>
            <w:tcW w:w="1706" w:type="dxa"/>
            <w:shd w:val="clear" w:color="auto" w:fill="auto"/>
            <w:noWrap/>
            <w:vAlign w:val="bottom"/>
            <w:hideMark/>
          </w:tcPr>
          <w:p w14:paraId="5FFD991F"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68" w:type="dxa"/>
            <w:shd w:val="clear" w:color="auto" w:fill="auto"/>
            <w:noWrap/>
            <w:vAlign w:val="bottom"/>
            <w:hideMark/>
          </w:tcPr>
          <w:p w14:paraId="1EE81E4B"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shd w:val="clear" w:color="auto" w:fill="auto"/>
            <w:noWrap/>
            <w:vAlign w:val="bottom"/>
            <w:hideMark/>
          </w:tcPr>
          <w:p w14:paraId="49DEE987"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11" w:type="dxa"/>
            <w:shd w:val="clear" w:color="auto" w:fill="auto"/>
            <w:noWrap/>
            <w:vAlign w:val="bottom"/>
            <w:hideMark/>
          </w:tcPr>
          <w:p w14:paraId="07B1C86C"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shd w:val="clear" w:color="auto" w:fill="auto"/>
            <w:noWrap/>
            <w:vAlign w:val="bottom"/>
            <w:hideMark/>
          </w:tcPr>
          <w:p w14:paraId="4A628BAF"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5F4054" w:rsidRPr="00C46CFF" w14:paraId="5B0B3C41" w14:textId="77777777" w:rsidTr="00B706CB">
        <w:trPr>
          <w:trHeight w:val="240"/>
        </w:trPr>
        <w:tc>
          <w:tcPr>
            <w:tcW w:w="4243" w:type="dxa"/>
            <w:shd w:val="clear" w:color="auto" w:fill="auto"/>
            <w:noWrap/>
            <w:vAlign w:val="center"/>
            <w:hideMark/>
          </w:tcPr>
          <w:p w14:paraId="22F9345A" w14:textId="77777777" w:rsidR="005F4054" w:rsidRPr="00C46CFF" w:rsidRDefault="005F4054" w:rsidP="00F05727">
            <w:pPr>
              <w:widowControl/>
              <w:autoSpaceDE/>
              <w:autoSpaceDN/>
              <w:adjustRightInd/>
              <w:rPr>
                <w:rFonts w:eastAsia="Times New Roman"/>
                <w:color w:val="000000"/>
                <w:sz w:val="18"/>
                <w:szCs w:val="18"/>
              </w:rPr>
            </w:pPr>
            <w:r w:rsidRPr="00C46CFF">
              <w:rPr>
                <w:rFonts w:eastAsia="Times New Roman"/>
                <w:color w:val="000000"/>
                <w:sz w:val="18"/>
                <w:szCs w:val="18"/>
              </w:rPr>
              <w:t> </w:t>
            </w:r>
          </w:p>
        </w:tc>
        <w:tc>
          <w:tcPr>
            <w:tcW w:w="1706" w:type="dxa"/>
            <w:shd w:val="clear" w:color="auto" w:fill="auto"/>
            <w:noWrap/>
            <w:vAlign w:val="bottom"/>
            <w:hideMark/>
          </w:tcPr>
          <w:p w14:paraId="4D5A33C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68" w:type="dxa"/>
            <w:shd w:val="clear" w:color="auto" w:fill="auto"/>
            <w:noWrap/>
            <w:vAlign w:val="bottom"/>
            <w:hideMark/>
          </w:tcPr>
          <w:p w14:paraId="1881B715"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shd w:val="clear" w:color="auto" w:fill="auto"/>
            <w:noWrap/>
            <w:vAlign w:val="bottom"/>
            <w:hideMark/>
          </w:tcPr>
          <w:p w14:paraId="43596D4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11" w:type="dxa"/>
            <w:shd w:val="clear" w:color="auto" w:fill="auto"/>
            <w:noWrap/>
            <w:vAlign w:val="bottom"/>
            <w:hideMark/>
          </w:tcPr>
          <w:p w14:paraId="58C23607"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shd w:val="clear" w:color="auto" w:fill="auto"/>
            <w:noWrap/>
            <w:vAlign w:val="bottom"/>
            <w:hideMark/>
          </w:tcPr>
          <w:p w14:paraId="2D9F8056"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5F4054" w:rsidRPr="00C46CFF" w14:paraId="77893CF9" w14:textId="77777777" w:rsidTr="00B706CB">
        <w:trPr>
          <w:trHeight w:val="240"/>
        </w:trPr>
        <w:tc>
          <w:tcPr>
            <w:tcW w:w="4243" w:type="dxa"/>
            <w:shd w:val="clear" w:color="auto" w:fill="auto"/>
            <w:noWrap/>
            <w:vAlign w:val="bottom"/>
            <w:hideMark/>
          </w:tcPr>
          <w:p w14:paraId="591381B9" w14:textId="77777777" w:rsidR="005F4054" w:rsidRPr="00C46CFF" w:rsidRDefault="005F4054" w:rsidP="00F05727">
            <w:pPr>
              <w:widowControl/>
              <w:autoSpaceDE/>
              <w:autoSpaceDN/>
              <w:adjustRightInd/>
              <w:rPr>
                <w:rFonts w:eastAsia="Times New Roman"/>
                <w:color w:val="000000"/>
                <w:sz w:val="18"/>
                <w:szCs w:val="18"/>
              </w:rPr>
            </w:pPr>
            <w:r w:rsidRPr="00C46CFF">
              <w:rPr>
                <w:rFonts w:eastAsia="Times New Roman"/>
                <w:color w:val="000000"/>
                <w:sz w:val="18"/>
                <w:szCs w:val="18"/>
              </w:rPr>
              <w:t> </w:t>
            </w:r>
          </w:p>
        </w:tc>
        <w:tc>
          <w:tcPr>
            <w:tcW w:w="1706" w:type="dxa"/>
            <w:shd w:val="clear" w:color="auto" w:fill="auto"/>
            <w:noWrap/>
            <w:vAlign w:val="bottom"/>
            <w:hideMark/>
          </w:tcPr>
          <w:p w14:paraId="5C647690"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68" w:type="dxa"/>
            <w:shd w:val="clear" w:color="auto" w:fill="auto"/>
            <w:noWrap/>
            <w:vAlign w:val="bottom"/>
            <w:hideMark/>
          </w:tcPr>
          <w:p w14:paraId="152562C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579" w:type="dxa"/>
            <w:shd w:val="clear" w:color="auto" w:fill="auto"/>
            <w:noWrap/>
            <w:vAlign w:val="bottom"/>
            <w:hideMark/>
          </w:tcPr>
          <w:p w14:paraId="564B5EC8"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011" w:type="dxa"/>
            <w:shd w:val="clear" w:color="auto" w:fill="auto"/>
            <w:noWrap/>
            <w:vAlign w:val="bottom"/>
            <w:hideMark/>
          </w:tcPr>
          <w:p w14:paraId="24800D7A"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gridSpan w:val="2"/>
            <w:shd w:val="clear" w:color="auto" w:fill="auto"/>
            <w:noWrap/>
            <w:vAlign w:val="bottom"/>
            <w:hideMark/>
          </w:tcPr>
          <w:p w14:paraId="5F91CD99"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64786A" w:rsidRPr="00C46CFF" w14:paraId="24DAB97E" w14:textId="77777777" w:rsidTr="00B706CB">
        <w:trPr>
          <w:trHeight w:val="240"/>
        </w:trPr>
        <w:tc>
          <w:tcPr>
            <w:tcW w:w="4243" w:type="dxa"/>
            <w:shd w:val="clear" w:color="auto" w:fill="auto"/>
            <w:noWrap/>
            <w:vAlign w:val="bottom"/>
          </w:tcPr>
          <w:p w14:paraId="097AD3A7" w14:textId="77777777" w:rsidR="0064786A" w:rsidRPr="00C46CFF" w:rsidRDefault="0064786A" w:rsidP="00F05727">
            <w:pPr>
              <w:widowControl/>
              <w:autoSpaceDE/>
              <w:autoSpaceDN/>
              <w:adjustRightInd/>
              <w:rPr>
                <w:rFonts w:eastAsia="Times New Roman"/>
                <w:color w:val="000000"/>
                <w:sz w:val="18"/>
                <w:szCs w:val="18"/>
              </w:rPr>
            </w:pPr>
          </w:p>
        </w:tc>
        <w:tc>
          <w:tcPr>
            <w:tcW w:w="1706" w:type="dxa"/>
            <w:shd w:val="clear" w:color="auto" w:fill="auto"/>
            <w:noWrap/>
            <w:vAlign w:val="bottom"/>
          </w:tcPr>
          <w:p w14:paraId="48165501"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68" w:type="dxa"/>
            <w:shd w:val="clear" w:color="auto" w:fill="auto"/>
            <w:noWrap/>
            <w:vAlign w:val="bottom"/>
          </w:tcPr>
          <w:p w14:paraId="1BC7EF11" w14:textId="77777777" w:rsidR="0064786A" w:rsidRPr="00C46CFF" w:rsidRDefault="0064786A" w:rsidP="005F4054">
            <w:pPr>
              <w:widowControl/>
              <w:autoSpaceDE/>
              <w:autoSpaceDN/>
              <w:adjustRightInd/>
              <w:jc w:val="center"/>
              <w:rPr>
                <w:rFonts w:eastAsia="Times New Roman"/>
                <w:color w:val="000000"/>
                <w:sz w:val="18"/>
                <w:szCs w:val="18"/>
              </w:rPr>
            </w:pPr>
          </w:p>
        </w:tc>
        <w:tc>
          <w:tcPr>
            <w:tcW w:w="2579" w:type="dxa"/>
            <w:shd w:val="clear" w:color="auto" w:fill="auto"/>
            <w:noWrap/>
            <w:vAlign w:val="bottom"/>
          </w:tcPr>
          <w:p w14:paraId="602B21A3" w14:textId="77777777" w:rsidR="0064786A" w:rsidRPr="00C46CFF" w:rsidRDefault="0064786A" w:rsidP="005F4054">
            <w:pPr>
              <w:widowControl/>
              <w:autoSpaceDE/>
              <w:autoSpaceDN/>
              <w:adjustRightInd/>
              <w:jc w:val="center"/>
              <w:rPr>
                <w:rFonts w:eastAsia="Times New Roman"/>
                <w:color w:val="000000"/>
                <w:sz w:val="18"/>
                <w:szCs w:val="18"/>
              </w:rPr>
            </w:pPr>
          </w:p>
        </w:tc>
        <w:tc>
          <w:tcPr>
            <w:tcW w:w="1011" w:type="dxa"/>
            <w:shd w:val="clear" w:color="auto" w:fill="auto"/>
            <w:noWrap/>
            <w:vAlign w:val="bottom"/>
          </w:tcPr>
          <w:p w14:paraId="71B64879"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gridSpan w:val="2"/>
            <w:shd w:val="clear" w:color="auto" w:fill="auto"/>
            <w:noWrap/>
            <w:vAlign w:val="bottom"/>
          </w:tcPr>
          <w:p w14:paraId="79073720"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67F9406B" w14:textId="77777777" w:rsidTr="00B706CB">
        <w:trPr>
          <w:trHeight w:val="240"/>
        </w:trPr>
        <w:tc>
          <w:tcPr>
            <w:tcW w:w="4243" w:type="dxa"/>
            <w:shd w:val="clear" w:color="auto" w:fill="auto"/>
            <w:noWrap/>
            <w:vAlign w:val="bottom"/>
          </w:tcPr>
          <w:p w14:paraId="760ADBC8" w14:textId="77777777" w:rsidR="0064786A" w:rsidRPr="00C46CFF" w:rsidRDefault="0064786A" w:rsidP="00F05727">
            <w:pPr>
              <w:widowControl/>
              <w:autoSpaceDE/>
              <w:autoSpaceDN/>
              <w:adjustRightInd/>
              <w:rPr>
                <w:rFonts w:eastAsia="Times New Roman"/>
                <w:color w:val="000000"/>
                <w:sz w:val="18"/>
                <w:szCs w:val="18"/>
              </w:rPr>
            </w:pPr>
          </w:p>
        </w:tc>
        <w:tc>
          <w:tcPr>
            <w:tcW w:w="1706" w:type="dxa"/>
            <w:shd w:val="clear" w:color="auto" w:fill="auto"/>
            <w:noWrap/>
            <w:vAlign w:val="bottom"/>
          </w:tcPr>
          <w:p w14:paraId="199E6CAA"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68" w:type="dxa"/>
            <w:shd w:val="clear" w:color="auto" w:fill="auto"/>
            <w:noWrap/>
            <w:vAlign w:val="bottom"/>
          </w:tcPr>
          <w:p w14:paraId="6DBB6389" w14:textId="77777777" w:rsidR="0064786A" w:rsidRPr="00C46CFF" w:rsidRDefault="0064786A" w:rsidP="005F4054">
            <w:pPr>
              <w:widowControl/>
              <w:autoSpaceDE/>
              <w:autoSpaceDN/>
              <w:adjustRightInd/>
              <w:jc w:val="center"/>
              <w:rPr>
                <w:rFonts w:eastAsia="Times New Roman"/>
                <w:color w:val="000000"/>
                <w:sz w:val="18"/>
                <w:szCs w:val="18"/>
              </w:rPr>
            </w:pPr>
          </w:p>
        </w:tc>
        <w:tc>
          <w:tcPr>
            <w:tcW w:w="2579" w:type="dxa"/>
            <w:shd w:val="clear" w:color="auto" w:fill="auto"/>
            <w:noWrap/>
            <w:vAlign w:val="bottom"/>
          </w:tcPr>
          <w:p w14:paraId="48E67E4C" w14:textId="77777777" w:rsidR="0064786A" w:rsidRPr="00C46CFF" w:rsidRDefault="0064786A" w:rsidP="005F4054">
            <w:pPr>
              <w:widowControl/>
              <w:autoSpaceDE/>
              <w:autoSpaceDN/>
              <w:adjustRightInd/>
              <w:jc w:val="center"/>
              <w:rPr>
                <w:rFonts w:eastAsia="Times New Roman"/>
                <w:color w:val="000000"/>
                <w:sz w:val="18"/>
                <w:szCs w:val="18"/>
              </w:rPr>
            </w:pPr>
          </w:p>
        </w:tc>
        <w:tc>
          <w:tcPr>
            <w:tcW w:w="1011" w:type="dxa"/>
            <w:shd w:val="clear" w:color="auto" w:fill="auto"/>
            <w:noWrap/>
            <w:vAlign w:val="bottom"/>
          </w:tcPr>
          <w:p w14:paraId="4D880971"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gridSpan w:val="2"/>
            <w:shd w:val="clear" w:color="auto" w:fill="auto"/>
            <w:noWrap/>
            <w:vAlign w:val="bottom"/>
          </w:tcPr>
          <w:p w14:paraId="76DF1A1A"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5289F204" w14:textId="77777777" w:rsidTr="00B706CB">
        <w:trPr>
          <w:trHeight w:val="240"/>
        </w:trPr>
        <w:tc>
          <w:tcPr>
            <w:tcW w:w="4243" w:type="dxa"/>
            <w:shd w:val="clear" w:color="auto" w:fill="auto"/>
            <w:noWrap/>
            <w:vAlign w:val="bottom"/>
          </w:tcPr>
          <w:p w14:paraId="60293524" w14:textId="77777777" w:rsidR="0064786A" w:rsidRPr="00C46CFF" w:rsidRDefault="0064786A" w:rsidP="00F05727">
            <w:pPr>
              <w:widowControl/>
              <w:autoSpaceDE/>
              <w:autoSpaceDN/>
              <w:adjustRightInd/>
              <w:rPr>
                <w:rFonts w:eastAsia="Times New Roman"/>
                <w:color w:val="000000"/>
                <w:sz w:val="18"/>
                <w:szCs w:val="18"/>
              </w:rPr>
            </w:pPr>
          </w:p>
        </w:tc>
        <w:tc>
          <w:tcPr>
            <w:tcW w:w="1706" w:type="dxa"/>
            <w:shd w:val="clear" w:color="auto" w:fill="auto"/>
            <w:noWrap/>
            <w:vAlign w:val="bottom"/>
          </w:tcPr>
          <w:p w14:paraId="27E891FA"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68" w:type="dxa"/>
            <w:tcBorders>
              <w:bottom w:val="single" w:sz="4" w:space="0" w:color="auto"/>
            </w:tcBorders>
            <w:shd w:val="clear" w:color="auto" w:fill="auto"/>
            <w:noWrap/>
            <w:vAlign w:val="bottom"/>
          </w:tcPr>
          <w:p w14:paraId="2034ECE1" w14:textId="77777777" w:rsidR="0064786A" w:rsidRPr="00C46CFF" w:rsidRDefault="0064786A" w:rsidP="005F4054">
            <w:pPr>
              <w:widowControl/>
              <w:autoSpaceDE/>
              <w:autoSpaceDN/>
              <w:adjustRightInd/>
              <w:jc w:val="center"/>
              <w:rPr>
                <w:rFonts w:eastAsia="Times New Roman"/>
                <w:color w:val="000000"/>
                <w:sz w:val="18"/>
                <w:szCs w:val="18"/>
              </w:rPr>
            </w:pPr>
          </w:p>
        </w:tc>
        <w:tc>
          <w:tcPr>
            <w:tcW w:w="2579" w:type="dxa"/>
            <w:shd w:val="clear" w:color="auto" w:fill="auto"/>
            <w:noWrap/>
            <w:vAlign w:val="bottom"/>
          </w:tcPr>
          <w:p w14:paraId="29702B09" w14:textId="77777777" w:rsidR="0064786A" w:rsidRPr="00C46CFF" w:rsidRDefault="0064786A" w:rsidP="005F4054">
            <w:pPr>
              <w:widowControl/>
              <w:autoSpaceDE/>
              <w:autoSpaceDN/>
              <w:adjustRightInd/>
              <w:jc w:val="center"/>
              <w:rPr>
                <w:rFonts w:eastAsia="Times New Roman"/>
                <w:color w:val="000000"/>
                <w:sz w:val="18"/>
                <w:szCs w:val="18"/>
              </w:rPr>
            </w:pPr>
          </w:p>
        </w:tc>
        <w:tc>
          <w:tcPr>
            <w:tcW w:w="1011" w:type="dxa"/>
            <w:shd w:val="clear" w:color="auto" w:fill="auto"/>
            <w:noWrap/>
            <w:vAlign w:val="bottom"/>
          </w:tcPr>
          <w:p w14:paraId="4F2FD40E"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gridSpan w:val="2"/>
            <w:shd w:val="clear" w:color="auto" w:fill="auto"/>
            <w:noWrap/>
            <w:vAlign w:val="bottom"/>
          </w:tcPr>
          <w:p w14:paraId="78E70A7A" w14:textId="77777777" w:rsidR="0064786A" w:rsidRPr="00C46CFF" w:rsidRDefault="0064786A" w:rsidP="005F4054">
            <w:pPr>
              <w:widowControl/>
              <w:autoSpaceDE/>
              <w:autoSpaceDN/>
              <w:adjustRightInd/>
              <w:jc w:val="center"/>
              <w:rPr>
                <w:rFonts w:eastAsia="Times New Roman"/>
                <w:color w:val="000000"/>
                <w:sz w:val="18"/>
                <w:szCs w:val="18"/>
              </w:rPr>
            </w:pPr>
          </w:p>
        </w:tc>
      </w:tr>
      <w:tr w:rsidR="00B706CB" w:rsidRPr="00C46CFF" w14:paraId="46F66B8F" w14:textId="77777777" w:rsidTr="00B706CB">
        <w:trPr>
          <w:trHeight w:val="240"/>
        </w:trPr>
        <w:tc>
          <w:tcPr>
            <w:tcW w:w="5949" w:type="dxa"/>
            <w:gridSpan w:val="2"/>
            <w:shd w:val="diagStripe" w:color="D0CECE" w:fill="595959"/>
            <w:noWrap/>
            <w:vAlign w:val="center"/>
            <w:hideMark/>
          </w:tcPr>
          <w:p w14:paraId="66D42F92" w14:textId="43FC2D3D" w:rsidR="00B706CB" w:rsidRPr="00C46CFF" w:rsidRDefault="00B706CB" w:rsidP="00C11F8C">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68" w:type="dxa"/>
            <w:tcBorders>
              <w:bottom w:val="nil"/>
            </w:tcBorders>
            <w:shd w:val="clear" w:color="auto" w:fill="D9D9D9" w:themeFill="background1" w:themeFillShade="D9"/>
            <w:vAlign w:val="center"/>
          </w:tcPr>
          <w:p w14:paraId="66F506DA" w14:textId="27158E24" w:rsidR="00B706CB" w:rsidRPr="00C46CFF" w:rsidRDefault="00B706CB" w:rsidP="00B706CB">
            <w:pPr>
              <w:widowControl/>
              <w:autoSpaceDE/>
              <w:autoSpaceDN/>
              <w:adjustRightInd/>
              <w:jc w:val="right"/>
              <w:rPr>
                <w:rFonts w:eastAsia="Times New Roman"/>
                <w:color w:val="000000"/>
                <w:sz w:val="18"/>
                <w:szCs w:val="18"/>
              </w:rPr>
            </w:pPr>
            <w:r w:rsidRPr="00A821CF">
              <w:rPr>
                <w:rFonts w:eastAsia="Times New Roman"/>
                <w:color w:val="000000"/>
                <w:sz w:val="18"/>
                <w:szCs w:val="18"/>
              </w:rPr>
              <w:t>Totale</w:t>
            </w:r>
          </w:p>
        </w:tc>
        <w:tc>
          <w:tcPr>
            <w:tcW w:w="2579" w:type="dxa"/>
            <w:shd w:val="clear" w:color="auto" w:fill="E7E6E6" w:themeFill="background2"/>
            <w:vAlign w:val="bottom"/>
            <w:hideMark/>
          </w:tcPr>
          <w:p w14:paraId="6114D6B3" w14:textId="07ECEB8F" w:rsidR="00B706CB" w:rsidRPr="00C46CFF" w:rsidRDefault="00B706CB" w:rsidP="00B706CB">
            <w:pPr>
              <w:widowControl/>
              <w:autoSpaceDE/>
              <w:autoSpaceDN/>
              <w:adjustRightInd/>
              <w:rPr>
                <w:rFonts w:eastAsia="Times New Roman"/>
                <w:b/>
                <w:bCs/>
                <w:color w:val="000000"/>
                <w:sz w:val="18"/>
                <w:szCs w:val="18"/>
              </w:rPr>
            </w:pPr>
          </w:p>
        </w:tc>
        <w:tc>
          <w:tcPr>
            <w:tcW w:w="1011" w:type="dxa"/>
            <w:shd w:val="clear" w:color="auto" w:fill="E7E6E6" w:themeFill="background2"/>
            <w:noWrap/>
            <w:vAlign w:val="center"/>
            <w:hideMark/>
          </w:tcPr>
          <w:p w14:paraId="777D7461" w14:textId="38D32BCE" w:rsidR="00B706CB" w:rsidRPr="00C46CFF" w:rsidRDefault="00B706CB" w:rsidP="00C11F8C">
            <w:pPr>
              <w:widowControl/>
              <w:autoSpaceDE/>
              <w:autoSpaceDN/>
              <w:adjustRightInd/>
              <w:jc w:val="center"/>
              <w:rPr>
                <w:rFonts w:eastAsia="Times New Roman"/>
                <w:b/>
                <w:bCs/>
                <w:color w:val="000000"/>
                <w:sz w:val="18"/>
                <w:szCs w:val="18"/>
              </w:rPr>
            </w:pPr>
          </w:p>
        </w:tc>
        <w:tc>
          <w:tcPr>
            <w:tcW w:w="2113" w:type="dxa"/>
            <w:shd w:val="clear" w:color="auto" w:fill="D9D9D9" w:themeFill="background1" w:themeFillShade="D9"/>
            <w:vAlign w:val="center"/>
            <w:hideMark/>
          </w:tcPr>
          <w:p w14:paraId="22E6A7E6" w14:textId="4C67CC06" w:rsidR="00B706CB" w:rsidRPr="00C46CFF" w:rsidRDefault="00B706CB" w:rsidP="00C11F8C">
            <w:pPr>
              <w:widowControl/>
              <w:autoSpaceDE/>
              <w:autoSpaceDN/>
              <w:adjustRightInd/>
              <w:jc w:val="right"/>
              <w:rPr>
                <w:rFonts w:eastAsia="Times New Roman"/>
                <w:color w:val="000000"/>
                <w:sz w:val="18"/>
                <w:szCs w:val="18"/>
              </w:rPr>
            </w:pPr>
            <w:r w:rsidRPr="00AE3819">
              <w:rPr>
                <w:rFonts w:eastAsia="Times New Roman"/>
                <w:color w:val="000000"/>
                <w:sz w:val="18"/>
                <w:szCs w:val="18"/>
              </w:rPr>
              <w:t xml:space="preserve">Totale </w:t>
            </w:r>
            <w:r w:rsidRPr="00E46737">
              <w:rPr>
                <w:rFonts w:eastAsia="Times New Roman"/>
                <w:color w:val="000000"/>
                <w:sz w:val="18"/>
                <w:szCs w:val="18"/>
              </w:rPr>
              <w:t>ore lavoro</w:t>
            </w:r>
          </w:p>
        </w:tc>
        <w:tc>
          <w:tcPr>
            <w:tcW w:w="1639" w:type="dxa"/>
            <w:shd w:val="clear" w:color="auto" w:fill="D9D9D9" w:themeFill="background1" w:themeFillShade="D9"/>
            <w:noWrap/>
            <w:vAlign w:val="center"/>
            <w:hideMark/>
          </w:tcPr>
          <w:p w14:paraId="05C3E35F" w14:textId="77777777" w:rsidR="00B706CB" w:rsidRPr="00C46CFF" w:rsidRDefault="00B706CB" w:rsidP="00C11F8C">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C11F8C" w:rsidRPr="00C46CFF" w14:paraId="5D673F7F" w14:textId="77777777" w:rsidTr="00B706CB">
        <w:trPr>
          <w:trHeight w:val="240"/>
        </w:trPr>
        <w:tc>
          <w:tcPr>
            <w:tcW w:w="11207" w:type="dxa"/>
            <w:gridSpan w:val="5"/>
            <w:shd w:val="diagStripe" w:color="D0CECE" w:fill="595959"/>
            <w:noWrap/>
            <w:vAlign w:val="center"/>
            <w:hideMark/>
          </w:tcPr>
          <w:p w14:paraId="768921B1" w14:textId="77777777" w:rsidR="00C11F8C" w:rsidRPr="00C46CFF" w:rsidRDefault="00C11F8C" w:rsidP="00C11F8C">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113" w:type="dxa"/>
            <w:shd w:val="clear" w:color="auto" w:fill="D9D9D9" w:themeFill="background1" w:themeFillShade="D9"/>
            <w:vAlign w:val="bottom"/>
            <w:hideMark/>
          </w:tcPr>
          <w:p w14:paraId="05DE6DDA" w14:textId="4B36FDD9" w:rsidR="00C11F8C" w:rsidRPr="00C46CFF" w:rsidRDefault="00C11F8C" w:rsidP="00C11F8C">
            <w:pPr>
              <w:widowControl/>
              <w:autoSpaceDE/>
              <w:autoSpaceDN/>
              <w:adjustRightInd/>
              <w:jc w:val="right"/>
              <w:rPr>
                <w:rFonts w:eastAsia="Times New Roman"/>
                <w:color w:val="000000"/>
                <w:sz w:val="18"/>
                <w:szCs w:val="18"/>
              </w:rPr>
            </w:pPr>
            <w:r w:rsidRPr="00C46CFF">
              <w:rPr>
                <w:rFonts w:eastAsia="Times New Roman"/>
                <w:color w:val="000000"/>
                <w:sz w:val="18"/>
                <w:szCs w:val="18"/>
              </w:rPr>
              <w:t>Totale valore economico</w:t>
            </w:r>
          </w:p>
        </w:tc>
        <w:tc>
          <w:tcPr>
            <w:tcW w:w="1639" w:type="dxa"/>
            <w:shd w:val="clear" w:color="auto" w:fill="D9D9D9" w:themeFill="background1" w:themeFillShade="D9"/>
            <w:noWrap/>
            <w:vAlign w:val="center"/>
            <w:hideMark/>
          </w:tcPr>
          <w:p w14:paraId="4129030F" w14:textId="77777777" w:rsidR="00C11F8C" w:rsidRPr="00C46CFF" w:rsidRDefault="00C11F8C" w:rsidP="00C11F8C">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C11F8C" w:rsidRPr="00C46CFF" w14:paraId="45CB4905" w14:textId="77777777" w:rsidTr="00B706CB">
        <w:trPr>
          <w:trHeight w:val="240"/>
        </w:trPr>
        <w:tc>
          <w:tcPr>
            <w:tcW w:w="11207" w:type="dxa"/>
            <w:gridSpan w:val="5"/>
            <w:shd w:val="diagStripe" w:color="D0CECE" w:fill="595959"/>
            <w:noWrap/>
            <w:vAlign w:val="center"/>
            <w:hideMark/>
          </w:tcPr>
          <w:p w14:paraId="5CFBDE4D" w14:textId="77777777" w:rsidR="00C11F8C" w:rsidRPr="00C46CFF" w:rsidRDefault="00C11F8C" w:rsidP="00C11F8C">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2113" w:type="dxa"/>
            <w:shd w:val="clear" w:color="auto" w:fill="D9D9D9" w:themeFill="background1" w:themeFillShade="D9"/>
            <w:vAlign w:val="bottom"/>
            <w:hideMark/>
          </w:tcPr>
          <w:p w14:paraId="458C10C8" w14:textId="219C76DF" w:rsidR="00C11F8C" w:rsidRPr="00C46CFF" w:rsidRDefault="00C11F8C" w:rsidP="00C11F8C">
            <w:pPr>
              <w:widowControl/>
              <w:autoSpaceDE/>
              <w:autoSpaceDN/>
              <w:adjustRightInd/>
              <w:jc w:val="right"/>
              <w:rPr>
                <w:rFonts w:eastAsia="Times New Roman"/>
                <w:color w:val="000000"/>
                <w:sz w:val="18"/>
                <w:szCs w:val="18"/>
              </w:rPr>
            </w:pPr>
            <w:r w:rsidRPr="00C46CFF">
              <w:rPr>
                <w:rFonts w:eastAsia="Times New Roman"/>
                <w:color w:val="000000"/>
                <w:sz w:val="18"/>
                <w:szCs w:val="18"/>
              </w:rPr>
              <w:t xml:space="preserve">Totale quantità </w:t>
            </w:r>
          </w:p>
        </w:tc>
        <w:tc>
          <w:tcPr>
            <w:tcW w:w="1639" w:type="dxa"/>
            <w:shd w:val="clear" w:color="auto" w:fill="D9D9D9" w:themeFill="background1" w:themeFillShade="D9"/>
            <w:noWrap/>
            <w:vAlign w:val="center"/>
            <w:hideMark/>
          </w:tcPr>
          <w:p w14:paraId="296C9635" w14:textId="77777777" w:rsidR="00C11F8C" w:rsidRPr="00C46CFF" w:rsidRDefault="00C11F8C" w:rsidP="00C11F8C">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5F4054" w:rsidRPr="00C46CFF" w14:paraId="5FBC18DD" w14:textId="77777777" w:rsidTr="0064786A">
        <w:trPr>
          <w:trHeight w:val="240"/>
        </w:trPr>
        <w:tc>
          <w:tcPr>
            <w:tcW w:w="11207" w:type="dxa"/>
            <w:gridSpan w:val="5"/>
            <w:shd w:val="clear" w:color="auto" w:fill="auto"/>
            <w:noWrap/>
            <w:vAlign w:val="center"/>
            <w:hideMark/>
          </w:tcPr>
          <w:p w14:paraId="22BD0F86" w14:textId="77777777" w:rsidR="005F4054" w:rsidRPr="00C46CFF" w:rsidRDefault="005F4054" w:rsidP="005F4054">
            <w:pPr>
              <w:widowControl/>
              <w:autoSpaceDE/>
              <w:autoSpaceDN/>
              <w:adjustRightInd/>
              <w:jc w:val="right"/>
              <w:rPr>
                <w:rFonts w:eastAsia="Times New Roman"/>
                <w:b/>
                <w:bCs/>
                <w:color w:val="000000"/>
                <w:sz w:val="18"/>
                <w:szCs w:val="18"/>
              </w:rPr>
            </w:pPr>
            <w:r w:rsidRPr="00C46CFF">
              <w:rPr>
                <w:rFonts w:eastAsia="Times New Roman"/>
                <w:b/>
                <w:bCs/>
                <w:color w:val="000000"/>
                <w:sz w:val="18"/>
                <w:szCs w:val="18"/>
              </w:rPr>
              <w:t>SAT</w:t>
            </w:r>
          </w:p>
        </w:tc>
        <w:tc>
          <w:tcPr>
            <w:tcW w:w="3752" w:type="dxa"/>
            <w:gridSpan w:val="2"/>
            <w:shd w:val="clear" w:color="auto" w:fill="auto"/>
            <w:noWrap/>
            <w:vAlign w:val="center"/>
            <w:hideMark/>
          </w:tcPr>
          <w:p w14:paraId="4A093ED4"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bl>
    <w:p w14:paraId="3A51FDE0" w14:textId="77777777" w:rsidR="0064786A" w:rsidRDefault="0064786A"/>
    <w:tbl>
      <w:tblPr>
        <w:tblW w:w="14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07"/>
        <w:gridCol w:w="3752"/>
      </w:tblGrid>
      <w:tr w:rsidR="0064786A" w:rsidRPr="00C46CFF" w14:paraId="4673EB6F" w14:textId="77777777" w:rsidTr="0064786A">
        <w:trPr>
          <w:trHeight w:val="240"/>
        </w:trPr>
        <w:tc>
          <w:tcPr>
            <w:tcW w:w="11207" w:type="dxa"/>
            <w:shd w:val="clear" w:color="auto" w:fill="E7E6E6" w:themeFill="background2"/>
            <w:noWrap/>
            <w:vAlign w:val="center"/>
            <w:hideMark/>
          </w:tcPr>
          <w:p w14:paraId="4E12CBEC" w14:textId="3DE71A73" w:rsidR="005F4054" w:rsidRPr="00C46CFF" w:rsidRDefault="005F4054" w:rsidP="005F4054">
            <w:pPr>
              <w:widowControl/>
              <w:autoSpaceDE/>
              <w:autoSpaceDN/>
              <w:adjustRightInd/>
              <w:jc w:val="right"/>
              <w:rPr>
                <w:rFonts w:eastAsia="Times New Roman"/>
                <w:b/>
                <w:bCs/>
                <w:color w:val="000000"/>
                <w:sz w:val="18"/>
                <w:szCs w:val="18"/>
              </w:rPr>
            </w:pPr>
            <w:r w:rsidRPr="00C46CFF">
              <w:rPr>
                <w:rFonts w:eastAsia="Times New Roman"/>
                <w:b/>
                <w:bCs/>
                <w:color w:val="000000"/>
                <w:sz w:val="18"/>
                <w:szCs w:val="18"/>
              </w:rPr>
              <w:t xml:space="preserve">TOTALE </w:t>
            </w:r>
            <w:r w:rsidR="003121F7">
              <w:rPr>
                <w:rFonts w:eastAsia="Times New Roman"/>
                <w:b/>
                <w:bCs/>
                <w:color w:val="000000"/>
                <w:sz w:val="18"/>
                <w:szCs w:val="18"/>
              </w:rPr>
              <w:t>ORE LAVORO</w:t>
            </w:r>
            <w:r w:rsidRPr="00C46CFF">
              <w:rPr>
                <w:rFonts w:eastAsia="Times New Roman"/>
                <w:b/>
                <w:bCs/>
                <w:color w:val="000000"/>
                <w:sz w:val="18"/>
                <w:szCs w:val="18"/>
              </w:rPr>
              <w:t xml:space="preserve"> </w:t>
            </w:r>
            <w:r w:rsidR="003121F7">
              <w:rPr>
                <w:rFonts w:eastAsia="Times New Roman"/>
                <w:b/>
                <w:bCs/>
                <w:color w:val="000000"/>
                <w:sz w:val="18"/>
                <w:szCs w:val="18"/>
              </w:rPr>
              <w:t xml:space="preserve">Attività </w:t>
            </w:r>
            <w:r w:rsidRPr="00C46CFF">
              <w:rPr>
                <w:rFonts w:eastAsia="Times New Roman"/>
                <w:b/>
                <w:bCs/>
                <w:color w:val="000000"/>
                <w:sz w:val="18"/>
                <w:szCs w:val="18"/>
              </w:rPr>
              <w:t xml:space="preserve">Agricole tradizionali </w:t>
            </w:r>
          </w:p>
        </w:tc>
        <w:tc>
          <w:tcPr>
            <w:tcW w:w="3752" w:type="dxa"/>
            <w:shd w:val="clear" w:color="auto" w:fill="E7E6E6" w:themeFill="background2"/>
            <w:noWrap/>
            <w:vAlign w:val="center"/>
            <w:hideMark/>
          </w:tcPr>
          <w:p w14:paraId="4225FD51"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64786A" w:rsidRPr="00C46CFF" w14:paraId="1FF378EC" w14:textId="77777777" w:rsidTr="0064786A">
        <w:trPr>
          <w:trHeight w:val="240"/>
        </w:trPr>
        <w:tc>
          <w:tcPr>
            <w:tcW w:w="11207" w:type="dxa"/>
            <w:shd w:val="clear" w:color="auto" w:fill="E7E6E6" w:themeFill="background2"/>
            <w:noWrap/>
            <w:vAlign w:val="center"/>
            <w:hideMark/>
          </w:tcPr>
          <w:p w14:paraId="681BE773" w14:textId="1320E203" w:rsidR="005F4054" w:rsidRPr="00C46CFF" w:rsidRDefault="005F4054" w:rsidP="005F4054">
            <w:pPr>
              <w:widowControl/>
              <w:autoSpaceDE/>
              <w:autoSpaceDN/>
              <w:adjustRightInd/>
              <w:jc w:val="right"/>
              <w:rPr>
                <w:rFonts w:eastAsia="Times New Roman"/>
                <w:b/>
                <w:bCs/>
                <w:color w:val="000000"/>
                <w:sz w:val="18"/>
                <w:szCs w:val="18"/>
              </w:rPr>
            </w:pPr>
            <w:r w:rsidRPr="00C46CFF">
              <w:rPr>
                <w:rFonts w:eastAsia="Times New Roman"/>
                <w:b/>
                <w:bCs/>
                <w:color w:val="000000"/>
                <w:sz w:val="18"/>
                <w:szCs w:val="18"/>
              </w:rPr>
              <w:t>TOTALE VALORE ECONOMICO</w:t>
            </w:r>
            <w:r w:rsidR="003121F7">
              <w:rPr>
                <w:rFonts w:eastAsia="Times New Roman"/>
                <w:b/>
                <w:bCs/>
                <w:color w:val="000000"/>
                <w:sz w:val="18"/>
                <w:szCs w:val="18"/>
              </w:rPr>
              <w:t xml:space="preserve"> Attività</w:t>
            </w:r>
            <w:r w:rsidRPr="00C46CFF">
              <w:rPr>
                <w:rFonts w:eastAsia="Times New Roman"/>
                <w:b/>
                <w:bCs/>
                <w:color w:val="000000"/>
                <w:sz w:val="18"/>
                <w:szCs w:val="18"/>
              </w:rPr>
              <w:t xml:space="preserve"> Agricole tradizionali </w:t>
            </w:r>
          </w:p>
        </w:tc>
        <w:tc>
          <w:tcPr>
            <w:tcW w:w="3752" w:type="dxa"/>
            <w:shd w:val="clear" w:color="auto" w:fill="E7E6E6" w:themeFill="background2"/>
            <w:noWrap/>
            <w:vAlign w:val="center"/>
            <w:hideMark/>
          </w:tcPr>
          <w:p w14:paraId="118B16B9"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64786A" w:rsidRPr="00C46CFF" w14:paraId="36278F8B" w14:textId="77777777" w:rsidTr="0064786A">
        <w:trPr>
          <w:trHeight w:val="240"/>
        </w:trPr>
        <w:tc>
          <w:tcPr>
            <w:tcW w:w="11207" w:type="dxa"/>
            <w:shd w:val="clear" w:color="auto" w:fill="E7E6E6" w:themeFill="background2"/>
            <w:noWrap/>
            <w:vAlign w:val="center"/>
            <w:hideMark/>
          </w:tcPr>
          <w:p w14:paraId="5A72B4AC" w14:textId="64020009" w:rsidR="005F4054" w:rsidRPr="00C46CFF" w:rsidRDefault="005F4054" w:rsidP="005F4054">
            <w:pPr>
              <w:widowControl/>
              <w:autoSpaceDE/>
              <w:autoSpaceDN/>
              <w:adjustRightInd/>
              <w:jc w:val="right"/>
              <w:rPr>
                <w:rFonts w:eastAsia="Times New Roman"/>
                <w:b/>
                <w:bCs/>
                <w:color w:val="000000"/>
                <w:sz w:val="18"/>
                <w:szCs w:val="18"/>
              </w:rPr>
            </w:pPr>
            <w:r w:rsidRPr="00C46CFF">
              <w:rPr>
                <w:rFonts w:eastAsia="Times New Roman"/>
                <w:b/>
                <w:bCs/>
                <w:color w:val="000000"/>
                <w:sz w:val="18"/>
                <w:szCs w:val="18"/>
              </w:rPr>
              <w:t xml:space="preserve">TOTALE QUANTITA' </w:t>
            </w:r>
            <w:r w:rsidR="003121F7">
              <w:rPr>
                <w:rFonts w:eastAsia="Times New Roman"/>
                <w:b/>
                <w:bCs/>
                <w:color w:val="000000"/>
                <w:sz w:val="18"/>
                <w:szCs w:val="18"/>
              </w:rPr>
              <w:t>Attività</w:t>
            </w:r>
            <w:r w:rsidR="003121F7" w:rsidRPr="00C46CFF">
              <w:rPr>
                <w:rFonts w:eastAsia="Times New Roman"/>
                <w:b/>
                <w:bCs/>
                <w:color w:val="000000"/>
                <w:sz w:val="18"/>
                <w:szCs w:val="18"/>
              </w:rPr>
              <w:t xml:space="preserve"> </w:t>
            </w:r>
            <w:r w:rsidRPr="00C46CFF">
              <w:rPr>
                <w:rFonts w:eastAsia="Times New Roman"/>
                <w:b/>
                <w:bCs/>
                <w:color w:val="000000"/>
                <w:sz w:val="18"/>
                <w:szCs w:val="18"/>
              </w:rPr>
              <w:t>Agricole tradizionali</w:t>
            </w:r>
          </w:p>
        </w:tc>
        <w:tc>
          <w:tcPr>
            <w:tcW w:w="3752" w:type="dxa"/>
            <w:shd w:val="clear" w:color="auto" w:fill="E7E6E6" w:themeFill="background2"/>
            <w:noWrap/>
            <w:vAlign w:val="bottom"/>
            <w:hideMark/>
          </w:tcPr>
          <w:p w14:paraId="7D8A1A80"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5F4054" w:rsidRPr="00C46CFF" w14:paraId="61EBA4FB" w14:textId="77777777" w:rsidTr="0064786A">
        <w:trPr>
          <w:trHeight w:val="364"/>
        </w:trPr>
        <w:tc>
          <w:tcPr>
            <w:tcW w:w="14959" w:type="dxa"/>
            <w:gridSpan w:val="2"/>
            <w:shd w:val="clear" w:color="auto" w:fill="auto"/>
            <w:noWrap/>
            <w:vAlign w:val="center"/>
            <w:hideMark/>
          </w:tcPr>
          <w:p w14:paraId="26BAA8D4" w14:textId="10DD3FDA" w:rsidR="0064786A" w:rsidRPr="00C46CFF" w:rsidRDefault="00B706CB" w:rsidP="0064786A">
            <w:pPr>
              <w:widowControl/>
              <w:autoSpaceDE/>
              <w:autoSpaceDN/>
              <w:adjustRightInd/>
              <w:jc w:val="center"/>
              <w:rPr>
                <w:rFonts w:eastAsia="Times New Roman"/>
                <w:i/>
                <w:iCs/>
                <w:color w:val="000000"/>
                <w:sz w:val="16"/>
                <w:szCs w:val="16"/>
              </w:rPr>
            </w:pPr>
            <w:r>
              <w:rPr>
                <w:rFonts w:eastAsia="Times New Roman"/>
                <w:i/>
                <w:iCs/>
                <w:color w:val="000000"/>
                <w:sz w:val="16"/>
                <w:szCs w:val="16"/>
              </w:rPr>
              <w:t>I</w:t>
            </w:r>
            <w:r w:rsidR="005F4054" w:rsidRPr="00C46CFF">
              <w:rPr>
                <w:rFonts w:eastAsia="Times New Roman"/>
                <w:i/>
                <w:iCs/>
                <w:color w:val="000000"/>
                <w:sz w:val="16"/>
                <w:szCs w:val="16"/>
              </w:rPr>
              <w:t>ndicare se utilizzati i coeffic</w:t>
            </w:r>
            <w:r w:rsidR="0064786A">
              <w:rPr>
                <w:rFonts w:eastAsia="Times New Roman"/>
                <w:i/>
                <w:iCs/>
                <w:color w:val="000000"/>
                <w:sz w:val="16"/>
                <w:szCs w:val="16"/>
              </w:rPr>
              <w:t>i</w:t>
            </w:r>
            <w:r w:rsidR="005F4054" w:rsidRPr="00C46CFF">
              <w:rPr>
                <w:rFonts w:eastAsia="Times New Roman"/>
                <w:i/>
                <w:iCs/>
                <w:color w:val="000000"/>
                <w:sz w:val="16"/>
                <w:szCs w:val="16"/>
              </w:rPr>
              <w:t>enti correttivi come indicato nella DGR n. 506 del 11 luglio 2008, là dove le aziende ricadano tutte all'interno della Regione Lazio</w:t>
            </w:r>
          </w:p>
        </w:tc>
      </w:tr>
    </w:tbl>
    <w:p w14:paraId="7685520A" w14:textId="2C375D50" w:rsidR="0064786A" w:rsidRDefault="0064786A"/>
    <w:p w14:paraId="63037F61" w14:textId="77777777" w:rsidR="00AE15B2" w:rsidRDefault="00AE15B2"/>
    <w:tbl>
      <w:tblPr>
        <w:tblW w:w="14959" w:type="dxa"/>
        <w:tblCellMar>
          <w:left w:w="70" w:type="dxa"/>
          <w:right w:w="70" w:type="dxa"/>
        </w:tblCellMar>
        <w:tblLook w:val="04A0" w:firstRow="1" w:lastRow="0" w:firstColumn="1" w:lastColumn="0" w:noHBand="0" w:noVBand="1"/>
      </w:tblPr>
      <w:tblGrid>
        <w:gridCol w:w="4243"/>
        <w:gridCol w:w="1617"/>
        <w:gridCol w:w="5347"/>
        <w:gridCol w:w="3752"/>
      </w:tblGrid>
      <w:tr w:rsidR="005F4054" w:rsidRPr="00C46CFF" w14:paraId="318EE68F" w14:textId="77777777" w:rsidTr="00781F54">
        <w:trPr>
          <w:trHeight w:val="344"/>
        </w:trPr>
        <w:tc>
          <w:tcPr>
            <w:tcW w:w="14959" w:type="dxa"/>
            <w:gridSpan w:val="4"/>
            <w:tcBorders>
              <w:top w:val="single" w:sz="4" w:space="0" w:color="auto"/>
              <w:left w:val="single" w:sz="4" w:space="0" w:color="auto"/>
              <w:bottom w:val="single" w:sz="4" w:space="0" w:color="auto"/>
              <w:right w:val="single" w:sz="4" w:space="0" w:color="auto"/>
            </w:tcBorders>
            <w:shd w:val="clear" w:color="000000" w:fill="E7E6E6"/>
            <w:vAlign w:val="center"/>
            <w:hideMark/>
          </w:tcPr>
          <w:p w14:paraId="28251477" w14:textId="3053596A" w:rsidR="005F4054" w:rsidRPr="00C46CFF" w:rsidRDefault="005F4054" w:rsidP="005F4054">
            <w:pPr>
              <w:widowControl/>
              <w:autoSpaceDE/>
              <w:autoSpaceDN/>
              <w:adjustRightInd/>
              <w:rPr>
                <w:rFonts w:eastAsia="Times New Roman"/>
                <w:b/>
                <w:bCs/>
                <w:color w:val="000000"/>
                <w:sz w:val="18"/>
                <w:szCs w:val="18"/>
              </w:rPr>
            </w:pPr>
            <w:r w:rsidRPr="00C46CFF">
              <w:rPr>
                <w:rFonts w:eastAsia="Times New Roman"/>
                <w:b/>
                <w:bCs/>
                <w:color w:val="000000"/>
                <w:sz w:val="18"/>
                <w:szCs w:val="18"/>
              </w:rPr>
              <w:t>Multifunzionalit</w:t>
            </w:r>
            <w:r w:rsidR="00FF272C">
              <w:rPr>
                <w:rFonts w:eastAsia="Times New Roman"/>
                <w:b/>
                <w:bCs/>
                <w:color w:val="000000"/>
                <w:sz w:val="18"/>
                <w:szCs w:val="18"/>
              </w:rPr>
              <w:t>à</w:t>
            </w:r>
          </w:p>
        </w:tc>
      </w:tr>
      <w:tr w:rsidR="0064786A" w:rsidRPr="00C46CFF" w14:paraId="46BA8F4B" w14:textId="77777777" w:rsidTr="00781F54">
        <w:trPr>
          <w:trHeight w:val="687"/>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FC0CF"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Tipologia Attività Esercitata</w:t>
            </w: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49C45" w14:textId="77777777" w:rsidR="005F4054" w:rsidRPr="00C46CFF" w:rsidRDefault="005F4054" w:rsidP="005F4054">
            <w:pPr>
              <w:widowControl/>
              <w:autoSpaceDE/>
              <w:autoSpaceDN/>
              <w:adjustRightInd/>
              <w:jc w:val="center"/>
              <w:rPr>
                <w:rFonts w:eastAsia="Times New Roman"/>
                <w:b/>
                <w:bCs/>
                <w:sz w:val="18"/>
                <w:szCs w:val="18"/>
              </w:rPr>
            </w:pPr>
            <w:r w:rsidRPr="00C46CFF">
              <w:rPr>
                <w:rFonts w:eastAsia="Times New Roman"/>
                <w:b/>
                <w:bCs/>
                <w:sz w:val="18"/>
                <w:szCs w:val="18"/>
              </w:rPr>
              <w:t>Quantità</w:t>
            </w:r>
          </w:p>
        </w:tc>
        <w:tc>
          <w:tcPr>
            <w:tcW w:w="5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BB918"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Numero</w:t>
            </w:r>
          </w:p>
        </w:tc>
        <w:tc>
          <w:tcPr>
            <w:tcW w:w="3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87FC5" w14:textId="77DEF5F4" w:rsidR="005F4054" w:rsidRPr="00C46CFF" w:rsidRDefault="003121F7" w:rsidP="005F4054">
            <w:pPr>
              <w:widowControl/>
              <w:autoSpaceDE/>
              <w:autoSpaceDN/>
              <w:adjustRightInd/>
              <w:jc w:val="center"/>
              <w:rPr>
                <w:rFonts w:eastAsia="Times New Roman"/>
                <w:b/>
                <w:bCs/>
                <w:color w:val="000000"/>
                <w:sz w:val="18"/>
                <w:szCs w:val="18"/>
              </w:rPr>
            </w:pPr>
            <w:r w:rsidRPr="00E46737">
              <w:rPr>
                <w:rFonts w:eastAsia="Times New Roman"/>
                <w:b/>
                <w:bCs/>
                <w:color w:val="000000"/>
                <w:sz w:val="18"/>
                <w:szCs w:val="18"/>
              </w:rPr>
              <w:t>Ore lavoro</w:t>
            </w:r>
            <w:r w:rsidRPr="00C46CFF">
              <w:rPr>
                <w:rFonts w:eastAsia="Times New Roman"/>
                <w:b/>
                <w:bCs/>
                <w:color w:val="000000"/>
                <w:sz w:val="18"/>
                <w:szCs w:val="18"/>
              </w:rPr>
              <w:t xml:space="preserve"> </w:t>
            </w:r>
            <w:r w:rsidR="005F4054" w:rsidRPr="00C46CFF">
              <w:rPr>
                <w:rFonts w:eastAsia="Times New Roman"/>
                <w:b/>
                <w:bCs/>
                <w:color w:val="000000"/>
                <w:sz w:val="18"/>
                <w:szCs w:val="18"/>
              </w:rPr>
              <w:t xml:space="preserve">/Valore Economico /quantità                 </w:t>
            </w:r>
            <w:proofErr w:type="gramStart"/>
            <w:r w:rsidR="005F4054" w:rsidRPr="00C46CFF">
              <w:rPr>
                <w:rFonts w:eastAsia="Times New Roman"/>
                <w:b/>
                <w:bCs/>
                <w:color w:val="000000"/>
                <w:sz w:val="18"/>
                <w:szCs w:val="18"/>
              </w:rPr>
              <w:t xml:space="preserve">   </w:t>
            </w:r>
            <w:r w:rsidR="005F4054" w:rsidRPr="00C46CFF">
              <w:rPr>
                <w:rFonts w:eastAsia="Times New Roman"/>
                <w:color w:val="000000"/>
                <w:sz w:val="18"/>
                <w:szCs w:val="18"/>
              </w:rPr>
              <w:t>(</w:t>
            </w:r>
            <w:proofErr w:type="gramEnd"/>
            <w:r w:rsidR="005F4054" w:rsidRPr="00C46CFF">
              <w:rPr>
                <w:rFonts w:eastAsia="Times New Roman"/>
                <w:color w:val="000000"/>
                <w:sz w:val="18"/>
                <w:szCs w:val="18"/>
              </w:rPr>
              <w:t>per singola attività inserire il dato in relazione alla tipologia di prevalenza)</w:t>
            </w:r>
          </w:p>
        </w:tc>
      </w:tr>
      <w:tr w:rsidR="0064786A" w:rsidRPr="00C46CFF" w14:paraId="6D794CF4" w14:textId="77777777" w:rsidTr="00781F54">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80B35"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2DDB9"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53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0EA96"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43105"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64786A" w:rsidRPr="00C46CFF" w14:paraId="09B35514" w14:textId="77777777" w:rsidTr="00781F54">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A2490"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98A8C"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53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4D55C"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9DC40"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64786A" w:rsidRPr="00C46CFF" w14:paraId="47302D72" w14:textId="77777777" w:rsidTr="00781F54">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B7512"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721AF" w14:textId="77777777" w:rsidR="0064786A" w:rsidRPr="00C46CFF" w:rsidRDefault="0064786A" w:rsidP="005F4054">
            <w:pPr>
              <w:widowControl/>
              <w:autoSpaceDE/>
              <w:autoSpaceDN/>
              <w:adjustRightInd/>
              <w:jc w:val="center"/>
              <w:rPr>
                <w:rFonts w:eastAsia="Times New Roman"/>
                <w:color w:val="000000"/>
                <w:sz w:val="18"/>
                <w:szCs w:val="18"/>
              </w:rPr>
            </w:pPr>
          </w:p>
        </w:tc>
        <w:tc>
          <w:tcPr>
            <w:tcW w:w="5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D410DD"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7C367"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11C449A5" w14:textId="77777777" w:rsidTr="00781F54">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C3EE4" w14:textId="77777777" w:rsidR="0064786A" w:rsidRPr="00C46CFF" w:rsidRDefault="0064786A" w:rsidP="005F4054">
            <w:pPr>
              <w:widowControl/>
              <w:autoSpaceDE/>
              <w:autoSpaceDN/>
              <w:adjustRightInd/>
              <w:jc w:val="center"/>
              <w:rPr>
                <w:rFonts w:eastAsia="Times New Roman"/>
                <w:color w:val="000000"/>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56773" w14:textId="77777777" w:rsidR="0064786A" w:rsidRPr="00C46CFF" w:rsidRDefault="0064786A" w:rsidP="005F4054">
            <w:pPr>
              <w:widowControl/>
              <w:autoSpaceDE/>
              <w:autoSpaceDN/>
              <w:adjustRightInd/>
              <w:jc w:val="center"/>
              <w:rPr>
                <w:rFonts w:eastAsia="Times New Roman"/>
                <w:color w:val="000000"/>
                <w:sz w:val="18"/>
                <w:szCs w:val="18"/>
              </w:rPr>
            </w:pPr>
          </w:p>
        </w:tc>
        <w:tc>
          <w:tcPr>
            <w:tcW w:w="5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E9093" w14:textId="77777777" w:rsidR="0064786A" w:rsidRPr="00C46CFF" w:rsidRDefault="0064786A" w:rsidP="005F4054">
            <w:pPr>
              <w:widowControl/>
              <w:autoSpaceDE/>
              <w:autoSpaceDN/>
              <w:adjustRightInd/>
              <w:jc w:val="center"/>
              <w:rPr>
                <w:rFonts w:eastAsia="Times New Roman"/>
                <w:color w:val="000000"/>
                <w:sz w:val="18"/>
                <w:szCs w:val="18"/>
              </w:rPr>
            </w:pPr>
          </w:p>
        </w:tc>
        <w:tc>
          <w:tcPr>
            <w:tcW w:w="37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D4387" w14:textId="77777777" w:rsidR="0064786A" w:rsidRPr="00C46CFF" w:rsidRDefault="0064786A" w:rsidP="005F4054">
            <w:pPr>
              <w:widowControl/>
              <w:autoSpaceDE/>
              <w:autoSpaceDN/>
              <w:adjustRightInd/>
              <w:jc w:val="center"/>
              <w:rPr>
                <w:rFonts w:eastAsia="Times New Roman"/>
                <w:color w:val="000000"/>
                <w:sz w:val="18"/>
                <w:szCs w:val="18"/>
              </w:rPr>
            </w:pPr>
          </w:p>
        </w:tc>
      </w:tr>
      <w:tr w:rsidR="0064786A" w:rsidRPr="00C46CFF" w14:paraId="5D8C5697" w14:textId="77777777" w:rsidTr="00781F54">
        <w:trPr>
          <w:trHeight w:val="240"/>
        </w:trPr>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391DE"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1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FD4EE"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53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87BC9"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c>
          <w:tcPr>
            <w:tcW w:w="37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1B93E" w14:textId="77777777" w:rsidR="005F4054" w:rsidRPr="00C46CFF" w:rsidRDefault="005F4054" w:rsidP="005F4054">
            <w:pPr>
              <w:widowControl/>
              <w:autoSpaceDE/>
              <w:autoSpaceDN/>
              <w:adjustRightInd/>
              <w:jc w:val="center"/>
              <w:rPr>
                <w:rFonts w:eastAsia="Times New Roman"/>
                <w:color w:val="000000"/>
                <w:sz w:val="18"/>
                <w:szCs w:val="18"/>
              </w:rPr>
            </w:pPr>
            <w:r w:rsidRPr="00C46CFF">
              <w:rPr>
                <w:rFonts w:eastAsia="Times New Roman"/>
                <w:color w:val="000000"/>
                <w:sz w:val="18"/>
                <w:szCs w:val="18"/>
              </w:rPr>
              <w:t> </w:t>
            </w:r>
          </w:p>
        </w:tc>
      </w:tr>
      <w:tr w:rsidR="005F4054" w:rsidRPr="00C46CFF" w14:paraId="595B0AEA" w14:textId="77777777" w:rsidTr="00781F54">
        <w:trPr>
          <w:trHeight w:val="240"/>
        </w:trPr>
        <w:tc>
          <w:tcPr>
            <w:tcW w:w="11207" w:type="dxa"/>
            <w:gridSpan w:val="3"/>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BE2BB3D" w14:textId="6E8753F7" w:rsidR="005F4054" w:rsidRPr="00C46CFF" w:rsidRDefault="006F6561" w:rsidP="005F4054">
            <w:pPr>
              <w:widowControl/>
              <w:autoSpaceDE/>
              <w:autoSpaceDN/>
              <w:adjustRightInd/>
              <w:jc w:val="right"/>
              <w:rPr>
                <w:rFonts w:eastAsia="Times New Roman"/>
                <w:b/>
                <w:bCs/>
                <w:color w:val="000000"/>
                <w:sz w:val="18"/>
                <w:szCs w:val="18"/>
              </w:rPr>
            </w:pPr>
            <w:r w:rsidRPr="00C46CFF">
              <w:rPr>
                <w:rFonts w:eastAsia="Times New Roman"/>
                <w:b/>
                <w:bCs/>
                <w:color w:val="000000"/>
                <w:sz w:val="18"/>
                <w:szCs w:val="18"/>
              </w:rPr>
              <w:t xml:space="preserve">TOTALE </w:t>
            </w:r>
            <w:r w:rsidRPr="00E46737">
              <w:rPr>
                <w:rFonts w:eastAsia="Times New Roman"/>
                <w:b/>
                <w:bCs/>
                <w:color w:val="000000"/>
                <w:sz w:val="18"/>
                <w:szCs w:val="18"/>
              </w:rPr>
              <w:t>ORE LAVORO</w:t>
            </w:r>
            <w:r w:rsidRPr="00C46CFF">
              <w:rPr>
                <w:rFonts w:eastAsia="Times New Roman"/>
                <w:b/>
                <w:bCs/>
                <w:color w:val="000000"/>
                <w:sz w:val="18"/>
                <w:szCs w:val="18"/>
              </w:rPr>
              <w:t xml:space="preserve"> </w:t>
            </w:r>
            <w:r w:rsidR="005F4054" w:rsidRPr="00C46CFF">
              <w:rPr>
                <w:rFonts w:eastAsia="Times New Roman"/>
                <w:b/>
                <w:bCs/>
                <w:color w:val="000000"/>
                <w:sz w:val="18"/>
                <w:szCs w:val="18"/>
              </w:rPr>
              <w:t>Multifunzionalità</w:t>
            </w:r>
          </w:p>
        </w:tc>
        <w:tc>
          <w:tcPr>
            <w:tcW w:w="3752"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743611F0"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5F4054" w:rsidRPr="00C46CFF" w14:paraId="04BAF682" w14:textId="77777777" w:rsidTr="00781F54">
        <w:trPr>
          <w:trHeight w:val="240"/>
        </w:trPr>
        <w:tc>
          <w:tcPr>
            <w:tcW w:w="11207" w:type="dxa"/>
            <w:gridSpan w:val="3"/>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4BE8E0C" w14:textId="042CFD68" w:rsidR="005F4054" w:rsidRPr="00C46CFF" w:rsidRDefault="006F6561" w:rsidP="005F4054">
            <w:pPr>
              <w:widowControl/>
              <w:autoSpaceDE/>
              <w:autoSpaceDN/>
              <w:adjustRightInd/>
              <w:jc w:val="right"/>
              <w:rPr>
                <w:rFonts w:eastAsia="Times New Roman"/>
                <w:b/>
                <w:bCs/>
                <w:color w:val="000000"/>
                <w:sz w:val="18"/>
                <w:szCs w:val="18"/>
              </w:rPr>
            </w:pPr>
            <w:r w:rsidRPr="00C46CFF">
              <w:rPr>
                <w:rFonts w:eastAsia="Times New Roman"/>
                <w:b/>
                <w:bCs/>
                <w:color w:val="000000"/>
                <w:sz w:val="18"/>
                <w:szCs w:val="18"/>
              </w:rPr>
              <w:t xml:space="preserve">TOTALE VALORE ECONOMICO </w:t>
            </w:r>
            <w:r w:rsidR="005F4054" w:rsidRPr="00C46CFF">
              <w:rPr>
                <w:rFonts w:eastAsia="Times New Roman"/>
                <w:b/>
                <w:bCs/>
                <w:color w:val="000000"/>
                <w:sz w:val="18"/>
                <w:szCs w:val="18"/>
              </w:rPr>
              <w:t>Multifunzionalità</w:t>
            </w:r>
          </w:p>
        </w:tc>
        <w:tc>
          <w:tcPr>
            <w:tcW w:w="3752"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6D5C306F" w14:textId="77777777" w:rsidR="005F4054" w:rsidRPr="00C46CFF" w:rsidRDefault="005F4054" w:rsidP="005F4054">
            <w:pPr>
              <w:widowControl/>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r w:rsidR="0064786A" w:rsidRPr="00C46CFF" w14:paraId="4A5C4E4B" w14:textId="77777777" w:rsidTr="00781F54">
        <w:trPr>
          <w:trHeight w:val="250"/>
        </w:trPr>
        <w:tc>
          <w:tcPr>
            <w:tcW w:w="11207" w:type="dxa"/>
            <w:gridSpan w:val="3"/>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38F8729" w14:textId="67210D3A" w:rsidR="005F4054" w:rsidRPr="00C46CFF" w:rsidRDefault="006F6561" w:rsidP="0064786A">
            <w:pPr>
              <w:widowControl/>
              <w:shd w:val="clear" w:color="auto" w:fill="E7E6E6" w:themeFill="background2"/>
              <w:autoSpaceDE/>
              <w:autoSpaceDN/>
              <w:adjustRightInd/>
              <w:jc w:val="right"/>
              <w:rPr>
                <w:rFonts w:eastAsia="Times New Roman"/>
                <w:b/>
                <w:bCs/>
                <w:color w:val="000000"/>
                <w:sz w:val="18"/>
                <w:szCs w:val="18"/>
              </w:rPr>
            </w:pPr>
            <w:r w:rsidRPr="006F6561">
              <w:rPr>
                <w:rFonts w:eastAsia="Times New Roman"/>
                <w:b/>
                <w:bCs/>
                <w:color w:val="000000"/>
                <w:sz w:val="18"/>
                <w:szCs w:val="18"/>
              </w:rPr>
              <w:t xml:space="preserve">TOTALE QUANTITÀ </w:t>
            </w:r>
            <w:r w:rsidR="005F4054" w:rsidRPr="00C46CFF">
              <w:rPr>
                <w:rFonts w:eastAsia="Times New Roman"/>
                <w:b/>
                <w:bCs/>
                <w:color w:val="000000"/>
                <w:sz w:val="18"/>
                <w:szCs w:val="18"/>
              </w:rPr>
              <w:t>Multifunzionalità</w:t>
            </w:r>
          </w:p>
        </w:tc>
        <w:tc>
          <w:tcPr>
            <w:tcW w:w="3752"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0440F0A3" w14:textId="77777777" w:rsidR="005F4054" w:rsidRPr="00C46CFF" w:rsidRDefault="005F4054" w:rsidP="0064786A">
            <w:pPr>
              <w:widowControl/>
              <w:shd w:val="clear" w:color="auto" w:fill="E7E6E6" w:themeFill="background2"/>
              <w:autoSpaceDE/>
              <w:autoSpaceDN/>
              <w:adjustRightInd/>
              <w:jc w:val="center"/>
              <w:rPr>
                <w:rFonts w:eastAsia="Times New Roman"/>
                <w:b/>
                <w:bCs/>
                <w:color w:val="000000"/>
                <w:sz w:val="18"/>
                <w:szCs w:val="18"/>
              </w:rPr>
            </w:pPr>
            <w:r w:rsidRPr="00C46CFF">
              <w:rPr>
                <w:rFonts w:eastAsia="Times New Roman"/>
                <w:b/>
                <w:bCs/>
                <w:color w:val="000000"/>
                <w:sz w:val="18"/>
                <w:szCs w:val="18"/>
              </w:rPr>
              <w:t> </w:t>
            </w:r>
          </w:p>
        </w:tc>
      </w:tr>
    </w:tbl>
    <w:p w14:paraId="18D29015" w14:textId="77777777" w:rsidR="00781F54" w:rsidRDefault="00781F54"/>
    <w:p w14:paraId="27977033" w14:textId="77777777" w:rsidR="003121F7" w:rsidRDefault="003121F7"/>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2"/>
        <w:gridCol w:w="9074"/>
        <w:gridCol w:w="1985"/>
      </w:tblGrid>
      <w:tr w:rsidR="00781F54" w:rsidRPr="00781F54" w14:paraId="474B7C3A" w14:textId="77777777" w:rsidTr="00572824">
        <w:trPr>
          <w:trHeight w:val="401"/>
        </w:trPr>
        <w:tc>
          <w:tcPr>
            <w:tcW w:w="13036" w:type="dxa"/>
            <w:gridSpan w:val="2"/>
            <w:shd w:val="clear" w:color="auto" w:fill="D0CECE" w:themeFill="background2" w:themeFillShade="E6"/>
            <w:vAlign w:val="center"/>
            <w:hideMark/>
          </w:tcPr>
          <w:p w14:paraId="72278DCA" w14:textId="0BF3332E" w:rsidR="00711FA1" w:rsidRPr="00781F54" w:rsidRDefault="007B1097" w:rsidP="00711FA1">
            <w:pPr>
              <w:widowControl/>
              <w:autoSpaceDE/>
              <w:autoSpaceDN/>
              <w:adjustRightInd/>
              <w:rPr>
                <w:rFonts w:eastAsia="Times New Roman"/>
                <w:b/>
                <w:bCs/>
                <w:sz w:val="20"/>
                <w:szCs w:val="20"/>
              </w:rPr>
            </w:pPr>
            <w:r w:rsidRPr="00781F54">
              <w:rPr>
                <w:rFonts w:eastAsia="Times New Roman"/>
                <w:b/>
                <w:bCs/>
                <w:sz w:val="20"/>
                <w:szCs w:val="20"/>
              </w:rPr>
              <w:lastRenderedPageBreak/>
              <w:t>2</w:t>
            </w:r>
            <w:r w:rsidR="00711FA1" w:rsidRPr="00781F54">
              <w:rPr>
                <w:rFonts w:eastAsia="Times New Roman"/>
                <w:b/>
                <w:bCs/>
                <w:sz w:val="20"/>
                <w:szCs w:val="20"/>
              </w:rPr>
              <w:t>.</w:t>
            </w:r>
            <w:r w:rsidR="00C95D6C">
              <w:rPr>
                <w:rFonts w:eastAsia="Times New Roman"/>
                <w:b/>
                <w:bCs/>
                <w:sz w:val="20"/>
                <w:szCs w:val="20"/>
              </w:rPr>
              <w:t>2</w:t>
            </w:r>
            <w:r w:rsidR="00711FA1" w:rsidRPr="00781F54">
              <w:rPr>
                <w:rFonts w:eastAsia="Times New Roman"/>
                <w:b/>
                <w:bCs/>
                <w:sz w:val="20"/>
                <w:szCs w:val="20"/>
              </w:rPr>
              <w:t xml:space="preserve"> </w:t>
            </w:r>
            <w:r w:rsidR="003121F7" w:rsidRPr="00781F54">
              <w:rPr>
                <w:rFonts w:eastAsia="Times New Roman"/>
                <w:b/>
                <w:bCs/>
                <w:sz w:val="20"/>
                <w:szCs w:val="20"/>
              </w:rPr>
              <w:t>DATI AZIENDA AGRICOLA</w:t>
            </w:r>
          </w:p>
        </w:tc>
        <w:tc>
          <w:tcPr>
            <w:tcW w:w="1985" w:type="dxa"/>
            <w:vMerge w:val="restart"/>
            <w:shd w:val="clear" w:color="auto" w:fill="D0CECE" w:themeFill="background2" w:themeFillShade="E6"/>
            <w:vAlign w:val="center"/>
          </w:tcPr>
          <w:p w14:paraId="4744D588" w14:textId="77777777" w:rsidR="00711FA1" w:rsidRPr="00781F54" w:rsidRDefault="00711FA1" w:rsidP="00711FA1">
            <w:pPr>
              <w:widowControl/>
              <w:autoSpaceDE/>
              <w:autoSpaceDN/>
              <w:adjustRightInd/>
              <w:jc w:val="center"/>
              <w:rPr>
                <w:rFonts w:eastAsia="Times New Roman"/>
                <w:b/>
                <w:bCs/>
                <w:lang w:bidi="hi-IN"/>
              </w:rPr>
            </w:pPr>
            <w:r w:rsidRPr="00781F54">
              <w:rPr>
                <w:rFonts w:eastAsia="Times New Roman"/>
                <w:b/>
                <w:bCs/>
                <w:lang w:bidi="hi-IN"/>
              </w:rPr>
              <w:t>Ante Operam</w:t>
            </w:r>
          </w:p>
          <w:p w14:paraId="1330842D" w14:textId="36C0A6BC" w:rsidR="00711FA1" w:rsidRPr="00781F54" w:rsidRDefault="00711FA1" w:rsidP="00711FA1">
            <w:pPr>
              <w:jc w:val="center"/>
              <w:rPr>
                <w:rFonts w:ascii="Calibri" w:eastAsia="Times New Roman" w:hAnsi="Calibri" w:cs="Calibri"/>
                <w:b/>
                <w:bCs/>
                <w:sz w:val="18"/>
                <w:szCs w:val="18"/>
              </w:rPr>
            </w:pPr>
            <w:r w:rsidRPr="00781F54">
              <w:rPr>
                <w:bCs/>
                <w:i/>
                <w:sz w:val="18"/>
                <w:szCs w:val="18"/>
              </w:rPr>
              <w:t>(scheda ripetibile)</w:t>
            </w:r>
          </w:p>
        </w:tc>
      </w:tr>
      <w:tr w:rsidR="00711FA1" w:rsidRPr="0067042F" w14:paraId="4D041D85" w14:textId="77777777" w:rsidTr="00572824">
        <w:trPr>
          <w:trHeight w:val="288"/>
        </w:trPr>
        <w:tc>
          <w:tcPr>
            <w:tcW w:w="13036" w:type="dxa"/>
            <w:gridSpan w:val="2"/>
            <w:shd w:val="clear" w:color="auto" w:fill="E7E6E6" w:themeFill="background2"/>
            <w:vAlign w:val="center"/>
            <w:hideMark/>
          </w:tcPr>
          <w:p w14:paraId="5EE368E4" w14:textId="424A7E92" w:rsidR="00711FA1" w:rsidRPr="00711FA1" w:rsidRDefault="00572824" w:rsidP="00711FA1">
            <w:pPr>
              <w:widowControl/>
              <w:autoSpaceDE/>
              <w:autoSpaceDN/>
              <w:adjustRightInd/>
              <w:rPr>
                <w:rFonts w:eastAsia="Times New Roman"/>
                <w:b/>
                <w:bCs/>
                <w:color w:val="000000"/>
                <w:sz w:val="18"/>
                <w:szCs w:val="18"/>
              </w:rPr>
            </w:pPr>
            <w:r>
              <w:rPr>
                <w:rFonts w:eastAsia="Times New Roman"/>
                <w:b/>
                <w:bCs/>
                <w:color w:val="000000"/>
                <w:sz w:val="18"/>
                <w:szCs w:val="18"/>
              </w:rPr>
              <w:t>2.</w:t>
            </w:r>
            <w:r w:rsidR="00C95D6C">
              <w:rPr>
                <w:rFonts w:eastAsia="Times New Roman"/>
                <w:b/>
                <w:bCs/>
                <w:color w:val="000000"/>
                <w:sz w:val="18"/>
                <w:szCs w:val="18"/>
              </w:rPr>
              <w:t>2</w:t>
            </w:r>
            <w:r>
              <w:rPr>
                <w:rFonts w:eastAsia="Times New Roman"/>
                <w:b/>
                <w:bCs/>
                <w:color w:val="000000"/>
                <w:sz w:val="18"/>
                <w:szCs w:val="18"/>
              </w:rPr>
              <w:t xml:space="preserve">.1 </w:t>
            </w:r>
            <w:r w:rsidR="00711FA1" w:rsidRPr="00711FA1">
              <w:rPr>
                <w:rFonts w:eastAsia="Times New Roman"/>
                <w:b/>
                <w:bCs/>
                <w:color w:val="000000"/>
                <w:sz w:val="18"/>
                <w:szCs w:val="18"/>
              </w:rPr>
              <w:t>SUPERFICI AZIENDALI</w:t>
            </w:r>
          </w:p>
        </w:tc>
        <w:tc>
          <w:tcPr>
            <w:tcW w:w="1985" w:type="dxa"/>
            <w:vMerge/>
            <w:shd w:val="clear" w:color="auto" w:fill="D0CECE" w:themeFill="background2" w:themeFillShade="E6"/>
            <w:vAlign w:val="center"/>
          </w:tcPr>
          <w:p w14:paraId="12949F02" w14:textId="101DB632" w:rsidR="00711FA1" w:rsidRPr="0067042F" w:rsidRDefault="00711FA1" w:rsidP="0067042F">
            <w:pPr>
              <w:widowControl/>
              <w:autoSpaceDE/>
              <w:autoSpaceDN/>
              <w:adjustRightInd/>
              <w:jc w:val="center"/>
              <w:rPr>
                <w:rFonts w:ascii="Calibri" w:eastAsia="Times New Roman" w:hAnsi="Calibri" w:cs="Calibri"/>
                <w:b/>
                <w:bCs/>
                <w:color w:val="000000"/>
                <w:sz w:val="18"/>
                <w:szCs w:val="18"/>
              </w:rPr>
            </w:pPr>
          </w:p>
        </w:tc>
      </w:tr>
      <w:tr w:rsidR="001F594E" w:rsidRPr="0067042F" w14:paraId="31D4BC80" w14:textId="77777777" w:rsidTr="003121F7">
        <w:trPr>
          <w:trHeight w:val="396"/>
        </w:trPr>
        <w:tc>
          <w:tcPr>
            <w:tcW w:w="3962" w:type="dxa"/>
            <w:shd w:val="clear" w:color="auto" w:fill="auto"/>
            <w:vAlign w:val="center"/>
            <w:hideMark/>
          </w:tcPr>
          <w:p w14:paraId="31ED5B1F" w14:textId="77777777" w:rsidR="001F594E" w:rsidRPr="0067042F" w:rsidRDefault="001F594E" w:rsidP="0067042F">
            <w:pPr>
              <w:widowControl/>
              <w:autoSpaceDE/>
              <w:autoSpaceDN/>
              <w:adjustRightInd/>
              <w:jc w:val="center"/>
              <w:rPr>
                <w:rFonts w:eastAsia="Times New Roman"/>
                <w:color w:val="000000"/>
                <w:sz w:val="18"/>
                <w:szCs w:val="18"/>
              </w:rPr>
            </w:pPr>
            <w:r w:rsidRPr="0067042F">
              <w:rPr>
                <w:rFonts w:eastAsia="Times New Roman"/>
                <w:color w:val="000000"/>
                <w:sz w:val="18"/>
                <w:szCs w:val="18"/>
              </w:rPr>
              <w:t>Superficie Agricola Utile (SAU)</w:t>
            </w:r>
          </w:p>
        </w:tc>
        <w:tc>
          <w:tcPr>
            <w:tcW w:w="9074" w:type="dxa"/>
            <w:tcBorders>
              <w:right w:val="nil"/>
            </w:tcBorders>
            <w:shd w:val="clear" w:color="auto" w:fill="auto"/>
            <w:vAlign w:val="center"/>
          </w:tcPr>
          <w:p w14:paraId="0B358119" w14:textId="5A590797" w:rsidR="001F594E" w:rsidRPr="0067042F" w:rsidRDefault="001F594E" w:rsidP="0067042F">
            <w:pPr>
              <w:jc w:val="center"/>
              <w:rPr>
                <w:rFonts w:eastAsia="Times New Roman"/>
                <w:i/>
                <w:iCs/>
                <w:color w:val="3A3838"/>
                <w:sz w:val="18"/>
                <w:szCs w:val="18"/>
              </w:rPr>
            </w:pPr>
          </w:p>
        </w:tc>
        <w:tc>
          <w:tcPr>
            <w:tcW w:w="1985" w:type="dxa"/>
            <w:tcBorders>
              <w:left w:val="nil"/>
            </w:tcBorders>
            <w:shd w:val="clear" w:color="auto" w:fill="auto"/>
            <w:vAlign w:val="center"/>
          </w:tcPr>
          <w:p w14:paraId="79CD8C00" w14:textId="77E5E8A4" w:rsidR="001F594E" w:rsidRPr="0067042F" w:rsidRDefault="001F594E" w:rsidP="003121F7">
            <w:pPr>
              <w:jc w:val="right"/>
              <w:rPr>
                <w:rFonts w:eastAsia="Times New Roman"/>
                <w:i/>
                <w:iCs/>
                <w:color w:val="3A3838"/>
                <w:sz w:val="18"/>
                <w:szCs w:val="18"/>
              </w:rPr>
            </w:pPr>
            <w:r>
              <w:rPr>
                <w:rFonts w:eastAsia="Times New Roman"/>
                <w:i/>
                <w:iCs/>
                <w:color w:val="3A3838"/>
                <w:sz w:val="18"/>
                <w:szCs w:val="18"/>
              </w:rPr>
              <w:t>Ha</w:t>
            </w:r>
          </w:p>
        </w:tc>
      </w:tr>
      <w:tr w:rsidR="001F594E" w:rsidRPr="0067042F" w14:paraId="36D9B333" w14:textId="77777777" w:rsidTr="003121F7">
        <w:trPr>
          <w:trHeight w:val="396"/>
        </w:trPr>
        <w:tc>
          <w:tcPr>
            <w:tcW w:w="3962" w:type="dxa"/>
            <w:shd w:val="clear" w:color="auto" w:fill="auto"/>
            <w:vAlign w:val="center"/>
            <w:hideMark/>
          </w:tcPr>
          <w:p w14:paraId="55BEB47E" w14:textId="77777777" w:rsidR="001F594E" w:rsidRDefault="001F594E" w:rsidP="001F594E">
            <w:pPr>
              <w:widowControl/>
              <w:autoSpaceDE/>
              <w:autoSpaceDN/>
              <w:adjustRightInd/>
              <w:jc w:val="center"/>
              <w:rPr>
                <w:rFonts w:eastAsia="Times New Roman"/>
                <w:color w:val="000000"/>
                <w:sz w:val="18"/>
                <w:szCs w:val="18"/>
              </w:rPr>
            </w:pPr>
            <w:r w:rsidRPr="0067042F">
              <w:rPr>
                <w:rFonts w:eastAsia="Times New Roman"/>
                <w:color w:val="000000"/>
                <w:sz w:val="18"/>
                <w:szCs w:val="18"/>
              </w:rPr>
              <w:t xml:space="preserve">Superficie Boscata </w:t>
            </w:r>
          </w:p>
          <w:p w14:paraId="49504C2C" w14:textId="2C93588A" w:rsidR="001F594E" w:rsidRPr="00546330" w:rsidRDefault="001F594E" w:rsidP="001F594E">
            <w:pPr>
              <w:widowControl/>
              <w:autoSpaceDE/>
              <w:autoSpaceDN/>
              <w:adjustRightInd/>
              <w:jc w:val="center"/>
              <w:rPr>
                <w:rFonts w:eastAsia="Times New Roman"/>
                <w:i/>
                <w:iCs/>
                <w:color w:val="000000"/>
                <w:sz w:val="18"/>
                <w:szCs w:val="18"/>
              </w:rPr>
            </w:pPr>
            <w:r>
              <w:rPr>
                <w:rFonts w:eastAsia="Times New Roman"/>
                <w:i/>
                <w:iCs/>
                <w:color w:val="000000"/>
                <w:sz w:val="18"/>
                <w:szCs w:val="18"/>
              </w:rPr>
              <w:t>(</w:t>
            </w:r>
            <w:r w:rsidRPr="00546330">
              <w:rPr>
                <w:rFonts w:eastAsia="Times New Roman"/>
                <w:i/>
                <w:iCs/>
                <w:color w:val="000000"/>
                <w:sz w:val="18"/>
                <w:szCs w:val="18"/>
              </w:rPr>
              <w:t>non rientra la forestazione produttiva</w:t>
            </w:r>
            <w:r>
              <w:rPr>
                <w:rFonts w:eastAsia="Times New Roman"/>
                <w:i/>
                <w:iCs/>
                <w:color w:val="000000"/>
                <w:sz w:val="18"/>
                <w:szCs w:val="18"/>
              </w:rPr>
              <w:t>)</w:t>
            </w:r>
          </w:p>
        </w:tc>
        <w:tc>
          <w:tcPr>
            <w:tcW w:w="9074" w:type="dxa"/>
            <w:tcBorders>
              <w:right w:val="nil"/>
            </w:tcBorders>
            <w:shd w:val="clear" w:color="auto" w:fill="auto"/>
            <w:vAlign w:val="center"/>
          </w:tcPr>
          <w:p w14:paraId="0D097C84" w14:textId="77777777" w:rsidR="001F594E" w:rsidRPr="0067042F" w:rsidRDefault="001F594E" w:rsidP="001F594E">
            <w:pPr>
              <w:jc w:val="center"/>
              <w:rPr>
                <w:rFonts w:eastAsia="Times New Roman"/>
                <w:i/>
                <w:iCs/>
                <w:color w:val="3A3838"/>
                <w:sz w:val="18"/>
                <w:szCs w:val="18"/>
              </w:rPr>
            </w:pPr>
          </w:p>
        </w:tc>
        <w:tc>
          <w:tcPr>
            <w:tcW w:w="1985" w:type="dxa"/>
            <w:tcBorders>
              <w:left w:val="nil"/>
            </w:tcBorders>
            <w:shd w:val="clear" w:color="auto" w:fill="auto"/>
            <w:vAlign w:val="center"/>
          </w:tcPr>
          <w:p w14:paraId="28870D60" w14:textId="3D8BD67D" w:rsidR="001F594E" w:rsidRPr="0067042F" w:rsidRDefault="001F594E" w:rsidP="003121F7">
            <w:pPr>
              <w:jc w:val="right"/>
              <w:rPr>
                <w:rFonts w:eastAsia="Times New Roman"/>
                <w:i/>
                <w:iCs/>
                <w:color w:val="3A3838"/>
                <w:sz w:val="18"/>
                <w:szCs w:val="18"/>
              </w:rPr>
            </w:pPr>
            <w:r w:rsidRPr="00A62ABA">
              <w:rPr>
                <w:rFonts w:eastAsia="Times New Roman"/>
                <w:i/>
                <w:iCs/>
                <w:color w:val="3A3838"/>
                <w:sz w:val="18"/>
                <w:szCs w:val="18"/>
              </w:rPr>
              <w:t>Ha</w:t>
            </w:r>
          </w:p>
        </w:tc>
      </w:tr>
      <w:tr w:rsidR="001F594E" w:rsidRPr="0067042F" w14:paraId="4C6150ED" w14:textId="77777777" w:rsidTr="003121F7">
        <w:trPr>
          <w:trHeight w:val="396"/>
        </w:trPr>
        <w:tc>
          <w:tcPr>
            <w:tcW w:w="3962" w:type="dxa"/>
            <w:shd w:val="clear" w:color="auto" w:fill="auto"/>
            <w:vAlign w:val="center"/>
            <w:hideMark/>
          </w:tcPr>
          <w:p w14:paraId="58BC7781" w14:textId="77777777" w:rsidR="001F594E" w:rsidRPr="0067042F" w:rsidRDefault="001F594E" w:rsidP="001F594E">
            <w:pPr>
              <w:widowControl/>
              <w:autoSpaceDE/>
              <w:autoSpaceDN/>
              <w:adjustRightInd/>
              <w:jc w:val="center"/>
              <w:rPr>
                <w:rFonts w:eastAsia="Times New Roman"/>
                <w:color w:val="000000"/>
                <w:sz w:val="18"/>
                <w:szCs w:val="18"/>
              </w:rPr>
            </w:pPr>
            <w:r w:rsidRPr="0067042F">
              <w:rPr>
                <w:rFonts w:eastAsia="Times New Roman"/>
                <w:color w:val="000000"/>
                <w:sz w:val="18"/>
                <w:szCs w:val="18"/>
              </w:rPr>
              <w:t>TARE</w:t>
            </w:r>
          </w:p>
        </w:tc>
        <w:tc>
          <w:tcPr>
            <w:tcW w:w="9074" w:type="dxa"/>
            <w:tcBorders>
              <w:right w:val="nil"/>
            </w:tcBorders>
            <w:shd w:val="clear" w:color="auto" w:fill="auto"/>
            <w:vAlign w:val="center"/>
          </w:tcPr>
          <w:p w14:paraId="0B8AC0B1" w14:textId="77777777" w:rsidR="001F594E" w:rsidRPr="0067042F" w:rsidRDefault="001F594E" w:rsidP="001F594E">
            <w:pPr>
              <w:jc w:val="center"/>
              <w:rPr>
                <w:rFonts w:eastAsia="Times New Roman"/>
                <w:i/>
                <w:iCs/>
                <w:color w:val="3A3838"/>
                <w:sz w:val="18"/>
                <w:szCs w:val="18"/>
              </w:rPr>
            </w:pPr>
          </w:p>
        </w:tc>
        <w:tc>
          <w:tcPr>
            <w:tcW w:w="1985" w:type="dxa"/>
            <w:tcBorders>
              <w:left w:val="nil"/>
            </w:tcBorders>
            <w:shd w:val="clear" w:color="auto" w:fill="auto"/>
            <w:vAlign w:val="center"/>
          </w:tcPr>
          <w:p w14:paraId="514170BF" w14:textId="38B0458A" w:rsidR="001F594E" w:rsidRPr="0067042F" w:rsidRDefault="001F594E" w:rsidP="003121F7">
            <w:pPr>
              <w:jc w:val="right"/>
              <w:rPr>
                <w:rFonts w:eastAsia="Times New Roman"/>
                <w:i/>
                <w:iCs/>
                <w:color w:val="3A3838"/>
                <w:sz w:val="18"/>
                <w:szCs w:val="18"/>
              </w:rPr>
            </w:pPr>
            <w:r w:rsidRPr="00A62ABA">
              <w:rPr>
                <w:rFonts w:eastAsia="Times New Roman"/>
                <w:i/>
                <w:iCs/>
                <w:color w:val="3A3838"/>
                <w:sz w:val="18"/>
                <w:szCs w:val="18"/>
              </w:rPr>
              <w:t>Ha</w:t>
            </w:r>
          </w:p>
        </w:tc>
      </w:tr>
      <w:tr w:rsidR="001F594E" w:rsidRPr="0067042F" w14:paraId="4D3B2958" w14:textId="77777777" w:rsidTr="003121F7">
        <w:trPr>
          <w:trHeight w:val="396"/>
        </w:trPr>
        <w:tc>
          <w:tcPr>
            <w:tcW w:w="3962" w:type="dxa"/>
            <w:shd w:val="clear" w:color="auto" w:fill="auto"/>
            <w:vAlign w:val="center"/>
            <w:hideMark/>
          </w:tcPr>
          <w:p w14:paraId="4C6A5F2D" w14:textId="77777777" w:rsidR="001F594E" w:rsidRPr="0067042F" w:rsidRDefault="001F594E" w:rsidP="001F594E">
            <w:pPr>
              <w:widowControl/>
              <w:autoSpaceDE/>
              <w:autoSpaceDN/>
              <w:adjustRightInd/>
              <w:jc w:val="center"/>
              <w:rPr>
                <w:rFonts w:eastAsia="Times New Roman"/>
                <w:color w:val="000000"/>
                <w:sz w:val="18"/>
                <w:szCs w:val="18"/>
              </w:rPr>
            </w:pPr>
            <w:r w:rsidRPr="0067042F">
              <w:rPr>
                <w:rFonts w:eastAsia="Times New Roman"/>
                <w:color w:val="000000"/>
                <w:sz w:val="18"/>
                <w:szCs w:val="18"/>
              </w:rPr>
              <w:t>Superficie Agricola Totale (SAT)</w:t>
            </w:r>
          </w:p>
        </w:tc>
        <w:tc>
          <w:tcPr>
            <w:tcW w:w="9074" w:type="dxa"/>
            <w:tcBorders>
              <w:right w:val="nil"/>
            </w:tcBorders>
            <w:shd w:val="clear" w:color="auto" w:fill="auto"/>
            <w:vAlign w:val="center"/>
            <w:hideMark/>
          </w:tcPr>
          <w:p w14:paraId="07D67583" w14:textId="77777777" w:rsidR="001F594E" w:rsidRPr="0067042F" w:rsidRDefault="001F594E" w:rsidP="001F594E">
            <w:pPr>
              <w:widowControl/>
              <w:autoSpaceDE/>
              <w:autoSpaceDN/>
              <w:adjustRightInd/>
              <w:jc w:val="center"/>
              <w:rPr>
                <w:rFonts w:eastAsia="Times New Roman"/>
                <w:i/>
                <w:iCs/>
                <w:color w:val="3A3838"/>
                <w:sz w:val="18"/>
                <w:szCs w:val="18"/>
              </w:rPr>
            </w:pPr>
          </w:p>
        </w:tc>
        <w:tc>
          <w:tcPr>
            <w:tcW w:w="1985" w:type="dxa"/>
            <w:tcBorders>
              <w:left w:val="nil"/>
            </w:tcBorders>
            <w:shd w:val="clear" w:color="auto" w:fill="auto"/>
            <w:vAlign w:val="center"/>
          </w:tcPr>
          <w:p w14:paraId="27D21B57" w14:textId="5D688796" w:rsidR="001F594E" w:rsidRPr="0067042F" w:rsidRDefault="001F594E" w:rsidP="003121F7">
            <w:pPr>
              <w:widowControl/>
              <w:autoSpaceDE/>
              <w:autoSpaceDN/>
              <w:adjustRightInd/>
              <w:jc w:val="right"/>
              <w:rPr>
                <w:rFonts w:eastAsia="Times New Roman"/>
                <w:i/>
                <w:iCs/>
                <w:color w:val="3A3838"/>
                <w:sz w:val="18"/>
                <w:szCs w:val="18"/>
              </w:rPr>
            </w:pPr>
            <w:r w:rsidRPr="00A62ABA">
              <w:rPr>
                <w:rFonts w:eastAsia="Times New Roman"/>
                <w:i/>
                <w:iCs/>
                <w:color w:val="3A3838"/>
                <w:sz w:val="18"/>
                <w:szCs w:val="18"/>
              </w:rPr>
              <w:t>Ha</w:t>
            </w:r>
          </w:p>
        </w:tc>
      </w:tr>
    </w:tbl>
    <w:p w14:paraId="68D64880" w14:textId="77777777" w:rsidR="003121F7" w:rsidRDefault="003121F7"/>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843"/>
        <w:gridCol w:w="1559"/>
        <w:gridCol w:w="851"/>
        <w:gridCol w:w="1984"/>
        <w:gridCol w:w="1134"/>
        <w:gridCol w:w="1039"/>
        <w:gridCol w:w="1087"/>
        <w:gridCol w:w="1135"/>
        <w:gridCol w:w="1039"/>
        <w:gridCol w:w="1087"/>
      </w:tblGrid>
      <w:tr w:rsidR="00711FA1" w:rsidRPr="0067042F" w14:paraId="4242E655" w14:textId="77777777" w:rsidTr="00C95D6C">
        <w:trPr>
          <w:trHeight w:val="485"/>
        </w:trPr>
        <w:tc>
          <w:tcPr>
            <w:tcW w:w="15021" w:type="dxa"/>
            <w:gridSpan w:val="11"/>
            <w:shd w:val="clear" w:color="auto" w:fill="D0CECE"/>
            <w:vAlign w:val="center"/>
            <w:hideMark/>
          </w:tcPr>
          <w:p w14:paraId="71ADE3F1" w14:textId="7DFA071E" w:rsidR="00711FA1" w:rsidRPr="00D2098A" w:rsidRDefault="00C95D6C" w:rsidP="00711FA1">
            <w:pPr>
              <w:widowControl/>
              <w:autoSpaceDE/>
              <w:autoSpaceDN/>
              <w:adjustRightInd/>
              <w:rPr>
                <w:rFonts w:eastAsia="Times New Roman"/>
                <w:b/>
                <w:bCs/>
                <w:sz w:val="18"/>
                <w:szCs w:val="18"/>
              </w:rPr>
            </w:pPr>
            <w:r w:rsidRPr="00C46CFF">
              <w:rPr>
                <w:rFonts w:eastAsia="Times New Roman"/>
                <w:b/>
                <w:bCs/>
                <w:color w:val="000000"/>
                <w:sz w:val="18"/>
                <w:szCs w:val="18"/>
              </w:rPr>
              <w:t xml:space="preserve">ATTIVITÀ AGRICOLE TRADIZIONALI </w:t>
            </w:r>
            <w:r w:rsidR="00711FA1" w:rsidRPr="00D2098A">
              <w:rPr>
                <w:rFonts w:eastAsia="Times New Roman"/>
                <w:b/>
                <w:bCs/>
                <w:sz w:val="18"/>
                <w:szCs w:val="18"/>
              </w:rPr>
              <w:t>(art. 2 L.R. 14/2006)</w:t>
            </w:r>
          </w:p>
        </w:tc>
      </w:tr>
      <w:tr w:rsidR="00711FA1" w:rsidRPr="0067042F" w14:paraId="37D47969" w14:textId="77777777" w:rsidTr="00572824">
        <w:trPr>
          <w:trHeight w:val="283"/>
        </w:trPr>
        <w:tc>
          <w:tcPr>
            <w:tcW w:w="15021" w:type="dxa"/>
            <w:gridSpan w:val="11"/>
            <w:shd w:val="clear" w:color="000000" w:fill="E7E6E6"/>
            <w:vAlign w:val="center"/>
            <w:hideMark/>
          </w:tcPr>
          <w:p w14:paraId="1B8B101D" w14:textId="0C97F83C" w:rsidR="00711FA1" w:rsidRPr="00D2098A" w:rsidRDefault="00711FA1" w:rsidP="00711FA1">
            <w:pPr>
              <w:widowControl/>
              <w:autoSpaceDE/>
              <w:autoSpaceDN/>
              <w:adjustRightInd/>
              <w:rPr>
                <w:rFonts w:eastAsia="Times New Roman"/>
                <w:b/>
                <w:bCs/>
                <w:sz w:val="18"/>
                <w:szCs w:val="18"/>
              </w:rPr>
            </w:pPr>
            <w:r w:rsidRPr="00D2098A">
              <w:rPr>
                <w:rFonts w:eastAsia="Times New Roman"/>
                <w:b/>
                <w:bCs/>
                <w:sz w:val="18"/>
                <w:szCs w:val="18"/>
              </w:rPr>
              <w:t>Coltivazione</w:t>
            </w:r>
          </w:p>
        </w:tc>
      </w:tr>
      <w:tr w:rsidR="00A821CF" w:rsidRPr="0067042F" w14:paraId="3F33DE6F" w14:textId="77777777" w:rsidTr="00C95D6C">
        <w:trPr>
          <w:trHeight w:val="964"/>
        </w:trPr>
        <w:tc>
          <w:tcPr>
            <w:tcW w:w="2263" w:type="dxa"/>
            <w:vMerge w:val="restart"/>
            <w:shd w:val="clear" w:color="auto" w:fill="auto"/>
            <w:vAlign w:val="center"/>
            <w:hideMark/>
          </w:tcPr>
          <w:p w14:paraId="14917D36" w14:textId="77777777" w:rsidR="00A821CF" w:rsidRDefault="00A821CF" w:rsidP="0067042F">
            <w:pPr>
              <w:widowControl/>
              <w:autoSpaceDE/>
              <w:autoSpaceDN/>
              <w:adjustRightInd/>
              <w:jc w:val="center"/>
              <w:rPr>
                <w:rFonts w:eastAsia="Times New Roman"/>
                <w:b/>
                <w:bCs/>
                <w:sz w:val="18"/>
                <w:szCs w:val="18"/>
              </w:rPr>
            </w:pPr>
            <w:r w:rsidRPr="0067042F">
              <w:rPr>
                <w:rFonts w:eastAsia="Times New Roman"/>
                <w:b/>
                <w:bCs/>
                <w:sz w:val="18"/>
                <w:szCs w:val="18"/>
              </w:rPr>
              <w:t xml:space="preserve">Indirizzo produttivo </w:t>
            </w:r>
          </w:p>
          <w:p w14:paraId="6D428B6E" w14:textId="18DA9D8B" w:rsidR="00A821CF" w:rsidRPr="0067042F" w:rsidRDefault="00A821CF" w:rsidP="0067042F">
            <w:pPr>
              <w:widowControl/>
              <w:autoSpaceDE/>
              <w:autoSpaceDN/>
              <w:adjustRightInd/>
              <w:jc w:val="center"/>
              <w:rPr>
                <w:rFonts w:eastAsia="Times New Roman"/>
                <w:b/>
                <w:bCs/>
                <w:sz w:val="18"/>
                <w:szCs w:val="18"/>
              </w:rPr>
            </w:pPr>
            <w:r w:rsidRPr="0067042F">
              <w:rPr>
                <w:rFonts w:eastAsia="Times New Roman"/>
                <w:sz w:val="18"/>
                <w:szCs w:val="18"/>
              </w:rPr>
              <w:t>(cerealico</w:t>
            </w:r>
            <w:r>
              <w:rPr>
                <w:rFonts w:eastAsia="Times New Roman"/>
                <w:sz w:val="18"/>
                <w:szCs w:val="18"/>
              </w:rPr>
              <w:t>lo</w:t>
            </w:r>
            <w:r w:rsidRPr="0067042F">
              <w:rPr>
                <w:rFonts w:eastAsia="Times New Roman"/>
                <w:sz w:val="18"/>
                <w:szCs w:val="18"/>
              </w:rPr>
              <w:t>/ cerealico</w:t>
            </w:r>
            <w:r>
              <w:rPr>
                <w:rFonts w:eastAsia="Times New Roman"/>
                <w:sz w:val="18"/>
                <w:szCs w:val="18"/>
              </w:rPr>
              <w:t>lo</w:t>
            </w:r>
            <w:r w:rsidRPr="0067042F">
              <w:rPr>
                <w:rFonts w:eastAsia="Times New Roman"/>
                <w:sz w:val="18"/>
                <w:szCs w:val="18"/>
              </w:rPr>
              <w:t xml:space="preserve"> foraggero/ olivico</w:t>
            </w:r>
            <w:r>
              <w:rPr>
                <w:rFonts w:eastAsia="Times New Roman"/>
                <w:sz w:val="18"/>
                <w:szCs w:val="18"/>
              </w:rPr>
              <w:t>lo</w:t>
            </w:r>
            <w:r w:rsidRPr="0067042F">
              <w:rPr>
                <w:rFonts w:eastAsia="Times New Roman"/>
                <w:sz w:val="18"/>
                <w:szCs w:val="18"/>
              </w:rPr>
              <w:t>/ viticolo</w:t>
            </w:r>
            <w:r>
              <w:rPr>
                <w:rFonts w:eastAsia="Times New Roman"/>
                <w:sz w:val="18"/>
                <w:szCs w:val="18"/>
              </w:rPr>
              <w:t>,</w:t>
            </w:r>
            <w:r w:rsidRPr="0067042F">
              <w:rPr>
                <w:rFonts w:eastAsia="Times New Roman"/>
                <w:sz w:val="18"/>
                <w:szCs w:val="18"/>
              </w:rPr>
              <w:t xml:space="preserve"> ecc</w:t>
            </w:r>
            <w:r>
              <w:rPr>
                <w:rFonts w:eastAsia="Times New Roman"/>
                <w:sz w:val="18"/>
                <w:szCs w:val="18"/>
              </w:rPr>
              <w:t>.</w:t>
            </w:r>
            <w:r w:rsidRPr="0067042F">
              <w:rPr>
                <w:rFonts w:eastAsia="Times New Roman"/>
                <w:sz w:val="18"/>
                <w:szCs w:val="18"/>
              </w:rPr>
              <w:t>)</w:t>
            </w:r>
          </w:p>
        </w:tc>
        <w:tc>
          <w:tcPr>
            <w:tcW w:w="1843" w:type="dxa"/>
            <w:vMerge w:val="restart"/>
            <w:shd w:val="clear" w:color="auto" w:fill="auto"/>
            <w:vAlign w:val="center"/>
            <w:hideMark/>
          </w:tcPr>
          <w:p w14:paraId="2CEBF672" w14:textId="77777777"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Colture</w:t>
            </w:r>
          </w:p>
        </w:tc>
        <w:tc>
          <w:tcPr>
            <w:tcW w:w="1559" w:type="dxa"/>
            <w:vMerge w:val="restart"/>
            <w:shd w:val="clear" w:color="auto" w:fill="auto"/>
            <w:vAlign w:val="center"/>
            <w:hideMark/>
          </w:tcPr>
          <w:p w14:paraId="735A3413" w14:textId="77777777"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 xml:space="preserve">Modalità di coltura </w:t>
            </w:r>
            <w:r w:rsidRPr="00D2098A">
              <w:rPr>
                <w:rFonts w:eastAsia="Times New Roman"/>
                <w:sz w:val="18"/>
                <w:szCs w:val="18"/>
              </w:rPr>
              <w:t>(convenzionale- biologica)</w:t>
            </w:r>
          </w:p>
        </w:tc>
        <w:tc>
          <w:tcPr>
            <w:tcW w:w="851" w:type="dxa"/>
            <w:vMerge w:val="restart"/>
            <w:shd w:val="clear" w:color="auto" w:fill="auto"/>
            <w:vAlign w:val="center"/>
            <w:hideMark/>
          </w:tcPr>
          <w:p w14:paraId="668CB3BD" w14:textId="77777777"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Irrigue</w:t>
            </w:r>
            <w:r w:rsidRPr="00D2098A">
              <w:rPr>
                <w:rFonts w:eastAsia="Times New Roman"/>
                <w:b/>
                <w:bCs/>
                <w:sz w:val="18"/>
                <w:szCs w:val="18"/>
              </w:rPr>
              <w:br/>
            </w:r>
            <w:r w:rsidRPr="00D2098A">
              <w:rPr>
                <w:rFonts w:eastAsia="Times New Roman"/>
                <w:sz w:val="18"/>
                <w:szCs w:val="18"/>
              </w:rPr>
              <w:t>(si/no)</w:t>
            </w:r>
          </w:p>
        </w:tc>
        <w:tc>
          <w:tcPr>
            <w:tcW w:w="1984" w:type="dxa"/>
            <w:vMerge w:val="restart"/>
            <w:shd w:val="clear" w:color="auto" w:fill="auto"/>
            <w:vAlign w:val="center"/>
            <w:hideMark/>
          </w:tcPr>
          <w:p w14:paraId="5C3877E3" w14:textId="7D5C24B1"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 xml:space="preserve"> Modalità di Approvvigionamento Idrico </w:t>
            </w:r>
          </w:p>
          <w:p w14:paraId="3ED836CC" w14:textId="7D6B6CF4" w:rsidR="00A821CF" w:rsidRPr="00D2098A" w:rsidRDefault="00A821CF" w:rsidP="0067042F">
            <w:pPr>
              <w:widowControl/>
              <w:autoSpaceDE/>
              <w:autoSpaceDN/>
              <w:adjustRightInd/>
              <w:jc w:val="center"/>
              <w:rPr>
                <w:rFonts w:eastAsia="Times New Roman"/>
                <w:sz w:val="18"/>
                <w:szCs w:val="18"/>
              </w:rPr>
            </w:pPr>
            <w:r w:rsidRPr="00D2098A">
              <w:rPr>
                <w:rFonts w:eastAsia="Times New Roman"/>
                <w:sz w:val="18"/>
                <w:szCs w:val="18"/>
              </w:rPr>
              <w:t>(Consorzio, Pozzo, ecc.)</w:t>
            </w:r>
          </w:p>
        </w:tc>
        <w:tc>
          <w:tcPr>
            <w:tcW w:w="1134" w:type="dxa"/>
            <w:shd w:val="clear" w:color="auto" w:fill="auto"/>
            <w:vAlign w:val="center"/>
            <w:hideMark/>
          </w:tcPr>
          <w:p w14:paraId="07BB017C" w14:textId="65563FE2"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 xml:space="preserve">Superficie </w:t>
            </w:r>
            <w:r w:rsidR="00C95D6C">
              <w:rPr>
                <w:rFonts w:eastAsia="Times New Roman"/>
                <w:b/>
                <w:bCs/>
                <w:sz w:val="18"/>
                <w:szCs w:val="18"/>
              </w:rPr>
              <w:t>in e</w:t>
            </w:r>
            <w:r w:rsidRPr="00D2098A">
              <w:rPr>
                <w:rFonts w:eastAsia="Times New Roman"/>
                <w:b/>
                <w:bCs/>
                <w:sz w:val="18"/>
                <w:szCs w:val="18"/>
              </w:rPr>
              <w:t>ttari</w:t>
            </w:r>
          </w:p>
        </w:tc>
        <w:tc>
          <w:tcPr>
            <w:tcW w:w="1039" w:type="dxa"/>
            <w:shd w:val="clear" w:color="auto" w:fill="auto"/>
            <w:vAlign w:val="center"/>
          </w:tcPr>
          <w:p w14:paraId="17BA6F37" w14:textId="1C366ABE" w:rsidR="00A821CF" w:rsidRPr="00D2098A" w:rsidRDefault="00C95D6C" w:rsidP="0067042F">
            <w:pPr>
              <w:widowControl/>
              <w:autoSpaceDE/>
              <w:autoSpaceDN/>
              <w:adjustRightInd/>
              <w:jc w:val="center"/>
              <w:rPr>
                <w:rFonts w:eastAsia="Times New Roman"/>
                <w:b/>
                <w:bCs/>
                <w:sz w:val="18"/>
                <w:szCs w:val="18"/>
              </w:rPr>
            </w:pPr>
            <w:r>
              <w:rPr>
                <w:rFonts w:eastAsia="Times New Roman"/>
                <w:b/>
                <w:bCs/>
                <w:sz w:val="18"/>
                <w:szCs w:val="18"/>
              </w:rPr>
              <w:t>n</w:t>
            </w:r>
            <w:r w:rsidR="00A821CF" w:rsidRPr="00D2098A">
              <w:rPr>
                <w:rFonts w:eastAsia="Times New Roman"/>
                <w:b/>
                <w:bCs/>
                <w:sz w:val="18"/>
                <w:szCs w:val="18"/>
              </w:rPr>
              <w:t>. cicli anno</w:t>
            </w:r>
          </w:p>
        </w:tc>
        <w:tc>
          <w:tcPr>
            <w:tcW w:w="1087" w:type="dxa"/>
            <w:shd w:val="clear" w:color="auto" w:fill="auto"/>
            <w:vAlign w:val="center"/>
          </w:tcPr>
          <w:p w14:paraId="6649583C" w14:textId="2D815B89"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 xml:space="preserve">Ore/ha </w:t>
            </w:r>
            <w:r w:rsidR="00D2098A">
              <w:rPr>
                <w:rFonts w:eastAsia="Times New Roman"/>
                <w:b/>
                <w:bCs/>
                <w:sz w:val="18"/>
                <w:szCs w:val="18"/>
              </w:rPr>
              <w:br/>
            </w:r>
            <w:r w:rsidRPr="00D2098A">
              <w:rPr>
                <w:rFonts w:eastAsia="Times New Roman"/>
                <w:b/>
                <w:bCs/>
                <w:sz w:val="18"/>
                <w:szCs w:val="18"/>
              </w:rPr>
              <w:t>da DGR 506/08</w:t>
            </w:r>
          </w:p>
        </w:tc>
        <w:tc>
          <w:tcPr>
            <w:tcW w:w="1135" w:type="dxa"/>
            <w:shd w:val="clear" w:color="auto" w:fill="auto"/>
            <w:vAlign w:val="center"/>
          </w:tcPr>
          <w:p w14:paraId="26CAEC09" w14:textId="329E1A47"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Indici correttivi</w:t>
            </w:r>
          </w:p>
        </w:tc>
        <w:tc>
          <w:tcPr>
            <w:tcW w:w="1039" w:type="dxa"/>
            <w:shd w:val="clear" w:color="auto" w:fill="auto"/>
            <w:vAlign w:val="center"/>
          </w:tcPr>
          <w:p w14:paraId="51CDE0DF" w14:textId="12D27EE7" w:rsidR="00A821CF" w:rsidRPr="00D2098A" w:rsidRDefault="00A821CF" w:rsidP="0067042F">
            <w:pPr>
              <w:widowControl/>
              <w:autoSpaceDE/>
              <w:autoSpaceDN/>
              <w:adjustRightInd/>
              <w:jc w:val="center"/>
              <w:rPr>
                <w:rFonts w:eastAsia="Times New Roman"/>
                <w:b/>
                <w:bCs/>
                <w:sz w:val="18"/>
                <w:szCs w:val="18"/>
              </w:rPr>
            </w:pPr>
            <w:r w:rsidRPr="00D2098A">
              <w:rPr>
                <w:rFonts w:eastAsia="Times New Roman"/>
                <w:b/>
                <w:bCs/>
                <w:sz w:val="18"/>
                <w:szCs w:val="18"/>
              </w:rPr>
              <w:t>Ore aziendali</w:t>
            </w:r>
          </w:p>
        </w:tc>
        <w:tc>
          <w:tcPr>
            <w:tcW w:w="1087" w:type="dxa"/>
            <w:shd w:val="clear" w:color="auto" w:fill="auto"/>
            <w:vAlign w:val="center"/>
          </w:tcPr>
          <w:p w14:paraId="2C34AF91" w14:textId="1FE4D68B" w:rsidR="00A821CF" w:rsidRPr="0067042F" w:rsidRDefault="00A821CF" w:rsidP="0067042F">
            <w:pPr>
              <w:widowControl/>
              <w:autoSpaceDE/>
              <w:autoSpaceDN/>
              <w:adjustRightInd/>
              <w:jc w:val="center"/>
              <w:rPr>
                <w:rFonts w:eastAsia="Times New Roman"/>
                <w:b/>
                <w:bCs/>
                <w:color w:val="000000"/>
                <w:sz w:val="18"/>
                <w:szCs w:val="18"/>
              </w:rPr>
            </w:pPr>
            <w:r>
              <w:rPr>
                <w:rFonts w:eastAsia="Times New Roman"/>
                <w:b/>
                <w:bCs/>
                <w:color w:val="000000"/>
                <w:sz w:val="18"/>
                <w:szCs w:val="18"/>
              </w:rPr>
              <w:t>Giornate aziendali</w:t>
            </w:r>
          </w:p>
        </w:tc>
      </w:tr>
      <w:tr w:rsidR="00A821CF" w:rsidRPr="0067042F" w14:paraId="2AABA4B0" w14:textId="77777777" w:rsidTr="00C95D6C">
        <w:trPr>
          <w:trHeight w:val="390"/>
        </w:trPr>
        <w:tc>
          <w:tcPr>
            <w:tcW w:w="2263" w:type="dxa"/>
            <w:vMerge/>
            <w:shd w:val="clear" w:color="auto" w:fill="auto"/>
            <w:vAlign w:val="center"/>
          </w:tcPr>
          <w:p w14:paraId="65A939A5" w14:textId="77777777" w:rsidR="00A821CF" w:rsidRPr="0067042F" w:rsidRDefault="00A821CF" w:rsidP="0067042F">
            <w:pPr>
              <w:widowControl/>
              <w:autoSpaceDE/>
              <w:autoSpaceDN/>
              <w:adjustRightInd/>
              <w:jc w:val="center"/>
              <w:rPr>
                <w:rFonts w:eastAsia="Times New Roman"/>
                <w:b/>
                <w:bCs/>
                <w:sz w:val="18"/>
                <w:szCs w:val="18"/>
              </w:rPr>
            </w:pPr>
          </w:p>
        </w:tc>
        <w:tc>
          <w:tcPr>
            <w:tcW w:w="1843" w:type="dxa"/>
            <w:vMerge/>
            <w:shd w:val="clear" w:color="auto" w:fill="auto"/>
            <w:vAlign w:val="center"/>
          </w:tcPr>
          <w:p w14:paraId="28154962" w14:textId="77777777" w:rsidR="00A821CF" w:rsidRPr="00D2098A" w:rsidRDefault="00A821CF" w:rsidP="0067042F">
            <w:pPr>
              <w:widowControl/>
              <w:autoSpaceDE/>
              <w:autoSpaceDN/>
              <w:adjustRightInd/>
              <w:jc w:val="center"/>
              <w:rPr>
                <w:rFonts w:eastAsia="Times New Roman"/>
                <w:b/>
                <w:bCs/>
                <w:sz w:val="18"/>
                <w:szCs w:val="18"/>
              </w:rPr>
            </w:pPr>
          </w:p>
        </w:tc>
        <w:tc>
          <w:tcPr>
            <w:tcW w:w="1559" w:type="dxa"/>
            <w:vMerge/>
            <w:shd w:val="clear" w:color="auto" w:fill="auto"/>
            <w:vAlign w:val="center"/>
          </w:tcPr>
          <w:p w14:paraId="53ACF14B" w14:textId="77777777" w:rsidR="00A821CF" w:rsidRPr="00D2098A" w:rsidRDefault="00A821CF" w:rsidP="0067042F">
            <w:pPr>
              <w:widowControl/>
              <w:autoSpaceDE/>
              <w:autoSpaceDN/>
              <w:adjustRightInd/>
              <w:jc w:val="center"/>
              <w:rPr>
                <w:rFonts w:eastAsia="Times New Roman"/>
                <w:b/>
                <w:bCs/>
                <w:sz w:val="18"/>
                <w:szCs w:val="18"/>
              </w:rPr>
            </w:pPr>
          </w:p>
        </w:tc>
        <w:tc>
          <w:tcPr>
            <w:tcW w:w="851" w:type="dxa"/>
            <w:vMerge/>
            <w:shd w:val="clear" w:color="auto" w:fill="auto"/>
            <w:vAlign w:val="center"/>
          </w:tcPr>
          <w:p w14:paraId="2CB1A908" w14:textId="77777777" w:rsidR="00A821CF" w:rsidRPr="00D2098A" w:rsidRDefault="00A821CF" w:rsidP="0067042F">
            <w:pPr>
              <w:widowControl/>
              <w:autoSpaceDE/>
              <w:autoSpaceDN/>
              <w:adjustRightInd/>
              <w:jc w:val="center"/>
              <w:rPr>
                <w:rFonts w:eastAsia="Times New Roman"/>
                <w:b/>
                <w:bCs/>
                <w:sz w:val="18"/>
                <w:szCs w:val="18"/>
              </w:rPr>
            </w:pPr>
          </w:p>
        </w:tc>
        <w:tc>
          <w:tcPr>
            <w:tcW w:w="1984" w:type="dxa"/>
            <w:vMerge/>
            <w:shd w:val="clear" w:color="auto" w:fill="auto"/>
            <w:vAlign w:val="center"/>
          </w:tcPr>
          <w:p w14:paraId="36AE6921" w14:textId="77777777" w:rsidR="00A821CF" w:rsidRPr="00D2098A" w:rsidRDefault="00A821CF" w:rsidP="0067042F">
            <w:pPr>
              <w:widowControl/>
              <w:autoSpaceDE/>
              <w:autoSpaceDN/>
              <w:adjustRightInd/>
              <w:jc w:val="center"/>
              <w:rPr>
                <w:rFonts w:eastAsia="Times New Roman"/>
                <w:b/>
                <w:bCs/>
                <w:sz w:val="18"/>
                <w:szCs w:val="18"/>
              </w:rPr>
            </w:pPr>
          </w:p>
        </w:tc>
        <w:tc>
          <w:tcPr>
            <w:tcW w:w="1134" w:type="dxa"/>
            <w:shd w:val="clear" w:color="auto" w:fill="auto"/>
            <w:vAlign w:val="center"/>
          </w:tcPr>
          <w:p w14:paraId="5C03ECEE" w14:textId="66DB18DB" w:rsidR="00A821CF" w:rsidRPr="00D2098A" w:rsidRDefault="00A821CF" w:rsidP="0067042F">
            <w:pPr>
              <w:widowControl/>
              <w:autoSpaceDE/>
              <w:autoSpaceDN/>
              <w:adjustRightInd/>
              <w:jc w:val="center"/>
              <w:rPr>
                <w:rFonts w:eastAsia="Times New Roman"/>
                <w:b/>
                <w:bCs/>
                <w:sz w:val="16"/>
                <w:szCs w:val="16"/>
              </w:rPr>
            </w:pPr>
            <w:r w:rsidRPr="00D2098A">
              <w:rPr>
                <w:rFonts w:eastAsia="Times New Roman"/>
                <w:b/>
                <w:bCs/>
                <w:sz w:val="16"/>
                <w:szCs w:val="16"/>
              </w:rPr>
              <w:t>A</w:t>
            </w:r>
          </w:p>
        </w:tc>
        <w:tc>
          <w:tcPr>
            <w:tcW w:w="1039" w:type="dxa"/>
            <w:shd w:val="clear" w:color="auto" w:fill="auto"/>
            <w:vAlign w:val="center"/>
          </w:tcPr>
          <w:p w14:paraId="1DA54D6A" w14:textId="7E55832A" w:rsidR="00A821CF" w:rsidRPr="00D2098A" w:rsidRDefault="00A821CF" w:rsidP="0067042F">
            <w:pPr>
              <w:widowControl/>
              <w:autoSpaceDE/>
              <w:autoSpaceDN/>
              <w:adjustRightInd/>
              <w:jc w:val="center"/>
              <w:rPr>
                <w:rFonts w:eastAsia="Times New Roman"/>
                <w:b/>
                <w:bCs/>
                <w:sz w:val="16"/>
                <w:szCs w:val="16"/>
              </w:rPr>
            </w:pPr>
            <w:r w:rsidRPr="00D2098A">
              <w:rPr>
                <w:rFonts w:eastAsia="Times New Roman"/>
                <w:b/>
                <w:bCs/>
                <w:sz w:val="16"/>
                <w:szCs w:val="16"/>
              </w:rPr>
              <w:t>B</w:t>
            </w:r>
          </w:p>
        </w:tc>
        <w:tc>
          <w:tcPr>
            <w:tcW w:w="1087" w:type="dxa"/>
            <w:shd w:val="clear" w:color="auto" w:fill="auto"/>
            <w:vAlign w:val="center"/>
          </w:tcPr>
          <w:p w14:paraId="6997A503" w14:textId="3195DAE5" w:rsidR="00A821CF" w:rsidRPr="00D2098A" w:rsidRDefault="00A821CF" w:rsidP="0067042F">
            <w:pPr>
              <w:widowControl/>
              <w:autoSpaceDE/>
              <w:autoSpaceDN/>
              <w:adjustRightInd/>
              <w:jc w:val="center"/>
              <w:rPr>
                <w:rFonts w:eastAsia="Times New Roman"/>
                <w:b/>
                <w:bCs/>
                <w:sz w:val="16"/>
                <w:szCs w:val="16"/>
              </w:rPr>
            </w:pPr>
            <w:r w:rsidRPr="00D2098A">
              <w:rPr>
                <w:rFonts w:eastAsia="Times New Roman"/>
                <w:b/>
                <w:bCs/>
                <w:sz w:val="16"/>
                <w:szCs w:val="16"/>
              </w:rPr>
              <w:t>C</w:t>
            </w:r>
          </w:p>
        </w:tc>
        <w:tc>
          <w:tcPr>
            <w:tcW w:w="1135" w:type="dxa"/>
            <w:shd w:val="clear" w:color="auto" w:fill="auto"/>
            <w:vAlign w:val="center"/>
          </w:tcPr>
          <w:p w14:paraId="79A24532" w14:textId="5CFB47C0" w:rsidR="00A821CF" w:rsidRPr="00D2098A" w:rsidRDefault="00A821CF" w:rsidP="0067042F">
            <w:pPr>
              <w:widowControl/>
              <w:autoSpaceDE/>
              <w:autoSpaceDN/>
              <w:adjustRightInd/>
              <w:jc w:val="center"/>
              <w:rPr>
                <w:rFonts w:eastAsia="Times New Roman"/>
                <w:b/>
                <w:bCs/>
                <w:sz w:val="16"/>
                <w:szCs w:val="16"/>
              </w:rPr>
            </w:pPr>
            <w:r w:rsidRPr="00D2098A">
              <w:rPr>
                <w:rFonts w:eastAsia="Times New Roman"/>
                <w:b/>
                <w:bCs/>
                <w:sz w:val="16"/>
                <w:szCs w:val="16"/>
              </w:rPr>
              <w:t>D</w:t>
            </w:r>
          </w:p>
        </w:tc>
        <w:tc>
          <w:tcPr>
            <w:tcW w:w="1039" w:type="dxa"/>
            <w:shd w:val="clear" w:color="auto" w:fill="auto"/>
            <w:vAlign w:val="center"/>
          </w:tcPr>
          <w:p w14:paraId="61457896" w14:textId="050C11B2" w:rsidR="00A821CF" w:rsidRPr="00D2098A" w:rsidRDefault="00A821CF" w:rsidP="00A821CF">
            <w:pPr>
              <w:widowControl/>
              <w:autoSpaceDE/>
              <w:autoSpaceDN/>
              <w:adjustRightInd/>
              <w:jc w:val="center"/>
              <w:rPr>
                <w:rFonts w:eastAsia="Times New Roman"/>
                <w:b/>
                <w:bCs/>
                <w:sz w:val="16"/>
                <w:szCs w:val="16"/>
              </w:rPr>
            </w:pPr>
            <w:r w:rsidRPr="00D2098A">
              <w:rPr>
                <w:rFonts w:eastAsia="Times New Roman"/>
                <w:b/>
                <w:bCs/>
                <w:sz w:val="16"/>
                <w:szCs w:val="16"/>
              </w:rPr>
              <w:t>E=A*B*C*D</w:t>
            </w:r>
          </w:p>
        </w:tc>
        <w:tc>
          <w:tcPr>
            <w:tcW w:w="1087" w:type="dxa"/>
            <w:shd w:val="clear" w:color="auto" w:fill="auto"/>
            <w:vAlign w:val="center"/>
          </w:tcPr>
          <w:p w14:paraId="69D1A4C9" w14:textId="4DF32CD7" w:rsidR="00A821CF" w:rsidRPr="00A821CF" w:rsidRDefault="00A821CF" w:rsidP="0067042F">
            <w:pPr>
              <w:widowControl/>
              <w:autoSpaceDE/>
              <w:autoSpaceDN/>
              <w:adjustRightInd/>
              <w:jc w:val="center"/>
              <w:rPr>
                <w:rFonts w:eastAsia="Times New Roman"/>
                <w:b/>
                <w:bCs/>
                <w:color w:val="000000"/>
                <w:sz w:val="16"/>
                <w:szCs w:val="16"/>
              </w:rPr>
            </w:pPr>
            <w:r w:rsidRPr="00A821CF">
              <w:rPr>
                <w:rFonts w:eastAsia="Times New Roman"/>
                <w:b/>
                <w:bCs/>
                <w:color w:val="000000"/>
                <w:sz w:val="16"/>
                <w:szCs w:val="16"/>
              </w:rPr>
              <w:t>F=E/8</w:t>
            </w:r>
          </w:p>
        </w:tc>
      </w:tr>
      <w:tr w:rsidR="00A821CF" w:rsidRPr="0067042F" w14:paraId="33DC57FA" w14:textId="77777777" w:rsidTr="00C95D6C">
        <w:trPr>
          <w:trHeight w:val="238"/>
        </w:trPr>
        <w:tc>
          <w:tcPr>
            <w:tcW w:w="2263" w:type="dxa"/>
            <w:shd w:val="clear" w:color="000000" w:fill="FFFFFF"/>
            <w:noWrap/>
            <w:vAlign w:val="center"/>
            <w:hideMark/>
          </w:tcPr>
          <w:p w14:paraId="43E92277" w14:textId="77777777" w:rsidR="00A821CF" w:rsidRPr="0067042F" w:rsidRDefault="00A821CF" w:rsidP="0067042F">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43" w:type="dxa"/>
            <w:shd w:val="clear" w:color="000000" w:fill="FFFFFF"/>
            <w:noWrap/>
            <w:vAlign w:val="center"/>
            <w:hideMark/>
          </w:tcPr>
          <w:p w14:paraId="61DBF669" w14:textId="77777777" w:rsidR="00A821CF" w:rsidRPr="00D2098A" w:rsidRDefault="00A821CF" w:rsidP="0067042F">
            <w:pPr>
              <w:widowControl/>
              <w:autoSpaceDE/>
              <w:autoSpaceDN/>
              <w:adjustRightInd/>
              <w:jc w:val="center"/>
              <w:rPr>
                <w:rFonts w:eastAsia="Times New Roman"/>
                <w:sz w:val="18"/>
                <w:szCs w:val="18"/>
              </w:rPr>
            </w:pPr>
            <w:r w:rsidRPr="00D2098A">
              <w:rPr>
                <w:rFonts w:eastAsia="Times New Roman"/>
                <w:sz w:val="18"/>
                <w:szCs w:val="18"/>
              </w:rPr>
              <w:t> </w:t>
            </w:r>
          </w:p>
        </w:tc>
        <w:tc>
          <w:tcPr>
            <w:tcW w:w="1559" w:type="dxa"/>
            <w:shd w:val="clear" w:color="auto" w:fill="auto"/>
            <w:vAlign w:val="center"/>
            <w:hideMark/>
          </w:tcPr>
          <w:p w14:paraId="4E89096A" w14:textId="77777777" w:rsidR="00A821CF" w:rsidRPr="00D2098A" w:rsidRDefault="00A821CF" w:rsidP="0067042F">
            <w:pPr>
              <w:widowControl/>
              <w:autoSpaceDE/>
              <w:autoSpaceDN/>
              <w:adjustRightInd/>
              <w:jc w:val="center"/>
              <w:rPr>
                <w:rFonts w:eastAsia="Times New Roman"/>
                <w:sz w:val="18"/>
                <w:szCs w:val="18"/>
              </w:rPr>
            </w:pPr>
            <w:r w:rsidRPr="00D2098A">
              <w:rPr>
                <w:rFonts w:eastAsia="Times New Roman"/>
                <w:sz w:val="18"/>
                <w:szCs w:val="18"/>
              </w:rPr>
              <w:t> </w:t>
            </w:r>
          </w:p>
        </w:tc>
        <w:tc>
          <w:tcPr>
            <w:tcW w:w="851" w:type="dxa"/>
            <w:shd w:val="clear" w:color="auto" w:fill="auto"/>
            <w:noWrap/>
            <w:vAlign w:val="center"/>
            <w:hideMark/>
          </w:tcPr>
          <w:p w14:paraId="7A3AF73A" w14:textId="77777777" w:rsidR="00A821CF" w:rsidRPr="00D2098A" w:rsidRDefault="00A821CF" w:rsidP="0067042F">
            <w:pPr>
              <w:widowControl/>
              <w:autoSpaceDE/>
              <w:autoSpaceDN/>
              <w:adjustRightInd/>
              <w:jc w:val="center"/>
              <w:rPr>
                <w:rFonts w:eastAsia="Times New Roman"/>
                <w:sz w:val="18"/>
                <w:szCs w:val="18"/>
              </w:rPr>
            </w:pPr>
            <w:r w:rsidRPr="00D2098A">
              <w:rPr>
                <w:rFonts w:eastAsia="Times New Roman"/>
                <w:sz w:val="18"/>
                <w:szCs w:val="18"/>
              </w:rPr>
              <w:t> </w:t>
            </w:r>
          </w:p>
        </w:tc>
        <w:tc>
          <w:tcPr>
            <w:tcW w:w="1984" w:type="dxa"/>
            <w:shd w:val="clear" w:color="auto" w:fill="auto"/>
            <w:noWrap/>
            <w:vAlign w:val="center"/>
            <w:hideMark/>
          </w:tcPr>
          <w:p w14:paraId="432B7677" w14:textId="77777777" w:rsidR="00A821CF" w:rsidRPr="00D2098A" w:rsidRDefault="00A821CF" w:rsidP="0067042F">
            <w:pPr>
              <w:widowControl/>
              <w:autoSpaceDE/>
              <w:autoSpaceDN/>
              <w:adjustRightInd/>
              <w:jc w:val="center"/>
              <w:rPr>
                <w:rFonts w:eastAsia="Times New Roman"/>
                <w:sz w:val="18"/>
                <w:szCs w:val="18"/>
              </w:rPr>
            </w:pPr>
            <w:r w:rsidRPr="00D2098A">
              <w:rPr>
                <w:rFonts w:eastAsia="Times New Roman"/>
                <w:sz w:val="18"/>
                <w:szCs w:val="18"/>
              </w:rPr>
              <w:t> </w:t>
            </w:r>
          </w:p>
        </w:tc>
        <w:tc>
          <w:tcPr>
            <w:tcW w:w="1134" w:type="dxa"/>
            <w:shd w:val="clear" w:color="auto" w:fill="auto"/>
            <w:noWrap/>
            <w:vAlign w:val="center"/>
            <w:hideMark/>
          </w:tcPr>
          <w:p w14:paraId="756C7996" w14:textId="77777777" w:rsidR="00A821CF" w:rsidRPr="00D2098A" w:rsidRDefault="00A821CF" w:rsidP="0067042F">
            <w:pPr>
              <w:widowControl/>
              <w:autoSpaceDE/>
              <w:autoSpaceDN/>
              <w:adjustRightInd/>
              <w:jc w:val="center"/>
              <w:rPr>
                <w:rFonts w:eastAsia="Times New Roman"/>
                <w:sz w:val="18"/>
                <w:szCs w:val="18"/>
              </w:rPr>
            </w:pPr>
            <w:r w:rsidRPr="00D2098A">
              <w:rPr>
                <w:rFonts w:eastAsia="Times New Roman"/>
                <w:sz w:val="18"/>
                <w:szCs w:val="18"/>
              </w:rPr>
              <w:t> </w:t>
            </w:r>
          </w:p>
        </w:tc>
        <w:tc>
          <w:tcPr>
            <w:tcW w:w="1039" w:type="dxa"/>
            <w:shd w:val="clear" w:color="auto" w:fill="auto"/>
            <w:vAlign w:val="center"/>
            <w:hideMark/>
          </w:tcPr>
          <w:p w14:paraId="7BB077BC" w14:textId="77777777" w:rsidR="00A821CF" w:rsidRPr="00D2098A" w:rsidRDefault="00A821CF" w:rsidP="0067042F">
            <w:pPr>
              <w:widowControl/>
              <w:autoSpaceDE/>
              <w:autoSpaceDN/>
              <w:adjustRightInd/>
              <w:jc w:val="center"/>
              <w:rPr>
                <w:rFonts w:eastAsia="Times New Roman"/>
                <w:i/>
                <w:iCs/>
                <w:sz w:val="18"/>
                <w:szCs w:val="18"/>
              </w:rPr>
            </w:pPr>
          </w:p>
        </w:tc>
        <w:tc>
          <w:tcPr>
            <w:tcW w:w="1087" w:type="dxa"/>
            <w:shd w:val="clear" w:color="auto" w:fill="auto"/>
            <w:vAlign w:val="center"/>
          </w:tcPr>
          <w:p w14:paraId="3BEE69D3" w14:textId="77777777" w:rsidR="00A821CF" w:rsidRPr="00D2098A" w:rsidRDefault="00A821CF" w:rsidP="0067042F">
            <w:pPr>
              <w:widowControl/>
              <w:autoSpaceDE/>
              <w:autoSpaceDN/>
              <w:adjustRightInd/>
              <w:jc w:val="center"/>
              <w:rPr>
                <w:rFonts w:eastAsia="Times New Roman"/>
                <w:i/>
                <w:iCs/>
                <w:sz w:val="18"/>
                <w:szCs w:val="18"/>
              </w:rPr>
            </w:pPr>
          </w:p>
        </w:tc>
        <w:tc>
          <w:tcPr>
            <w:tcW w:w="1135" w:type="dxa"/>
            <w:shd w:val="clear" w:color="auto" w:fill="auto"/>
            <w:vAlign w:val="center"/>
          </w:tcPr>
          <w:p w14:paraId="445E8750" w14:textId="77777777" w:rsidR="00A821CF" w:rsidRPr="00D2098A" w:rsidRDefault="00A821CF" w:rsidP="0067042F">
            <w:pPr>
              <w:widowControl/>
              <w:autoSpaceDE/>
              <w:autoSpaceDN/>
              <w:adjustRightInd/>
              <w:jc w:val="center"/>
              <w:rPr>
                <w:rFonts w:eastAsia="Times New Roman"/>
                <w:i/>
                <w:iCs/>
                <w:sz w:val="18"/>
                <w:szCs w:val="18"/>
              </w:rPr>
            </w:pPr>
          </w:p>
        </w:tc>
        <w:tc>
          <w:tcPr>
            <w:tcW w:w="1039" w:type="dxa"/>
            <w:shd w:val="clear" w:color="auto" w:fill="auto"/>
            <w:vAlign w:val="center"/>
          </w:tcPr>
          <w:p w14:paraId="7979E2B9" w14:textId="77777777" w:rsidR="00A821CF" w:rsidRPr="00D2098A" w:rsidRDefault="00A821CF" w:rsidP="0067042F">
            <w:pPr>
              <w:widowControl/>
              <w:autoSpaceDE/>
              <w:autoSpaceDN/>
              <w:adjustRightInd/>
              <w:jc w:val="center"/>
              <w:rPr>
                <w:rFonts w:eastAsia="Times New Roman"/>
                <w:i/>
                <w:iCs/>
                <w:sz w:val="18"/>
                <w:szCs w:val="18"/>
              </w:rPr>
            </w:pPr>
          </w:p>
        </w:tc>
        <w:tc>
          <w:tcPr>
            <w:tcW w:w="1087" w:type="dxa"/>
            <w:shd w:val="clear" w:color="auto" w:fill="auto"/>
            <w:vAlign w:val="center"/>
          </w:tcPr>
          <w:p w14:paraId="5D815ED6" w14:textId="4FFB6DCF" w:rsidR="00A821CF" w:rsidRPr="0067042F" w:rsidRDefault="00A821CF" w:rsidP="0067042F">
            <w:pPr>
              <w:widowControl/>
              <w:autoSpaceDE/>
              <w:autoSpaceDN/>
              <w:adjustRightInd/>
              <w:jc w:val="center"/>
              <w:rPr>
                <w:rFonts w:eastAsia="Times New Roman"/>
                <w:i/>
                <w:iCs/>
                <w:color w:val="3A3838"/>
                <w:sz w:val="18"/>
                <w:szCs w:val="18"/>
              </w:rPr>
            </w:pPr>
          </w:p>
        </w:tc>
      </w:tr>
      <w:tr w:rsidR="00A821CF" w:rsidRPr="0067042F" w14:paraId="33379F9D" w14:textId="77777777" w:rsidTr="00C95D6C">
        <w:trPr>
          <w:trHeight w:val="238"/>
        </w:trPr>
        <w:tc>
          <w:tcPr>
            <w:tcW w:w="2263" w:type="dxa"/>
            <w:shd w:val="clear" w:color="000000" w:fill="FFFFFF"/>
            <w:noWrap/>
            <w:vAlign w:val="center"/>
          </w:tcPr>
          <w:p w14:paraId="4A28361D" w14:textId="77777777" w:rsidR="00A821CF" w:rsidRPr="0067042F" w:rsidRDefault="00A821CF" w:rsidP="0067042F">
            <w:pPr>
              <w:widowControl/>
              <w:autoSpaceDE/>
              <w:autoSpaceDN/>
              <w:adjustRightInd/>
              <w:jc w:val="center"/>
              <w:rPr>
                <w:rFonts w:eastAsia="Times New Roman"/>
                <w:color w:val="000000"/>
                <w:sz w:val="18"/>
                <w:szCs w:val="18"/>
              </w:rPr>
            </w:pPr>
          </w:p>
        </w:tc>
        <w:tc>
          <w:tcPr>
            <w:tcW w:w="1843" w:type="dxa"/>
            <w:shd w:val="clear" w:color="000000" w:fill="FFFFFF"/>
            <w:noWrap/>
            <w:vAlign w:val="center"/>
          </w:tcPr>
          <w:p w14:paraId="03B0CF67" w14:textId="77777777" w:rsidR="00A821CF" w:rsidRPr="00D2098A" w:rsidRDefault="00A821CF" w:rsidP="0067042F">
            <w:pPr>
              <w:widowControl/>
              <w:autoSpaceDE/>
              <w:autoSpaceDN/>
              <w:adjustRightInd/>
              <w:jc w:val="center"/>
              <w:rPr>
                <w:rFonts w:eastAsia="Times New Roman"/>
                <w:sz w:val="18"/>
                <w:szCs w:val="18"/>
              </w:rPr>
            </w:pPr>
          </w:p>
        </w:tc>
        <w:tc>
          <w:tcPr>
            <w:tcW w:w="1559" w:type="dxa"/>
            <w:shd w:val="clear" w:color="auto" w:fill="auto"/>
            <w:vAlign w:val="center"/>
          </w:tcPr>
          <w:p w14:paraId="3111663B" w14:textId="77777777" w:rsidR="00A821CF" w:rsidRPr="00D2098A" w:rsidRDefault="00A821CF" w:rsidP="0067042F">
            <w:pPr>
              <w:widowControl/>
              <w:autoSpaceDE/>
              <w:autoSpaceDN/>
              <w:adjustRightInd/>
              <w:jc w:val="center"/>
              <w:rPr>
                <w:rFonts w:eastAsia="Times New Roman"/>
                <w:sz w:val="18"/>
                <w:szCs w:val="18"/>
              </w:rPr>
            </w:pPr>
          </w:p>
        </w:tc>
        <w:tc>
          <w:tcPr>
            <w:tcW w:w="851" w:type="dxa"/>
            <w:shd w:val="clear" w:color="auto" w:fill="auto"/>
            <w:noWrap/>
            <w:vAlign w:val="center"/>
          </w:tcPr>
          <w:p w14:paraId="038BA7AD" w14:textId="77777777" w:rsidR="00A821CF" w:rsidRPr="00D2098A" w:rsidRDefault="00A821CF" w:rsidP="0067042F">
            <w:pPr>
              <w:widowControl/>
              <w:autoSpaceDE/>
              <w:autoSpaceDN/>
              <w:adjustRightInd/>
              <w:jc w:val="center"/>
              <w:rPr>
                <w:rFonts w:eastAsia="Times New Roman"/>
                <w:sz w:val="18"/>
                <w:szCs w:val="18"/>
              </w:rPr>
            </w:pPr>
          </w:p>
        </w:tc>
        <w:tc>
          <w:tcPr>
            <w:tcW w:w="1984" w:type="dxa"/>
            <w:shd w:val="clear" w:color="auto" w:fill="auto"/>
            <w:noWrap/>
            <w:vAlign w:val="center"/>
          </w:tcPr>
          <w:p w14:paraId="1FAC3AD7" w14:textId="77777777" w:rsidR="00A821CF" w:rsidRPr="00D2098A" w:rsidRDefault="00A821CF" w:rsidP="0067042F">
            <w:pPr>
              <w:widowControl/>
              <w:autoSpaceDE/>
              <w:autoSpaceDN/>
              <w:adjustRightInd/>
              <w:jc w:val="center"/>
              <w:rPr>
                <w:rFonts w:eastAsia="Times New Roman"/>
                <w:sz w:val="18"/>
                <w:szCs w:val="18"/>
              </w:rPr>
            </w:pPr>
          </w:p>
        </w:tc>
        <w:tc>
          <w:tcPr>
            <w:tcW w:w="1134" w:type="dxa"/>
            <w:shd w:val="clear" w:color="auto" w:fill="auto"/>
            <w:noWrap/>
            <w:vAlign w:val="center"/>
          </w:tcPr>
          <w:p w14:paraId="2D5A1D47" w14:textId="77777777" w:rsidR="00A821CF" w:rsidRPr="00D2098A" w:rsidRDefault="00A821CF" w:rsidP="0067042F">
            <w:pPr>
              <w:widowControl/>
              <w:autoSpaceDE/>
              <w:autoSpaceDN/>
              <w:adjustRightInd/>
              <w:jc w:val="center"/>
              <w:rPr>
                <w:rFonts w:eastAsia="Times New Roman"/>
                <w:sz w:val="18"/>
                <w:szCs w:val="18"/>
              </w:rPr>
            </w:pPr>
          </w:p>
        </w:tc>
        <w:tc>
          <w:tcPr>
            <w:tcW w:w="1039" w:type="dxa"/>
            <w:shd w:val="clear" w:color="auto" w:fill="auto"/>
            <w:vAlign w:val="center"/>
          </w:tcPr>
          <w:p w14:paraId="098E26C8" w14:textId="77777777" w:rsidR="00A821CF" w:rsidRPr="00D2098A" w:rsidRDefault="00A821CF" w:rsidP="0067042F">
            <w:pPr>
              <w:widowControl/>
              <w:autoSpaceDE/>
              <w:autoSpaceDN/>
              <w:adjustRightInd/>
              <w:jc w:val="center"/>
              <w:rPr>
                <w:rFonts w:eastAsia="Times New Roman"/>
                <w:i/>
                <w:iCs/>
                <w:sz w:val="18"/>
                <w:szCs w:val="18"/>
              </w:rPr>
            </w:pPr>
          </w:p>
        </w:tc>
        <w:tc>
          <w:tcPr>
            <w:tcW w:w="1087" w:type="dxa"/>
            <w:shd w:val="clear" w:color="auto" w:fill="auto"/>
            <w:vAlign w:val="center"/>
          </w:tcPr>
          <w:p w14:paraId="2D726F0B" w14:textId="77777777" w:rsidR="00A821CF" w:rsidRPr="00D2098A" w:rsidRDefault="00A821CF" w:rsidP="0067042F">
            <w:pPr>
              <w:widowControl/>
              <w:autoSpaceDE/>
              <w:autoSpaceDN/>
              <w:adjustRightInd/>
              <w:jc w:val="center"/>
              <w:rPr>
                <w:rFonts w:eastAsia="Times New Roman"/>
                <w:i/>
                <w:iCs/>
                <w:sz w:val="18"/>
                <w:szCs w:val="18"/>
              </w:rPr>
            </w:pPr>
          </w:p>
        </w:tc>
        <w:tc>
          <w:tcPr>
            <w:tcW w:w="1135" w:type="dxa"/>
            <w:shd w:val="clear" w:color="auto" w:fill="auto"/>
            <w:vAlign w:val="center"/>
          </w:tcPr>
          <w:p w14:paraId="1A1ACF2B" w14:textId="77777777" w:rsidR="00A821CF" w:rsidRPr="00D2098A" w:rsidRDefault="00A821CF" w:rsidP="0067042F">
            <w:pPr>
              <w:widowControl/>
              <w:autoSpaceDE/>
              <w:autoSpaceDN/>
              <w:adjustRightInd/>
              <w:jc w:val="center"/>
              <w:rPr>
                <w:rFonts w:eastAsia="Times New Roman"/>
                <w:i/>
                <w:iCs/>
                <w:sz w:val="18"/>
                <w:szCs w:val="18"/>
              </w:rPr>
            </w:pPr>
          </w:p>
        </w:tc>
        <w:tc>
          <w:tcPr>
            <w:tcW w:w="1039" w:type="dxa"/>
            <w:shd w:val="clear" w:color="auto" w:fill="auto"/>
            <w:vAlign w:val="center"/>
          </w:tcPr>
          <w:p w14:paraId="118A53C1" w14:textId="77777777" w:rsidR="00A821CF" w:rsidRPr="00D2098A" w:rsidRDefault="00A821CF" w:rsidP="0067042F">
            <w:pPr>
              <w:widowControl/>
              <w:autoSpaceDE/>
              <w:autoSpaceDN/>
              <w:adjustRightInd/>
              <w:jc w:val="center"/>
              <w:rPr>
                <w:rFonts w:eastAsia="Times New Roman"/>
                <w:i/>
                <w:iCs/>
                <w:sz w:val="18"/>
                <w:szCs w:val="18"/>
              </w:rPr>
            </w:pPr>
          </w:p>
        </w:tc>
        <w:tc>
          <w:tcPr>
            <w:tcW w:w="1087" w:type="dxa"/>
            <w:shd w:val="clear" w:color="auto" w:fill="auto"/>
            <w:vAlign w:val="center"/>
          </w:tcPr>
          <w:p w14:paraId="7521F818" w14:textId="74B61D47" w:rsidR="00A821CF" w:rsidRPr="0067042F" w:rsidRDefault="00A821CF" w:rsidP="0067042F">
            <w:pPr>
              <w:widowControl/>
              <w:autoSpaceDE/>
              <w:autoSpaceDN/>
              <w:adjustRightInd/>
              <w:jc w:val="center"/>
              <w:rPr>
                <w:rFonts w:eastAsia="Times New Roman"/>
                <w:i/>
                <w:iCs/>
                <w:color w:val="3A3838"/>
                <w:sz w:val="18"/>
                <w:szCs w:val="18"/>
              </w:rPr>
            </w:pPr>
          </w:p>
        </w:tc>
      </w:tr>
      <w:tr w:rsidR="00A821CF" w:rsidRPr="0067042F" w14:paraId="4C5D535C" w14:textId="77777777" w:rsidTr="00C95D6C">
        <w:trPr>
          <w:trHeight w:val="238"/>
        </w:trPr>
        <w:tc>
          <w:tcPr>
            <w:tcW w:w="2263" w:type="dxa"/>
            <w:tcBorders>
              <w:bottom w:val="single" w:sz="4" w:space="0" w:color="auto"/>
            </w:tcBorders>
            <w:shd w:val="clear" w:color="000000" w:fill="FFFFFF"/>
            <w:noWrap/>
            <w:vAlign w:val="center"/>
          </w:tcPr>
          <w:p w14:paraId="77F31D47" w14:textId="77777777" w:rsidR="00A821CF" w:rsidRPr="0067042F" w:rsidRDefault="00A821CF" w:rsidP="0067042F">
            <w:pPr>
              <w:widowControl/>
              <w:autoSpaceDE/>
              <w:autoSpaceDN/>
              <w:adjustRightInd/>
              <w:jc w:val="center"/>
              <w:rPr>
                <w:rFonts w:eastAsia="Times New Roman"/>
                <w:color w:val="000000"/>
                <w:sz w:val="18"/>
                <w:szCs w:val="18"/>
              </w:rPr>
            </w:pPr>
          </w:p>
        </w:tc>
        <w:tc>
          <w:tcPr>
            <w:tcW w:w="1843" w:type="dxa"/>
            <w:tcBorders>
              <w:bottom w:val="single" w:sz="4" w:space="0" w:color="auto"/>
            </w:tcBorders>
            <w:shd w:val="clear" w:color="000000" w:fill="FFFFFF"/>
            <w:noWrap/>
            <w:vAlign w:val="center"/>
          </w:tcPr>
          <w:p w14:paraId="44B7256D" w14:textId="77777777" w:rsidR="00A821CF" w:rsidRPr="00D2098A" w:rsidRDefault="00A821CF" w:rsidP="0067042F">
            <w:pPr>
              <w:widowControl/>
              <w:autoSpaceDE/>
              <w:autoSpaceDN/>
              <w:adjustRightInd/>
              <w:jc w:val="center"/>
              <w:rPr>
                <w:rFonts w:eastAsia="Times New Roman"/>
                <w:sz w:val="18"/>
                <w:szCs w:val="18"/>
              </w:rPr>
            </w:pPr>
          </w:p>
        </w:tc>
        <w:tc>
          <w:tcPr>
            <w:tcW w:w="1559" w:type="dxa"/>
            <w:tcBorders>
              <w:bottom w:val="single" w:sz="4" w:space="0" w:color="auto"/>
            </w:tcBorders>
            <w:shd w:val="clear" w:color="auto" w:fill="auto"/>
            <w:vAlign w:val="center"/>
          </w:tcPr>
          <w:p w14:paraId="4123B185" w14:textId="77777777" w:rsidR="00A821CF" w:rsidRPr="00D2098A" w:rsidRDefault="00A821CF" w:rsidP="0067042F">
            <w:pPr>
              <w:widowControl/>
              <w:autoSpaceDE/>
              <w:autoSpaceDN/>
              <w:adjustRightInd/>
              <w:jc w:val="center"/>
              <w:rPr>
                <w:rFonts w:eastAsia="Times New Roman"/>
                <w:sz w:val="18"/>
                <w:szCs w:val="18"/>
              </w:rPr>
            </w:pPr>
          </w:p>
        </w:tc>
        <w:tc>
          <w:tcPr>
            <w:tcW w:w="851" w:type="dxa"/>
            <w:tcBorders>
              <w:bottom w:val="single" w:sz="4" w:space="0" w:color="auto"/>
            </w:tcBorders>
            <w:shd w:val="clear" w:color="auto" w:fill="auto"/>
            <w:noWrap/>
            <w:vAlign w:val="center"/>
          </w:tcPr>
          <w:p w14:paraId="115E1CE0" w14:textId="77777777" w:rsidR="00A821CF" w:rsidRPr="00D2098A" w:rsidRDefault="00A821CF" w:rsidP="0067042F">
            <w:pPr>
              <w:widowControl/>
              <w:autoSpaceDE/>
              <w:autoSpaceDN/>
              <w:adjustRightInd/>
              <w:jc w:val="center"/>
              <w:rPr>
                <w:rFonts w:eastAsia="Times New Roman"/>
                <w:sz w:val="18"/>
                <w:szCs w:val="18"/>
              </w:rPr>
            </w:pPr>
          </w:p>
        </w:tc>
        <w:tc>
          <w:tcPr>
            <w:tcW w:w="1984" w:type="dxa"/>
            <w:shd w:val="clear" w:color="auto" w:fill="auto"/>
            <w:noWrap/>
            <w:vAlign w:val="center"/>
          </w:tcPr>
          <w:p w14:paraId="628683E1" w14:textId="77777777" w:rsidR="00A821CF" w:rsidRPr="00D2098A" w:rsidRDefault="00A821CF" w:rsidP="0067042F">
            <w:pPr>
              <w:widowControl/>
              <w:autoSpaceDE/>
              <w:autoSpaceDN/>
              <w:adjustRightInd/>
              <w:jc w:val="center"/>
              <w:rPr>
                <w:rFonts w:eastAsia="Times New Roman"/>
                <w:sz w:val="18"/>
                <w:szCs w:val="18"/>
              </w:rPr>
            </w:pPr>
          </w:p>
        </w:tc>
        <w:tc>
          <w:tcPr>
            <w:tcW w:w="1134" w:type="dxa"/>
            <w:shd w:val="clear" w:color="auto" w:fill="auto"/>
            <w:noWrap/>
            <w:vAlign w:val="center"/>
          </w:tcPr>
          <w:p w14:paraId="5D7E4C04" w14:textId="77777777" w:rsidR="00A821CF" w:rsidRPr="00D2098A" w:rsidRDefault="00A821CF" w:rsidP="0067042F">
            <w:pPr>
              <w:widowControl/>
              <w:autoSpaceDE/>
              <w:autoSpaceDN/>
              <w:adjustRightInd/>
              <w:jc w:val="center"/>
              <w:rPr>
                <w:rFonts w:eastAsia="Times New Roman"/>
                <w:sz w:val="18"/>
                <w:szCs w:val="18"/>
              </w:rPr>
            </w:pPr>
          </w:p>
        </w:tc>
        <w:tc>
          <w:tcPr>
            <w:tcW w:w="1039" w:type="dxa"/>
            <w:shd w:val="clear" w:color="auto" w:fill="auto"/>
            <w:vAlign w:val="center"/>
          </w:tcPr>
          <w:p w14:paraId="57B1A4B3" w14:textId="77777777" w:rsidR="00A821CF" w:rsidRPr="00D2098A" w:rsidRDefault="00A821CF" w:rsidP="0067042F">
            <w:pPr>
              <w:widowControl/>
              <w:autoSpaceDE/>
              <w:autoSpaceDN/>
              <w:adjustRightInd/>
              <w:jc w:val="center"/>
              <w:rPr>
                <w:rFonts w:eastAsia="Times New Roman"/>
                <w:i/>
                <w:iCs/>
                <w:sz w:val="18"/>
                <w:szCs w:val="18"/>
              </w:rPr>
            </w:pPr>
          </w:p>
        </w:tc>
        <w:tc>
          <w:tcPr>
            <w:tcW w:w="1087" w:type="dxa"/>
            <w:shd w:val="clear" w:color="auto" w:fill="auto"/>
            <w:vAlign w:val="center"/>
          </w:tcPr>
          <w:p w14:paraId="550858B1" w14:textId="77777777" w:rsidR="00A821CF" w:rsidRPr="00D2098A" w:rsidRDefault="00A821CF" w:rsidP="0067042F">
            <w:pPr>
              <w:widowControl/>
              <w:autoSpaceDE/>
              <w:autoSpaceDN/>
              <w:adjustRightInd/>
              <w:jc w:val="center"/>
              <w:rPr>
                <w:rFonts w:eastAsia="Times New Roman"/>
                <w:i/>
                <w:iCs/>
                <w:sz w:val="18"/>
                <w:szCs w:val="18"/>
              </w:rPr>
            </w:pPr>
          </w:p>
        </w:tc>
        <w:tc>
          <w:tcPr>
            <w:tcW w:w="1135" w:type="dxa"/>
            <w:shd w:val="clear" w:color="auto" w:fill="auto"/>
            <w:vAlign w:val="center"/>
          </w:tcPr>
          <w:p w14:paraId="3C3F6D32" w14:textId="77777777" w:rsidR="00A821CF" w:rsidRPr="00D2098A" w:rsidRDefault="00A821CF" w:rsidP="0067042F">
            <w:pPr>
              <w:widowControl/>
              <w:autoSpaceDE/>
              <w:autoSpaceDN/>
              <w:adjustRightInd/>
              <w:jc w:val="center"/>
              <w:rPr>
                <w:rFonts w:eastAsia="Times New Roman"/>
                <w:i/>
                <w:iCs/>
                <w:sz w:val="18"/>
                <w:szCs w:val="18"/>
              </w:rPr>
            </w:pPr>
          </w:p>
        </w:tc>
        <w:tc>
          <w:tcPr>
            <w:tcW w:w="1039" w:type="dxa"/>
            <w:shd w:val="clear" w:color="auto" w:fill="auto"/>
            <w:vAlign w:val="center"/>
          </w:tcPr>
          <w:p w14:paraId="684CEA68" w14:textId="77777777" w:rsidR="00A821CF" w:rsidRPr="00D2098A" w:rsidRDefault="00A821CF" w:rsidP="0067042F">
            <w:pPr>
              <w:widowControl/>
              <w:autoSpaceDE/>
              <w:autoSpaceDN/>
              <w:adjustRightInd/>
              <w:jc w:val="center"/>
              <w:rPr>
                <w:rFonts w:eastAsia="Times New Roman"/>
                <w:i/>
                <w:iCs/>
                <w:sz w:val="18"/>
                <w:szCs w:val="18"/>
              </w:rPr>
            </w:pPr>
          </w:p>
        </w:tc>
        <w:tc>
          <w:tcPr>
            <w:tcW w:w="1087" w:type="dxa"/>
            <w:shd w:val="clear" w:color="auto" w:fill="auto"/>
            <w:vAlign w:val="center"/>
          </w:tcPr>
          <w:p w14:paraId="51372A44" w14:textId="6FFCFE38" w:rsidR="00A821CF" w:rsidRPr="0067042F" w:rsidRDefault="00A821CF" w:rsidP="0067042F">
            <w:pPr>
              <w:widowControl/>
              <w:autoSpaceDE/>
              <w:autoSpaceDN/>
              <w:adjustRightInd/>
              <w:jc w:val="center"/>
              <w:rPr>
                <w:rFonts w:eastAsia="Times New Roman"/>
                <w:i/>
                <w:iCs/>
                <w:color w:val="3A3838"/>
                <w:sz w:val="18"/>
                <w:szCs w:val="18"/>
              </w:rPr>
            </w:pPr>
          </w:p>
        </w:tc>
      </w:tr>
      <w:tr w:rsidR="00A821CF" w:rsidRPr="0067042F" w14:paraId="189F8300" w14:textId="77777777" w:rsidTr="00661CF7">
        <w:trPr>
          <w:trHeight w:val="238"/>
        </w:trPr>
        <w:tc>
          <w:tcPr>
            <w:tcW w:w="6516" w:type="dxa"/>
            <w:gridSpan w:val="4"/>
            <w:shd w:val="diagStripe" w:color="000000" w:fill="D0CECE" w:themeFill="background2" w:themeFillShade="E6"/>
            <w:noWrap/>
            <w:vAlign w:val="center"/>
          </w:tcPr>
          <w:p w14:paraId="20D930A8" w14:textId="7CCD98A1" w:rsidR="00A821CF" w:rsidRPr="00D2098A" w:rsidRDefault="00A821CF" w:rsidP="00A821CF">
            <w:pPr>
              <w:widowControl/>
              <w:autoSpaceDE/>
              <w:autoSpaceDN/>
              <w:adjustRightInd/>
              <w:rPr>
                <w:rFonts w:eastAsia="Times New Roman"/>
                <w:sz w:val="18"/>
                <w:szCs w:val="18"/>
              </w:rPr>
            </w:pPr>
          </w:p>
        </w:tc>
        <w:tc>
          <w:tcPr>
            <w:tcW w:w="1984" w:type="dxa"/>
            <w:shd w:val="clear" w:color="auto" w:fill="D9D9D9" w:themeFill="background1" w:themeFillShade="D9"/>
            <w:noWrap/>
            <w:vAlign w:val="center"/>
          </w:tcPr>
          <w:p w14:paraId="472C5E38" w14:textId="71C378B5" w:rsidR="00A821CF" w:rsidRPr="00D2098A" w:rsidRDefault="00A821CF" w:rsidP="00661CF7">
            <w:pPr>
              <w:widowControl/>
              <w:autoSpaceDE/>
              <w:autoSpaceDN/>
              <w:adjustRightInd/>
              <w:jc w:val="right"/>
              <w:rPr>
                <w:rFonts w:eastAsia="Times New Roman"/>
                <w:sz w:val="18"/>
                <w:szCs w:val="18"/>
              </w:rPr>
            </w:pPr>
            <w:r w:rsidRPr="00D2098A">
              <w:rPr>
                <w:rFonts w:eastAsia="Times New Roman"/>
                <w:b/>
                <w:bCs/>
                <w:sz w:val="18"/>
                <w:szCs w:val="18"/>
              </w:rPr>
              <w:t>Totali</w:t>
            </w:r>
          </w:p>
        </w:tc>
        <w:tc>
          <w:tcPr>
            <w:tcW w:w="1134" w:type="dxa"/>
            <w:shd w:val="clear" w:color="auto" w:fill="D9D9D9" w:themeFill="background1" w:themeFillShade="D9"/>
            <w:noWrap/>
            <w:vAlign w:val="center"/>
          </w:tcPr>
          <w:p w14:paraId="0C27653C" w14:textId="77777777" w:rsidR="00A821CF" w:rsidRPr="00D2098A" w:rsidRDefault="00A821CF" w:rsidP="00A821CF">
            <w:pPr>
              <w:widowControl/>
              <w:autoSpaceDE/>
              <w:autoSpaceDN/>
              <w:adjustRightInd/>
              <w:jc w:val="center"/>
              <w:rPr>
                <w:rFonts w:eastAsia="Times New Roman"/>
                <w:sz w:val="18"/>
                <w:szCs w:val="18"/>
              </w:rPr>
            </w:pPr>
          </w:p>
        </w:tc>
        <w:tc>
          <w:tcPr>
            <w:tcW w:w="1039" w:type="dxa"/>
            <w:shd w:val="clear" w:color="auto" w:fill="D9D9D9" w:themeFill="background1" w:themeFillShade="D9"/>
            <w:vAlign w:val="center"/>
          </w:tcPr>
          <w:p w14:paraId="5E636EEF" w14:textId="77777777" w:rsidR="00A821CF" w:rsidRPr="00D2098A" w:rsidRDefault="00A821CF" w:rsidP="00A821CF">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27A3B33F" w14:textId="77777777" w:rsidR="00A821CF" w:rsidRPr="00D2098A" w:rsidRDefault="00A821CF" w:rsidP="00A821CF">
            <w:pPr>
              <w:widowControl/>
              <w:autoSpaceDE/>
              <w:autoSpaceDN/>
              <w:adjustRightInd/>
              <w:jc w:val="center"/>
              <w:rPr>
                <w:rFonts w:eastAsia="Times New Roman"/>
                <w:i/>
                <w:iCs/>
                <w:sz w:val="18"/>
                <w:szCs w:val="18"/>
              </w:rPr>
            </w:pPr>
          </w:p>
        </w:tc>
        <w:tc>
          <w:tcPr>
            <w:tcW w:w="1135" w:type="dxa"/>
            <w:shd w:val="clear" w:color="auto" w:fill="D9D9D9" w:themeFill="background1" w:themeFillShade="D9"/>
            <w:vAlign w:val="center"/>
          </w:tcPr>
          <w:p w14:paraId="4E204B5B" w14:textId="77777777" w:rsidR="00A821CF" w:rsidRPr="00D2098A" w:rsidRDefault="00A821CF" w:rsidP="00A821CF">
            <w:pPr>
              <w:widowControl/>
              <w:autoSpaceDE/>
              <w:autoSpaceDN/>
              <w:adjustRightInd/>
              <w:jc w:val="center"/>
              <w:rPr>
                <w:rFonts w:eastAsia="Times New Roman"/>
                <w:i/>
                <w:iCs/>
                <w:sz w:val="18"/>
                <w:szCs w:val="18"/>
              </w:rPr>
            </w:pPr>
          </w:p>
        </w:tc>
        <w:tc>
          <w:tcPr>
            <w:tcW w:w="1039" w:type="dxa"/>
            <w:shd w:val="clear" w:color="auto" w:fill="D9D9D9" w:themeFill="background1" w:themeFillShade="D9"/>
            <w:vAlign w:val="center"/>
          </w:tcPr>
          <w:p w14:paraId="47F7C93C" w14:textId="77777777" w:rsidR="00A821CF" w:rsidRPr="00D2098A" w:rsidRDefault="00A821CF" w:rsidP="00A821CF">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07EFE136" w14:textId="77777777" w:rsidR="00A821CF" w:rsidRPr="0067042F" w:rsidRDefault="00A821CF" w:rsidP="00A821CF">
            <w:pPr>
              <w:widowControl/>
              <w:autoSpaceDE/>
              <w:autoSpaceDN/>
              <w:adjustRightInd/>
              <w:jc w:val="center"/>
              <w:rPr>
                <w:rFonts w:eastAsia="Times New Roman"/>
                <w:i/>
                <w:iCs/>
                <w:color w:val="3A3838"/>
                <w:sz w:val="18"/>
                <w:szCs w:val="18"/>
              </w:rPr>
            </w:pPr>
          </w:p>
        </w:tc>
      </w:tr>
      <w:tr w:rsidR="00A821CF" w:rsidRPr="0067042F" w14:paraId="0F32BA7F" w14:textId="77777777" w:rsidTr="00661CF7">
        <w:trPr>
          <w:trHeight w:val="283"/>
        </w:trPr>
        <w:tc>
          <w:tcPr>
            <w:tcW w:w="9634" w:type="dxa"/>
            <w:gridSpan w:val="6"/>
            <w:shd w:val="diagStripe" w:color="D0CECE" w:fill="595959"/>
            <w:noWrap/>
            <w:vAlign w:val="center"/>
            <w:hideMark/>
          </w:tcPr>
          <w:p w14:paraId="5BE59C17" w14:textId="77777777" w:rsidR="00A821CF" w:rsidRPr="00D2098A" w:rsidRDefault="00A821CF" w:rsidP="00A821CF">
            <w:pPr>
              <w:widowControl/>
              <w:autoSpaceDE/>
              <w:autoSpaceDN/>
              <w:adjustRightInd/>
              <w:jc w:val="center"/>
              <w:rPr>
                <w:rFonts w:eastAsia="Times New Roman"/>
                <w:sz w:val="18"/>
                <w:szCs w:val="18"/>
              </w:rPr>
            </w:pPr>
            <w:r w:rsidRPr="00D2098A">
              <w:rPr>
                <w:rFonts w:eastAsia="Times New Roman"/>
                <w:sz w:val="18"/>
                <w:szCs w:val="18"/>
              </w:rPr>
              <w:t> </w:t>
            </w:r>
          </w:p>
        </w:tc>
        <w:tc>
          <w:tcPr>
            <w:tcW w:w="3261" w:type="dxa"/>
            <w:gridSpan w:val="3"/>
            <w:shd w:val="clear" w:color="auto" w:fill="D9D9D9" w:themeFill="background1" w:themeFillShade="D9"/>
            <w:vAlign w:val="center"/>
            <w:hideMark/>
          </w:tcPr>
          <w:p w14:paraId="12A20636" w14:textId="5307454E" w:rsidR="00A821CF" w:rsidRPr="00D2098A" w:rsidRDefault="00A821CF" w:rsidP="00A821CF">
            <w:pPr>
              <w:widowControl/>
              <w:autoSpaceDE/>
              <w:autoSpaceDN/>
              <w:adjustRightInd/>
              <w:jc w:val="right"/>
              <w:rPr>
                <w:rFonts w:eastAsia="Times New Roman"/>
                <w:sz w:val="18"/>
                <w:szCs w:val="18"/>
              </w:rPr>
            </w:pPr>
            <w:r w:rsidRPr="00D2098A">
              <w:rPr>
                <w:rFonts w:eastAsia="Times New Roman"/>
                <w:sz w:val="18"/>
                <w:szCs w:val="18"/>
              </w:rPr>
              <w:t>Totale valore</w:t>
            </w:r>
            <w:r w:rsidR="003121F7">
              <w:rPr>
                <w:rFonts w:eastAsia="Times New Roman"/>
                <w:sz w:val="18"/>
                <w:szCs w:val="18"/>
              </w:rPr>
              <w:t xml:space="preserve"> economico</w:t>
            </w:r>
          </w:p>
        </w:tc>
        <w:tc>
          <w:tcPr>
            <w:tcW w:w="2126" w:type="dxa"/>
            <w:gridSpan w:val="2"/>
            <w:shd w:val="clear" w:color="auto" w:fill="D9D9D9" w:themeFill="background1" w:themeFillShade="D9"/>
            <w:noWrap/>
            <w:vAlign w:val="center"/>
            <w:hideMark/>
          </w:tcPr>
          <w:p w14:paraId="6CD4EFA6" w14:textId="77777777" w:rsidR="00A821CF" w:rsidRPr="0067042F" w:rsidRDefault="00A821CF" w:rsidP="00A821CF">
            <w:pPr>
              <w:widowControl/>
              <w:autoSpaceDE/>
              <w:autoSpaceDN/>
              <w:adjustRightInd/>
              <w:jc w:val="center"/>
              <w:rPr>
                <w:rFonts w:ascii="Calibri" w:eastAsia="Times New Roman" w:hAnsi="Calibri" w:cs="Calibri"/>
                <w:b/>
                <w:bCs/>
                <w:color w:val="000000"/>
                <w:sz w:val="18"/>
                <w:szCs w:val="18"/>
              </w:rPr>
            </w:pPr>
            <w:r w:rsidRPr="0067042F">
              <w:rPr>
                <w:rFonts w:ascii="Calibri" w:eastAsia="Times New Roman" w:hAnsi="Calibri" w:cs="Calibri"/>
                <w:b/>
                <w:bCs/>
                <w:color w:val="000000"/>
                <w:sz w:val="18"/>
                <w:szCs w:val="18"/>
              </w:rPr>
              <w:t> </w:t>
            </w:r>
          </w:p>
        </w:tc>
      </w:tr>
    </w:tbl>
    <w:p w14:paraId="7FA836A1" w14:textId="77777777" w:rsidR="003121F7" w:rsidRDefault="003121F7"/>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843"/>
        <w:gridCol w:w="1559"/>
        <w:gridCol w:w="2835"/>
        <w:gridCol w:w="1276"/>
        <w:gridCol w:w="1418"/>
        <w:gridCol w:w="1275"/>
        <w:gridCol w:w="1276"/>
        <w:gridCol w:w="1276"/>
      </w:tblGrid>
      <w:tr w:rsidR="00D2098A" w:rsidRPr="0067042F" w14:paraId="5AEE323A" w14:textId="77777777" w:rsidTr="00572824">
        <w:trPr>
          <w:trHeight w:val="283"/>
        </w:trPr>
        <w:tc>
          <w:tcPr>
            <w:tcW w:w="15021" w:type="dxa"/>
            <w:gridSpan w:val="9"/>
            <w:shd w:val="clear" w:color="000000" w:fill="E7E6E6"/>
            <w:vAlign w:val="center"/>
            <w:hideMark/>
          </w:tcPr>
          <w:p w14:paraId="08DB2A30" w14:textId="711EAC04" w:rsidR="00D2098A" w:rsidRPr="00D2098A" w:rsidRDefault="00D2098A" w:rsidP="00F721F3">
            <w:pPr>
              <w:widowControl/>
              <w:autoSpaceDE/>
              <w:autoSpaceDN/>
              <w:adjustRightInd/>
              <w:rPr>
                <w:rFonts w:eastAsia="Times New Roman"/>
                <w:b/>
                <w:bCs/>
                <w:sz w:val="18"/>
                <w:szCs w:val="18"/>
              </w:rPr>
            </w:pPr>
            <w:r w:rsidRPr="00D2098A">
              <w:rPr>
                <w:rFonts w:eastAsia="Times New Roman"/>
                <w:b/>
                <w:bCs/>
                <w:sz w:val="18"/>
                <w:szCs w:val="18"/>
              </w:rPr>
              <w:t>Zootecnia</w:t>
            </w:r>
          </w:p>
        </w:tc>
      </w:tr>
      <w:tr w:rsidR="007876E1" w:rsidRPr="0067042F" w14:paraId="61C891F5" w14:textId="77777777" w:rsidTr="007876E1">
        <w:trPr>
          <w:trHeight w:val="964"/>
        </w:trPr>
        <w:tc>
          <w:tcPr>
            <w:tcW w:w="2263" w:type="dxa"/>
            <w:vMerge w:val="restart"/>
            <w:shd w:val="clear" w:color="auto" w:fill="auto"/>
            <w:vAlign w:val="center"/>
            <w:hideMark/>
          </w:tcPr>
          <w:p w14:paraId="72D5238C" w14:textId="11460631" w:rsidR="007876E1" w:rsidRDefault="007876E1" w:rsidP="00D2098A">
            <w:pPr>
              <w:widowControl/>
              <w:autoSpaceDE/>
              <w:autoSpaceDN/>
              <w:adjustRightInd/>
              <w:jc w:val="center"/>
              <w:rPr>
                <w:rFonts w:eastAsia="Times New Roman"/>
                <w:b/>
                <w:bCs/>
                <w:sz w:val="18"/>
                <w:szCs w:val="18"/>
              </w:rPr>
            </w:pPr>
            <w:r>
              <w:rPr>
                <w:rFonts w:eastAsia="Times New Roman"/>
                <w:b/>
                <w:bCs/>
                <w:sz w:val="18"/>
                <w:szCs w:val="18"/>
              </w:rPr>
              <w:t>Tipologia</w:t>
            </w:r>
          </w:p>
          <w:p w14:paraId="33AA5217" w14:textId="4A222062" w:rsidR="007876E1" w:rsidRPr="0067042F" w:rsidRDefault="007876E1" w:rsidP="00D2098A">
            <w:pPr>
              <w:widowControl/>
              <w:autoSpaceDE/>
              <w:autoSpaceDN/>
              <w:adjustRightInd/>
              <w:jc w:val="center"/>
              <w:rPr>
                <w:rFonts w:eastAsia="Times New Roman"/>
                <w:b/>
                <w:bCs/>
                <w:sz w:val="18"/>
                <w:szCs w:val="18"/>
              </w:rPr>
            </w:pPr>
            <w:r w:rsidRPr="0067042F">
              <w:rPr>
                <w:rFonts w:eastAsia="Times New Roman"/>
                <w:sz w:val="18"/>
                <w:szCs w:val="18"/>
              </w:rPr>
              <w:t xml:space="preserve">(bovino, ovini, </w:t>
            </w:r>
            <w:r>
              <w:rPr>
                <w:rFonts w:eastAsia="Times New Roman"/>
                <w:sz w:val="18"/>
                <w:szCs w:val="18"/>
              </w:rPr>
              <w:t>a</w:t>
            </w:r>
            <w:r w:rsidRPr="0067042F">
              <w:rPr>
                <w:rFonts w:eastAsia="Times New Roman"/>
                <w:sz w:val="18"/>
                <w:szCs w:val="18"/>
              </w:rPr>
              <w:t>vicoli</w:t>
            </w:r>
            <w:r>
              <w:rPr>
                <w:rFonts w:eastAsia="Times New Roman"/>
                <w:sz w:val="18"/>
                <w:szCs w:val="18"/>
              </w:rPr>
              <w:t>,</w:t>
            </w:r>
            <w:r w:rsidRPr="0067042F">
              <w:rPr>
                <w:rFonts w:eastAsia="Times New Roman"/>
                <w:sz w:val="18"/>
                <w:szCs w:val="18"/>
              </w:rPr>
              <w:t xml:space="preserve"> </w:t>
            </w:r>
            <w:r>
              <w:rPr>
                <w:rFonts w:eastAsia="Times New Roman"/>
                <w:sz w:val="18"/>
                <w:szCs w:val="18"/>
              </w:rPr>
              <w:t xml:space="preserve">suini, </w:t>
            </w:r>
            <w:r w:rsidRPr="0067042F">
              <w:rPr>
                <w:rFonts w:eastAsia="Times New Roman"/>
                <w:sz w:val="18"/>
                <w:szCs w:val="18"/>
              </w:rPr>
              <w:t>ecc</w:t>
            </w:r>
            <w:r>
              <w:rPr>
                <w:rFonts w:eastAsia="Times New Roman"/>
                <w:sz w:val="18"/>
                <w:szCs w:val="18"/>
              </w:rPr>
              <w:t>.</w:t>
            </w:r>
            <w:r w:rsidRPr="0067042F">
              <w:rPr>
                <w:rFonts w:eastAsia="Times New Roman"/>
                <w:sz w:val="18"/>
                <w:szCs w:val="18"/>
              </w:rPr>
              <w:t>)</w:t>
            </w:r>
          </w:p>
        </w:tc>
        <w:tc>
          <w:tcPr>
            <w:tcW w:w="1843" w:type="dxa"/>
            <w:vMerge w:val="restart"/>
            <w:shd w:val="clear" w:color="auto" w:fill="auto"/>
            <w:vAlign w:val="center"/>
            <w:hideMark/>
          </w:tcPr>
          <w:p w14:paraId="226AA8B8" w14:textId="77777777" w:rsidR="007876E1" w:rsidRDefault="007876E1" w:rsidP="00D2098A">
            <w:pPr>
              <w:widowControl/>
              <w:autoSpaceDE/>
              <w:autoSpaceDN/>
              <w:adjustRightInd/>
              <w:jc w:val="center"/>
              <w:rPr>
                <w:rFonts w:eastAsia="Times New Roman"/>
                <w:b/>
                <w:bCs/>
                <w:sz w:val="18"/>
                <w:szCs w:val="18"/>
              </w:rPr>
            </w:pPr>
            <w:r w:rsidRPr="00D2098A">
              <w:rPr>
                <w:rFonts w:eastAsia="Times New Roman"/>
                <w:b/>
                <w:bCs/>
                <w:sz w:val="18"/>
                <w:szCs w:val="18"/>
              </w:rPr>
              <w:t xml:space="preserve">Indirizzo </w:t>
            </w:r>
            <w:r>
              <w:rPr>
                <w:rFonts w:eastAsia="Times New Roman"/>
                <w:b/>
                <w:bCs/>
                <w:sz w:val="18"/>
                <w:szCs w:val="18"/>
              </w:rPr>
              <w:t>p</w:t>
            </w:r>
            <w:r w:rsidRPr="00D2098A">
              <w:rPr>
                <w:rFonts w:eastAsia="Times New Roman"/>
                <w:b/>
                <w:bCs/>
                <w:sz w:val="18"/>
                <w:szCs w:val="18"/>
              </w:rPr>
              <w:t>roduttivo</w:t>
            </w:r>
          </w:p>
          <w:p w14:paraId="281C1CCA" w14:textId="70D75237" w:rsidR="007876E1" w:rsidRPr="00D2098A" w:rsidRDefault="007876E1" w:rsidP="00D2098A">
            <w:pPr>
              <w:widowControl/>
              <w:autoSpaceDE/>
              <w:autoSpaceDN/>
              <w:adjustRightInd/>
              <w:jc w:val="center"/>
              <w:rPr>
                <w:rFonts w:eastAsia="Times New Roman"/>
                <w:b/>
                <w:bCs/>
                <w:sz w:val="18"/>
                <w:szCs w:val="18"/>
              </w:rPr>
            </w:pPr>
            <w:r w:rsidRPr="0067042F">
              <w:rPr>
                <w:rFonts w:eastAsia="Times New Roman"/>
                <w:sz w:val="18"/>
                <w:szCs w:val="18"/>
              </w:rPr>
              <w:t xml:space="preserve">(bovino carne e/o latte, ovini carne e/o latte, </w:t>
            </w:r>
            <w:r>
              <w:rPr>
                <w:rFonts w:eastAsia="Times New Roman"/>
                <w:sz w:val="18"/>
                <w:szCs w:val="18"/>
              </w:rPr>
              <w:t>a</w:t>
            </w:r>
            <w:r w:rsidRPr="0067042F">
              <w:rPr>
                <w:rFonts w:eastAsia="Times New Roman"/>
                <w:sz w:val="18"/>
                <w:szCs w:val="18"/>
              </w:rPr>
              <w:t>vicoli da uova/carne</w:t>
            </w:r>
            <w:r>
              <w:rPr>
                <w:rFonts w:eastAsia="Times New Roman"/>
                <w:sz w:val="18"/>
                <w:szCs w:val="18"/>
              </w:rPr>
              <w:t>,</w:t>
            </w:r>
            <w:r w:rsidRPr="0067042F">
              <w:rPr>
                <w:rFonts w:eastAsia="Times New Roman"/>
                <w:sz w:val="18"/>
                <w:szCs w:val="18"/>
              </w:rPr>
              <w:t xml:space="preserve"> ecc</w:t>
            </w:r>
            <w:r>
              <w:rPr>
                <w:rFonts w:eastAsia="Times New Roman"/>
                <w:sz w:val="18"/>
                <w:szCs w:val="18"/>
              </w:rPr>
              <w:t>.</w:t>
            </w:r>
            <w:r w:rsidRPr="0067042F">
              <w:rPr>
                <w:rFonts w:eastAsia="Times New Roman"/>
                <w:sz w:val="18"/>
                <w:szCs w:val="18"/>
              </w:rPr>
              <w:t>)</w:t>
            </w:r>
          </w:p>
        </w:tc>
        <w:tc>
          <w:tcPr>
            <w:tcW w:w="1559" w:type="dxa"/>
            <w:vMerge w:val="restart"/>
            <w:shd w:val="clear" w:color="auto" w:fill="auto"/>
            <w:vAlign w:val="center"/>
            <w:hideMark/>
          </w:tcPr>
          <w:p w14:paraId="59894274" w14:textId="22546001" w:rsidR="007876E1" w:rsidRPr="00D2098A" w:rsidRDefault="007876E1" w:rsidP="00D2098A">
            <w:pPr>
              <w:widowControl/>
              <w:autoSpaceDE/>
              <w:autoSpaceDN/>
              <w:adjustRightInd/>
              <w:jc w:val="center"/>
              <w:rPr>
                <w:rFonts w:eastAsia="Times New Roman"/>
                <w:b/>
                <w:bCs/>
                <w:sz w:val="18"/>
                <w:szCs w:val="18"/>
              </w:rPr>
            </w:pPr>
            <w:r w:rsidRPr="00D2098A">
              <w:rPr>
                <w:rFonts w:eastAsia="Times New Roman"/>
                <w:b/>
                <w:bCs/>
                <w:sz w:val="18"/>
                <w:szCs w:val="18"/>
              </w:rPr>
              <w:t xml:space="preserve">Forma di </w:t>
            </w:r>
            <w:r>
              <w:rPr>
                <w:rFonts w:eastAsia="Times New Roman"/>
                <w:b/>
                <w:bCs/>
                <w:sz w:val="18"/>
                <w:szCs w:val="18"/>
              </w:rPr>
              <w:t>a</w:t>
            </w:r>
            <w:r w:rsidRPr="00D2098A">
              <w:rPr>
                <w:rFonts w:eastAsia="Times New Roman"/>
                <w:b/>
                <w:bCs/>
                <w:sz w:val="18"/>
                <w:szCs w:val="18"/>
              </w:rPr>
              <w:t xml:space="preserve">llevamento </w:t>
            </w:r>
          </w:p>
        </w:tc>
        <w:tc>
          <w:tcPr>
            <w:tcW w:w="2835" w:type="dxa"/>
            <w:vMerge w:val="restart"/>
            <w:shd w:val="clear" w:color="auto" w:fill="auto"/>
            <w:vAlign w:val="center"/>
            <w:hideMark/>
          </w:tcPr>
          <w:p w14:paraId="02BA93FF" w14:textId="4960CE1A" w:rsidR="007876E1" w:rsidRPr="00D2098A" w:rsidRDefault="007876E1" w:rsidP="00D2098A">
            <w:pPr>
              <w:widowControl/>
              <w:autoSpaceDE/>
              <w:autoSpaceDN/>
              <w:adjustRightInd/>
              <w:jc w:val="center"/>
              <w:rPr>
                <w:rFonts w:eastAsia="Times New Roman"/>
                <w:sz w:val="18"/>
                <w:szCs w:val="18"/>
              </w:rPr>
            </w:pPr>
            <w:r w:rsidRPr="00D2098A">
              <w:rPr>
                <w:rFonts w:eastAsia="Times New Roman"/>
                <w:b/>
                <w:bCs/>
                <w:sz w:val="18"/>
                <w:szCs w:val="18"/>
              </w:rPr>
              <w:t>Modalità di allevamento</w:t>
            </w:r>
          </w:p>
        </w:tc>
        <w:tc>
          <w:tcPr>
            <w:tcW w:w="1276" w:type="dxa"/>
            <w:shd w:val="clear" w:color="auto" w:fill="auto"/>
            <w:vAlign w:val="center"/>
            <w:hideMark/>
          </w:tcPr>
          <w:p w14:paraId="4ACC5010" w14:textId="7917AE90" w:rsidR="007876E1" w:rsidRPr="00D2098A" w:rsidRDefault="007876E1" w:rsidP="00D2098A">
            <w:pPr>
              <w:widowControl/>
              <w:autoSpaceDE/>
              <w:autoSpaceDN/>
              <w:adjustRightInd/>
              <w:jc w:val="center"/>
              <w:rPr>
                <w:rFonts w:eastAsia="Times New Roman"/>
                <w:b/>
                <w:bCs/>
                <w:sz w:val="18"/>
                <w:szCs w:val="18"/>
              </w:rPr>
            </w:pPr>
            <w:r w:rsidRPr="00D2098A">
              <w:rPr>
                <w:rFonts w:eastAsia="Times New Roman"/>
                <w:b/>
                <w:bCs/>
                <w:sz w:val="18"/>
                <w:szCs w:val="18"/>
              </w:rPr>
              <w:t>Numero capi</w:t>
            </w:r>
          </w:p>
        </w:tc>
        <w:tc>
          <w:tcPr>
            <w:tcW w:w="1418" w:type="dxa"/>
            <w:shd w:val="clear" w:color="auto" w:fill="auto"/>
            <w:vAlign w:val="center"/>
          </w:tcPr>
          <w:p w14:paraId="75EBF22D" w14:textId="6C91B95F" w:rsidR="007876E1" w:rsidRPr="00D2098A" w:rsidRDefault="007876E1" w:rsidP="00D2098A">
            <w:pPr>
              <w:widowControl/>
              <w:autoSpaceDE/>
              <w:autoSpaceDN/>
              <w:adjustRightInd/>
              <w:jc w:val="center"/>
              <w:rPr>
                <w:rFonts w:eastAsia="Times New Roman"/>
                <w:b/>
                <w:bCs/>
                <w:sz w:val="18"/>
                <w:szCs w:val="18"/>
              </w:rPr>
            </w:pPr>
            <w:r w:rsidRPr="00D2098A">
              <w:rPr>
                <w:rFonts w:eastAsia="Times New Roman"/>
                <w:b/>
                <w:bCs/>
                <w:sz w:val="18"/>
                <w:szCs w:val="18"/>
              </w:rPr>
              <w:t xml:space="preserve">Ore/ha </w:t>
            </w:r>
            <w:r>
              <w:rPr>
                <w:rFonts w:eastAsia="Times New Roman"/>
                <w:b/>
                <w:bCs/>
                <w:sz w:val="18"/>
                <w:szCs w:val="18"/>
              </w:rPr>
              <w:br/>
            </w:r>
            <w:r w:rsidRPr="00D2098A">
              <w:rPr>
                <w:rFonts w:eastAsia="Times New Roman"/>
                <w:b/>
                <w:bCs/>
                <w:sz w:val="18"/>
                <w:szCs w:val="18"/>
              </w:rPr>
              <w:t>da DGR 506/08</w:t>
            </w:r>
          </w:p>
        </w:tc>
        <w:tc>
          <w:tcPr>
            <w:tcW w:w="1275" w:type="dxa"/>
            <w:shd w:val="clear" w:color="auto" w:fill="auto"/>
            <w:vAlign w:val="center"/>
          </w:tcPr>
          <w:p w14:paraId="77B68E9F" w14:textId="77777777" w:rsidR="007876E1" w:rsidRPr="00D2098A" w:rsidRDefault="007876E1" w:rsidP="00D2098A">
            <w:pPr>
              <w:widowControl/>
              <w:autoSpaceDE/>
              <w:autoSpaceDN/>
              <w:adjustRightInd/>
              <w:jc w:val="center"/>
              <w:rPr>
                <w:rFonts w:eastAsia="Times New Roman"/>
                <w:b/>
                <w:bCs/>
                <w:sz w:val="18"/>
                <w:szCs w:val="18"/>
              </w:rPr>
            </w:pPr>
            <w:r w:rsidRPr="00D2098A">
              <w:rPr>
                <w:rFonts w:eastAsia="Times New Roman"/>
                <w:b/>
                <w:bCs/>
                <w:sz w:val="18"/>
                <w:szCs w:val="18"/>
              </w:rPr>
              <w:t>Indici correttivi</w:t>
            </w:r>
          </w:p>
        </w:tc>
        <w:tc>
          <w:tcPr>
            <w:tcW w:w="1276" w:type="dxa"/>
            <w:shd w:val="clear" w:color="auto" w:fill="auto"/>
            <w:vAlign w:val="center"/>
          </w:tcPr>
          <w:p w14:paraId="318A67B8" w14:textId="77777777" w:rsidR="007876E1" w:rsidRPr="00D2098A" w:rsidRDefault="007876E1" w:rsidP="00D2098A">
            <w:pPr>
              <w:widowControl/>
              <w:autoSpaceDE/>
              <w:autoSpaceDN/>
              <w:adjustRightInd/>
              <w:jc w:val="center"/>
              <w:rPr>
                <w:rFonts w:eastAsia="Times New Roman"/>
                <w:b/>
                <w:bCs/>
                <w:sz w:val="18"/>
                <w:szCs w:val="18"/>
              </w:rPr>
            </w:pPr>
            <w:r w:rsidRPr="00D2098A">
              <w:rPr>
                <w:rFonts w:eastAsia="Times New Roman"/>
                <w:b/>
                <w:bCs/>
                <w:sz w:val="18"/>
                <w:szCs w:val="18"/>
              </w:rPr>
              <w:t>Ore aziendali</w:t>
            </w:r>
          </w:p>
        </w:tc>
        <w:tc>
          <w:tcPr>
            <w:tcW w:w="1276" w:type="dxa"/>
            <w:shd w:val="clear" w:color="auto" w:fill="auto"/>
            <w:vAlign w:val="center"/>
          </w:tcPr>
          <w:p w14:paraId="25B9BE5C" w14:textId="77777777" w:rsidR="007876E1" w:rsidRPr="0067042F" w:rsidRDefault="007876E1" w:rsidP="00D2098A">
            <w:pPr>
              <w:widowControl/>
              <w:autoSpaceDE/>
              <w:autoSpaceDN/>
              <w:adjustRightInd/>
              <w:jc w:val="center"/>
              <w:rPr>
                <w:rFonts w:eastAsia="Times New Roman"/>
                <w:b/>
                <w:bCs/>
                <w:color w:val="000000"/>
                <w:sz w:val="18"/>
                <w:szCs w:val="18"/>
              </w:rPr>
            </w:pPr>
            <w:r>
              <w:rPr>
                <w:rFonts w:eastAsia="Times New Roman"/>
                <w:b/>
                <w:bCs/>
                <w:color w:val="000000"/>
                <w:sz w:val="18"/>
                <w:szCs w:val="18"/>
              </w:rPr>
              <w:t>Giornate aziendali</w:t>
            </w:r>
          </w:p>
        </w:tc>
      </w:tr>
      <w:tr w:rsidR="007876E1" w:rsidRPr="0067042F" w14:paraId="435F93CB" w14:textId="77777777" w:rsidTr="007876E1">
        <w:trPr>
          <w:trHeight w:val="390"/>
        </w:trPr>
        <w:tc>
          <w:tcPr>
            <w:tcW w:w="2263" w:type="dxa"/>
            <w:vMerge/>
            <w:shd w:val="clear" w:color="auto" w:fill="auto"/>
            <w:vAlign w:val="center"/>
          </w:tcPr>
          <w:p w14:paraId="6694493B" w14:textId="77777777" w:rsidR="007876E1" w:rsidRPr="0067042F" w:rsidRDefault="007876E1" w:rsidP="00F721F3">
            <w:pPr>
              <w:widowControl/>
              <w:autoSpaceDE/>
              <w:autoSpaceDN/>
              <w:adjustRightInd/>
              <w:jc w:val="center"/>
              <w:rPr>
                <w:rFonts w:eastAsia="Times New Roman"/>
                <w:b/>
                <w:bCs/>
                <w:sz w:val="18"/>
                <w:szCs w:val="18"/>
              </w:rPr>
            </w:pPr>
          </w:p>
        </w:tc>
        <w:tc>
          <w:tcPr>
            <w:tcW w:w="1843" w:type="dxa"/>
            <w:vMerge/>
            <w:shd w:val="clear" w:color="auto" w:fill="auto"/>
            <w:vAlign w:val="center"/>
          </w:tcPr>
          <w:p w14:paraId="61CA457B" w14:textId="77777777" w:rsidR="007876E1" w:rsidRPr="00D2098A" w:rsidRDefault="007876E1" w:rsidP="00F721F3">
            <w:pPr>
              <w:widowControl/>
              <w:autoSpaceDE/>
              <w:autoSpaceDN/>
              <w:adjustRightInd/>
              <w:jc w:val="center"/>
              <w:rPr>
                <w:rFonts w:eastAsia="Times New Roman"/>
                <w:b/>
                <w:bCs/>
                <w:sz w:val="18"/>
                <w:szCs w:val="18"/>
              </w:rPr>
            </w:pPr>
          </w:p>
        </w:tc>
        <w:tc>
          <w:tcPr>
            <w:tcW w:w="1559" w:type="dxa"/>
            <w:vMerge/>
            <w:shd w:val="clear" w:color="auto" w:fill="auto"/>
            <w:vAlign w:val="center"/>
          </w:tcPr>
          <w:p w14:paraId="27D872DA" w14:textId="77777777" w:rsidR="007876E1" w:rsidRPr="00D2098A" w:rsidRDefault="007876E1" w:rsidP="00F721F3">
            <w:pPr>
              <w:widowControl/>
              <w:autoSpaceDE/>
              <w:autoSpaceDN/>
              <w:adjustRightInd/>
              <w:jc w:val="center"/>
              <w:rPr>
                <w:rFonts w:eastAsia="Times New Roman"/>
                <w:b/>
                <w:bCs/>
                <w:sz w:val="18"/>
                <w:szCs w:val="18"/>
              </w:rPr>
            </w:pPr>
          </w:p>
        </w:tc>
        <w:tc>
          <w:tcPr>
            <w:tcW w:w="2835" w:type="dxa"/>
            <w:vMerge/>
            <w:shd w:val="clear" w:color="auto" w:fill="auto"/>
            <w:vAlign w:val="center"/>
          </w:tcPr>
          <w:p w14:paraId="5ABC9421" w14:textId="77777777" w:rsidR="007876E1" w:rsidRPr="00D2098A" w:rsidRDefault="007876E1" w:rsidP="00F721F3">
            <w:pPr>
              <w:widowControl/>
              <w:autoSpaceDE/>
              <w:autoSpaceDN/>
              <w:adjustRightInd/>
              <w:jc w:val="center"/>
              <w:rPr>
                <w:rFonts w:eastAsia="Times New Roman"/>
                <w:b/>
                <w:bCs/>
                <w:sz w:val="18"/>
                <w:szCs w:val="18"/>
              </w:rPr>
            </w:pPr>
          </w:p>
        </w:tc>
        <w:tc>
          <w:tcPr>
            <w:tcW w:w="1276" w:type="dxa"/>
            <w:shd w:val="clear" w:color="auto" w:fill="auto"/>
            <w:vAlign w:val="center"/>
          </w:tcPr>
          <w:p w14:paraId="0F8B8FC1" w14:textId="77777777" w:rsidR="007876E1" w:rsidRPr="00D2098A" w:rsidRDefault="007876E1" w:rsidP="00F721F3">
            <w:pPr>
              <w:widowControl/>
              <w:autoSpaceDE/>
              <w:autoSpaceDN/>
              <w:adjustRightInd/>
              <w:jc w:val="center"/>
              <w:rPr>
                <w:rFonts w:eastAsia="Times New Roman"/>
                <w:b/>
                <w:bCs/>
                <w:sz w:val="16"/>
                <w:szCs w:val="16"/>
              </w:rPr>
            </w:pPr>
            <w:r w:rsidRPr="00D2098A">
              <w:rPr>
                <w:rFonts w:eastAsia="Times New Roman"/>
                <w:b/>
                <w:bCs/>
                <w:sz w:val="16"/>
                <w:szCs w:val="16"/>
              </w:rPr>
              <w:t>A</w:t>
            </w:r>
          </w:p>
        </w:tc>
        <w:tc>
          <w:tcPr>
            <w:tcW w:w="1418" w:type="dxa"/>
            <w:shd w:val="clear" w:color="auto" w:fill="auto"/>
            <w:vAlign w:val="center"/>
          </w:tcPr>
          <w:p w14:paraId="187D9470" w14:textId="77795BB7" w:rsidR="007876E1" w:rsidRPr="00D2098A" w:rsidRDefault="007876E1" w:rsidP="00F721F3">
            <w:pPr>
              <w:widowControl/>
              <w:autoSpaceDE/>
              <w:autoSpaceDN/>
              <w:adjustRightInd/>
              <w:jc w:val="center"/>
              <w:rPr>
                <w:rFonts w:eastAsia="Times New Roman"/>
                <w:b/>
                <w:bCs/>
                <w:sz w:val="16"/>
                <w:szCs w:val="16"/>
              </w:rPr>
            </w:pPr>
            <w:r>
              <w:rPr>
                <w:rFonts w:eastAsia="Times New Roman"/>
                <w:b/>
                <w:bCs/>
                <w:sz w:val="16"/>
                <w:szCs w:val="16"/>
              </w:rPr>
              <w:t>B</w:t>
            </w:r>
          </w:p>
        </w:tc>
        <w:tc>
          <w:tcPr>
            <w:tcW w:w="1275" w:type="dxa"/>
            <w:shd w:val="clear" w:color="auto" w:fill="auto"/>
            <w:vAlign w:val="center"/>
          </w:tcPr>
          <w:p w14:paraId="24B45A8A" w14:textId="2BF18B90" w:rsidR="007876E1" w:rsidRPr="00D2098A" w:rsidRDefault="007876E1" w:rsidP="00F721F3">
            <w:pPr>
              <w:widowControl/>
              <w:autoSpaceDE/>
              <w:autoSpaceDN/>
              <w:adjustRightInd/>
              <w:jc w:val="center"/>
              <w:rPr>
                <w:rFonts w:eastAsia="Times New Roman"/>
                <w:b/>
                <w:bCs/>
                <w:sz w:val="16"/>
                <w:szCs w:val="16"/>
              </w:rPr>
            </w:pPr>
            <w:r>
              <w:rPr>
                <w:rFonts w:eastAsia="Times New Roman"/>
                <w:b/>
                <w:bCs/>
                <w:sz w:val="16"/>
                <w:szCs w:val="16"/>
              </w:rPr>
              <w:t>C</w:t>
            </w:r>
          </w:p>
        </w:tc>
        <w:tc>
          <w:tcPr>
            <w:tcW w:w="1276" w:type="dxa"/>
            <w:shd w:val="clear" w:color="auto" w:fill="auto"/>
            <w:vAlign w:val="center"/>
          </w:tcPr>
          <w:p w14:paraId="36022F68" w14:textId="2F93DB4C" w:rsidR="007876E1" w:rsidRPr="00D2098A" w:rsidRDefault="007876E1" w:rsidP="00F721F3">
            <w:pPr>
              <w:widowControl/>
              <w:autoSpaceDE/>
              <w:autoSpaceDN/>
              <w:adjustRightInd/>
              <w:jc w:val="center"/>
              <w:rPr>
                <w:rFonts w:eastAsia="Times New Roman"/>
                <w:b/>
                <w:bCs/>
                <w:sz w:val="16"/>
                <w:szCs w:val="16"/>
              </w:rPr>
            </w:pPr>
            <w:r>
              <w:rPr>
                <w:rFonts w:eastAsia="Times New Roman"/>
                <w:b/>
                <w:bCs/>
                <w:sz w:val="16"/>
                <w:szCs w:val="16"/>
              </w:rPr>
              <w:t>D</w:t>
            </w:r>
            <w:r w:rsidRPr="00D2098A">
              <w:rPr>
                <w:rFonts w:eastAsia="Times New Roman"/>
                <w:b/>
                <w:bCs/>
                <w:sz w:val="16"/>
                <w:szCs w:val="16"/>
              </w:rPr>
              <w:t>=A*B*C</w:t>
            </w:r>
          </w:p>
        </w:tc>
        <w:tc>
          <w:tcPr>
            <w:tcW w:w="1276" w:type="dxa"/>
            <w:shd w:val="clear" w:color="auto" w:fill="auto"/>
            <w:vAlign w:val="center"/>
          </w:tcPr>
          <w:p w14:paraId="0CE1895E" w14:textId="33D7D45B" w:rsidR="007876E1" w:rsidRPr="00A821CF" w:rsidRDefault="007876E1" w:rsidP="00F721F3">
            <w:pPr>
              <w:widowControl/>
              <w:autoSpaceDE/>
              <w:autoSpaceDN/>
              <w:adjustRightInd/>
              <w:jc w:val="center"/>
              <w:rPr>
                <w:rFonts w:eastAsia="Times New Roman"/>
                <w:b/>
                <w:bCs/>
                <w:color w:val="000000"/>
                <w:sz w:val="16"/>
                <w:szCs w:val="16"/>
              </w:rPr>
            </w:pPr>
            <w:r>
              <w:rPr>
                <w:rFonts w:eastAsia="Times New Roman"/>
                <w:b/>
                <w:bCs/>
                <w:color w:val="000000"/>
                <w:sz w:val="16"/>
                <w:szCs w:val="16"/>
              </w:rPr>
              <w:t>E</w:t>
            </w:r>
            <w:r w:rsidRPr="00A821CF">
              <w:rPr>
                <w:rFonts w:eastAsia="Times New Roman"/>
                <w:b/>
                <w:bCs/>
                <w:color w:val="000000"/>
                <w:sz w:val="16"/>
                <w:szCs w:val="16"/>
              </w:rPr>
              <w:t>=</w:t>
            </w:r>
            <w:r>
              <w:rPr>
                <w:rFonts w:eastAsia="Times New Roman"/>
                <w:b/>
                <w:bCs/>
                <w:color w:val="000000"/>
                <w:sz w:val="16"/>
                <w:szCs w:val="16"/>
              </w:rPr>
              <w:t>D</w:t>
            </w:r>
            <w:r w:rsidRPr="00A821CF">
              <w:rPr>
                <w:rFonts w:eastAsia="Times New Roman"/>
                <w:b/>
                <w:bCs/>
                <w:color w:val="000000"/>
                <w:sz w:val="16"/>
                <w:szCs w:val="16"/>
              </w:rPr>
              <w:t>/8</w:t>
            </w:r>
          </w:p>
        </w:tc>
      </w:tr>
      <w:tr w:rsidR="007876E1" w:rsidRPr="0067042F" w14:paraId="4CCA488B" w14:textId="77777777" w:rsidTr="007876E1">
        <w:trPr>
          <w:trHeight w:val="238"/>
        </w:trPr>
        <w:tc>
          <w:tcPr>
            <w:tcW w:w="2263" w:type="dxa"/>
            <w:shd w:val="clear" w:color="000000" w:fill="FFFFFF"/>
            <w:noWrap/>
            <w:vAlign w:val="center"/>
            <w:hideMark/>
          </w:tcPr>
          <w:p w14:paraId="44B5B8E0" w14:textId="77777777" w:rsidR="007876E1" w:rsidRPr="0067042F" w:rsidRDefault="007876E1" w:rsidP="00F721F3">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43" w:type="dxa"/>
            <w:shd w:val="clear" w:color="000000" w:fill="FFFFFF"/>
            <w:noWrap/>
            <w:vAlign w:val="center"/>
            <w:hideMark/>
          </w:tcPr>
          <w:p w14:paraId="0A8232F5" w14:textId="77777777" w:rsidR="007876E1" w:rsidRPr="00D2098A" w:rsidRDefault="007876E1"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1559" w:type="dxa"/>
            <w:shd w:val="clear" w:color="auto" w:fill="auto"/>
            <w:vAlign w:val="center"/>
            <w:hideMark/>
          </w:tcPr>
          <w:p w14:paraId="3FE9A2B7" w14:textId="77777777" w:rsidR="007876E1" w:rsidRPr="00D2098A" w:rsidRDefault="007876E1"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2835" w:type="dxa"/>
            <w:shd w:val="clear" w:color="auto" w:fill="auto"/>
            <w:noWrap/>
            <w:vAlign w:val="center"/>
            <w:hideMark/>
          </w:tcPr>
          <w:p w14:paraId="7DE087AC" w14:textId="4249559D" w:rsidR="007876E1" w:rsidRPr="00D2098A" w:rsidRDefault="007876E1"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1276" w:type="dxa"/>
            <w:shd w:val="clear" w:color="auto" w:fill="auto"/>
            <w:noWrap/>
            <w:vAlign w:val="center"/>
            <w:hideMark/>
          </w:tcPr>
          <w:p w14:paraId="29C1C088" w14:textId="77777777" w:rsidR="007876E1" w:rsidRPr="00D2098A" w:rsidRDefault="007876E1"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1418" w:type="dxa"/>
            <w:shd w:val="clear" w:color="auto" w:fill="auto"/>
            <w:vAlign w:val="center"/>
            <w:hideMark/>
          </w:tcPr>
          <w:p w14:paraId="75DF132E" w14:textId="77777777" w:rsidR="007876E1" w:rsidRPr="00D2098A" w:rsidRDefault="007876E1" w:rsidP="00F721F3">
            <w:pPr>
              <w:widowControl/>
              <w:autoSpaceDE/>
              <w:autoSpaceDN/>
              <w:adjustRightInd/>
              <w:jc w:val="center"/>
              <w:rPr>
                <w:rFonts w:eastAsia="Times New Roman"/>
                <w:i/>
                <w:iCs/>
                <w:sz w:val="18"/>
                <w:szCs w:val="18"/>
              </w:rPr>
            </w:pPr>
          </w:p>
        </w:tc>
        <w:tc>
          <w:tcPr>
            <w:tcW w:w="1275" w:type="dxa"/>
            <w:shd w:val="clear" w:color="auto" w:fill="auto"/>
            <w:vAlign w:val="center"/>
          </w:tcPr>
          <w:p w14:paraId="09EFC8C5"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auto"/>
            <w:vAlign w:val="center"/>
          </w:tcPr>
          <w:p w14:paraId="4EF5E730"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auto"/>
            <w:vAlign w:val="center"/>
          </w:tcPr>
          <w:p w14:paraId="4AB2EA10" w14:textId="77777777" w:rsidR="007876E1" w:rsidRPr="0067042F" w:rsidRDefault="007876E1" w:rsidP="00F721F3">
            <w:pPr>
              <w:widowControl/>
              <w:autoSpaceDE/>
              <w:autoSpaceDN/>
              <w:adjustRightInd/>
              <w:jc w:val="center"/>
              <w:rPr>
                <w:rFonts w:eastAsia="Times New Roman"/>
                <w:i/>
                <w:iCs/>
                <w:color w:val="3A3838"/>
                <w:sz w:val="18"/>
                <w:szCs w:val="18"/>
              </w:rPr>
            </w:pPr>
          </w:p>
        </w:tc>
      </w:tr>
      <w:tr w:rsidR="007876E1" w:rsidRPr="0067042F" w14:paraId="27C65F4D" w14:textId="77777777" w:rsidTr="007876E1">
        <w:trPr>
          <w:trHeight w:val="238"/>
        </w:trPr>
        <w:tc>
          <w:tcPr>
            <w:tcW w:w="2263" w:type="dxa"/>
            <w:shd w:val="clear" w:color="000000" w:fill="FFFFFF"/>
            <w:noWrap/>
            <w:vAlign w:val="center"/>
          </w:tcPr>
          <w:p w14:paraId="2947A688" w14:textId="77777777" w:rsidR="007876E1" w:rsidRPr="0067042F" w:rsidRDefault="007876E1" w:rsidP="00F721F3">
            <w:pPr>
              <w:widowControl/>
              <w:autoSpaceDE/>
              <w:autoSpaceDN/>
              <w:adjustRightInd/>
              <w:jc w:val="center"/>
              <w:rPr>
                <w:rFonts w:eastAsia="Times New Roman"/>
                <w:color w:val="000000"/>
                <w:sz w:val="18"/>
                <w:szCs w:val="18"/>
              </w:rPr>
            </w:pPr>
          </w:p>
        </w:tc>
        <w:tc>
          <w:tcPr>
            <w:tcW w:w="1843" w:type="dxa"/>
            <w:shd w:val="clear" w:color="000000" w:fill="FFFFFF"/>
            <w:noWrap/>
            <w:vAlign w:val="center"/>
          </w:tcPr>
          <w:p w14:paraId="3CCC69AF" w14:textId="77777777" w:rsidR="007876E1" w:rsidRPr="00D2098A" w:rsidRDefault="007876E1" w:rsidP="00F721F3">
            <w:pPr>
              <w:widowControl/>
              <w:autoSpaceDE/>
              <w:autoSpaceDN/>
              <w:adjustRightInd/>
              <w:jc w:val="center"/>
              <w:rPr>
                <w:rFonts w:eastAsia="Times New Roman"/>
                <w:sz w:val="18"/>
                <w:szCs w:val="18"/>
              </w:rPr>
            </w:pPr>
          </w:p>
        </w:tc>
        <w:tc>
          <w:tcPr>
            <w:tcW w:w="1559" w:type="dxa"/>
            <w:shd w:val="clear" w:color="auto" w:fill="auto"/>
            <w:vAlign w:val="center"/>
          </w:tcPr>
          <w:p w14:paraId="08FF260F" w14:textId="77777777" w:rsidR="007876E1" w:rsidRPr="00D2098A" w:rsidRDefault="007876E1" w:rsidP="00F721F3">
            <w:pPr>
              <w:widowControl/>
              <w:autoSpaceDE/>
              <w:autoSpaceDN/>
              <w:adjustRightInd/>
              <w:jc w:val="center"/>
              <w:rPr>
                <w:rFonts w:eastAsia="Times New Roman"/>
                <w:sz w:val="18"/>
                <w:szCs w:val="18"/>
              </w:rPr>
            </w:pPr>
          </w:p>
        </w:tc>
        <w:tc>
          <w:tcPr>
            <w:tcW w:w="2835" w:type="dxa"/>
            <w:shd w:val="clear" w:color="auto" w:fill="auto"/>
            <w:noWrap/>
            <w:vAlign w:val="center"/>
          </w:tcPr>
          <w:p w14:paraId="7290C2E3" w14:textId="77777777" w:rsidR="007876E1" w:rsidRPr="00D2098A" w:rsidRDefault="007876E1" w:rsidP="00F721F3">
            <w:pPr>
              <w:widowControl/>
              <w:autoSpaceDE/>
              <w:autoSpaceDN/>
              <w:adjustRightInd/>
              <w:jc w:val="center"/>
              <w:rPr>
                <w:rFonts w:eastAsia="Times New Roman"/>
                <w:sz w:val="18"/>
                <w:szCs w:val="18"/>
              </w:rPr>
            </w:pPr>
          </w:p>
        </w:tc>
        <w:tc>
          <w:tcPr>
            <w:tcW w:w="1276" w:type="dxa"/>
            <w:shd w:val="clear" w:color="auto" w:fill="auto"/>
            <w:noWrap/>
            <w:vAlign w:val="center"/>
          </w:tcPr>
          <w:p w14:paraId="369163FE" w14:textId="77777777" w:rsidR="007876E1" w:rsidRPr="00D2098A" w:rsidRDefault="007876E1" w:rsidP="00F721F3">
            <w:pPr>
              <w:widowControl/>
              <w:autoSpaceDE/>
              <w:autoSpaceDN/>
              <w:adjustRightInd/>
              <w:jc w:val="center"/>
              <w:rPr>
                <w:rFonts w:eastAsia="Times New Roman"/>
                <w:sz w:val="18"/>
                <w:szCs w:val="18"/>
              </w:rPr>
            </w:pPr>
          </w:p>
        </w:tc>
        <w:tc>
          <w:tcPr>
            <w:tcW w:w="1418" w:type="dxa"/>
            <w:shd w:val="clear" w:color="auto" w:fill="auto"/>
            <w:vAlign w:val="center"/>
          </w:tcPr>
          <w:p w14:paraId="1741DEEF" w14:textId="77777777" w:rsidR="007876E1" w:rsidRPr="00D2098A" w:rsidRDefault="007876E1" w:rsidP="00F721F3">
            <w:pPr>
              <w:widowControl/>
              <w:autoSpaceDE/>
              <w:autoSpaceDN/>
              <w:adjustRightInd/>
              <w:jc w:val="center"/>
              <w:rPr>
                <w:rFonts w:eastAsia="Times New Roman"/>
                <w:i/>
                <w:iCs/>
                <w:sz w:val="18"/>
                <w:szCs w:val="18"/>
              </w:rPr>
            </w:pPr>
          </w:p>
        </w:tc>
        <w:tc>
          <w:tcPr>
            <w:tcW w:w="1275" w:type="dxa"/>
            <w:shd w:val="clear" w:color="auto" w:fill="auto"/>
            <w:vAlign w:val="center"/>
          </w:tcPr>
          <w:p w14:paraId="55122EA6"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auto"/>
            <w:vAlign w:val="center"/>
          </w:tcPr>
          <w:p w14:paraId="35946D26"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auto"/>
            <w:vAlign w:val="center"/>
          </w:tcPr>
          <w:p w14:paraId="1A2C124A" w14:textId="77777777" w:rsidR="007876E1" w:rsidRPr="0067042F" w:rsidRDefault="007876E1" w:rsidP="00F721F3">
            <w:pPr>
              <w:widowControl/>
              <w:autoSpaceDE/>
              <w:autoSpaceDN/>
              <w:adjustRightInd/>
              <w:jc w:val="center"/>
              <w:rPr>
                <w:rFonts w:eastAsia="Times New Roman"/>
                <w:i/>
                <w:iCs/>
                <w:color w:val="3A3838"/>
                <w:sz w:val="18"/>
                <w:szCs w:val="18"/>
              </w:rPr>
            </w:pPr>
          </w:p>
        </w:tc>
      </w:tr>
      <w:tr w:rsidR="007876E1" w:rsidRPr="0067042F" w14:paraId="2CE954EA" w14:textId="77777777" w:rsidTr="007876E1">
        <w:trPr>
          <w:trHeight w:val="238"/>
        </w:trPr>
        <w:tc>
          <w:tcPr>
            <w:tcW w:w="2263" w:type="dxa"/>
            <w:tcBorders>
              <w:bottom w:val="single" w:sz="4" w:space="0" w:color="auto"/>
            </w:tcBorders>
            <w:shd w:val="clear" w:color="000000" w:fill="FFFFFF"/>
            <w:noWrap/>
            <w:vAlign w:val="center"/>
          </w:tcPr>
          <w:p w14:paraId="0042CC37" w14:textId="77777777" w:rsidR="007876E1" w:rsidRPr="0067042F" w:rsidRDefault="007876E1" w:rsidP="00F721F3">
            <w:pPr>
              <w:widowControl/>
              <w:autoSpaceDE/>
              <w:autoSpaceDN/>
              <w:adjustRightInd/>
              <w:jc w:val="center"/>
              <w:rPr>
                <w:rFonts w:eastAsia="Times New Roman"/>
                <w:color w:val="000000"/>
                <w:sz w:val="18"/>
                <w:szCs w:val="18"/>
              </w:rPr>
            </w:pPr>
          </w:p>
        </w:tc>
        <w:tc>
          <w:tcPr>
            <w:tcW w:w="1843" w:type="dxa"/>
            <w:tcBorders>
              <w:bottom w:val="single" w:sz="4" w:space="0" w:color="auto"/>
            </w:tcBorders>
            <w:shd w:val="clear" w:color="000000" w:fill="FFFFFF"/>
            <w:noWrap/>
            <w:vAlign w:val="center"/>
          </w:tcPr>
          <w:p w14:paraId="1DA11926" w14:textId="77777777" w:rsidR="007876E1" w:rsidRPr="00D2098A" w:rsidRDefault="007876E1" w:rsidP="00F721F3">
            <w:pPr>
              <w:widowControl/>
              <w:autoSpaceDE/>
              <w:autoSpaceDN/>
              <w:adjustRightInd/>
              <w:jc w:val="center"/>
              <w:rPr>
                <w:rFonts w:eastAsia="Times New Roman"/>
                <w:sz w:val="18"/>
                <w:szCs w:val="18"/>
              </w:rPr>
            </w:pPr>
          </w:p>
        </w:tc>
        <w:tc>
          <w:tcPr>
            <w:tcW w:w="1559" w:type="dxa"/>
            <w:tcBorders>
              <w:bottom w:val="single" w:sz="4" w:space="0" w:color="auto"/>
            </w:tcBorders>
            <w:shd w:val="clear" w:color="auto" w:fill="auto"/>
            <w:vAlign w:val="center"/>
          </w:tcPr>
          <w:p w14:paraId="484E7F01" w14:textId="77777777" w:rsidR="007876E1" w:rsidRPr="00D2098A" w:rsidRDefault="007876E1" w:rsidP="00F721F3">
            <w:pPr>
              <w:widowControl/>
              <w:autoSpaceDE/>
              <w:autoSpaceDN/>
              <w:adjustRightInd/>
              <w:jc w:val="center"/>
              <w:rPr>
                <w:rFonts w:eastAsia="Times New Roman"/>
                <w:sz w:val="18"/>
                <w:szCs w:val="18"/>
              </w:rPr>
            </w:pPr>
          </w:p>
        </w:tc>
        <w:tc>
          <w:tcPr>
            <w:tcW w:w="2835" w:type="dxa"/>
            <w:tcBorders>
              <w:bottom w:val="single" w:sz="4" w:space="0" w:color="auto"/>
            </w:tcBorders>
            <w:shd w:val="clear" w:color="auto" w:fill="auto"/>
            <w:noWrap/>
            <w:vAlign w:val="center"/>
          </w:tcPr>
          <w:p w14:paraId="54EDADAF" w14:textId="77777777" w:rsidR="007876E1" w:rsidRPr="00D2098A" w:rsidRDefault="007876E1" w:rsidP="00F721F3">
            <w:pPr>
              <w:widowControl/>
              <w:autoSpaceDE/>
              <w:autoSpaceDN/>
              <w:adjustRightInd/>
              <w:jc w:val="center"/>
              <w:rPr>
                <w:rFonts w:eastAsia="Times New Roman"/>
                <w:sz w:val="18"/>
                <w:szCs w:val="18"/>
              </w:rPr>
            </w:pPr>
          </w:p>
        </w:tc>
        <w:tc>
          <w:tcPr>
            <w:tcW w:w="1276" w:type="dxa"/>
            <w:shd w:val="clear" w:color="auto" w:fill="auto"/>
            <w:noWrap/>
            <w:vAlign w:val="center"/>
          </w:tcPr>
          <w:p w14:paraId="3D2D06CA" w14:textId="77777777" w:rsidR="007876E1" w:rsidRPr="00D2098A" w:rsidRDefault="007876E1" w:rsidP="00F721F3">
            <w:pPr>
              <w:widowControl/>
              <w:autoSpaceDE/>
              <w:autoSpaceDN/>
              <w:adjustRightInd/>
              <w:jc w:val="center"/>
              <w:rPr>
                <w:rFonts w:eastAsia="Times New Roman"/>
                <w:sz w:val="18"/>
                <w:szCs w:val="18"/>
              </w:rPr>
            </w:pPr>
          </w:p>
        </w:tc>
        <w:tc>
          <w:tcPr>
            <w:tcW w:w="1418" w:type="dxa"/>
            <w:shd w:val="clear" w:color="auto" w:fill="auto"/>
            <w:vAlign w:val="center"/>
          </w:tcPr>
          <w:p w14:paraId="1E8C079E" w14:textId="77777777" w:rsidR="007876E1" w:rsidRPr="00D2098A" w:rsidRDefault="007876E1" w:rsidP="00F721F3">
            <w:pPr>
              <w:widowControl/>
              <w:autoSpaceDE/>
              <w:autoSpaceDN/>
              <w:adjustRightInd/>
              <w:jc w:val="center"/>
              <w:rPr>
                <w:rFonts w:eastAsia="Times New Roman"/>
                <w:i/>
                <w:iCs/>
                <w:sz w:val="18"/>
                <w:szCs w:val="18"/>
              </w:rPr>
            </w:pPr>
          </w:p>
        </w:tc>
        <w:tc>
          <w:tcPr>
            <w:tcW w:w="1275" w:type="dxa"/>
            <w:shd w:val="clear" w:color="auto" w:fill="auto"/>
            <w:vAlign w:val="center"/>
          </w:tcPr>
          <w:p w14:paraId="7D0CF10A"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auto"/>
            <w:vAlign w:val="center"/>
          </w:tcPr>
          <w:p w14:paraId="7488191F"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auto"/>
            <w:vAlign w:val="center"/>
          </w:tcPr>
          <w:p w14:paraId="2438AA48" w14:textId="77777777" w:rsidR="007876E1" w:rsidRPr="0067042F" w:rsidRDefault="007876E1" w:rsidP="00F721F3">
            <w:pPr>
              <w:widowControl/>
              <w:autoSpaceDE/>
              <w:autoSpaceDN/>
              <w:adjustRightInd/>
              <w:jc w:val="center"/>
              <w:rPr>
                <w:rFonts w:eastAsia="Times New Roman"/>
                <w:i/>
                <w:iCs/>
                <w:color w:val="3A3838"/>
                <w:sz w:val="18"/>
                <w:szCs w:val="18"/>
              </w:rPr>
            </w:pPr>
          </w:p>
        </w:tc>
      </w:tr>
      <w:tr w:rsidR="007876E1" w:rsidRPr="0067042F" w14:paraId="5DF67817" w14:textId="77777777" w:rsidTr="00661CF7">
        <w:trPr>
          <w:trHeight w:val="238"/>
        </w:trPr>
        <w:tc>
          <w:tcPr>
            <w:tcW w:w="5665" w:type="dxa"/>
            <w:gridSpan w:val="3"/>
            <w:shd w:val="diagStripe" w:color="000000" w:fill="D0CECE" w:themeFill="background2" w:themeFillShade="E6"/>
            <w:noWrap/>
            <w:vAlign w:val="center"/>
          </w:tcPr>
          <w:p w14:paraId="0E6B56CC" w14:textId="77777777" w:rsidR="007876E1" w:rsidRPr="00D2098A" w:rsidRDefault="007876E1" w:rsidP="00F721F3">
            <w:pPr>
              <w:widowControl/>
              <w:autoSpaceDE/>
              <w:autoSpaceDN/>
              <w:adjustRightInd/>
              <w:rPr>
                <w:rFonts w:eastAsia="Times New Roman"/>
                <w:sz w:val="18"/>
                <w:szCs w:val="18"/>
              </w:rPr>
            </w:pPr>
          </w:p>
        </w:tc>
        <w:tc>
          <w:tcPr>
            <w:tcW w:w="2835" w:type="dxa"/>
            <w:shd w:val="clear" w:color="auto" w:fill="D9D9D9" w:themeFill="background1" w:themeFillShade="D9"/>
            <w:noWrap/>
            <w:vAlign w:val="center"/>
          </w:tcPr>
          <w:p w14:paraId="46ED9604" w14:textId="77777777" w:rsidR="007876E1" w:rsidRPr="00D2098A" w:rsidRDefault="007876E1" w:rsidP="00661CF7">
            <w:pPr>
              <w:widowControl/>
              <w:autoSpaceDE/>
              <w:autoSpaceDN/>
              <w:adjustRightInd/>
              <w:jc w:val="right"/>
              <w:rPr>
                <w:rFonts w:eastAsia="Times New Roman"/>
                <w:sz w:val="18"/>
                <w:szCs w:val="18"/>
              </w:rPr>
            </w:pPr>
            <w:r w:rsidRPr="00D2098A">
              <w:rPr>
                <w:rFonts w:eastAsia="Times New Roman"/>
                <w:b/>
                <w:bCs/>
                <w:sz w:val="18"/>
                <w:szCs w:val="18"/>
              </w:rPr>
              <w:t>Totali</w:t>
            </w:r>
          </w:p>
        </w:tc>
        <w:tc>
          <w:tcPr>
            <w:tcW w:w="1276" w:type="dxa"/>
            <w:shd w:val="clear" w:color="auto" w:fill="D9D9D9" w:themeFill="background1" w:themeFillShade="D9"/>
            <w:noWrap/>
            <w:vAlign w:val="center"/>
          </w:tcPr>
          <w:p w14:paraId="23A1035A" w14:textId="77777777" w:rsidR="007876E1" w:rsidRPr="00D2098A" w:rsidRDefault="007876E1" w:rsidP="00F721F3">
            <w:pPr>
              <w:widowControl/>
              <w:autoSpaceDE/>
              <w:autoSpaceDN/>
              <w:adjustRightInd/>
              <w:jc w:val="center"/>
              <w:rPr>
                <w:rFonts w:eastAsia="Times New Roman"/>
                <w:sz w:val="18"/>
                <w:szCs w:val="18"/>
              </w:rPr>
            </w:pPr>
          </w:p>
        </w:tc>
        <w:tc>
          <w:tcPr>
            <w:tcW w:w="1418" w:type="dxa"/>
            <w:shd w:val="clear" w:color="auto" w:fill="D9D9D9" w:themeFill="background1" w:themeFillShade="D9"/>
            <w:vAlign w:val="center"/>
          </w:tcPr>
          <w:p w14:paraId="6F950F68" w14:textId="77777777" w:rsidR="007876E1" w:rsidRPr="00D2098A" w:rsidRDefault="007876E1" w:rsidP="00F721F3">
            <w:pPr>
              <w:widowControl/>
              <w:autoSpaceDE/>
              <w:autoSpaceDN/>
              <w:adjustRightInd/>
              <w:jc w:val="center"/>
              <w:rPr>
                <w:rFonts w:eastAsia="Times New Roman"/>
                <w:i/>
                <w:iCs/>
                <w:sz w:val="18"/>
                <w:szCs w:val="18"/>
              </w:rPr>
            </w:pPr>
          </w:p>
        </w:tc>
        <w:tc>
          <w:tcPr>
            <w:tcW w:w="1275" w:type="dxa"/>
            <w:shd w:val="clear" w:color="auto" w:fill="D9D9D9" w:themeFill="background1" w:themeFillShade="D9"/>
            <w:vAlign w:val="center"/>
          </w:tcPr>
          <w:p w14:paraId="447D0B15"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D9D9D9" w:themeFill="background1" w:themeFillShade="D9"/>
            <w:vAlign w:val="center"/>
          </w:tcPr>
          <w:p w14:paraId="0C1EF9AD" w14:textId="77777777" w:rsidR="007876E1" w:rsidRPr="00D2098A" w:rsidRDefault="007876E1" w:rsidP="00F721F3">
            <w:pPr>
              <w:widowControl/>
              <w:autoSpaceDE/>
              <w:autoSpaceDN/>
              <w:adjustRightInd/>
              <w:jc w:val="center"/>
              <w:rPr>
                <w:rFonts w:eastAsia="Times New Roman"/>
                <w:i/>
                <w:iCs/>
                <w:sz w:val="18"/>
                <w:szCs w:val="18"/>
              </w:rPr>
            </w:pPr>
          </w:p>
        </w:tc>
        <w:tc>
          <w:tcPr>
            <w:tcW w:w="1276" w:type="dxa"/>
            <w:shd w:val="clear" w:color="auto" w:fill="D9D9D9" w:themeFill="background1" w:themeFillShade="D9"/>
            <w:vAlign w:val="center"/>
          </w:tcPr>
          <w:p w14:paraId="1B5D1B8C" w14:textId="77777777" w:rsidR="007876E1" w:rsidRPr="0067042F" w:rsidRDefault="007876E1" w:rsidP="00F721F3">
            <w:pPr>
              <w:widowControl/>
              <w:autoSpaceDE/>
              <w:autoSpaceDN/>
              <w:adjustRightInd/>
              <w:jc w:val="center"/>
              <w:rPr>
                <w:rFonts w:eastAsia="Times New Roman"/>
                <w:i/>
                <w:iCs/>
                <w:color w:val="3A3838"/>
                <w:sz w:val="18"/>
                <w:szCs w:val="18"/>
              </w:rPr>
            </w:pPr>
          </w:p>
        </w:tc>
      </w:tr>
      <w:tr w:rsidR="00D2098A" w:rsidRPr="0067042F" w14:paraId="1CBC9AD6" w14:textId="77777777" w:rsidTr="00661CF7">
        <w:trPr>
          <w:trHeight w:val="283"/>
        </w:trPr>
        <w:tc>
          <w:tcPr>
            <w:tcW w:w="9776" w:type="dxa"/>
            <w:gridSpan w:val="5"/>
            <w:shd w:val="diagStripe" w:color="D0CECE" w:fill="595959"/>
            <w:noWrap/>
            <w:vAlign w:val="center"/>
            <w:hideMark/>
          </w:tcPr>
          <w:p w14:paraId="2CECF016" w14:textId="77777777" w:rsidR="00D2098A" w:rsidRPr="00D2098A" w:rsidRDefault="00D2098A"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2693" w:type="dxa"/>
            <w:gridSpan w:val="2"/>
            <w:shd w:val="clear" w:color="auto" w:fill="D9D9D9" w:themeFill="background1" w:themeFillShade="D9"/>
            <w:vAlign w:val="center"/>
            <w:hideMark/>
          </w:tcPr>
          <w:p w14:paraId="18C35815" w14:textId="6513E433" w:rsidR="00D2098A" w:rsidRPr="00D2098A" w:rsidRDefault="00D2098A" w:rsidP="00F721F3">
            <w:pPr>
              <w:widowControl/>
              <w:autoSpaceDE/>
              <w:autoSpaceDN/>
              <w:adjustRightInd/>
              <w:jc w:val="right"/>
              <w:rPr>
                <w:rFonts w:eastAsia="Times New Roman"/>
                <w:sz w:val="18"/>
                <w:szCs w:val="18"/>
              </w:rPr>
            </w:pPr>
            <w:r w:rsidRPr="00D2098A">
              <w:rPr>
                <w:rFonts w:eastAsia="Times New Roman"/>
                <w:sz w:val="18"/>
                <w:szCs w:val="18"/>
              </w:rPr>
              <w:t xml:space="preserve">Totale </w:t>
            </w:r>
            <w:r w:rsidR="003121F7" w:rsidRPr="00D2098A">
              <w:rPr>
                <w:rFonts w:eastAsia="Times New Roman"/>
                <w:sz w:val="18"/>
                <w:szCs w:val="18"/>
              </w:rPr>
              <w:t>valore</w:t>
            </w:r>
            <w:r w:rsidR="003121F7">
              <w:rPr>
                <w:rFonts w:eastAsia="Times New Roman"/>
                <w:sz w:val="18"/>
                <w:szCs w:val="18"/>
              </w:rPr>
              <w:t xml:space="preserve"> economico</w:t>
            </w:r>
          </w:p>
        </w:tc>
        <w:tc>
          <w:tcPr>
            <w:tcW w:w="2552" w:type="dxa"/>
            <w:gridSpan w:val="2"/>
            <w:shd w:val="clear" w:color="auto" w:fill="D9D9D9" w:themeFill="background1" w:themeFillShade="D9"/>
            <w:noWrap/>
            <w:vAlign w:val="center"/>
            <w:hideMark/>
          </w:tcPr>
          <w:p w14:paraId="1916DA2C" w14:textId="77777777" w:rsidR="00D2098A" w:rsidRPr="0067042F" w:rsidRDefault="00D2098A" w:rsidP="00F721F3">
            <w:pPr>
              <w:widowControl/>
              <w:autoSpaceDE/>
              <w:autoSpaceDN/>
              <w:adjustRightInd/>
              <w:jc w:val="center"/>
              <w:rPr>
                <w:rFonts w:ascii="Calibri" w:eastAsia="Times New Roman" w:hAnsi="Calibri" w:cs="Calibri"/>
                <w:b/>
                <w:bCs/>
                <w:color w:val="000000"/>
                <w:sz w:val="18"/>
                <w:szCs w:val="18"/>
              </w:rPr>
            </w:pPr>
            <w:r w:rsidRPr="0067042F">
              <w:rPr>
                <w:rFonts w:ascii="Calibri" w:eastAsia="Times New Roman" w:hAnsi="Calibri" w:cs="Calibri"/>
                <w:b/>
                <w:bCs/>
                <w:color w:val="000000"/>
                <w:sz w:val="18"/>
                <w:szCs w:val="18"/>
              </w:rPr>
              <w:t> </w:t>
            </w:r>
          </w:p>
        </w:tc>
      </w:tr>
    </w:tbl>
    <w:p w14:paraId="7344C069" w14:textId="7362EA9C" w:rsidR="003121F7" w:rsidRDefault="003121F7"/>
    <w:p w14:paraId="34CF5683" w14:textId="1136B28A" w:rsidR="00AE15B2" w:rsidRDefault="00AE15B2"/>
    <w:p w14:paraId="7A6C0E87" w14:textId="77777777" w:rsidR="00AE15B2" w:rsidRDefault="00AE15B2"/>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0"/>
        <w:gridCol w:w="1415"/>
        <w:gridCol w:w="2835"/>
        <w:gridCol w:w="1134"/>
        <w:gridCol w:w="1039"/>
        <w:gridCol w:w="1087"/>
        <w:gridCol w:w="1135"/>
        <w:gridCol w:w="1039"/>
        <w:gridCol w:w="1087"/>
      </w:tblGrid>
      <w:tr w:rsidR="00D2098A" w:rsidRPr="0067042F" w14:paraId="4CB42492" w14:textId="77777777" w:rsidTr="00572824">
        <w:trPr>
          <w:trHeight w:val="283"/>
        </w:trPr>
        <w:tc>
          <w:tcPr>
            <w:tcW w:w="15021" w:type="dxa"/>
            <w:gridSpan w:val="9"/>
            <w:shd w:val="clear" w:color="000000" w:fill="E7E6E6"/>
            <w:vAlign w:val="center"/>
            <w:hideMark/>
          </w:tcPr>
          <w:p w14:paraId="2281129F" w14:textId="3E62B653" w:rsidR="00D2098A" w:rsidRPr="00D2098A" w:rsidRDefault="00D2098A" w:rsidP="00F721F3">
            <w:pPr>
              <w:widowControl/>
              <w:autoSpaceDE/>
              <w:autoSpaceDN/>
              <w:adjustRightInd/>
              <w:rPr>
                <w:rFonts w:eastAsia="Times New Roman"/>
                <w:b/>
                <w:bCs/>
                <w:sz w:val="18"/>
                <w:szCs w:val="18"/>
              </w:rPr>
            </w:pPr>
            <w:r w:rsidRPr="00D2098A">
              <w:rPr>
                <w:rFonts w:eastAsia="Times New Roman"/>
                <w:b/>
                <w:bCs/>
                <w:sz w:val="18"/>
                <w:szCs w:val="18"/>
              </w:rPr>
              <w:t>Silvicoltura</w:t>
            </w:r>
          </w:p>
        </w:tc>
      </w:tr>
      <w:tr w:rsidR="00D2098A" w:rsidRPr="0067042F" w14:paraId="1D84A0F4" w14:textId="77777777" w:rsidTr="00CF72B0">
        <w:trPr>
          <w:trHeight w:val="964"/>
        </w:trPr>
        <w:tc>
          <w:tcPr>
            <w:tcW w:w="4250" w:type="dxa"/>
            <w:vMerge w:val="restart"/>
            <w:shd w:val="clear" w:color="auto" w:fill="auto"/>
            <w:vAlign w:val="center"/>
            <w:hideMark/>
          </w:tcPr>
          <w:p w14:paraId="5347AC5B" w14:textId="77777777" w:rsidR="00D2098A" w:rsidRPr="00D2098A" w:rsidRDefault="00D2098A" w:rsidP="00D2098A">
            <w:pPr>
              <w:widowControl/>
              <w:autoSpaceDE/>
              <w:autoSpaceDN/>
              <w:adjustRightInd/>
              <w:jc w:val="center"/>
              <w:rPr>
                <w:rFonts w:eastAsia="Times New Roman"/>
                <w:b/>
                <w:bCs/>
                <w:sz w:val="18"/>
                <w:szCs w:val="18"/>
              </w:rPr>
            </w:pPr>
            <w:r w:rsidRPr="00D2098A">
              <w:rPr>
                <w:rFonts w:eastAsia="Times New Roman"/>
                <w:b/>
                <w:bCs/>
                <w:sz w:val="18"/>
                <w:szCs w:val="18"/>
              </w:rPr>
              <w:t xml:space="preserve">Indirizzo produttivo </w:t>
            </w:r>
          </w:p>
          <w:p w14:paraId="3069D690" w14:textId="7FABFA18" w:rsidR="00D2098A" w:rsidRPr="00D2098A" w:rsidRDefault="00D2098A" w:rsidP="00D2098A">
            <w:pPr>
              <w:widowControl/>
              <w:autoSpaceDE/>
              <w:autoSpaceDN/>
              <w:adjustRightInd/>
              <w:jc w:val="center"/>
              <w:rPr>
                <w:rFonts w:eastAsia="Times New Roman"/>
                <w:b/>
                <w:bCs/>
                <w:sz w:val="18"/>
                <w:szCs w:val="18"/>
              </w:rPr>
            </w:pPr>
            <w:r w:rsidRPr="00D2098A">
              <w:rPr>
                <w:rFonts w:eastAsia="Times New Roman"/>
                <w:sz w:val="18"/>
                <w:szCs w:val="18"/>
              </w:rPr>
              <w:t>(Selvicoltura da legno o Forestazione Produttiva, Produzione di Biomassa, Utilizzazione Bosco Ceduo o alto fusto, ecc.)</w:t>
            </w:r>
          </w:p>
        </w:tc>
        <w:tc>
          <w:tcPr>
            <w:tcW w:w="4250" w:type="dxa"/>
            <w:gridSpan w:val="2"/>
            <w:vMerge w:val="restart"/>
            <w:shd w:val="clear" w:color="auto" w:fill="auto"/>
            <w:vAlign w:val="center"/>
            <w:hideMark/>
          </w:tcPr>
          <w:p w14:paraId="483E2457" w14:textId="23EAD7EC" w:rsidR="00D2098A" w:rsidRPr="00D2098A" w:rsidRDefault="00D2098A" w:rsidP="00F721F3">
            <w:pPr>
              <w:widowControl/>
              <w:autoSpaceDE/>
              <w:autoSpaceDN/>
              <w:adjustRightInd/>
              <w:jc w:val="center"/>
              <w:rPr>
                <w:rFonts w:eastAsia="Times New Roman"/>
                <w:sz w:val="18"/>
                <w:szCs w:val="18"/>
              </w:rPr>
            </w:pPr>
            <w:r w:rsidRPr="00D2098A">
              <w:rPr>
                <w:rFonts w:eastAsia="Times New Roman"/>
                <w:b/>
                <w:bCs/>
                <w:sz w:val="18"/>
                <w:szCs w:val="18"/>
              </w:rPr>
              <w:t>Specie</w:t>
            </w:r>
          </w:p>
        </w:tc>
        <w:tc>
          <w:tcPr>
            <w:tcW w:w="1134" w:type="dxa"/>
            <w:shd w:val="clear" w:color="auto" w:fill="auto"/>
            <w:vAlign w:val="center"/>
            <w:hideMark/>
          </w:tcPr>
          <w:p w14:paraId="1304EF0E" w14:textId="4F25B3BE" w:rsidR="00D2098A" w:rsidRPr="00D2098A" w:rsidRDefault="00D2098A" w:rsidP="00F721F3">
            <w:pPr>
              <w:widowControl/>
              <w:autoSpaceDE/>
              <w:autoSpaceDN/>
              <w:adjustRightInd/>
              <w:jc w:val="center"/>
              <w:rPr>
                <w:rFonts w:eastAsia="Times New Roman"/>
                <w:b/>
                <w:bCs/>
                <w:sz w:val="18"/>
                <w:szCs w:val="18"/>
              </w:rPr>
            </w:pPr>
            <w:r w:rsidRPr="00D2098A">
              <w:rPr>
                <w:rFonts w:eastAsia="Times New Roman"/>
                <w:b/>
                <w:bCs/>
                <w:sz w:val="18"/>
                <w:szCs w:val="18"/>
              </w:rPr>
              <w:t>Superficie Ettari</w:t>
            </w:r>
          </w:p>
        </w:tc>
        <w:tc>
          <w:tcPr>
            <w:tcW w:w="1039" w:type="dxa"/>
            <w:shd w:val="clear" w:color="auto" w:fill="auto"/>
            <w:vAlign w:val="center"/>
          </w:tcPr>
          <w:p w14:paraId="3F53B092" w14:textId="18483EA1" w:rsidR="00D2098A" w:rsidRPr="00D2098A" w:rsidRDefault="00D2098A" w:rsidP="00F721F3">
            <w:pPr>
              <w:widowControl/>
              <w:autoSpaceDE/>
              <w:autoSpaceDN/>
              <w:adjustRightInd/>
              <w:jc w:val="center"/>
              <w:rPr>
                <w:rFonts w:eastAsia="Times New Roman"/>
                <w:b/>
                <w:bCs/>
                <w:sz w:val="18"/>
                <w:szCs w:val="18"/>
              </w:rPr>
            </w:pPr>
            <w:r w:rsidRPr="00D2098A">
              <w:rPr>
                <w:rFonts w:eastAsia="Times New Roman"/>
                <w:b/>
                <w:bCs/>
                <w:sz w:val="18"/>
                <w:szCs w:val="18"/>
              </w:rPr>
              <w:t>N. turni</w:t>
            </w:r>
          </w:p>
        </w:tc>
        <w:tc>
          <w:tcPr>
            <w:tcW w:w="1087" w:type="dxa"/>
            <w:shd w:val="clear" w:color="auto" w:fill="auto"/>
            <w:vAlign w:val="center"/>
          </w:tcPr>
          <w:p w14:paraId="08A9ABA2" w14:textId="6BE9348B" w:rsidR="00D2098A" w:rsidRPr="00D2098A" w:rsidRDefault="00D2098A" w:rsidP="00F721F3">
            <w:pPr>
              <w:widowControl/>
              <w:autoSpaceDE/>
              <w:autoSpaceDN/>
              <w:adjustRightInd/>
              <w:jc w:val="center"/>
              <w:rPr>
                <w:rFonts w:eastAsia="Times New Roman"/>
                <w:b/>
                <w:bCs/>
                <w:sz w:val="18"/>
                <w:szCs w:val="18"/>
              </w:rPr>
            </w:pPr>
            <w:r w:rsidRPr="00D2098A">
              <w:rPr>
                <w:rFonts w:eastAsia="Times New Roman"/>
                <w:b/>
                <w:bCs/>
                <w:sz w:val="18"/>
                <w:szCs w:val="18"/>
              </w:rPr>
              <w:t xml:space="preserve">Ore/ha </w:t>
            </w:r>
            <w:r>
              <w:rPr>
                <w:rFonts w:eastAsia="Times New Roman"/>
                <w:b/>
                <w:bCs/>
                <w:sz w:val="18"/>
                <w:szCs w:val="18"/>
              </w:rPr>
              <w:br/>
            </w:r>
            <w:r w:rsidRPr="00D2098A">
              <w:rPr>
                <w:rFonts w:eastAsia="Times New Roman"/>
                <w:b/>
                <w:bCs/>
                <w:sz w:val="18"/>
                <w:szCs w:val="18"/>
              </w:rPr>
              <w:t>da DGR 506/08</w:t>
            </w:r>
          </w:p>
        </w:tc>
        <w:tc>
          <w:tcPr>
            <w:tcW w:w="1135" w:type="dxa"/>
            <w:shd w:val="clear" w:color="auto" w:fill="auto"/>
            <w:vAlign w:val="center"/>
          </w:tcPr>
          <w:p w14:paraId="702A0A1D" w14:textId="77777777" w:rsidR="00D2098A" w:rsidRPr="00D2098A" w:rsidRDefault="00D2098A" w:rsidP="00F721F3">
            <w:pPr>
              <w:widowControl/>
              <w:autoSpaceDE/>
              <w:autoSpaceDN/>
              <w:adjustRightInd/>
              <w:jc w:val="center"/>
              <w:rPr>
                <w:rFonts w:eastAsia="Times New Roman"/>
                <w:b/>
                <w:bCs/>
                <w:sz w:val="18"/>
                <w:szCs w:val="18"/>
              </w:rPr>
            </w:pPr>
            <w:r w:rsidRPr="00D2098A">
              <w:rPr>
                <w:rFonts w:eastAsia="Times New Roman"/>
                <w:b/>
                <w:bCs/>
                <w:sz w:val="18"/>
                <w:szCs w:val="18"/>
              </w:rPr>
              <w:t>Indici correttivi</w:t>
            </w:r>
          </w:p>
        </w:tc>
        <w:tc>
          <w:tcPr>
            <w:tcW w:w="1039" w:type="dxa"/>
            <w:shd w:val="clear" w:color="auto" w:fill="auto"/>
            <w:vAlign w:val="center"/>
          </w:tcPr>
          <w:p w14:paraId="17D2F772" w14:textId="77777777" w:rsidR="00D2098A" w:rsidRPr="00D2098A" w:rsidRDefault="00D2098A" w:rsidP="00F721F3">
            <w:pPr>
              <w:widowControl/>
              <w:autoSpaceDE/>
              <w:autoSpaceDN/>
              <w:adjustRightInd/>
              <w:jc w:val="center"/>
              <w:rPr>
                <w:rFonts w:eastAsia="Times New Roman"/>
                <w:b/>
                <w:bCs/>
                <w:sz w:val="18"/>
                <w:szCs w:val="18"/>
              </w:rPr>
            </w:pPr>
            <w:r w:rsidRPr="00D2098A">
              <w:rPr>
                <w:rFonts w:eastAsia="Times New Roman"/>
                <w:b/>
                <w:bCs/>
                <w:sz w:val="18"/>
                <w:szCs w:val="18"/>
              </w:rPr>
              <w:t>Ore aziendali</w:t>
            </w:r>
          </w:p>
        </w:tc>
        <w:tc>
          <w:tcPr>
            <w:tcW w:w="1087" w:type="dxa"/>
            <w:shd w:val="clear" w:color="auto" w:fill="auto"/>
            <w:vAlign w:val="center"/>
          </w:tcPr>
          <w:p w14:paraId="136B7C1A" w14:textId="77777777" w:rsidR="00D2098A" w:rsidRPr="00D2098A" w:rsidRDefault="00D2098A" w:rsidP="00F721F3">
            <w:pPr>
              <w:widowControl/>
              <w:autoSpaceDE/>
              <w:autoSpaceDN/>
              <w:adjustRightInd/>
              <w:jc w:val="center"/>
              <w:rPr>
                <w:rFonts w:eastAsia="Times New Roman"/>
                <w:b/>
                <w:bCs/>
                <w:sz w:val="18"/>
                <w:szCs w:val="18"/>
              </w:rPr>
            </w:pPr>
            <w:r w:rsidRPr="00D2098A">
              <w:rPr>
                <w:rFonts w:eastAsia="Times New Roman"/>
                <w:b/>
                <w:bCs/>
                <w:sz w:val="18"/>
                <w:szCs w:val="18"/>
              </w:rPr>
              <w:t>Giornate aziendali</w:t>
            </w:r>
          </w:p>
        </w:tc>
      </w:tr>
      <w:tr w:rsidR="00D2098A" w:rsidRPr="0067042F" w14:paraId="027B0472" w14:textId="77777777" w:rsidTr="00CF72B0">
        <w:trPr>
          <w:trHeight w:val="390"/>
        </w:trPr>
        <w:tc>
          <w:tcPr>
            <w:tcW w:w="4250" w:type="dxa"/>
            <w:vMerge/>
            <w:shd w:val="clear" w:color="auto" w:fill="auto"/>
            <w:vAlign w:val="center"/>
          </w:tcPr>
          <w:p w14:paraId="041F6A44" w14:textId="77777777" w:rsidR="00D2098A" w:rsidRPr="00D2098A" w:rsidRDefault="00D2098A" w:rsidP="00F721F3">
            <w:pPr>
              <w:widowControl/>
              <w:autoSpaceDE/>
              <w:autoSpaceDN/>
              <w:adjustRightInd/>
              <w:jc w:val="center"/>
              <w:rPr>
                <w:rFonts w:eastAsia="Times New Roman"/>
                <w:b/>
                <w:bCs/>
                <w:sz w:val="18"/>
                <w:szCs w:val="18"/>
              </w:rPr>
            </w:pPr>
          </w:p>
        </w:tc>
        <w:tc>
          <w:tcPr>
            <w:tcW w:w="4250" w:type="dxa"/>
            <w:gridSpan w:val="2"/>
            <w:vMerge/>
            <w:shd w:val="clear" w:color="auto" w:fill="auto"/>
            <w:vAlign w:val="center"/>
          </w:tcPr>
          <w:p w14:paraId="6C2D50D0" w14:textId="77777777" w:rsidR="00D2098A" w:rsidRPr="00D2098A" w:rsidRDefault="00D2098A" w:rsidP="00F721F3">
            <w:pPr>
              <w:widowControl/>
              <w:autoSpaceDE/>
              <w:autoSpaceDN/>
              <w:adjustRightInd/>
              <w:jc w:val="center"/>
              <w:rPr>
                <w:rFonts w:eastAsia="Times New Roman"/>
                <w:b/>
                <w:bCs/>
                <w:sz w:val="18"/>
                <w:szCs w:val="18"/>
              </w:rPr>
            </w:pPr>
          </w:p>
        </w:tc>
        <w:tc>
          <w:tcPr>
            <w:tcW w:w="1134" w:type="dxa"/>
            <w:shd w:val="clear" w:color="auto" w:fill="auto"/>
            <w:vAlign w:val="center"/>
          </w:tcPr>
          <w:p w14:paraId="21821973" w14:textId="77777777" w:rsidR="00D2098A" w:rsidRPr="00D2098A" w:rsidRDefault="00D2098A" w:rsidP="00F721F3">
            <w:pPr>
              <w:widowControl/>
              <w:autoSpaceDE/>
              <w:autoSpaceDN/>
              <w:adjustRightInd/>
              <w:jc w:val="center"/>
              <w:rPr>
                <w:rFonts w:eastAsia="Times New Roman"/>
                <w:b/>
                <w:bCs/>
                <w:sz w:val="16"/>
                <w:szCs w:val="16"/>
              </w:rPr>
            </w:pPr>
            <w:r w:rsidRPr="00D2098A">
              <w:rPr>
                <w:rFonts w:eastAsia="Times New Roman"/>
                <w:b/>
                <w:bCs/>
                <w:sz w:val="16"/>
                <w:szCs w:val="16"/>
              </w:rPr>
              <w:t>A</w:t>
            </w:r>
          </w:p>
        </w:tc>
        <w:tc>
          <w:tcPr>
            <w:tcW w:w="1039" w:type="dxa"/>
            <w:shd w:val="clear" w:color="auto" w:fill="auto"/>
            <w:vAlign w:val="center"/>
          </w:tcPr>
          <w:p w14:paraId="17171B2F" w14:textId="77777777" w:rsidR="00D2098A" w:rsidRPr="00D2098A" w:rsidRDefault="00D2098A" w:rsidP="00F721F3">
            <w:pPr>
              <w:widowControl/>
              <w:autoSpaceDE/>
              <w:autoSpaceDN/>
              <w:adjustRightInd/>
              <w:jc w:val="center"/>
              <w:rPr>
                <w:rFonts w:eastAsia="Times New Roman"/>
                <w:b/>
                <w:bCs/>
                <w:sz w:val="16"/>
                <w:szCs w:val="16"/>
              </w:rPr>
            </w:pPr>
            <w:r w:rsidRPr="00D2098A">
              <w:rPr>
                <w:rFonts w:eastAsia="Times New Roman"/>
                <w:b/>
                <w:bCs/>
                <w:sz w:val="16"/>
                <w:szCs w:val="16"/>
              </w:rPr>
              <w:t>B</w:t>
            </w:r>
          </w:p>
        </w:tc>
        <w:tc>
          <w:tcPr>
            <w:tcW w:w="1087" w:type="dxa"/>
            <w:shd w:val="clear" w:color="auto" w:fill="auto"/>
            <w:vAlign w:val="center"/>
          </w:tcPr>
          <w:p w14:paraId="6C7A9BB6" w14:textId="77777777" w:rsidR="00D2098A" w:rsidRPr="00D2098A" w:rsidRDefault="00D2098A" w:rsidP="00F721F3">
            <w:pPr>
              <w:widowControl/>
              <w:autoSpaceDE/>
              <w:autoSpaceDN/>
              <w:adjustRightInd/>
              <w:jc w:val="center"/>
              <w:rPr>
                <w:rFonts w:eastAsia="Times New Roman"/>
                <w:b/>
                <w:bCs/>
                <w:sz w:val="16"/>
                <w:szCs w:val="16"/>
              </w:rPr>
            </w:pPr>
            <w:r w:rsidRPr="00D2098A">
              <w:rPr>
                <w:rFonts w:eastAsia="Times New Roman"/>
                <w:b/>
                <w:bCs/>
                <w:sz w:val="16"/>
                <w:szCs w:val="16"/>
              </w:rPr>
              <w:t>C</w:t>
            </w:r>
          </w:p>
        </w:tc>
        <w:tc>
          <w:tcPr>
            <w:tcW w:w="1135" w:type="dxa"/>
            <w:shd w:val="clear" w:color="auto" w:fill="auto"/>
            <w:vAlign w:val="center"/>
          </w:tcPr>
          <w:p w14:paraId="36B47374" w14:textId="77777777" w:rsidR="00D2098A" w:rsidRPr="00D2098A" w:rsidRDefault="00D2098A" w:rsidP="00F721F3">
            <w:pPr>
              <w:widowControl/>
              <w:autoSpaceDE/>
              <w:autoSpaceDN/>
              <w:adjustRightInd/>
              <w:jc w:val="center"/>
              <w:rPr>
                <w:rFonts w:eastAsia="Times New Roman"/>
                <w:b/>
                <w:bCs/>
                <w:sz w:val="16"/>
                <w:szCs w:val="16"/>
              </w:rPr>
            </w:pPr>
            <w:r w:rsidRPr="00D2098A">
              <w:rPr>
                <w:rFonts w:eastAsia="Times New Roman"/>
                <w:b/>
                <w:bCs/>
                <w:sz w:val="16"/>
                <w:szCs w:val="16"/>
              </w:rPr>
              <w:t>D</w:t>
            </w:r>
          </w:p>
        </w:tc>
        <w:tc>
          <w:tcPr>
            <w:tcW w:w="1039" w:type="dxa"/>
            <w:shd w:val="clear" w:color="auto" w:fill="auto"/>
            <w:vAlign w:val="center"/>
          </w:tcPr>
          <w:p w14:paraId="43BDF6FE" w14:textId="77777777" w:rsidR="00D2098A" w:rsidRPr="00D2098A" w:rsidRDefault="00D2098A" w:rsidP="00F721F3">
            <w:pPr>
              <w:widowControl/>
              <w:autoSpaceDE/>
              <w:autoSpaceDN/>
              <w:adjustRightInd/>
              <w:jc w:val="center"/>
              <w:rPr>
                <w:rFonts w:eastAsia="Times New Roman"/>
                <w:b/>
                <w:bCs/>
                <w:sz w:val="16"/>
                <w:szCs w:val="16"/>
              </w:rPr>
            </w:pPr>
            <w:r w:rsidRPr="00D2098A">
              <w:rPr>
                <w:rFonts w:eastAsia="Times New Roman"/>
                <w:b/>
                <w:bCs/>
                <w:sz w:val="16"/>
                <w:szCs w:val="16"/>
              </w:rPr>
              <w:t>E=A*B*C*D</w:t>
            </w:r>
          </w:p>
        </w:tc>
        <w:tc>
          <w:tcPr>
            <w:tcW w:w="1087" w:type="dxa"/>
            <w:shd w:val="clear" w:color="auto" w:fill="auto"/>
            <w:vAlign w:val="center"/>
          </w:tcPr>
          <w:p w14:paraId="69B93D8C" w14:textId="77777777" w:rsidR="00D2098A" w:rsidRPr="00D2098A" w:rsidRDefault="00D2098A" w:rsidP="00F721F3">
            <w:pPr>
              <w:widowControl/>
              <w:autoSpaceDE/>
              <w:autoSpaceDN/>
              <w:adjustRightInd/>
              <w:jc w:val="center"/>
              <w:rPr>
                <w:rFonts w:eastAsia="Times New Roman"/>
                <w:b/>
                <w:bCs/>
                <w:sz w:val="16"/>
                <w:szCs w:val="16"/>
              </w:rPr>
            </w:pPr>
            <w:r w:rsidRPr="00D2098A">
              <w:rPr>
                <w:rFonts w:eastAsia="Times New Roman"/>
                <w:b/>
                <w:bCs/>
                <w:sz w:val="16"/>
                <w:szCs w:val="16"/>
              </w:rPr>
              <w:t>F=E/8</w:t>
            </w:r>
          </w:p>
        </w:tc>
      </w:tr>
      <w:tr w:rsidR="00D2098A" w:rsidRPr="0067042F" w14:paraId="61FD41B5" w14:textId="77777777" w:rsidTr="00CF72B0">
        <w:trPr>
          <w:trHeight w:val="238"/>
        </w:trPr>
        <w:tc>
          <w:tcPr>
            <w:tcW w:w="4250" w:type="dxa"/>
            <w:shd w:val="clear" w:color="000000" w:fill="FFFFFF"/>
            <w:noWrap/>
            <w:vAlign w:val="center"/>
            <w:hideMark/>
          </w:tcPr>
          <w:p w14:paraId="4466420F" w14:textId="77777777" w:rsidR="00D2098A" w:rsidRPr="00D2098A" w:rsidRDefault="00D2098A"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4250" w:type="dxa"/>
            <w:gridSpan w:val="2"/>
            <w:shd w:val="clear" w:color="000000" w:fill="FFFFFF"/>
            <w:noWrap/>
            <w:vAlign w:val="center"/>
            <w:hideMark/>
          </w:tcPr>
          <w:p w14:paraId="52AEA257" w14:textId="1AD2CCE1" w:rsidR="00D2098A" w:rsidRPr="00D2098A" w:rsidRDefault="00D2098A" w:rsidP="00D2098A">
            <w:pPr>
              <w:widowControl/>
              <w:autoSpaceDE/>
              <w:autoSpaceDN/>
              <w:adjustRightInd/>
              <w:jc w:val="center"/>
              <w:rPr>
                <w:rFonts w:eastAsia="Times New Roman"/>
                <w:sz w:val="18"/>
                <w:szCs w:val="18"/>
              </w:rPr>
            </w:pPr>
          </w:p>
        </w:tc>
        <w:tc>
          <w:tcPr>
            <w:tcW w:w="1134" w:type="dxa"/>
            <w:shd w:val="clear" w:color="auto" w:fill="auto"/>
            <w:noWrap/>
            <w:vAlign w:val="center"/>
            <w:hideMark/>
          </w:tcPr>
          <w:p w14:paraId="1096C9BC" w14:textId="77777777" w:rsidR="00D2098A" w:rsidRPr="00D2098A" w:rsidRDefault="00D2098A"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1039" w:type="dxa"/>
            <w:shd w:val="clear" w:color="auto" w:fill="auto"/>
            <w:vAlign w:val="center"/>
            <w:hideMark/>
          </w:tcPr>
          <w:p w14:paraId="03C5FAE1"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5D364B73" w14:textId="77777777" w:rsidR="00D2098A" w:rsidRPr="00D2098A" w:rsidRDefault="00D2098A" w:rsidP="00F721F3">
            <w:pPr>
              <w:widowControl/>
              <w:autoSpaceDE/>
              <w:autoSpaceDN/>
              <w:adjustRightInd/>
              <w:jc w:val="center"/>
              <w:rPr>
                <w:rFonts w:eastAsia="Times New Roman"/>
                <w:i/>
                <w:iCs/>
                <w:sz w:val="18"/>
                <w:szCs w:val="18"/>
              </w:rPr>
            </w:pPr>
          </w:p>
        </w:tc>
        <w:tc>
          <w:tcPr>
            <w:tcW w:w="1135" w:type="dxa"/>
            <w:shd w:val="clear" w:color="auto" w:fill="auto"/>
            <w:vAlign w:val="center"/>
          </w:tcPr>
          <w:p w14:paraId="06F96016" w14:textId="77777777" w:rsidR="00D2098A" w:rsidRPr="00D2098A" w:rsidRDefault="00D2098A" w:rsidP="00F721F3">
            <w:pPr>
              <w:widowControl/>
              <w:autoSpaceDE/>
              <w:autoSpaceDN/>
              <w:adjustRightInd/>
              <w:jc w:val="center"/>
              <w:rPr>
                <w:rFonts w:eastAsia="Times New Roman"/>
                <w:i/>
                <w:iCs/>
                <w:sz w:val="18"/>
                <w:szCs w:val="18"/>
              </w:rPr>
            </w:pPr>
          </w:p>
        </w:tc>
        <w:tc>
          <w:tcPr>
            <w:tcW w:w="1039" w:type="dxa"/>
            <w:shd w:val="clear" w:color="auto" w:fill="auto"/>
            <w:vAlign w:val="center"/>
          </w:tcPr>
          <w:p w14:paraId="27E7CF49"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0307EC34" w14:textId="77777777" w:rsidR="00D2098A" w:rsidRPr="00D2098A" w:rsidRDefault="00D2098A" w:rsidP="00F721F3">
            <w:pPr>
              <w:widowControl/>
              <w:autoSpaceDE/>
              <w:autoSpaceDN/>
              <w:adjustRightInd/>
              <w:jc w:val="center"/>
              <w:rPr>
                <w:rFonts w:eastAsia="Times New Roman"/>
                <w:i/>
                <w:iCs/>
                <w:sz w:val="18"/>
                <w:szCs w:val="18"/>
              </w:rPr>
            </w:pPr>
          </w:p>
        </w:tc>
      </w:tr>
      <w:tr w:rsidR="00D2098A" w:rsidRPr="0067042F" w14:paraId="378733FB" w14:textId="77777777" w:rsidTr="00CF72B0">
        <w:trPr>
          <w:trHeight w:val="238"/>
        </w:trPr>
        <w:tc>
          <w:tcPr>
            <w:tcW w:w="4250" w:type="dxa"/>
            <w:shd w:val="clear" w:color="000000" w:fill="FFFFFF"/>
            <w:noWrap/>
            <w:vAlign w:val="center"/>
          </w:tcPr>
          <w:p w14:paraId="4BCEAD26" w14:textId="77777777" w:rsidR="00D2098A" w:rsidRPr="00D2098A" w:rsidRDefault="00D2098A" w:rsidP="00F721F3">
            <w:pPr>
              <w:widowControl/>
              <w:autoSpaceDE/>
              <w:autoSpaceDN/>
              <w:adjustRightInd/>
              <w:jc w:val="center"/>
              <w:rPr>
                <w:rFonts w:eastAsia="Times New Roman"/>
                <w:sz w:val="18"/>
                <w:szCs w:val="18"/>
              </w:rPr>
            </w:pPr>
          </w:p>
        </w:tc>
        <w:tc>
          <w:tcPr>
            <w:tcW w:w="4250" w:type="dxa"/>
            <w:gridSpan w:val="2"/>
            <w:shd w:val="clear" w:color="000000" w:fill="FFFFFF"/>
            <w:noWrap/>
            <w:vAlign w:val="center"/>
          </w:tcPr>
          <w:p w14:paraId="1550360A" w14:textId="77777777" w:rsidR="00D2098A" w:rsidRPr="00D2098A" w:rsidRDefault="00D2098A" w:rsidP="00F721F3">
            <w:pPr>
              <w:widowControl/>
              <w:autoSpaceDE/>
              <w:autoSpaceDN/>
              <w:adjustRightInd/>
              <w:jc w:val="center"/>
              <w:rPr>
                <w:rFonts w:eastAsia="Times New Roman"/>
                <w:sz w:val="18"/>
                <w:szCs w:val="18"/>
              </w:rPr>
            </w:pPr>
          </w:p>
        </w:tc>
        <w:tc>
          <w:tcPr>
            <w:tcW w:w="1134" w:type="dxa"/>
            <w:shd w:val="clear" w:color="auto" w:fill="auto"/>
            <w:noWrap/>
            <w:vAlign w:val="center"/>
          </w:tcPr>
          <w:p w14:paraId="4135D11C" w14:textId="77777777" w:rsidR="00D2098A" w:rsidRPr="00D2098A" w:rsidRDefault="00D2098A" w:rsidP="00F721F3">
            <w:pPr>
              <w:widowControl/>
              <w:autoSpaceDE/>
              <w:autoSpaceDN/>
              <w:adjustRightInd/>
              <w:jc w:val="center"/>
              <w:rPr>
                <w:rFonts w:eastAsia="Times New Roman"/>
                <w:sz w:val="18"/>
                <w:szCs w:val="18"/>
              </w:rPr>
            </w:pPr>
          </w:p>
        </w:tc>
        <w:tc>
          <w:tcPr>
            <w:tcW w:w="1039" w:type="dxa"/>
            <w:shd w:val="clear" w:color="auto" w:fill="auto"/>
            <w:vAlign w:val="center"/>
          </w:tcPr>
          <w:p w14:paraId="48A3F0D8"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545B67DB" w14:textId="77777777" w:rsidR="00D2098A" w:rsidRPr="00D2098A" w:rsidRDefault="00D2098A" w:rsidP="00F721F3">
            <w:pPr>
              <w:widowControl/>
              <w:autoSpaceDE/>
              <w:autoSpaceDN/>
              <w:adjustRightInd/>
              <w:jc w:val="center"/>
              <w:rPr>
                <w:rFonts w:eastAsia="Times New Roman"/>
                <w:i/>
                <w:iCs/>
                <w:sz w:val="18"/>
                <w:szCs w:val="18"/>
              </w:rPr>
            </w:pPr>
          </w:p>
        </w:tc>
        <w:tc>
          <w:tcPr>
            <w:tcW w:w="1135" w:type="dxa"/>
            <w:shd w:val="clear" w:color="auto" w:fill="auto"/>
            <w:vAlign w:val="center"/>
          </w:tcPr>
          <w:p w14:paraId="51AC3125" w14:textId="77777777" w:rsidR="00D2098A" w:rsidRPr="00D2098A" w:rsidRDefault="00D2098A" w:rsidP="00F721F3">
            <w:pPr>
              <w:widowControl/>
              <w:autoSpaceDE/>
              <w:autoSpaceDN/>
              <w:adjustRightInd/>
              <w:jc w:val="center"/>
              <w:rPr>
                <w:rFonts w:eastAsia="Times New Roman"/>
                <w:i/>
                <w:iCs/>
                <w:sz w:val="18"/>
                <w:szCs w:val="18"/>
              </w:rPr>
            </w:pPr>
          </w:p>
        </w:tc>
        <w:tc>
          <w:tcPr>
            <w:tcW w:w="1039" w:type="dxa"/>
            <w:shd w:val="clear" w:color="auto" w:fill="auto"/>
            <w:vAlign w:val="center"/>
          </w:tcPr>
          <w:p w14:paraId="55E64A8E"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7EC71BEC" w14:textId="77777777" w:rsidR="00D2098A" w:rsidRPr="00D2098A" w:rsidRDefault="00D2098A" w:rsidP="00F721F3">
            <w:pPr>
              <w:widowControl/>
              <w:autoSpaceDE/>
              <w:autoSpaceDN/>
              <w:adjustRightInd/>
              <w:jc w:val="center"/>
              <w:rPr>
                <w:rFonts w:eastAsia="Times New Roman"/>
                <w:i/>
                <w:iCs/>
                <w:sz w:val="18"/>
                <w:szCs w:val="18"/>
              </w:rPr>
            </w:pPr>
          </w:p>
        </w:tc>
      </w:tr>
      <w:tr w:rsidR="00D2098A" w:rsidRPr="0067042F" w14:paraId="07DD0C73" w14:textId="77777777" w:rsidTr="00CF72B0">
        <w:trPr>
          <w:trHeight w:val="238"/>
        </w:trPr>
        <w:tc>
          <w:tcPr>
            <w:tcW w:w="4250" w:type="dxa"/>
            <w:shd w:val="clear" w:color="000000" w:fill="FFFFFF"/>
            <w:noWrap/>
            <w:vAlign w:val="center"/>
          </w:tcPr>
          <w:p w14:paraId="58E1F8C7" w14:textId="77777777" w:rsidR="00D2098A" w:rsidRPr="00D2098A" w:rsidRDefault="00D2098A" w:rsidP="00F721F3">
            <w:pPr>
              <w:widowControl/>
              <w:autoSpaceDE/>
              <w:autoSpaceDN/>
              <w:adjustRightInd/>
              <w:jc w:val="center"/>
              <w:rPr>
                <w:rFonts w:eastAsia="Times New Roman"/>
                <w:sz w:val="18"/>
                <w:szCs w:val="18"/>
              </w:rPr>
            </w:pPr>
          </w:p>
        </w:tc>
        <w:tc>
          <w:tcPr>
            <w:tcW w:w="4250" w:type="dxa"/>
            <w:gridSpan w:val="2"/>
            <w:shd w:val="clear" w:color="000000" w:fill="FFFFFF"/>
            <w:noWrap/>
            <w:vAlign w:val="center"/>
          </w:tcPr>
          <w:p w14:paraId="611FF399" w14:textId="77777777" w:rsidR="00D2098A" w:rsidRPr="00D2098A" w:rsidRDefault="00D2098A" w:rsidP="00F721F3">
            <w:pPr>
              <w:widowControl/>
              <w:autoSpaceDE/>
              <w:autoSpaceDN/>
              <w:adjustRightInd/>
              <w:jc w:val="center"/>
              <w:rPr>
                <w:rFonts w:eastAsia="Times New Roman"/>
                <w:sz w:val="18"/>
                <w:szCs w:val="18"/>
              </w:rPr>
            </w:pPr>
          </w:p>
        </w:tc>
        <w:tc>
          <w:tcPr>
            <w:tcW w:w="1134" w:type="dxa"/>
            <w:shd w:val="clear" w:color="auto" w:fill="auto"/>
            <w:noWrap/>
            <w:vAlign w:val="center"/>
          </w:tcPr>
          <w:p w14:paraId="21D117B7" w14:textId="77777777" w:rsidR="00D2098A" w:rsidRPr="00D2098A" w:rsidRDefault="00D2098A" w:rsidP="00F721F3">
            <w:pPr>
              <w:widowControl/>
              <w:autoSpaceDE/>
              <w:autoSpaceDN/>
              <w:adjustRightInd/>
              <w:jc w:val="center"/>
              <w:rPr>
                <w:rFonts w:eastAsia="Times New Roman"/>
                <w:sz w:val="18"/>
                <w:szCs w:val="18"/>
              </w:rPr>
            </w:pPr>
          </w:p>
        </w:tc>
        <w:tc>
          <w:tcPr>
            <w:tcW w:w="1039" w:type="dxa"/>
            <w:shd w:val="clear" w:color="auto" w:fill="auto"/>
            <w:vAlign w:val="center"/>
          </w:tcPr>
          <w:p w14:paraId="6D8786DE"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034DE61E" w14:textId="77777777" w:rsidR="00D2098A" w:rsidRPr="00D2098A" w:rsidRDefault="00D2098A" w:rsidP="00F721F3">
            <w:pPr>
              <w:widowControl/>
              <w:autoSpaceDE/>
              <w:autoSpaceDN/>
              <w:adjustRightInd/>
              <w:jc w:val="center"/>
              <w:rPr>
                <w:rFonts w:eastAsia="Times New Roman"/>
                <w:i/>
                <w:iCs/>
                <w:sz w:val="18"/>
                <w:szCs w:val="18"/>
              </w:rPr>
            </w:pPr>
          </w:p>
        </w:tc>
        <w:tc>
          <w:tcPr>
            <w:tcW w:w="1135" w:type="dxa"/>
            <w:shd w:val="clear" w:color="auto" w:fill="auto"/>
            <w:vAlign w:val="center"/>
          </w:tcPr>
          <w:p w14:paraId="5E81BCED" w14:textId="77777777" w:rsidR="00D2098A" w:rsidRPr="00D2098A" w:rsidRDefault="00D2098A" w:rsidP="00F721F3">
            <w:pPr>
              <w:widowControl/>
              <w:autoSpaceDE/>
              <w:autoSpaceDN/>
              <w:adjustRightInd/>
              <w:jc w:val="center"/>
              <w:rPr>
                <w:rFonts w:eastAsia="Times New Roman"/>
                <w:i/>
                <w:iCs/>
                <w:sz w:val="18"/>
                <w:szCs w:val="18"/>
              </w:rPr>
            </w:pPr>
          </w:p>
        </w:tc>
        <w:tc>
          <w:tcPr>
            <w:tcW w:w="1039" w:type="dxa"/>
            <w:shd w:val="clear" w:color="auto" w:fill="auto"/>
            <w:vAlign w:val="center"/>
          </w:tcPr>
          <w:p w14:paraId="3239BA80"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6BB48847" w14:textId="77777777" w:rsidR="00D2098A" w:rsidRPr="00D2098A" w:rsidRDefault="00D2098A" w:rsidP="00F721F3">
            <w:pPr>
              <w:widowControl/>
              <w:autoSpaceDE/>
              <w:autoSpaceDN/>
              <w:adjustRightInd/>
              <w:jc w:val="center"/>
              <w:rPr>
                <w:rFonts w:eastAsia="Times New Roman"/>
                <w:i/>
                <w:iCs/>
                <w:sz w:val="18"/>
                <w:szCs w:val="18"/>
              </w:rPr>
            </w:pPr>
          </w:p>
        </w:tc>
      </w:tr>
      <w:tr w:rsidR="00D2098A" w:rsidRPr="0067042F" w14:paraId="7F444D1D" w14:textId="77777777" w:rsidTr="00CF72B0">
        <w:trPr>
          <w:trHeight w:val="238"/>
        </w:trPr>
        <w:tc>
          <w:tcPr>
            <w:tcW w:w="4250" w:type="dxa"/>
            <w:tcBorders>
              <w:bottom w:val="single" w:sz="4" w:space="0" w:color="auto"/>
            </w:tcBorders>
            <w:shd w:val="clear" w:color="000000" w:fill="FFFFFF"/>
            <w:noWrap/>
            <w:vAlign w:val="center"/>
          </w:tcPr>
          <w:p w14:paraId="4633469C" w14:textId="77777777" w:rsidR="00D2098A" w:rsidRPr="00D2098A" w:rsidRDefault="00D2098A" w:rsidP="00F721F3">
            <w:pPr>
              <w:widowControl/>
              <w:autoSpaceDE/>
              <w:autoSpaceDN/>
              <w:adjustRightInd/>
              <w:jc w:val="center"/>
              <w:rPr>
                <w:rFonts w:eastAsia="Times New Roman"/>
                <w:sz w:val="18"/>
                <w:szCs w:val="18"/>
              </w:rPr>
            </w:pPr>
          </w:p>
        </w:tc>
        <w:tc>
          <w:tcPr>
            <w:tcW w:w="4250" w:type="dxa"/>
            <w:gridSpan w:val="2"/>
            <w:tcBorders>
              <w:bottom w:val="single" w:sz="4" w:space="0" w:color="auto"/>
            </w:tcBorders>
            <w:shd w:val="clear" w:color="000000" w:fill="FFFFFF"/>
            <w:noWrap/>
            <w:vAlign w:val="center"/>
          </w:tcPr>
          <w:p w14:paraId="0E100F4D" w14:textId="77777777" w:rsidR="00D2098A" w:rsidRPr="00D2098A" w:rsidRDefault="00D2098A" w:rsidP="00F721F3">
            <w:pPr>
              <w:widowControl/>
              <w:autoSpaceDE/>
              <w:autoSpaceDN/>
              <w:adjustRightInd/>
              <w:jc w:val="center"/>
              <w:rPr>
                <w:rFonts w:eastAsia="Times New Roman"/>
                <w:sz w:val="18"/>
                <w:szCs w:val="18"/>
              </w:rPr>
            </w:pPr>
          </w:p>
        </w:tc>
        <w:tc>
          <w:tcPr>
            <w:tcW w:w="1134" w:type="dxa"/>
            <w:shd w:val="clear" w:color="auto" w:fill="auto"/>
            <w:noWrap/>
            <w:vAlign w:val="center"/>
          </w:tcPr>
          <w:p w14:paraId="1927BCE4" w14:textId="77777777" w:rsidR="00D2098A" w:rsidRPr="00D2098A" w:rsidRDefault="00D2098A" w:rsidP="00F721F3">
            <w:pPr>
              <w:widowControl/>
              <w:autoSpaceDE/>
              <w:autoSpaceDN/>
              <w:adjustRightInd/>
              <w:jc w:val="center"/>
              <w:rPr>
                <w:rFonts w:eastAsia="Times New Roman"/>
                <w:sz w:val="18"/>
                <w:szCs w:val="18"/>
              </w:rPr>
            </w:pPr>
          </w:p>
        </w:tc>
        <w:tc>
          <w:tcPr>
            <w:tcW w:w="1039" w:type="dxa"/>
            <w:shd w:val="clear" w:color="auto" w:fill="auto"/>
            <w:vAlign w:val="center"/>
          </w:tcPr>
          <w:p w14:paraId="248627FC"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49B8A804" w14:textId="77777777" w:rsidR="00D2098A" w:rsidRPr="00D2098A" w:rsidRDefault="00D2098A" w:rsidP="00F721F3">
            <w:pPr>
              <w:widowControl/>
              <w:autoSpaceDE/>
              <w:autoSpaceDN/>
              <w:adjustRightInd/>
              <w:jc w:val="center"/>
              <w:rPr>
                <w:rFonts w:eastAsia="Times New Roman"/>
                <w:i/>
                <w:iCs/>
                <w:sz w:val="18"/>
                <w:szCs w:val="18"/>
              </w:rPr>
            </w:pPr>
          </w:p>
        </w:tc>
        <w:tc>
          <w:tcPr>
            <w:tcW w:w="1135" w:type="dxa"/>
            <w:shd w:val="clear" w:color="auto" w:fill="auto"/>
            <w:vAlign w:val="center"/>
          </w:tcPr>
          <w:p w14:paraId="4C128781" w14:textId="77777777" w:rsidR="00D2098A" w:rsidRPr="00D2098A" w:rsidRDefault="00D2098A" w:rsidP="00F721F3">
            <w:pPr>
              <w:widowControl/>
              <w:autoSpaceDE/>
              <w:autoSpaceDN/>
              <w:adjustRightInd/>
              <w:jc w:val="center"/>
              <w:rPr>
                <w:rFonts w:eastAsia="Times New Roman"/>
                <w:i/>
                <w:iCs/>
                <w:sz w:val="18"/>
                <w:szCs w:val="18"/>
              </w:rPr>
            </w:pPr>
          </w:p>
        </w:tc>
        <w:tc>
          <w:tcPr>
            <w:tcW w:w="1039" w:type="dxa"/>
            <w:shd w:val="clear" w:color="auto" w:fill="auto"/>
            <w:vAlign w:val="center"/>
          </w:tcPr>
          <w:p w14:paraId="7DE548D6"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auto"/>
            <w:vAlign w:val="center"/>
          </w:tcPr>
          <w:p w14:paraId="602825F0" w14:textId="77777777" w:rsidR="00D2098A" w:rsidRPr="00D2098A" w:rsidRDefault="00D2098A" w:rsidP="00F721F3">
            <w:pPr>
              <w:widowControl/>
              <w:autoSpaceDE/>
              <w:autoSpaceDN/>
              <w:adjustRightInd/>
              <w:jc w:val="center"/>
              <w:rPr>
                <w:rFonts w:eastAsia="Times New Roman"/>
                <w:i/>
                <w:iCs/>
                <w:sz w:val="18"/>
                <w:szCs w:val="18"/>
              </w:rPr>
            </w:pPr>
          </w:p>
        </w:tc>
      </w:tr>
      <w:tr w:rsidR="00D2098A" w:rsidRPr="0067042F" w14:paraId="107A0A9C" w14:textId="77777777" w:rsidTr="00CF72B0">
        <w:trPr>
          <w:trHeight w:val="238"/>
        </w:trPr>
        <w:tc>
          <w:tcPr>
            <w:tcW w:w="5665" w:type="dxa"/>
            <w:gridSpan w:val="2"/>
            <w:shd w:val="diagStripe" w:color="000000" w:fill="D0CECE" w:themeFill="background2" w:themeFillShade="E6"/>
            <w:noWrap/>
            <w:vAlign w:val="center"/>
          </w:tcPr>
          <w:p w14:paraId="7A4F4512" w14:textId="77777777" w:rsidR="00D2098A" w:rsidRPr="00D2098A" w:rsidRDefault="00D2098A" w:rsidP="00F721F3">
            <w:pPr>
              <w:widowControl/>
              <w:autoSpaceDE/>
              <w:autoSpaceDN/>
              <w:adjustRightInd/>
              <w:rPr>
                <w:rFonts w:eastAsia="Times New Roman"/>
                <w:sz w:val="18"/>
                <w:szCs w:val="18"/>
              </w:rPr>
            </w:pPr>
          </w:p>
        </w:tc>
        <w:tc>
          <w:tcPr>
            <w:tcW w:w="2835" w:type="dxa"/>
            <w:shd w:val="clear" w:color="auto" w:fill="D9D9D9" w:themeFill="background1" w:themeFillShade="D9"/>
            <w:noWrap/>
            <w:vAlign w:val="center"/>
          </w:tcPr>
          <w:p w14:paraId="4E19C756" w14:textId="77777777" w:rsidR="00D2098A" w:rsidRPr="00D2098A" w:rsidRDefault="00D2098A" w:rsidP="00661CF7">
            <w:pPr>
              <w:widowControl/>
              <w:autoSpaceDE/>
              <w:autoSpaceDN/>
              <w:adjustRightInd/>
              <w:jc w:val="right"/>
              <w:rPr>
                <w:rFonts w:eastAsia="Times New Roman"/>
                <w:sz w:val="18"/>
                <w:szCs w:val="18"/>
              </w:rPr>
            </w:pPr>
            <w:r w:rsidRPr="00D2098A">
              <w:rPr>
                <w:rFonts w:eastAsia="Times New Roman"/>
                <w:b/>
                <w:bCs/>
                <w:sz w:val="18"/>
                <w:szCs w:val="18"/>
              </w:rPr>
              <w:t>Totali</w:t>
            </w:r>
          </w:p>
        </w:tc>
        <w:tc>
          <w:tcPr>
            <w:tcW w:w="1134" w:type="dxa"/>
            <w:shd w:val="clear" w:color="auto" w:fill="D9D9D9" w:themeFill="background1" w:themeFillShade="D9"/>
            <w:noWrap/>
            <w:vAlign w:val="center"/>
          </w:tcPr>
          <w:p w14:paraId="4E011B90" w14:textId="77777777" w:rsidR="00D2098A" w:rsidRPr="00D2098A" w:rsidRDefault="00D2098A" w:rsidP="00F721F3">
            <w:pPr>
              <w:widowControl/>
              <w:autoSpaceDE/>
              <w:autoSpaceDN/>
              <w:adjustRightInd/>
              <w:jc w:val="center"/>
              <w:rPr>
                <w:rFonts w:eastAsia="Times New Roman"/>
                <w:sz w:val="18"/>
                <w:szCs w:val="18"/>
              </w:rPr>
            </w:pPr>
          </w:p>
        </w:tc>
        <w:tc>
          <w:tcPr>
            <w:tcW w:w="1039" w:type="dxa"/>
            <w:shd w:val="clear" w:color="auto" w:fill="D9D9D9" w:themeFill="background1" w:themeFillShade="D9"/>
            <w:vAlign w:val="center"/>
          </w:tcPr>
          <w:p w14:paraId="1B8B3DAE"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47C9F1EF" w14:textId="77777777" w:rsidR="00D2098A" w:rsidRPr="00D2098A" w:rsidRDefault="00D2098A" w:rsidP="00F721F3">
            <w:pPr>
              <w:widowControl/>
              <w:autoSpaceDE/>
              <w:autoSpaceDN/>
              <w:adjustRightInd/>
              <w:jc w:val="center"/>
              <w:rPr>
                <w:rFonts w:eastAsia="Times New Roman"/>
                <w:i/>
                <w:iCs/>
                <w:sz w:val="18"/>
                <w:szCs w:val="18"/>
              </w:rPr>
            </w:pPr>
          </w:p>
        </w:tc>
        <w:tc>
          <w:tcPr>
            <w:tcW w:w="1135" w:type="dxa"/>
            <w:shd w:val="clear" w:color="auto" w:fill="D9D9D9" w:themeFill="background1" w:themeFillShade="D9"/>
            <w:vAlign w:val="center"/>
          </w:tcPr>
          <w:p w14:paraId="295340BB" w14:textId="77777777" w:rsidR="00D2098A" w:rsidRPr="00D2098A" w:rsidRDefault="00D2098A" w:rsidP="00F721F3">
            <w:pPr>
              <w:widowControl/>
              <w:autoSpaceDE/>
              <w:autoSpaceDN/>
              <w:adjustRightInd/>
              <w:jc w:val="center"/>
              <w:rPr>
                <w:rFonts w:eastAsia="Times New Roman"/>
                <w:i/>
                <w:iCs/>
                <w:sz w:val="18"/>
                <w:szCs w:val="18"/>
              </w:rPr>
            </w:pPr>
          </w:p>
        </w:tc>
        <w:tc>
          <w:tcPr>
            <w:tcW w:w="1039" w:type="dxa"/>
            <w:shd w:val="clear" w:color="auto" w:fill="D9D9D9" w:themeFill="background1" w:themeFillShade="D9"/>
            <w:vAlign w:val="center"/>
          </w:tcPr>
          <w:p w14:paraId="79E716C7" w14:textId="77777777" w:rsidR="00D2098A" w:rsidRPr="00D2098A" w:rsidRDefault="00D2098A" w:rsidP="00F721F3">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3161D01F" w14:textId="77777777" w:rsidR="00D2098A" w:rsidRPr="00D2098A" w:rsidRDefault="00D2098A" w:rsidP="00F721F3">
            <w:pPr>
              <w:widowControl/>
              <w:autoSpaceDE/>
              <w:autoSpaceDN/>
              <w:adjustRightInd/>
              <w:jc w:val="center"/>
              <w:rPr>
                <w:rFonts w:eastAsia="Times New Roman"/>
                <w:i/>
                <w:iCs/>
                <w:sz w:val="18"/>
                <w:szCs w:val="18"/>
              </w:rPr>
            </w:pPr>
          </w:p>
        </w:tc>
      </w:tr>
      <w:tr w:rsidR="00D2098A" w:rsidRPr="0067042F" w14:paraId="029B9ECA" w14:textId="77777777" w:rsidTr="00661CF7">
        <w:trPr>
          <w:trHeight w:val="283"/>
        </w:trPr>
        <w:tc>
          <w:tcPr>
            <w:tcW w:w="9634" w:type="dxa"/>
            <w:gridSpan w:val="4"/>
            <w:tcBorders>
              <w:bottom w:val="single" w:sz="4" w:space="0" w:color="auto"/>
            </w:tcBorders>
            <w:shd w:val="diagStripe" w:color="D0CECE" w:fill="595959"/>
            <w:noWrap/>
            <w:vAlign w:val="center"/>
            <w:hideMark/>
          </w:tcPr>
          <w:p w14:paraId="34F5B1E1" w14:textId="77777777" w:rsidR="00D2098A" w:rsidRPr="00D2098A" w:rsidRDefault="00D2098A" w:rsidP="00F721F3">
            <w:pPr>
              <w:widowControl/>
              <w:autoSpaceDE/>
              <w:autoSpaceDN/>
              <w:adjustRightInd/>
              <w:jc w:val="center"/>
              <w:rPr>
                <w:rFonts w:eastAsia="Times New Roman"/>
                <w:sz w:val="18"/>
                <w:szCs w:val="18"/>
              </w:rPr>
            </w:pPr>
            <w:r w:rsidRPr="00D2098A">
              <w:rPr>
                <w:rFonts w:eastAsia="Times New Roman"/>
                <w:sz w:val="18"/>
                <w:szCs w:val="18"/>
              </w:rPr>
              <w:t> </w:t>
            </w:r>
          </w:p>
        </w:tc>
        <w:tc>
          <w:tcPr>
            <w:tcW w:w="3261" w:type="dxa"/>
            <w:gridSpan w:val="3"/>
            <w:tcBorders>
              <w:bottom w:val="single" w:sz="4" w:space="0" w:color="auto"/>
            </w:tcBorders>
            <w:shd w:val="clear" w:color="auto" w:fill="D9D9D9" w:themeFill="background1" w:themeFillShade="D9"/>
            <w:vAlign w:val="center"/>
            <w:hideMark/>
          </w:tcPr>
          <w:p w14:paraId="50B5C8D9" w14:textId="41195EF2" w:rsidR="00D2098A" w:rsidRPr="00D2098A" w:rsidRDefault="00D2098A" w:rsidP="00F721F3">
            <w:pPr>
              <w:widowControl/>
              <w:autoSpaceDE/>
              <w:autoSpaceDN/>
              <w:adjustRightInd/>
              <w:jc w:val="right"/>
              <w:rPr>
                <w:rFonts w:eastAsia="Times New Roman"/>
                <w:sz w:val="18"/>
                <w:szCs w:val="18"/>
              </w:rPr>
            </w:pPr>
            <w:r w:rsidRPr="00D2098A">
              <w:rPr>
                <w:rFonts w:eastAsia="Times New Roman"/>
                <w:sz w:val="18"/>
                <w:szCs w:val="18"/>
              </w:rPr>
              <w:t>Totale valore</w:t>
            </w:r>
            <w:r w:rsidR="00537E27">
              <w:rPr>
                <w:rFonts w:eastAsia="Times New Roman"/>
                <w:sz w:val="18"/>
                <w:szCs w:val="18"/>
              </w:rPr>
              <w:t xml:space="preserve"> economico</w:t>
            </w:r>
          </w:p>
        </w:tc>
        <w:tc>
          <w:tcPr>
            <w:tcW w:w="2126" w:type="dxa"/>
            <w:gridSpan w:val="2"/>
            <w:tcBorders>
              <w:bottom w:val="single" w:sz="4" w:space="0" w:color="auto"/>
            </w:tcBorders>
            <w:shd w:val="clear" w:color="auto" w:fill="D9D9D9" w:themeFill="background1" w:themeFillShade="D9"/>
            <w:noWrap/>
            <w:vAlign w:val="center"/>
            <w:hideMark/>
          </w:tcPr>
          <w:p w14:paraId="68E70AF1" w14:textId="77777777" w:rsidR="00D2098A" w:rsidRPr="00D2098A" w:rsidRDefault="00D2098A" w:rsidP="00F721F3">
            <w:pPr>
              <w:widowControl/>
              <w:autoSpaceDE/>
              <w:autoSpaceDN/>
              <w:adjustRightInd/>
              <w:jc w:val="center"/>
              <w:rPr>
                <w:rFonts w:ascii="Calibri" w:eastAsia="Times New Roman" w:hAnsi="Calibri" w:cs="Calibri"/>
                <w:b/>
                <w:bCs/>
                <w:sz w:val="18"/>
                <w:szCs w:val="18"/>
              </w:rPr>
            </w:pPr>
            <w:r w:rsidRPr="00D2098A">
              <w:rPr>
                <w:rFonts w:ascii="Calibri" w:eastAsia="Times New Roman" w:hAnsi="Calibri" w:cs="Calibri"/>
                <w:b/>
                <w:bCs/>
                <w:sz w:val="18"/>
                <w:szCs w:val="18"/>
              </w:rPr>
              <w:t> </w:t>
            </w:r>
          </w:p>
        </w:tc>
      </w:tr>
      <w:tr w:rsidR="00537E27" w:rsidRPr="0067042F" w14:paraId="5A1890A9" w14:textId="77777777" w:rsidTr="00537E27">
        <w:trPr>
          <w:trHeight w:val="283"/>
        </w:trPr>
        <w:tc>
          <w:tcPr>
            <w:tcW w:w="9634" w:type="dxa"/>
            <w:gridSpan w:val="4"/>
            <w:tcBorders>
              <w:left w:val="nil"/>
              <w:right w:val="nil"/>
            </w:tcBorders>
            <w:shd w:val="clear" w:color="auto" w:fill="auto"/>
            <w:noWrap/>
            <w:vAlign w:val="center"/>
          </w:tcPr>
          <w:p w14:paraId="2142393F" w14:textId="77777777" w:rsidR="00537E27" w:rsidRPr="00D2098A" w:rsidRDefault="00537E27" w:rsidP="00F721F3">
            <w:pPr>
              <w:widowControl/>
              <w:autoSpaceDE/>
              <w:autoSpaceDN/>
              <w:adjustRightInd/>
              <w:jc w:val="center"/>
              <w:rPr>
                <w:rFonts w:eastAsia="Times New Roman"/>
                <w:sz w:val="18"/>
                <w:szCs w:val="18"/>
              </w:rPr>
            </w:pPr>
          </w:p>
        </w:tc>
        <w:tc>
          <w:tcPr>
            <w:tcW w:w="3261" w:type="dxa"/>
            <w:gridSpan w:val="3"/>
            <w:tcBorders>
              <w:left w:val="nil"/>
              <w:right w:val="nil"/>
            </w:tcBorders>
            <w:shd w:val="clear" w:color="auto" w:fill="auto"/>
            <w:vAlign w:val="center"/>
          </w:tcPr>
          <w:p w14:paraId="049AF9BC" w14:textId="77777777" w:rsidR="00537E27" w:rsidRPr="00D2098A" w:rsidRDefault="00537E27" w:rsidP="00F721F3">
            <w:pPr>
              <w:widowControl/>
              <w:autoSpaceDE/>
              <w:autoSpaceDN/>
              <w:adjustRightInd/>
              <w:jc w:val="right"/>
              <w:rPr>
                <w:rFonts w:eastAsia="Times New Roman"/>
                <w:sz w:val="18"/>
                <w:szCs w:val="18"/>
              </w:rPr>
            </w:pPr>
          </w:p>
        </w:tc>
        <w:tc>
          <w:tcPr>
            <w:tcW w:w="2126" w:type="dxa"/>
            <w:gridSpan w:val="2"/>
            <w:tcBorders>
              <w:left w:val="nil"/>
              <w:right w:val="nil"/>
            </w:tcBorders>
            <w:shd w:val="clear" w:color="auto" w:fill="auto"/>
            <w:noWrap/>
            <w:vAlign w:val="center"/>
          </w:tcPr>
          <w:p w14:paraId="486B5E97" w14:textId="77777777" w:rsidR="00537E27" w:rsidRPr="00D2098A" w:rsidRDefault="00537E27" w:rsidP="00F721F3">
            <w:pPr>
              <w:widowControl/>
              <w:autoSpaceDE/>
              <w:autoSpaceDN/>
              <w:adjustRightInd/>
              <w:jc w:val="center"/>
              <w:rPr>
                <w:rFonts w:ascii="Calibri" w:eastAsia="Times New Roman" w:hAnsi="Calibri" w:cs="Calibri"/>
                <w:b/>
                <w:bCs/>
                <w:sz w:val="18"/>
                <w:szCs w:val="18"/>
              </w:rPr>
            </w:pPr>
          </w:p>
        </w:tc>
      </w:tr>
      <w:tr w:rsidR="003E107E" w:rsidRPr="0067042F" w14:paraId="66C18AB9" w14:textId="77777777" w:rsidTr="00661CF7">
        <w:trPr>
          <w:trHeight w:val="283"/>
        </w:trPr>
        <w:tc>
          <w:tcPr>
            <w:tcW w:w="12895" w:type="dxa"/>
            <w:gridSpan w:val="7"/>
            <w:shd w:val="clear" w:color="auto" w:fill="BFBFBF" w:themeFill="background1" w:themeFillShade="BF"/>
            <w:vAlign w:val="center"/>
            <w:hideMark/>
          </w:tcPr>
          <w:p w14:paraId="3B30DA22" w14:textId="311E4A1A" w:rsidR="003E107E" w:rsidRPr="00D2098A" w:rsidRDefault="00661CF7" w:rsidP="003E107E">
            <w:pPr>
              <w:widowControl/>
              <w:autoSpaceDE/>
              <w:autoSpaceDN/>
              <w:adjustRightInd/>
              <w:jc w:val="right"/>
              <w:rPr>
                <w:rFonts w:eastAsia="Times New Roman"/>
                <w:b/>
                <w:bCs/>
                <w:sz w:val="18"/>
                <w:szCs w:val="18"/>
              </w:rPr>
            </w:pPr>
            <w:r w:rsidRPr="00D2098A">
              <w:rPr>
                <w:rFonts w:eastAsia="Times New Roman"/>
                <w:b/>
                <w:bCs/>
                <w:sz w:val="18"/>
                <w:szCs w:val="18"/>
              </w:rPr>
              <w:t>TOTALE</w:t>
            </w:r>
            <w:r>
              <w:rPr>
                <w:rFonts w:eastAsia="Times New Roman"/>
                <w:b/>
                <w:bCs/>
                <w:sz w:val="18"/>
                <w:szCs w:val="18"/>
              </w:rPr>
              <w:t xml:space="preserve"> GENERALE ORE LAVORO</w:t>
            </w:r>
            <w:r w:rsidRPr="00D2098A">
              <w:rPr>
                <w:rFonts w:eastAsia="Times New Roman"/>
                <w:b/>
                <w:bCs/>
                <w:sz w:val="18"/>
                <w:szCs w:val="18"/>
              </w:rPr>
              <w:t xml:space="preserve"> </w:t>
            </w:r>
            <w:r>
              <w:rPr>
                <w:rFonts w:eastAsia="Times New Roman"/>
                <w:b/>
                <w:bCs/>
                <w:color w:val="000000"/>
                <w:sz w:val="18"/>
                <w:szCs w:val="18"/>
              </w:rPr>
              <w:t xml:space="preserve">ATTIVITÀ </w:t>
            </w:r>
            <w:r w:rsidRPr="00C46CFF">
              <w:rPr>
                <w:rFonts w:eastAsia="Times New Roman"/>
                <w:b/>
                <w:bCs/>
                <w:color w:val="000000"/>
                <w:sz w:val="18"/>
                <w:szCs w:val="18"/>
              </w:rPr>
              <w:t>AGRICOLE TRADIZIONALI</w:t>
            </w:r>
          </w:p>
        </w:tc>
        <w:tc>
          <w:tcPr>
            <w:tcW w:w="2126" w:type="dxa"/>
            <w:gridSpan w:val="2"/>
            <w:shd w:val="clear" w:color="auto" w:fill="BFBFBF" w:themeFill="background1" w:themeFillShade="BF"/>
            <w:noWrap/>
            <w:vAlign w:val="center"/>
            <w:hideMark/>
          </w:tcPr>
          <w:p w14:paraId="5C2D2AC8" w14:textId="77777777" w:rsidR="003E107E" w:rsidRPr="00D2098A" w:rsidRDefault="003E107E" w:rsidP="003E107E">
            <w:pPr>
              <w:widowControl/>
              <w:autoSpaceDE/>
              <w:autoSpaceDN/>
              <w:adjustRightInd/>
              <w:jc w:val="center"/>
              <w:rPr>
                <w:rFonts w:ascii="Calibri" w:eastAsia="Times New Roman" w:hAnsi="Calibri" w:cs="Calibri"/>
                <w:b/>
                <w:bCs/>
                <w:sz w:val="18"/>
                <w:szCs w:val="18"/>
              </w:rPr>
            </w:pPr>
            <w:r w:rsidRPr="00D2098A">
              <w:rPr>
                <w:rFonts w:ascii="Calibri" w:eastAsia="Times New Roman" w:hAnsi="Calibri" w:cs="Calibri"/>
                <w:b/>
                <w:bCs/>
                <w:sz w:val="18"/>
                <w:szCs w:val="18"/>
              </w:rPr>
              <w:t> </w:t>
            </w:r>
          </w:p>
        </w:tc>
      </w:tr>
      <w:tr w:rsidR="003E107E" w:rsidRPr="0067042F" w14:paraId="7F5394ED" w14:textId="77777777" w:rsidTr="00661CF7">
        <w:trPr>
          <w:trHeight w:val="283"/>
        </w:trPr>
        <w:tc>
          <w:tcPr>
            <w:tcW w:w="12895" w:type="dxa"/>
            <w:gridSpan w:val="7"/>
            <w:shd w:val="clear" w:color="auto" w:fill="BFBFBF" w:themeFill="background1" w:themeFillShade="BF"/>
            <w:vAlign w:val="center"/>
          </w:tcPr>
          <w:p w14:paraId="3BF1A130" w14:textId="62BCBD99" w:rsidR="003E107E" w:rsidRPr="00D2098A" w:rsidRDefault="00537E27" w:rsidP="003E107E">
            <w:pPr>
              <w:widowControl/>
              <w:autoSpaceDE/>
              <w:autoSpaceDN/>
              <w:adjustRightInd/>
              <w:jc w:val="right"/>
              <w:rPr>
                <w:rFonts w:eastAsia="Times New Roman"/>
                <w:b/>
                <w:bCs/>
                <w:sz w:val="18"/>
                <w:szCs w:val="18"/>
              </w:rPr>
            </w:pPr>
            <w:r>
              <w:rPr>
                <w:rFonts w:eastAsia="Times New Roman"/>
                <w:b/>
                <w:bCs/>
                <w:sz w:val="18"/>
                <w:szCs w:val="18"/>
              </w:rPr>
              <w:t>TOTALE GENERALE GIORNATE</w:t>
            </w:r>
          </w:p>
        </w:tc>
        <w:tc>
          <w:tcPr>
            <w:tcW w:w="2126" w:type="dxa"/>
            <w:gridSpan w:val="2"/>
            <w:shd w:val="clear" w:color="auto" w:fill="BFBFBF" w:themeFill="background1" w:themeFillShade="BF"/>
            <w:noWrap/>
            <w:vAlign w:val="center"/>
          </w:tcPr>
          <w:p w14:paraId="3FC18D39" w14:textId="77777777" w:rsidR="003E107E" w:rsidRPr="00D2098A" w:rsidRDefault="003E107E" w:rsidP="003E107E">
            <w:pPr>
              <w:widowControl/>
              <w:autoSpaceDE/>
              <w:autoSpaceDN/>
              <w:adjustRightInd/>
              <w:jc w:val="center"/>
              <w:rPr>
                <w:rFonts w:ascii="Calibri" w:eastAsia="Times New Roman" w:hAnsi="Calibri" w:cs="Calibri"/>
                <w:b/>
                <w:bCs/>
                <w:sz w:val="18"/>
                <w:szCs w:val="18"/>
              </w:rPr>
            </w:pPr>
          </w:p>
        </w:tc>
      </w:tr>
      <w:tr w:rsidR="00537E27" w:rsidRPr="0067042F" w14:paraId="3BD9E1D2" w14:textId="77777777" w:rsidTr="00661CF7">
        <w:trPr>
          <w:trHeight w:val="283"/>
        </w:trPr>
        <w:tc>
          <w:tcPr>
            <w:tcW w:w="12895" w:type="dxa"/>
            <w:gridSpan w:val="7"/>
            <w:shd w:val="clear" w:color="auto" w:fill="BFBFBF" w:themeFill="background1" w:themeFillShade="BF"/>
            <w:vAlign w:val="center"/>
          </w:tcPr>
          <w:p w14:paraId="4EBDB836" w14:textId="2B3F644A" w:rsidR="00537E27" w:rsidRDefault="00537E27" w:rsidP="003E107E">
            <w:pPr>
              <w:widowControl/>
              <w:autoSpaceDE/>
              <w:autoSpaceDN/>
              <w:adjustRightInd/>
              <w:jc w:val="right"/>
              <w:rPr>
                <w:rFonts w:eastAsia="Times New Roman"/>
                <w:b/>
                <w:bCs/>
                <w:sz w:val="18"/>
                <w:szCs w:val="18"/>
              </w:rPr>
            </w:pPr>
            <w:r>
              <w:rPr>
                <w:rFonts w:eastAsia="Times New Roman"/>
                <w:b/>
                <w:bCs/>
                <w:sz w:val="18"/>
                <w:szCs w:val="18"/>
              </w:rPr>
              <w:t>TOTALE GENERALE VALORE ECONOMICO</w:t>
            </w:r>
          </w:p>
        </w:tc>
        <w:tc>
          <w:tcPr>
            <w:tcW w:w="2126" w:type="dxa"/>
            <w:gridSpan w:val="2"/>
            <w:shd w:val="clear" w:color="auto" w:fill="BFBFBF" w:themeFill="background1" w:themeFillShade="BF"/>
            <w:noWrap/>
            <w:vAlign w:val="center"/>
          </w:tcPr>
          <w:p w14:paraId="5F50DA77" w14:textId="77777777" w:rsidR="00537E27" w:rsidRPr="00D2098A" w:rsidRDefault="00537E27" w:rsidP="003E107E">
            <w:pPr>
              <w:widowControl/>
              <w:autoSpaceDE/>
              <w:autoSpaceDN/>
              <w:adjustRightInd/>
              <w:jc w:val="center"/>
              <w:rPr>
                <w:rFonts w:ascii="Calibri" w:eastAsia="Times New Roman" w:hAnsi="Calibri" w:cs="Calibri"/>
                <w:b/>
                <w:bCs/>
                <w:sz w:val="18"/>
                <w:szCs w:val="18"/>
              </w:rPr>
            </w:pPr>
          </w:p>
        </w:tc>
      </w:tr>
    </w:tbl>
    <w:p w14:paraId="2AD6A81A" w14:textId="4F3F739F" w:rsidR="00AA2A2E" w:rsidRDefault="0055605C">
      <w: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98"/>
        <w:gridCol w:w="1134"/>
        <w:gridCol w:w="993"/>
        <w:gridCol w:w="1275"/>
        <w:gridCol w:w="1418"/>
        <w:gridCol w:w="1134"/>
        <w:gridCol w:w="1134"/>
        <w:gridCol w:w="2958"/>
        <w:gridCol w:w="992"/>
        <w:gridCol w:w="426"/>
        <w:gridCol w:w="1559"/>
      </w:tblGrid>
      <w:tr w:rsidR="00291777" w:rsidRPr="0067042F" w14:paraId="472F7222" w14:textId="77777777" w:rsidTr="0022036A">
        <w:trPr>
          <w:trHeight w:val="397"/>
        </w:trPr>
        <w:tc>
          <w:tcPr>
            <w:tcW w:w="13036" w:type="dxa"/>
            <w:gridSpan w:val="9"/>
            <w:shd w:val="clear" w:color="auto" w:fill="D0CECE" w:themeFill="background2" w:themeFillShade="E6"/>
            <w:vAlign w:val="center"/>
            <w:hideMark/>
          </w:tcPr>
          <w:p w14:paraId="5127E4E7" w14:textId="14CB3E65" w:rsidR="00291777" w:rsidRPr="00D24CFA" w:rsidRDefault="00C11F8C" w:rsidP="00291777">
            <w:pPr>
              <w:widowControl/>
              <w:autoSpaceDE/>
              <w:autoSpaceDN/>
              <w:adjustRightInd/>
              <w:rPr>
                <w:rFonts w:eastAsia="Times New Roman"/>
                <w:b/>
                <w:bCs/>
                <w:color w:val="000000"/>
                <w:sz w:val="20"/>
                <w:szCs w:val="20"/>
              </w:rPr>
            </w:pPr>
            <w:r>
              <w:rPr>
                <w:rFonts w:eastAsia="Times New Roman"/>
                <w:b/>
                <w:bCs/>
                <w:color w:val="000000"/>
                <w:sz w:val="20"/>
                <w:szCs w:val="20"/>
              </w:rPr>
              <w:t>2.3</w:t>
            </w:r>
            <w:r w:rsidR="00291777" w:rsidRPr="00D24CFA">
              <w:rPr>
                <w:rFonts w:eastAsia="Times New Roman"/>
                <w:b/>
                <w:bCs/>
                <w:color w:val="000000"/>
                <w:sz w:val="20"/>
                <w:szCs w:val="20"/>
              </w:rPr>
              <w:t xml:space="preserve"> </w:t>
            </w:r>
            <w:r w:rsidR="001D35F7" w:rsidRPr="00D24CFA">
              <w:rPr>
                <w:rFonts w:eastAsia="Times New Roman"/>
                <w:b/>
                <w:bCs/>
                <w:color w:val="000000"/>
                <w:sz w:val="20"/>
                <w:szCs w:val="20"/>
              </w:rPr>
              <w:t>DIVERSIFICAZIONE</w:t>
            </w:r>
          </w:p>
        </w:tc>
        <w:tc>
          <w:tcPr>
            <w:tcW w:w="1985" w:type="dxa"/>
            <w:gridSpan w:val="2"/>
            <w:shd w:val="clear" w:color="auto" w:fill="D0CECE" w:themeFill="background2" w:themeFillShade="E6"/>
            <w:vAlign w:val="center"/>
          </w:tcPr>
          <w:p w14:paraId="2EC2A9A6" w14:textId="77777777" w:rsidR="00291777" w:rsidRDefault="00291777" w:rsidP="00291777">
            <w:pPr>
              <w:widowControl/>
              <w:autoSpaceDE/>
              <w:autoSpaceDN/>
              <w:adjustRightInd/>
              <w:jc w:val="center"/>
              <w:rPr>
                <w:rFonts w:eastAsia="Times New Roman"/>
                <w:b/>
                <w:bCs/>
                <w:color w:val="000000"/>
                <w:lang w:bidi="hi-IN"/>
              </w:rPr>
            </w:pPr>
            <w:r w:rsidRPr="00D921A5">
              <w:rPr>
                <w:rFonts w:eastAsia="Times New Roman"/>
                <w:b/>
                <w:bCs/>
                <w:color w:val="000000"/>
                <w:lang w:bidi="hi-IN"/>
              </w:rPr>
              <w:t xml:space="preserve">Ante </w:t>
            </w:r>
            <w:r>
              <w:rPr>
                <w:rFonts w:eastAsia="Times New Roman"/>
                <w:b/>
                <w:bCs/>
                <w:color w:val="000000"/>
                <w:lang w:bidi="hi-IN"/>
              </w:rPr>
              <w:t>O</w:t>
            </w:r>
            <w:r w:rsidRPr="00D921A5">
              <w:rPr>
                <w:rFonts w:eastAsia="Times New Roman"/>
                <w:b/>
                <w:bCs/>
                <w:color w:val="000000"/>
                <w:lang w:bidi="hi-IN"/>
              </w:rPr>
              <w:t>peram</w:t>
            </w:r>
          </w:p>
          <w:p w14:paraId="29F3CA67" w14:textId="7CF3194C" w:rsidR="00291777" w:rsidRPr="0067042F" w:rsidRDefault="00291777" w:rsidP="00291777">
            <w:pPr>
              <w:widowControl/>
              <w:autoSpaceDE/>
              <w:autoSpaceDN/>
              <w:adjustRightInd/>
              <w:jc w:val="center"/>
              <w:rPr>
                <w:rFonts w:eastAsia="Times New Roman"/>
                <w:b/>
                <w:bCs/>
                <w:color w:val="000000"/>
                <w:sz w:val="18"/>
                <w:szCs w:val="18"/>
              </w:rPr>
            </w:pPr>
            <w:r w:rsidRPr="0059789D">
              <w:rPr>
                <w:bCs/>
                <w:i/>
                <w:sz w:val="18"/>
                <w:szCs w:val="18"/>
              </w:rPr>
              <w:t>(scheda ripetibile</w:t>
            </w:r>
            <w:r>
              <w:rPr>
                <w:bCs/>
                <w:i/>
                <w:sz w:val="18"/>
                <w:szCs w:val="18"/>
              </w:rPr>
              <w:t>)</w:t>
            </w:r>
          </w:p>
        </w:tc>
      </w:tr>
      <w:tr w:rsidR="00291777" w:rsidRPr="0067042F" w14:paraId="60EFDD73" w14:textId="77777777" w:rsidTr="0022036A">
        <w:trPr>
          <w:trHeight w:val="283"/>
        </w:trPr>
        <w:tc>
          <w:tcPr>
            <w:tcW w:w="15021" w:type="dxa"/>
            <w:gridSpan w:val="11"/>
            <w:shd w:val="clear" w:color="000000" w:fill="F2F2F2"/>
            <w:vAlign w:val="center"/>
            <w:hideMark/>
          </w:tcPr>
          <w:p w14:paraId="023A6EA1" w14:textId="350B742D" w:rsidR="00291777" w:rsidRPr="00D24CFA" w:rsidRDefault="001D35F7" w:rsidP="00291777">
            <w:pPr>
              <w:widowControl/>
              <w:autoSpaceDE/>
              <w:autoSpaceDN/>
              <w:adjustRightInd/>
              <w:rPr>
                <w:rFonts w:eastAsia="Times New Roman"/>
                <w:b/>
                <w:bCs/>
                <w:color w:val="000000"/>
                <w:sz w:val="20"/>
                <w:szCs w:val="20"/>
              </w:rPr>
            </w:pPr>
            <w:r w:rsidRPr="00D24CFA">
              <w:rPr>
                <w:rFonts w:eastAsia="Times New Roman"/>
                <w:b/>
                <w:bCs/>
                <w:color w:val="000000"/>
                <w:sz w:val="20"/>
                <w:szCs w:val="20"/>
              </w:rPr>
              <w:t xml:space="preserve">ATTIVITÀ MULTIFUNZIONALI </w:t>
            </w:r>
            <w:r w:rsidR="00291777" w:rsidRPr="00D24CFA">
              <w:rPr>
                <w:rFonts w:eastAsia="Times New Roman"/>
                <w:b/>
                <w:bCs/>
                <w:color w:val="000000"/>
                <w:sz w:val="20"/>
                <w:szCs w:val="20"/>
              </w:rPr>
              <w:t>(art. 2 L.R. 14/2006)</w:t>
            </w:r>
          </w:p>
        </w:tc>
      </w:tr>
      <w:tr w:rsidR="00291777" w:rsidRPr="0067042F" w14:paraId="341A91C9" w14:textId="77777777" w:rsidTr="0022036A">
        <w:trPr>
          <w:trHeight w:val="283"/>
        </w:trPr>
        <w:tc>
          <w:tcPr>
            <w:tcW w:w="15021" w:type="dxa"/>
            <w:gridSpan w:val="11"/>
            <w:shd w:val="clear" w:color="000000" w:fill="F2F2F2"/>
            <w:vAlign w:val="center"/>
            <w:hideMark/>
          </w:tcPr>
          <w:p w14:paraId="6D0F7970" w14:textId="69BC8CF9" w:rsidR="00291777" w:rsidRPr="00D24CFA" w:rsidRDefault="00C11F8C" w:rsidP="00291777">
            <w:pPr>
              <w:widowControl/>
              <w:autoSpaceDE/>
              <w:autoSpaceDN/>
              <w:adjustRightInd/>
              <w:rPr>
                <w:rFonts w:eastAsia="Times New Roman"/>
                <w:b/>
                <w:bCs/>
                <w:color w:val="000000"/>
                <w:sz w:val="20"/>
                <w:szCs w:val="20"/>
              </w:rPr>
            </w:pPr>
            <w:r>
              <w:rPr>
                <w:rFonts w:eastAsia="Times New Roman"/>
                <w:b/>
                <w:bCs/>
                <w:color w:val="000000"/>
                <w:sz w:val="20"/>
                <w:szCs w:val="20"/>
              </w:rPr>
              <w:t>2.3</w:t>
            </w:r>
            <w:r w:rsidR="00291777" w:rsidRPr="00D24CFA">
              <w:rPr>
                <w:rFonts w:eastAsia="Times New Roman"/>
                <w:b/>
                <w:bCs/>
                <w:color w:val="000000"/>
                <w:sz w:val="20"/>
                <w:szCs w:val="20"/>
              </w:rPr>
              <w:t>.1 Servizi Multifunzionali</w:t>
            </w:r>
          </w:p>
        </w:tc>
      </w:tr>
      <w:tr w:rsidR="00291777" w:rsidRPr="0067042F" w14:paraId="4A7825DC" w14:textId="77777777" w:rsidTr="0022036A">
        <w:trPr>
          <w:trHeight w:val="283"/>
        </w:trPr>
        <w:tc>
          <w:tcPr>
            <w:tcW w:w="15021" w:type="dxa"/>
            <w:gridSpan w:val="11"/>
            <w:shd w:val="clear" w:color="000000" w:fill="F2F2F2"/>
            <w:vAlign w:val="bottom"/>
            <w:hideMark/>
          </w:tcPr>
          <w:p w14:paraId="7A57AD46" w14:textId="3CEAE99E" w:rsidR="00291777" w:rsidRPr="00D24CFA" w:rsidRDefault="007B1097" w:rsidP="004E3486">
            <w:pPr>
              <w:widowControl/>
              <w:autoSpaceDE/>
              <w:autoSpaceDN/>
              <w:adjustRightInd/>
              <w:rPr>
                <w:rFonts w:eastAsia="Times New Roman"/>
                <w:b/>
                <w:bCs/>
                <w:color w:val="000000"/>
                <w:sz w:val="20"/>
                <w:szCs w:val="20"/>
              </w:rPr>
            </w:pPr>
            <w:r>
              <w:rPr>
                <w:rFonts w:eastAsia="Times New Roman"/>
                <w:b/>
                <w:bCs/>
                <w:color w:val="000000"/>
                <w:sz w:val="20"/>
                <w:szCs w:val="20"/>
              </w:rPr>
              <w:t>2</w:t>
            </w:r>
            <w:r w:rsidR="00291777" w:rsidRPr="00D24CFA">
              <w:rPr>
                <w:rFonts w:eastAsia="Times New Roman"/>
                <w:b/>
                <w:bCs/>
                <w:color w:val="000000"/>
                <w:sz w:val="20"/>
                <w:szCs w:val="20"/>
              </w:rPr>
              <w:t>.</w:t>
            </w:r>
            <w:r w:rsidR="00C11F8C">
              <w:rPr>
                <w:rFonts w:eastAsia="Times New Roman"/>
                <w:b/>
                <w:bCs/>
                <w:color w:val="000000"/>
                <w:sz w:val="20"/>
                <w:szCs w:val="20"/>
              </w:rPr>
              <w:t>3</w:t>
            </w:r>
            <w:r w:rsidR="00291777" w:rsidRPr="00D24CFA">
              <w:rPr>
                <w:rFonts w:eastAsia="Times New Roman"/>
                <w:b/>
                <w:bCs/>
                <w:color w:val="000000"/>
                <w:sz w:val="20"/>
                <w:szCs w:val="20"/>
              </w:rPr>
              <w:t xml:space="preserve">.1.1 Agriturismo </w:t>
            </w:r>
          </w:p>
        </w:tc>
      </w:tr>
      <w:tr w:rsidR="00661CF7" w:rsidRPr="0067042F" w14:paraId="1F0F36C8" w14:textId="77777777" w:rsidTr="00661CF7">
        <w:trPr>
          <w:trHeight w:val="562"/>
        </w:trPr>
        <w:tc>
          <w:tcPr>
            <w:tcW w:w="1998" w:type="dxa"/>
            <w:vMerge w:val="restart"/>
            <w:tcBorders>
              <w:bottom w:val="nil"/>
            </w:tcBorders>
            <w:shd w:val="clear" w:color="auto" w:fill="FFFFFF" w:themeFill="background1"/>
            <w:vAlign w:val="center"/>
            <w:hideMark/>
          </w:tcPr>
          <w:p w14:paraId="0D97EEBB" w14:textId="6C260405"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Attività Esercitata</w:t>
            </w:r>
          </w:p>
        </w:tc>
        <w:tc>
          <w:tcPr>
            <w:tcW w:w="1134" w:type="dxa"/>
            <w:vMerge w:val="restart"/>
            <w:shd w:val="clear" w:color="auto" w:fill="FFFFFF" w:themeFill="background1"/>
            <w:noWrap/>
            <w:vAlign w:val="center"/>
            <w:hideMark/>
          </w:tcPr>
          <w:p w14:paraId="701B0142" w14:textId="01C4582C"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n.</w:t>
            </w:r>
            <w:r>
              <w:rPr>
                <w:rFonts w:eastAsia="Times New Roman"/>
                <w:b/>
                <w:bCs/>
                <w:color w:val="000000"/>
                <w:sz w:val="18"/>
                <w:szCs w:val="18"/>
              </w:rPr>
              <w:t xml:space="preserve"> posti, pasto/letto/piazzole</w:t>
            </w:r>
          </w:p>
        </w:tc>
        <w:tc>
          <w:tcPr>
            <w:tcW w:w="993" w:type="dxa"/>
            <w:vMerge w:val="restart"/>
            <w:shd w:val="clear" w:color="auto" w:fill="FFFFFF" w:themeFill="background1"/>
            <w:vAlign w:val="center"/>
            <w:hideMark/>
          </w:tcPr>
          <w:p w14:paraId="570C38A3"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 ospiti (n.)</w:t>
            </w:r>
          </w:p>
        </w:tc>
        <w:tc>
          <w:tcPr>
            <w:tcW w:w="1275" w:type="dxa"/>
            <w:vMerge w:val="restart"/>
            <w:shd w:val="clear" w:color="auto" w:fill="FFFFFF" w:themeFill="background1"/>
            <w:vAlign w:val="center"/>
          </w:tcPr>
          <w:p w14:paraId="6C0F2764" w14:textId="527BC43A" w:rsidR="00661CF7" w:rsidRPr="0067042F" w:rsidRDefault="00661CF7" w:rsidP="00EF0BF8">
            <w:pPr>
              <w:widowControl/>
              <w:autoSpaceDE/>
              <w:autoSpaceDN/>
              <w:adjustRightInd/>
              <w:jc w:val="center"/>
              <w:rPr>
                <w:rFonts w:eastAsia="Times New Roman"/>
                <w:b/>
                <w:bCs/>
                <w:color w:val="000000"/>
                <w:sz w:val="18"/>
                <w:szCs w:val="18"/>
              </w:rPr>
            </w:pPr>
            <w:r>
              <w:rPr>
                <w:rFonts w:eastAsia="Times New Roman"/>
                <w:b/>
                <w:bCs/>
                <w:color w:val="000000"/>
                <w:sz w:val="18"/>
                <w:szCs w:val="18"/>
              </w:rPr>
              <w:t>Ore tabellate da DGR 506/08</w:t>
            </w:r>
          </w:p>
        </w:tc>
        <w:tc>
          <w:tcPr>
            <w:tcW w:w="3686" w:type="dxa"/>
            <w:gridSpan w:val="3"/>
            <w:shd w:val="clear" w:color="auto" w:fill="FFFFFF" w:themeFill="background1"/>
            <w:noWrap/>
            <w:vAlign w:val="center"/>
            <w:hideMark/>
          </w:tcPr>
          <w:p w14:paraId="0AE5A234" w14:textId="0F773A95"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Inizio Attività</w:t>
            </w:r>
          </w:p>
        </w:tc>
        <w:tc>
          <w:tcPr>
            <w:tcW w:w="2958" w:type="dxa"/>
            <w:vMerge w:val="restart"/>
            <w:tcBorders>
              <w:bottom w:val="nil"/>
            </w:tcBorders>
            <w:shd w:val="clear" w:color="auto" w:fill="FFFFFF" w:themeFill="background1"/>
            <w:noWrap/>
            <w:vAlign w:val="center"/>
            <w:hideMark/>
          </w:tcPr>
          <w:p w14:paraId="4F9B419A"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d'esercizio</w:t>
            </w:r>
          </w:p>
        </w:tc>
        <w:tc>
          <w:tcPr>
            <w:tcW w:w="1418" w:type="dxa"/>
            <w:gridSpan w:val="2"/>
            <w:vMerge w:val="restart"/>
            <w:shd w:val="clear" w:color="auto" w:fill="FFFFFF" w:themeFill="background1"/>
            <w:vAlign w:val="center"/>
          </w:tcPr>
          <w:p w14:paraId="268C6854" w14:textId="2B83191B" w:rsidR="00661CF7" w:rsidRPr="0067042F" w:rsidRDefault="00661CF7" w:rsidP="00291777">
            <w:pPr>
              <w:widowControl/>
              <w:autoSpaceDE/>
              <w:autoSpaceDN/>
              <w:adjustRightInd/>
              <w:jc w:val="center"/>
              <w:rPr>
                <w:rFonts w:eastAsia="Times New Roman"/>
                <w:b/>
                <w:bCs/>
                <w:color w:val="000000"/>
                <w:sz w:val="18"/>
                <w:szCs w:val="18"/>
              </w:rPr>
            </w:pPr>
            <w:r>
              <w:rPr>
                <w:rFonts w:eastAsia="Times New Roman"/>
                <w:b/>
                <w:bCs/>
                <w:color w:val="000000"/>
                <w:sz w:val="18"/>
                <w:szCs w:val="18"/>
              </w:rPr>
              <w:t xml:space="preserve">Ore </w:t>
            </w:r>
            <w:r w:rsidRPr="00EF0BF8">
              <w:rPr>
                <w:rFonts w:eastAsia="Times New Roman"/>
                <w:b/>
                <w:bCs/>
                <w:color w:val="000000"/>
                <w:sz w:val="18"/>
                <w:szCs w:val="18"/>
              </w:rPr>
              <w:t>aziendali</w:t>
            </w:r>
          </w:p>
        </w:tc>
        <w:tc>
          <w:tcPr>
            <w:tcW w:w="1559" w:type="dxa"/>
            <w:vMerge w:val="restart"/>
            <w:shd w:val="clear" w:color="auto" w:fill="FFFFFF" w:themeFill="background1"/>
            <w:vAlign w:val="center"/>
            <w:hideMark/>
          </w:tcPr>
          <w:p w14:paraId="3BFB6F64" w14:textId="1A38F2D9" w:rsidR="00661CF7" w:rsidRPr="00EF0BF8" w:rsidRDefault="00661CF7" w:rsidP="00291777">
            <w:pPr>
              <w:widowControl/>
              <w:autoSpaceDE/>
              <w:autoSpaceDN/>
              <w:adjustRightInd/>
              <w:jc w:val="center"/>
              <w:rPr>
                <w:rFonts w:eastAsia="Times New Roman"/>
                <w:b/>
                <w:bCs/>
                <w:color w:val="000000"/>
                <w:sz w:val="18"/>
                <w:szCs w:val="18"/>
              </w:rPr>
            </w:pPr>
            <w:r w:rsidRPr="00EF0BF8">
              <w:rPr>
                <w:rFonts w:eastAsia="Times New Roman"/>
                <w:b/>
                <w:bCs/>
                <w:color w:val="000000"/>
                <w:sz w:val="18"/>
                <w:szCs w:val="18"/>
              </w:rPr>
              <w:t>Giornate aziendali</w:t>
            </w:r>
          </w:p>
        </w:tc>
      </w:tr>
      <w:tr w:rsidR="00661CF7" w:rsidRPr="0067042F" w14:paraId="1C16D6E7" w14:textId="77777777" w:rsidTr="00094BC8">
        <w:trPr>
          <w:trHeight w:val="433"/>
        </w:trPr>
        <w:tc>
          <w:tcPr>
            <w:tcW w:w="1998" w:type="dxa"/>
            <w:vMerge/>
            <w:tcBorders>
              <w:top w:val="nil"/>
              <w:bottom w:val="nil"/>
            </w:tcBorders>
            <w:shd w:val="clear" w:color="auto" w:fill="FFFFFF" w:themeFill="background1"/>
            <w:vAlign w:val="center"/>
            <w:hideMark/>
          </w:tcPr>
          <w:p w14:paraId="37068ABB" w14:textId="77777777" w:rsidR="00661CF7" w:rsidRPr="0067042F" w:rsidRDefault="00661CF7" w:rsidP="00291777">
            <w:pPr>
              <w:widowControl/>
              <w:autoSpaceDE/>
              <w:autoSpaceDN/>
              <w:adjustRightInd/>
              <w:rPr>
                <w:rFonts w:eastAsia="Times New Roman"/>
                <w:b/>
                <w:bCs/>
                <w:color w:val="000000"/>
                <w:sz w:val="18"/>
                <w:szCs w:val="18"/>
              </w:rPr>
            </w:pPr>
          </w:p>
        </w:tc>
        <w:tc>
          <w:tcPr>
            <w:tcW w:w="1134" w:type="dxa"/>
            <w:vMerge/>
            <w:shd w:val="clear" w:color="auto" w:fill="FFFFFF" w:themeFill="background1"/>
            <w:vAlign w:val="center"/>
            <w:hideMark/>
          </w:tcPr>
          <w:p w14:paraId="07A3604C" w14:textId="77777777" w:rsidR="00661CF7" w:rsidRPr="0067042F" w:rsidRDefault="00661CF7" w:rsidP="00291777">
            <w:pPr>
              <w:widowControl/>
              <w:autoSpaceDE/>
              <w:autoSpaceDN/>
              <w:adjustRightInd/>
              <w:rPr>
                <w:rFonts w:eastAsia="Times New Roman"/>
                <w:b/>
                <w:bCs/>
                <w:color w:val="000000"/>
                <w:sz w:val="18"/>
                <w:szCs w:val="18"/>
              </w:rPr>
            </w:pPr>
          </w:p>
        </w:tc>
        <w:tc>
          <w:tcPr>
            <w:tcW w:w="993" w:type="dxa"/>
            <w:vMerge/>
            <w:shd w:val="clear" w:color="auto" w:fill="FFFFFF" w:themeFill="background1"/>
            <w:vAlign w:val="center"/>
            <w:hideMark/>
          </w:tcPr>
          <w:p w14:paraId="21B1EC26" w14:textId="77777777" w:rsidR="00661CF7" w:rsidRPr="0067042F" w:rsidRDefault="00661CF7" w:rsidP="00291777">
            <w:pPr>
              <w:widowControl/>
              <w:autoSpaceDE/>
              <w:autoSpaceDN/>
              <w:adjustRightInd/>
              <w:rPr>
                <w:rFonts w:eastAsia="Times New Roman"/>
                <w:b/>
                <w:bCs/>
                <w:color w:val="000000"/>
                <w:sz w:val="18"/>
                <w:szCs w:val="18"/>
              </w:rPr>
            </w:pPr>
          </w:p>
        </w:tc>
        <w:tc>
          <w:tcPr>
            <w:tcW w:w="1275" w:type="dxa"/>
            <w:vMerge/>
            <w:shd w:val="clear" w:color="auto" w:fill="FFFFFF" w:themeFill="background1"/>
            <w:vAlign w:val="center"/>
          </w:tcPr>
          <w:p w14:paraId="37D8329B" w14:textId="77777777" w:rsidR="00661CF7" w:rsidRPr="0067042F" w:rsidRDefault="00661CF7" w:rsidP="00EF0BF8">
            <w:pPr>
              <w:widowControl/>
              <w:autoSpaceDE/>
              <w:autoSpaceDN/>
              <w:adjustRightInd/>
              <w:jc w:val="center"/>
              <w:rPr>
                <w:rFonts w:eastAsia="Times New Roman"/>
                <w:b/>
                <w:bCs/>
                <w:color w:val="000000"/>
                <w:sz w:val="18"/>
                <w:szCs w:val="18"/>
              </w:rPr>
            </w:pPr>
          </w:p>
        </w:tc>
        <w:tc>
          <w:tcPr>
            <w:tcW w:w="1418" w:type="dxa"/>
            <w:vMerge w:val="restart"/>
            <w:shd w:val="clear" w:color="auto" w:fill="FFFFFF" w:themeFill="background1"/>
            <w:vAlign w:val="center"/>
            <w:hideMark/>
          </w:tcPr>
          <w:p w14:paraId="41BD2B8C" w14:textId="1C670930" w:rsidR="00661CF7" w:rsidRPr="0067042F" w:rsidRDefault="00661CF7" w:rsidP="00661CF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1134" w:type="dxa"/>
            <w:vMerge w:val="restart"/>
            <w:shd w:val="clear" w:color="auto" w:fill="FFFFFF" w:themeFill="background1"/>
            <w:vAlign w:val="center"/>
            <w:hideMark/>
          </w:tcPr>
          <w:p w14:paraId="113C671D" w14:textId="1BC79F9C" w:rsidR="00661CF7" w:rsidRPr="0067042F" w:rsidRDefault="00661CF7" w:rsidP="00661CF7">
            <w:pPr>
              <w:widowControl/>
              <w:autoSpaceDE/>
              <w:autoSpaceDN/>
              <w:adjustRightInd/>
              <w:jc w:val="center"/>
              <w:rPr>
                <w:rFonts w:eastAsia="Times New Roman"/>
                <w:b/>
                <w:bCs/>
                <w:color w:val="000000"/>
                <w:sz w:val="18"/>
                <w:szCs w:val="18"/>
              </w:rPr>
            </w:pPr>
            <w:r>
              <w:rPr>
                <w:rFonts w:eastAsia="Times New Roman"/>
                <w:b/>
                <w:bCs/>
                <w:color w:val="000000"/>
                <w:sz w:val="18"/>
                <w:szCs w:val="18"/>
              </w:rPr>
              <w:t>n.</w:t>
            </w:r>
          </w:p>
        </w:tc>
        <w:tc>
          <w:tcPr>
            <w:tcW w:w="1134" w:type="dxa"/>
            <w:vMerge w:val="restart"/>
            <w:shd w:val="clear" w:color="auto" w:fill="FFFFFF" w:themeFill="background1"/>
            <w:vAlign w:val="center"/>
            <w:hideMark/>
          </w:tcPr>
          <w:p w14:paraId="554C816D" w14:textId="22F701F8" w:rsidR="00661CF7" w:rsidRPr="0067042F" w:rsidRDefault="00661CF7" w:rsidP="00661CF7">
            <w:pPr>
              <w:widowControl/>
              <w:autoSpaceDE/>
              <w:autoSpaceDN/>
              <w:adjustRightInd/>
              <w:jc w:val="center"/>
              <w:rPr>
                <w:rFonts w:eastAsia="Times New Roman"/>
                <w:b/>
                <w:bCs/>
                <w:color w:val="000000"/>
                <w:sz w:val="18"/>
                <w:szCs w:val="18"/>
              </w:rPr>
            </w:pPr>
            <w:r>
              <w:rPr>
                <w:rFonts w:eastAsia="Times New Roman"/>
                <w:b/>
                <w:bCs/>
                <w:color w:val="000000"/>
                <w:sz w:val="18"/>
                <w:szCs w:val="18"/>
              </w:rPr>
              <w:t>d</w:t>
            </w:r>
            <w:r w:rsidRPr="0067042F">
              <w:rPr>
                <w:rFonts w:eastAsia="Times New Roman"/>
                <w:b/>
                <w:bCs/>
                <w:color w:val="000000"/>
                <w:sz w:val="18"/>
                <w:szCs w:val="18"/>
              </w:rPr>
              <w:t>ata</w:t>
            </w:r>
          </w:p>
        </w:tc>
        <w:tc>
          <w:tcPr>
            <w:tcW w:w="2958" w:type="dxa"/>
            <w:vMerge/>
            <w:tcBorders>
              <w:top w:val="nil"/>
              <w:bottom w:val="nil"/>
            </w:tcBorders>
            <w:shd w:val="clear" w:color="auto" w:fill="FFFFFF" w:themeFill="background1"/>
            <w:vAlign w:val="center"/>
            <w:hideMark/>
          </w:tcPr>
          <w:p w14:paraId="1930D1BD" w14:textId="77777777" w:rsidR="00661CF7" w:rsidRPr="0067042F" w:rsidRDefault="00661CF7" w:rsidP="00291777">
            <w:pPr>
              <w:widowControl/>
              <w:autoSpaceDE/>
              <w:autoSpaceDN/>
              <w:adjustRightInd/>
              <w:rPr>
                <w:rFonts w:eastAsia="Times New Roman"/>
                <w:b/>
                <w:bCs/>
                <w:color w:val="000000"/>
                <w:sz w:val="18"/>
                <w:szCs w:val="18"/>
              </w:rPr>
            </w:pPr>
          </w:p>
        </w:tc>
        <w:tc>
          <w:tcPr>
            <w:tcW w:w="1418" w:type="dxa"/>
            <w:gridSpan w:val="2"/>
            <w:vMerge/>
            <w:shd w:val="clear" w:color="auto" w:fill="FFFFFF" w:themeFill="background1"/>
            <w:vAlign w:val="center"/>
          </w:tcPr>
          <w:p w14:paraId="730E0DC8" w14:textId="039C2B2B" w:rsidR="00661CF7" w:rsidRPr="0067042F" w:rsidRDefault="00661CF7" w:rsidP="00291777">
            <w:pPr>
              <w:widowControl/>
              <w:autoSpaceDE/>
              <w:autoSpaceDN/>
              <w:adjustRightInd/>
              <w:rPr>
                <w:rFonts w:eastAsia="Times New Roman"/>
                <w:b/>
                <w:bCs/>
                <w:color w:val="000000"/>
                <w:sz w:val="18"/>
                <w:szCs w:val="18"/>
              </w:rPr>
            </w:pPr>
          </w:p>
        </w:tc>
        <w:tc>
          <w:tcPr>
            <w:tcW w:w="1559" w:type="dxa"/>
            <w:vMerge/>
            <w:shd w:val="clear" w:color="auto" w:fill="FFFFFF" w:themeFill="background1"/>
            <w:vAlign w:val="center"/>
            <w:hideMark/>
          </w:tcPr>
          <w:p w14:paraId="4AD89D83" w14:textId="77777777" w:rsidR="00661CF7" w:rsidRPr="0067042F" w:rsidRDefault="00661CF7" w:rsidP="00291777">
            <w:pPr>
              <w:widowControl/>
              <w:autoSpaceDE/>
              <w:autoSpaceDN/>
              <w:adjustRightInd/>
              <w:rPr>
                <w:rFonts w:ascii="Calibri" w:eastAsia="Times New Roman" w:hAnsi="Calibri" w:cs="Calibri"/>
                <w:b/>
                <w:bCs/>
                <w:color w:val="000000"/>
                <w:sz w:val="18"/>
                <w:szCs w:val="18"/>
              </w:rPr>
            </w:pPr>
          </w:p>
        </w:tc>
      </w:tr>
      <w:tr w:rsidR="00661CF7" w:rsidRPr="0067042F" w14:paraId="6D8DF111" w14:textId="77777777" w:rsidTr="00094BC8">
        <w:trPr>
          <w:trHeight w:val="283"/>
        </w:trPr>
        <w:tc>
          <w:tcPr>
            <w:tcW w:w="1998" w:type="dxa"/>
            <w:tcBorders>
              <w:top w:val="nil"/>
            </w:tcBorders>
            <w:shd w:val="clear" w:color="auto" w:fill="FFFFFF" w:themeFill="background1"/>
            <w:vAlign w:val="center"/>
          </w:tcPr>
          <w:p w14:paraId="25751099" w14:textId="77777777" w:rsidR="00661CF7" w:rsidRPr="00EF0BF8" w:rsidRDefault="00661CF7" w:rsidP="00FF272C">
            <w:pPr>
              <w:widowControl/>
              <w:autoSpaceDE/>
              <w:autoSpaceDN/>
              <w:adjustRightInd/>
              <w:jc w:val="center"/>
              <w:rPr>
                <w:rFonts w:eastAsia="Times New Roman"/>
                <w:color w:val="000000"/>
                <w:sz w:val="16"/>
                <w:szCs w:val="16"/>
              </w:rPr>
            </w:pPr>
          </w:p>
        </w:tc>
        <w:tc>
          <w:tcPr>
            <w:tcW w:w="1134" w:type="dxa"/>
            <w:shd w:val="clear" w:color="auto" w:fill="FFFFFF" w:themeFill="background1"/>
            <w:noWrap/>
            <w:vAlign w:val="center"/>
          </w:tcPr>
          <w:p w14:paraId="090A2252" w14:textId="79661CD2" w:rsidR="00661CF7" w:rsidRPr="00EF0BF8" w:rsidRDefault="00661CF7" w:rsidP="00291777">
            <w:pPr>
              <w:widowControl/>
              <w:autoSpaceDE/>
              <w:autoSpaceDN/>
              <w:adjustRightInd/>
              <w:jc w:val="center"/>
              <w:rPr>
                <w:rFonts w:eastAsia="Times New Roman"/>
                <w:b/>
                <w:bCs/>
                <w:color w:val="000000"/>
                <w:sz w:val="16"/>
                <w:szCs w:val="16"/>
              </w:rPr>
            </w:pPr>
            <w:r w:rsidRPr="00EF0BF8">
              <w:rPr>
                <w:rFonts w:eastAsia="Times New Roman"/>
                <w:b/>
                <w:bCs/>
                <w:color w:val="000000"/>
                <w:sz w:val="16"/>
                <w:szCs w:val="16"/>
              </w:rPr>
              <w:t>A</w:t>
            </w:r>
          </w:p>
        </w:tc>
        <w:tc>
          <w:tcPr>
            <w:tcW w:w="993" w:type="dxa"/>
            <w:shd w:val="clear" w:color="auto" w:fill="FFFFFF" w:themeFill="background1"/>
            <w:vAlign w:val="center"/>
          </w:tcPr>
          <w:p w14:paraId="64D35324" w14:textId="5D6CAA09" w:rsidR="00661CF7" w:rsidRPr="00EF0BF8" w:rsidRDefault="00661CF7" w:rsidP="00291777">
            <w:pPr>
              <w:widowControl/>
              <w:autoSpaceDE/>
              <w:autoSpaceDN/>
              <w:adjustRightInd/>
              <w:jc w:val="center"/>
              <w:rPr>
                <w:rFonts w:eastAsia="Times New Roman"/>
                <w:b/>
                <w:bCs/>
                <w:color w:val="000000"/>
                <w:sz w:val="16"/>
                <w:szCs w:val="16"/>
              </w:rPr>
            </w:pPr>
            <w:r w:rsidRPr="00EF0BF8">
              <w:rPr>
                <w:rFonts w:eastAsia="Times New Roman"/>
                <w:b/>
                <w:bCs/>
                <w:color w:val="000000"/>
                <w:sz w:val="16"/>
                <w:szCs w:val="16"/>
              </w:rPr>
              <w:t>B</w:t>
            </w:r>
          </w:p>
        </w:tc>
        <w:tc>
          <w:tcPr>
            <w:tcW w:w="1275" w:type="dxa"/>
            <w:shd w:val="clear" w:color="auto" w:fill="FFFFFF" w:themeFill="background1"/>
            <w:vAlign w:val="center"/>
          </w:tcPr>
          <w:p w14:paraId="14FD32EC" w14:textId="7123CAD2" w:rsidR="00661CF7" w:rsidRPr="00EF0BF8" w:rsidRDefault="00661CF7" w:rsidP="00EF0BF8">
            <w:pPr>
              <w:widowControl/>
              <w:autoSpaceDE/>
              <w:autoSpaceDN/>
              <w:adjustRightInd/>
              <w:jc w:val="center"/>
              <w:rPr>
                <w:rFonts w:eastAsia="Times New Roman"/>
                <w:b/>
                <w:bCs/>
                <w:color w:val="000000"/>
                <w:sz w:val="16"/>
                <w:szCs w:val="16"/>
              </w:rPr>
            </w:pPr>
            <w:r w:rsidRPr="00EF0BF8">
              <w:rPr>
                <w:rFonts w:eastAsia="Times New Roman"/>
                <w:b/>
                <w:bCs/>
                <w:color w:val="000000"/>
                <w:sz w:val="16"/>
                <w:szCs w:val="16"/>
              </w:rPr>
              <w:t>C</w:t>
            </w:r>
          </w:p>
        </w:tc>
        <w:tc>
          <w:tcPr>
            <w:tcW w:w="1418" w:type="dxa"/>
            <w:vMerge/>
            <w:shd w:val="clear" w:color="auto" w:fill="FFFFFF" w:themeFill="background1"/>
            <w:vAlign w:val="center"/>
          </w:tcPr>
          <w:p w14:paraId="1A29847E" w14:textId="7C1A38AD" w:rsidR="00661CF7" w:rsidRPr="00EF0BF8" w:rsidRDefault="00661CF7" w:rsidP="00661CF7">
            <w:pPr>
              <w:widowControl/>
              <w:autoSpaceDE/>
              <w:autoSpaceDN/>
              <w:adjustRightInd/>
              <w:rPr>
                <w:rFonts w:eastAsia="Times New Roman"/>
                <w:b/>
                <w:bCs/>
                <w:color w:val="000000"/>
                <w:sz w:val="16"/>
                <w:szCs w:val="16"/>
              </w:rPr>
            </w:pPr>
          </w:p>
        </w:tc>
        <w:tc>
          <w:tcPr>
            <w:tcW w:w="1134" w:type="dxa"/>
            <w:vMerge/>
            <w:shd w:val="clear" w:color="auto" w:fill="FFFFFF" w:themeFill="background1"/>
            <w:vAlign w:val="center"/>
          </w:tcPr>
          <w:p w14:paraId="45CC8547" w14:textId="77777777" w:rsidR="00661CF7" w:rsidRPr="00EF0BF8" w:rsidRDefault="00661CF7" w:rsidP="00291777">
            <w:pPr>
              <w:widowControl/>
              <w:autoSpaceDE/>
              <w:autoSpaceDN/>
              <w:adjustRightInd/>
              <w:jc w:val="center"/>
              <w:rPr>
                <w:rFonts w:eastAsia="Times New Roman"/>
                <w:b/>
                <w:bCs/>
                <w:color w:val="000000"/>
                <w:sz w:val="16"/>
                <w:szCs w:val="16"/>
              </w:rPr>
            </w:pPr>
          </w:p>
        </w:tc>
        <w:tc>
          <w:tcPr>
            <w:tcW w:w="1134" w:type="dxa"/>
            <w:vMerge/>
            <w:shd w:val="clear" w:color="auto" w:fill="FFFFFF" w:themeFill="background1"/>
            <w:noWrap/>
            <w:vAlign w:val="center"/>
          </w:tcPr>
          <w:p w14:paraId="5221D4C6" w14:textId="77777777" w:rsidR="00661CF7" w:rsidRPr="00EF0BF8" w:rsidRDefault="00661CF7" w:rsidP="00291777">
            <w:pPr>
              <w:widowControl/>
              <w:autoSpaceDE/>
              <w:autoSpaceDN/>
              <w:adjustRightInd/>
              <w:jc w:val="center"/>
              <w:rPr>
                <w:rFonts w:eastAsia="Times New Roman"/>
                <w:color w:val="000000"/>
                <w:sz w:val="16"/>
                <w:szCs w:val="16"/>
              </w:rPr>
            </w:pPr>
          </w:p>
        </w:tc>
        <w:tc>
          <w:tcPr>
            <w:tcW w:w="2958" w:type="dxa"/>
            <w:tcBorders>
              <w:top w:val="nil"/>
            </w:tcBorders>
            <w:shd w:val="clear" w:color="auto" w:fill="FFFFFF" w:themeFill="background1"/>
            <w:noWrap/>
            <w:vAlign w:val="center"/>
          </w:tcPr>
          <w:p w14:paraId="46DD984C" w14:textId="77777777" w:rsidR="00661CF7" w:rsidRPr="00EF0BF8" w:rsidRDefault="00661CF7" w:rsidP="00291777">
            <w:pPr>
              <w:widowControl/>
              <w:autoSpaceDE/>
              <w:autoSpaceDN/>
              <w:adjustRightInd/>
              <w:jc w:val="center"/>
              <w:rPr>
                <w:rFonts w:eastAsia="Times New Roman"/>
                <w:color w:val="000000"/>
                <w:sz w:val="16"/>
                <w:szCs w:val="16"/>
              </w:rPr>
            </w:pPr>
          </w:p>
        </w:tc>
        <w:tc>
          <w:tcPr>
            <w:tcW w:w="1418" w:type="dxa"/>
            <w:gridSpan w:val="2"/>
            <w:shd w:val="clear" w:color="auto" w:fill="FFFFFF" w:themeFill="background1"/>
            <w:vAlign w:val="center"/>
          </w:tcPr>
          <w:p w14:paraId="76ECA3EA" w14:textId="762F074E" w:rsidR="00661CF7" w:rsidRPr="00EF0BF8" w:rsidRDefault="00661CF7" w:rsidP="00291777">
            <w:pPr>
              <w:widowControl/>
              <w:autoSpaceDE/>
              <w:autoSpaceDN/>
              <w:adjustRightInd/>
              <w:jc w:val="center"/>
              <w:rPr>
                <w:rFonts w:eastAsia="Times New Roman"/>
                <w:color w:val="000000"/>
                <w:sz w:val="16"/>
                <w:szCs w:val="16"/>
              </w:rPr>
            </w:pPr>
            <w:r>
              <w:rPr>
                <w:rFonts w:eastAsia="Times New Roman"/>
                <w:b/>
                <w:bCs/>
                <w:sz w:val="16"/>
                <w:szCs w:val="16"/>
              </w:rPr>
              <w:t>D</w:t>
            </w:r>
            <w:r w:rsidRPr="00D2098A">
              <w:rPr>
                <w:rFonts w:eastAsia="Times New Roman"/>
                <w:b/>
                <w:bCs/>
                <w:sz w:val="16"/>
                <w:szCs w:val="16"/>
              </w:rPr>
              <w:t>=A*B*</w:t>
            </w:r>
            <w:r>
              <w:rPr>
                <w:rFonts w:eastAsia="Times New Roman"/>
                <w:b/>
                <w:bCs/>
                <w:sz w:val="16"/>
                <w:szCs w:val="16"/>
              </w:rPr>
              <w:t>C</w:t>
            </w:r>
          </w:p>
        </w:tc>
        <w:tc>
          <w:tcPr>
            <w:tcW w:w="1559" w:type="dxa"/>
            <w:shd w:val="clear" w:color="auto" w:fill="FFFFFF" w:themeFill="background1"/>
            <w:vAlign w:val="center"/>
          </w:tcPr>
          <w:p w14:paraId="3CD90B29" w14:textId="589BD6F3" w:rsidR="00661CF7" w:rsidRPr="00EF0BF8" w:rsidRDefault="00661CF7" w:rsidP="00291777">
            <w:pPr>
              <w:widowControl/>
              <w:autoSpaceDE/>
              <w:autoSpaceDN/>
              <w:adjustRightInd/>
              <w:jc w:val="center"/>
              <w:rPr>
                <w:rFonts w:eastAsia="Times New Roman"/>
                <w:b/>
                <w:bCs/>
                <w:color w:val="000000"/>
                <w:sz w:val="16"/>
                <w:szCs w:val="16"/>
              </w:rPr>
            </w:pPr>
            <w:r>
              <w:rPr>
                <w:rFonts w:eastAsia="Times New Roman"/>
                <w:b/>
                <w:bCs/>
                <w:color w:val="000000"/>
                <w:sz w:val="16"/>
                <w:szCs w:val="16"/>
              </w:rPr>
              <w:t>E</w:t>
            </w:r>
            <w:r w:rsidRPr="00EF0BF8">
              <w:rPr>
                <w:rFonts w:eastAsia="Times New Roman"/>
                <w:b/>
                <w:bCs/>
                <w:color w:val="000000"/>
                <w:sz w:val="16"/>
                <w:szCs w:val="16"/>
              </w:rPr>
              <w:t>=</w:t>
            </w:r>
            <w:r>
              <w:rPr>
                <w:rFonts w:eastAsia="Times New Roman"/>
                <w:b/>
                <w:bCs/>
                <w:color w:val="000000"/>
                <w:sz w:val="16"/>
                <w:szCs w:val="16"/>
              </w:rPr>
              <w:t>D</w:t>
            </w:r>
            <w:r w:rsidRPr="00EF0BF8">
              <w:rPr>
                <w:rFonts w:eastAsia="Times New Roman"/>
                <w:b/>
                <w:bCs/>
                <w:color w:val="000000"/>
                <w:sz w:val="16"/>
                <w:szCs w:val="16"/>
              </w:rPr>
              <w:t>/8</w:t>
            </w:r>
          </w:p>
        </w:tc>
      </w:tr>
      <w:tr w:rsidR="00661CF7" w:rsidRPr="0067042F" w14:paraId="4B786910" w14:textId="77777777" w:rsidTr="00661CF7">
        <w:trPr>
          <w:trHeight w:val="1022"/>
        </w:trPr>
        <w:tc>
          <w:tcPr>
            <w:tcW w:w="1998" w:type="dxa"/>
            <w:shd w:val="clear" w:color="auto" w:fill="auto"/>
            <w:vAlign w:val="center"/>
            <w:hideMark/>
          </w:tcPr>
          <w:p w14:paraId="4EBC1E2E" w14:textId="16D2A70A" w:rsidR="00661CF7" w:rsidRPr="00152980" w:rsidRDefault="00661CF7" w:rsidP="00B85EF3">
            <w:pPr>
              <w:rPr>
                <w:rFonts w:eastAsia="Times New Roman"/>
                <w:color w:val="000000"/>
                <w:sz w:val="16"/>
                <w:szCs w:val="16"/>
              </w:rPr>
            </w:pPr>
            <w:r w:rsidRPr="00152980">
              <w:rPr>
                <w:rFonts w:eastAsia="Times New Roman"/>
                <w:color w:val="000000"/>
                <w:sz w:val="16"/>
                <w:szCs w:val="16"/>
              </w:rPr>
              <w:t>OSPITALITÀ IN CAMERE</w:t>
            </w:r>
          </w:p>
          <w:p w14:paraId="0309DC0F" w14:textId="77777777" w:rsidR="00661CF7" w:rsidRPr="00152980" w:rsidRDefault="00661CF7" w:rsidP="00B85EF3">
            <w:pPr>
              <w:rPr>
                <w:rFonts w:eastAsia="Times New Roman"/>
                <w:color w:val="000000"/>
                <w:sz w:val="16"/>
                <w:szCs w:val="16"/>
              </w:rPr>
            </w:pPr>
            <w:r w:rsidRPr="00152980">
              <w:rPr>
                <w:rFonts w:eastAsia="Times New Roman"/>
                <w:color w:val="000000"/>
                <w:sz w:val="16"/>
                <w:szCs w:val="16"/>
              </w:rPr>
              <w:t>max 70 posti letto</w:t>
            </w:r>
            <w:r w:rsidRPr="00152980">
              <w:rPr>
                <w:rFonts w:eastAsia="Times New Roman"/>
                <w:color w:val="000000"/>
                <w:sz w:val="16"/>
                <w:szCs w:val="16"/>
              </w:rPr>
              <w:br/>
              <w:t>(L.R. 14/06 art. 14 comma 4 lett. a)</w:t>
            </w:r>
          </w:p>
          <w:p w14:paraId="15ABA274" w14:textId="7761566B" w:rsidR="00661CF7" w:rsidRPr="00152980" w:rsidRDefault="00661CF7" w:rsidP="00B85EF3">
            <w:pPr>
              <w:rPr>
                <w:rFonts w:eastAsia="Times New Roman"/>
                <w:color w:val="000000"/>
                <w:sz w:val="16"/>
                <w:szCs w:val="16"/>
              </w:rPr>
            </w:pPr>
          </w:p>
        </w:tc>
        <w:tc>
          <w:tcPr>
            <w:tcW w:w="1134" w:type="dxa"/>
            <w:shd w:val="clear" w:color="auto" w:fill="auto"/>
            <w:noWrap/>
            <w:vAlign w:val="center"/>
            <w:hideMark/>
          </w:tcPr>
          <w:p w14:paraId="04025848"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69017B53"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53D02369" w14:textId="77777777" w:rsidR="00661CF7" w:rsidRPr="0067042F" w:rsidRDefault="00661CF7" w:rsidP="00291777">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78E50FB1" w14:textId="509734C4"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0697F2C3"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0E48E741"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27CD3941"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1DDC55DF" w14:textId="3A4FF094"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vAlign w:val="center"/>
            <w:hideMark/>
          </w:tcPr>
          <w:p w14:paraId="7CA3FF37"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B65495" w14:paraId="0AB2F0D8" w14:textId="77777777" w:rsidTr="00661CF7">
        <w:trPr>
          <w:trHeight w:val="1022"/>
        </w:trPr>
        <w:tc>
          <w:tcPr>
            <w:tcW w:w="1998" w:type="dxa"/>
            <w:shd w:val="clear" w:color="auto" w:fill="auto"/>
            <w:vAlign w:val="center"/>
            <w:hideMark/>
          </w:tcPr>
          <w:p w14:paraId="75CF8BFC" w14:textId="413CC09D" w:rsidR="00661CF7" w:rsidRPr="00152980" w:rsidRDefault="00661CF7" w:rsidP="00B85EF3">
            <w:pPr>
              <w:rPr>
                <w:rFonts w:eastAsia="Times New Roman"/>
                <w:color w:val="000000"/>
                <w:sz w:val="16"/>
                <w:szCs w:val="16"/>
              </w:rPr>
            </w:pPr>
            <w:r w:rsidRPr="00152980">
              <w:rPr>
                <w:rFonts w:eastAsia="Times New Roman"/>
                <w:color w:val="000000"/>
                <w:sz w:val="16"/>
                <w:szCs w:val="16"/>
              </w:rPr>
              <w:t>OSPITALITÀ IN CAMERE CON COLAZIONE</w:t>
            </w:r>
          </w:p>
          <w:p w14:paraId="0835CC54" w14:textId="48C0DE6F" w:rsidR="00661CF7" w:rsidRPr="00152980" w:rsidRDefault="00661CF7" w:rsidP="00B85EF3">
            <w:pPr>
              <w:rPr>
                <w:rFonts w:eastAsia="Times New Roman"/>
                <w:color w:val="000000"/>
                <w:sz w:val="16"/>
                <w:szCs w:val="16"/>
              </w:rPr>
            </w:pPr>
            <w:r w:rsidRPr="00152980">
              <w:rPr>
                <w:rFonts w:eastAsia="Times New Roman"/>
                <w:color w:val="000000"/>
                <w:sz w:val="16"/>
                <w:szCs w:val="16"/>
              </w:rPr>
              <w:t>max 70 posti letto</w:t>
            </w:r>
          </w:p>
          <w:p w14:paraId="74D1C97A" w14:textId="2D008688" w:rsidR="00661CF7" w:rsidRPr="00B85EF3" w:rsidRDefault="00661CF7" w:rsidP="00B85EF3">
            <w:pPr>
              <w:rPr>
                <w:rFonts w:eastAsia="Times New Roman"/>
                <w:color w:val="000000"/>
                <w:sz w:val="16"/>
                <w:szCs w:val="16"/>
                <w:lang w:val="en-US"/>
              </w:rPr>
            </w:pPr>
            <w:r w:rsidRPr="00B85EF3">
              <w:rPr>
                <w:rFonts w:eastAsia="Times New Roman"/>
                <w:color w:val="000000"/>
                <w:sz w:val="16"/>
                <w:szCs w:val="16"/>
                <w:lang w:val="en-US"/>
              </w:rPr>
              <w:t xml:space="preserve">(L.R. 14/06 art. 14 comma 4 </w:t>
            </w:r>
            <w:proofErr w:type="spellStart"/>
            <w:r w:rsidRPr="00B85EF3">
              <w:rPr>
                <w:rFonts w:eastAsia="Times New Roman"/>
                <w:color w:val="000000"/>
                <w:sz w:val="16"/>
                <w:szCs w:val="16"/>
                <w:lang w:val="en-US"/>
              </w:rPr>
              <w:t>lett</w:t>
            </w:r>
            <w:proofErr w:type="spellEnd"/>
            <w:r w:rsidRPr="00B85EF3">
              <w:rPr>
                <w:rFonts w:eastAsia="Times New Roman"/>
                <w:color w:val="000000"/>
                <w:sz w:val="16"/>
                <w:szCs w:val="16"/>
                <w:lang w:val="en-US"/>
              </w:rPr>
              <w:t>. a)</w:t>
            </w:r>
          </w:p>
          <w:p w14:paraId="31D9C3AD" w14:textId="6C304671" w:rsidR="00661CF7" w:rsidRPr="00B85EF3" w:rsidRDefault="00661CF7" w:rsidP="00B85EF3">
            <w:pPr>
              <w:rPr>
                <w:rFonts w:eastAsia="Times New Roman"/>
                <w:color w:val="000000"/>
                <w:sz w:val="16"/>
                <w:szCs w:val="16"/>
                <w:lang w:val="en-US"/>
              </w:rPr>
            </w:pPr>
          </w:p>
        </w:tc>
        <w:tc>
          <w:tcPr>
            <w:tcW w:w="1134" w:type="dxa"/>
            <w:shd w:val="clear" w:color="auto" w:fill="auto"/>
            <w:noWrap/>
            <w:vAlign w:val="center"/>
            <w:hideMark/>
          </w:tcPr>
          <w:p w14:paraId="1E5EA873" w14:textId="77777777" w:rsidR="00661CF7" w:rsidRPr="00152980" w:rsidRDefault="00661CF7" w:rsidP="00291777">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993" w:type="dxa"/>
            <w:shd w:val="clear" w:color="auto" w:fill="auto"/>
            <w:vAlign w:val="center"/>
            <w:hideMark/>
          </w:tcPr>
          <w:p w14:paraId="307109C3" w14:textId="77777777" w:rsidR="00661CF7" w:rsidRPr="00152980" w:rsidRDefault="00661CF7" w:rsidP="00291777">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1275" w:type="dxa"/>
          </w:tcPr>
          <w:p w14:paraId="4942A237" w14:textId="77777777" w:rsidR="00661CF7" w:rsidRPr="00152980" w:rsidRDefault="00661CF7" w:rsidP="00291777">
            <w:pPr>
              <w:widowControl/>
              <w:autoSpaceDE/>
              <w:autoSpaceDN/>
              <w:adjustRightInd/>
              <w:jc w:val="center"/>
              <w:rPr>
                <w:rFonts w:eastAsia="Times New Roman"/>
                <w:b/>
                <w:bCs/>
                <w:color w:val="000000"/>
                <w:sz w:val="18"/>
                <w:szCs w:val="18"/>
                <w:lang w:val="en-GB"/>
              </w:rPr>
            </w:pPr>
          </w:p>
        </w:tc>
        <w:tc>
          <w:tcPr>
            <w:tcW w:w="1418" w:type="dxa"/>
            <w:shd w:val="clear" w:color="auto" w:fill="auto"/>
            <w:vAlign w:val="center"/>
            <w:hideMark/>
          </w:tcPr>
          <w:p w14:paraId="7B904A57" w14:textId="72EB55AC" w:rsidR="00661CF7" w:rsidRPr="00152980" w:rsidRDefault="00661CF7" w:rsidP="00291777">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1134" w:type="dxa"/>
            <w:shd w:val="clear" w:color="auto" w:fill="auto"/>
            <w:vAlign w:val="center"/>
            <w:hideMark/>
          </w:tcPr>
          <w:p w14:paraId="6980D6E7" w14:textId="77777777" w:rsidR="00661CF7" w:rsidRPr="00152980" w:rsidRDefault="00661CF7" w:rsidP="00291777">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1134" w:type="dxa"/>
            <w:shd w:val="clear" w:color="auto" w:fill="auto"/>
            <w:noWrap/>
            <w:vAlign w:val="center"/>
            <w:hideMark/>
          </w:tcPr>
          <w:p w14:paraId="0EC139F5" w14:textId="77777777" w:rsidR="00661CF7" w:rsidRPr="00152980" w:rsidRDefault="00661CF7" w:rsidP="00291777">
            <w:pPr>
              <w:widowControl/>
              <w:autoSpaceDE/>
              <w:autoSpaceDN/>
              <w:adjustRightInd/>
              <w:jc w:val="center"/>
              <w:rPr>
                <w:rFonts w:eastAsia="Times New Roman"/>
                <w:color w:val="000000"/>
                <w:sz w:val="18"/>
                <w:szCs w:val="18"/>
                <w:lang w:val="en-GB"/>
              </w:rPr>
            </w:pPr>
            <w:r w:rsidRPr="00152980">
              <w:rPr>
                <w:rFonts w:eastAsia="Times New Roman"/>
                <w:color w:val="000000"/>
                <w:sz w:val="18"/>
                <w:szCs w:val="18"/>
                <w:lang w:val="en-GB"/>
              </w:rPr>
              <w:t> </w:t>
            </w:r>
          </w:p>
        </w:tc>
        <w:tc>
          <w:tcPr>
            <w:tcW w:w="2958" w:type="dxa"/>
            <w:shd w:val="clear" w:color="auto" w:fill="auto"/>
            <w:noWrap/>
            <w:vAlign w:val="center"/>
            <w:hideMark/>
          </w:tcPr>
          <w:p w14:paraId="05C76E6F" w14:textId="77777777" w:rsidR="00661CF7" w:rsidRPr="00152980" w:rsidRDefault="00661CF7" w:rsidP="00291777">
            <w:pPr>
              <w:widowControl/>
              <w:autoSpaceDE/>
              <w:autoSpaceDN/>
              <w:adjustRightInd/>
              <w:jc w:val="center"/>
              <w:rPr>
                <w:rFonts w:eastAsia="Times New Roman"/>
                <w:color w:val="000000"/>
                <w:sz w:val="18"/>
                <w:szCs w:val="18"/>
                <w:lang w:val="en-GB"/>
              </w:rPr>
            </w:pPr>
            <w:r w:rsidRPr="00152980">
              <w:rPr>
                <w:rFonts w:eastAsia="Times New Roman"/>
                <w:color w:val="000000"/>
                <w:sz w:val="18"/>
                <w:szCs w:val="18"/>
                <w:lang w:val="en-GB"/>
              </w:rPr>
              <w:t> </w:t>
            </w:r>
          </w:p>
        </w:tc>
        <w:tc>
          <w:tcPr>
            <w:tcW w:w="1418" w:type="dxa"/>
            <w:gridSpan w:val="2"/>
            <w:shd w:val="clear" w:color="auto" w:fill="auto"/>
            <w:vAlign w:val="center"/>
          </w:tcPr>
          <w:p w14:paraId="25D91DE8" w14:textId="475AE9C8" w:rsidR="00661CF7" w:rsidRPr="00152980" w:rsidRDefault="00661CF7" w:rsidP="00291777">
            <w:pPr>
              <w:widowControl/>
              <w:autoSpaceDE/>
              <w:autoSpaceDN/>
              <w:adjustRightInd/>
              <w:jc w:val="center"/>
              <w:rPr>
                <w:rFonts w:eastAsia="Times New Roman"/>
                <w:color w:val="000000"/>
                <w:sz w:val="18"/>
                <w:szCs w:val="18"/>
                <w:lang w:val="en-GB"/>
              </w:rPr>
            </w:pPr>
          </w:p>
        </w:tc>
        <w:tc>
          <w:tcPr>
            <w:tcW w:w="1559" w:type="dxa"/>
            <w:shd w:val="clear" w:color="auto" w:fill="auto"/>
            <w:noWrap/>
            <w:vAlign w:val="center"/>
            <w:hideMark/>
          </w:tcPr>
          <w:p w14:paraId="25215CBF" w14:textId="77777777" w:rsidR="00661CF7" w:rsidRPr="00152980" w:rsidRDefault="00661CF7" w:rsidP="00291777">
            <w:pPr>
              <w:widowControl/>
              <w:autoSpaceDE/>
              <w:autoSpaceDN/>
              <w:adjustRightInd/>
              <w:jc w:val="center"/>
              <w:rPr>
                <w:rFonts w:ascii="Calibri" w:eastAsia="Times New Roman" w:hAnsi="Calibri" w:cs="Calibri"/>
                <w:color w:val="000000"/>
                <w:sz w:val="18"/>
                <w:szCs w:val="18"/>
                <w:lang w:val="en-GB"/>
              </w:rPr>
            </w:pPr>
            <w:r w:rsidRPr="00152980">
              <w:rPr>
                <w:rFonts w:ascii="Calibri" w:eastAsia="Times New Roman" w:hAnsi="Calibri" w:cs="Calibri"/>
                <w:color w:val="000000"/>
                <w:sz w:val="18"/>
                <w:szCs w:val="18"/>
                <w:lang w:val="en-GB"/>
              </w:rPr>
              <w:t> </w:t>
            </w:r>
          </w:p>
        </w:tc>
      </w:tr>
      <w:tr w:rsidR="00661CF7" w:rsidRPr="0067042F" w14:paraId="150F126D" w14:textId="77777777" w:rsidTr="00661CF7">
        <w:trPr>
          <w:trHeight w:val="1022"/>
        </w:trPr>
        <w:tc>
          <w:tcPr>
            <w:tcW w:w="1998" w:type="dxa"/>
            <w:shd w:val="clear" w:color="auto" w:fill="auto"/>
            <w:vAlign w:val="center"/>
            <w:hideMark/>
          </w:tcPr>
          <w:p w14:paraId="20CF5D82" w14:textId="187AFBCE" w:rsidR="00661CF7" w:rsidRPr="00152980" w:rsidRDefault="00661CF7" w:rsidP="00B85EF3">
            <w:pPr>
              <w:rPr>
                <w:rFonts w:eastAsia="Times New Roman"/>
                <w:color w:val="000000"/>
                <w:sz w:val="16"/>
                <w:szCs w:val="16"/>
              </w:rPr>
            </w:pPr>
            <w:r w:rsidRPr="00152980">
              <w:rPr>
                <w:rFonts w:eastAsia="Times New Roman"/>
                <w:color w:val="000000"/>
                <w:sz w:val="16"/>
                <w:szCs w:val="16"/>
              </w:rPr>
              <w:lastRenderedPageBreak/>
              <w:t>OSPITALITÀ IN CAMERE CON MEZZA PENSIONE</w:t>
            </w:r>
          </w:p>
          <w:p w14:paraId="4E43087D" w14:textId="01DFFBD5" w:rsidR="00661CF7" w:rsidRPr="00152980" w:rsidRDefault="00661CF7" w:rsidP="00B85EF3">
            <w:pPr>
              <w:rPr>
                <w:rFonts w:eastAsia="Times New Roman"/>
                <w:color w:val="000000"/>
                <w:sz w:val="16"/>
                <w:szCs w:val="16"/>
              </w:rPr>
            </w:pPr>
            <w:r w:rsidRPr="00152980">
              <w:rPr>
                <w:rFonts w:eastAsia="Times New Roman"/>
                <w:color w:val="000000"/>
                <w:sz w:val="16"/>
                <w:szCs w:val="16"/>
              </w:rPr>
              <w:t>max 70 posti letto</w:t>
            </w:r>
          </w:p>
          <w:p w14:paraId="7CA98018" w14:textId="77777777" w:rsidR="00661CF7" w:rsidRPr="00152980" w:rsidRDefault="00661CF7" w:rsidP="00B85EF3">
            <w:pPr>
              <w:rPr>
                <w:rFonts w:eastAsia="Times New Roman"/>
                <w:color w:val="000000"/>
                <w:sz w:val="16"/>
                <w:szCs w:val="16"/>
              </w:rPr>
            </w:pPr>
            <w:r w:rsidRPr="00152980">
              <w:rPr>
                <w:rFonts w:eastAsia="Times New Roman"/>
                <w:color w:val="000000"/>
                <w:sz w:val="16"/>
                <w:szCs w:val="16"/>
              </w:rPr>
              <w:t>(L.R. 14/06 art. 14 comma 4 lett. a)</w:t>
            </w:r>
          </w:p>
          <w:p w14:paraId="3DAD881C" w14:textId="705769E1" w:rsidR="00661CF7" w:rsidRPr="00152980" w:rsidRDefault="00661CF7" w:rsidP="00B85EF3">
            <w:pPr>
              <w:rPr>
                <w:rFonts w:eastAsia="Times New Roman"/>
                <w:color w:val="000000"/>
                <w:sz w:val="16"/>
                <w:szCs w:val="16"/>
              </w:rPr>
            </w:pPr>
          </w:p>
        </w:tc>
        <w:tc>
          <w:tcPr>
            <w:tcW w:w="1134" w:type="dxa"/>
            <w:shd w:val="clear" w:color="auto" w:fill="auto"/>
            <w:noWrap/>
            <w:vAlign w:val="center"/>
            <w:hideMark/>
          </w:tcPr>
          <w:p w14:paraId="7C54F5BF"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6264A828"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2B38B3C9" w14:textId="77777777" w:rsidR="00661CF7" w:rsidRPr="0067042F" w:rsidRDefault="00661CF7" w:rsidP="00291777">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4A93E577" w14:textId="1C560634"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26D6E564"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1D2AFB08"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7D447020"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14ED233F" w14:textId="699110F5"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116F2C07"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67042F" w14:paraId="4B90581A" w14:textId="77777777" w:rsidTr="00661CF7">
        <w:trPr>
          <w:trHeight w:val="1022"/>
        </w:trPr>
        <w:tc>
          <w:tcPr>
            <w:tcW w:w="1998" w:type="dxa"/>
            <w:shd w:val="clear" w:color="auto" w:fill="auto"/>
            <w:vAlign w:val="center"/>
            <w:hideMark/>
          </w:tcPr>
          <w:p w14:paraId="3CB62076" w14:textId="0C5066EC" w:rsidR="00661CF7" w:rsidRPr="00152980" w:rsidRDefault="00661CF7" w:rsidP="00B85EF3">
            <w:pPr>
              <w:rPr>
                <w:rFonts w:eastAsia="Times New Roman"/>
                <w:color w:val="000000"/>
                <w:sz w:val="16"/>
                <w:szCs w:val="16"/>
              </w:rPr>
            </w:pPr>
            <w:r w:rsidRPr="00152980">
              <w:rPr>
                <w:rFonts w:eastAsia="Times New Roman"/>
                <w:color w:val="000000"/>
                <w:sz w:val="16"/>
                <w:szCs w:val="16"/>
              </w:rPr>
              <w:t>OSPITALITÀ IN CAMERE CON PENSIONE COMPLETA</w:t>
            </w:r>
          </w:p>
          <w:p w14:paraId="32082E54" w14:textId="35720BAE" w:rsidR="00661CF7" w:rsidRPr="00152980" w:rsidRDefault="00661CF7" w:rsidP="00B85EF3">
            <w:pPr>
              <w:rPr>
                <w:rFonts w:eastAsia="Times New Roman"/>
                <w:color w:val="000000"/>
                <w:sz w:val="16"/>
                <w:szCs w:val="16"/>
              </w:rPr>
            </w:pPr>
            <w:r w:rsidRPr="00152980">
              <w:rPr>
                <w:rFonts w:eastAsia="Times New Roman"/>
                <w:color w:val="000000"/>
                <w:sz w:val="16"/>
                <w:szCs w:val="16"/>
              </w:rPr>
              <w:t>max 70 posti letto</w:t>
            </w:r>
          </w:p>
          <w:p w14:paraId="64EFC6E0" w14:textId="77777777" w:rsidR="00661CF7" w:rsidRPr="00152980" w:rsidRDefault="00661CF7" w:rsidP="00B85EF3">
            <w:pPr>
              <w:rPr>
                <w:rFonts w:eastAsia="Times New Roman"/>
                <w:color w:val="000000"/>
                <w:sz w:val="16"/>
                <w:szCs w:val="16"/>
              </w:rPr>
            </w:pPr>
            <w:r w:rsidRPr="00152980">
              <w:rPr>
                <w:rFonts w:eastAsia="Times New Roman"/>
                <w:color w:val="000000"/>
                <w:sz w:val="16"/>
                <w:szCs w:val="16"/>
              </w:rPr>
              <w:t>(L.R. 14/06 art. 14 comma 4 lett. a)</w:t>
            </w:r>
          </w:p>
          <w:p w14:paraId="5C530317" w14:textId="7EE60FB9" w:rsidR="00661CF7" w:rsidRPr="00152980" w:rsidRDefault="00661CF7" w:rsidP="00B85EF3">
            <w:pPr>
              <w:rPr>
                <w:rFonts w:eastAsia="Times New Roman"/>
                <w:color w:val="000000"/>
                <w:sz w:val="16"/>
                <w:szCs w:val="16"/>
              </w:rPr>
            </w:pPr>
          </w:p>
        </w:tc>
        <w:tc>
          <w:tcPr>
            <w:tcW w:w="1134" w:type="dxa"/>
            <w:shd w:val="clear" w:color="auto" w:fill="auto"/>
            <w:noWrap/>
            <w:vAlign w:val="center"/>
            <w:hideMark/>
          </w:tcPr>
          <w:p w14:paraId="5E72C96C"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74A61377"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31F23BDB" w14:textId="77777777" w:rsidR="00661CF7" w:rsidRPr="0067042F" w:rsidRDefault="00661CF7" w:rsidP="00291777">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2245B744" w14:textId="3955F705"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67946911"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438FA850"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1FB91954"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7938D78E" w14:textId="0832CB97"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6B9C5A3D"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67042F" w14:paraId="79EAA5AB" w14:textId="77777777" w:rsidTr="00661CF7">
        <w:trPr>
          <w:trHeight w:val="1022"/>
        </w:trPr>
        <w:tc>
          <w:tcPr>
            <w:tcW w:w="1998" w:type="dxa"/>
            <w:shd w:val="clear" w:color="auto" w:fill="auto"/>
            <w:vAlign w:val="center"/>
            <w:hideMark/>
          </w:tcPr>
          <w:p w14:paraId="6A760D08" w14:textId="40F4AFF8" w:rsidR="00661CF7" w:rsidRPr="00152980" w:rsidRDefault="00661CF7" w:rsidP="00B85EF3">
            <w:pPr>
              <w:rPr>
                <w:rFonts w:eastAsia="Times New Roman"/>
                <w:color w:val="000000"/>
                <w:sz w:val="16"/>
                <w:szCs w:val="16"/>
              </w:rPr>
            </w:pPr>
            <w:r w:rsidRPr="00152980">
              <w:rPr>
                <w:rFonts w:eastAsia="Times New Roman"/>
                <w:color w:val="000000"/>
                <w:sz w:val="16"/>
                <w:szCs w:val="16"/>
              </w:rPr>
              <w:t>OSPITALITÀ IN APPARTAMENTI CON MONOLOCALI AUTONOMI</w:t>
            </w:r>
          </w:p>
          <w:p w14:paraId="4DDEE8D0" w14:textId="1C1B8F1E" w:rsidR="00661CF7" w:rsidRPr="00152980" w:rsidRDefault="00661CF7" w:rsidP="00B85EF3">
            <w:pPr>
              <w:rPr>
                <w:rFonts w:eastAsia="Times New Roman"/>
                <w:color w:val="000000"/>
                <w:sz w:val="16"/>
                <w:szCs w:val="16"/>
              </w:rPr>
            </w:pPr>
            <w:r w:rsidRPr="00152980">
              <w:rPr>
                <w:rFonts w:eastAsia="Times New Roman"/>
                <w:color w:val="000000"/>
                <w:sz w:val="16"/>
                <w:szCs w:val="16"/>
              </w:rPr>
              <w:t>max 70 posti letto</w:t>
            </w:r>
          </w:p>
          <w:p w14:paraId="60696BF3" w14:textId="77777777" w:rsidR="00661CF7" w:rsidRPr="00152980" w:rsidRDefault="00661CF7" w:rsidP="00B85EF3">
            <w:pPr>
              <w:rPr>
                <w:rFonts w:eastAsia="Times New Roman"/>
                <w:color w:val="000000"/>
                <w:sz w:val="16"/>
                <w:szCs w:val="16"/>
              </w:rPr>
            </w:pPr>
            <w:r w:rsidRPr="00152980">
              <w:rPr>
                <w:rFonts w:eastAsia="Times New Roman"/>
                <w:color w:val="000000"/>
                <w:sz w:val="16"/>
                <w:szCs w:val="16"/>
              </w:rPr>
              <w:t>(L.R. 14/06 art. 14 comma 4 lett. a)</w:t>
            </w:r>
          </w:p>
          <w:p w14:paraId="7D29F6C7" w14:textId="7B964588" w:rsidR="00661CF7" w:rsidRPr="00152980" w:rsidRDefault="00661CF7" w:rsidP="00B85EF3">
            <w:pPr>
              <w:rPr>
                <w:rFonts w:eastAsia="Times New Roman"/>
                <w:color w:val="000000"/>
                <w:sz w:val="16"/>
                <w:szCs w:val="16"/>
              </w:rPr>
            </w:pPr>
          </w:p>
        </w:tc>
        <w:tc>
          <w:tcPr>
            <w:tcW w:w="1134" w:type="dxa"/>
            <w:shd w:val="clear" w:color="auto" w:fill="auto"/>
            <w:noWrap/>
            <w:vAlign w:val="center"/>
            <w:hideMark/>
          </w:tcPr>
          <w:p w14:paraId="1FE8C432"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3FBB76A6"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51E622F8" w14:textId="77777777" w:rsidR="00661CF7" w:rsidRPr="0067042F" w:rsidRDefault="00661CF7" w:rsidP="00291777">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15C398E5" w14:textId="34EF0D83"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0BCD53D3" w14:textId="77777777" w:rsidR="00661CF7" w:rsidRPr="0067042F" w:rsidRDefault="00661CF7" w:rsidP="00291777">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5F1575D4"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3BC27245"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55563E59" w14:textId="6242E7C6"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0D937568"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67042F" w14:paraId="03C72097" w14:textId="77777777" w:rsidTr="00661CF7">
        <w:trPr>
          <w:trHeight w:val="1022"/>
        </w:trPr>
        <w:tc>
          <w:tcPr>
            <w:tcW w:w="1998" w:type="dxa"/>
            <w:shd w:val="clear" w:color="auto" w:fill="auto"/>
            <w:vAlign w:val="center"/>
            <w:hideMark/>
          </w:tcPr>
          <w:p w14:paraId="67EA09BD" w14:textId="1C07A410" w:rsidR="00661CF7" w:rsidRPr="00152980" w:rsidRDefault="00661CF7" w:rsidP="00B85EF3">
            <w:pPr>
              <w:rPr>
                <w:rFonts w:eastAsia="Times New Roman"/>
                <w:color w:val="000000"/>
                <w:sz w:val="16"/>
                <w:szCs w:val="16"/>
              </w:rPr>
            </w:pPr>
            <w:r w:rsidRPr="00152980">
              <w:rPr>
                <w:rFonts w:eastAsia="Times New Roman"/>
                <w:color w:val="000000"/>
                <w:sz w:val="16"/>
                <w:szCs w:val="16"/>
              </w:rPr>
              <w:t>OSPITALITÀ IN AGRICAMPEGGIO</w:t>
            </w:r>
          </w:p>
          <w:p w14:paraId="2A87C868" w14:textId="77777777" w:rsidR="00661CF7" w:rsidRPr="00152980" w:rsidRDefault="00661CF7" w:rsidP="00B85EF3">
            <w:pPr>
              <w:rPr>
                <w:rFonts w:eastAsia="Times New Roman"/>
                <w:color w:val="000000"/>
                <w:sz w:val="16"/>
                <w:szCs w:val="16"/>
              </w:rPr>
            </w:pPr>
            <w:r w:rsidRPr="00152980">
              <w:rPr>
                <w:rFonts w:eastAsia="Times New Roman"/>
                <w:color w:val="000000"/>
                <w:sz w:val="16"/>
                <w:szCs w:val="16"/>
              </w:rPr>
              <w:t>max 12 piazzole per un max di 30 ospiti</w:t>
            </w:r>
            <w:r w:rsidRPr="00152980">
              <w:rPr>
                <w:rFonts w:eastAsia="Times New Roman"/>
                <w:color w:val="000000"/>
                <w:sz w:val="16"/>
                <w:szCs w:val="16"/>
              </w:rPr>
              <w:br/>
              <w:t>(L.R. 14/06 art. 14 comma 4 lett. b)</w:t>
            </w:r>
          </w:p>
          <w:p w14:paraId="44442B05" w14:textId="188495EB" w:rsidR="00661CF7" w:rsidRPr="00152980" w:rsidRDefault="00661CF7" w:rsidP="00B85EF3">
            <w:pPr>
              <w:rPr>
                <w:rFonts w:eastAsia="Times New Roman"/>
                <w:color w:val="000000"/>
                <w:sz w:val="16"/>
                <w:szCs w:val="16"/>
              </w:rPr>
            </w:pPr>
          </w:p>
        </w:tc>
        <w:tc>
          <w:tcPr>
            <w:tcW w:w="1134" w:type="dxa"/>
            <w:shd w:val="clear" w:color="auto" w:fill="auto"/>
            <w:noWrap/>
            <w:vAlign w:val="center"/>
            <w:hideMark/>
          </w:tcPr>
          <w:p w14:paraId="75C3BA31"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993" w:type="dxa"/>
            <w:shd w:val="clear" w:color="auto" w:fill="auto"/>
            <w:vAlign w:val="center"/>
            <w:hideMark/>
          </w:tcPr>
          <w:p w14:paraId="70CAE5BB"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275" w:type="dxa"/>
          </w:tcPr>
          <w:p w14:paraId="7E448CB7" w14:textId="77777777" w:rsidR="00661CF7" w:rsidRPr="0067042F" w:rsidRDefault="00661CF7" w:rsidP="00291777">
            <w:pPr>
              <w:widowControl/>
              <w:autoSpaceDE/>
              <w:autoSpaceDN/>
              <w:adjustRightInd/>
              <w:jc w:val="center"/>
              <w:rPr>
                <w:rFonts w:eastAsia="Times New Roman"/>
                <w:color w:val="000000"/>
                <w:sz w:val="18"/>
                <w:szCs w:val="18"/>
              </w:rPr>
            </w:pPr>
          </w:p>
        </w:tc>
        <w:tc>
          <w:tcPr>
            <w:tcW w:w="1418" w:type="dxa"/>
            <w:shd w:val="clear" w:color="auto" w:fill="auto"/>
            <w:noWrap/>
            <w:vAlign w:val="center"/>
            <w:hideMark/>
          </w:tcPr>
          <w:p w14:paraId="32DC218F" w14:textId="04D86FC5"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420030B5"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1C596DB7"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0E69BB08"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2DD2D6C7" w14:textId="2D681E93"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6A5DF116"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67042F" w14:paraId="4954DDEE" w14:textId="77777777" w:rsidTr="00661CF7">
        <w:trPr>
          <w:trHeight w:val="1022"/>
        </w:trPr>
        <w:tc>
          <w:tcPr>
            <w:tcW w:w="1998" w:type="dxa"/>
            <w:shd w:val="clear" w:color="auto" w:fill="auto"/>
            <w:vAlign w:val="center"/>
            <w:hideMark/>
          </w:tcPr>
          <w:p w14:paraId="1715A0DC" w14:textId="77777777" w:rsidR="00661CF7" w:rsidRPr="00152980" w:rsidRDefault="00661CF7" w:rsidP="00B85EF3">
            <w:pPr>
              <w:rPr>
                <w:rFonts w:eastAsia="Times New Roman"/>
                <w:color w:val="000000"/>
                <w:sz w:val="16"/>
                <w:szCs w:val="16"/>
              </w:rPr>
            </w:pPr>
            <w:r w:rsidRPr="00152980">
              <w:rPr>
                <w:rFonts w:eastAsia="Times New Roman"/>
                <w:color w:val="000000"/>
                <w:sz w:val="16"/>
                <w:szCs w:val="16"/>
              </w:rPr>
              <w:t>ATTIVITA' DI RISTORAZIONE max 80 posti/pasto giornalieri</w:t>
            </w:r>
            <w:r w:rsidRPr="00152980">
              <w:rPr>
                <w:rFonts w:eastAsia="Times New Roman"/>
                <w:color w:val="000000"/>
                <w:sz w:val="16"/>
                <w:szCs w:val="16"/>
              </w:rPr>
              <w:br/>
              <w:t>(L.R. 14/06 art. 14 comma 4 lett. c)</w:t>
            </w:r>
          </w:p>
          <w:p w14:paraId="0D2BCBE7" w14:textId="6993DBF8" w:rsidR="00661CF7" w:rsidRPr="00152980" w:rsidRDefault="00661CF7" w:rsidP="00B85EF3">
            <w:pPr>
              <w:rPr>
                <w:rFonts w:eastAsia="Times New Roman"/>
                <w:color w:val="000000"/>
                <w:sz w:val="16"/>
                <w:szCs w:val="16"/>
              </w:rPr>
            </w:pPr>
          </w:p>
        </w:tc>
        <w:tc>
          <w:tcPr>
            <w:tcW w:w="1134" w:type="dxa"/>
            <w:shd w:val="clear" w:color="auto" w:fill="auto"/>
            <w:noWrap/>
            <w:vAlign w:val="center"/>
            <w:hideMark/>
          </w:tcPr>
          <w:p w14:paraId="22D30185"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993" w:type="dxa"/>
            <w:shd w:val="clear" w:color="auto" w:fill="auto"/>
            <w:vAlign w:val="center"/>
            <w:hideMark/>
          </w:tcPr>
          <w:p w14:paraId="13EE16C6"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275" w:type="dxa"/>
          </w:tcPr>
          <w:p w14:paraId="28B9599A" w14:textId="77777777" w:rsidR="00661CF7" w:rsidRPr="0067042F" w:rsidRDefault="00661CF7" w:rsidP="00291777">
            <w:pPr>
              <w:widowControl/>
              <w:autoSpaceDE/>
              <w:autoSpaceDN/>
              <w:adjustRightInd/>
              <w:jc w:val="center"/>
              <w:rPr>
                <w:rFonts w:eastAsia="Times New Roman"/>
                <w:color w:val="000000"/>
                <w:sz w:val="18"/>
                <w:szCs w:val="18"/>
              </w:rPr>
            </w:pPr>
          </w:p>
        </w:tc>
        <w:tc>
          <w:tcPr>
            <w:tcW w:w="1418" w:type="dxa"/>
            <w:shd w:val="clear" w:color="auto" w:fill="auto"/>
            <w:noWrap/>
            <w:vAlign w:val="center"/>
            <w:hideMark/>
          </w:tcPr>
          <w:p w14:paraId="2FEC5A09" w14:textId="26D73282"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1946D647"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4D970E73"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6F1E8D2C"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37123582" w14:textId="13098420"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2A2EE074"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67042F" w14:paraId="54A0E46D" w14:textId="77777777" w:rsidTr="00AE15B2">
        <w:trPr>
          <w:trHeight w:val="794"/>
        </w:trPr>
        <w:tc>
          <w:tcPr>
            <w:tcW w:w="1998" w:type="dxa"/>
            <w:shd w:val="clear" w:color="auto" w:fill="auto"/>
            <w:vAlign w:val="center"/>
            <w:hideMark/>
          </w:tcPr>
          <w:p w14:paraId="4AF8AD37" w14:textId="74B9AADE" w:rsidR="00661CF7" w:rsidRPr="00B85EF3" w:rsidRDefault="00661CF7" w:rsidP="00B85EF3">
            <w:pPr>
              <w:rPr>
                <w:rFonts w:eastAsia="Times New Roman"/>
                <w:color w:val="000000"/>
                <w:sz w:val="16"/>
                <w:szCs w:val="16"/>
                <w:lang w:val="en-US"/>
              </w:rPr>
            </w:pPr>
            <w:r w:rsidRPr="00B85EF3">
              <w:rPr>
                <w:rFonts w:eastAsia="Times New Roman"/>
                <w:color w:val="000000"/>
                <w:sz w:val="16"/>
                <w:szCs w:val="16"/>
                <w:lang w:val="en-US"/>
              </w:rPr>
              <w:t>DEGUSTAZIONE PRODOTTI AZIENDALI</w:t>
            </w:r>
          </w:p>
        </w:tc>
        <w:tc>
          <w:tcPr>
            <w:tcW w:w="1134" w:type="dxa"/>
            <w:shd w:val="clear" w:color="auto" w:fill="auto"/>
            <w:noWrap/>
            <w:vAlign w:val="center"/>
            <w:hideMark/>
          </w:tcPr>
          <w:p w14:paraId="1D82DF95"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993" w:type="dxa"/>
            <w:shd w:val="clear" w:color="auto" w:fill="auto"/>
            <w:vAlign w:val="center"/>
            <w:hideMark/>
          </w:tcPr>
          <w:p w14:paraId="40C80D74"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275" w:type="dxa"/>
          </w:tcPr>
          <w:p w14:paraId="03710CE5" w14:textId="77777777" w:rsidR="00661CF7" w:rsidRPr="0067042F" w:rsidRDefault="00661CF7" w:rsidP="00291777">
            <w:pPr>
              <w:widowControl/>
              <w:autoSpaceDE/>
              <w:autoSpaceDN/>
              <w:adjustRightInd/>
              <w:jc w:val="center"/>
              <w:rPr>
                <w:rFonts w:eastAsia="Times New Roman"/>
                <w:color w:val="000000"/>
                <w:sz w:val="18"/>
                <w:szCs w:val="18"/>
              </w:rPr>
            </w:pPr>
          </w:p>
        </w:tc>
        <w:tc>
          <w:tcPr>
            <w:tcW w:w="1418" w:type="dxa"/>
            <w:shd w:val="clear" w:color="auto" w:fill="auto"/>
            <w:noWrap/>
            <w:vAlign w:val="center"/>
            <w:hideMark/>
          </w:tcPr>
          <w:p w14:paraId="55B8E911" w14:textId="69AF4182"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31D2076B"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61737055"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229469D8" w14:textId="77777777" w:rsidR="00661CF7" w:rsidRPr="0067042F" w:rsidRDefault="00661CF7" w:rsidP="00291777">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24A94C44" w14:textId="63BB46B5"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2A728C33"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661CF7" w:rsidRPr="0067042F" w14:paraId="522C301A" w14:textId="77777777" w:rsidTr="00AE15B2">
        <w:trPr>
          <w:trHeight w:val="794"/>
        </w:trPr>
        <w:tc>
          <w:tcPr>
            <w:tcW w:w="1998" w:type="dxa"/>
            <w:shd w:val="clear" w:color="auto" w:fill="auto"/>
            <w:vAlign w:val="center"/>
          </w:tcPr>
          <w:p w14:paraId="07FFDBCB" w14:textId="77D92C92" w:rsidR="00661CF7" w:rsidRPr="00B85EF3" w:rsidRDefault="00661CF7" w:rsidP="00B85EF3">
            <w:pPr>
              <w:rPr>
                <w:rFonts w:eastAsia="Times New Roman"/>
                <w:color w:val="000000"/>
                <w:sz w:val="16"/>
                <w:szCs w:val="16"/>
                <w:lang w:val="en-US"/>
              </w:rPr>
            </w:pPr>
            <w:r w:rsidRPr="00B85EF3">
              <w:rPr>
                <w:rFonts w:eastAsia="Times New Roman"/>
                <w:color w:val="000000"/>
                <w:sz w:val="16"/>
                <w:szCs w:val="16"/>
                <w:lang w:val="en-US"/>
              </w:rPr>
              <w:t>EVENTI CON FINALITA’ PROMOZIONALI</w:t>
            </w:r>
          </w:p>
        </w:tc>
        <w:tc>
          <w:tcPr>
            <w:tcW w:w="1134" w:type="dxa"/>
            <w:shd w:val="clear" w:color="auto" w:fill="auto"/>
            <w:noWrap/>
            <w:vAlign w:val="center"/>
          </w:tcPr>
          <w:p w14:paraId="72980A9E" w14:textId="77777777" w:rsidR="00661CF7" w:rsidRPr="0067042F" w:rsidRDefault="00661CF7" w:rsidP="00291777">
            <w:pPr>
              <w:widowControl/>
              <w:autoSpaceDE/>
              <w:autoSpaceDN/>
              <w:adjustRightInd/>
              <w:jc w:val="center"/>
              <w:rPr>
                <w:rFonts w:eastAsia="Times New Roman"/>
                <w:color w:val="000000"/>
                <w:sz w:val="18"/>
                <w:szCs w:val="18"/>
              </w:rPr>
            </w:pPr>
          </w:p>
        </w:tc>
        <w:tc>
          <w:tcPr>
            <w:tcW w:w="993" w:type="dxa"/>
            <w:shd w:val="clear" w:color="auto" w:fill="auto"/>
            <w:vAlign w:val="center"/>
          </w:tcPr>
          <w:p w14:paraId="4DDC3E38" w14:textId="77777777" w:rsidR="00661CF7" w:rsidRPr="0067042F" w:rsidRDefault="00661CF7" w:rsidP="00291777">
            <w:pPr>
              <w:widowControl/>
              <w:autoSpaceDE/>
              <w:autoSpaceDN/>
              <w:adjustRightInd/>
              <w:jc w:val="center"/>
              <w:rPr>
                <w:rFonts w:eastAsia="Times New Roman"/>
                <w:color w:val="000000"/>
                <w:sz w:val="18"/>
                <w:szCs w:val="18"/>
              </w:rPr>
            </w:pPr>
          </w:p>
        </w:tc>
        <w:tc>
          <w:tcPr>
            <w:tcW w:w="1275" w:type="dxa"/>
          </w:tcPr>
          <w:p w14:paraId="154BB6B3" w14:textId="77777777" w:rsidR="00661CF7" w:rsidRPr="0067042F" w:rsidRDefault="00661CF7" w:rsidP="00291777">
            <w:pPr>
              <w:widowControl/>
              <w:autoSpaceDE/>
              <w:autoSpaceDN/>
              <w:adjustRightInd/>
              <w:jc w:val="center"/>
              <w:rPr>
                <w:rFonts w:eastAsia="Times New Roman"/>
                <w:color w:val="000000"/>
                <w:sz w:val="18"/>
                <w:szCs w:val="18"/>
              </w:rPr>
            </w:pPr>
          </w:p>
        </w:tc>
        <w:tc>
          <w:tcPr>
            <w:tcW w:w="1418" w:type="dxa"/>
            <w:shd w:val="clear" w:color="auto" w:fill="auto"/>
            <w:noWrap/>
            <w:vAlign w:val="center"/>
          </w:tcPr>
          <w:p w14:paraId="14ACA807" w14:textId="77777777" w:rsidR="00661CF7" w:rsidRPr="0067042F" w:rsidRDefault="00661CF7" w:rsidP="00291777">
            <w:pPr>
              <w:widowControl/>
              <w:autoSpaceDE/>
              <w:autoSpaceDN/>
              <w:adjustRightInd/>
              <w:jc w:val="center"/>
              <w:rPr>
                <w:rFonts w:eastAsia="Times New Roman"/>
                <w:color w:val="000000"/>
                <w:sz w:val="18"/>
                <w:szCs w:val="18"/>
              </w:rPr>
            </w:pPr>
          </w:p>
        </w:tc>
        <w:tc>
          <w:tcPr>
            <w:tcW w:w="1134" w:type="dxa"/>
            <w:shd w:val="clear" w:color="auto" w:fill="auto"/>
            <w:noWrap/>
            <w:vAlign w:val="center"/>
          </w:tcPr>
          <w:p w14:paraId="3EB6D475" w14:textId="77777777" w:rsidR="00661CF7" w:rsidRPr="0067042F" w:rsidRDefault="00661CF7" w:rsidP="00291777">
            <w:pPr>
              <w:widowControl/>
              <w:autoSpaceDE/>
              <w:autoSpaceDN/>
              <w:adjustRightInd/>
              <w:jc w:val="center"/>
              <w:rPr>
                <w:rFonts w:eastAsia="Times New Roman"/>
                <w:color w:val="000000"/>
                <w:sz w:val="18"/>
                <w:szCs w:val="18"/>
              </w:rPr>
            </w:pPr>
          </w:p>
        </w:tc>
        <w:tc>
          <w:tcPr>
            <w:tcW w:w="1134" w:type="dxa"/>
            <w:shd w:val="clear" w:color="auto" w:fill="auto"/>
            <w:noWrap/>
            <w:vAlign w:val="center"/>
          </w:tcPr>
          <w:p w14:paraId="07016406" w14:textId="77777777" w:rsidR="00661CF7" w:rsidRPr="0067042F" w:rsidRDefault="00661CF7" w:rsidP="00291777">
            <w:pPr>
              <w:widowControl/>
              <w:autoSpaceDE/>
              <w:autoSpaceDN/>
              <w:adjustRightInd/>
              <w:jc w:val="center"/>
              <w:rPr>
                <w:rFonts w:eastAsia="Times New Roman"/>
                <w:color w:val="000000"/>
                <w:sz w:val="18"/>
                <w:szCs w:val="18"/>
              </w:rPr>
            </w:pPr>
          </w:p>
        </w:tc>
        <w:tc>
          <w:tcPr>
            <w:tcW w:w="2958" w:type="dxa"/>
            <w:shd w:val="clear" w:color="auto" w:fill="auto"/>
            <w:noWrap/>
            <w:vAlign w:val="center"/>
          </w:tcPr>
          <w:p w14:paraId="5B66F3A6" w14:textId="77777777" w:rsidR="00661CF7" w:rsidRPr="0067042F" w:rsidRDefault="00661CF7" w:rsidP="00291777">
            <w:pPr>
              <w:widowControl/>
              <w:autoSpaceDE/>
              <w:autoSpaceDN/>
              <w:adjustRightInd/>
              <w:jc w:val="center"/>
              <w:rPr>
                <w:rFonts w:eastAsia="Times New Roman"/>
                <w:color w:val="000000"/>
                <w:sz w:val="18"/>
                <w:szCs w:val="18"/>
              </w:rPr>
            </w:pPr>
          </w:p>
        </w:tc>
        <w:tc>
          <w:tcPr>
            <w:tcW w:w="1418" w:type="dxa"/>
            <w:gridSpan w:val="2"/>
            <w:shd w:val="clear" w:color="auto" w:fill="auto"/>
            <w:vAlign w:val="center"/>
          </w:tcPr>
          <w:p w14:paraId="179E0D5C" w14:textId="77777777" w:rsidR="00661CF7" w:rsidRPr="0067042F" w:rsidRDefault="00661CF7" w:rsidP="00291777">
            <w:pPr>
              <w:widowControl/>
              <w:autoSpaceDE/>
              <w:autoSpaceDN/>
              <w:adjustRightInd/>
              <w:jc w:val="center"/>
              <w:rPr>
                <w:rFonts w:eastAsia="Times New Roman"/>
                <w:color w:val="000000"/>
                <w:sz w:val="18"/>
                <w:szCs w:val="18"/>
              </w:rPr>
            </w:pPr>
          </w:p>
        </w:tc>
        <w:tc>
          <w:tcPr>
            <w:tcW w:w="1559" w:type="dxa"/>
            <w:shd w:val="clear" w:color="auto" w:fill="auto"/>
            <w:noWrap/>
            <w:vAlign w:val="center"/>
          </w:tcPr>
          <w:p w14:paraId="25734509" w14:textId="77777777" w:rsidR="00661CF7" w:rsidRPr="0067042F" w:rsidRDefault="00661CF7" w:rsidP="00291777">
            <w:pPr>
              <w:widowControl/>
              <w:autoSpaceDE/>
              <w:autoSpaceDN/>
              <w:adjustRightInd/>
              <w:jc w:val="center"/>
              <w:rPr>
                <w:rFonts w:ascii="Calibri" w:eastAsia="Times New Roman" w:hAnsi="Calibri" w:cs="Calibri"/>
                <w:color w:val="000000"/>
                <w:sz w:val="18"/>
                <w:szCs w:val="18"/>
              </w:rPr>
            </w:pPr>
          </w:p>
        </w:tc>
      </w:tr>
      <w:tr w:rsidR="00C11F8C" w:rsidRPr="00546330" w14:paraId="7DC1028D" w14:textId="77777777" w:rsidTr="00661CF7">
        <w:trPr>
          <w:trHeight w:val="283"/>
        </w:trPr>
        <w:tc>
          <w:tcPr>
            <w:tcW w:w="12044" w:type="dxa"/>
            <w:gridSpan w:val="8"/>
            <w:shd w:val="clear" w:color="auto" w:fill="D9D9D9" w:themeFill="background1" w:themeFillShade="D9"/>
            <w:vAlign w:val="center"/>
          </w:tcPr>
          <w:p w14:paraId="5E8AE625" w14:textId="1F049641" w:rsidR="00C11F8C" w:rsidRPr="002D44BA" w:rsidRDefault="001D2276" w:rsidP="002D44BA">
            <w:pPr>
              <w:widowControl/>
              <w:autoSpaceDE/>
              <w:autoSpaceDN/>
              <w:adjustRightInd/>
              <w:jc w:val="right"/>
              <w:rPr>
                <w:rFonts w:eastAsia="Times New Roman"/>
                <w:b/>
                <w:bCs/>
                <w:color w:val="000000"/>
                <w:sz w:val="18"/>
                <w:szCs w:val="18"/>
                <w:lang w:val="en-US"/>
              </w:rPr>
            </w:pPr>
            <w:r>
              <w:rPr>
                <w:rFonts w:eastAsia="Times New Roman"/>
                <w:b/>
                <w:bCs/>
                <w:color w:val="000000"/>
                <w:sz w:val="18"/>
                <w:szCs w:val="18"/>
              </w:rPr>
              <w:t>TOTALE ORE</w:t>
            </w:r>
            <w:r w:rsidRPr="002D44BA">
              <w:rPr>
                <w:rFonts w:eastAsia="Times New Roman"/>
                <w:b/>
                <w:bCs/>
                <w:color w:val="000000"/>
                <w:sz w:val="18"/>
                <w:szCs w:val="18"/>
              </w:rPr>
              <w:t xml:space="preserve"> Attivit</w:t>
            </w:r>
            <w:r>
              <w:rPr>
                <w:rFonts w:eastAsia="Times New Roman"/>
                <w:b/>
                <w:bCs/>
                <w:color w:val="000000"/>
                <w:sz w:val="18"/>
                <w:szCs w:val="18"/>
              </w:rPr>
              <w:t xml:space="preserve">à </w:t>
            </w:r>
            <w:r w:rsidRPr="002D44BA">
              <w:rPr>
                <w:rFonts w:eastAsia="Times New Roman"/>
                <w:b/>
                <w:bCs/>
                <w:color w:val="000000"/>
                <w:sz w:val="18"/>
                <w:szCs w:val="18"/>
              </w:rPr>
              <w:t>agrituristiche</w:t>
            </w:r>
            <w:r>
              <w:rPr>
                <w:rFonts w:eastAsia="Times New Roman"/>
                <w:b/>
                <w:bCs/>
                <w:color w:val="000000"/>
                <w:sz w:val="18"/>
                <w:szCs w:val="18"/>
              </w:rPr>
              <w:t xml:space="preserve">  </w:t>
            </w:r>
          </w:p>
        </w:tc>
        <w:tc>
          <w:tcPr>
            <w:tcW w:w="1418" w:type="dxa"/>
            <w:gridSpan w:val="2"/>
            <w:shd w:val="clear" w:color="auto" w:fill="D9D9D9" w:themeFill="background1" w:themeFillShade="D9"/>
            <w:vAlign w:val="center"/>
          </w:tcPr>
          <w:p w14:paraId="5532ADD4" w14:textId="6654CEB5" w:rsidR="00C11F8C" w:rsidRPr="002D44BA" w:rsidRDefault="00C11F8C" w:rsidP="00C11F8C">
            <w:pPr>
              <w:widowControl/>
              <w:autoSpaceDE/>
              <w:autoSpaceDN/>
              <w:adjustRightInd/>
              <w:jc w:val="center"/>
              <w:rPr>
                <w:rFonts w:eastAsia="Times New Roman"/>
                <w:b/>
                <w:bCs/>
                <w:color w:val="000000"/>
                <w:sz w:val="18"/>
                <w:szCs w:val="18"/>
                <w:lang w:val="en-US"/>
              </w:rPr>
            </w:pPr>
          </w:p>
        </w:tc>
        <w:tc>
          <w:tcPr>
            <w:tcW w:w="1559" w:type="dxa"/>
            <w:shd w:val="clear" w:color="auto" w:fill="D9D9D9" w:themeFill="background1" w:themeFillShade="D9"/>
            <w:noWrap/>
            <w:vAlign w:val="center"/>
          </w:tcPr>
          <w:p w14:paraId="144387E4" w14:textId="77777777" w:rsidR="00C11F8C" w:rsidRPr="00546330" w:rsidRDefault="00C11F8C" w:rsidP="00C11F8C">
            <w:pPr>
              <w:widowControl/>
              <w:autoSpaceDE/>
              <w:autoSpaceDN/>
              <w:adjustRightInd/>
              <w:jc w:val="center"/>
              <w:rPr>
                <w:rFonts w:ascii="Calibri" w:eastAsia="Times New Roman" w:hAnsi="Calibri" w:cs="Calibri"/>
                <w:color w:val="000000"/>
                <w:sz w:val="18"/>
                <w:szCs w:val="18"/>
                <w:lang w:val="en-US"/>
              </w:rPr>
            </w:pPr>
          </w:p>
        </w:tc>
      </w:tr>
      <w:tr w:rsidR="00C11F8C" w:rsidRPr="00546330" w14:paraId="1AF30554" w14:textId="77777777" w:rsidTr="00661CF7">
        <w:trPr>
          <w:trHeight w:val="283"/>
        </w:trPr>
        <w:tc>
          <w:tcPr>
            <w:tcW w:w="12044" w:type="dxa"/>
            <w:gridSpan w:val="8"/>
            <w:shd w:val="clear" w:color="auto" w:fill="D9D9D9" w:themeFill="background1" w:themeFillShade="D9"/>
            <w:vAlign w:val="center"/>
          </w:tcPr>
          <w:p w14:paraId="4C6C2C7C" w14:textId="0E04ECB2" w:rsidR="00C11F8C" w:rsidRPr="002D44BA" w:rsidRDefault="001D2276" w:rsidP="002D44BA">
            <w:pPr>
              <w:widowControl/>
              <w:autoSpaceDE/>
              <w:autoSpaceDN/>
              <w:adjustRightInd/>
              <w:jc w:val="right"/>
              <w:rPr>
                <w:rFonts w:eastAsia="Times New Roman"/>
                <w:b/>
                <w:bCs/>
                <w:color w:val="000000"/>
                <w:sz w:val="18"/>
                <w:szCs w:val="18"/>
              </w:rPr>
            </w:pPr>
            <w:r w:rsidRPr="002D44BA">
              <w:rPr>
                <w:rFonts w:eastAsia="Times New Roman"/>
                <w:b/>
                <w:bCs/>
                <w:color w:val="000000"/>
                <w:sz w:val="18"/>
                <w:szCs w:val="18"/>
              </w:rPr>
              <w:t>TOTALE GIORNATE Attivit</w:t>
            </w:r>
            <w:r>
              <w:rPr>
                <w:rFonts w:eastAsia="Times New Roman"/>
                <w:b/>
                <w:bCs/>
                <w:color w:val="000000"/>
                <w:sz w:val="18"/>
                <w:szCs w:val="18"/>
              </w:rPr>
              <w:t xml:space="preserve">à </w:t>
            </w:r>
            <w:r w:rsidRPr="002D44BA">
              <w:rPr>
                <w:rFonts w:eastAsia="Times New Roman"/>
                <w:b/>
                <w:bCs/>
                <w:color w:val="000000"/>
                <w:sz w:val="18"/>
                <w:szCs w:val="18"/>
              </w:rPr>
              <w:t>agrituristiche</w:t>
            </w:r>
          </w:p>
        </w:tc>
        <w:tc>
          <w:tcPr>
            <w:tcW w:w="1418" w:type="dxa"/>
            <w:gridSpan w:val="2"/>
            <w:shd w:val="clear" w:color="auto" w:fill="D9D9D9" w:themeFill="background1" w:themeFillShade="D9"/>
            <w:vAlign w:val="center"/>
          </w:tcPr>
          <w:p w14:paraId="01BB5736" w14:textId="701E1082" w:rsidR="00C11F8C" w:rsidRPr="002D44BA" w:rsidRDefault="00C11F8C" w:rsidP="00C11F8C">
            <w:pPr>
              <w:widowControl/>
              <w:autoSpaceDE/>
              <w:autoSpaceDN/>
              <w:adjustRightInd/>
              <w:jc w:val="center"/>
              <w:rPr>
                <w:rFonts w:eastAsia="Times New Roman"/>
                <w:b/>
                <w:bCs/>
                <w:color w:val="000000"/>
                <w:sz w:val="18"/>
                <w:szCs w:val="18"/>
              </w:rPr>
            </w:pPr>
          </w:p>
        </w:tc>
        <w:tc>
          <w:tcPr>
            <w:tcW w:w="1559" w:type="dxa"/>
            <w:shd w:val="clear" w:color="auto" w:fill="D9D9D9" w:themeFill="background1" w:themeFillShade="D9"/>
            <w:noWrap/>
            <w:vAlign w:val="center"/>
          </w:tcPr>
          <w:p w14:paraId="0B0D5E9B" w14:textId="77777777" w:rsidR="00C11F8C" w:rsidRPr="00546330" w:rsidRDefault="00C11F8C" w:rsidP="00C11F8C">
            <w:pPr>
              <w:widowControl/>
              <w:autoSpaceDE/>
              <w:autoSpaceDN/>
              <w:adjustRightInd/>
              <w:jc w:val="center"/>
              <w:rPr>
                <w:rFonts w:ascii="Calibri" w:eastAsia="Times New Roman" w:hAnsi="Calibri" w:cs="Calibri"/>
                <w:color w:val="000000"/>
                <w:sz w:val="18"/>
                <w:szCs w:val="18"/>
                <w:lang w:val="en-US"/>
              </w:rPr>
            </w:pPr>
          </w:p>
        </w:tc>
      </w:tr>
    </w:tbl>
    <w:p w14:paraId="76802D9D" w14:textId="15FE6DF3" w:rsidR="0022036A" w:rsidRDefault="0022036A">
      <w:pPr>
        <w:rPr>
          <w:lang w:val="en-US"/>
        </w:rPr>
      </w:pPr>
    </w:p>
    <w:p w14:paraId="5CCCCC68" w14:textId="37CA9669" w:rsidR="00AE15B2" w:rsidRDefault="00AE15B2">
      <w:pPr>
        <w:rPr>
          <w:lang w:val="en-US"/>
        </w:rPr>
      </w:pPr>
    </w:p>
    <w:p w14:paraId="71F911CF" w14:textId="7B2D1FF7" w:rsidR="00AE15B2" w:rsidRDefault="00AE15B2">
      <w:pPr>
        <w:rPr>
          <w:lang w:val="en-US"/>
        </w:rPr>
      </w:pPr>
    </w:p>
    <w:p w14:paraId="0D304AFB" w14:textId="10B94997" w:rsidR="00AE15B2" w:rsidRDefault="00AE15B2">
      <w:pPr>
        <w:rPr>
          <w:lang w:val="en-US"/>
        </w:rPr>
      </w:pPr>
    </w:p>
    <w:p w14:paraId="2F48E77E" w14:textId="1AE5AB1C" w:rsidR="00AE15B2" w:rsidRDefault="00AE15B2">
      <w:pPr>
        <w:rPr>
          <w:lang w:val="en-US"/>
        </w:rPr>
      </w:pPr>
    </w:p>
    <w:p w14:paraId="77E21EF2" w14:textId="38CA1895" w:rsidR="00AE15B2" w:rsidRDefault="00AE15B2">
      <w:pPr>
        <w:rPr>
          <w:lang w:val="en-US"/>
        </w:rPr>
      </w:pPr>
    </w:p>
    <w:p w14:paraId="3C1DF0E8" w14:textId="77777777" w:rsidR="00AE15B2" w:rsidRPr="00546330" w:rsidRDefault="00AE15B2">
      <w:pPr>
        <w:rPr>
          <w:lang w:val="en-US"/>
        </w:rPr>
      </w:pPr>
    </w:p>
    <w:tbl>
      <w:tblPr>
        <w:tblStyle w:val="Grigliatabella"/>
        <w:tblW w:w="15021" w:type="dxa"/>
        <w:tblLook w:val="04A0" w:firstRow="1" w:lastRow="0" w:firstColumn="1" w:lastColumn="0" w:noHBand="0" w:noVBand="1"/>
      </w:tblPr>
      <w:tblGrid>
        <w:gridCol w:w="1970"/>
        <w:gridCol w:w="1569"/>
        <w:gridCol w:w="2371"/>
        <w:gridCol w:w="1173"/>
        <w:gridCol w:w="1559"/>
        <w:gridCol w:w="1843"/>
        <w:gridCol w:w="2268"/>
        <w:gridCol w:w="2268"/>
      </w:tblGrid>
      <w:tr w:rsidR="001D2276" w14:paraId="42FE02F8" w14:textId="2F5A238A" w:rsidTr="00B32887">
        <w:trPr>
          <w:trHeight w:val="283"/>
        </w:trPr>
        <w:tc>
          <w:tcPr>
            <w:tcW w:w="15021" w:type="dxa"/>
            <w:gridSpan w:val="8"/>
            <w:shd w:val="clear" w:color="auto" w:fill="F2F2F2" w:themeFill="background1" w:themeFillShade="F2"/>
            <w:vAlign w:val="center"/>
          </w:tcPr>
          <w:p w14:paraId="301237B5" w14:textId="26D903E3" w:rsidR="001D2276" w:rsidRDefault="001D2276" w:rsidP="005915C4">
            <w:pPr>
              <w:widowControl/>
              <w:autoSpaceDE/>
              <w:autoSpaceDN/>
              <w:adjustRightInd/>
              <w:rPr>
                <w:rFonts w:eastAsia="Times New Roman"/>
                <w:b/>
                <w:bCs/>
                <w:color w:val="000000"/>
                <w:sz w:val="20"/>
                <w:szCs w:val="20"/>
              </w:rPr>
            </w:pPr>
            <w:r>
              <w:rPr>
                <w:rFonts w:eastAsia="Times New Roman"/>
                <w:b/>
                <w:bCs/>
                <w:color w:val="000000"/>
                <w:sz w:val="20"/>
                <w:szCs w:val="20"/>
              </w:rPr>
              <w:lastRenderedPageBreak/>
              <w:t>2.3</w:t>
            </w:r>
            <w:r w:rsidRPr="00D24CFA">
              <w:rPr>
                <w:rFonts w:eastAsia="Times New Roman"/>
                <w:b/>
                <w:bCs/>
                <w:color w:val="000000"/>
                <w:sz w:val="20"/>
                <w:szCs w:val="20"/>
              </w:rPr>
              <w:t>.1.</w:t>
            </w:r>
            <w:r>
              <w:rPr>
                <w:rFonts w:eastAsia="Times New Roman"/>
                <w:b/>
                <w:bCs/>
                <w:color w:val="000000"/>
                <w:sz w:val="20"/>
                <w:szCs w:val="20"/>
              </w:rPr>
              <w:t>2</w:t>
            </w:r>
            <w:r w:rsidRPr="00D24CFA">
              <w:rPr>
                <w:rFonts w:eastAsia="Times New Roman"/>
                <w:b/>
                <w:bCs/>
                <w:color w:val="000000"/>
                <w:sz w:val="20"/>
                <w:szCs w:val="20"/>
              </w:rPr>
              <w:t xml:space="preserve"> </w:t>
            </w:r>
            <w:r w:rsidRPr="00572824">
              <w:rPr>
                <w:rFonts w:eastAsia="Times New Roman"/>
                <w:b/>
                <w:bCs/>
                <w:color w:val="000000"/>
                <w:sz w:val="20"/>
                <w:szCs w:val="20"/>
              </w:rPr>
              <w:t xml:space="preserve">Servizi Integrati </w:t>
            </w:r>
            <w:r>
              <w:rPr>
                <w:rFonts w:eastAsia="Times New Roman"/>
                <w:b/>
                <w:bCs/>
                <w:color w:val="000000"/>
                <w:sz w:val="20"/>
                <w:szCs w:val="20"/>
              </w:rPr>
              <w:t>e</w:t>
            </w:r>
            <w:r w:rsidRPr="00572824">
              <w:rPr>
                <w:rFonts w:eastAsia="Times New Roman"/>
                <w:b/>
                <w:bCs/>
                <w:color w:val="000000"/>
                <w:sz w:val="20"/>
                <w:szCs w:val="20"/>
              </w:rPr>
              <w:t xml:space="preserve"> </w:t>
            </w:r>
            <w:r>
              <w:rPr>
                <w:rFonts w:eastAsia="Times New Roman"/>
                <w:b/>
                <w:bCs/>
                <w:color w:val="000000"/>
                <w:sz w:val="20"/>
                <w:szCs w:val="20"/>
              </w:rPr>
              <w:t>a</w:t>
            </w:r>
            <w:r w:rsidRPr="00572824">
              <w:rPr>
                <w:rFonts w:eastAsia="Times New Roman"/>
                <w:b/>
                <w:bCs/>
                <w:color w:val="000000"/>
                <w:sz w:val="20"/>
                <w:szCs w:val="20"/>
              </w:rPr>
              <w:t>ccessori (L.R. 14/</w:t>
            </w:r>
            <w:r w:rsidR="00CF72B0">
              <w:rPr>
                <w:rFonts w:eastAsia="Times New Roman"/>
                <w:b/>
                <w:bCs/>
                <w:color w:val="000000"/>
                <w:sz w:val="20"/>
                <w:szCs w:val="20"/>
              </w:rPr>
              <w:t>20</w:t>
            </w:r>
            <w:r w:rsidRPr="00572824">
              <w:rPr>
                <w:rFonts w:eastAsia="Times New Roman"/>
                <w:b/>
                <w:bCs/>
                <w:color w:val="000000"/>
                <w:sz w:val="20"/>
                <w:szCs w:val="20"/>
              </w:rPr>
              <w:t>06 art. 2 comma 3bis lett. a)</w:t>
            </w:r>
          </w:p>
        </w:tc>
      </w:tr>
      <w:tr w:rsidR="005915C4" w14:paraId="5EA3BA66" w14:textId="45EFD4AC" w:rsidTr="00E367A5">
        <w:tc>
          <w:tcPr>
            <w:tcW w:w="1970" w:type="dxa"/>
            <w:shd w:val="clear" w:color="auto" w:fill="auto"/>
            <w:vAlign w:val="center"/>
          </w:tcPr>
          <w:p w14:paraId="25C4C846" w14:textId="5EDC849D" w:rsidR="005915C4" w:rsidRPr="00153823" w:rsidRDefault="005915C4" w:rsidP="005915C4">
            <w:pPr>
              <w:widowControl/>
              <w:autoSpaceDE/>
              <w:autoSpaceDN/>
              <w:adjustRightInd/>
              <w:jc w:val="center"/>
              <w:rPr>
                <w:rFonts w:eastAsia="Times New Roman"/>
                <w:b/>
                <w:bCs/>
                <w:color w:val="000000"/>
                <w:sz w:val="18"/>
                <w:szCs w:val="18"/>
              </w:rPr>
            </w:pPr>
            <w:r>
              <w:rPr>
                <w:rFonts w:eastAsia="Times New Roman"/>
                <w:b/>
                <w:bCs/>
                <w:color w:val="000000"/>
                <w:sz w:val="18"/>
                <w:szCs w:val="18"/>
              </w:rPr>
              <w:t>S</w:t>
            </w:r>
            <w:r w:rsidRPr="00153823">
              <w:rPr>
                <w:rFonts w:eastAsia="Times New Roman"/>
                <w:b/>
                <w:bCs/>
                <w:color w:val="000000"/>
                <w:sz w:val="18"/>
                <w:szCs w:val="18"/>
              </w:rPr>
              <w:t>ervizi integrati e accessori</w:t>
            </w:r>
          </w:p>
        </w:tc>
        <w:tc>
          <w:tcPr>
            <w:tcW w:w="1569" w:type="dxa"/>
            <w:shd w:val="clear" w:color="auto" w:fill="auto"/>
            <w:vAlign w:val="center"/>
          </w:tcPr>
          <w:p w14:paraId="0943F9A7" w14:textId="4F61B890" w:rsidR="005915C4" w:rsidRPr="00153823" w:rsidRDefault="005915C4" w:rsidP="005915C4">
            <w:pPr>
              <w:widowControl/>
              <w:autoSpaceDE/>
              <w:autoSpaceDN/>
              <w:adjustRightInd/>
              <w:jc w:val="center"/>
              <w:rPr>
                <w:rFonts w:eastAsia="Times New Roman"/>
                <w:b/>
                <w:bCs/>
                <w:color w:val="000000"/>
                <w:sz w:val="18"/>
                <w:szCs w:val="18"/>
              </w:rPr>
            </w:pPr>
            <w:r w:rsidRPr="00153823">
              <w:rPr>
                <w:rFonts w:eastAsia="Times New Roman"/>
                <w:b/>
                <w:bCs/>
                <w:color w:val="000000"/>
                <w:sz w:val="18"/>
                <w:szCs w:val="18"/>
              </w:rPr>
              <w:t xml:space="preserve">max 10% della </w:t>
            </w: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totale</w:t>
            </w:r>
          </w:p>
        </w:tc>
        <w:tc>
          <w:tcPr>
            <w:tcW w:w="2371" w:type="dxa"/>
            <w:shd w:val="clear" w:color="auto" w:fill="auto"/>
            <w:vAlign w:val="center"/>
          </w:tcPr>
          <w:p w14:paraId="0FCD3571" w14:textId="08EE2E91" w:rsidR="005915C4" w:rsidRPr="00153823" w:rsidRDefault="005915C4" w:rsidP="005915C4">
            <w:pPr>
              <w:widowControl/>
              <w:autoSpaceDE/>
              <w:autoSpaceDN/>
              <w:adjustRightInd/>
              <w:jc w:val="center"/>
              <w:rPr>
                <w:rFonts w:eastAsia="Times New Roman"/>
                <w:b/>
                <w:bCs/>
                <w:color w:val="000000"/>
                <w:sz w:val="18"/>
                <w:szCs w:val="18"/>
              </w:rPr>
            </w:pPr>
            <w:r>
              <w:rPr>
                <w:rFonts w:eastAsia="Times New Roman"/>
                <w:b/>
                <w:bCs/>
                <w:color w:val="000000"/>
                <w:sz w:val="18"/>
                <w:szCs w:val="18"/>
              </w:rPr>
              <w:t>D</w:t>
            </w:r>
            <w:r w:rsidRPr="00153823">
              <w:rPr>
                <w:rFonts w:eastAsia="Times New Roman"/>
                <w:b/>
                <w:bCs/>
                <w:color w:val="000000"/>
                <w:sz w:val="18"/>
                <w:szCs w:val="18"/>
              </w:rPr>
              <w:t>escrizione</w:t>
            </w:r>
          </w:p>
        </w:tc>
        <w:tc>
          <w:tcPr>
            <w:tcW w:w="1173" w:type="dxa"/>
            <w:shd w:val="clear" w:color="auto" w:fill="auto"/>
            <w:vAlign w:val="center"/>
          </w:tcPr>
          <w:p w14:paraId="4E87E540" w14:textId="289E7BCA" w:rsidR="005915C4" w:rsidRPr="00153823" w:rsidRDefault="005915C4" w:rsidP="005915C4">
            <w:pPr>
              <w:widowControl/>
              <w:autoSpaceDE/>
              <w:autoSpaceDN/>
              <w:adjustRightInd/>
              <w:jc w:val="center"/>
              <w:rPr>
                <w:rFonts w:eastAsia="Times New Roman"/>
                <w:b/>
                <w:bCs/>
                <w:color w:val="000000"/>
                <w:sz w:val="18"/>
                <w:szCs w:val="18"/>
              </w:rPr>
            </w:pP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xml:space="preserve">. investita in </w:t>
            </w:r>
            <w:r w:rsidR="001D2276">
              <w:rPr>
                <w:rFonts w:eastAsia="Times New Roman"/>
                <w:b/>
                <w:bCs/>
                <w:color w:val="000000"/>
                <w:sz w:val="18"/>
                <w:szCs w:val="18"/>
              </w:rPr>
              <w:t>ettari</w:t>
            </w:r>
          </w:p>
        </w:tc>
        <w:tc>
          <w:tcPr>
            <w:tcW w:w="1559" w:type="dxa"/>
            <w:shd w:val="clear" w:color="auto" w:fill="auto"/>
            <w:vAlign w:val="center"/>
          </w:tcPr>
          <w:p w14:paraId="4E72A0BD" w14:textId="48F9874E" w:rsidR="005915C4" w:rsidRPr="00153823" w:rsidRDefault="005915C4" w:rsidP="005915C4">
            <w:pPr>
              <w:widowControl/>
              <w:autoSpaceDE/>
              <w:autoSpaceDN/>
              <w:adjustRightInd/>
              <w:jc w:val="center"/>
              <w:rPr>
                <w:rFonts w:eastAsia="Times New Roman"/>
                <w:b/>
                <w:bCs/>
                <w:color w:val="000000"/>
                <w:sz w:val="18"/>
                <w:szCs w:val="18"/>
              </w:rPr>
            </w:pP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xml:space="preserve">. </w:t>
            </w:r>
            <w:r w:rsidR="003A5058">
              <w:rPr>
                <w:rFonts w:eastAsia="Times New Roman"/>
                <w:b/>
                <w:bCs/>
                <w:color w:val="000000"/>
                <w:sz w:val="18"/>
                <w:szCs w:val="18"/>
              </w:rPr>
              <w:t>t</w:t>
            </w:r>
            <w:r w:rsidRPr="00153823">
              <w:rPr>
                <w:rFonts w:eastAsia="Times New Roman"/>
                <w:b/>
                <w:bCs/>
                <w:color w:val="000000"/>
                <w:sz w:val="18"/>
                <w:szCs w:val="18"/>
              </w:rPr>
              <w:t xml:space="preserve">otale aziendale in </w:t>
            </w:r>
            <w:r w:rsidR="001D2276">
              <w:rPr>
                <w:rFonts w:eastAsia="Times New Roman"/>
                <w:b/>
                <w:bCs/>
                <w:color w:val="000000"/>
                <w:sz w:val="18"/>
                <w:szCs w:val="18"/>
              </w:rPr>
              <w:t>ettari</w:t>
            </w:r>
          </w:p>
        </w:tc>
        <w:tc>
          <w:tcPr>
            <w:tcW w:w="1843" w:type="dxa"/>
            <w:shd w:val="clear" w:color="auto" w:fill="auto"/>
            <w:vAlign w:val="center"/>
          </w:tcPr>
          <w:p w14:paraId="1E8D605C" w14:textId="6BAA117E" w:rsidR="005915C4" w:rsidRPr="00153823" w:rsidRDefault="005915C4" w:rsidP="005915C4">
            <w:pPr>
              <w:widowControl/>
              <w:autoSpaceDE/>
              <w:autoSpaceDN/>
              <w:adjustRightInd/>
              <w:jc w:val="center"/>
              <w:rPr>
                <w:rFonts w:eastAsia="Times New Roman"/>
                <w:b/>
                <w:bCs/>
                <w:color w:val="000000"/>
                <w:sz w:val="18"/>
                <w:szCs w:val="18"/>
              </w:rPr>
            </w:pPr>
            <w:r w:rsidRPr="00153823">
              <w:rPr>
                <w:rFonts w:eastAsia="Times New Roman"/>
                <w:b/>
                <w:bCs/>
                <w:color w:val="000000"/>
                <w:sz w:val="18"/>
                <w:szCs w:val="18"/>
              </w:rPr>
              <w:t xml:space="preserve">% </w:t>
            </w: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investita</w:t>
            </w:r>
          </w:p>
        </w:tc>
        <w:tc>
          <w:tcPr>
            <w:tcW w:w="2268" w:type="dxa"/>
            <w:shd w:val="clear" w:color="auto" w:fill="auto"/>
            <w:vAlign w:val="center"/>
          </w:tcPr>
          <w:p w14:paraId="30B659E7" w14:textId="508F0D18" w:rsidR="005915C4" w:rsidRPr="00153823" w:rsidRDefault="005915C4" w:rsidP="005915C4">
            <w:pPr>
              <w:widowControl/>
              <w:autoSpaceDE/>
              <w:autoSpaceDN/>
              <w:adjustRightInd/>
              <w:jc w:val="center"/>
              <w:rPr>
                <w:rFonts w:eastAsia="Times New Roman"/>
                <w:b/>
                <w:bCs/>
                <w:color w:val="000000"/>
                <w:sz w:val="18"/>
                <w:szCs w:val="18"/>
              </w:rPr>
            </w:pPr>
            <w:r w:rsidRPr="00153823">
              <w:rPr>
                <w:rFonts w:eastAsia="Times New Roman"/>
                <w:b/>
                <w:bCs/>
                <w:color w:val="000000"/>
                <w:sz w:val="18"/>
                <w:szCs w:val="18"/>
              </w:rPr>
              <w:t>Rispetto dei limiti della LR 14/</w:t>
            </w:r>
            <w:r w:rsidR="003A5058">
              <w:rPr>
                <w:rFonts w:eastAsia="Times New Roman"/>
                <w:b/>
                <w:bCs/>
                <w:color w:val="000000"/>
                <w:sz w:val="18"/>
                <w:szCs w:val="18"/>
              </w:rPr>
              <w:t>20</w:t>
            </w:r>
            <w:r w:rsidRPr="00153823">
              <w:rPr>
                <w:rFonts w:eastAsia="Times New Roman"/>
                <w:b/>
                <w:bCs/>
                <w:color w:val="000000"/>
                <w:sz w:val="18"/>
                <w:szCs w:val="18"/>
              </w:rPr>
              <w:t>06 art. 2, comma 3</w:t>
            </w:r>
            <w:r w:rsidR="00E367A5">
              <w:rPr>
                <w:rFonts w:eastAsia="Times New Roman"/>
                <w:b/>
                <w:bCs/>
                <w:color w:val="000000"/>
                <w:sz w:val="18"/>
                <w:szCs w:val="18"/>
              </w:rPr>
              <w:t>-</w:t>
            </w:r>
            <w:r w:rsidRPr="00153823">
              <w:rPr>
                <w:rFonts w:eastAsia="Times New Roman"/>
                <w:b/>
                <w:bCs/>
                <w:color w:val="000000"/>
                <w:sz w:val="18"/>
                <w:szCs w:val="18"/>
              </w:rPr>
              <w:t>ter</w:t>
            </w:r>
          </w:p>
        </w:tc>
        <w:tc>
          <w:tcPr>
            <w:tcW w:w="2268" w:type="dxa"/>
            <w:shd w:val="clear" w:color="auto" w:fill="auto"/>
            <w:vAlign w:val="center"/>
          </w:tcPr>
          <w:p w14:paraId="1CBEB3FC" w14:textId="1C006A49" w:rsidR="005915C4" w:rsidRPr="00153823" w:rsidRDefault="005915C4" w:rsidP="005915C4">
            <w:pPr>
              <w:widowControl/>
              <w:autoSpaceDE/>
              <w:autoSpaceDN/>
              <w:adjustRightInd/>
              <w:jc w:val="center"/>
              <w:rPr>
                <w:rFonts w:eastAsia="Times New Roman"/>
                <w:b/>
                <w:bCs/>
                <w:color w:val="000000"/>
                <w:sz w:val="18"/>
                <w:szCs w:val="18"/>
              </w:rPr>
            </w:pPr>
            <w:r>
              <w:rPr>
                <w:rFonts w:eastAsia="Times New Roman"/>
                <w:b/>
                <w:bCs/>
                <w:color w:val="000000"/>
                <w:sz w:val="18"/>
                <w:szCs w:val="18"/>
              </w:rPr>
              <w:t>Titolo autorizzativo</w:t>
            </w:r>
          </w:p>
        </w:tc>
      </w:tr>
      <w:tr w:rsidR="005915C4" w:rsidRPr="00B65495" w14:paraId="045C4DF8" w14:textId="5B0B9ACB" w:rsidTr="00E367A5">
        <w:trPr>
          <w:trHeight w:val="737"/>
        </w:trPr>
        <w:tc>
          <w:tcPr>
            <w:tcW w:w="1970" w:type="dxa"/>
            <w:vAlign w:val="center"/>
          </w:tcPr>
          <w:p w14:paraId="4A32BFD5" w14:textId="0E441FA6" w:rsidR="005915C4" w:rsidRDefault="005915C4" w:rsidP="00572824">
            <w:pPr>
              <w:rPr>
                <w:lang w:val="en-US"/>
              </w:rPr>
            </w:pPr>
            <w:r w:rsidRPr="00546330">
              <w:rPr>
                <w:rFonts w:eastAsia="Times New Roman"/>
                <w:color w:val="000000"/>
                <w:sz w:val="16"/>
                <w:szCs w:val="16"/>
                <w:lang w:val="en-US"/>
              </w:rPr>
              <w:t>L.R. 14/</w:t>
            </w:r>
            <w:r w:rsidR="00661CF7">
              <w:rPr>
                <w:rFonts w:eastAsia="Times New Roman"/>
                <w:color w:val="000000"/>
                <w:sz w:val="16"/>
                <w:szCs w:val="16"/>
                <w:lang w:val="en-US"/>
              </w:rPr>
              <w:t>20</w:t>
            </w:r>
            <w:r w:rsidRPr="00546330">
              <w:rPr>
                <w:rFonts w:eastAsia="Times New Roman"/>
                <w:color w:val="000000"/>
                <w:sz w:val="16"/>
                <w:szCs w:val="16"/>
                <w:lang w:val="en-US"/>
              </w:rPr>
              <w:t>06 art. 2</w:t>
            </w:r>
            <w:r w:rsidR="00661CF7">
              <w:rPr>
                <w:rFonts w:eastAsia="Times New Roman"/>
                <w:color w:val="000000"/>
                <w:sz w:val="16"/>
                <w:szCs w:val="16"/>
                <w:lang w:val="en-US"/>
              </w:rPr>
              <w:t>,</w:t>
            </w:r>
            <w:r w:rsidRPr="00546330">
              <w:rPr>
                <w:rFonts w:eastAsia="Times New Roman"/>
                <w:color w:val="000000"/>
                <w:sz w:val="16"/>
                <w:szCs w:val="16"/>
                <w:lang w:val="en-US"/>
              </w:rPr>
              <w:t xml:space="preserve"> comma 3</w:t>
            </w:r>
            <w:r w:rsidR="00661CF7">
              <w:rPr>
                <w:rFonts w:eastAsia="Times New Roman"/>
                <w:color w:val="000000"/>
                <w:sz w:val="16"/>
                <w:szCs w:val="16"/>
                <w:lang w:val="en-US"/>
              </w:rPr>
              <w:t>-</w:t>
            </w:r>
            <w:r w:rsidRPr="00546330">
              <w:rPr>
                <w:rFonts w:eastAsia="Times New Roman"/>
                <w:color w:val="000000"/>
                <w:sz w:val="16"/>
                <w:szCs w:val="16"/>
                <w:lang w:val="en-US"/>
              </w:rPr>
              <w:t>bis</w:t>
            </w:r>
            <w:r w:rsidR="00661CF7">
              <w:rPr>
                <w:rFonts w:eastAsia="Times New Roman"/>
                <w:color w:val="000000"/>
                <w:sz w:val="16"/>
                <w:szCs w:val="16"/>
                <w:lang w:val="en-US"/>
              </w:rPr>
              <w:t>,</w:t>
            </w:r>
            <w:r w:rsidRPr="00546330">
              <w:rPr>
                <w:rFonts w:eastAsia="Times New Roman"/>
                <w:color w:val="000000"/>
                <w:sz w:val="16"/>
                <w:szCs w:val="16"/>
                <w:lang w:val="en-US"/>
              </w:rPr>
              <w:t xml:space="preserve"> </w:t>
            </w:r>
            <w:proofErr w:type="spellStart"/>
            <w:r w:rsidRPr="00546330">
              <w:rPr>
                <w:rFonts w:eastAsia="Times New Roman"/>
                <w:color w:val="000000"/>
                <w:sz w:val="16"/>
                <w:szCs w:val="16"/>
                <w:lang w:val="en-US"/>
              </w:rPr>
              <w:t>lett</w:t>
            </w:r>
            <w:proofErr w:type="spellEnd"/>
            <w:r w:rsidRPr="00546330">
              <w:rPr>
                <w:rFonts w:eastAsia="Times New Roman"/>
                <w:color w:val="000000"/>
                <w:sz w:val="16"/>
                <w:szCs w:val="16"/>
                <w:lang w:val="en-US"/>
              </w:rPr>
              <w:t>.</w:t>
            </w:r>
            <w:r>
              <w:rPr>
                <w:rFonts w:eastAsia="Times New Roman"/>
                <w:color w:val="000000"/>
                <w:sz w:val="16"/>
                <w:szCs w:val="16"/>
                <w:lang w:val="en-US"/>
              </w:rPr>
              <w:t xml:space="preserve"> </w:t>
            </w:r>
            <w:r w:rsidR="00661CF7">
              <w:rPr>
                <w:rFonts w:eastAsia="Times New Roman"/>
                <w:color w:val="000000"/>
                <w:sz w:val="16"/>
                <w:szCs w:val="16"/>
                <w:lang w:val="en-US"/>
              </w:rPr>
              <w:t>a)</w:t>
            </w:r>
          </w:p>
        </w:tc>
        <w:tc>
          <w:tcPr>
            <w:tcW w:w="1569" w:type="dxa"/>
            <w:vAlign w:val="center"/>
          </w:tcPr>
          <w:p w14:paraId="17F633FC" w14:textId="77777777" w:rsidR="005915C4" w:rsidRDefault="005915C4" w:rsidP="00572824">
            <w:pPr>
              <w:rPr>
                <w:lang w:val="en-US"/>
              </w:rPr>
            </w:pPr>
          </w:p>
        </w:tc>
        <w:tc>
          <w:tcPr>
            <w:tcW w:w="2371" w:type="dxa"/>
            <w:vAlign w:val="center"/>
          </w:tcPr>
          <w:p w14:paraId="5B3509B6" w14:textId="77777777" w:rsidR="005915C4" w:rsidRDefault="005915C4" w:rsidP="00572824">
            <w:pPr>
              <w:rPr>
                <w:lang w:val="en-US"/>
              </w:rPr>
            </w:pPr>
          </w:p>
        </w:tc>
        <w:tc>
          <w:tcPr>
            <w:tcW w:w="1173" w:type="dxa"/>
            <w:vAlign w:val="center"/>
          </w:tcPr>
          <w:p w14:paraId="1CC269AE" w14:textId="77777777" w:rsidR="005915C4" w:rsidRDefault="005915C4" w:rsidP="00572824">
            <w:pPr>
              <w:rPr>
                <w:lang w:val="en-US"/>
              </w:rPr>
            </w:pPr>
          </w:p>
        </w:tc>
        <w:tc>
          <w:tcPr>
            <w:tcW w:w="1559" w:type="dxa"/>
            <w:vAlign w:val="center"/>
          </w:tcPr>
          <w:p w14:paraId="695CF487" w14:textId="77777777" w:rsidR="005915C4" w:rsidRDefault="005915C4" w:rsidP="00572824">
            <w:pPr>
              <w:rPr>
                <w:lang w:val="en-US"/>
              </w:rPr>
            </w:pPr>
          </w:p>
        </w:tc>
        <w:tc>
          <w:tcPr>
            <w:tcW w:w="1843" w:type="dxa"/>
            <w:vAlign w:val="center"/>
          </w:tcPr>
          <w:p w14:paraId="2E1DC15A" w14:textId="77777777" w:rsidR="005915C4" w:rsidRDefault="005915C4" w:rsidP="00572824">
            <w:pPr>
              <w:rPr>
                <w:lang w:val="en-US"/>
              </w:rPr>
            </w:pPr>
          </w:p>
        </w:tc>
        <w:tc>
          <w:tcPr>
            <w:tcW w:w="2268" w:type="dxa"/>
            <w:vAlign w:val="center"/>
          </w:tcPr>
          <w:p w14:paraId="468F5929" w14:textId="77777777" w:rsidR="005915C4" w:rsidRDefault="005915C4" w:rsidP="00572824">
            <w:pPr>
              <w:rPr>
                <w:lang w:val="en-US"/>
              </w:rPr>
            </w:pPr>
          </w:p>
        </w:tc>
        <w:tc>
          <w:tcPr>
            <w:tcW w:w="2268" w:type="dxa"/>
          </w:tcPr>
          <w:p w14:paraId="673E4C30" w14:textId="77777777" w:rsidR="005915C4" w:rsidRDefault="005915C4" w:rsidP="00572824">
            <w:pPr>
              <w:rPr>
                <w:lang w:val="en-US"/>
              </w:rPr>
            </w:pPr>
          </w:p>
        </w:tc>
      </w:tr>
    </w:tbl>
    <w:p w14:paraId="3C812CBA" w14:textId="77777777" w:rsidR="00472843" w:rsidRPr="00546330" w:rsidRDefault="00472843">
      <w:pPr>
        <w:rPr>
          <w:lang w:val="en-US"/>
        </w:rPr>
      </w:pPr>
    </w:p>
    <w:p w14:paraId="257E18D6" w14:textId="3DB71A94" w:rsidR="0055605C" w:rsidRPr="00546330" w:rsidRDefault="0055605C">
      <w:pPr>
        <w:rPr>
          <w:lang w:val="en-US"/>
        </w:rPr>
      </w:pPr>
    </w:p>
    <w:tbl>
      <w:tblP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6"/>
        <w:gridCol w:w="1274"/>
        <w:gridCol w:w="1277"/>
        <w:gridCol w:w="1274"/>
        <w:gridCol w:w="994"/>
        <w:gridCol w:w="1274"/>
        <w:gridCol w:w="994"/>
        <w:gridCol w:w="991"/>
        <w:gridCol w:w="1559"/>
        <w:gridCol w:w="568"/>
        <w:gridCol w:w="1280"/>
        <w:gridCol w:w="988"/>
        <w:gridCol w:w="991"/>
      </w:tblGrid>
      <w:tr w:rsidR="005D22AB" w:rsidRPr="0067042F" w14:paraId="1D88EA11" w14:textId="50996682" w:rsidTr="005D22AB">
        <w:trPr>
          <w:trHeight w:val="283"/>
        </w:trPr>
        <w:tc>
          <w:tcPr>
            <w:tcW w:w="5000" w:type="pct"/>
            <w:gridSpan w:val="13"/>
            <w:shd w:val="clear" w:color="000000" w:fill="F2F2F2"/>
            <w:vAlign w:val="center"/>
            <w:hideMark/>
          </w:tcPr>
          <w:p w14:paraId="27FE60AB" w14:textId="7CDDB1B1" w:rsidR="005D22AB" w:rsidRPr="005915C4" w:rsidRDefault="005D22AB" w:rsidP="00472843">
            <w:pPr>
              <w:widowControl/>
              <w:autoSpaceDE/>
              <w:autoSpaceDN/>
              <w:adjustRightInd/>
              <w:rPr>
                <w:rFonts w:eastAsia="Times New Roman"/>
                <w:b/>
                <w:bCs/>
                <w:color w:val="000000"/>
                <w:sz w:val="20"/>
                <w:szCs w:val="20"/>
              </w:rPr>
            </w:pPr>
            <w:r w:rsidRPr="005915C4">
              <w:rPr>
                <w:rFonts w:eastAsia="Times New Roman"/>
                <w:b/>
                <w:bCs/>
                <w:color w:val="000000"/>
                <w:sz w:val="20"/>
                <w:szCs w:val="20"/>
              </w:rPr>
              <w:t>2.</w:t>
            </w:r>
            <w:r>
              <w:rPr>
                <w:rFonts w:eastAsia="Times New Roman"/>
                <w:b/>
                <w:bCs/>
                <w:color w:val="000000"/>
                <w:sz w:val="20"/>
                <w:szCs w:val="20"/>
              </w:rPr>
              <w:t>3</w:t>
            </w:r>
            <w:r w:rsidRPr="005915C4">
              <w:rPr>
                <w:rFonts w:eastAsia="Times New Roman"/>
                <w:b/>
                <w:bCs/>
                <w:color w:val="000000"/>
                <w:sz w:val="20"/>
                <w:szCs w:val="20"/>
              </w:rPr>
              <w:t>.1.3 Fattoria didattica (L.R. 14/</w:t>
            </w:r>
            <w:r>
              <w:rPr>
                <w:rFonts w:eastAsia="Times New Roman"/>
                <w:b/>
                <w:bCs/>
                <w:color w:val="000000"/>
                <w:sz w:val="20"/>
                <w:szCs w:val="20"/>
              </w:rPr>
              <w:t>20</w:t>
            </w:r>
            <w:r w:rsidRPr="005915C4">
              <w:rPr>
                <w:rFonts w:eastAsia="Times New Roman"/>
                <w:b/>
                <w:bCs/>
                <w:color w:val="000000"/>
                <w:sz w:val="20"/>
                <w:szCs w:val="20"/>
              </w:rPr>
              <w:t>06 art. 2bis</w:t>
            </w:r>
            <w:r>
              <w:rPr>
                <w:rFonts w:eastAsia="Times New Roman"/>
                <w:b/>
                <w:bCs/>
                <w:color w:val="000000"/>
                <w:sz w:val="20"/>
                <w:szCs w:val="20"/>
              </w:rPr>
              <w:t>,</w:t>
            </w:r>
            <w:r w:rsidRPr="005915C4">
              <w:rPr>
                <w:rFonts w:eastAsia="Times New Roman"/>
                <w:b/>
                <w:bCs/>
                <w:color w:val="000000"/>
                <w:sz w:val="20"/>
                <w:szCs w:val="20"/>
              </w:rPr>
              <w:t xml:space="preserve"> comma 7</w:t>
            </w:r>
            <w:r>
              <w:rPr>
                <w:rFonts w:eastAsia="Times New Roman"/>
                <w:b/>
                <w:bCs/>
                <w:color w:val="000000"/>
                <w:sz w:val="20"/>
                <w:szCs w:val="20"/>
              </w:rPr>
              <w:t>,</w:t>
            </w:r>
            <w:r w:rsidRPr="005915C4">
              <w:rPr>
                <w:rFonts w:eastAsia="Times New Roman"/>
                <w:b/>
                <w:bCs/>
                <w:color w:val="000000"/>
                <w:sz w:val="20"/>
                <w:szCs w:val="20"/>
              </w:rPr>
              <w:t xml:space="preserve"> lett. a) e DGR n. </w:t>
            </w:r>
            <w:r>
              <w:rPr>
                <w:rFonts w:eastAsia="Times New Roman"/>
                <w:b/>
                <w:bCs/>
                <w:color w:val="000000"/>
                <w:sz w:val="20"/>
                <w:szCs w:val="20"/>
              </w:rPr>
              <w:t>62 del 2018</w:t>
            </w:r>
            <w:r w:rsidRPr="005915C4">
              <w:rPr>
                <w:rFonts w:eastAsia="Times New Roman"/>
                <w:b/>
                <w:bCs/>
                <w:color w:val="000000"/>
                <w:sz w:val="20"/>
                <w:szCs w:val="20"/>
              </w:rPr>
              <w:t>)</w:t>
            </w:r>
          </w:p>
        </w:tc>
      </w:tr>
      <w:tr w:rsidR="005D22AB" w:rsidRPr="0067042F" w14:paraId="35CCC393" w14:textId="64CF58FC" w:rsidTr="005D22AB">
        <w:trPr>
          <w:trHeight w:val="716"/>
        </w:trPr>
        <w:tc>
          <w:tcPr>
            <w:tcW w:w="518" w:type="pct"/>
            <w:vMerge w:val="restart"/>
            <w:tcBorders>
              <w:bottom w:val="nil"/>
            </w:tcBorders>
            <w:shd w:val="clear" w:color="auto" w:fill="auto"/>
            <w:vAlign w:val="center"/>
            <w:hideMark/>
          </w:tcPr>
          <w:p w14:paraId="6AAD78EB" w14:textId="77777777" w:rsidR="005D22AB" w:rsidRPr="0067042F" w:rsidRDefault="005D22AB" w:rsidP="00E13CDA">
            <w:pPr>
              <w:widowControl/>
              <w:autoSpaceDE/>
              <w:autoSpaceDN/>
              <w:adjustRightInd/>
              <w:rPr>
                <w:rFonts w:eastAsia="Times New Roman"/>
                <w:b/>
                <w:bCs/>
                <w:color w:val="000000"/>
                <w:sz w:val="18"/>
                <w:szCs w:val="18"/>
              </w:rPr>
            </w:pPr>
            <w:r w:rsidRPr="0067042F">
              <w:rPr>
                <w:rFonts w:eastAsia="Times New Roman"/>
                <w:b/>
                <w:bCs/>
                <w:color w:val="000000"/>
                <w:sz w:val="18"/>
                <w:szCs w:val="18"/>
              </w:rPr>
              <w:t>Attività Esercitata</w:t>
            </w:r>
          </w:p>
        </w:tc>
        <w:tc>
          <w:tcPr>
            <w:tcW w:w="424" w:type="pct"/>
            <w:vMerge w:val="restart"/>
            <w:tcBorders>
              <w:bottom w:val="nil"/>
            </w:tcBorders>
            <w:shd w:val="clear" w:color="auto" w:fill="auto"/>
            <w:noWrap/>
            <w:vAlign w:val="center"/>
            <w:hideMark/>
          </w:tcPr>
          <w:p w14:paraId="7B92904D" w14:textId="262F9850"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Soggetti abilitati</w:t>
            </w:r>
            <w:r>
              <w:rPr>
                <w:rFonts w:eastAsia="Times New Roman"/>
                <w:b/>
                <w:bCs/>
                <w:color w:val="000000"/>
                <w:sz w:val="18"/>
                <w:szCs w:val="18"/>
              </w:rPr>
              <w:t xml:space="preserve"> </w:t>
            </w:r>
            <w:r>
              <w:rPr>
                <w:rFonts w:eastAsia="Times New Roman"/>
                <w:b/>
                <w:bCs/>
                <w:color w:val="000000"/>
                <w:sz w:val="18"/>
                <w:szCs w:val="18"/>
              </w:rPr>
              <w:br/>
            </w:r>
            <w:r w:rsidRPr="0067042F">
              <w:rPr>
                <w:rFonts w:eastAsia="Times New Roman"/>
                <w:b/>
                <w:bCs/>
                <w:color w:val="000000"/>
                <w:sz w:val="18"/>
                <w:szCs w:val="18"/>
              </w:rPr>
              <w:t xml:space="preserve">presenti in azienda </w:t>
            </w:r>
            <w:r>
              <w:rPr>
                <w:rFonts w:eastAsia="Times New Roman"/>
                <w:b/>
                <w:bCs/>
                <w:color w:val="000000"/>
                <w:sz w:val="18"/>
                <w:szCs w:val="18"/>
              </w:rPr>
              <w:br/>
              <w:t>(</w:t>
            </w:r>
            <w:r w:rsidRPr="0067042F">
              <w:rPr>
                <w:rFonts w:eastAsia="Times New Roman"/>
                <w:b/>
                <w:bCs/>
                <w:color w:val="000000"/>
                <w:sz w:val="18"/>
                <w:szCs w:val="18"/>
              </w:rPr>
              <w:t>n.</w:t>
            </w:r>
            <w:r>
              <w:rPr>
                <w:rFonts w:eastAsia="Times New Roman"/>
                <w:b/>
                <w:bCs/>
                <w:color w:val="000000"/>
                <w:sz w:val="18"/>
                <w:szCs w:val="18"/>
              </w:rPr>
              <w:t>)</w:t>
            </w:r>
          </w:p>
        </w:tc>
        <w:tc>
          <w:tcPr>
            <w:tcW w:w="425" w:type="pct"/>
            <w:vMerge w:val="restart"/>
            <w:shd w:val="clear" w:color="auto" w:fill="auto"/>
            <w:vAlign w:val="center"/>
          </w:tcPr>
          <w:p w14:paraId="486B3910" w14:textId="77777777" w:rsidR="005D22AB" w:rsidRPr="0067042F" w:rsidRDefault="005D22AB" w:rsidP="00E13CDA">
            <w:pPr>
              <w:widowControl/>
              <w:autoSpaceDE/>
              <w:autoSpaceDN/>
              <w:adjustRightInd/>
              <w:jc w:val="center"/>
              <w:rPr>
                <w:rFonts w:eastAsia="Times New Roman"/>
                <w:b/>
                <w:bCs/>
                <w:color w:val="000000"/>
                <w:sz w:val="18"/>
                <w:szCs w:val="18"/>
              </w:rPr>
            </w:pPr>
            <w:r>
              <w:rPr>
                <w:rFonts w:eastAsia="Times New Roman"/>
                <w:b/>
                <w:bCs/>
                <w:color w:val="000000"/>
                <w:sz w:val="18"/>
                <w:szCs w:val="18"/>
              </w:rPr>
              <w:t xml:space="preserve">Ore tabellate </w:t>
            </w:r>
            <w:r>
              <w:rPr>
                <w:rFonts w:eastAsia="Times New Roman"/>
                <w:b/>
                <w:bCs/>
                <w:color w:val="000000"/>
                <w:sz w:val="18"/>
                <w:szCs w:val="18"/>
              </w:rPr>
              <w:br/>
              <w:t>da DGR 894/17</w:t>
            </w:r>
          </w:p>
        </w:tc>
        <w:tc>
          <w:tcPr>
            <w:tcW w:w="424" w:type="pct"/>
            <w:vMerge w:val="restart"/>
            <w:shd w:val="clear" w:color="auto" w:fill="auto"/>
            <w:vAlign w:val="center"/>
          </w:tcPr>
          <w:p w14:paraId="30B817A9" w14:textId="0D53648A" w:rsidR="005D22AB" w:rsidRPr="0067042F" w:rsidRDefault="005D22AB" w:rsidP="00E13CDA">
            <w:pPr>
              <w:widowControl/>
              <w:autoSpaceDE/>
              <w:autoSpaceDN/>
              <w:adjustRightInd/>
              <w:jc w:val="center"/>
              <w:rPr>
                <w:rFonts w:eastAsia="Times New Roman"/>
                <w:b/>
                <w:bCs/>
                <w:color w:val="000000"/>
                <w:sz w:val="18"/>
                <w:szCs w:val="18"/>
              </w:rPr>
            </w:pPr>
            <w:r>
              <w:rPr>
                <w:rFonts w:eastAsia="Times New Roman"/>
                <w:b/>
                <w:bCs/>
                <w:color w:val="000000"/>
                <w:sz w:val="18"/>
                <w:szCs w:val="18"/>
              </w:rPr>
              <w:t>Applicazione indice correttivo (DGR 894/17)</w:t>
            </w:r>
          </w:p>
        </w:tc>
        <w:tc>
          <w:tcPr>
            <w:tcW w:w="331" w:type="pct"/>
            <w:vMerge w:val="restart"/>
            <w:shd w:val="clear" w:color="auto" w:fill="auto"/>
            <w:vAlign w:val="center"/>
            <w:hideMark/>
          </w:tcPr>
          <w:p w14:paraId="21707282" w14:textId="2F6B2D56"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xml:space="preserve">Quantità </w:t>
            </w:r>
            <w:r>
              <w:rPr>
                <w:rFonts w:eastAsia="Times New Roman"/>
                <w:b/>
                <w:bCs/>
                <w:color w:val="000000"/>
                <w:sz w:val="18"/>
                <w:szCs w:val="18"/>
              </w:rPr>
              <w:t>utenti</w:t>
            </w:r>
            <w:r w:rsidRPr="0067042F">
              <w:rPr>
                <w:rFonts w:eastAsia="Times New Roman"/>
                <w:b/>
                <w:bCs/>
                <w:color w:val="000000"/>
                <w:sz w:val="18"/>
                <w:szCs w:val="18"/>
              </w:rPr>
              <w:t xml:space="preserve"> (n.)</w:t>
            </w:r>
          </w:p>
        </w:tc>
        <w:tc>
          <w:tcPr>
            <w:tcW w:w="1085" w:type="pct"/>
            <w:gridSpan w:val="3"/>
            <w:shd w:val="clear" w:color="auto" w:fill="auto"/>
            <w:noWrap/>
            <w:vAlign w:val="center"/>
            <w:hideMark/>
          </w:tcPr>
          <w:p w14:paraId="71E59CF8" w14:textId="77777777" w:rsidR="005D22AB" w:rsidRPr="002D44BA" w:rsidRDefault="005D22AB" w:rsidP="00E13CDA">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Inizio Attività</w:t>
            </w:r>
          </w:p>
        </w:tc>
        <w:tc>
          <w:tcPr>
            <w:tcW w:w="519" w:type="pct"/>
            <w:vMerge w:val="restart"/>
            <w:tcBorders>
              <w:bottom w:val="nil"/>
            </w:tcBorders>
            <w:shd w:val="clear" w:color="auto" w:fill="auto"/>
            <w:noWrap/>
            <w:vAlign w:val="center"/>
            <w:hideMark/>
          </w:tcPr>
          <w:p w14:paraId="10C3DBB2" w14:textId="71AB9008"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xml:space="preserve">Periodo </w:t>
            </w:r>
            <w:r>
              <w:rPr>
                <w:rFonts w:eastAsia="Times New Roman"/>
                <w:b/>
                <w:bCs/>
                <w:color w:val="000000"/>
                <w:sz w:val="18"/>
                <w:szCs w:val="18"/>
              </w:rPr>
              <w:br/>
            </w:r>
            <w:r w:rsidRPr="0067042F">
              <w:rPr>
                <w:rFonts w:eastAsia="Times New Roman"/>
                <w:b/>
                <w:bCs/>
                <w:color w:val="000000"/>
                <w:sz w:val="18"/>
                <w:szCs w:val="18"/>
              </w:rPr>
              <w:t>d'esercizio</w:t>
            </w:r>
          </w:p>
        </w:tc>
        <w:tc>
          <w:tcPr>
            <w:tcW w:w="615" w:type="pct"/>
            <w:gridSpan w:val="2"/>
            <w:shd w:val="clear" w:color="auto" w:fill="auto"/>
            <w:vAlign w:val="center"/>
            <w:hideMark/>
          </w:tcPr>
          <w:p w14:paraId="44CFEA0B" w14:textId="33D1C093" w:rsidR="005D22AB" w:rsidRPr="0067042F" w:rsidRDefault="005D22AB" w:rsidP="00E13CDA">
            <w:pPr>
              <w:widowControl/>
              <w:autoSpaceDE/>
              <w:autoSpaceDN/>
              <w:adjustRightInd/>
              <w:jc w:val="center"/>
              <w:rPr>
                <w:rFonts w:eastAsia="Times New Roman"/>
                <w:b/>
                <w:bCs/>
                <w:color w:val="000000"/>
                <w:sz w:val="18"/>
                <w:szCs w:val="18"/>
              </w:rPr>
            </w:pPr>
            <w:r w:rsidRPr="006A7006">
              <w:rPr>
                <w:rFonts w:eastAsia="Times New Roman"/>
                <w:b/>
                <w:bCs/>
                <w:sz w:val="18"/>
                <w:szCs w:val="18"/>
              </w:rPr>
              <w:t xml:space="preserve">dati di iscrizione </w:t>
            </w:r>
            <w:r>
              <w:rPr>
                <w:rFonts w:eastAsia="Times New Roman"/>
                <w:b/>
                <w:bCs/>
                <w:sz w:val="18"/>
                <w:szCs w:val="18"/>
              </w:rPr>
              <w:t>alla pertinente sezione dell’elenco di cui alla LR 14/2006</w:t>
            </w:r>
            <w:r w:rsidRPr="006A7006">
              <w:rPr>
                <w:rFonts w:eastAsia="Times New Roman"/>
                <w:b/>
                <w:bCs/>
                <w:sz w:val="18"/>
                <w:szCs w:val="18"/>
              </w:rPr>
              <w:t xml:space="preserve"> </w:t>
            </w:r>
          </w:p>
        </w:tc>
        <w:tc>
          <w:tcPr>
            <w:tcW w:w="329" w:type="pct"/>
            <w:vMerge w:val="restart"/>
            <w:shd w:val="clear" w:color="auto" w:fill="auto"/>
            <w:vAlign w:val="center"/>
            <w:hideMark/>
          </w:tcPr>
          <w:p w14:paraId="7752928B" w14:textId="755978EF" w:rsidR="005D22AB" w:rsidRPr="00572824" w:rsidRDefault="005D22AB" w:rsidP="00E13CDA">
            <w:pPr>
              <w:widowControl/>
              <w:autoSpaceDE/>
              <w:autoSpaceDN/>
              <w:adjustRightInd/>
              <w:jc w:val="center"/>
              <w:rPr>
                <w:rFonts w:eastAsia="Times New Roman"/>
                <w:b/>
                <w:bCs/>
                <w:color w:val="000000"/>
                <w:sz w:val="18"/>
                <w:szCs w:val="18"/>
              </w:rPr>
            </w:pPr>
            <w:r>
              <w:rPr>
                <w:rFonts w:eastAsia="Times New Roman"/>
                <w:b/>
                <w:bCs/>
                <w:color w:val="000000"/>
                <w:sz w:val="18"/>
                <w:szCs w:val="18"/>
              </w:rPr>
              <w:t>Ore</w:t>
            </w:r>
            <w:r w:rsidRPr="00572824">
              <w:rPr>
                <w:rFonts w:eastAsia="Times New Roman"/>
                <w:b/>
                <w:bCs/>
                <w:color w:val="000000"/>
                <w:sz w:val="18"/>
                <w:szCs w:val="18"/>
              </w:rPr>
              <w:t xml:space="preserve"> aziendali</w:t>
            </w:r>
          </w:p>
        </w:tc>
        <w:tc>
          <w:tcPr>
            <w:tcW w:w="330" w:type="pct"/>
            <w:vMerge w:val="restart"/>
            <w:shd w:val="clear" w:color="auto" w:fill="auto"/>
            <w:vAlign w:val="center"/>
          </w:tcPr>
          <w:p w14:paraId="0195A5B9" w14:textId="733843E3" w:rsidR="005D22AB" w:rsidRDefault="005D22AB" w:rsidP="00424A01">
            <w:pPr>
              <w:widowControl/>
              <w:autoSpaceDE/>
              <w:autoSpaceDN/>
              <w:adjustRightInd/>
              <w:jc w:val="center"/>
              <w:rPr>
                <w:rFonts w:eastAsia="Times New Roman"/>
                <w:b/>
                <w:bCs/>
                <w:color w:val="000000"/>
                <w:sz w:val="18"/>
                <w:szCs w:val="18"/>
              </w:rPr>
            </w:pPr>
            <w:r w:rsidRPr="00EF0BF8">
              <w:rPr>
                <w:rFonts w:eastAsia="Times New Roman"/>
                <w:b/>
                <w:bCs/>
                <w:color w:val="000000"/>
                <w:sz w:val="18"/>
                <w:szCs w:val="18"/>
              </w:rPr>
              <w:t>Giornate aziendali</w:t>
            </w:r>
          </w:p>
        </w:tc>
      </w:tr>
      <w:tr w:rsidR="005D22AB" w:rsidRPr="0067042F" w14:paraId="32807114" w14:textId="65036C71" w:rsidTr="005D22AB">
        <w:trPr>
          <w:trHeight w:val="506"/>
        </w:trPr>
        <w:tc>
          <w:tcPr>
            <w:tcW w:w="518" w:type="pct"/>
            <w:vMerge/>
            <w:tcBorders>
              <w:top w:val="nil"/>
              <w:bottom w:val="nil"/>
            </w:tcBorders>
            <w:shd w:val="clear" w:color="auto" w:fill="auto"/>
            <w:vAlign w:val="center"/>
            <w:hideMark/>
          </w:tcPr>
          <w:p w14:paraId="0B77B998" w14:textId="77777777" w:rsidR="005D22AB" w:rsidRPr="0067042F" w:rsidRDefault="005D22AB" w:rsidP="00E13CDA">
            <w:pPr>
              <w:widowControl/>
              <w:autoSpaceDE/>
              <w:autoSpaceDN/>
              <w:adjustRightInd/>
              <w:rPr>
                <w:rFonts w:eastAsia="Times New Roman"/>
                <w:b/>
                <w:bCs/>
                <w:color w:val="000000"/>
                <w:sz w:val="18"/>
                <w:szCs w:val="18"/>
              </w:rPr>
            </w:pPr>
          </w:p>
        </w:tc>
        <w:tc>
          <w:tcPr>
            <w:tcW w:w="424" w:type="pct"/>
            <w:vMerge/>
            <w:tcBorders>
              <w:top w:val="nil"/>
              <w:bottom w:val="nil"/>
            </w:tcBorders>
            <w:shd w:val="clear" w:color="auto" w:fill="auto"/>
            <w:vAlign w:val="center"/>
            <w:hideMark/>
          </w:tcPr>
          <w:p w14:paraId="765D99F2" w14:textId="77777777" w:rsidR="005D22AB" w:rsidRPr="0067042F" w:rsidRDefault="005D22AB" w:rsidP="00E13CDA">
            <w:pPr>
              <w:widowControl/>
              <w:autoSpaceDE/>
              <w:autoSpaceDN/>
              <w:adjustRightInd/>
              <w:rPr>
                <w:rFonts w:eastAsia="Times New Roman"/>
                <w:b/>
                <w:bCs/>
                <w:color w:val="000000"/>
                <w:sz w:val="18"/>
                <w:szCs w:val="18"/>
              </w:rPr>
            </w:pPr>
          </w:p>
        </w:tc>
        <w:tc>
          <w:tcPr>
            <w:tcW w:w="425" w:type="pct"/>
            <w:vMerge/>
            <w:shd w:val="clear" w:color="auto" w:fill="auto"/>
            <w:vAlign w:val="center"/>
          </w:tcPr>
          <w:p w14:paraId="27FD8B77" w14:textId="77777777" w:rsidR="005D22AB" w:rsidRPr="0067042F" w:rsidRDefault="005D22AB" w:rsidP="00E13CDA">
            <w:pPr>
              <w:widowControl/>
              <w:autoSpaceDE/>
              <w:autoSpaceDN/>
              <w:adjustRightInd/>
              <w:rPr>
                <w:rFonts w:eastAsia="Times New Roman"/>
                <w:b/>
                <w:bCs/>
                <w:color w:val="000000"/>
                <w:sz w:val="18"/>
                <w:szCs w:val="18"/>
              </w:rPr>
            </w:pPr>
          </w:p>
        </w:tc>
        <w:tc>
          <w:tcPr>
            <w:tcW w:w="424" w:type="pct"/>
            <w:vMerge/>
            <w:shd w:val="clear" w:color="auto" w:fill="auto"/>
            <w:vAlign w:val="center"/>
          </w:tcPr>
          <w:p w14:paraId="15EBE877" w14:textId="608D4E31" w:rsidR="005D22AB" w:rsidRPr="0067042F" w:rsidRDefault="005D22AB" w:rsidP="00E13CDA">
            <w:pPr>
              <w:widowControl/>
              <w:autoSpaceDE/>
              <w:autoSpaceDN/>
              <w:adjustRightInd/>
              <w:rPr>
                <w:rFonts w:eastAsia="Times New Roman"/>
                <w:b/>
                <w:bCs/>
                <w:color w:val="000000"/>
                <w:sz w:val="18"/>
                <w:szCs w:val="18"/>
              </w:rPr>
            </w:pPr>
          </w:p>
        </w:tc>
        <w:tc>
          <w:tcPr>
            <w:tcW w:w="331" w:type="pct"/>
            <w:vMerge/>
            <w:shd w:val="clear" w:color="auto" w:fill="auto"/>
            <w:vAlign w:val="center"/>
            <w:hideMark/>
          </w:tcPr>
          <w:p w14:paraId="1641CFF6" w14:textId="77777777" w:rsidR="005D22AB" w:rsidRPr="0067042F" w:rsidRDefault="005D22AB" w:rsidP="00E13CDA">
            <w:pPr>
              <w:widowControl/>
              <w:autoSpaceDE/>
              <w:autoSpaceDN/>
              <w:adjustRightInd/>
              <w:rPr>
                <w:rFonts w:eastAsia="Times New Roman"/>
                <w:b/>
                <w:bCs/>
                <w:color w:val="000000"/>
                <w:sz w:val="18"/>
                <w:szCs w:val="18"/>
              </w:rPr>
            </w:pPr>
          </w:p>
        </w:tc>
        <w:tc>
          <w:tcPr>
            <w:tcW w:w="424" w:type="pct"/>
            <w:tcBorders>
              <w:bottom w:val="nil"/>
            </w:tcBorders>
            <w:shd w:val="clear" w:color="auto" w:fill="auto"/>
            <w:vAlign w:val="center"/>
            <w:hideMark/>
          </w:tcPr>
          <w:p w14:paraId="75D3C2B7"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331" w:type="pct"/>
            <w:tcBorders>
              <w:bottom w:val="nil"/>
            </w:tcBorders>
            <w:shd w:val="clear" w:color="auto" w:fill="auto"/>
            <w:vAlign w:val="center"/>
            <w:hideMark/>
          </w:tcPr>
          <w:p w14:paraId="57E1E914" w14:textId="72E70EAA" w:rsidR="005D22AB" w:rsidRPr="002D44BA" w:rsidRDefault="005D22AB" w:rsidP="00E13CDA">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Prot</w:t>
            </w:r>
            <w:r>
              <w:rPr>
                <w:rFonts w:eastAsia="Times New Roman"/>
                <w:b/>
                <w:bCs/>
                <w:color w:val="000000"/>
                <w:sz w:val="18"/>
                <w:szCs w:val="18"/>
              </w:rPr>
              <w:t>. n.</w:t>
            </w:r>
          </w:p>
        </w:tc>
        <w:tc>
          <w:tcPr>
            <w:tcW w:w="330" w:type="pct"/>
            <w:tcBorders>
              <w:bottom w:val="nil"/>
            </w:tcBorders>
            <w:shd w:val="clear" w:color="auto" w:fill="auto"/>
            <w:vAlign w:val="center"/>
            <w:hideMark/>
          </w:tcPr>
          <w:p w14:paraId="10B79530" w14:textId="77777777" w:rsidR="005D22AB" w:rsidRPr="002D44BA" w:rsidRDefault="005D22AB" w:rsidP="00E13CDA">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Data</w:t>
            </w:r>
          </w:p>
        </w:tc>
        <w:tc>
          <w:tcPr>
            <w:tcW w:w="519" w:type="pct"/>
            <w:vMerge/>
            <w:tcBorders>
              <w:top w:val="nil"/>
              <w:bottom w:val="nil"/>
            </w:tcBorders>
            <w:shd w:val="clear" w:color="auto" w:fill="auto"/>
            <w:vAlign w:val="center"/>
            <w:hideMark/>
          </w:tcPr>
          <w:p w14:paraId="6DE2FBA5" w14:textId="77777777" w:rsidR="005D22AB" w:rsidRPr="0067042F" w:rsidRDefault="005D22AB" w:rsidP="00E13CDA">
            <w:pPr>
              <w:widowControl/>
              <w:autoSpaceDE/>
              <w:autoSpaceDN/>
              <w:adjustRightInd/>
              <w:rPr>
                <w:rFonts w:eastAsia="Times New Roman"/>
                <w:b/>
                <w:bCs/>
                <w:color w:val="000000"/>
                <w:sz w:val="18"/>
                <w:szCs w:val="18"/>
              </w:rPr>
            </w:pPr>
          </w:p>
        </w:tc>
        <w:tc>
          <w:tcPr>
            <w:tcW w:w="189" w:type="pct"/>
            <w:tcBorders>
              <w:bottom w:val="nil"/>
            </w:tcBorders>
            <w:shd w:val="clear" w:color="auto" w:fill="auto"/>
            <w:noWrap/>
            <w:vAlign w:val="center"/>
            <w:hideMark/>
          </w:tcPr>
          <w:p w14:paraId="37DCE566"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n.</w:t>
            </w:r>
          </w:p>
        </w:tc>
        <w:tc>
          <w:tcPr>
            <w:tcW w:w="426" w:type="pct"/>
            <w:tcBorders>
              <w:bottom w:val="nil"/>
            </w:tcBorders>
            <w:shd w:val="clear" w:color="auto" w:fill="auto"/>
            <w:noWrap/>
            <w:vAlign w:val="center"/>
            <w:hideMark/>
          </w:tcPr>
          <w:p w14:paraId="305948A8"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del</w:t>
            </w:r>
          </w:p>
        </w:tc>
        <w:tc>
          <w:tcPr>
            <w:tcW w:w="329" w:type="pct"/>
            <w:vMerge/>
            <w:shd w:val="clear" w:color="auto" w:fill="auto"/>
            <w:vAlign w:val="center"/>
            <w:hideMark/>
          </w:tcPr>
          <w:p w14:paraId="6C451D42" w14:textId="77777777" w:rsidR="005D22AB" w:rsidRPr="0067042F" w:rsidRDefault="005D22AB" w:rsidP="00E13CDA">
            <w:pPr>
              <w:widowControl/>
              <w:autoSpaceDE/>
              <w:autoSpaceDN/>
              <w:adjustRightInd/>
              <w:rPr>
                <w:rFonts w:ascii="Calibri" w:eastAsia="Times New Roman" w:hAnsi="Calibri" w:cs="Calibri"/>
                <w:b/>
                <w:bCs/>
                <w:color w:val="000000"/>
                <w:sz w:val="18"/>
                <w:szCs w:val="18"/>
              </w:rPr>
            </w:pPr>
          </w:p>
        </w:tc>
        <w:tc>
          <w:tcPr>
            <w:tcW w:w="330" w:type="pct"/>
            <w:vMerge/>
            <w:shd w:val="clear" w:color="auto" w:fill="auto"/>
          </w:tcPr>
          <w:p w14:paraId="4F641AC5" w14:textId="77777777" w:rsidR="005D22AB" w:rsidRPr="0067042F" w:rsidRDefault="005D22AB" w:rsidP="00E13CDA">
            <w:pPr>
              <w:widowControl/>
              <w:autoSpaceDE/>
              <w:autoSpaceDN/>
              <w:adjustRightInd/>
              <w:rPr>
                <w:rFonts w:ascii="Calibri" w:eastAsia="Times New Roman" w:hAnsi="Calibri" w:cs="Calibri"/>
                <w:b/>
                <w:bCs/>
                <w:color w:val="000000"/>
                <w:sz w:val="18"/>
                <w:szCs w:val="18"/>
              </w:rPr>
            </w:pPr>
          </w:p>
        </w:tc>
      </w:tr>
      <w:tr w:rsidR="005D22AB" w:rsidRPr="00424A01" w14:paraId="7CCD8D7C" w14:textId="77777777" w:rsidTr="005D22AB">
        <w:trPr>
          <w:trHeight w:val="283"/>
        </w:trPr>
        <w:tc>
          <w:tcPr>
            <w:tcW w:w="518" w:type="pct"/>
            <w:tcBorders>
              <w:top w:val="nil"/>
            </w:tcBorders>
            <w:shd w:val="clear" w:color="auto" w:fill="auto"/>
            <w:vAlign w:val="center"/>
          </w:tcPr>
          <w:p w14:paraId="6544ADA6" w14:textId="77777777" w:rsidR="005D22AB" w:rsidRPr="00424A01" w:rsidRDefault="005D22AB" w:rsidP="00424A01">
            <w:pPr>
              <w:widowControl/>
              <w:autoSpaceDE/>
              <w:autoSpaceDN/>
              <w:adjustRightInd/>
              <w:jc w:val="center"/>
              <w:rPr>
                <w:rFonts w:eastAsia="Times New Roman"/>
                <w:color w:val="000000"/>
                <w:sz w:val="16"/>
                <w:szCs w:val="16"/>
              </w:rPr>
            </w:pPr>
          </w:p>
        </w:tc>
        <w:tc>
          <w:tcPr>
            <w:tcW w:w="424" w:type="pct"/>
            <w:tcBorders>
              <w:top w:val="nil"/>
            </w:tcBorders>
            <w:shd w:val="clear" w:color="auto" w:fill="auto"/>
            <w:vAlign w:val="center"/>
          </w:tcPr>
          <w:p w14:paraId="78D62221" w14:textId="77777777" w:rsidR="005D22AB" w:rsidRPr="00424A01" w:rsidRDefault="005D22AB" w:rsidP="00424A01">
            <w:pPr>
              <w:widowControl/>
              <w:autoSpaceDE/>
              <w:autoSpaceDN/>
              <w:adjustRightInd/>
              <w:jc w:val="center"/>
              <w:rPr>
                <w:rFonts w:eastAsia="Times New Roman"/>
                <w:color w:val="000000"/>
                <w:sz w:val="16"/>
                <w:szCs w:val="16"/>
              </w:rPr>
            </w:pPr>
          </w:p>
        </w:tc>
        <w:tc>
          <w:tcPr>
            <w:tcW w:w="425" w:type="pct"/>
            <w:shd w:val="clear" w:color="auto" w:fill="auto"/>
            <w:vAlign w:val="center"/>
          </w:tcPr>
          <w:p w14:paraId="7548ABFF" w14:textId="77777777" w:rsidR="005D22AB" w:rsidRPr="00424A01" w:rsidRDefault="005D22AB" w:rsidP="00424A01">
            <w:pPr>
              <w:widowControl/>
              <w:autoSpaceDE/>
              <w:autoSpaceDN/>
              <w:adjustRightInd/>
              <w:jc w:val="center"/>
              <w:rPr>
                <w:rFonts w:eastAsia="Times New Roman"/>
                <w:b/>
                <w:bCs/>
                <w:color w:val="000000"/>
                <w:sz w:val="16"/>
                <w:szCs w:val="16"/>
              </w:rPr>
            </w:pPr>
            <w:r w:rsidRPr="00424A01">
              <w:rPr>
                <w:rFonts w:eastAsia="Times New Roman"/>
                <w:b/>
                <w:bCs/>
                <w:color w:val="000000"/>
                <w:sz w:val="16"/>
                <w:szCs w:val="16"/>
              </w:rPr>
              <w:t>A</w:t>
            </w:r>
          </w:p>
        </w:tc>
        <w:tc>
          <w:tcPr>
            <w:tcW w:w="424" w:type="pct"/>
            <w:shd w:val="clear" w:color="auto" w:fill="auto"/>
            <w:vAlign w:val="center"/>
          </w:tcPr>
          <w:p w14:paraId="086D799D" w14:textId="0C79B0DF" w:rsidR="005D22AB" w:rsidRPr="00424A01" w:rsidRDefault="005D22AB" w:rsidP="00424A01">
            <w:pPr>
              <w:widowControl/>
              <w:autoSpaceDE/>
              <w:autoSpaceDN/>
              <w:adjustRightInd/>
              <w:jc w:val="center"/>
              <w:rPr>
                <w:rFonts w:eastAsia="Times New Roman"/>
                <w:b/>
                <w:bCs/>
                <w:color w:val="000000"/>
                <w:sz w:val="16"/>
                <w:szCs w:val="16"/>
              </w:rPr>
            </w:pPr>
            <w:r>
              <w:rPr>
                <w:rFonts w:eastAsia="Times New Roman"/>
                <w:b/>
                <w:bCs/>
                <w:color w:val="000000"/>
                <w:sz w:val="16"/>
                <w:szCs w:val="16"/>
              </w:rPr>
              <w:t>B</w:t>
            </w:r>
          </w:p>
        </w:tc>
        <w:tc>
          <w:tcPr>
            <w:tcW w:w="331" w:type="pct"/>
            <w:shd w:val="clear" w:color="auto" w:fill="auto"/>
            <w:vAlign w:val="center"/>
          </w:tcPr>
          <w:p w14:paraId="6ADF41CB" w14:textId="33832544" w:rsidR="005D22AB" w:rsidRPr="00424A01" w:rsidRDefault="005D22AB" w:rsidP="00424A01">
            <w:pPr>
              <w:widowControl/>
              <w:autoSpaceDE/>
              <w:autoSpaceDN/>
              <w:adjustRightInd/>
              <w:jc w:val="center"/>
              <w:rPr>
                <w:rFonts w:eastAsia="Times New Roman"/>
                <w:b/>
                <w:bCs/>
                <w:color w:val="000000"/>
                <w:sz w:val="16"/>
                <w:szCs w:val="16"/>
              </w:rPr>
            </w:pPr>
            <w:r>
              <w:rPr>
                <w:rFonts w:eastAsia="Times New Roman"/>
                <w:b/>
                <w:bCs/>
                <w:color w:val="000000"/>
                <w:sz w:val="16"/>
                <w:szCs w:val="16"/>
              </w:rPr>
              <w:t>C</w:t>
            </w:r>
          </w:p>
        </w:tc>
        <w:tc>
          <w:tcPr>
            <w:tcW w:w="424" w:type="pct"/>
            <w:tcBorders>
              <w:top w:val="nil"/>
            </w:tcBorders>
            <w:shd w:val="clear" w:color="auto" w:fill="auto"/>
            <w:vAlign w:val="center"/>
          </w:tcPr>
          <w:p w14:paraId="11EBE6B6" w14:textId="77777777" w:rsidR="005D22AB" w:rsidRPr="00424A01" w:rsidRDefault="005D22AB" w:rsidP="00424A01">
            <w:pPr>
              <w:widowControl/>
              <w:autoSpaceDE/>
              <w:autoSpaceDN/>
              <w:adjustRightInd/>
              <w:jc w:val="center"/>
              <w:rPr>
                <w:rFonts w:eastAsia="Times New Roman"/>
                <w:b/>
                <w:bCs/>
                <w:color w:val="000000"/>
                <w:sz w:val="16"/>
                <w:szCs w:val="16"/>
              </w:rPr>
            </w:pPr>
          </w:p>
        </w:tc>
        <w:tc>
          <w:tcPr>
            <w:tcW w:w="331" w:type="pct"/>
            <w:tcBorders>
              <w:top w:val="nil"/>
            </w:tcBorders>
            <w:shd w:val="clear" w:color="auto" w:fill="auto"/>
            <w:vAlign w:val="center"/>
          </w:tcPr>
          <w:p w14:paraId="21FE7F34" w14:textId="77777777" w:rsidR="005D22AB" w:rsidRPr="00424A01" w:rsidRDefault="005D22AB" w:rsidP="00424A01">
            <w:pPr>
              <w:widowControl/>
              <w:autoSpaceDE/>
              <w:autoSpaceDN/>
              <w:adjustRightInd/>
              <w:jc w:val="center"/>
              <w:rPr>
                <w:rFonts w:eastAsia="Times New Roman"/>
                <w:b/>
                <w:bCs/>
                <w:color w:val="000000"/>
                <w:sz w:val="16"/>
                <w:szCs w:val="16"/>
              </w:rPr>
            </w:pPr>
          </w:p>
        </w:tc>
        <w:tc>
          <w:tcPr>
            <w:tcW w:w="330" w:type="pct"/>
            <w:tcBorders>
              <w:top w:val="nil"/>
            </w:tcBorders>
            <w:shd w:val="clear" w:color="auto" w:fill="auto"/>
            <w:noWrap/>
            <w:vAlign w:val="center"/>
          </w:tcPr>
          <w:p w14:paraId="3B62B260" w14:textId="77777777" w:rsidR="005D22AB" w:rsidRPr="00424A01" w:rsidRDefault="005D22AB" w:rsidP="00424A01">
            <w:pPr>
              <w:widowControl/>
              <w:autoSpaceDE/>
              <w:autoSpaceDN/>
              <w:adjustRightInd/>
              <w:jc w:val="center"/>
              <w:rPr>
                <w:rFonts w:eastAsia="Times New Roman"/>
                <w:b/>
                <w:bCs/>
                <w:color w:val="000000"/>
                <w:sz w:val="16"/>
                <w:szCs w:val="16"/>
              </w:rPr>
            </w:pPr>
          </w:p>
        </w:tc>
        <w:tc>
          <w:tcPr>
            <w:tcW w:w="519" w:type="pct"/>
            <w:tcBorders>
              <w:top w:val="nil"/>
            </w:tcBorders>
            <w:shd w:val="clear" w:color="auto" w:fill="auto"/>
            <w:noWrap/>
            <w:vAlign w:val="center"/>
          </w:tcPr>
          <w:p w14:paraId="5461E776" w14:textId="77777777" w:rsidR="005D22AB" w:rsidRPr="00424A01" w:rsidRDefault="005D22AB" w:rsidP="00424A01">
            <w:pPr>
              <w:widowControl/>
              <w:autoSpaceDE/>
              <w:autoSpaceDN/>
              <w:adjustRightInd/>
              <w:jc w:val="center"/>
              <w:rPr>
                <w:rFonts w:eastAsia="Times New Roman"/>
                <w:b/>
                <w:bCs/>
                <w:color w:val="000000"/>
                <w:sz w:val="16"/>
                <w:szCs w:val="16"/>
              </w:rPr>
            </w:pPr>
          </w:p>
        </w:tc>
        <w:tc>
          <w:tcPr>
            <w:tcW w:w="189" w:type="pct"/>
            <w:tcBorders>
              <w:top w:val="nil"/>
            </w:tcBorders>
            <w:shd w:val="clear" w:color="auto" w:fill="auto"/>
            <w:noWrap/>
            <w:vAlign w:val="center"/>
          </w:tcPr>
          <w:p w14:paraId="4AF98ADC" w14:textId="77777777" w:rsidR="005D22AB" w:rsidRPr="00424A01" w:rsidRDefault="005D22AB" w:rsidP="00424A01">
            <w:pPr>
              <w:widowControl/>
              <w:autoSpaceDE/>
              <w:autoSpaceDN/>
              <w:adjustRightInd/>
              <w:jc w:val="center"/>
              <w:rPr>
                <w:rFonts w:eastAsia="Times New Roman"/>
                <w:b/>
                <w:bCs/>
                <w:color w:val="000000"/>
                <w:sz w:val="16"/>
                <w:szCs w:val="16"/>
              </w:rPr>
            </w:pPr>
          </w:p>
        </w:tc>
        <w:tc>
          <w:tcPr>
            <w:tcW w:w="426" w:type="pct"/>
            <w:tcBorders>
              <w:top w:val="nil"/>
            </w:tcBorders>
            <w:shd w:val="clear" w:color="auto" w:fill="auto"/>
            <w:noWrap/>
            <w:vAlign w:val="center"/>
          </w:tcPr>
          <w:p w14:paraId="6250F076" w14:textId="77777777" w:rsidR="005D22AB" w:rsidRPr="00424A01" w:rsidRDefault="005D22AB" w:rsidP="00424A01">
            <w:pPr>
              <w:widowControl/>
              <w:autoSpaceDE/>
              <w:autoSpaceDN/>
              <w:adjustRightInd/>
              <w:jc w:val="center"/>
              <w:rPr>
                <w:rFonts w:eastAsia="Times New Roman"/>
                <w:b/>
                <w:bCs/>
                <w:color w:val="000000"/>
                <w:sz w:val="16"/>
                <w:szCs w:val="16"/>
              </w:rPr>
            </w:pPr>
          </w:p>
        </w:tc>
        <w:tc>
          <w:tcPr>
            <w:tcW w:w="329" w:type="pct"/>
            <w:shd w:val="clear" w:color="auto" w:fill="auto"/>
            <w:vAlign w:val="center"/>
          </w:tcPr>
          <w:p w14:paraId="5625D733" w14:textId="0E472DED" w:rsidR="005D22AB" w:rsidRPr="00424A01" w:rsidRDefault="005D22AB" w:rsidP="00424A01">
            <w:pPr>
              <w:widowControl/>
              <w:autoSpaceDE/>
              <w:autoSpaceDN/>
              <w:adjustRightInd/>
              <w:jc w:val="center"/>
              <w:rPr>
                <w:rFonts w:eastAsia="Times New Roman"/>
                <w:b/>
                <w:bCs/>
                <w:color w:val="000000"/>
                <w:sz w:val="16"/>
                <w:szCs w:val="16"/>
              </w:rPr>
            </w:pPr>
            <w:r>
              <w:rPr>
                <w:rFonts w:eastAsia="Times New Roman"/>
                <w:b/>
                <w:bCs/>
                <w:color w:val="000000"/>
                <w:sz w:val="16"/>
                <w:szCs w:val="16"/>
              </w:rPr>
              <w:t>D=A*B*C</w:t>
            </w:r>
          </w:p>
        </w:tc>
        <w:tc>
          <w:tcPr>
            <w:tcW w:w="330" w:type="pct"/>
            <w:shd w:val="clear" w:color="auto" w:fill="auto"/>
            <w:vAlign w:val="center"/>
          </w:tcPr>
          <w:p w14:paraId="04BDB4CB" w14:textId="05C28BDC" w:rsidR="005D22AB" w:rsidRPr="00424A01" w:rsidRDefault="005D22AB" w:rsidP="00424A01">
            <w:pPr>
              <w:widowControl/>
              <w:autoSpaceDE/>
              <w:autoSpaceDN/>
              <w:adjustRightInd/>
              <w:jc w:val="center"/>
              <w:rPr>
                <w:rFonts w:eastAsia="Times New Roman"/>
                <w:b/>
                <w:bCs/>
                <w:color w:val="000000"/>
                <w:sz w:val="16"/>
                <w:szCs w:val="16"/>
              </w:rPr>
            </w:pPr>
            <w:r>
              <w:rPr>
                <w:rFonts w:eastAsia="Times New Roman"/>
                <w:b/>
                <w:bCs/>
                <w:color w:val="000000"/>
                <w:sz w:val="16"/>
                <w:szCs w:val="16"/>
              </w:rPr>
              <w:t>E=D/8</w:t>
            </w:r>
          </w:p>
        </w:tc>
      </w:tr>
      <w:tr w:rsidR="005D22AB" w:rsidRPr="0067042F" w14:paraId="6B0D2BC0" w14:textId="4E63D633" w:rsidTr="005D22AB">
        <w:trPr>
          <w:trHeight w:val="1134"/>
        </w:trPr>
        <w:tc>
          <w:tcPr>
            <w:tcW w:w="518" w:type="pct"/>
            <w:shd w:val="clear" w:color="auto" w:fill="auto"/>
            <w:vAlign w:val="center"/>
          </w:tcPr>
          <w:p w14:paraId="72E27C3B" w14:textId="1AC893B6" w:rsidR="005D22AB" w:rsidRPr="005D22AB" w:rsidRDefault="005D22AB" w:rsidP="00B85EF3">
            <w:pPr>
              <w:rPr>
                <w:rFonts w:ascii="Arial Narrow" w:eastAsia="Times New Roman" w:hAnsi="Arial Narrow"/>
                <w:color w:val="000000"/>
                <w:sz w:val="16"/>
                <w:szCs w:val="16"/>
              </w:rPr>
            </w:pPr>
            <w:r w:rsidRPr="005D22AB">
              <w:rPr>
                <w:rFonts w:ascii="Arial Narrow" w:eastAsia="Times New Roman" w:hAnsi="Arial Narrow"/>
                <w:color w:val="000000"/>
                <w:sz w:val="16"/>
                <w:szCs w:val="16"/>
              </w:rPr>
              <w:t>ACCOGLIENZA BAMBINI IN ETA' PRESCOLARE E SCOLARE (SCUOLA DELL'OBBLIGO) (con o senza colazione o merenda) mezza giornata</w:t>
            </w:r>
          </w:p>
          <w:p w14:paraId="047EC8BD" w14:textId="782E6BFF" w:rsidR="005D22AB" w:rsidRPr="005D22AB" w:rsidRDefault="005D22AB" w:rsidP="00B85EF3">
            <w:pPr>
              <w:rPr>
                <w:rFonts w:ascii="Arial Narrow" w:eastAsia="Times New Roman" w:hAnsi="Arial Narrow"/>
                <w:color w:val="000000"/>
                <w:sz w:val="16"/>
                <w:szCs w:val="16"/>
              </w:rPr>
            </w:pPr>
          </w:p>
        </w:tc>
        <w:tc>
          <w:tcPr>
            <w:tcW w:w="424" w:type="pct"/>
            <w:shd w:val="clear" w:color="auto" w:fill="auto"/>
            <w:vAlign w:val="center"/>
            <w:hideMark/>
          </w:tcPr>
          <w:p w14:paraId="1ED7074E" w14:textId="77777777" w:rsidR="005D22AB" w:rsidRPr="0067042F" w:rsidRDefault="005D22AB" w:rsidP="00E13CDA">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425" w:type="pct"/>
            <w:shd w:val="clear" w:color="auto" w:fill="auto"/>
            <w:vAlign w:val="center"/>
          </w:tcPr>
          <w:p w14:paraId="0E73829C"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tcPr>
          <w:p w14:paraId="6FD302A4" w14:textId="7EF169C4" w:rsidR="005D22AB" w:rsidRPr="0067042F" w:rsidRDefault="005D22AB" w:rsidP="00E13CDA">
            <w:pPr>
              <w:widowControl/>
              <w:autoSpaceDE/>
              <w:autoSpaceDN/>
              <w:adjustRightInd/>
              <w:jc w:val="center"/>
              <w:rPr>
                <w:rFonts w:eastAsia="Times New Roman"/>
                <w:b/>
                <w:bCs/>
                <w:color w:val="000000"/>
                <w:sz w:val="18"/>
                <w:szCs w:val="18"/>
              </w:rPr>
            </w:pPr>
          </w:p>
        </w:tc>
        <w:tc>
          <w:tcPr>
            <w:tcW w:w="331" w:type="pct"/>
            <w:shd w:val="clear" w:color="auto" w:fill="auto"/>
            <w:vAlign w:val="center"/>
            <w:hideMark/>
          </w:tcPr>
          <w:p w14:paraId="0D193F19"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hideMark/>
          </w:tcPr>
          <w:p w14:paraId="1C965CC1"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31" w:type="pct"/>
            <w:shd w:val="clear" w:color="auto" w:fill="auto"/>
            <w:vAlign w:val="center"/>
            <w:hideMark/>
          </w:tcPr>
          <w:p w14:paraId="4F711435" w14:textId="77777777" w:rsidR="005D22AB" w:rsidRPr="002D44BA" w:rsidRDefault="005D22AB" w:rsidP="00E13CDA">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 </w:t>
            </w:r>
          </w:p>
        </w:tc>
        <w:tc>
          <w:tcPr>
            <w:tcW w:w="330" w:type="pct"/>
            <w:shd w:val="clear" w:color="auto" w:fill="auto"/>
            <w:noWrap/>
            <w:vAlign w:val="center"/>
            <w:hideMark/>
          </w:tcPr>
          <w:p w14:paraId="402102A8" w14:textId="77777777" w:rsidR="005D22AB" w:rsidRPr="002D44BA" w:rsidRDefault="005D22AB" w:rsidP="00E13CDA">
            <w:pPr>
              <w:widowControl/>
              <w:autoSpaceDE/>
              <w:autoSpaceDN/>
              <w:adjustRightInd/>
              <w:jc w:val="center"/>
              <w:rPr>
                <w:rFonts w:eastAsia="Times New Roman"/>
                <w:color w:val="000000"/>
                <w:sz w:val="18"/>
                <w:szCs w:val="18"/>
              </w:rPr>
            </w:pPr>
            <w:r w:rsidRPr="002D44BA">
              <w:rPr>
                <w:rFonts w:eastAsia="Times New Roman"/>
                <w:color w:val="000000"/>
                <w:sz w:val="18"/>
                <w:szCs w:val="18"/>
              </w:rPr>
              <w:t> </w:t>
            </w:r>
          </w:p>
        </w:tc>
        <w:tc>
          <w:tcPr>
            <w:tcW w:w="519" w:type="pct"/>
            <w:shd w:val="clear" w:color="auto" w:fill="auto"/>
            <w:noWrap/>
            <w:vAlign w:val="center"/>
            <w:hideMark/>
          </w:tcPr>
          <w:p w14:paraId="4D6FB2DC"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9" w:type="pct"/>
            <w:shd w:val="clear" w:color="auto" w:fill="auto"/>
            <w:noWrap/>
            <w:vAlign w:val="center"/>
            <w:hideMark/>
          </w:tcPr>
          <w:p w14:paraId="512D74DE"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426" w:type="pct"/>
            <w:shd w:val="clear" w:color="auto" w:fill="auto"/>
            <w:noWrap/>
            <w:vAlign w:val="center"/>
            <w:hideMark/>
          </w:tcPr>
          <w:p w14:paraId="57E94569"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329" w:type="pct"/>
            <w:shd w:val="clear" w:color="auto" w:fill="auto"/>
            <w:vAlign w:val="center"/>
            <w:hideMark/>
          </w:tcPr>
          <w:p w14:paraId="2B18A20A"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c>
          <w:tcPr>
            <w:tcW w:w="330" w:type="pct"/>
          </w:tcPr>
          <w:p w14:paraId="671D4C2D"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p>
        </w:tc>
      </w:tr>
      <w:tr w:rsidR="005D22AB" w:rsidRPr="0067042F" w14:paraId="2B90D136" w14:textId="6A003888" w:rsidTr="005D22AB">
        <w:trPr>
          <w:trHeight w:val="1134"/>
        </w:trPr>
        <w:tc>
          <w:tcPr>
            <w:tcW w:w="518" w:type="pct"/>
            <w:shd w:val="clear" w:color="auto" w:fill="auto"/>
            <w:vAlign w:val="center"/>
          </w:tcPr>
          <w:p w14:paraId="2FEF40E9" w14:textId="77777777" w:rsidR="005D22AB" w:rsidRPr="005D22AB" w:rsidRDefault="005D22AB" w:rsidP="00B85EF3">
            <w:pPr>
              <w:rPr>
                <w:rFonts w:ascii="Arial Narrow" w:eastAsia="Times New Roman" w:hAnsi="Arial Narrow"/>
                <w:color w:val="000000"/>
                <w:sz w:val="16"/>
                <w:szCs w:val="16"/>
              </w:rPr>
            </w:pPr>
            <w:r w:rsidRPr="005D22AB">
              <w:rPr>
                <w:rFonts w:ascii="Arial Narrow" w:eastAsia="Times New Roman" w:hAnsi="Arial Narrow"/>
                <w:color w:val="000000"/>
                <w:sz w:val="16"/>
                <w:szCs w:val="16"/>
              </w:rPr>
              <w:t>ACCOGLIENZA BAMBINI IN ETA' PRESCOLARE E SCOLARE (SCUOLA DELL'OBBLIGO) (con pranzo, colazione e/o merenda)</w:t>
            </w:r>
          </w:p>
          <w:p w14:paraId="735467F2" w14:textId="2E2DAE2A" w:rsidR="005D22AB" w:rsidRPr="005D22AB" w:rsidRDefault="005D22AB" w:rsidP="00B85EF3">
            <w:pPr>
              <w:rPr>
                <w:rFonts w:ascii="Arial Narrow" w:eastAsia="Times New Roman" w:hAnsi="Arial Narrow"/>
                <w:color w:val="000000"/>
                <w:sz w:val="18"/>
                <w:szCs w:val="18"/>
              </w:rPr>
            </w:pPr>
          </w:p>
        </w:tc>
        <w:tc>
          <w:tcPr>
            <w:tcW w:w="424" w:type="pct"/>
            <w:shd w:val="clear" w:color="auto" w:fill="auto"/>
            <w:vAlign w:val="center"/>
            <w:hideMark/>
          </w:tcPr>
          <w:p w14:paraId="7062702D" w14:textId="77777777" w:rsidR="005D22AB" w:rsidRPr="0067042F" w:rsidRDefault="005D22AB" w:rsidP="00E13CDA">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425" w:type="pct"/>
            <w:shd w:val="clear" w:color="auto" w:fill="auto"/>
            <w:vAlign w:val="center"/>
          </w:tcPr>
          <w:p w14:paraId="67B18CF6"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tcPr>
          <w:p w14:paraId="1D03A63D" w14:textId="7C446A5E" w:rsidR="005D22AB" w:rsidRPr="0067042F" w:rsidRDefault="005D22AB" w:rsidP="00E13CDA">
            <w:pPr>
              <w:widowControl/>
              <w:autoSpaceDE/>
              <w:autoSpaceDN/>
              <w:adjustRightInd/>
              <w:jc w:val="center"/>
              <w:rPr>
                <w:rFonts w:eastAsia="Times New Roman"/>
                <w:b/>
                <w:bCs/>
                <w:color w:val="000000"/>
                <w:sz w:val="18"/>
                <w:szCs w:val="18"/>
              </w:rPr>
            </w:pPr>
          </w:p>
        </w:tc>
        <w:tc>
          <w:tcPr>
            <w:tcW w:w="331" w:type="pct"/>
            <w:shd w:val="clear" w:color="auto" w:fill="auto"/>
            <w:vAlign w:val="center"/>
            <w:hideMark/>
          </w:tcPr>
          <w:p w14:paraId="300D46C2"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hideMark/>
          </w:tcPr>
          <w:p w14:paraId="08604DBB"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31" w:type="pct"/>
            <w:shd w:val="clear" w:color="auto" w:fill="auto"/>
            <w:vAlign w:val="center"/>
            <w:hideMark/>
          </w:tcPr>
          <w:p w14:paraId="7192BCD2" w14:textId="77777777" w:rsidR="005D22AB" w:rsidRPr="002D44BA" w:rsidRDefault="005D22AB" w:rsidP="00E13CDA">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 </w:t>
            </w:r>
          </w:p>
        </w:tc>
        <w:tc>
          <w:tcPr>
            <w:tcW w:w="330" w:type="pct"/>
            <w:shd w:val="clear" w:color="auto" w:fill="auto"/>
            <w:noWrap/>
            <w:vAlign w:val="center"/>
            <w:hideMark/>
          </w:tcPr>
          <w:p w14:paraId="2562C5D8" w14:textId="77777777" w:rsidR="005D22AB" w:rsidRPr="002D44BA" w:rsidRDefault="005D22AB" w:rsidP="00E13CDA">
            <w:pPr>
              <w:widowControl/>
              <w:autoSpaceDE/>
              <w:autoSpaceDN/>
              <w:adjustRightInd/>
              <w:jc w:val="center"/>
              <w:rPr>
                <w:rFonts w:eastAsia="Times New Roman"/>
                <w:color w:val="000000"/>
                <w:sz w:val="18"/>
                <w:szCs w:val="18"/>
              </w:rPr>
            </w:pPr>
            <w:r w:rsidRPr="002D44BA">
              <w:rPr>
                <w:rFonts w:eastAsia="Times New Roman"/>
                <w:color w:val="000000"/>
                <w:sz w:val="18"/>
                <w:szCs w:val="18"/>
              </w:rPr>
              <w:t> </w:t>
            </w:r>
          </w:p>
        </w:tc>
        <w:tc>
          <w:tcPr>
            <w:tcW w:w="519" w:type="pct"/>
            <w:shd w:val="clear" w:color="auto" w:fill="auto"/>
            <w:noWrap/>
            <w:vAlign w:val="center"/>
            <w:hideMark/>
          </w:tcPr>
          <w:p w14:paraId="594CA531"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9" w:type="pct"/>
            <w:shd w:val="clear" w:color="auto" w:fill="auto"/>
            <w:noWrap/>
            <w:vAlign w:val="center"/>
            <w:hideMark/>
          </w:tcPr>
          <w:p w14:paraId="6C6A2BB4"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426" w:type="pct"/>
            <w:shd w:val="clear" w:color="auto" w:fill="auto"/>
            <w:noWrap/>
            <w:vAlign w:val="center"/>
            <w:hideMark/>
          </w:tcPr>
          <w:p w14:paraId="401B8F9A"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329" w:type="pct"/>
            <w:shd w:val="clear" w:color="auto" w:fill="auto"/>
            <w:noWrap/>
            <w:vAlign w:val="center"/>
            <w:hideMark/>
          </w:tcPr>
          <w:p w14:paraId="7C60E07B"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c>
          <w:tcPr>
            <w:tcW w:w="330" w:type="pct"/>
          </w:tcPr>
          <w:p w14:paraId="25859F9C"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p>
        </w:tc>
      </w:tr>
      <w:tr w:rsidR="005D22AB" w:rsidRPr="0067042F" w14:paraId="538D5D2C" w14:textId="1248F439" w:rsidTr="005D22AB">
        <w:trPr>
          <w:trHeight w:val="1134"/>
        </w:trPr>
        <w:tc>
          <w:tcPr>
            <w:tcW w:w="518" w:type="pct"/>
            <w:shd w:val="clear" w:color="auto" w:fill="auto"/>
            <w:vAlign w:val="center"/>
          </w:tcPr>
          <w:p w14:paraId="15A57200" w14:textId="77777777" w:rsidR="005D22AB" w:rsidRPr="005D22AB" w:rsidRDefault="005D22AB" w:rsidP="00B85EF3">
            <w:pPr>
              <w:rPr>
                <w:rFonts w:ascii="Arial Narrow" w:eastAsia="Times New Roman" w:hAnsi="Arial Narrow"/>
                <w:color w:val="000000"/>
                <w:sz w:val="16"/>
                <w:szCs w:val="16"/>
              </w:rPr>
            </w:pPr>
            <w:r w:rsidRPr="005D22AB">
              <w:rPr>
                <w:rFonts w:ascii="Arial Narrow" w:eastAsia="Times New Roman" w:hAnsi="Arial Narrow"/>
                <w:color w:val="000000"/>
                <w:sz w:val="16"/>
                <w:szCs w:val="16"/>
              </w:rPr>
              <w:t>ACCOGLIENZA BAMBINI IN ETA' PRESCOLARE E SCOLARE (SCUOLA DELL'OBBLIGO) (con colazione, pranzo, merenda, cena e pernotto)</w:t>
            </w:r>
          </w:p>
          <w:p w14:paraId="6DB6C846" w14:textId="2769A92E" w:rsidR="005D22AB" w:rsidRPr="005D22AB" w:rsidRDefault="005D22AB" w:rsidP="00B85EF3">
            <w:pPr>
              <w:rPr>
                <w:rFonts w:ascii="Arial Narrow" w:eastAsia="Times New Roman" w:hAnsi="Arial Narrow"/>
                <w:color w:val="000000"/>
                <w:sz w:val="16"/>
                <w:szCs w:val="16"/>
              </w:rPr>
            </w:pPr>
          </w:p>
        </w:tc>
        <w:tc>
          <w:tcPr>
            <w:tcW w:w="424" w:type="pct"/>
            <w:shd w:val="clear" w:color="auto" w:fill="auto"/>
            <w:vAlign w:val="center"/>
            <w:hideMark/>
          </w:tcPr>
          <w:p w14:paraId="5305E8D3" w14:textId="77777777" w:rsidR="005D22AB" w:rsidRPr="0067042F" w:rsidRDefault="005D22AB" w:rsidP="00E13CDA">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425" w:type="pct"/>
            <w:shd w:val="clear" w:color="auto" w:fill="auto"/>
            <w:vAlign w:val="center"/>
          </w:tcPr>
          <w:p w14:paraId="2A4E6681"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tcPr>
          <w:p w14:paraId="5EC2FF9B" w14:textId="2ACA348A" w:rsidR="005D22AB" w:rsidRPr="0067042F" w:rsidRDefault="005D22AB" w:rsidP="00E13CDA">
            <w:pPr>
              <w:widowControl/>
              <w:autoSpaceDE/>
              <w:autoSpaceDN/>
              <w:adjustRightInd/>
              <w:jc w:val="center"/>
              <w:rPr>
                <w:rFonts w:eastAsia="Times New Roman"/>
                <w:b/>
                <w:bCs/>
                <w:color w:val="000000"/>
                <w:sz w:val="18"/>
                <w:szCs w:val="18"/>
              </w:rPr>
            </w:pPr>
          </w:p>
        </w:tc>
        <w:tc>
          <w:tcPr>
            <w:tcW w:w="331" w:type="pct"/>
            <w:shd w:val="clear" w:color="auto" w:fill="auto"/>
            <w:vAlign w:val="center"/>
            <w:hideMark/>
          </w:tcPr>
          <w:p w14:paraId="79D4CDC6"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hideMark/>
          </w:tcPr>
          <w:p w14:paraId="73E7176B" w14:textId="77777777" w:rsidR="005D22AB" w:rsidRPr="0067042F" w:rsidRDefault="005D22AB" w:rsidP="00E13CDA">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31" w:type="pct"/>
            <w:shd w:val="clear" w:color="auto" w:fill="auto"/>
            <w:vAlign w:val="center"/>
            <w:hideMark/>
          </w:tcPr>
          <w:p w14:paraId="037A52B2" w14:textId="77777777" w:rsidR="005D22AB" w:rsidRPr="002D44BA" w:rsidRDefault="005D22AB" w:rsidP="00E13CDA">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 </w:t>
            </w:r>
          </w:p>
        </w:tc>
        <w:tc>
          <w:tcPr>
            <w:tcW w:w="330" w:type="pct"/>
            <w:shd w:val="clear" w:color="auto" w:fill="auto"/>
            <w:noWrap/>
            <w:vAlign w:val="center"/>
            <w:hideMark/>
          </w:tcPr>
          <w:p w14:paraId="06C31CA8" w14:textId="77777777" w:rsidR="005D22AB" w:rsidRPr="002D44BA" w:rsidRDefault="005D22AB" w:rsidP="00E13CDA">
            <w:pPr>
              <w:widowControl/>
              <w:autoSpaceDE/>
              <w:autoSpaceDN/>
              <w:adjustRightInd/>
              <w:jc w:val="center"/>
              <w:rPr>
                <w:rFonts w:eastAsia="Times New Roman"/>
                <w:color w:val="000000"/>
                <w:sz w:val="18"/>
                <w:szCs w:val="18"/>
              </w:rPr>
            </w:pPr>
            <w:r w:rsidRPr="002D44BA">
              <w:rPr>
                <w:rFonts w:eastAsia="Times New Roman"/>
                <w:color w:val="000000"/>
                <w:sz w:val="18"/>
                <w:szCs w:val="18"/>
              </w:rPr>
              <w:t> </w:t>
            </w:r>
          </w:p>
        </w:tc>
        <w:tc>
          <w:tcPr>
            <w:tcW w:w="519" w:type="pct"/>
            <w:shd w:val="clear" w:color="auto" w:fill="auto"/>
            <w:noWrap/>
            <w:vAlign w:val="center"/>
            <w:hideMark/>
          </w:tcPr>
          <w:p w14:paraId="062F1008"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9" w:type="pct"/>
            <w:shd w:val="clear" w:color="auto" w:fill="auto"/>
            <w:noWrap/>
            <w:vAlign w:val="center"/>
            <w:hideMark/>
          </w:tcPr>
          <w:p w14:paraId="5686C2D2"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426" w:type="pct"/>
            <w:shd w:val="clear" w:color="auto" w:fill="auto"/>
            <w:noWrap/>
            <w:vAlign w:val="center"/>
            <w:hideMark/>
          </w:tcPr>
          <w:p w14:paraId="0AECC9CF" w14:textId="77777777" w:rsidR="005D22AB" w:rsidRPr="0067042F" w:rsidRDefault="005D22AB" w:rsidP="00E13CDA">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329" w:type="pct"/>
            <w:shd w:val="clear" w:color="auto" w:fill="auto"/>
            <w:noWrap/>
            <w:vAlign w:val="center"/>
            <w:hideMark/>
          </w:tcPr>
          <w:p w14:paraId="3906C3AC"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c>
          <w:tcPr>
            <w:tcW w:w="330" w:type="pct"/>
          </w:tcPr>
          <w:p w14:paraId="13CDEC4D"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p>
        </w:tc>
      </w:tr>
      <w:tr w:rsidR="005D22AB" w:rsidRPr="0067042F" w14:paraId="4A24D45B" w14:textId="5DEF0549" w:rsidTr="005D22AB">
        <w:trPr>
          <w:trHeight w:val="1134"/>
        </w:trPr>
        <w:tc>
          <w:tcPr>
            <w:tcW w:w="518" w:type="pct"/>
            <w:shd w:val="clear" w:color="auto" w:fill="auto"/>
            <w:vAlign w:val="center"/>
          </w:tcPr>
          <w:p w14:paraId="57DCDA79" w14:textId="5E8E6DF4" w:rsidR="005D22AB" w:rsidRPr="005D22AB" w:rsidRDefault="005D22AB" w:rsidP="00B85EF3">
            <w:pPr>
              <w:rPr>
                <w:rFonts w:ascii="Arial Narrow" w:eastAsia="Times New Roman" w:hAnsi="Arial Narrow"/>
                <w:color w:val="000000"/>
                <w:sz w:val="16"/>
                <w:szCs w:val="16"/>
                <w:lang w:val="en-US"/>
              </w:rPr>
            </w:pPr>
            <w:r w:rsidRPr="005D22AB">
              <w:rPr>
                <w:rFonts w:ascii="Arial Narrow" w:eastAsia="Times New Roman" w:hAnsi="Arial Narrow"/>
                <w:color w:val="000000"/>
                <w:sz w:val="16"/>
                <w:szCs w:val="16"/>
                <w:lang w:val="en-US"/>
              </w:rPr>
              <w:lastRenderedPageBreak/>
              <w:t>ACCOGLIENZA ALTRI UTENTI</w:t>
            </w:r>
          </w:p>
        </w:tc>
        <w:tc>
          <w:tcPr>
            <w:tcW w:w="424" w:type="pct"/>
            <w:shd w:val="clear" w:color="auto" w:fill="auto"/>
            <w:vAlign w:val="center"/>
          </w:tcPr>
          <w:p w14:paraId="71CAC9DD" w14:textId="77777777" w:rsidR="005D22AB" w:rsidRPr="0067042F" w:rsidRDefault="005D22AB" w:rsidP="00E13CDA">
            <w:pPr>
              <w:widowControl/>
              <w:autoSpaceDE/>
              <w:autoSpaceDN/>
              <w:adjustRightInd/>
              <w:rPr>
                <w:rFonts w:eastAsia="Times New Roman"/>
                <w:color w:val="000000"/>
                <w:sz w:val="18"/>
                <w:szCs w:val="18"/>
              </w:rPr>
            </w:pPr>
          </w:p>
        </w:tc>
        <w:tc>
          <w:tcPr>
            <w:tcW w:w="425" w:type="pct"/>
            <w:shd w:val="clear" w:color="auto" w:fill="auto"/>
            <w:vAlign w:val="center"/>
          </w:tcPr>
          <w:p w14:paraId="7F04E0A5" w14:textId="77777777" w:rsidR="005D22AB" w:rsidRPr="0067042F" w:rsidRDefault="005D22AB" w:rsidP="00E13CDA">
            <w:pPr>
              <w:widowControl/>
              <w:autoSpaceDE/>
              <w:autoSpaceDN/>
              <w:adjustRightInd/>
              <w:jc w:val="center"/>
              <w:rPr>
                <w:rFonts w:eastAsia="Times New Roman"/>
                <w:b/>
                <w:bCs/>
                <w:color w:val="000000"/>
                <w:sz w:val="18"/>
                <w:szCs w:val="18"/>
              </w:rPr>
            </w:pPr>
          </w:p>
        </w:tc>
        <w:tc>
          <w:tcPr>
            <w:tcW w:w="424" w:type="pct"/>
            <w:shd w:val="clear" w:color="auto" w:fill="auto"/>
            <w:vAlign w:val="center"/>
          </w:tcPr>
          <w:p w14:paraId="69878222" w14:textId="5EEE822D" w:rsidR="005D22AB" w:rsidRPr="0067042F" w:rsidRDefault="005D22AB" w:rsidP="00E13CDA">
            <w:pPr>
              <w:widowControl/>
              <w:autoSpaceDE/>
              <w:autoSpaceDN/>
              <w:adjustRightInd/>
              <w:jc w:val="center"/>
              <w:rPr>
                <w:rFonts w:eastAsia="Times New Roman"/>
                <w:b/>
                <w:bCs/>
                <w:color w:val="000000"/>
                <w:sz w:val="18"/>
                <w:szCs w:val="18"/>
              </w:rPr>
            </w:pPr>
          </w:p>
        </w:tc>
        <w:tc>
          <w:tcPr>
            <w:tcW w:w="331" w:type="pct"/>
            <w:shd w:val="clear" w:color="auto" w:fill="auto"/>
            <w:vAlign w:val="center"/>
          </w:tcPr>
          <w:p w14:paraId="0E985195" w14:textId="77777777" w:rsidR="005D22AB" w:rsidRPr="0067042F" w:rsidRDefault="005D22AB" w:rsidP="00E13CDA">
            <w:pPr>
              <w:widowControl/>
              <w:autoSpaceDE/>
              <w:autoSpaceDN/>
              <w:adjustRightInd/>
              <w:jc w:val="center"/>
              <w:rPr>
                <w:rFonts w:eastAsia="Times New Roman"/>
                <w:b/>
                <w:bCs/>
                <w:color w:val="000000"/>
                <w:sz w:val="18"/>
                <w:szCs w:val="18"/>
              </w:rPr>
            </w:pPr>
          </w:p>
        </w:tc>
        <w:tc>
          <w:tcPr>
            <w:tcW w:w="424" w:type="pct"/>
            <w:shd w:val="clear" w:color="auto" w:fill="auto"/>
            <w:vAlign w:val="center"/>
          </w:tcPr>
          <w:p w14:paraId="047E84F1" w14:textId="77777777" w:rsidR="005D22AB" w:rsidRPr="0067042F" w:rsidRDefault="005D22AB" w:rsidP="00E13CDA">
            <w:pPr>
              <w:widowControl/>
              <w:autoSpaceDE/>
              <w:autoSpaceDN/>
              <w:adjustRightInd/>
              <w:jc w:val="center"/>
              <w:rPr>
                <w:rFonts w:eastAsia="Times New Roman"/>
                <w:b/>
                <w:bCs/>
                <w:color w:val="000000"/>
                <w:sz w:val="18"/>
                <w:szCs w:val="18"/>
              </w:rPr>
            </w:pPr>
          </w:p>
        </w:tc>
        <w:tc>
          <w:tcPr>
            <w:tcW w:w="331" w:type="pct"/>
            <w:shd w:val="clear" w:color="auto" w:fill="auto"/>
            <w:vAlign w:val="center"/>
          </w:tcPr>
          <w:p w14:paraId="04BED3CB" w14:textId="77777777" w:rsidR="005D22AB" w:rsidRPr="002D44BA" w:rsidRDefault="005D22AB" w:rsidP="00E13CDA">
            <w:pPr>
              <w:widowControl/>
              <w:autoSpaceDE/>
              <w:autoSpaceDN/>
              <w:adjustRightInd/>
              <w:jc w:val="center"/>
              <w:rPr>
                <w:rFonts w:eastAsia="Times New Roman"/>
                <w:b/>
                <w:bCs/>
                <w:color w:val="000000"/>
                <w:sz w:val="18"/>
                <w:szCs w:val="18"/>
              </w:rPr>
            </w:pPr>
          </w:p>
        </w:tc>
        <w:tc>
          <w:tcPr>
            <w:tcW w:w="330" w:type="pct"/>
            <w:shd w:val="clear" w:color="auto" w:fill="auto"/>
            <w:noWrap/>
            <w:vAlign w:val="center"/>
          </w:tcPr>
          <w:p w14:paraId="27CFB5BD" w14:textId="77777777" w:rsidR="005D22AB" w:rsidRPr="002D44BA" w:rsidRDefault="005D22AB" w:rsidP="00E13CDA">
            <w:pPr>
              <w:widowControl/>
              <w:autoSpaceDE/>
              <w:autoSpaceDN/>
              <w:adjustRightInd/>
              <w:jc w:val="center"/>
              <w:rPr>
                <w:rFonts w:eastAsia="Times New Roman"/>
                <w:color w:val="000000"/>
                <w:sz w:val="18"/>
                <w:szCs w:val="18"/>
              </w:rPr>
            </w:pPr>
          </w:p>
        </w:tc>
        <w:tc>
          <w:tcPr>
            <w:tcW w:w="519" w:type="pct"/>
            <w:shd w:val="clear" w:color="auto" w:fill="auto"/>
            <w:noWrap/>
            <w:vAlign w:val="center"/>
          </w:tcPr>
          <w:p w14:paraId="667BE6D4" w14:textId="77777777" w:rsidR="005D22AB" w:rsidRPr="0067042F" w:rsidRDefault="005D22AB" w:rsidP="00E13CDA">
            <w:pPr>
              <w:widowControl/>
              <w:autoSpaceDE/>
              <w:autoSpaceDN/>
              <w:adjustRightInd/>
              <w:jc w:val="center"/>
              <w:rPr>
                <w:rFonts w:eastAsia="Times New Roman"/>
                <w:color w:val="000000"/>
                <w:sz w:val="18"/>
                <w:szCs w:val="18"/>
              </w:rPr>
            </w:pPr>
          </w:p>
        </w:tc>
        <w:tc>
          <w:tcPr>
            <w:tcW w:w="189" w:type="pct"/>
            <w:shd w:val="clear" w:color="auto" w:fill="auto"/>
            <w:noWrap/>
            <w:vAlign w:val="center"/>
          </w:tcPr>
          <w:p w14:paraId="3A5344AF" w14:textId="77777777" w:rsidR="005D22AB" w:rsidRPr="0067042F" w:rsidRDefault="005D22AB" w:rsidP="00E13CDA">
            <w:pPr>
              <w:widowControl/>
              <w:autoSpaceDE/>
              <w:autoSpaceDN/>
              <w:adjustRightInd/>
              <w:jc w:val="center"/>
              <w:rPr>
                <w:rFonts w:eastAsia="Times New Roman"/>
                <w:color w:val="000000"/>
                <w:sz w:val="18"/>
                <w:szCs w:val="18"/>
              </w:rPr>
            </w:pPr>
          </w:p>
        </w:tc>
        <w:tc>
          <w:tcPr>
            <w:tcW w:w="426" w:type="pct"/>
            <w:shd w:val="clear" w:color="auto" w:fill="auto"/>
            <w:noWrap/>
            <w:vAlign w:val="center"/>
          </w:tcPr>
          <w:p w14:paraId="277EB61B" w14:textId="77777777" w:rsidR="005D22AB" w:rsidRPr="0067042F" w:rsidRDefault="005D22AB" w:rsidP="00E13CDA">
            <w:pPr>
              <w:widowControl/>
              <w:autoSpaceDE/>
              <w:autoSpaceDN/>
              <w:adjustRightInd/>
              <w:jc w:val="center"/>
              <w:rPr>
                <w:rFonts w:eastAsia="Times New Roman"/>
                <w:color w:val="000000"/>
                <w:sz w:val="18"/>
                <w:szCs w:val="18"/>
              </w:rPr>
            </w:pPr>
          </w:p>
        </w:tc>
        <w:tc>
          <w:tcPr>
            <w:tcW w:w="329" w:type="pct"/>
            <w:shd w:val="clear" w:color="auto" w:fill="auto"/>
            <w:noWrap/>
            <w:vAlign w:val="center"/>
          </w:tcPr>
          <w:p w14:paraId="431CFD0E"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p>
        </w:tc>
        <w:tc>
          <w:tcPr>
            <w:tcW w:w="330" w:type="pct"/>
          </w:tcPr>
          <w:p w14:paraId="35AAAE04" w14:textId="77777777" w:rsidR="005D22AB" w:rsidRPr="0067042F" w:rsidRDefault="005D22AB" w:rsidP="00E13CDA">
            <w:pPr>
              <w:widowControl/>
              <w:autoSpaceDE/>
              <w:autoSpaceDN/>
              <w:adjustRightInd/>
              <w:jc w:val="center"/>
              <w:rPr>
                <w:rFonts w:ascii="Calibri" w:eastAsia="Times New Roman" w:hAnsi="Calibri" w:cs="Calibri"/>
                <w:color w:val="000000"/>
                <w:sz w:val="18"/>
                <w:szCs w:val="18"/>
              </w:rPr>
            </w:pPr>
          </w:p>
        </w:tc>
      </w:tr>
      <w:tr w:rsidR="002F7CF3" w:rsidRPr="0067042F" w14:paraId="575C60F2" w14:textId="6FE2A9E4" w:rsidTr="002F7CF3">
        <w:trPr>
          <w:trHeight w:val="283"/>
        </w:trPr>
        <w:tc>
          <w:tcPr>
            <w:tcW w:w="4341" w:type="pct"/>
            <w:gridSpan w:val="11"/>
            <w:shd w:val="clear" w:color="auto" w:fill="D9D9D9" w:themeFill="background1" w:themeFillShade="D9"/>
            <w:vAlign w:val="center"/>
          </w:tcPr>
          <w:p w14:paraId="7B5D5AB5" w14:textId="2A54EBD9" w:rsidR="00424A01" w:rsidRPr="006A7006" w:rsidRDefault="001D2276" w:rsidP="00291777">
            <w:pPr>
              <w:widowControl/>
              <w:autoSpaceDE/>
              <w:autoSpaceDN/>
              <w:adjustRightInd/>
              <w:jc w:val="right"/>
              <w:rPr>
                <w:rFonts w:eastAsia="Times New Roman"/>
                <w:sz w:val="18"/>
                <w:szCs w:val="18"/>
              </w:rPr>
            </w:pPr>
            <w:r>
              <w:rPr>
                <w:rFonts w:eastAsia="Times New Roman"/>
                <w:b/>
                <w:bCs/>
                <w:color w:val="000000"/>
                <w:sz w:val="18"/>
                <w:szCs w:val="18"/>
              </w:rPr>
              <w:t>TOTALE ORE</w:t>
            </w:r>
            <w:r w:rsidRPr="002D44BA">
              <w:rPr>
                <w:rFonts w:eastAsia="Times New Roman"/>
                <w:b/>
                <w:bCs/>
                <w:color w:val="000000"/>
                <w:sz w:val="18"/>
                <w:szCs w:val="18"/>
              </w:rPr>
              <w:t xml:space="preserve"> </w:t>
            </w:r>
            <w:r w:rsidR="00424A01">
              <w:rPr>
                <w:rFonts w:eastAsia="Times New Roman"/>
                <w:b/>
                <w:bCs/>
                <w:sz w:val="18"/>
                <w:szCs w:val="18"/>
              </w:rPr>
              <w:t xml:space="preserve">per fattorie didattiche </w:t>
            </w:r>
          </w:p>
        </w:tc>
        <w:tc>
          <w:tcPr>
            <w:tcW w:w="329" w:type="pct"/>
            <w:shd w:val="clear" w:color="auto" w:fill="D9D9D9" w:themeFill="background1" w:themeFillShade="D9"/>
            <w:noWrap/>
            <w:vAlign w:val="center"/>
          </w:tcPr>
          <w:p w14:paraId="476DB8EE" w14:textId="77777777" w:rsidR="00424A01" w:rsidRPr="0067042F" w:rsidRDefault="00424A01" w:rsidP="001D2276">
            <w:pPr>
              <w:widowControl/>
              <w:autoSpaceDE/>
              <w:autoSpaceDN/>
              <w:adjustRightInd/>
              <w:jc w:val="center"/>
              <w:rPr>
                <w:rFonts w:ascii="Calibri" w:eastAsia="Times New Roman" w:hAnsi="Calibri" w:cs="Calibri"/>
                <w:color w:val="000000"/>
                <w:sz w:val="18"/>
                <w:szCs w:val="18"/>
              </w:rPr>
            </w:pPr>
          </w:p>
        </w:tc>
        <w:tc>
          <w:tcPr>
            <w:tcW w:w="330" w:type="pct"/>
            <w:shd w:val="clear" w:color="auto" w:fill="D9D9D9" w:themeFill="background1" w:themeFillShade="D9"/>
            <w:vAlign w:val="center"/>
          </w:tcPr>
          <w:p w14:paraId="659C72E2" w14:textId="77777777" w:rsidR="00424A01" w:rsidRPr="0067042F" w:rsidRDefault="00424A01" w:rsidP="001D2276">
            <w:pPr>
              <w:widowControl/>
              <w:autoSpaceDE/>
              <w:autoSpaceDN/>
              <w:adjustRightInd/>
              <w:jc w:val="center"/>
              <w:rPr>
                <w:rFonts w:ascii="Calibri" w:eastAsia="Times New Roman" w:hAnsi="Calibri" w:cs="Calibri"/>
                <w:color w:val="000000"/>
                <w:sz w:val="18"/>
                <w:szCs w:val="18"/>
              </w:rPr>
            </w:pPr>
          </w:p>
        </w:tc>
      </w:tr>
      <w:tr w:rsidR="002F7CF3" w:rsidRPr="0067042F" w14:paraId="664A3BB1" w14:textId="77777777" w:rsidTr="002F7CF3">
        <w:trPr>
          <w:trHeight w:val="283"/>
        </w:trPr>
        <w:tc>
          <w:tcPr>
            <w:tcW w:w="4341" w:type="pct"/>
            <w:gridSpan w:val="11"/>
            <w:shd w:val="clear" w:color="auto" w:fill="D9D9D9" w:themeFill="background1" w:themeFillShade="D9"/>
            <w:vAlign w:val="center"/>
          </w:tcPr>
          <w:p w14:paraId="29DD2282" w14:textId="16E8BD00" w:rsidR="00092B1E" w:rsidRDefault="001D2276" w:rsidP="00291777">
            <w:pPr>
              <w:widowControl/>
              <w:autoSpaceDE/>
              <w:autoSpaceDN/>
              <w:adjustRightInd/>
              <w:jc w:val="right"/>
              <w:rPr>
                <w:rFonts w:eastAsia="Times New Roman"/>
                <w:b/>
                <w:bCs/>
                <w:sz w:val="18"/>
                <w:szCs w:val="18"/>
              </w:rPr>
            </w:pPr>
            <w:r w:rsidRPr="002D44BA">
              <w:rPr>
                <w:rFonts w:eastAsia="Times New Roman"/>
                <w:b/>
                <w:bCs/>
                <w:color w:val="000000"/>
                <w:sz w:val="18"/>
                <w:szCs w:val="18"/>
              </w:rPr>
              <w:t xml:space="preserve">TOTALE GIORNATE </w:t>
            </w:r>
            <w:r w:rsidR="00092B1E">
              <w:rPr>
                <w:rFonts w:eastAsia="Times New Roman"/>
                <w:b/>
                <w:bCs/>
                <w:sz w:val="18"/>
                <w:szCs w:val="18"/>
              </w:rPr>
              <w:t xml:space="preserve">per fattorie didattiche </w:t>
            </w:r>
          </w:p>
        </w:tc>
        <w:tc>
          <w:tcPr>
            <w:tcW w:w="329" w:type="pct"/>
            <w:shd w:val="clear" w:color="auto" w:fill="D9D9D9" w:themeFill="background1" w:themeFillShade="D9"/>
            <w:noWrap/>
            <w:vAlign w:val="center"/>
          </w:tcPr>
          <w:p w14:paraId="23819405" w14:textId="77777777" w:rsidR="00092B1E" w:rsidRPr="0067042F" w:rsidRDefault="00092B1E" w:rsidP="001D2276">
            <w:pPr>
              <w:widowControl/>
              <w:autoSpaceDE/>
              <w:autoSpaceDN/>
              <w:adjustRightInd/>
              <w:jc w:val="center"/>
              <w:rPr>
                <w:rFonts w:ascii="Calibri" w:eastAsia="Times New Roman" w:hAnsi="Calibri" w:cs="Calibri"/>
                <w:color w:val="000000"/>
                <w:sz w:val="18"/>
                <w:szCs w:val="18"/>
              </w:rPr>
            </w:pPr>
          </w:p>
        </w:tc>
        <w:tc>
          <w:tcPr>
            <w:tcW w:w="330" w:type="pct"/>
            <w:shd w:val="clear" w:color="auto" w:fill="D9D9D9" w:themeFill="background1" w:themeFillShade="D9"/>
            <w:vAlign w:val="center"/>
          </w:tcPr>
          <w:p w14:paraId="3D183F89" w14:textId="77777777" w:rsidR="00092B1E" w:rsidRPr="0067042F" w:rsidRDefault="00092B1E" w:rsidP="001D2276">
            <w:pPr>
              <w:widowControl/>
              <w:autoSpaceDE/>
              <w:autoSpaceDN/>
              <w:adjustRightInd/>
              <w:jc w:val="center"/>
              <w:rPr>
                <w:rFonts w:ascii="Calibri" w:eastAsia="Times New Roman" w:hAnsi="Calibri" w:cs="Calibri"/>
                <w:color w:val="000000"/>
                <w:sz w:val="18"/>
                <w:szCs w:val="18"/>
              </w:rPr>
            </w:pPr>
          </w:p>
        </w:tc>
      </w:tr>
    </w:tbl>
    <w:p w14:paraId="0257F2DC" w14:textId="77777777" w:rsidR="0055605C" w:rsidRDefault="0055605C"/>
    <w:p w14:paraId="77753CE6" w14:textId="77777777" w:rsidR="00053B1D" w:rsidRDefault="00053B1D"/>
    <w:tbl>
      <w:tblP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1"/>
        <w:gridCol w:w="1065"/>
        <w:gridCol w:w="1281"/>
        <w:gridCol w:w="1189"/>
        <w:gridCol w:w="2112"/>
        <w:gridCol w:w="1262"/>
        <w:gridCol w:w="1262"/>
        <w:gridCol w:w="1030"/>
        <w:gridCol w:w="865"/>
        <w:gridCol w:w="1406"/>
        <w:gridCol w:w="1093"/>
        <w:gridCol w:w="1274"/>
      </w:tblGrid>
      <w:tr w:rsidR="0022036A" w:rsidRPr="0067042F" w14:paraId="565D6FC7" w14:textId="7EC36D63" w:rsidTr="002F7CF3">
        <w:trPr>
          <w:trHeight w:val="283"/>
        </w:trPr>
        <w:tc>
          <w:tcPr>
            <w:tcW w:w="4576" w:type="pct"/>
            <w:gridSpan w:val="11"/>
            <w:shd w:val="clear" w:color="000000" w:fill="F2F2F2"/>
            <w:vAlign w:val="center"/>
          </w:tcPr>
          <w:p w14:paraId="09C766CA" w14:textId="63FC7E22" w:rsidR="0022036A" w:rsidRPr="00D24CFA" w:rsidRDefault="0022036A" w:rsidP="001D2276">
            <w:pPr>
              <w:widowControl/>
              <w:autoSpaceDE/>
              <w:autoSpaceDN/>
              <w:adjustRightInd/>
              <w:rPr>
                <w:rFonts w:eastAsia="Times New Roman"/>
                <w:b/>
                <w:bCs/>
                <w:color w:val="000000"/>
                <w:sz w:val="20"/>
                <w:szCs w:val="20"/>
              </w:rPr>
            </w:pPr>
            <w:r>
              <w:rPr>
                <w:rFonts w:eastAsia="Times New Roman"/>
                <w:b/>
                <w:bCs/>
                <w:color w:val="000000"/>
                <w:sz w:val="20"/>
                <w:szCs w:val="20"/>
              </w:rPr>
              <w:t>2</w:t>
            </w:r>
            <w:r w:rsidRPr="00D24CFA">
              <w:rPr>
                <w:rFonts w:eastAsia="Times New Roman"/>
                <w:b/>
                <w:bCs/>
                <w:color w:val="000000"/>
                <w:sz w:val="20"/>
                <w:szCs w:val="20"/>
              </w:rPr>
              <w:t>.</w:t>
            </w:r>
            <w:r w:rsidR="001D2276">
              <w:rPr>
                <w:rFonts w:eastAsia="Times New Roman"/>
                <w:b/>
                <w:bCs/>
                <w:color w:val="000000"/>
                <w:sz w:val="20"/>
                <w:szCs w:val="20"/>
              </w:rPr>
              <w:t>3</w:t>
            </w:r>
            <w:r w:rsidRPr="00D24CFA">
              <w:rPr>
                <w:rFonts w:eastAsia="Times New Roman"/>
                <w:b/>
                <w:bCs/>
                <w:color w:val="000000"/>
                <w:sz w:val="20"/>
                <w:szCs w:val="20"/>
              </w:rPr>
              <w:t>.1.</w:t>
            </w:r>
            <w:r>
              <w:rPr>
                <w:rFonts w:eastAsia="Times New Roman"/>
                <w:b/>
                <w:bCs/>
                <w:color w:val="000000"/>
                <w:sz w:val="20"/>
                <w:szCs w:val="20"/>
              </w:rPr>
              <w:t>4</w:t>
            </w:r>
            <w:r w:rsidRPr="00D24CFA">
              <w:rPr>
                <w:rFonts w:eastAsia="Times New Roman"/>
                <w:b/>
                <w:bCs/>
                <w:color w:val="000000"/>
                <w:sz w:val="20"/>
                <w:szCs w:val="20"/>
              </w:rPr>
              <w:t xml:space="preserve"> Altri servizi multifunzionali</w:t>
            </w:r>
            <w:r>
              <w:rPr>
                <w:rFonts w:eastAsia="Times New Roman"/>
                <w:b/>
                <w:bCs/>
                <w:color w:val="000000"/>
                <w:sz w:val="20"/>
                <w:szCs w:val="20"/>
              </w:rPr>
              <w:t xml:space="preserve"> (LR 14/2006 e LR 14/2023)</w:t>
            </w:r>
          </w:p>
        </w:tc>
        <w:tc>
          <w:tcPr>
            <w:tcW w:w="424" w:type="pct"/>
            <w:shd w:val="clear" w:color="000000" w:fill="F2F2F2"/>
            <w:vAlign w:val="center"/>
          </w:tcPr>
          <w:p w14:paraId="2A487C95" w14:textId="77777777" w:rsidR="0022036A" w:rsidRDefault="0022036A" w:rsidP="001D2276">
            <w:pPr>
              <w:widowControl/>
              <w:autoSpaceDE/>
              <w:autoSpaceDN/>
              <w:adjustRightInd/>
              <w:rPr>
                <w:rFonts w:eastAsia="Times New Roman"/>
                <w:b/>
                <w:bCs/>
                <w:color w:val="000000"/>
                <w:sz w:val="20"/>
                <w:szCs w:val="20"/>
              </w:rPr>
            </w:pPr>
          </w:p>
        </w:tc>
      </w:tr>
      <w:tr w:rsidR="005D22AB" w:rsidRPr="0067042F" w14:paraId="5B9DEAEC" w14:textId="39E02D88" w:rsidTr="002F7CF3">
        <w:trPr>
          <w:trHeight w:val="556"/>
        </w:trPr>
        <w:tc>
          <w:tcPr>
            <w:tcW w:w="393" w:type="pct"/>
            <w:vMerge w:val="restart"/>
            <w:shd w:val="clear" w:color="auto" w:fill="auto"/>
            <w:vAlign w:val="center"/>
            <w:hideMark/>
          </w:tcPr>
          <w:p w14:paraId="5996020E" w14:textId="65D1DEBB" w:rsidR="005D22AB" w:rsidRPr="0067042F" w:rsidRDefault="005D22AB" w:rsidP="0087174C">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xml:space="preserve">Attività Esercitata </w:t>
            </w:r>
            <w:r w:rsidRPr="0067042F">
              <w:rPr>
                <w:rFonts w:eastAsia="Times New Roman"/>
                <w:color w:val="000000"/>
                <w:sz w:val="18"/>
                <w:szCs w:val="18"/>
              </w:rPr>
              <w:t xml:space="preserve">(Enoturismo, </w:t>
            </w:r>
            <w:proofErr w:type="spellStart"/>
            <w:r w:rsidRPr="0067042F">
              <w:rPr>
                <w:rFonts w:eastAsia="Times New Roman"/>
                <w:color w:val="000000"/>
                <w:sz w:val="18"/>
                <w:szCs w:val="18"/>
              </w:rPr>
              <w:t>Olioturismo</w:t>
            </w:r>
            <w:proofErr w:type="spellEnd"/>
            <w:r w:rsidRPr="0067042F">
              <w:rPr>
                <w:rFonts w:eastAsia="Times New Roman"/>
                <w:color w:val="000000"/>
                <w:sz w:val="18"/>
                <w:szCs w:val="18"/>
              </w:rPr>
              <w:t xml:space="preserve">, Agriasilo, </w:t>
            </w:r>
            <w:proofErr w:type="spellStart"/>
            <w:r w:rsidRPr="0067042F">
              <w:rPr>
                <w:rFonts w:eastAsia="Times New Roman"/>
                <w:color w:val="000000"/>
                <w:sz w:val="18"/>
                <w:szCs w:val="18"/>
              </w:rPr>
              <w:t>Ippoturismo</w:t>
            </w:r>
            <w:proofErr w:type="spellEnd"/>
            <w:r w:rsidRPr="0067042F">
              <w:rPr>
                <w:rFonts w:eastAsia="Times New Roman"/>
                <w:color w:val="000000"/>
                <w:sz w:val="18"/>
                <w:szCs w:val="18"/>
              </w:rPr>
              <w:t>, Cicloturismo</w:t>
            </w:r>
            <w:r>
              <w:rPr>
                <w:rFonts w:eastAsia="Times New Roman"/>
                <w:color w:val="000000"/>
                <w:sz w:val="18"/>
                <w:szCs w:val="18"/>
              </w:rPr>
              <w:t>,</w:t>
            </w:r>
            <w:r w:rsidRPr="0067042F">
              <w:rPr>
                <w:rFonts w:eastAsia="Times New Roman"/>
                <w:color w:val="000000"/>
                <w:sz w:val="18"/>
                <w:szCs w:val="18"/>
              </w:rPr>
              <w:t xml:space="preserve"> ecc</w:t>
            </w:r>
            <w:r>
              <w:rPr>
                <w:rFonts w:eastAsia="Times New Roman"/>
                <w:color w:val="000000"/>
                <w:sz w:val="18"/>
                <w:szCs w:val="18"/>
              </w:rPr>
              <w:t>.</w:t>
            </w:r>
            <w:r w:rsidRPr="0067042F">
              <w:rPr>
                <w:rFonts w:eastAsia="Times New Roman"/>
                <w:color w:val="000000"/>
                <w:sz w:val="18"/>
                <w:szCs w:val="18"/>
              </w:rPr>
              <w:t>)</w:t>
            </w:r>
          </w:p>
        </w:tc>
        <w:tc>
          <w:tcPr>
            <w:tcW w:w="355" w:type="pct"/>
            <w:vMerge w:val="restart"/>
            <w:shd w:val="clear" w:color="auto" w:fill="auto"/>
            <w:noWrap/>
            <w:vAlign w:val="center"/>
            <w:hideMark/>
          </w:tcPr>
          <w:p w14:paraId="6AD9A7FA" w14:textId="12F7781F"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w:t>
            </w:r>
          </w:p>
        </w:tc>
        <w:tc>
          <w:tcPr>
            <w:tcW w:w="822" w:type="pct"/>
            <w:gridSpan w:val="2"/>
            <w:shd w:val="clear" w:color="auto" w:fill="auto"/>
            <w:noWrap/>
            <w:vAlign w:val="center"/>
            <w:hideMark/>
          </w:tcPr>
          <w:p w14:paraId="3B0E1A4E" w14:textId="77777777"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w:t>
            </w:r>
          </w:p>
        </w:tc>
        <w:tc>
          <w:tcPr>
            <w:tcW w:w="1123" w:type="pct"/>
            <w:gridSpan w:val="2"/>
            <w:vAlign w:val="center"/>
          </w:tcPr>
          <w:p w14:paraId="64D5DDD1" w14:textId="2A2BD577" w:rsidR="005D22AB" w:rsidRPr="0067042F" w:rsidRDefault="005D22AB" w:rsidP="00627EA5">
            <w:pPr>
              <w:widowControl/>
              <w:autoSpaceDE/>
              <w:autoSpaceDN/>
              <w:adjustRightInd/>
              <w:jc w:val="center"/>
              <w:rPr>
                <w:rFonts w:eastAsia="Times New Roman"/>
                <w:b/>
                <w:bCs/>
                <w:color w:val="000000"/>
                <w:sz w:val="18"/>
                <w:szCs w:val="18"/>
              </w:rPr>
            </w:pPr>
            <w:r>
              <w:rPr>
                <w:rFonts w:eastAsia="Times New Roman"/>
                <w:b/>
                <w:bCs/>
                <w:color w:val="000000"/>
                <w:sz w:val="18"/>
                <w:szCs w:val="18"/>
              </w:rPr>
              <w:t>Stima ore ospiti/ evento</w:t>
            </w:r>
          </w:p>
        </w:tc>
        <w:tc>
          <w:tcPr>
            <w:tcW w:w="1051" w:type="pct"/>
            <w:gridSpan w:val="3"/>
            <w:shd w:val="clear" w:color="auto" w:fill="auto"/>
            <w:noWrap/>
            <w:vAlign w:val="center"/>
            <w:hideMark/>
          </w:tcPr>
          <w:p w14:paraId="2713FF2D" w14:textId="322C340E"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Inizio Attività</w:t>
            </w:r>
          </w:p>
        </w:tc>
        <w:tc>
          <w:tcPr>
            <w:tcW w:w="468" w:type="pct"/>
            <w:vMerge w:val="restart"/>
            <w:shd w:val="clear" w:color="auto" w:fill="auto"/>
            <w:vAlign w:val="center"/>
            <w:hideMark/>
          </w:tcPr>
          <w:p w14:paraId="453116D9" w14:textId="77777777"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d'esercizio</w:t>
            </w:r>
          </w:p>
        </w:tc>
        <w:tc>
          <w:tcPr>
            <w:tcW w:w="364" w:type="pct"/>
            <w:vMerge w:val="restart"/>
            <w:shd w:val="clear" w:color="auto" w:fill="auto"/>
            <w:vAlign w:val="center"/>
            <w:hideMark/>
          </w:tcPr>
          <w:p w14:paraId="2F97D897" w14:textId="653AEAAD" w:rsidR="005D22AB" w:rsidRPr="00627EA5" w:rsidRDefault="005D22AB" w:rsidP="0067042F">
            <w:pPr>
              <w:widowControl/>
              <w:autoSpaceDE/>
              <w:autoSpaceDN/>
              <w:adjustRightInd/>
              <w:jc w:val="center"/>
              <w:rPr>
                <w:rFonts w:eastAsia="Times New Roman"/>
                <w:b/>
                <w:bCs/>
                <w:color w:val="000000"/>
                <w:sz w:val="18"/>
                <w:szCs w:val="18"/>
              </w:rPr>
            </w:pPr>
            <w:r>
              <w:rPr>
                <w:rFonts w:eastAsia="Times New Roman"/>
                <w:b/>
                <w:bCs/>
                <w:color w:val="000000"/>
                <w:sz w:val="18"/>
                <w:szCs w:val="18"/>
              </w:rPr>
              <w:t>Ore</w:t>
            </w:r>
            <w:r w:rsidRPr="00627EA5">
              <w:rPr>
                <w:rFonts w:eastAsia="Times New Roman"/>
                <w:b/>
                <w:bCs/>
                <w:color w:val="000000"/>
                <w:sz w:val="18"/>
                <w:szCs w:val="18"/>
              </w:rPr>
              <w:t xml:space="preserve"> aziendali</w:t>
            </w:r>
          </w:p>
        </w:tc>
        <w:tc>
          <w:tcPr>
            <w:tcW w:w="424" w:type="pct"/>
            <w:vMerge w:val="restart"/>
            <w:vAlign w:val="center"/>
          </w:tcPr>
          <w:p w14:paraId="683F863B" w14:textId="2743E250" w:rsidR="005D22AB" w:rsidRDefault="005D22AB" w:rsidP="0022036A">
            <w:pPr>
              <w:widowControl/>
              <w:autoSpaceDE/>
              <w:autoSpaceDN/>
              <w:adjustRightInd/>
              <w:jc w:val="center"/>
              <w:rPr>
                <w:rFonts w:eastAsia="Times New Roman"/>
                <w:b/>
                <w:bCs/>
                <w:color w:val="000000"/>
                <w:sz w:val="18"/>
                <w:szCs w:val="18"/>
              </w:rPr>
            </w:pPr>
            <w:r w:rsidRPr="00EF0BF8">
              <w:rPr>
                <w:rFonts w:eastAsia="Times New Roman"/>
                <w:b/>
                <w:bCs/>
                <w:color w:val="000000"/>
                <w:sz w:val="18"/>
                <w:szCs w:val="18"/>
              </w:rPr>
              <w:t>Giornate aziendali</w:t>
            </w:r>
          </w:p>
        </w:tc>
      </w:tr>
      <w:tr w:rsidR="005D22AB" w:rsidRPr="0067042F" w14:paraId="56354341" w14:textId="680D7EBE" w:rsidTr="002F7CF3">
        <w:trPr>
          <w:trHeight w:val="840"/>
        </w:trPr>
        <w:tc>
          <w:tcPr>
            <w:tcW w:w="393" w:type="pct"/>
            <w:vMerge/>
            <w:vAlign w:val="center"/>
            <w:hideMark/>
          </w:tcPr>
          <w:p w14:paraId="544A3EF8" w14:textId="77777777" w:rsidR="005D22AB" w:rsidRPr="0067042F" w:rsidRDefault="005D22AB" w:rsidP="0067042F">
            <w:pPr>
              <w:widowControl/>
              <w:autoSpaceDE/>
              <w:autoSpaceDN/>
              <w:adjustRightInd/>
              <w:rPr>
                <w:rFonts w:eastAsia="Times New Roman"/>
                <w:b/>
                <w:bCs/>
                <w:color w:val="000000"/>
                <w:sz w:val="18"/>
                <w:szCs w:val="18"/>
              </w:rPr>
            </w:pPr>
          </w:p>
        </w:tc>
        <w:tc>
          <w:tcPr>
            <w:tcW w:w="355" w:type="pct"/>
            <w:vMerge/>
            <w:vAlign w:val="center"/>
            <w:hideMark/>
          </w:tcPr>
          <w:p w14:paraId="3F5E84C3" w14:textId="238DD2C8" w:rsidR="005D22AB" w:rsidRPr="0067042F" w:rsidRDefault="005D22AB" w:rsidP="0067042F">
            <w:pPr>
              <w:widowControl/>
              <w:autoSpaceDE/>
              <w:autoSpaceDN/>
              <w:adjustRightInd/>
              <w:rPr>
                <w:rFonts w:eastAsia="Times New Roman"/>
                <w:b/>
                <w:bCs/>
                <w:color w:val="000000"/>
                <w:sz w:val="18"/>
                <w:szCs w:val="18"/>
              </w:rPr>
            </w:pPr>
          </w:p>
        </w:tc>
        <w:tc>
          <w:tcPr>
            <w:tcW w:w="426" w:type="pct"/>
            <w:shd w:val="clear" w:color="auto" w:fill="auto"/>
            <w:vAlign w:val="center"/>
            <w:hideMark/>
          </w:tcPr>
          <w:p w14:paraId="2D7B3B27" w14:textId="77777777" w:rsidR="005D22AB" w:rsidRPr="0067042F" w:rsidRDefault="005D22AB" w:rsidP="00BD0340">
            <w:pPr>
              <w:widowControl/>
              <w:autoSpaceDE/>
              <w:autoSpaceDN/>
              <w:adjustRightInd/>
              <w:jc w:val="center"/>
              <w:rPr>
                <w:rFonts w:eastAsia="Times New Roman"/>
                <w:b/>
                <w:bCs/>
                <w:color w:val="000000"/>
                <w:sz w:val="18"/>
                <w:szCs w:val="18"/>
              </w:rPr>
            </w:pPr>
            <w:r>
              <w:rPr>
                <w:rFonts w:eastAsia="Times New Roman"/>
                <w:b/>
                <w:bCs/>
                <w:color w:val="000000"/>
                <w:sz w:val="18"/>
                <w:szCs w:val="18"/>
              </w:rPr>
              <w:t>Ospiti/evento</w:t>
            </w:r>
          </w:p>
        </w:tc>
        <w:tc>
          <w:tcPr>
            <w:tcW w:w="396" w:type="pct"/>
            <w:shd w:val="clear" w:color="auto" w:fill="auto"/>
            <w:vAlign w:val="center"/>
          </w:tcPr>
          <w:p w14:paraId="4836ADA5" w14:textId="74B060B7" w:rsidR="005D22AB" w:rsidRPr="0067042F" w:rsidRDefault="005D22AB" w:rsidP="00BD0340">
            <w:pPr>
              <w:widowControl/>
              <w:autoSpaceDE/>
              <w:autoSpaceDN/>
              <w:adjustRightInd/>
              <w:jc w:val="center"/>
              <w:rPr>
                <w:rFonts w:eastAsia="Times New Roman"/>
                <w:b/>
                <w:bCs/>
                <w:color w:val="000000"/>
                <w:sz w:val="18"/>
                <w:szCs w:val="18"/>
              </w:rPr>
            </w:pPr>
            <w:r>
              <w:rPr>
                <w:rFonts w:eastAsia="Times New Roman"/>
                <w:b/>
                <w:bCs/>
                <w:color w:val="000000"/>
                <w:sz w:val="18"/>
                <w:szCs w:val="18"/>
              </w:rPr>
              <w:t>n. eventi nel periodo di riferimento</w:t>
            </w:r>
          </w:p>
        </w:tc>
        <w:tc>
          <w:tcPr>
            <w:tcW w:w="703" w:type="pct"/>
            <w:shd w:val="clear" w:color="auto" w:fill="auto"/>
            <w:vAlign w:val="center"/>
          </w:tcPr>
          <w:p w14:paraId="6B43C857" w14:textId="2269999C" w:rsidR="005D22AB" w:rsidRPr="0067042F" w:rsidRDefault="005D22AB" w:rsidP="00627EA5">
            <w:pPr>
              <w:widowControl/>
              <w:autoSpaceDE/>
              <w:autoSpaceDN/>
              <w:adjustRightInd/>
              <w:jc w:val="center"/>
              <w:rPr>
                <w:rFonts w:eastAsia="Times New Roman"/>
                <w:b/>
                <w:bCs/>
                <w:color w:val="000000"/>
                <w:sz w:val="18"/>
                <w:szCs w:val="18"/>
              </w:rPr>
            </w:pPr>
            <w:r>
              <w:rPr>
                <w:rFonts w:eastAsia="Times New Roman"/>
                <w:b/>
                <w:bCs/>
                <w:color w:val="000000"/>
                <w:sz w:val="18"/>
                <w:szCs w:val="18"/>
              </w:rPr>
              <w:t>Ore evento/giornata/attività</w:t>
            </w:r>
          </w:p>
        </w:tc>
        <w:tc>
          <w:tcPr>
            <w:tcW w:w="420" w:type="pct"/>
            <w:shd w:val="clear" w:color="auto" w:fill="auto"/>
            <w:vAlign w:val="center"/>
          </w:tcPr>
          <w:p w14:paraId="7E8853E5" w14:textId="3DC936B0" w:rsidR="005D22AB" w:rsidRPr="0067042F" w:rsidRDefault="005D22AB" w:rsidP="00627EA5">
            <w:pPr>
              <w:widowControl/>
              <w:autoSpaceDE/>
              <w:autoSpaceDN/>
              <w:adjustRightInd/>
              <w:jc w:val="center"/>
              <w:rPr>
                <w:rFonts w:eastAsia="Times New Roman"/>
                <w:b/>
                <w:bCs/>
                <w:color w:val="000000"/>
                <w:sz w:val="18"/>
                <w:szCs w:val="18"/>
              </w:rPr>
            </w:pPr>
            <w:r>
              <w:rPr>
                <w:rFonts w:eastAsia="Times New Roman"/>
                <w:b/>
                <w:bCs/>
                <w:color w:val="000000"/>
                <w:sz w:val="18"/>
                <w:szCs w:val="18"/>
              </w:rPr>
              <w:t>Ore totali</w:t>
            </w:r>
          </w:p>
        </w:tc>
        <w:tc>
          <w:tcPr>
            <w:tcW w:w="420" w:type="pct"/>
            <w:vMerge w:val="restart"/>
            <w:shd w:val="clear" w:color="auto" w:fill="auto"/>
            <w:vAlign w:val="center"/>
            <w:hideMark/>
          </w:tcPr>
          <w:p w14:paraId="3E3AC212" w14:textId="7BAB87DE"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343" w:type="pct"/>
            <w:vMerge w:val="restart"/>
            <w:shd w:val="clear" w:color="auto" w:fill="auto"/>
            <w:vAlign w:val="center"/>
            <w:hideMark/>
          </w:tcPr>
          <w:p w14:paraId="6F340746" w14:textId="77777777"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Protocollo</w:t>
            </w:r>
          </w:p>
        </w:tc>
        <w:tc>
          <w:tcPr>
            <w:tcW w:w="288" w:type="pct"/>
            <w:vMerge w:val="restart"/>
            <w:shd w:val="clear" w:color="auto" w:fill="auto"/>
            <w:vAlign w:val="center"/>
            <w:hideMark/>
          </w:tcPr>
          <w:p w14:paraId="3A08075C" w14:textId="77777777" w:rsidR="005D22AB" w:rsidRPr="0067042F" w:rsidRDefault="005D22A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Data</w:t>
            </w:r>
          </w:p>
        </w:tc>
        <w:tc>
          <w:tcPr>
            <w:tcW w:w="468" w:type="pct"/>
            <w:vMerge/>
            <w:vAlign w:val="center"/>
            <w:hideMark/>
          </w:tcPr>
          <w:p w14:paraId="610F22DF" w14:textId="77777777" w:rsidR="005D22AB" w:rsidRPr="0067042F" w:rsidRDefault="005D22AB" w:rsidP="0067042F">
            <w:pPr>
              <w:widowControl/>
              <w:autoSpaceDE/>
              <w:autoSpaceDN/>
              <w:adjustRightInd/>
              <w:rPr>
                <w:rFonts w:eastAsia="Times New Roman"/>
                <w:b/>
                <w:bCs/>
                <w:color w:val="000000"/>
                <w:sz w:val="18"/>
                <w:szCs w:val="18"/>
              </w:rPr>
            </w:pPr>
          </w:p>
        </w:tc>
        <w:tc>
          <w:tcPr>
            <w:tcW w:w="364" w:type="pct"/>
            <w:vMerge/>
            <w:shd w:val="clear" w:color="auto" w:fill="auto"/>
            <w:noWrap/>
            <w:vAlign w:val="bottom"/>
          </w:tcPr>
          <w:p w14:paraId="6786DC16" w14:textId="7E357668" w:rsidR="005D22AB" w:rsidRPr="004E2BD5" w:rsidRDefault="005D22AB" w:rsidP="001D2276">
            <w:pPr>
              <w:widowControl/>
              <w:autoSpaceDE/>
              <w:autoSpaceDN/>
              <w:adjustRightInd/>
              <w:jc w:val="center"/>
              <w:rPr>
                <w:rFonts w:eastAsia="Times New Roman"/>
                <w:b/>
                <w:bCs/>
                <w:color w:val="000000"/>
                <w:sz w:val="18"/>
                <w:szCs w:val="18"/>
              </w:rPr>
            </w:pPr>
          </w:p>
        </w:tc>
        <w:tc>
          <w:tcPr>
            <w:tcW w:w="424" w:type="pct"/>
            <w:vMerge/>
            <w:vAlign w:val="bottom"/>
          </w:tcPr>
          <w:p w14:paraId="68C41BC8" w14:textId="5C7D3734" w:rsidR="005D22AB" w:rsidRDefault="005D22AB" w:rsidP="001D2276">
            <w:pPr>
              <w:widowControl/>
              <w:autoSpaceDE/>
              <w:autoSpaceDN/>
              <w:adjustRightInd/>
              <w:jc w:val="center"/>
              <w:rPr>
                <w:rFonts w:eastAsia="Times New Roman"/>
                <w:b/>
                <w:bCs/>
                <w:color w:val="000000"/>
                <w:sz w:val="18"/>
                <w:szCs w:val="18"/>
              </w:rPr>
            </w:pPr>
          </w:p>
        </w:tc>
      </w:tr>
      <w:tr w:rsidR="0022036A" w:rsidRPr="0067042F" w14:paraId="1F9351DE" w14:textId="466AC2EA" w:rsidTr="002F7CF3">
        <w:trPr>
          <w:trHeight w:val="284"/>
        </w:trPr>
        <w:tc>
          <w:tcPr>
            <w:tcW w:w="393" w:type="pct"/>
            <w:vMerge/>
            <w:vAlign w:val="center"/>
          </w:tcPr>
          <w:p w14:paraId="53E0BD0C" w14:textId="77777777" w:rsidR="0022036A" w:rsidRPr="0067042F" w:rsidRDefault="0022036A" w:rsidP="0067042F">
            <w:pPr>
              <w:widowControl/>
              <w:autoSpaceDE/>
              <w:autoSpaceDN/>
              <w:adjustRightInd/>
              <w:rPr>
                <w:rFonts w:eastAsia="Times New Roman"/>
                <w:b/>
                <w:bCs/>
                <w:color w:val="000000"/>
                <w:sz w:val="18"/>
                <w:szCs w:val="18"/>
              </w:rPr>
            </w:pPr>
          </w:p>
        </w:tc>
        <w:tc>
          <w:tcPr>
            <w:tcW w:w="355" w:type="pct"/>
            <w:vMerge/>
            <w:vAlign w:val="center"/>
          </w:tcPr>
          <w:p w14:paraId="6FC14CCC" w14:textId="77777777" w:rsidR="0022036A" w:rsidRPr="0067042F" w:rsidRDefault="0022036A" w:rsidP="0067042F">
            <w:pPr>
              <w:widowControl/>
              <w:autoSpaceDE/>
              <w:autoSpaceDN/>
              <w:adjustRightInd/>
              <w:rPr>
                <w:rFonts w:eastAsia="Times New Roman"/>
                <w:b/>
                <w:bCs/>
                <w:color w:val="000000"/>
                <w:sz w:val="18"/>
                <w:szCs w:val="18"/>
              </w:rPr>
            </w:pPr>
          </w:p>
        </w:tc>
        <w:tc>
          <w:tcPr>
            <w:tcW w:w="426" w:type="pct"/>
            <w:shd w:val="clear" w:color="auto" w:fill="auto"/>
            <w:vAlign w:val="center"/>
          </w:tcPr>
          <w:p w14:paraId="2D6B2932" w14:textId="6B990595" w:rsidR="0022036A" w:rsidRDefault="0022036A" w:rsidP="004F48F0">
            <w:pPr>
              <w:widowControl/>
              <w:autoSpaceDE/>
              <w:autoSpaceDN/>
              <w:adjustRightInd/>
              <w:jc w:val="center"/>
              <w:rPr>
                <w:rFonts w:eastAsia="Times New Roman"/>
                <w:b/>
                <w:bCs/>
                <w:color w:val="000000"/>
                <w:sz w:val="18"/>
                <w:szCs w:val="18"/>
              </w:rPr>
            </w:pPr>
            <w:r>
              <w:rPr>
                <w:rFonts w:eastAsia="Times New Roman"/>
                <w:b/>
                <w:bCs/>
                <w:color w:val="000000"/>
                <w:sz w:val="18"/>
                <w:szCs w:val="18"/>
              </w:rPr>
              <w:t>A</w:t>
            </w:r>
          </w:p>
        </w:tc>
        <w:tc>
          <w:tcPr>
            <w:tcW w:w="396" w:type="pct"/>
            <w:shd w:val="clear" w:color="auto" w:fill="auto"/>
            <w:vAlign w:val="center"/>
          </w:tcPr>
          <w:p w14:paraId="03182FF8" w14:textId="68780ABB" w:rsidR="0022036A" w:rsidRDefault="0022036A" w:rsidP="004F48F0">
            <w:pPr>
              <w:widowControl/>
              <w:autoSpaceDE/>
              <w:autoSpaceDN/>
              <w:adjustRightInd/>
              <w:jc w:val="center"/>
              <w:rPr>
                <w:rFonts w:eastAsia="Times New Roman"/>
                <w:b/>
                <w:bCs/>
                <w:color w:val="000000"/>
                <w:sz w:val="18"/>
                <w:szCs w:val="18"/>
              </w:rPr>
            </w:pPr>
            <w:r>
              <w:rPr>
                <w:rFonts w:eastAsia="Times New Roman"/>
                <w:b/>
                <w:bCs/>
                <w:color w:val="000000"/>
                <w:sz w:val="18"/>
                <w:szCs w:val="18"/>
              </w:rPr>
              <w:t>B</w:t>
            </w:r>
          </w:p>
        </w:tc>
        <w:tc>
          <w:tcPr>
            <w:tcW w:w="703" w:type="pct"/>
            <w:shd w:val="clear" w:color="auto" w:fill="auto"/>
            <w:vAlign w:val="center"/>
          </w:tcPr>
          <w:p w14:paraId="51F4F789" w14:textId="60408D76" w:rsidR="0022036A" w:rsidRDefault="0022036A" w:rsidP="004F48F0">
            <w:pPr>
              <w:widowControl/>
              <w:autoSpaceDE/>
              <w:autoSpaceDN/>
              <w:adjustRightInd/>
              <w:jc w:val="center"/>
              <w:rPr>
                <w:rFonts w:eastAsia="Times New Roman"/>
                <w:b/>
                <w:bCs/>
                <w:color w:val="000000"/>
                <w:sz w:val="18"/>
                <w:szCs w:val="18"/>
              </w:rPr>
            </w:pPr>
            <w:r>
              <w:rPr>
                <w:rFonts w:eastAsia="Times New Roman"/>
                <w:b/>
                <w:bCs/>
                <w:color w:val="000000"/>
                <w:sz w:val="18"/>
                <w:szCs w:val="18"/>
              </w:rPr>
              <w:t>C</w:t>
            </w:r>
          </w:p>
        </w:tc>
        <w:tc>
          <w:tcPr>
            <w:tcW w:w="420" w:type="pct"/>
            <w:shd w:val="clear" w:color="auto" w:fill="auto"/>
            <w:vAlign w:val="center"/>
          </w:tcPr>
          <w:p w14:paraId="65AC2D56" w14:textId="7DD44CB9" w:rsidR="0022036A" w:rsidRDefault="0022036A" w:rsidP="004F48F0">
            <w:pPr>
              <w:widowControl/>
              <w:autoSpaceDE/>
              <w:autoSpaceDN/>
              <w:adjustRightInd/>
              <w:jc w:val="center"/>
              <w:rPr>
                <w:rFonts w:eastAsia="Times New Roman"/>
                <w:b/>
                <w:bCs/>
                <w:color w:val="000000"/>
                <w:sz w:val="18"/>
                <w:szCs w:val="18"/>
              </w:rPr>
            </w:pPr>
            <w:r>
              <w:rPr>
                <w:rFonts w:eastAsia="Times New Roman"/>
                <w:b/>
                <w:bCs/>
                <w:color w:val="000000"/>
                <w:sz w:val="18"/>
                <w:szCs w:val="18"/>
              </w:rPr>
              <w:t>D=A*B*C</w:t>
            </w:r>
          </w:p>
        </w:tc>
        <w:tc>
          <w:tcPr>
            <w:tcW w:w="420" w:type="pct"/>
            <w:vMerge/>
            <w:shd w:val="clear" w:color="auto" w:fill="auto"/>
            <w:vAlign w:val="center"/>
          </w:tcPr>
          <w:p w14:paraId="19542691" w14:textId="77777777" w:rsidR="0022036A" w:rsidRPr="0067042F" w:rsidRDefault="0022036A" w:rsidP="0067042F">
            <w:pPr>
              <w:widowControl/>
              <w:autoSpaceDE/>
              <w:autoSpaceDN/>
              <w:adjustRightInd/>
              <w:jc w:val="center"/>
              <w:rPr>
                <w:rFonts w:eastAsia="Times New Roman"/>
                <w:b/>
                <w:bCs/>
                <w:color w:val="000000"/>
                <w:sz w:val="18"/>
                <w:szCs w:val="18"/>
              </w:rPr>
            </w:pPr>
          </w:p>
        </w:tc>
        <w:tc>
          <w:tcPr>
            <w:tcW w:w="343" w:type="pct"/>
            <w:vMerge/>
            <w:shd w:val="clear" w:color="auto" w:fill="auto"/>
            <w:vAlign w:val="center"/>
          </w:tcPr>
          <w:p w14:paraId="4C5858D9" w14:textId="77777777" w:rsidR="0022036A" w:rsidRPr="0067042F" w:rsidRDefault="0022036A" w:rsidP="0067042F">
            <w:pPr>
              <w:widowControl/>
              <w:autoSpaceDE/>
              <w:autoSpaceDN/>
              <w:adjustRightInd/>
              <w:jc w:val="center"/>
              <w:rPr>
                <w:rFonts w:eastAsia="Times New Roman"/>
                <w:b/>
                <w:bCs/>
                <w:color w:val="000000"/>
                <w:sz w:val="18"/>
                <w:szCs w:val="18"/>
              </w:rPr>
            </w:pPr>
          </w:p>
        </w:tc>
        <w:tc>
          <w:tcPr>
            <w:tcW w:w="288" w:type="pct"/>
            <w:vMerge/>
            <w:shd w:val="clear" w:color="auto" w:fill="auto"/>
            <w:vAlign w:val="center"/>
          </w:tcPr>
          <w:p w14:paraId="7455644E" w14:textId="77777777" w:rsidR="0022036A" w:rsidRPr="0067042F" w:rsidRDefault="0022036A" w:rsidP="0067042F">
            <w:pPr>
              <w:widowControl/>
              <w:autoSpaceDE/>
              <w:autoSpaceDN/>
              <w:adjustRightInd/>
              <w:jc w:val="center"/>
              <w:rPr>
                <w:rFonts w:eastAsia="Times New Roman"/>
                <w:b/>
                <w:bCs/>
                <w:color w:val="000000"/>
                <w:sz w:val="18"/>
                <w:szCs w:val="18"/>
              </w:rPr>
            </w:pPr>
          </w:p>
        </w:tc>
        <w:tc>
          <w:tcPr>
            <w:tcW w:w="468" w:type="pct"/>
            <w:vMerge/>
            <w:vAlign w:val="center"/>
          </w:tcPr>
          <w:p w14:paraId="0AF5FE9F" w14:textId="77777777" w:rsidR="0022036A" w:rsidRPr="0067042F" w:rsidRDefault="0022036A" w:rsidP="0067042F">
            <w:pPr>
              <w:widowControl/>
              <w:autoSpaceDE/>
              <w:autoSpaceDN/>
              <w:adjustRightInd/>
              <w:rPr>
                <w:rFonts w:eastAsia="Times New Roman"/>
                <w:b/>
                <w:bCs/>
                <w:color w:val="000000"/>
                <w:sz w:val="18"/>
                <w:szCs w:val="18"/>
              </w:rPr>
            </w:pPr>
          </w:p>
        </w:tc>
        <w:tc>
          <w:tcPr>
            <w:tcW w:w="364" w:type="pct"/>
            <w:shd w:val="clear" w:color="auto" w:fill="auto"/>
            <w:noWrap/>
            <w:vAlign w:val="center"/>
          </w:tcPr>
          <w:p w14:paraId="1A35DE06" w14:textId="640C71F5" w:rsidR="0022036A" w:rsidRPr="0067042F" w:rsidRDefault="005D22AB" w:rsidP="005D22AB">
            <w:pPr>
              <w:widowControl/>
              <w:autoSpaceDE/>
              <w:autoSpaceDN/>
              <w:adjustRightInd/>
              <w:jc w:val="center"/>
              <w:rPr>
                <w:rFonts w:ascii="Calibri" w:eastAsia="Times New Roman" w:hAnsi="Calibri" w:cs="Calibri"/>
                <w:b/>
                <w:bCs/>
                <w:color w:val="000000"/>
                <w:sz w:val="18"/>
                <w:szCs w:val="18"/>
              </w:rPr>
            </w:pPr>
            <w:r>
              <w:rPr>
                <w:rFonts w:eastAsia="Times New Roman"/>
                <w:b/>
                <w:bCs/>
                <w:color w:val="000000"/>
                <w:sz w:val="18"/>
                <w:szCs w:val="18"/>
              </w:rPr>
              <w:t>D</w:t>
            </w:r>
          </w:p>
        </w:tc>
        <w:tc>
          <w:tcPr>
            <w:tcW w:w="424" w:type="pct"/>
            <w:vAlign w:val="center"/>
          </w:tcPr>
          <w:p w14:paraId="08C45D22" w14:textId="4ABBBEF9" w:rsidR="0022036A" w:rsidRPr="0067042F" w:rsidRDefault="005D22AB" w:rsidP="005D22AB">
            <w:pPr>
              <w:widowControl/>
              <w:autoSpaceDE/>
              <w:autoSpaceDN/>
              <w:adjustRightInd/>
              <w:jc w:val="center"/>
              <w:rPr>
                <w:rFonts w:ascii="Calibri" w:eastAsia="Times New Roman" w:hAnsi="Calibri" w:cs="Calibri"/>
                <w:b/>
                <w:bCs/>
                <w:color w:val="000000"/>
                <w:sz w:val="18"/>
                <w:szCs w:val="18"/>
              </w:rPr>
            </w:pPr>
            <w:r>
              <w:rPr>
                <w:rFonts w:eastAsia="Times New Roman"/>
                <w:b/>
                <w:bCs/>
                <w:color w:val="000000"/>
                <w:sz w:val="18"/>
                <w:szCs w:val="18"/>
              </w:rPr>
              <w:t>E=D/8</w:t>
            </w:r>
          </w:p>
        </w:tc>
      </w:tr>
      <w:tr w:rsidR="0022036A" w:rsidRPr="0067042F" w14:paraId="41A56370" w14:textId="703597D2" w:rsidTr="002F7CF3">
        <w:trPr>
          <w:trHeight w:val="340"/>
        </w:trPr>
        <w:tc>
          <w:tcPr>
            <w:tcW w:w="393" w:type="pct"/>
            <w:shd w:val="clear" w:color="auto" w:fill="auto"/>
            <w:noWrap/>
            <w:vAlign w:val="center"/>
            <w:hideMark/>
          </w:tcPr>
          <w:p w14:paraId="5461E54F" w14:textId="77777777"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55" w:type="pct"/>
            <w:shd w:val="clear" w:color="auto" w:fill="auto"/>
            <w:vAlign w:val="center"/>
            <w:hideMark/>
          </w:tcPr>
          <w:p w14:paraId="4AA6F997" w14:textId="1F8359BA"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822" w:type="pct"/>
            <w:gridSpan w:val="2"/>
            <w:shd w:val="clear" w:color="auto" w:fill="auto"/>
            <w:noWrap/>
            <w:vAlign w:val="center"/>
            <w:hideMark/>
          </w:tcPr>
          <w:p w14:paraId="02C1F34C" w14:textId="77777777"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703" w:type="pct"/>
            <w:vAlign w:val="center"/>
          </w:tcPr>
          <w:p w14:paraId="2D5EB232" w14:textId="77777777" w:rsidR="0022036A" w:rsidRPr="0067042F" w:rsidRDefault="0022036A" w:rsidP="00B85EF3">
            <w:pPr>
              <w:widowControl/>
              <w:autoSpaceDE/>
              <w:autoSpaceDN/>
              <w:adjustRightInd/>
              <w:rPr>
                <w:rFonts w:eastAsia="Times New Roman"/>
                <w:color w:val="000000"/>
                <w:sz w:val="18"/>
                <w:szCs w:val="18"/>
              </w:rPr>
            </w:pPr>
          </w:p>
        </w:tc>
        <w:tc>
          <w:tcPr>
            <w:tcW w:w="420" w:type="pct"/>
            <w:vAlign w:val="center"/>
          </w:tcPr>
          <w:p w14:paraId="6A526714" w14:textId="77777777" w:rsidR="0022036A" w:rsidRPr="0067042F" w:rsidRDefault="0022036A" w:rsidP="00B85EF3">
            <w:pPr>
              <w:widowControl/>
              <w:autoSpaceDE/>
              <w:autoSpaceDN/>
              <w:adjustRightInd/>
              <w:rPr>
                <w:rFonts w:eastAsia="Times New Roman"/>
                <w:color w:val="000000"/>
                <w:sz w:val="18"/>
                <w:szCs w:val="18"/>
              </w:rPr>
            </w:pPr>
          </w:p>
        </w:tc>
        <w:tc>
          <w:tcPr>
            <w:tcW w:w="420" w:type="pct"/>
            <w:shd w:val="clear" w:color="auto" w:fill="auto"/>
            <w:noWrap/>
            <w:vAlign w:val="center"/>
            <w:hideMark/>
          </w:tcPr>
          <w:p w14:paraId="659F4B20" w14:textId="4F0768F5"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43" w:type="pct"/>
            <w:shd w:val="clear" w:color="auto" w:fill="auto"/>
            <w:noWrap/>
            <w:vAlign w:val="center"/>
            <w:hideMark/>
          </w:tcPr>
          <w:p w14:paraId="2B120463" w14:textId="77777777"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288" w:type="pct"/>
            <w:shd w:val="clear" w:color="auto" w:fill="auto"/>
            <w:noWrap/>
            <w:vAlign w:val="center"/>
            <w:hideMark/>
          </w:tcPr>
          <w:p w14:paraId="6D3F1ACF" w14:textId="77777777"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468" w:type="pct"/>
            <w:shd w:val="clear" w:color="auto" w:fill="auto"/>
            <w:noWrap/>
            <w:vAlign w:val="center"/>
            <w:hideMark/>
          </w:tcPr>
          <w:p w14:paraId="28F47707" w14:textId="77777777" w:rsidR="0022036A" w:rsidRPr="0067042F" w:rsidRDefault="0022036A" w:rsidP="00B85EF3">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64" w:type="pct"/>
            <w:shd w:val="clear" w:color="auto" w:fill="auto"/>
            <w:noWrap/>
            <w:vAlign w:val="center"/>
            <w:hideMark/>
          </w:tcPr>
          <w:p w14:paraId="2A304B62" w14:textId="392C7431" w:rsidR="0022036A" w:rsidRPr="00627EA5" w:rsidRDefault="0022036A" w:rsidP="00B85EF3">
            <w:pPr>
              <w:widowControl/>
              <w:autoSpaceDE/>
              <w:autoSpaceDN/>
              <w:adjustRightInd/>
              <w:rPr>
                <w:rFonts w:eastAsia="Times New Roman"/>
                <w:color w:val="000000"/>
                <w:sz w:val="18"/>
                <w:szCs w:val="18"/>
              </w:rPr>
            </w:pPr>
          </w:p>
        </w:tc>
        <w:tc>
          <w:tcPr>
            <w:tcW w:w="424" w:type="pct"/>
            <w:vAlign w:val="center"/>
          </w:tcPr>
          <w:p w14:paraId="530E5583" w14:textId="77777777" w:rsidR="0022036A" w:rsidRPr="00627EA5" w:rsidRDefault="0022036A" w:rsidP="00B85EF3">
            <w:pPr>
              <w:widowControl/>
              <w:autoSpaceDE/>
              <w:autoSpaceDN/>
              <w:adjustRightInd/>
              <w:rPr>
                <w:rFonts w:eastAsia="Times New Roman"/>
                <w:color w:val="000000"/>
                <w:sz w:val="18"/>
                <w:szCs w:val="18"/>
              </w:rPr>
            </w:pPr>
          </w:p>
        </w:tc>
      </w:tr>
      <w:tr w:rsidR="00B85EF3" w:rsidRPr="0067042F" w14:paraId="785495EC" w14:textId="77777777" w:rsidTr="002F7CF3">
        <w:trPr>
          <w:trHeight w:val="340"/>
        </w:trPr>
        <w:tc>
          <w:tcPr>
            <w:tcW w:w="393" w:type="pct"/>
            <w:shd w:val="clear" w:color="auto" w:fill="auto"/>
            <w:noWrap/>
            <w:vAlign w:val="center"/>
          </w:tcPr>
          <w:p w14:paraId="36F75E19" w14:textId="77777777" w:rsidR="00B85EF3" w:rsidRPr="0067042F" w:rsidRDefault="00B85EF3" w:rsidP="00B85EF3">
            <w:pPr>
              <w:widowControl/>
              <w:autoSpaceDE/>
              <w:autoSpaceDN/>
              <w:adjustRightInd/>
              <w:rPr>
                <w:rFonts w:eastAsia="Times New Roman"/>
                <w:color w:val="000000"/>
                <w:sz w:val="18"/>
                <w:szCs w:val="18"/>
              </w:rPr>
            </w:pPr>
          </w:p>
        </w:tc>
        <w:tc>
          <w:tcPr>
            <w:tcW w:w="355" w:type="pct"/>
            <w:shd w:val="clear" w:color="auto" w:fill="auto"/>
            <w:vAlign w:val="center"/>
          </w:tcPr>
          <w:p w14:paraId="4AE1B88D" w14:textId="77777777" w:rsidR="00B85EF3" w:rsidRPr="0067042F" w:rsidRDefault="00B85EF3"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5071E066" w14:textId="77777777" w:rsidR="00B85EF3" w:rsidRPr="0067042F" w:rsidRDefault="00B85EF3" w:rsidP="00B85EF3">
            <w:pPr>
              <w:widowControl/>
              <w:autoSpaceDE/>
              <w:autoSpaceDN/>
              <w:adjustRightInd/>
              <w:rPr>
                <w:rFonts w:eastAsia="Times New Roman"/>
                <w:color w:val="000000"/>
                <w:sz w:val="18"/>
                <w:szCs w:val="18"/>
              </w:rPr>
            </w:pPr>
          </w:p>
        </w:tc>
        <w:tc>
          <w:tcPr>
            <w:tcW w:w="703" w:type="pct"/>
            <w:vAlign w:val="center"/>
          </w:tcPr>
          <w:p w14:paraId="3BBA8777" w14:textId="77777777" w:rsidR="00B85EF3" w:rsidRPr="0067042F" w:rsidRDefault="00B85EF3" w:rsidP="00B85EF3">
            <w:pPr>
              <w:widowControl/>
              <w:autoSpaceDE/>
              <w:autoSpaceDN/>
              <w:adjustRightInd/>
              <w:rPr>
                <w:rFonts w:eastAsia="Times New Roman"/>
                <w:color w:val="000000"/>
                <w:sz w:val="18"/>
                <w:szCs w:val="18"/>
              </w:rPr>
            </w:pPr>
          </w:p>
        </w:tc>
        <w:tc>
          <w:tcPr>
            <w:tcW w:w="420" w:type="pct"/>
            <w:vAlign w:val="center"/>
          </w:tcPr>
          <w:p w14:paraId="7DEBB4F9" w14:textId="77777777" w:rsidR="00B85EF3" w:rsidRPr="0067042F" w:rsidRDefault="00B85EF3"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568A9F01" w14:textId="77777777" w:rsidR="00B85EF3" w:rsidRPr="0067042F" w:rsidRDefault="00B85EF3"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1F02CE98" w14:textId="77777777" w:rsidR="00B85EF3" w:rsidRPr="0067042F" w:rsidRDefault="00B85EF3"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49BC5FE8" w14:textId="77777777" w:rsidR="00B85EF3" w:rsidRPr="0067042F" w:rsidRDefault="00B85EF3"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5AB81415" w14:textId="77777777" w:rsidR="00B85EF3" w:rsidRPr="0067042F" w:rsidRDefault="00B85EF3"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62E74A6F" w14:textId="77777777" w:rsidR="00B85EF3" w:rsidRPr="00627EA5" w:rsidRDefault="00B85EF3" w:rsidP="00B85EF3">
            <w:pPr>
              <w:widowControl/>
              <w:autoSpaceDE/>
              <w:autoSpaceDN/>
              <w:adjustRightInd/>
              <w:rPr>
                <w:rFonts w:eastAsia="Times New Roman"/>
                <w:color w:val="000000"/>
                <w:sz w:val="18"/>
                <w:szCs w:val="18"/>
              </w:rPr>
            </w:pPr>
          </w:p>
        </w:tc>
        <w:tc>
          <w:tcPr>
            <w:tcW w:w="424" w:type="pct"/>
            <w:vAlign w:val="center"/>
          </w:tcPr>
          <w:p w14:paraId="5E1F783D" w14:textId="77777777" w:rsidR="00B85EF3" w:rsidRPr="00627EA5" w:rsidRDefault="00B85EF3" w:rsidP="00B85EF3">
            <w:pPr>
              <w:widowControl/>
              <w:autoSpaceDE/>
              <w:autoSpaceDN/>
              <w:adjustRightInd/>
              <w:rPr>
                <w:rFonts w:eastAsia="Times New Roman"/>
                <w:color w:val="000000"/>
                <w:sz w:val="18"/>
                <w:szCs w:val="18"/>
              </w:rPr>
            </w:pPr>
          </w:p>
        </w:tc>
      </w:tr>
      <w:tr w:rsidR="00B85EF3" w:rsidRPr="0067042F" w14:paraId="3E8451B5" w14:textId="77777777" w:rsidTr="002F7CF3">
        <w:trPr>
          <w:trHeight w:val="340"/>
        </w:trPr>
        <w:tc>
          <w:tcPr>
            <w:tcW w:w="393" w:type="pct"/>
            <w:shd w:val="clear" w:color="auto" w:fill="auto"/>
            <w:noWrap/>
            <w:vAlign w:val="center"/>
          </w:tcPr>
          <w:p w14:paraId="3F3C7E10" w14:textId="77777777" w:rsidR="00B85EF3" w:rsidRPr="0067042F" w:rsidRDefault="00B85EF3" w:rsidP="00B85EF3">
            <w:pPr>
              <w:widowControl/>
              <w:autoSpaceDE/>
              <w:autoSpaceDN/>
              <w:adjustRightInd/>
              <w:rPr>
                <w:rFonts w:eastAsia="Times New Roman"/>
                <w:color w:val="000000"/>
                <w:sz w:val="18"/>
                <w:szCs w:val="18"/>
              </w:rPr>
            </w:pPr>
          </w:p>
        </w:tc>
        <w:tc>
          <w:tcPr>
            <w:tcW w:w="355" w:type="pct"/>
            <w:shd w:val="clear" w:color="auto" w:fill="auto"/>
            <w:vAlign w:val="center"/>
          </w:tcPr>
          <w:p w14:paraId="0EBD05BB" w14:textId="77777777" w:rsidR="00B85EF3" w:rsidRPr="0067042F" w:rsidRDefault="00B85EF3"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04918937" w14:textId="77777777" w:rsidR="00B85EF3" w:rsidRPr="0067042F" w:rsidRDefault="00B85EF3" w:rsidP="00B85EF3">
            <w:pPr>
              <w:widowControl/>
              <w:autoSpaceDE/>
              <w:autoSpaceDN/>
              <w:adjustRightInd/>
              <w:rPr>
                <w:rFonts w:eastAsia="Times New Roman"/>
                <w:color w:val="000000"/>
                <w:sz w:val="18"/>
                <w:szCs w:val="18"/>
              </w:rPr>
            </w:pPr>
          </w:p>
        </w:tc>
        <w:tc>
          <w:tcPr>
            <w:tcW w:w="703" w:type="pct"/>
            <w:vAlign w:val="center"/>
          </w:tcPr>
          <w:p w14:paraId="5E49B1E2" w14:textId="77777777" w:rsidR="00B85EF3" w:rsidRPr="0067042F" w:rsidRDefault="00B85EF3" w:rsidP="00B85EF3">
            <w:pPr>
              <w:widowControl/>
              <w:autoSpaceDE/>
              <w:autoSpaceDN/>
              <w:adjustRightInd/>
              <w:rPr>
                <w:rFonts w:eastAsia="Times New Roman"/>
                <w:color w:val="000000"/>
                <w:sz w:val="18"/>
                <w:szCs w:val="18"/>
              </w:rPr>
            </w:pPr>
          </w:p>
        </w:tc>
        <w:tc>
          <w:tcPr>
            <w:tcW w:w="420" w:type="pct"/>
            <w:vAlign w:val="center"/>
          </w:tcPr>
          <w:p w14:paraId="4C3A2010" w14:textId="77777777" w:rsidR="00B85EF3" w:rsidRPr="0067042F" w:rsidRDefault="00B85EF3"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6CECF467" w14:textId="77777777" w:rsidR="00B85EF3" w:rsidRPr="0067042F" w:rsidRDefault="00B85EF3"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59691784" w14:textId="77777777" w:rsidR="00B85EF3" w:rsidRPr="0067042F" w:rsidRDefault="00B85EF3"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2FB805C9" w14:textId="77777777" w:rsidR="00B85EF3" w:rsidRPr="0067042F" w:rsidRDefault="00B85EF3"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41C2B9E6" w14:textId="77777777" w:rsidR="00B85EF3" w:rsidRPr="0067042F" w:rsidRDefault="00B85EF3"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66628A23" w14:textId="77777777" w:rsidR="00B85EF3" w:rsidRPr="00627EA5" w:rsidRDefault="00B85EF3" w:rsidP="00B85EF3">
            <w:pPr>
              <w:widowControl/>
              <w:autoSpaceDE/>
              <w:autoSpaceDN/>
              <w:adjustRightInd/>
              <w:rPr>
                <w:rFonts w:eastAsia="Times New Roman"/>
                <w:color w:val="000000"/>
                <w:sz w:val="18"/>
                <w:szCs w:val="18"/>
              </w:rPr>
            </w:pPr>
          </w:p>
        </w:tc>
        <w:tc>
          <w:tcPr>
            <w:tcW w:w="424" w:type="pct"/>
            <w:vAlign w:val="center"/>
          </w:tcPr>
          <w:p w14:paraId="6D5A5BE5" w14:textId="77777777" w:rsidR="00B85EF3" w:rsidRPr="00627EA5" w:rsidRDefault="00B85EF3" w:rsidP="00B85EF3">
            <w:pPr>
              <w:widowControl/>
              <w:autoSpaceDE/>
              <w:autoSpaceDN/>
              <w:adjustRightInd/>
              <w:rPr>
                <w:rFonts w:eastAsia="Times New Roman"/>
                <w:color w:val="000000"/>
                <w:sz w:val="18"/>
                <w:szCs w:val="18"/>
              </w:rPr>
            </w:pPr>
          </w:p>
        </w:tc>
      </w:tr>
      <w:tr w:rsidR="00B85EF3" w:rsidRPr="0067042F" w14:paraId="7E5B8A50" w14:textId="77777777" w:rsidTr="002F7CF3">
        <w:trPr>
          <w:trHeight w:val="340"/>
        </w:trPr>
        <w:tc>
          <w:tcPr>
            <w:tcW w:w="393" w:type="pct"/>
            <w:shd w:val="clear" w:color="auto" w:fill="auto"/>
            <w:noWrap/>
            <w:vAlign w:val="center"/>
          </w:tcPr>
          <w:p w14:paraId="60012A56" w14:textId="77777777" w:rsidR="00B85EF3" w:rsidRPr="0067042F" w:rsidRDefault="00B85EF3" w:rsidP="00B85EF3">
            <w:pPr>
              <w:widowControl/>
              <w:autoSpaceDE/>
              <w:autoSpaceDN/>
              <w:adjustRightInd/>
              <w:rPr>
                <w:rFonts w:eastAsia="Times New Roman"/>
                <w:color w:val="000000"/>
                <w:sz w:val="18"/>
                <w:szCs w:val="18"/>
              </w:rPr>
            </w:pPr>
          </w:p>
        </w:tc>
        <w:tc>
          <w:tcPr>
            <w:tcW w:w="355" w:type="pct"/>
            <w:shd w:val="clear" w:color="auto" w:fill="auto"/>
            <w:vAlign w:val="center"/>
          </w:tcPr>
          <w:p w14:paraId="27C20647" w14:textId="77777777" w:rsidR="00B85EF3" w:rsidRPr="0067042F" w:rsidRDefault="00B85EF3"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59778DE2" w14:textId="77777777" w:rsidR="00B85EF3" w:rsidRPr="0067042F" w:rsidRDefault="00B85EF3" w:rsidP="00B85EF3">
            <w:pPr>
              <w:widowControl/>
              <w:autoSpaceDE/>
              <w:autoSpaceDN/>
              <w:adjustRightInd/>
              <w:rPr>
                <w:rFonts w:eastAsia="Times New Roman"/>
                <w:color w:val="000000"/>
                <w:sz w:val="18"/>
                <w:szCs w:val="18"/>
              </w:rPr>
            </w:pPr>
          </w:p>
        </w:tc>
        <w:tc>
          <w:tcPr>
            <w:tcW w:w="703" w:type="pct"/>
            <w:vAlign w:val="center"/>
          </w:tcPr>
          <w:p w14:paraId="5A8B0ADD" w14:textId="77777777" w:rsidR="00B85EF3" w:rsidRPr="0067042F" w:rsidRDefault="00B85EF3" w:rsidP="00B85EF3">
            <w:pPr>
              <w:widowControl/>
              <w:autoSpaceDE/>
              <w:autoSpaceDN/>
              <w:adjustRightInd/>
              <w:rPr>
                <w:rFonts w:eastAsia="Times New Roman"/>
                <w:color w:val="000000"/>
                <w:sz w:val="18"/>
                <w:szCs w:val="18"/>
              </w:rPr>
            </w:pPr>
          </w:p>
        </w:tc>
        <w:tc>
          <w:tcPr>
            <w:tcW w:w="420" w:type="pct"/>
            <w:vAlign w:val="center"/>
          </w:tcPr>
          <w:p w14:paraId="232CB27A" w14:textId="77777777" w:rsidR="00B85EF3" w:rsidRPr="0067042F" w:rsidRDefault="00B85EF3"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04C7C545" w14:textId="77777777" w:rsidR="00B85EF3" w:rsidRPr="0067042F" w:rsidRDefault="00B85EF3"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7EE79E76" w14:textId="77777777" w:rsidR="00B85EF3" w:rsidRPr="0067042F" w:rsidRDefault="00B85EF3"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16B71021" w14:textId="77777777" w:rsidR="00B85EF3" w:rsidRPr="0067042F" w:rsidRDefault="00B85EF3"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07F26DD3" w14:textId="77777777" w:rsidR="00B85EF3" w:rsidRPr="0067042F" w:rsidRDefault="00B85EF3"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7A6BF517" w14:textId="77777777" w:rsidR="00B85EF3" w:rsidRPr="00627EA5" w:rsidRDefault="00B85EF3" w:rsidP="00B85EF3">
            <w:pPr>
              <w:widowControl/>
              <w:autoSpaceDE/>
              <w:autoSpaceDN/>
              <w:adjustRightInd/>
              <w:rPr>
                <w:rFonts w:eastAsia="Times New Roman"/>
                <w:color w:val="000000"/>
                <w:sz w:val="18"/>
                <w:szCs w:val="18"/>
              </w:rPr>
            </w:pPr>
          </w:p>
        </w:tc>
        <w:tc>
          <w:tcPr>
            <w:tcW w:w="424" w:type="pct"/>
            <w:vAlign w:val="center"/>
          </w:tcPr>
          <w:p w14:paraId="1AA67176" w14:textId="77777777" w:rsidR="00B85EF3" w:rsidRPr="00627EA5" w:rsidRDefault="00B85EF3" w:rsidP="00B85EF3">
            <w:pPr>
              <w:widowControl/>
              <w:autoSpaceDE/>
              <w:autoSpaceDN/>
              <w:adjustRightInd/>
              <w:rPr>
                <w:rFonts w:eastAsia="Times New Roman"/>
                <w:color w:val="000000"/>
                <w:sz w:val="18"/>
                <w:szCs w:val="18"/>
              </w:rPr>
            </w:pPr>
          </w:p>
        </w:tc>
      </w:tr>
      <w:tr w:rsidR="00AE15B2" w:rsidRPr="0067042F" w14:paraId="524ABAE5" w14:textId="77777777" w:rsidTr="002F7CF3">
        <w:trPr>
          <w:trHeight w:val="340"/>
        </w:trPr>
        <w:tc>
          <w:tcPr>
            <w:tcW w:w="393" w:type="pct"/>
            <w:shd w:val="clear" w:color="auto" w:fill="auto"/>
            <w:noWrap/>
            <w:vAlign w:val="center"/>
          </w:tcPr>
          <w:p w14:paraId="242EFE5F" w14:textId="77777777" w:rsidR="00AE15B2" w:rsidRPr="0067042F" w:rsidRDefault="00AE15B2" w:rsidP="00B85EF3">
            <w:pPr>
              <w:widowControl/>
              <w:autoSpaceDE/>
              <w:autoSpaceDN/>
              <w:adjustRightInd/>
              <w:rPr>
                <w:rFonts w:eastAsia="Times New Roman"/>
                <w:color w:val="000000"/>
                <w:sz w:val="18"/>
                <w:szCs w:val="18"/>
              </w:rPr>
            </w:pPr>
          </w:p>
        </w:tc>
        <w:tc>
          <w:tcPr>
            <w:tcW w:w="355" w:type="pct"/>
            <w:shd w:val="clear" w:color="auto" w:fill="auto"/>
            <w:vAlign w:val="center"/>
          </w:tcPr>
          <w:p w14:paraId="39E14E91" w14:textId="77777777" w:rsidR="00AE15B2" w:rsidRPr="0067042F" w:rsidRDefault="00AE15B2"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138FD22B" w14:textId="77777777" w:rsidR="00AE15B2" w:rsidRPr="0067042F" w:rsidRDefault="00AE15B2" w:rsidP="00B85EF3">
            <w:pPr>
              <w:widowControl/>
              <w:autoSpaceDE/>
              <w:autoSpaceDN/>
              <w:adjustRightInd/>
              <w:rPr>
                <w:rFonts w:eastAsia="Times New Roman"/>
                <w:color w:val="000000"/>
                <w:sz w:val="18"/>
                <w:szCs w:val="18"/>
              </w:rPr>
            </w:pPr>
          </w:p>
        </w:tc>
        <w:tc>
          <w:tcPr>
            <w:tcW w:w="703" w:type="pct"/>
            <w:vAlign w:val="center"/>
          </w:tcPr>
          <w:p w14:paraId="0F7E65A9" w14:textId="77777777" w:rsidR="00AE15B2" w:rsidRPr="0067042F" w:rsidRDefault="00AE15B2" w:rsidP="00B85EF3">
            <w:pPr>
              <w:widowControl/>
              <w:autoSpaceDE/>
              <w:autoSpaceDN/>
              <w:adjustRightInd/>
              <w:rPr>
                <w:rFonts w:eastAsia="Times New Roman"/>
                <w:color w:val="000000"/>
                <w:sz w:val="18"/>
                <w:szCs w:val="18"/>
              </w:rPr>
            </w:pPr>
          </w:p>
        </w:tc>
        <w:tc>
          <w:tcPr>
            <w:tcW w:w="420" w:type="pct"/>
            <w:vAlign w:val="center"/>
          </w:tcPr>
          <w:p w14:paraId="7F0EB40C" w14:textId="77777777" w:rsidR="00AE15B2" w:rsidRPr="0067042F" w:rsidRDefault="00AE15B2"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721E1E47" w14:textId="77777777" w:rsidR="00AE15B2" w:rsidRPr="0067042F" w:rsidRDefault="00AE15B2"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087C759E" w14:textId="77777777" w:rsidR="00AE15B2" w:rsidRPr="0067042F" w:rsidRDefault="00AE15B2"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29B8F090" w14:textId="77777777" w:rsidR="00AE15B2" w:rsidRPr="0067042F" w:rsidRDefault="00AE15B2"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36F186B3" w14:textId="77777777" w:rsidR="00AE15B2" w:rsidRPr="0067042F" w:rsidRDefault="00AE15B2"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6AC95851" w14:textId="77777777" w:rsidR="00AE15B2" w:rsidRPr="00627EA5" w:rsidRDefault="00AE15B2" w:rsidP="00B85EF3">
            <w:pPr>
              <w:widowControl/>
              <w:autoSpaceDE/>
              <w:autoSpaceDN/>
              <w:adjustRightInd/>
              <w:rPr>
                <w:rFonts w:eastAsia="Times New Roman"/>
                <w:color w:val="000000"/>
                <w:sz w:val="18"/>
                <w:szCs w:val="18"/>
              </w:rPr>
            </w:pPr>
          </w:p>
        </w:tc>
        <w:tc>
          <w:tcPr>
            <w:tcW w:w="424" w:type="pct"/>
            <w:vAlign w:val="center"/>
          </w:tcPr>
          <w:p w14:paraId="494E0CB8" w14:textId="77777777" w:rsidR="00AE15B2" w:rsidRPr="00627EA5" w:rsidRDefault="00AE15B2" w:rsidP="00B85EF3">
            <w:pPr>
              <w:widowControl/>
              <w:autoSpaceDE/>
              <w:autoSpaceDN/>
              <w:adjustRightInd/>
              <w:rPr>
                <w:rFonts w:eastAsia="Times New Roman"/>
                <w:color w:val="000000"/>
                <w:sz w:val="18"/>
                <w:szCs w:val="18"/>
              </w:rPr>
            </w:pPr>
          </w:p>
        </w:tc>
      </w:tr>
      <w:tr w:rsidR="00AE15B2" w:rsidRPr="0067042F" w14:paraId="5794D44E" w14:textId="77777777" w:rsidTr="002F7CF3">
        <w:trPr>
          <w:trHeight w:val="340"/>
        </w:trPr>
        <w:tc>
          <w:tcPr>
            <w:tcW w:w="393" w:type="pct"/>
            <w:shd w:val="clear" w:color="auto" w:fill="auto"/>
            <w:noWrap/>
            <w:vAlign w:val="center"/>
          </w:tcPr>
          <w:p w14:paraId="07711D6E" w14:textId="77777777" w:rsidR="00AE15B2" w:rsidRPr="0067042F" w:rsidRDefault="00AE15B2" w:rsidP="00B85EF3">
            <w:pPr>
              <w:widowControl/>
              <w:autoSpaceDE/>
              <w:autoSpaceDN/>
              <w:adjustRightInd/>
              <w:rPr>
                <w:rFonts w:eastAsia="Times New Roman"/>
                <w:color w:val="000000"/>
                <w:sz w:val="18"/>
                <w:szCs w:val="18"/>
              </w:rPr>
            </w:pPr>
          </w:p>
        </w:tc>
        <w:tc>
          <w:tcPr>
            <w:tcW w:w="355" w:type="pct"/>
            <w:shd w:val="clear" w:color="auto" w:fill="auto"/>
            <w:vAlign w:val="center"/>
          </w:tcPr>
          <w:p w14:paraId="1982B2BF" w14:textId="77777777" w:rsidR="00AE15B2" w:rsidRPr="0067042F" w:rsidRDefault="00AE15B2"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460FFC30" w14:textId="77777777" w:rsidR="00AE15B2" w:rsidRPr="0067042F" w:rsidRDefault="00AE15B2" w:rsidP="00B85EF3">
            <w:pPr>
              <w:widowControl/>
              <w:autoSpaceDE/>
              <w:autoSpaceDN/>
              <w:adjustRightInd/>
              <w:rPr>
                <w:rFonts w:eastAsia="Times New Roman"/>
                <w:color w:val="000000"/>
                <w:sz w:val="18"/>
                <w:szCs w:val="18"/>
              </w:rPr>
            </w:pPr>
          </w:p>
        </w:tc>
        <w:tc>
          <w:tcPr>
            <w:tcW w:w="703" w:type="pct"/>
            <w:vAlign w:val="center"/>
          </w:tcPr>
          <w:p w14:paraId="6E4A9D1E" w14:textId="77777777" w:rsidR="00AE15B2" w:rsidRPr="0067042F" w:rsidRDefault="00AE15B2" w:rsidP="00B85EF3">
            <w:pPr>
              <w:widowControl/>
              <w:autoSpaceDE/>
              <w:autoSpaceDN/>
              <w:adjustRightInd/>
              <w:rPr>
                <w:rFonts w:eastAsia="Times New Roman"/>
                <w:color w:val="000000"/>
                <w:sz w:val="18"/>
                <w:szCs w:val="18"/>
              </w:rPr>
            </w:pPr>
          </w:p>
        </w:tc>
        <w:tc>
          <w:tcPr>
            <w:tcW w:w="420" w:type="pct"/>
            <w:vAlign w:val="center"/>
          </w:tcPr>
          <w:p w14:paraId="3F7A8661" w14:textId="77777777" w:rsidR="00AE15B2" w:rsidRPr="0067042F" w:rsidRDefault="00AE15B2"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5A820217" w14:textId="77777777" w:rsidR="00AE15B2" w:rsidRPr="0067042F" w:rsidRDefault="00AE15B2"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489717CD" w14:textId="77777777" w:rsidR="00AE15B2" w:rsidRPr="0067042F" w:rsidRDefault="00AE15B2"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6778FF71" w14:textId="77777777" w:rsidR="00AE15B2" w:rsidRPr="0067042F" w:rsidRDefault="00AE15B2"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27EC8870" w14:textId="77777777" w:rsidR="00AE15B2" w:rsidRPr="0067042F" w:rsidRDefault="00AE15B2"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383B0A3A" w14:textId="77777777" w:rsidR="00AE15B2" w:rsidRPr="00627EA5" w:rsidRDefault="00AE15B2" w:rsidP="00B85EF3">
            <w:pPr>
              <w:widowControl/>
              <w:autoSpaceDE/>
              <w:autoSpaceDN/>
              <w:adjustRightInd/>
              <w:rPr>
                <w:rFonts w:eastAsia="Times New Roman"/>
                <w:color w:val="000000"/>
                <w:sz w:val="18"/>
                <w:szCs w:val="18"/>
              </w:rPr>
            </w:pPr>
          </w:p>
        </w:tc>
        <w:tc>
          <w:tcPr>
            <w:tcW w:w="424" w:type="pct"/>
            <w:vAlign w:val="center"/>
          </w:tcPr>
          <w:p w14:paraId="4C042F3B" w14:textId="77777777" w:rsidR="00AE15B2" w:rsidRPr="00627EA5" w:rsidRDefault="00AE15B2" w:rsidP="00B85EF3">
            <w:pPr>
              <w:widowControl/>
              <w:autoSpaceDE/>
              <w:autoSpaceDN/>
              <w:adjustRightInd/>
              <w:rPr>
                <w:rFonts w:eastAsia="Times New Roman"/>
                <w:color w:val="000000"/>
                <w:sz w:val="18"/>
                <w:szCs w:val="18"/>
              </w:rPr>
            </w:pPr>
          </w:p>
        </w:tc>
      </w:tr>
      <w:tr w:rsidR="00BD0340" w:rsidRPr="0067042F" w14:paraId="6B9040D1" w14:textId="77777777" w:rsidTr="002F7CF3">
        <w:trPr>
          <w:trHeight w:val="340"/>
        </w:trPr>
        <w:tc>
          <w:tcPr>
            <w:tcW w:w="393" w:type="pct"/>
            <w:shd w:val="clear" w:color="auto" w:fill="auto"/>
            <w:noWrap/>
            <w:vAlign w:val="center"/>
          </w:tcPr>
          <w:p w14:paraId="3770BB58" w14:textId="77777777" w:rsidR="00BD0340" w:rsidRPr="0067042F" w:rsidRDefault="00BD0340" w:rsidP="00B85EF3">
            <w:pPr>
              <w:widowControl/>
              <w:autoSpaceDE/>
              <w:autoSpaceDN/>
              <w:adjustRightInd/>
              <w:rPr>
                <w:rFonts w:eastAsia="Times New Roman"/>
                <w:color w:val="000000"/>
                <w:sz w:val="18"/>
                <w:szCs w:val="18"/>
              </w:rPr>
            </w:pPr>
          </w:p>
        </w:tc>
        <w:tc>
          <w:tcPr>
            <w:tcW w:w="355" w:type="pct"/>
            <w:shd w:val="clear" w:color="auto" w:fill="auto"/>
            <w:vAlign w:val="center"/>
          </w:tcPr>
          <w:p w14:paraId="7ACFDE6E" w14:textId="77777777" w:rsidR="00BD0340" w:rsidRPr="0067042F" w:rsidRDefault="00BD0340"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13951C66" w14:textId="77777777" w:rsidR="00BD0340" w:rsidRPr="0067042F" w:rsidRDefault="00BD0340" w:rsidP="00B85EF3">
            <w:pPr>
              <w:widowControl/>
              <w:autoSpaceDE/>
              <w:autoSpaceDN/>
              <w:adjustRightInd/>
              <w:rPr>
                <w:rFonts w:eastAsia="Times New Roman"/>
                <w:color w:val="000000"/>
                <w:sz w:val="18"/>
                <w:szCs w:val="18"/>
              </w:rPr>
            </w:pPr>
          </w:p>
        </w:tc>
        <w:tc>
          <w:tcPr>
            <w:tcW w:w="703" w:type="pct"/>
            <w:vAlign w:val="center"/>
          </w:tcPr>
          <w:p w14:paraId="5A6F2109" w14:textId="77777777" w:rsidR="00BD0340" w:rsidRPr="0067042F" w:rsidRDefault="00BD0340" w:rsidP="00B85EF3">
            <w:pPr>
              <w:widowControl/>
              <w:autoSpaceDE/>
              <w:autoSpaceDN/>
              <w:adjustRightInd/>
              <w:rPr>
                <w:rFonts w:eastAsia="Times New Roman"/>
                <w:color w:val="000000"/>
                <w:sz w:val="18"/>
                <w:szCs w:val="18"/>
              </w:rPr>
            </w:pPr>
          </w:p>
        </w:tc>
        <w:tc>
          <w:tcPr>
            <w:tcW w:w="420" w:type="pct"/>
            <w:vAlign w:val="center"/>
          </w:tcPr>
          <w:p w14:paraId="74534802" w14:textId="77777777" w:rsidR="00BD0340" w:rsidRPr="0067042F" w:rsidRDefault="00BD0340"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39FE6A97" w14:textId="77777777" w:rsidR="00BD0340" w:rsidRPr="0067042F" w:rsidRDefault="00BD0340"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704BF20D" w14:textId="77777777" w:rsidR="00BD0340" w:rsidRPr="0067042F" w:rsidRDefault="00BD0340"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2C91DCB4" w14:textId="77777777" w:rsidR="00BD0340" w:rsidRPr="0067042F" w:rsidRDefault="00BD0340"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72CCA228" w14:textId="77777777" w:rsidR="00BD0340" w:rsidRPr="0067042F" w:rsidRDefault="00BD0340"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2F75BE49" w14:textId="77777777" w:rsidR="00BD0340" w:rsidRPr="00627EA5" w:rsidRDefault="00BD0340" w:rsidP="00B85EF3">
            <w:pPr>
              <w:widowControl/>
              <w:autoSpaceDE/>
              <w:autoSpaceDN/>
              <w:adjustRightInd/>
              <w:rPr>
                <w:rFonts w:eastAsia="Times New Roman"/>
                <w:color w:val="000000"/>
                <w:sz w:val="18"/>
                <w:szCs w:val="18"/>
              </w:rPr>
            </w:pPr>
          </w:p>
        </w:tc>
        <w:tc>
          <w:tcPr>
            <w:tcW w:w="424" w:type="pct"/>
            <w:vAlign w:val="center"/>
          </w:tcPr>
          <w:p w14:paraId="5311C3C5" w14:textId="77777777" w:rsidR="00BD0340" w:rsidRPr="00627EA5" w:rsidRDefault="00BD0340" w:rsidP="00B85EF3">
            <w:pPr>
              <w:widowControl/>
              <w:autoSpaceDE/>
              <w:autoSpaceDN/>
              <w:adjustRightInd/>
              <w:rPr>
                <w:rFonts w:eastAsia="Times New Roman"/>
                <w:color w:val="000000"/>
                <w:sz w:val="18"/>
                <w:szCs w:val="18"/>
              </w:rPr>
            </w:pPr>
          </w:p>
        </w:tc>
      </w:tr>
      <w:tr w:rsidR="00BD0340" w:rsidRPr="0067042F" w14:paraId="4E1733F9" w14:textId="77777777" w:rsidTr="002F7CF3">
        <w:trPr>
          <w:trHeight w:val="340"/>
        </w:trPr>
        <w:tc>
          <w:tcPr>
            <w:tcW w:w="393" w:type="pct"/>
            <w:shd w:val="clear" w:color="auto" w:fill="auto"/>
            <w:noWrap/>
            <w:vAlign w:val="center"/>
          </w:tcPr>
          <w:p w14:paraId="6462ED16" w14:textId="77777777" w:rsidR="00BD0340" w:rsidRPr="0067042F" w:rsidRDefault="00BD0340" w:rsidP="00B85EF3">
            <w:pPr>
              <w:widowControl/>
              <w:autoSpaceDE/>
              <w:autoSpaceDN/>
              <w:adjustRightInd/>
              <w:rPr>
                <w:rFonts w:eastAsia="Times New Roman"/>
                <w:color w:val="000000"/>
                <w:sz w:val="18"/>
                <w:szCs w:val="18"/>
              </w:rPr>
            </w:pPr>
          </w:p>
        </w:tc>
        <w:tc>
          <w:tcPr>
            <w:tcW w:w="355" w:type="pct"/>
            <w:shd w:val="clear" w:color="auto" w:fill="auto"/>
            <w:vAlign w:val="center"/>
          </w:tcPr>
          <w:p w14:paraId="422E559C" w14:textId="77777777" w:rsidR="00BD0340" w:rsidRPr="0067042F" w:rsidRDefault="00BD0340"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06971BBD" w14:textId="77777777" w:rsidR="00BD0340" w:rsidRPr="0067042F" w:rsidRDefault="00BD0340" w:rsidP="00B85EF3">
            <w:pPr>
              <w:widowControl/>
              <w:autoSpaceDE/>
              <w:autoSpaceDN/>
              <w:adjustRightInd/>
              <w:rPr>
                <w:rFonts w:eastAsia="Times New Roman"/>
                <w:color w:val="000000"/>
                <w:sz w:val="18"/>
                <w:szCs w:val="18"/>
              </w:rPr>
            </w:pPr>
          </w:p>
        </w:tc>
        <w:tc>
          <w:tcPr>
            <w:tcW w:w="703" w:type="pct"/>
            <w:vAlign w:val="center"/>
          </w:tcPr>
          <w:p w14:paraId="6E0FE1DF" w14:textId="77777777" w:rsidR="00BD0340" w:rsidRPr="0067042F" w:rsidRDefault="00BD0340" w:rsidP="00B85EF3">
            <w:pPr>
              <w:widowControl/>
              <w:autoSpaceDE/>
              <w:autoSpaceDN/>
              <w:adjustRightInd/>
              <w:rPr>
                <w:rFonts w:eastAsia="Times New Roman"/>
                <w:color w:val="000000"/>
                <w:sz w:val="18"/>
                <w:szCs w:val="18"/>
              </w:rPr>
            </w:pPr>
          </w:p>
        </w:tc>
        <w:tc>
          <w:tcPr>
            <w:tcW w:w="420" w:type="pct"/>
            <w:vAlign w:val="center"/>
          </w:tcPr>
          <w:p w14:paraId="72591B66" w14:textId="77777777" w:rsidR="00BD0340" w:rsidRPr="0067042F" w:rsidRDefault="00BD0340"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5F7D0DC4" w14:textId="77777777" w:rsidR="00BD0340" w:rsidRPr="0067042F" w:rsidRDefault="00BD0340"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5B85FFD4" w14:textId="77777777" w:rsidR="00BD0340" w:rsidRPr="0067042F" w:rsidRDefault="00BD0340"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3EB449DF" w14:textId="77777777" w:rsidR="00BD0340" w:rsidRPr="0067042F" w:rsidRDefault="00BD0340"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2582D265" w14:textId="77777777" w:rsidR="00BD0340" w:rsidRPr="0067042F" w:rsidRDefault="00BD0340"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26CE3320" w14:textId="77777777" w:rsidR="00BD0340" w:rsidRPr="00627EA5" w:rsidRDefault="00BD0340" w:rsidP="00B85EF3">
            <w:pPr>
              <w:widowControl/>
              <w:autoSpaceDE/>
              <w:autoSpaceDN/>
              <w:adjustRightInd/>
              <w:rPr>
                <w:rFonts w:eastAsia="Times New Roman"/>
                <w:color w:val="000000"/>
                <w:sz w:val="18"/>
                <w:szCs w:val="18"/>
              </w:rPr>
            </w:pPr>
          </w:p>
        </w:tc>
        <w:tc>
          <w:tcPr>
            <w:tcW w:w="424" w:type="pct"/>
            <w:vAlign w:val="center"/>
          </w:tcPr>
          <w:p w14:paraId="4F8C2293" w14:textId="77777777" w:rsidR="00BD0340" w:rsidRPr="00627EA5" w:rsidRDefault="00BD0340" w:rsidP="00B85EF3">
            <w:pPr>
              <w:widowControl/>
              <w:autoSpaceDE/>
              <w:autoSpaceDN/>
              <w:adjustRightInd/>
              <w:rPr>
                <w:rFonts w:eastAsia="Times New Roman"/>
                <w:color w:val="000000"/>
                <w:sz w:val="18"/>
                <w:szCs w:val="18"/>
              </w:rPr>
            </w:pPr>
          </w:p>
        </w:tc>
      </w:tr>
      <w:tr w:rsidR="00BD0340" w:rsidRPr="0067042F" w14:paraId="058AD7D3" w14:textId="77777777" w:rsidTr="002F7CF3">
        <w:trPr>
          <w:trHeight w:val="340"/>
        </w:trPr>
        <w:tc>
          <w:tcPr>
            <w:tcW w:w="393" w:type="pct"/>
            <w:shd w:val="clear" w:color="auto" w:fill="auto"/>
            <w:noWrap/>
            <w:vAlign w:val="center"/>
          </w:tcPr>
          <w:p w14:paraId="7224D82B" w14:textId="77777777" w:rsidR="00BD0340" w:rsidRPr="0067042F" w:rsidRDefault="00BD0340" w:rsidP="00B85EF3">
            <w:pPr>
              <w:widowControl/>
              <w:autoSpaceDE/>
              <w:autoSpaceDN/>
              <w:adjustRightInd/>
              <w:rPr>
                <w:rFonts w:eastAsia="Times New Roman"/>
                <w:color w:val="000000"/>
                <w:sz w:val="18"/>
                <w:szCs w:val="18"/>
              </w:rPr>
            </w:pPr>
          </w:p>
        </w:tc>
        <w:tc>
          <w:tcPr>
            <w:tcW w:w="355" w:type="pct"/>
            <w:shd w:val="clear" w:color="auto" w:fill="auto"/>
            <w:vAlign w:val="center"/>
          </w:tcPr>
          <w:p w14:paraId="0A85E302" w14:textId="77777777" w:rsidR="00BD0340" w:rsidRPr="0067042F" w:rsidRDefault="00BD0340"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4D628118" w14:textId="77777777" w:rsidR="00BD0340" w:rsidRPr="0067042F" w:rsidRDefault="00BD0340" w:rsidP="00B85EF3">
            <w:pPr>
              <w:widowControl/>
              <w:autoSpaceDE/>
              <w:autoSpaceDN/>
              <w:adjustRightInd/>
              <w:rPr>
                <w:rFonts w:eastAsia="Times New Roman"/>
                <w:color w:val="000000"/>
                <w:sz w:val="18"/>
                <w:szCs w:val="18"/>
              </w:rPr>
            </w:pPr>
          </w:p>
        </w:tc>
        <w:tc>
          <w:tcPr>
            <w:tcW w:w="703" w:type="pct"/>
            <w:vAlign w:val="center"/>
          </w:tcPr>
          <w:p w14:paraId="56FF467E" w14:textId="77777777" w:rsidR="00BD0340" w:rsidRPr="0067042F" w:rsidRDefault="00BD0340" w:rsidP="00B85EF3">
            <w:pPr>
              <w:widowControl/>
              <w:autoSpaceDE/>
              <w:autoSpaceDN/>
              <w:adjustRightInd/>
              <w:rPr>
                <w:rFonts w:eastAsia="Times New Roman"/>
                <w:color w:val="000000"/>
                <w:sz w:val="18"/>
                <w:szCs w:val="18"/>
              </w:rPr>
            </w:pPr>
          </w:p>
        </w:tc>
        <w:tc>
          <w:tcPr>
            <w:tcW w:w="420" w:type="pct"/>
            <w:vAlign w:val="center"/>
          </w:tcPr>
          <w:p w14:paraId="1A402246" w14:textId="77777777" w:rsidR="00BD0340" w:rsidRPr="0067042F" w:rsidRDefault="00BD0340"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296F8A62" w14:textId="77777777" w:rsidR="00BD0340" w:rsidRPr="0067042F" w:rsidRDefault="00BD0340"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371C98DC" w14:textId="77777777" w:rsidR="00BD0340" w:rsidRPr="0067042F" w:rsidRDefault="00BD0340"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5F20FFCB" w14:textId="77777777" w:rsidR="00BD0340" w:rsidRPr="0067042F" w:rsidRDefault="00BD0340"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100200B7" w14:textId="77777777" w:rsidR="00BD0340" w:rsidRPr="0067042F" w:rsidRDefault="00BD0340"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37E22A86" w14:textId="77777777" w:rsidR="00BD0340" w:rsidRPr="00627EA5" w:rsidRDefault="00BD0340" w:rsidP="00B85EF3">
            <w:pPr>
              <w:widowControl/>
              <w:autoSpaceDE/>
              <w:autoSpaceDN/>
              <w:adjustRightInd/>
              <w:rPr>
                <w:rFonts w:eastAsia="Times New Roman"/>
                <w:color w:val="000000"/>
                <w:sz w:val="18"/>
                <w:szCs w:val="18"/>
              </w:rPr>
            </w:pPr>
          </w:p>
        </w:tc>
        <w:tc>
          <w:tcPr>
            <w:tcW w:w="424" w:type="pct"/>
            <w:vAlign w:val="center"/>
          </w:tcPr>
          <w:p w14:paraId="7A861970" w14:textId="77777777" w:rsidR="00BD0340" w:rsidRPr="00627EA5" w:rsidRDefault="00BD0340" w:rsidP="00B85EF3">
            <w:pPr>
              <w:widowControl/>
              <w:autoSpaceDE/>
              <w:autoSpaceDN/>
              <w:adjustRightInd/>
              <w:rPr>
                <w:rFonts w:eastAsia="Times New Roman"/>
                <w:color w:val="000000"/>
                <w:sz w:val="18"/>
                <w:szCs w:val="18"/>
              </w:rPr>
            </w:pPr>
          </w:p>
        </w:tc>
      </w:tr>
      <w:tr w:rsidR="00BD0340" w:rsidRPr="0067042F" w14:paraId="6792AF35" w14:textId="77777777" w:rsidTr="002F7CF3">
        <w:trPr>
          <w:trHeight w:val="340"/>
        </w:trPr>
        <w:tc>
          <w:tcPr>
            <w:tcW w:w="393" w:type="pct"/>
            <w:shd w:val="clear" w:color="auto" w:fill="auto"/>
            <w:noWrap/>
            <w:vAlign w:val="center"/>
          </w:tcPr>
          <w:p w14:paraId="3EA69FCC" w14:textId="77777777" w:rsidR="00BD0340" w:rsidRPr="0067042F" w:rsidRDefault="00BD0340" w:rsidP="00B85EF3">
            <w:pPr>
              <w:widowControl/>
              <w:autoSpaceDE/>
              <w:autoSpaceDN/>
              <w:adjustRightInd/>
              <w:rPr>
                <w:rFonts w:eastAsia="Times New Roman"/>
                <w:color w:val="000000"/>
                <w:sz w:val="18"/>
                <w:szCs w:val="18"/>
              </w:rPr>
            </w:pPr>
          </w:p>
        </w:tc>
        <w:tc>
          <w:tcPr>
            <w:tcW w:w="355" w:type="pct"/>
            <w:shd w:val="clear" w:color="auto" w:fill="auto"/>
            <w:vAlign w:val="center"/>
          </w:tcPr>
          <w:p w14:paraId="194D2B34" w14:textId="77777777" w:rsidR="00BD0340" w:rsidRPr="0067042F" w:rsidRDefault="00BD0340"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407F386A" w14:textId="77777777" w:rsidR="00BD0340" w:rsidRPr="0067042F" w:rsidRDefault="00BD0340" w:rsidP="00B85EF3">
            <w:pPr>
              <w:widowControl/>
              <w:autoSpaceDE/>
              <w:autoSpaceDN/>
              <w:adjustRightInd/>
              <w:rPr>
                <w:rFonts w:eastAsia="Times New Roman"/>
                <w:color w:val="000000"/>
                <w:sz w:val="18"/>
                <w:szCs w:val="18"/>
              </w:rPr>
            </w:pPr>
          </w:p>
        </w:tc>
        <w:tc>
          <w:tcPr>
            <w:tcW w:w="703" w:type="pct"/>
            <w:vAlign w:val="center"/>
          </w:tcPr>
          <w:p w14:paraId="6BA42222" w14:textId="77777777" w:rsidR="00BD0340" w:rsidRPr="0067042F" w:rsidRDefault="00BD0340" w:rsidP="00B85EF3">
            <w:pPr>
              <w:widowControl/>
              <w:autoSpaceDE/>
              <w:autoSpaceDN/>
              <w:adjustRightInd/>
              <w:rPr>
                <w:rFonts w:eastAsia="Times New Roman"/>
                <w:color w:val="000000"/>
                <w:sz w:val="18"/>
                <w:szCs w:val="18"/>
              </w:rPr>
            </w:pPr>
          </w:p>
        </w:tc>
        <w:tc>
          <w:tcPr>
            <w:tcW w:w="420" w:type="pct"/>
            <w:vAlign w:val="center"/>
          </w:tcPr>
          <w:p w14:paraId="12BE5436" w14:textId="77777777" w:rsidR="00BD0340" w:rsidRPr="0067042F" w:rsidRDefault="00BD0340"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2AB157C9" w14:textId="77777777" w:rsidR="00BD0340" w:rsidRPr="0067042F" w:rsidRDefault="00BD0340"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70818E63" w14:textId="77777777" w:rsidR="00BD0340" w:rsidRPr="0067042F" w:rsidRDefault="00BD0340"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35405A09" w14:textId="77777777" w:rsidR="00BD0340" w:rsidRPr="0067042F" w:rsidRDefault="00BD0340"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00CADEAB" w14:textId="77777777" w:rsidR="00BD0340" w:rsidRPr="0067042F" w:rsidRDefault="00BD0340"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01CCFFF8" w14:textId="77777777" w:rsidR="00BD0340" w:rsidRPr="00627EA5" w:rsidRDefault="00BD0340" w:rsidP="00B85EF3">
            <w:pPr>
              <w:widowControl/>
              <w:autoSpaceDE/>
              <w:autoSpaceDN/>
              <w:adjustRightInd/>
              <w:rPr>
                <w:rFonts w:eastAsia="Times New Roman"/>
                <w:color w:val="000000"/>
                <w:sz w:val="18"/>
                <w:szCs w:val="18"/>
              </w:rPr>
            </w:pPr>
          </w:p>
        </w:tc>
        <w:tc>
          <w:tcPr>
            <w:tcW w:w="424" w:type="pct"/>
            <w:vAlign w:val="center"/>
          </w:tcPr>
          <w:p w14:paraId="30848943" w14:textId="77777777" w:rsidR="00BD0340" w:rsidRPr="00627EA5" w:rsidRDefault="00BD0340" w:rsidP="00B85EF3">
            <w:pPr>
              <w:widowControl/>
              <w:autoSpaceDE/>
              <w:autoSpaceDN/>
              <w:adjustRightInd/>
              <w:rPr>
                <w:rFonts w:eastAsia="Times New Roman"/>
                <w:color w:val="000000"/>
                <w:sz w:val="18"/>
                <w:szCs w:val="18"/>
              </w:rPr>
            </w:pPr>
          </w:p>
        </w:tc>
      </w:tr>
      <w:tr w:rsidR="00B85EF3" w:rsidRPr="0067042F" w14:paraId="48683C4D" w14:textId="77777777" w:rsidTr="002F7CF3">
        <w:trPr>
          <w:trHeight w:val="340"/>
        </w:trPr>
        <w:tc>
          <w:tcPr>
            <w:tcW w:w="393" w:type="pct"/>
            <w:shd w:val="clear" w:color="auto" w:fill="auto"/>
            <w:noWrap/>
            <w:vAlign w:val="center"/>
          </w:tcPr>
          <w:p w14:paraId="1116BEA7" w14:textId="77777777" w:rsidR="00B85EF3" w:rsidRPr="0067042F" w:rsidRDefault="00B85EF3" w:rsidP="00B85EF3">
            <w:pPr>
              <w:widowControl/>
              <w:autoSpaceDE/>
              <w:autoSpaceDN/>
              <w:adjustRightInd/>
              <w:rPr>
                <w:rFonts w:eastAsia="Times New Roman"/>
                <w:color w:val="000000"/>
                <w:sz w:val="18"/>
                <w:szCs w:val="18"/>
              </w:rPr>
            </w:pPr>
          </w:p>
        </w:tc>
        <w:tc>
          <w:tcPr>
            <w:tcW w:w="355" w:type="pct"/>
            <w:shd w:val="clear" w:color="auto" w:fill="auto"/>
            <w:vAlign w:val="center"/>
          </w:tcPr>
          <w:p w14:paraId="309CCFE1" w14:textId="77777777" w:rsidR="00B85EF3" w:rsidRPr="0067042F" w:rsidRDefault="00B85EF3"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0ADFC1F5" w14:textId="77777777" w:rsidR="00B85EF3" w:rsidRPr="0067042F" w:rsidRDefault="00B85EF3" w:rsidP="00B85EF3">
            <w:pPr>
              <w:widowControl/>
              <w:autoSpaceDE/>
              <w:autoSpaceDN/>
              <w:adjustRightInd/>
              <w:rPr>
                <w:rFonts w:eastAsia="Times New Roman"/>
                <w:color w:val="000000"/>
                <w:sz w:val="18"/>
                <w:szCs w:val="18"/>
              </w:rPr>
            </w:pPr>
          </w:p>
        </w:tc>
        <w:tc>
          <w:tcPr>
            <w:tcW w:w="703" w:type="pct"/>
            <w:vAlign w:val="center"/>
          </w:tcPr>
          <w:p w14:paraId="452097F7" w14:textId="77777777" w:rsidR="00B85EF3" w:rsidRPr="0067042F" w:rsidRDefault="00B85EF3" w:rsidP="00B85EF3">
            <w:pPr>
              <w:widowControl/>
              <w:autoSpaceDE/>
              <w:autoSpaceDN/>
              <w:adjustRightInd/>
              <w:rPr>
                <w:rFonts w:eastAsia="Times New Roman"/>
                <w:color w:val="000000"/>
                <w:sz w:val="18"/>
                <w:szCs w:val="18"/>
              </w:rPr>
            </w:pPr>
          </w:p>
        </w:tc>
        <w:tc>
          <w:tcPr>
            <w:tcW w:w="420" w:type="pct"/>
            <w:vAlign w:val="center"/>
          </w:tcPr>
          <w:p w14:paraId="0E72AEE8" w14:textId="77777777" w:rsidR="00B85EF3" w:rsidRPr="0067042F" w:rsidRDefault="00B85EF3"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60ACBB64" w14:textId="77777777" w:rsidR="00B85EF3" w:rsidRPr="0067042F" w:rsidRDefault="00B85EF3"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5D9DE59C" w14:textId="77777777" w:rsidR="00B85EF3" w:rsidRPr="0067042F" w:rsidRDefault="00B85EF3"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0D7E7C4C" w14:textId="77777777" w:rsidR="00B85EF3" w:rsidRPr="0067042F" w:rsidRDefault="00B85EF3"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4873354B" w14:textId="77777777" w:rsidR="00B85EF3" w:rsidRPr="0067042F" w:rsidRDefault="00B85EF3"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06D0553E" w14:textId="77777777" w:rsidR="00B85EF3" w:rsidRPr="00627EA5" w:rsidRDefault="00B85EF3" w:rsidP="00B85EF3">
            <w:pPr>
              <w:widowControl/>
              <w:autoSpaceDE/>
              <w:autoSpaceDN/>
              <w:adjustRightInd/>
              <w:rPr>
                <w:rFonts w:eastAsia="Times New Roman"/>
                <w:color w:val="000000"/>
                <w:sz w:val="18"/>
                <w:szCs w:val="18"/>
              </w:rPr>
            </w:pPr>
          </w:p>
        </w:tc>
        <w:tc>
          <w:tcPr>
            <w:tcW w:w="424" w:type="pct"/>
            <w:vAlign w:val="center"/>
          </w:tcPr>
          <w:p w14:paraId="0162DA95" w14:textId="77777777" w:rsidR="00B85EF3" w:rsidRPr="00627EA5" w:rsidRDefault="00B85EF3" w:rsidP="00B85EF3">
            <w:pPr>
              <w:widowControl/>
              <w:autoSpaceDE/>
              <w:autoSpaceDN/>
              <w:adjustRightInd/>
              <w:rPr>
                <w:rFonts w:eastAsia="Times New Roman"/>
                <w:color w:val="000000"/>
                <w:sz w:val="18"/>
                <w:szCs w:val="18"/>
              </w:rPr>
            </w:pPr>
          </w:p>
        </w:tc>
      </w:tr>
      <w:tr w:rsidR="0022036A" w:rsidRPr="0067042F" w14:paraId="40CA0A2B" w14:textId="67F3771A" w:rsidTr="002F7CF3">
        <w:trPr>
          <w:trHeight w:val="340"/>
        </w:trPr>
        <w:tc>
          <w:tcPr>
            <w:tcW w:w="393" w:type="pct"/>
            <w:shd w:val="clear" w:color="auto" w:fill="auto"/>
            <w:noWrap/>
            <w:vAlign w:val="center"/>
          </w:tcPr>
          <w:p w14:paraId="6C826F6C" w14:textId="77777777" w:rsidR="0022036A" w:rsidRPr="0067042F" w:rsidRDefault="0022036A" w:rsidP="00B85EF3">
            <w:pPr>
              <w:widowControl/>
              <w:autoSpaceDE/>
              <w:autoSpaceDN/>
              <w:adjustRightInd/>
              <w:rPr>
                <w:rFonts w:eastAsia="Times New Roman"/>
                <w:color w:val="000000"/>
                <w:sz w:val="18"/>
                <w:szCs w:val="18"/>
              </w:rPr>
            </w:pPr>
          </w:p>
        </w:tc>
        <w:tc>
          <w:tcPr>
            <w:tcW w:w="355" w:type="pct"/>
            <w:shd w:val="clear" w:color="auto" w:fill="auto"/>
            <w:vAlign w:val="center"/>
          </w:tcPr>
          <w:p w14:paraId="62F978FE" w14:textId="77777777" w:rsidR="0022036A" w:rsidRPr="0067042F" w:rsidRDefault="0022036A"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17A3A4BB" w14:textId="77777777" w:rsidR="0022036A" w:rsidRPr="0067042F" w:rsidRDefault="0022036A" w:rsidP="00B85EF3">
            <w:pPr>
              <w:widowControl/>
              <w:autoSpaceDE/>
              <w:autoSpaceDN/>
              <w:adjustRightInd/>
              <w:rPr>
                <w:rFonts w:eastAsia="Times New Roman"/>
                <w:color w:val="000000"/>
                <w:sz w:val="18"/>
                <w:szCs w:val="18"/>
              </w:rPr>
            </w:pPr>
          </w:p>
        </w:tc>
        <w:tc>
          <w:tcPr>
            <w:tcW w:w="703" w:type="pct"/>
            <w:vAlign w:val="center"/>
          </w:tcPr>
          <w:p w14:paraId="7BF36875" w14:textId="77777777" w:rsidR="0022036A" w:rsidRPr="0067042F" w:rsidRDefault="0022036A" w:rsidP="00B85EF3">
            <w:pPr>
              <w:widowControl/>
              <w:autoSpaceDE/>
              <w:autoSpaceDN/>
              <w:adjustRightInd/>
              <w:rPr>
                <w:rFonts w:eastAsia="Times New Roman"/>
                <w:color w:val="000000"/>
                <w:sz w:val="18"/>
                <w:szCs w:val="18"/>
              </w:rPr>
            </w:pPr>
          </w:p>
        </w:tc>
        <w:tc>
          <w:tcPr>
            <w:tcW w:w="420" w:type="pct"/>
            <w:vAlign w:val="center"/>
          </w:tcPr>
          <w:p w14:paraId="43FB3821" w14:textId="77777777" w:rsidR="0022036A" w:rsidRPr="0067042F" w:rsidRDefault="0022036A"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17A52BEC" w14:textId="77777777" w:rsidR="0022036A" w:rsidRPr="0067042F" w:rsidRDefault="0022036A"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3692BFB9" w14:textId="77777777" w:rsidR="0022036A" w:rsidRPr="0067042F" w:rsidRDefault="0022036A"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36D1DE85" w14:textId="77777777" w:rsidR="0022036A" w:rsidRPr="0067042F" w:rsidRDefault="0022036A"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2C5264A4" w14:textId="77777777" w:rsidR="0022036A" w:rsidRPr="0067042F" w:rsidRDefault="0022036A"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6FEBB6A0" w14:textId="77777777" w:rsidR="0022036A" w:rsidRPr="0067042F" w:rsidRDefault="0022036A" w:rsidP="00B85EF3">
            <w:pPr>
              <w:widowControl/>
              <w:autoSpaceDE/>
              <w:autoSpaceDN/>
              <w:adjustRightInd/>
              <w:rPr>
                <w:rFonts w:eastAsia="Times New Roman"/>
                <w:color w:val="000000"/>
                <w:sz w:val="18"/>
                <w:szCs w:val="18"/>
              </w:rPr>
            </w:pPr>
          </w:p>
        </w:tc>
        <w:tc>
          <w:tcPr>
            <w:tcW w:w="424" w:type="pct"/>
            <w:vAlign w:val="center"/>
          </w:tcPr>
          <w:p w14:paraId="022D0B99" w14:textId="77777777" w:rsidR="0022036A" w:rsidRPr="0067042F" w:rsidRDefault="0022036A" w:rsidP="00B85EF3">
            <w:pPr>
              <w:widowControl/>
              <w:autoSpaceDE/>
              <w:autoSpaceDN/>
              <w:adjustRightInd/>
              <w:rPr>
                <w:rFonts w:eastAsia="Times New Roman"/>
                <w:color w:val="000000"/>
                <w:sz w:val="18"/>
                <w:szCs w:val="18"/>
              </w:rPr>
            </w:pPr>
          </w:p>
        </w:tc>
      </w:tr>
      <w:tr w:rsidR="0022036A" w:rsidRPr="0067042F" w14:paraId="1D0032A4" w14:textId="15229652" w:rsidTr="002F7CF3">
        <w:trPr>
          <w:trHeight w:val="340"/>
        </w:trPr>
        <w:tc>
          <w:tcPr>
            <w:tcW w:w="393" w:type="pct"/>
            <w:shd w:val="clear" w:color="auto" w:fill="auto"/>
            <w:noWrap/>
            <w:vAlign w:val="center"/>
          </w:tcPr>
          <w:p w14:paraId="7332BE6C" w14:textId="77777777" w:rsidR="0022036A" w:rsidRPr="0067042F" w:rsidRDefault="0022036A" w:rsidP="00B85EF3">
            <w:pPr>
              <w:widowControl/>
              <w:autoSpaceDE/>
              <w:autoSpaceDN/>
              <w:adjustRightInd/>
              <w:rPr>
                <w:rFonts w:eastAsia="Times New Roman"/>
                <w:color w:val="000000"/>
                <w:sz w:val="18"/>
                <w:szCs w:val="18"/>
              </w:rPr>
            </w:pPr>
          </w:p>
        </w:tc>
        <w:tc>
          <w:tcPr>
            <w:tcW w:w="355" w:type="pct"/>
            <w:shd w:val="clear" w:color="auto" w:fill="auto"/>
            <w:vAlign w:val="center"/>
          </w:tcPr>
          <w:p w14:paraId="7CC01883" w14:textId="77777777" w:rsidR="0022036A" w:rsidRPr="0067042F" w:rsidRDefault="0022036A" w:rsidP="00B85EF3">
            <w:pPr>
              <w:widowControl/>
              <w:autoSpaceDE/>
              <w:autoSpaceDN/>
              <w:adjustRightInd/>
              <w:rPr>
                <w:rFonts w:eastAsia="Times New Roman"/>
                <w:color w:val="000000"/>
                <w:sz w:val="18"/>
                <w:szCs w:val="18"/>
              </w:rPr>
            </w:pPr>
          </w:p>
        </w:tc>
        <w:tc>
          <w:tcPr>
            <w:tcW w:w="822" w:type="pct"/>
            <w:gridSpan w:val="2"/>
            <w:shd w:val="clear" w:color="auto" w:fill="auto"/>
            <w:noWrap/>
            <w:vAlign w:val="center"/>
          </w:tcPr>
          <w:p w14:paraId="70794D5A" w14:textId="77777777" w:rsidR="0022036A" w:rsidRPr="0067042F" w:rsidRDefault="0022036A" w:rsidP="00B85EF3">
            <w:pPr>
              <w:widowControl/>
              <w:autoSpaceDE/>
              <w:autoSpaceDN/>
              <w:adjustRightInd/>
              <w:rPr>
                <w:rFonts w:eastAsia="Times New Roman"/>
                <w:color w:val="000000"/>
                <w:sz w:val="18"/>
                <w:szCs w:val="18"/>
              </w:rPr>
            </w:pPr>
          </w:p>
        </w:tc>
        <w:tc>
          <w:tcPr>
            <w:tcW w:w="703" w:type="pct"/>
            <w:vAlign w:val="center"/>
          </w:tcPr>
          <w:p w14:paraId="789967F5" w14:textId="77777777" w:rsidR="0022036A" w:rsidRPr="0067042F" w:rsidRDefault="0022036A" w:rsidP="00B85EF3">
            <w:pPr>
              <w:widowControl/>
              <w:autoSpaceDE/>
              <w:autoSpaceDN/>
              <w:adjustRightInd/>
              <w:rPr>
                <w:rFonts w:eastAsia="Times New Roman"/>
                <w:color w:val="000000"/>
                <w:sz w:val="18"/>
                <w:szCs w:val="18"/>
              </w:rPr>
            </w:pPr>
          </w:p>
        </w:tc>
        <w:tc>
          <w:tcPr>
            <w:tcW w:w="420" w:type="pct"/>
            <w:vAlign w:val="center"/>
          </w:tcPr>
          <w:p w14:paraId="3036225B" w14:textId="77777777" w:rsidR="0022036A" w:rsidRPr="0067042F" w:rsidRDefault="0022036A" w:rsidP="00B85EF3">
            <w:pPr>
              <w:widowControl/>
              <w:autoSpaceDE/>
              <w:autoSpaceDN/>
              <w:adjustRightInd/>
              <w:rPr>
                <w:rFonts w:eastAsia="Times New Roman"/>
                <w:color w:val="000000"/>
                <w:sz w:val="18"/>
                <w:szCs w:val="18"/>
              </w:rPr>
            </w:pPr>
          </w:p>
        </w:tc>
        <w:tc>
          <w:tcPr>
            <w:tcW w:w="420" w:type="pct"/>
            <w:shd w:val="clear" w:color="auto" w:fill="auto"/>
            <w:noWrap/>
            <w:vAlign w:val="center"/>
          </w:tcPr>
          <w:p w14:paraId="27D0DCBE" w14:textId="77777777" w:rsidR="0022036A" w:rsidRPr="0067042F" w:rsidRDefault="0022036A" w:rsidP="00B85EF3">
            <w:pPr>
              <w:widowControl/>
              <w:autoSpaceDE/>
              <w:autoSpaceDN/>
              <w:adjustRightInd/>
              <w:rPr>
                <w:rFonts w:eastAsia="Times New Roman"/>
                <w:color w:val="000000"/>
                <w:sz w:val="18"/>
                <w:szCs w:val="18"/>
              </w:rPr>
            </w:pPr>
          </w:p>
        </w:tc>
        <w:tc>
          <w:tcPr>
            <w:tcW w:w="343" w:type="pct"/>
            <w:shd w:val="clear" w:color="auto" w:fill="auto"/>
            <w:noWrap/>
            <w:vAlign w:val="center"/>
          </w:tcPr>
          <w:p w14:paraId="12B13D24" w14:textId="77777777" w:rsidR="0022036A" w:rsidRPr="0067042F" w:rsidRDefault="0022036A" w:rsidP="00B85EF3">
            <w:pPr>
              <w:widowControl/>
              <w:autoSpaceDE/>
              <w:autoSpaceDN/>
              <w:adjustRightInd/>
              <w:rPr>
                <w:rFonts w:eastAsia="Times New Roman"/>
                <w:color w:val="000000"/>
                <w:sz w:val="18"/>
                <w:szCs w:val="18"/>
              </w:rPr>
            </w:pPr>
          </w:p>
        </w:tc>
        <w:tc>
          <w:tcPr>
            <w:tcW w:w="288" w:type="pct"/>
            <w:shd w:val="clear" w:color="auto" w:fill="auto"/>
            <w:noWrap/>
            <w:vAlign w:val="center"/>
          </w:tcPr>
          <w:p w14:paraId="348358EF" w14:textId="77777777" w:rsidR="0022036A" w:rsidRPr="0067042F" w:rsidRDefault="0022036A" w:rsidP="00B85EF3">
            <w:pPr>
              <w:widowControl/>
              <w:autoSpaceDE/>
              <w:autoSpaceDN/>
              <w:adjustRightInd/>
              <w:rPr>
                <w:rFonts w:eastAsia="Times New Roman"/>
                <w:color w:val="000000"/>
                <w:sz w:val="18"/>
                <w:szCs w:val="18"/>
              </w:rPr>
            </w:pPr>
          </w:p>
        </w:tc>
        <w:tc>
          <w:tcPr>
            <w:tcW w:w="468" w:type="pct"/>
            <w:shd w:val="clear" w:color="auto" w:fill="auto"/>
            <w:noWrap/>
            <w:vAlign w:val="center"/>
          </w:tcPr>
          <w:p w14:paraId="2DF78DE9" w14:textId="77777777" w:rsidR="0022036A" w:rsidRPr="0067042F" w:rsidRDefault="0022036A" w:rsidP="00B85EF3">
            <w:pPr>
              <w:widowControl/>
              <w:autoSpaceDE/>
              <w:autoSpaceDN/>
              <w:adjustRightInd/>
              <w:rPr>
                <w:rFonts w:eastAsia="Times New Roman"/>
                <w:color w:val="000000"/>
                <w:sz w:val="18"/>
                <w:szCs w:val="18"/>
              </w:rPr>
            </w:pPr>
          </w:p>
        </w:tc>
        <w:tc>
          <w:tcPr>
            <w:tcW w:w="364" w:type="pct"/>
            <w:shd w:val="clear" w:color="auto" w:fill="auto"/>
            <w:noWrap/>
            <w:vAlign w:val="center"/>
          </w:tcPr>
          <w:p w14:paraId="0D0BE942" w14:textId="77777777" w:rsidR="0022036A" w:rsidRPr="0067042F" w:rsidRDefault="0022036A" w:rsidP="00B85EF3">
            <w:pPr>
              <w:widowControl/>
              <w:autoSpaceDE/>
              <w:autoSpaceDN/>
              <w:adjustRightInd/>
              <w:rPr>
                <w:rFonts w:eastAsia="Times New Roman"/>
                <w:color w:val="000000"/>
                <w:sz w:val="18"/>
                <w:szCs w:val="18"/>
              </w:rPr>
            </w:pPr>
          </w:p>
        </w:tc>
        <w:tc>
          <w:tcPr>
            <w:tcW w:w="424" w:type="pct"/>
            <w:vAlign w:val="center"/>
          </w:tcPr>
          <w:p w14:paraId="6AED81EF" w14:textId="77777777" w:rsidR="0022036A" w:rsidRPr="0067042F" w:rsidRDefault="0022036A" w:rsidP="00B85EF3">
            <w:pPr>
              <w:widowControl/>
              <w:autoSpaceDE/>
              <w:autoSpaceDN/>
              <w:adjustRightInd/>
              <w:rPr>
                <w:rFonts w:eastAsia="Times New Roman"/>
                <w:color w:val="000000"/>
                <w:sz w:val="18"/>
                <w:szCs w:val="18"/>
              </w:rPr>
            </w:pPr>
          </w:p>
        </w:tc>
      </w:tr>
      <w:tr w:rsidR="001D2276" w:rsidRPr="0067042F" w14:paraId="3D00F1CB" w14:textId="349E9CDE" w:rsidTr="002F7CF3">
        <w:trPr>
          <w:trHeight w:val="283"/>
        </w:trPr>
        <w:tc>
          <w:tcPr>
            <w:tcW w:w="4212" w:type="pct"/>
            <w:gridSpan w:val="10"/>
            <w:shd w:val="clear" w:color="auto" w:fill="D9D9D9" w:themeFill="background1" w:themeFillShade="D9"/>
            <w:noWrap/>
            <w:vAlign w:val="center"/>
          </w:tcPr>
          <w:p w14:paraId="2FE27273" w14:textId="67F32333" w:rsidR="001D2276" w:rsidRPr="00627EA5" w:rsidRDefault="001D2276" w:rsidP="001D2276">
            <w:pPr>
              <w:widowControl/>
              <w:autoSpaceDE/>
              <w:autoSpaceDN/>
              <w:adjustRightInd/>
              <w:jc w:val="right"/>
              <w:rPr>
                <w:rFonts w:eastAsia="Times New Roman"/>
                <w:b/>
                <w:bCs/>
                <w:color w:val="000000"/>
                <w:sz w:val="18"/>
                <w:szCs w:val="18"/>
              </w:rPr>
            </w:pPr>
            <w:r>
              <w:rPr>
                <w:rFonts w:eastAsia="Times New Roman"/>
                <w:b/>
                <w:bCs/>
                <w:color w:val="000000"/>
                <w:sz w:val="18"/>
                <w:szCs w:val="18"/>
              </w:rPr>
              <w:t>TOTALE ORE</w:t>
            </w:r>
            <w:r w:rsidRPr="002D44BA">
              <w:rPr>
                <w:rFonts w:eastAsia="Times New Roman"/>
                <w:b/>
                <w:bCs/>
                <w:color w:val="000000"/>
                <w:sz w:val="18"/>
                <w:szCs w:val="18"/>
              </w:rPr>
              <w:t xml:space="preserve"> </w:t>
            </w:r>
            <w:r w:rsidRPr="00D24CFA">
              <w:rPr>
                <w:rFonts w:eastAsia="Times New Roman"/>
                <w:b/>
                <w:bCs/>
                <w:color w:val="000000"/>
                <w:sz w:val="20"/>
                <w:szCs w:val="20"/>
              </w:rPr>
              <w:t>Altri servizi multifunzionali</w:t>
            </w:r>
          </w:p>
        </w:tc>
        <w:tc>
          <w:tcPr>
            <w:tcW w:w="364" w:type="pct"/>
            <w:shd w:val="clear" w:color="auto" w:fill="D9D9D9" w:themeFill="background1" w:themeFillShade="D9"/>
            <w:noWrap/>
            <w:vAlign w:val="center"/>
          </w:tcPr>
          <w:p w14:paraId="1D4D63F8" w14:textId="77777777" w:rsidR="001D2276" w:rsidRPr="0067042F" w:rsidRDefault="001D2276" w:rsidP="001D2276">
            <w:pPr>
              <w:widowControl/>
              <w:autoSpaceDE/>
              <w:autoSpaceDN/>
              <w:adjustRightInd/>
              <w:rPr>
                <w:rFonts w:eastAsia="Times New Roman"/>
                <w:color w:val="000000"/>
                <w:sz w:val="18"/>
                <w:szCs w:val="18"/>
              </w:rPr>
            </w:pPr>
          </w:p>
        </w:tc>
        <w:tc>
          <w:tcPr>
            <w:tcW w:w="424" w:type="pct"/>
            <w:shd w:val="clear" w:color="auto" w:fill="D9D9D9" w:themeFill="background1" w:themeFillShade="D9"/>
            <w:vAlign w:val="center"/>
          </w:tcPr>
          <w:p w14:paraId="43F4D1FB" w14:textId="77777777" w:rsidR="001D2276" w:rsidRPr="0067042F" w:rsidRDefault="001D2276" w:rsidP="002F7CF3">
            <w:pPr>
              <w:widowControl/>
              <w:autoSpaceDE/>
              <w:autoSpaceDN/>
              <w:adjustRightInd/>
              <w:jc w:val="center"/>
              <w:rPr>
                <w:rFonts w:eastAsia="Times New Roman"/>
                <w:color w:val="000000"/>
                <w:sz w:val="18"/>
                <w:szCs w:val="18"/>
              </w:rPr>
            </w:pPr>
          </w:p>
        </w:tc>
      </w:tr>
      <w:tr w:rsidR="001D2276" w:rsidRPr="0067042F" w14:paraId="7D27E465" w14:textId="77777777" w:rsidTr="002F7CF3">
        <w:trPr>
          <w:trHeight w:val="283"/>
        </w:trPr>
        <w:tc>
          <w:tcPr>
            <w:tcW w:w="4212" w:type="pct"/>
            <w:gridSpan w:val="10"/>
            <w:shd w:val="clear" w:color="auto" w:fill="D9D9D9" w:themeFill="background1" w:themeFillShade="D9"/>
            <w:noWrap/>
            <w:vAlign w:val="center"/>
          </w:tcPr>
          <w:p w14:paraId="753289BB" w14:textId="38EF9DF5" w:rsidR="001D2276" w:rsidRPr="00627EA5" w:rsidRDefault="001D2276" w:rsidP="001D2276">
            <w:pPr>
              <w:widowControl/>
              <w:autoSpaceDE/>
              <w:autoSpaceDN/>
              <w:adjustRightInd/>
              <w:jc w:val="right"/>
              <w:rPr>
                <w:rFonts w:eastAsia="Times New Roman"/>
                <w:b/>
                <w:bCs/>
                <w:color w:val="000000"/>
                <w:sz w:val="18"/>
                <w:szCs w:val="18"/>
              </w:rPr>
            </w:pPr>
            <w:r w:rsidRPr="002D44BA">
              <w:rPr>
                <w:rFonts w:eastAsia="Times New Roman"/>
                <w:b/>
                <w:bCs/>
                <w:color w:val="000000"/>
                <w:sz w:val="18"/>
                <w:szCs w:val="18"/>
              </w:rPr>
              <w:t xml:space="preserve">TOTALE GIORNATE </w:t>
            </w:r>
            <w:r w:rsidRPr="00D24CFA">
              <w:rPr>
                <w:rFonts w:eastAsia="Times New Roman"/>
                <w:b/>
                <w:bCs/>
                <w:color w:val="000000"/>
                <w:sz w:val="20"/>
                <w:szCs w:val="20"/>
              </w:rPr>
              <w:t>Altri servizi multifunzionali</w:t>
            </w:r>
          </w:p>
        </w:tc>
        <w:tc>
          <w:tcPr>
            <w:tcW w:w="364" w:type="pct"/>
            <w:shd w:val="clear" w:color="auto" w:fill="D9D9D9" w:themeFill="background1" w:themeFillShade="D9"/>
            <w:noWrap/>
            <w:vAlign w:val="center"/>
          </w:tcPr>
          <w:p w14:paraId="2EDAD328" w14:textId="77777777" w:rsidR="001D2276" w:rsidRPr="0067042F" w:rsidRDefault="001D2276" w:rsidP="001D2276">
            <w:pPr>
              <w:widowControl/>
              <w:autoSpaceDE/>
              <w:autoSpaceDN/>
              <w:adjustRightInd/>
              <w:rPr>
                <w:rFonts w:eastAsia="Times New Roman"/>
                <w:color w:val="000000"/>
                <w:sz w:val="18"/>
                <w:szCs w:val="18"/>
              </w:rPr>
            </w:pPr>
          </w:p>
        </w:tc>
        <w:tc>
          <w:tcPr>
            <w:tcW w:w="424" w:type="pct"/>
            <w:shd w:val="clear" w:color="auto" w:fill="D9D9D9" w:themeFill="background1" w:themeFillShade="D9"/>
            <w:vAlign w:val="center"/>
          </w:tcPr>
          <w:p w14:paraId="1BE361B4" w14:textId="77777777" w:rsidR="001D2276" w:rsidRPr="0067042F" w:rsidRDefault="001D2276" w:rsidP="002F7CF3">
            <w:pPr>
              <w:widowControl/>
              <w:autoSpaceDE/>
              <w:autoSpaceDN/>
              <w:adjustRightInd/>
              <w:jc w:val="center"/>
              <w:rPr>
                <w:rFonts w:eastAsia="Times New Roman"/>
                <w:color w:val="000000"/>
                <w:sz w:val="18"/>
                <w:szCs w:val="18"/>
              </w:rPr>
            </w:pPr>
          </w:p>
        </w:tc>
      </w:tr>
    </w:tbl>
    <w:p w14:paraId="1A22FCAD" w14:textId="63AFD9E2" w:rsidR="0022036A" w:rsidRDefault="0022036A"/>
    <w:p w14:paraId="6C4698A1" w14:textId="6B5A370C" w:rsidR="00AE15B2" w:rsidRDefault="00AE15B2"/>
    <w:p w14:paraId="7EFEAA30" w14:textId="0AD3E3C2" w:rsidR="00AE15B2" w:rsidRDefault="00AE15B2"/>
    <w:p w14:paraId="7DD547BD" w14:textId="77777777" w:rsidR="00AE15B2" w:rsidRDefault="00AE15B2"/>
    <w:tbl>
      <w:tblP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4"/>
        <w:gridCol w:w="1056"/>
        <w:gridCol w:w="1260"/>
        <w:gridCol w:w="600"/>
        <w:gridCol w:w="603"/>
        <w:gridCol w:w="604"/>
        <w:gridCol w:w="1172"/>
        <w:gridCol w:w="1172"/>
        <w:gridCol w:w="1172"/>
        <w:gridCol w:w="1172"/>
        <w:gridCol w:w="2016"/>
        <w:gridCol w:w="2689"/>
      </w:tblGrid>
      <w:tr w:rsidR="00FB6C6B" w:rsidRPr="008C2FF3" w14:paraId="1347786F" w14:textId="77777777" w:rsidTr="00FB6C6B">
        <w:trPr>
          <w:trHeight w:val="283"/>
        </w:trPr>
        <w:tc>
          <w:tcPr>
            <w:tcW w:w="5000" w:type="pct"/>
            <w:gridSpan w:val="12"/>
            <w:shd w:val="clear" w:color="000000" w:fill="F2F2F2"/>
            <w:vAlign w:val="center"/>
            <w:hideMark/>
          </w:tcPr>
          <w:p w14:paraId="33CF4B77" w14:textId="62C63137" w:rsidR="00FB6C6B" w:rsidRPr="00D24CFA" w:rsidRDefault="00FB6C6B" w:rsidP="008F7938">
            <w:pPr>
              <w:widowControl/>
              <w:autoSpaceDE/>
              <w:autoSpaceDN/>
              <w:adjustRightInd/>
              <w:rPr>
                <w:rFonts w:eastAsia="Times New Roman"/>
                <w:b/>
                <w:bCs/>
                <w:color w:val="000000"/>
                <w:sz w:val="20"/>
                <w:szCs w:val="20"/>
              </w:rPr>
            </w:pPr>
            <w:r w:rsidRPr="00FB6C6B">
              <w:rPr>
                <w:rFonts w:eastAsia="Times New Roman"/>
                <w:b/>
                <w:bCs/>
                <w:sz w:val="20"/>
                <w:szCs w:val="20"/>
              </w:rPr>
              <w:t>2.</w:t>
            </w:r>
            <w:r w:rsidR="001D2276">
              <w:rPr>
                <w:rFonts w:eastAsia="Times New Roman"/>
                <w:b/>
                <w:bCs/>
                <w:sz w:val="20"/>
                <w:szCs w:val="20"/>
              </w:rPr>
              <w:t>3</w:t>
            </w:r>
            <w:r w:rsidRPr="00FB6C6B">
              <w:rPr>
                <w:rFonts w:eastAsia="Times New Roman"/>
                <w:b/>
                <w:bCs/>
                <w:sz w:val="20"/>
                <w:szCs w:val="20"/>
              </w:rPr>
              <w:t>.1.5 Multifunzionalità produttiva</w:t>
            </w:r>
          </w:p>
        </w:tc>
      </w:tr>
      <w:tr w:rsidR="00FB6C6B" w:rsidRPr="008C2FF3" w14:paraId="1BB84D7B" w14:textId="77777777" w:rsidTr="001D2276">
        <w:trPr>
          <w:trHeight w:val="402"/>
        </w:trPr>
        <w:tc>
          <w:tcPr>
            <w:tcW w:w="501" w:type="pct"/>
            <w:vMerge w:val="restart"/>
            <w:shd w:val="clear" w:color="auto" w:fill="auto"/>
            <w:vAlign w:val="center"/>
            <w:hideMark/>
          </w:tcPr>
          <w:p w14:paraId="37E3E58F" w14:textId="77777777" w:rsidR="00FB6C6B" w:rsidRPr="0067042F" w:rsidRDefault="00FB6C6B" w:rsidP="0067042F">
            <w:pPr>
              <w:widowControl/>
              <w:autoSpaceDE/>
              <w:autoSpaceDN/>
              <w:adjustRightInd/>
              <w:rPr>
                <w:rFonts w:eastAsia="Times New Roman"/>
                <w:b/>
                <w:bCs/>
                <w:color w:val="000000"/>
                <w:sz w:val="18"/>
                <w:szCs w:val="18"/>
              </w:rPr>
            </w:pPr>
            <w:r w:rsidRPr="0067042F">
              <w:rPr>
                <w:rFonts w:eastAsia="Times New Roman"/>
                <w:b/>
                <w:bCs/>
                <w:color w:val="000000"/>
                <w:sz w:val="18"/>
                <w:szCs w:val="18"/>
              </w:rPr>
              <w:t>Attività Esercitata</w:t>
            </w:r>
          </w:p>
        </w:tc>
        <w:tc>
          <w:tcPr>
            <w:tcW w:w="352" w:type="pct"/>
            <w:vMerge w:val="restart"/>
            <w:shd w:val="clear" w:color="auto" w:fill="auto"/>
            <w:noWrap/>
            <w:vAlign w:val="center"/>
            <w:hideMark/>
          </w:tcPr>
          <w:p w14:paraId="3CEA715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w:t>
            </w:r>
          </w:p>
        </w:tc>
        <w:tc>
          <w:tcPr>
            <w:tcW w:w="419" w:type="pct"/>
            <w:vMerge w:val="restart"/>
            <w:shd w:val="clear" w:color="auto" w:fill="auto"/>
            <w:vAlign w:val="center"/>
            <w:hideMark/>
          </w:tcPr>
          <w:p w14:paraId="090C1BDD" w14:textId="2C5918C8"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Produzioni primarie o sottoprodotti lavorati</w:t>
            </w:r>
          </w:p>
        </w:tc>
        <w:tc>
          <w:tcPr>
            <w:tcW w:w="602" w:type="pct"/>
            <w:gridSpan w:val="3"/>
            <w:shd w:val="clear" w:color="auto" w:fill="auto"/>
            <w:noWrap/>
            <w:vAlign w:val="center"/>
            <w:hideMark/>
          </w:tcPr>
          <w:p w14:paraId="3095924D" w14:textId="57709ABB"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w:t>
            </w:r>
            <w:r>
              <w:rPr>
                <w:rFonts w:eastAsia="Times New Roman"/>
                <w:b/>
                <w:bCs/>
                <w:color w:val="000000"/>
                <w:sz w:val="18"/>
                <w:szCs w:val="18"/>
              </w:rPr>
              <w:t xml:space="preserve"> </w:t>
            </w:r>
            <w:r>
              <w:rPr>
                <w:rFonts w:eastAsia="Times New Roman"/>
                <w:b/>
                <w:bCs/>
                <w:color w:val="000000"/>
                <w:sz w:val="18"/>
                <w:szCs w:val="18"/>
              </w:rPr>
              <w:br/>
              <w:t>(Q.li, Kg, hl)</w:t>
            </w:r>
          </w:p>
        </w:tc>
        <w:tc>
          <w:tcPr>
            <w:tcW w:w="1559" w:type="pct"/>
            <w:gridSpan w:val="4"/>
            <w:shd w:val="clear" w:color="auto" w:fill="auto"/>
            <w:noWrap/>
            <w:vAlign w:val="center"/>
            <w:hideMark/>
          </w:tcPr>
          <w:p w14:paraId="751A6378"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Inizio Attività</w:t>
            </w:r>
          </w:p>
        </w:tc>
        <w:tc>
          <w:tcPr>
            <w:tcW w:w="671" w:type="pct"/>
            <w:vMerge w:val="restart"/>
            <w:shd w:val="clear" w:color="auto" w:fill="auto"/>
            <w:vAlign w:val="center"/>
            <w:hideMark/>
          </w:tcPr>
          <w:p w14:paraId="1066E816" w14:textId="20B72A89" w:rsidR="00FB6C6B" w:rsidRPr="0067042F" w:rsidRDefault="00FB6C6B" w:rsidP="0067042F">
            <w:pPr>
              <w:widowControl/>
              <w:autoSpaceDE/>
              <w:autoSpaceDN/>
              <w:adjustRightInd/>
              <w:jc w:val="center"/>
              <w:rPr>
                <w:rFonts w:eastAsia="Times New Roman"/>
                <w:b/>
                <w:bCs/>
                <w:color w:val="000000"/>
                <w:sz w:val="18"/>
                <w:szCs w:val="18"/>
              </w:rPr>
            </w:pPr>
            <w:r>
              <w:rPr>
                <w:rFonts w:eastAsia="Times New Roman"/>
                <w:b/>
                <w:bCs/>
                <w:color w:val="000000"/>
                <w:sz w:val="18"/>
                <w:szCs w:val="18"/>
              </w:rPr>
              <w:t>Tipologia di conferente extra aziendale (impresa agricola o altro)</w:t>
            </w:r>
          </w:p>
        </w:tc>
        <w:tc>
          <w:tcPr>
            <w:tcW w:w="896" w:type="pct"/>
            <w:vMerge w:val="restart"/>
            <w:shd w:val="clear" w:color="auto" w:fill="auto"/>
            <w:vAlign w:val="center"/>
            <w:hideMark/>
          </w:tcPr>
          <w:p w14:paraId="56E24046" w14:textId="26BF3469" w:rsidR="00FB6C6B" w:rsidRPr="0067042F" w:rsidRDefault="00FB6C6B" w:rsidP="0015382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d'esercizio</w:t>
            </w:r>
          </w:p>
        </w:tc>
      </w:tr>
      <w:tr w:rsidR="00FB6C6B" w:rsidRPr="008C2FF3" w14:paraId="514680B5" w14:textId="77777777" w:rsidTr="00B85EF3">
        <w:trPr>
          <w:cantSplit/>
          <w:trHeight w:val="1414"/>
        </w:trPr>
        <w:tc>
          <w:tcPr>
            <w:tcW w:w="501" w:type="pct"/>
            <w:vMerge/>
            <w:tcBorders>
              <w:bottom w:val="single" w:sz="4" w:space="0" w:color="auto"/>
            </w:tcBorders>
            <w:shd w:val="clear" w:color="auto" w:fill="F2F2F2" w:themeFill="background1" w:themeFillShade="F2"/>
            <w:vAlign w:val="center"/>
            <w:hideMark/>
          </w:tcPr>
          <w:p w14:paraId="08812C3F" w14:textId="77777777" w:rsidR="00FB6C6B" w:rsidRPr="0067042F" w:rsidRDefault="00FB6C6B" w:rsidP="0067042F">
            <w:pPr>
              <w:widowControl/>
              <w:autoSpaceDE/>
              <w:autoSpaceDN/>
              <w:adjustRightInd/>
              <w:rPr>
                <w:rFonts w:eastAsia="Times New Roman"/>
                <w:b/>
                <w:bCs/>
                <w:color w:val="000000"/>
                <w:sz w:val="18"/>
                <w:szCs w:val="18"/>
              </w:rPr>
            </w:pPr>
          </w:p>
        </w:tc>
        <w:tc>
          <w:tcPr>
            <w:tcW w:w="352" w:type="pct"/>
            <w:vMerge/>
            <w:tcBorders>
              <w:bottom w:val="single" w:sz="4" w:space="0" w:color="auto"/>
            </w:tcBorders>
            <w:shd w:val="clear" w:color="auto" w:fill="F2F2F2" w:themeFill="background1" w:themeFillShade="F2"/>
            <w:vAlign w:val="center"/>
            <w:hideMark/>
          </w:tcPr>
          <w:p w14:paraId="5E8B2814" w14:textId="77777777" w:rsidR="00FB6C6B" w:rsidRPr="0067042F" w:rsidRDefault="00FB6C6B" w:rsidP="0067042F">
            <w:pPr>
              <w:widowControl/>
              <w:autoSpaceDE/>
              <w:autoSpaceDN/>
              <w:adjustRightInd/>
              <w:rPr>
                <w:rFonts w:eastAsia="Times New Roman"/>
                <w:b/>
                <w:bCs/>
                <w:color w:val="000000"/>
                <w:sz w:val="18"/>
                <w:szCs w:val="18"/>
              </w:rPr>
            </w:pPr>
          </w:p>
        </w:tc>
        <w:tc>
          <w:tcPr>
            <w:tcW w:w="419" w:type="pct"/>
            <w:vMerge/>
            <w:tcBorders>
              <w:bottom w:val="single" w:sz="4" w:space="0" w:color="auto"/>
            </w:tcBorders>
            <w:shd w:val="clear" w:color="auto" w:fill="F2F2F2" w:themeFill="background1" w:themeFillShade="F2"/>
            <w:vAlign w:val="center"/>
            <w:hideMark/>
          </w:tcPr>
          <w:p w14:paraId="1B8D7424" w14:textId="77777777" w:rsidR="00FB6C6B" w:rsidRPr="0067042F" w:rsidRDefault="00FB6C6B" w:rsidP="0067042F">
            <w:pPr>
              <w:widowControl/>
              <w:autoSpaceDE/>
              <w:autoSpaceDN/>
              <w:adjustRightInd/>
              <w:rPr>
                <w:rFonts w:eastAsia="Times New Roman"/>
                <w:b/>
                <w:bCs/>
                <w:color w:val="000000"/>
                <w:sz w:val="18"/>
                <w:szCs w:val="18"/>
              </w:rPr>
            </w:pPr>
          </w:p>
        </w:tc>
        <w:tc>
          <w:tcPr>
            <w:tcW w:w="200" w:type="pct"/>
            <w:tcBorders>
              <w:bottom w:val="single" w:sz="4" w:space="0" w:color="auto"/>
            </w:tcBorders>
            <w:shd w:val="clear" w:color="auto" w:fill="auto"/>
            <w:noWrap/>
            <w:textDirection w:val="btLr"/>
            <w:vAlign w:val="center"/>
            <w:hideMark/>
          </w:tcPr>
          <w:p w14:paraId="1CAD39A2" w14:textId="77777777" w:rsidR="00FB6C6B" w:rsidRPr="0067042F" w:rsidRDefault="00FB6C6B" w:rsidP="0087174C">
            <w:pPr>
              <w:widowControl/>
              <w:autoSpaceDE/>
              <w:autoSpaceDN/>
              <w:adjustRightInd/>
              <w:ind w:left="113" w:right="113"/>
              <w:jc w:val="center"/>
              <w:rPr>
                <w:rFonts w:eastAsia="Times New Roman"/>
                <w:b/>
                <w:bCs/>
                <w:color w:val="000000"/>
                <w:sz w:val="18"/>
                <w:szCs w:val="18"/>
              </w:rPr>
            </w:pPr>
            <w:r w:rsidRPr="0067042F">
              <w:rPr>
                <w:rFonts w:eastAsia="Times New Roman"/>
                <w:b/>
                <w:bCs/>
                <w:color w:val="000000"/>
                <w:sz w:val="18"/>
                <w:szCs w:val="18"/>
              </w:rPr>
              <w:t>Aziendale</w:t>
            </w:r>
          </w:p>
        </w:tc>
        <w:tc>
          <w:tcPr>
            <w:tcW w:w="201" w:type="pct"/>
            <w:tcBorders>
              <w:bottom w:val="single" w:sz="4" w:space="0" w:color="auto"/>
            </w:tcBorders>
            <w:shd w:val="clear" w:color="auto" w:fill="auto"/>
            <w:textDirection w:val="btLr"/>
            <w:vAlign w:val="center"/>
            <w:hideMark/>
          </w:tcPr>
          <w:p w14:paraId="3C88CA4D" w14:textId="77777777" w:rsidR="00FB6C6B" w:rsidRPr="0067042F" w:rsidRDefault="00FB6C6B" w:rsidP="0087174C">
            <w:pPr>
              <w:widowControl/>
              <w:autoSpaceDE/>
              <w:autoSpaceDN/>
              <w:adjustRightInd/>
              <w:ind w:left="113" w:right="113"/>
              <w:jc w:val="center"/>
              <w:rPr>
                <w:rFonts w:eastAsia="Times New Roman"/>
                <w:b/>
                <w:bCs/>
                <w:color w:val="000000"/>
                <w:sz w:val="18"/>
                <w:szCs w:val="18"/>
              </w:rPr>
            </w:pPr>
            <w:r w:rsidRPr="0067042F">
              <w:rPr>
                <w:rFonts w:eastAsia="Times New Roman"/>
                <w:b/>
                <w:bCs/>
                <w:color w:val="000000"/>
                <w:sz w:val="18"/>
                <w:szCs w:val="18"/>
              </w:rPr>
              <w:t xml:space="preserve">Extra aziendale </w:t>
            </w:r>
          </w:p>
        </w:tc>
        <w:tc>
          <w:tcPr>
            <w:tcW w:w="201" w:type="pct"/>
            <w:tcBorders>
              <w:bottom w:val="single" w:sz="4" w:space="0" w:color="auto"/>
            </w:tcBorders>
            <w:shd w:val="clear" w:color="auto" w:fill="auto"/>
            <w:noWrap/>
            <w:textDirection w:val="btLr"/>
            <w:vAlign w:val="center"/>
            <w:hideMark/>
          </w:tcPr>
          <w:p w14:paraId="66C5CCA1" w14:textId="77777777" w:rsidR="00FB6C6B" w:rsidRPr="0067042F" w:rsidRDefault="00FB6C6B" w:rsidP="0087174C">
            <w:pPr>
              <w:widowControl/>
              <w:autoSpaceDE/>
              <w:autoSpaceDN/>
              <w:adjustRightInd/>
              <w:ind w:left="113" w:right="113"/>
              <w:jc w:val="center"/>
              <w:rPr>
                <w:rFonts w:eastAsia="Times New Roman"/>
                <w:b/>
                <w:bCs/>
                <w:color w:val="000000"/>
                <w:sz w:val="18"/>
                <w:szCs w:val="18"/>
              </w:rPr>
            </w:pPr>
            <w:r w:rsidRPr="0067042F">
              <w:rPr>
                <w:rFonts w:eastAsia="Times New Roman"/>
                <w:b/>
                <w:bCs/>
                <w:color w:val="000000"/>
                <w:sz w:val="18"/>
                <w:szCs w:val="18"/>
              </w:rPr>
              <w:t xml:space="preserve">Totale </w:t>
            </w:r>
          </w:p>
        </w:tc>
        <w:tc>
          <w:tcPr>
            <w:tcW w:w="390" w:type="pct"/>
            <w:tcBorders>
              <w:bottom w:val="single" w:sz="4" w:space="0" w:color="auto"/>
            </w:tcBorders>
            <w:shd w:val="clear" w:color="auto" w:fill="auto"/>
            <w:textDirection w:val="btLr"/>
            <w:vAlign w:val="center"/>
            <w:hideMark/>
          </w:tcPr>
          <w:p w14:paraId="4D482277" w14:textId="77777777" w:rsidR="00FB6C6B" w:rsidRPr="00781F54" w:rsidRDefault="00FB6C6B" w:rsidP="0087174C">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Tipologia Autorizzativa</w:t>
            </w:r>
          </w:p>
        </w:tc>
        <w:tc>
          <w:tcPr>
            <w:tcW w:w="390" w:type="pct"/>
            <w:tcBorders>
              <w:bottom w:val="single" w:sz="4" w:space="0" w:color="auto"/>
            </w:tcBorders>
            <w:shd w:val="clear" w:color="auto" w:fill="auto"/>
            <w:textDirection w:val="btLr"/>
            <w:vAlign w:val="center"/>
            <w:hideMark/>
          </w:tcPr>
          <w:p w14:paraId="635F113C" w14:textId="77777777" w:rsidR="00FB6C6B" w:rsidRPr="00781F54" w:rsidRDefault="00FB6C6B" w:rsidP="0087174C">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Protocollo</w:t>
            </w:r>
          </w:p>
        </w:tc>
        <w:tc>
          <w:tcPr>
            <w:tcW w:w="390" w:type="pct"/>
            <w:tcBorders>
              <w:bottom w:val="single" w:sz="4" w:space="0" w:color="auto"/>
            </w:tcBorders>
            <w:shd w:val="clear" w:color="auto" w:fill="auto"/>
            <w:textDirection w:val="btLr"/>
            <w:vAlign w:val="center"/>
            <w:hideMark/>
          </w:tcPr>
          <w:p w14:paraId="51251B1D" w14:textId="77777777" w:rsidR="00FB6C6B" w:rsidRPr="00781F54" w:rsidRDefault="00FB6C6B" w:rsidP="0087174C">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Data</w:t>
            </w:r>
          </w:p>
        </w:tc>
        <w:tc>
          <w:tcPr>
            <w:tcW w:w="390" w:type="pct"/>
            <w:tcBorders>
              <w:bottom w:val="single" w:sz="4" w:space="0" w:color="auto"/>
            </w:tcBorders>
            <w:shd w:val="clear" w:color="auto" w:fill="auto"/>
            <w:textDirection w:val="btLr"/>
            <w:vAlign w:val="center"/>
            <w:hideMark/>
          </w:tcPr>
          <w:p w14:paraId="178E0C17" w14:textId="77777777" w:rsidR="00FB6C6B" w:rsidRPr="00781F54" w:rsidRDefault="00FB6C6B" w:rsidP="0087174C">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 xml:space="preserve">Ente Autorizzativo </w:t>
            </w:r>
          </w:p>
        </w:tc>
        <w:tc>
          <w:tcPr>
            <w:tcW w:w="671" w:type="pct"/>
            <w:vMerge/>
            <w:tcBorders>
              <w:bottom w:val="single" w:sz="4" w:space="0" w:color="auto"/>
            </w:tcBorders>
            <w:shd w:val="clear" w:color="auto" w:fill="F2F2F2" w:themeFill="background1" w:themeFillShade="F2"/>
            <w:vAlign w:val="center"/>
            <w:hideMark/>
          </w:tcPr>
          <w:p w14:paraId="3F729F0E" w14:textId="77777777" w:rsidR="00FB6C6B" w:rsidRPr="0067042F" w:rsidRDefault="00FB6C6B" w:rsidP="0067042F">
            <w:pPr>
              <w:widowControl/>
              <w:autoSpaceDE/>
              <w:autoSpaceDN/>
              <w:adjustRightInd/>
              <w:rPr>
                <w:rFonts w:eastAsia="Times New Roman"/>
                <w:b/>
                <w:bCs/>
                <w:color w:val="000000"/>
                <w:sz w:val="18"/>
                <w:szCs w:val="18"/>
              </w:rPr>
            </w:pPr>
          </w:p>
        </w:tc>
        <w:tc>
          <w:tcPr>
            <w:tcW w:w="896" w:type="pct"/>
            <w:vMerge/>
            <w:tcBorders>
              <w:bottom w:val="single" w:sz="4" w:space="0" w:color="auto"/>
            </w:tcBorders>
            <w:shd w:val="clear" w:color="auto" w:fill="F2F2F2" w:themeFill="background1" w:themeFillShade="F2"/>
            <w:noWrap/>
            <w:vAlign w:val="center"/>
          </w:tcPr>
          <w:p w14:paraId="36C70F79" w14:textId="6D9660DB" w:rsidR="00FB6C6B" w:rsidRPr="0067042F" w:rsidRDefault="00FB6C6B" w:rsidP="00633156">
            <w:pPr>
              <w:jc w:val="center"/>
              <w:rPr>
                <w:rFonts w:eastAsia="Times New Roman"/>
                <w:b/>
                <w:bCs/>
                <w:color w:val="000000"/>
                <w:sz w:val="18"/>
                <w:szCs w:val="18"/>
              </w:rPr>
            </w:pPr>
          </w:p>
        </w:tc>
      </w:tr>
      <w:tr w:rsidR="00FB6C6B" w:rsidRPr="008C2FF3" w14:paraId="65674341" w14:textId="77777777" w:rsidTr="00B85EF3">
        <w:trPr>
          <w:trHeight w:val="850"/>
        </w:trPr>
        <w:tc>
          <w:tcPr>
            <w:tcW w:w="501" w:type="pct"/>
            <w:shd w:val="clear" w:color="auto" w:fill="auto"/>
            <w:noWrap/>
            <w:vAlign w:val="center"/>
            <w:hideMark/>
          </w:tcPr>
          <w:p w14:paraId="18C4824A" w14:textId="77777777" w:rsidR="00FB6C6B" w:rsidRPr="00BD0340" w:rsidRDefault="00FB6C6B" w:rsidP="00B85EF3">
            <w:pPr>
              <w:rPr>
                <w:rFonts w:eastAsia="Times New Roman"/>
                <w:color w:val="000000"/>
                <w:sz w:val="16"/>
                <w:szCs w:val="16"/>
              </w:rPr>
            </w:pPr>
            <w:r w:rsidRPr="00BD0340">
              <w:rPr>
                <w:rFonts w:eastAsia="Times New Roman"/>
                <w:color w:val="000000"/>
                <w:sz w:val="16"/>
                <w:szCs w:val="16"/>
              </w:rPr>
              <w:t>Frantoio</w:t>
            </w:r>
          </w:p>
        </w:tc>
        <w:tc>
          <w:tcPr>
            <w:tcW w:w="352" w:type="pct"/>
            <w:shd w:val="clear" w:color="auto" w:fill="auto"/>
            <w:noWrap/>
            <w:vAlign w:val="center"/>
            <w:hideMark/>
          </w:tcPr>
          <w:p w14:paraId="45C6FEE4"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7E2D3888"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27DEB317"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25895299"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203277D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B2D7A02"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2AAE69F5"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00239D92"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71609B0A"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671" w:type="pct"/>
            <w:shd w:val="clear" w:color="auto" w:fill="auto"/>
            <w:vAlign w:val="center"/>
            <w:hideMark/>
          </w:tcPr>
          <w:p w14:paraId="2228C6E5"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213FDF87" w14:textId="74A5971A" w:rsidR="00FB6C6B" w:rsidRPr="0067042F" w:rsidRDefault="00FB6C6B" w:rsidP="0067042F">
            <w:pPr>
              <w:widowControl/>
              <w:autoSpaceDE/>
              <w:autoSpaceDN/>
              <w:adjustRightInd/>
              <w:jc w:val="center"/>
              <w:rPr>
                <w:rFonts w:eastAsia="Times New Roman"/>
                <w:b/>
                <w:bCs/>
                <w:color w:val="000000"/>
                <w:sz w:val="18"/>
                <w:szCs w:val="18"/>
              </w:rPr>
            </w:pPr>
          </w:p>
        </w:tc>
      </w:tr>
      <w:tr w:rsidR="00FB6C6B" w:rsidRPr="008C2FF3" w14:paraId="7CF0A9AF" w14:textId="77777777" w:rsidTr="00B85EF3">
        <w:trPr>
          <w:trHeight w:val="850"/>
        </w:trPr>
        <w:tc>
          <w:tcPr>
            <w:tcW w:w="501" w:type="pct"/>
            <w:shd w:val="clear" w:color="auto" w:fill="auto"/>
            <w:noWrap/>
            <w:vAlign w:val="center"/>
            <w:hideMark/>
          </w:tcPr>
          <w:p w14:paraId="458BFBB8" w14:textId="77777777" w:rsidR="00FB6C6B" w:rsidRPr="00B85EF3" w:rsidRDefault="00FB6C6B" w:rsidP="00B85EF3">
            <w:pPr>
              <w:rPr>
                <w:rFonts w:eastAsia="Times New Roman"/>
                <w:color w:val="000000"/>
                <w:sz w:val="16"/>
                <w:szCs w:val="16"/>
                <w:lang w:val="en-US"/>
              </w:rPr>
            </w:pPr>
            <w:r w:rsidRPr="00B85EF3">
              <w:rPr>
                <w:rFonts w:eastAsia="Times New Roman"/>
                <w:color w:val="000000"/>
                <w:sz w:val="16"/>
                <w:szCs w:val="16"/>
                <w:lang w:val="en-US"/>
              </w:rPr>
              <w:t>Caseificio</w:t>
            </w:r>
          </w:p>
        </w:tc>
        <w:tc>
          <w:tcPr>
            <w:tcW w:w="352" w:type="pct"/>
            <w:shd w:val="clear" w:color="auto" w:fill="auto"/>
            <w:noWrap/>
            <w:vAlign w:val="center"/>
            <w:hideMark/>
          </w:tcPr>
          <w:p w14:paraId="264489ED"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2E6C18E6"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0403F431"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26BBBDF7"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0B736F1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667AA930"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0AB987BC"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0A98DCFD"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25629766" w14:textId="77777777" w:rsidR="00FB6C6B" w:rsidRPr="00781F54" w:rsidRDefault="00FB6C6B" w:rsidP="0067042F">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671" w:type="pct"/>
            <w:shd w:val="clear" w:color="auto" w:fill="auto"/>
            <w:vAlign w:val="center"/>
            <w:hideMark/>
          </w:tcPr>
          <w:p w14:paraId="5256F474"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55C6D873" w14:textId="489228DA" w:rsidR="00FB6C6B" w:rsidRPr="0067042F" w:rsidRDefault="00FB6C6B" w:rsidP="0067042F">
            <w:pPr>
              <w:widowControl/>
              <w:autoSpaceDE/>
              <w:autoSpaceDN/>
              <w:adjustRightInd/>
              <w:jc w:val="center"/>
              <w:rPr>
                <w:rFonts w:eastAsia="Times New Roman"/>
                <w:b/>
                <w:bCs/>
                <w:color w:val="000000"/>
                <w:sz w:val="18"/>
                <w:szCs w:val="18"/>
              </w:rPr>
            </w:pPr>
          </w:p>
        </w:tc>
      </w:tr>
      <w:tr w:rsidR="00FB6C6B" w:rsidRPr="008C2FF3" w14:paraId="0F1A20D4" w14:textId="77777777" w:rsidTr="00B85EF3">
        <w:trPr>
          <w:trHeight w:val="850"/>
        </w:trPr>
        <w:tc>
          <w:tcPr>
            <w:tcW w:w="501" w:type="pct"/>
            <w:shd w:val="clear" w:color="auto" w:fill="auto"/>
            <w:noWrap/>
            <w:vAlign w:val="center"/>
            <w:hideMark/>
          </w:tcPr>
          <w:p w14:paraId="37AAA05A" w14:textId="77777777" w:rsidR="00FB6C6B" w:rsidRPr="00B85EF3" w:rsidRDefault="00FB6C6B" w:rsidP="00B85EF3">
            <w:pPr>
              <w:rPr>
                <w:rFonts w:eastAsia="Times New Roman"/>
                <w:color w:val="000000"/>
                <w:sz w:val="16"/>
                <w:szCs w:val="16"/>
                <w:lang w:val="en-US"/>
              </w:rPr>
            </w:pPr>
            <w:r w:rsidRPr="00B85EF3">
              <w:rPr>
                <w:rFonts w:eastAsia="Times New Roman"/>
                <w:color w:val="000000"/>
                <w:sz w:val="16"/>
                <w:szCs w:val="16"/>
                <w:lang w:val="en-US"/>
              </w:rPr>
              <w:t>Cantina</w:t>
            </w:r>
          </w:p>
        </w:tc>
        <w:tc>
          <w:tcPr>
            <w:tcW w:w="352" w:type="pct"/>
            <w:shd w:val="clear" w:color="auto" w:fill="auto"/>
            <w:noWrap/>
            <w:vAlign w:val="center"/>
            <w:hideMark/>
          </w:tcPr>
          <w:p w14:paraId="27D66740"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6743D1D2"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2FD561B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2813AAEA"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15909446"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6694FCEC"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CB7CC1D"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21E6155"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288C9D4"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64B39C96"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458FC36E" w14:textId="68BB4DD3" w:rsidR="00FB6C6B" w:rsidRPr="0067042F" w:rsidRDefault="00FB6C6B" w:rsidP="0067042F">
            <w:pPr>
              <w:widowControl/>
              <w:autoSpaceDE/>
              <w:autoSpaceDN/>
              <w:adjustRightInd/>
              <w:jc w:val="center"/>
              <w:rPr>
                <w:rFonts w:eastAsia="Times New Roman"/>
                <w:b/>
                <w:bCs/>
                <w:color w:val="000000"/>
                <w:sz w:val="18"/>
                <w:szCs w:val="18"/>
              </w:rPr>
            </w:pPr>
          </w:p>
        </w:tc>
      </w:tr>
      <w:tr w:rsidR="00FB6C6B" w:rsidRPr="008C2FF3" w14:paraId="0303CF69" w14:textId="77777777" w:rsidTr="00B85EF3">
        <w:trPr>
          <w:trHeight w:val="850"/>
        </w:trPr>
        <w:tc>
          <w:tcPr>
            <w:tcW w:w="501" w:type="pct"/>
            <w:shd w:val="clear" w:color="auto" w:fill="auto"/>
            <w:vAlign w:val="center"/>
            <w:hideMark/>
          </w:tcPr>
          <w:p w14:paraId="786A29A6" w14:textId="77777777" w:rsidR="00FB6C6B" w:rsidRPr="00BD0340" w:rsidRDefault="00FB6C6B" w:rsidP="00B85EF3">
            <w:pPr>
              <w:rPr>
                <w:rFonts w:eastAsia="Times New Roman"/>
                <w:color w:val="000000"/>
                <w:sz w:val="16"/>
                <w:szCs w:val="16"/>
              </w:rPr>
            </w:pPr>
            <w:r w:rsidRPr="00BD0340">
              <w:rPr>
                <w:rFonts w:eastAsia="Times New Roman"/>
                <w:color w:val="000000"/>
                <w:sz w:val="16"/>
                <w:szCs w:val="16"/>
              </w:rPr>
              <w:t>Laboratorio di trasformazione</w:t>
            </w:r>
          </w:p>
        </w:tc>
        <w:tc>
          <w:tcPr>
            <w:tcW w:w="352" w:type="pct"/>
            <w:shd w:val="clear" w:color="auto" w:fill="auto"/>
            <w:noWrap/>
            <w:vAlign w:val="center"/>
            <w:hideMark/>
          </w:tcPr>
          <w:p w14:paraId="1BCCADD5"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163586D8"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1E82C45E"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19B410F5"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2BFB536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63BC874A"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29F040A"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96ACB86"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10EAFFE"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3B8274B9"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107BDDE4" w14:textId="64A3568A"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FB6C6B" w:rsidRPr="008C2FF3" w14:paraId="195E9940" w14:textId="77777777" w:rsidTr="00B85EF3">
        <w:trPr>
          <w:trHeight w:val="850"/>
        </w:trPr>
        <w:tc>
          <w:tcPr>
            <w:tcW w:w="501" w:type="pct"/>
            <w:shd w:val="clear" w:color="auto" w:fill="auto"/>
            <w:noWrap/>
            <w:vAlign w:val="center"/>
            <w:hideMark/>
          </w:tcPr>
          <w:p w14:paraId="44389EA6" w14:textId="77777777" w:rsidR="00FB6C6B" w:rsidRPr="00BD0340" w:rsidRDefault="00FB6C6B" w:rsidP="00B85EF3">
            <w:pPr>
              <w:rPr>
                <w:rFonts w:eastAsia="Times New Roman"/>
                <w:color w:val="000000"/>
                <w:sz w:val="16"/>
                <w:szCs w:val="16"/>
              </w:rPr>
            </w:pPr>
            <w:r w:rsidRPr="00BD0340">
              <w:rPr>
                <w:rFonts w:eastAsia="Times New Roman"/>
                <w:color w:val="000000"/>
                <w:sz w:val="16"/>
                <w:szCs w:val="16"/>
              </w:rPr>
              <w:t>Vendita diretta</w:t>
            </w:r>
          </w:p>
        </w:tc>
        <w:tc>
          <w:tcPr>
            <w:tcW w:w="352" w:type="pct"/>
            <w:shd w:val="clear" w:color="auto" w:fill="auto"/>
            <w:noWrap/>
            <w:vAlign w:val="center"/>
            <w:hideMark/>
          </w:tcPr>
          <w:p w14:paraId="4B2B264A"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5168C983"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3C077E42"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06837163"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7BA19A69"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01AD97D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BA804E0"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7CFEE6C"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EFAAF79"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722ABA1A"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65DD3BCB" w14:textId="620E49A4"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FB6C6B" w:rsidRPr="008C2FF3" w14:paraId="1C16F033" w14:textId="77777777" w:rsidTr="00B85EF3">
        <w:trPr>
          <w:trHeight w:val="850"/>
        </w:trPr>
        <w:tc>
          <w:tcPr>
            <w:tcW w:w="501" w:type="pct"/>
            <w:shd w:val="clear" w:color="auto" w:fill="auto"/>
            <w:vAlign w:val="center"/>
            <w:hideMark/>
          </w:tcPr>
          <w:p w14:paraId="5D29FDEC" w14:textId="77777777" w:rsidR="00FB6C6B" w:rsidRPr="00B85EF3" w:rsidRDefault="00FB6C6B" w:rsidP="00B85EF3">
            <w:pPr>
              <w:rPr>
                <w:rFonts w:eastAsia="Times New Roman"/>
                <w:color w:val="000000"/>
                <w:sz w:val="16"/>
                <w:szCs w:val="16"/>
                <w:lang w:val="en-US"/>
              </w:rPr>
            </w:pPr>
            <w:r w:rsidRPr="00B85EF3">
              <w:rPr>
                <w:rFonts w:eastAsia="Times New Roman"/>
                <w:color w:val="000000"/>
                <w:sz w:val="16"/>
                <w:szCs w:val="16"/>
                <w:lang w:val="en-US"/>
              </w:rPr>
              <w:t>Energie Rinnovabili</w:t>
            </w:r>
          </w:p>
        </w:tc>
        <w:tc>
          <w:tcPr>
            <w:tcW w:w="352" w:type="pct"/>
            <w:shd w:val="clear" w:color="auto" w:fill="auto"/>
            <w:noWrap/>
            <w:vAlign w:val="center"/>
            <w:hideMark/>
          </w:tcPr>
          <w:p w14:paraId="2EFF2020"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0C8039DB"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2E382BF3"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3BFAD541"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20D3FF7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FFD7FA7"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B1725AD"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020D2901"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DEAC5F5"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42B9237E"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5CD4295C" w14:textId="1FE3B58A"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FB6C6B" w:rsidRPr="008C2FF3" w14:paraId="7FC31EB9" w14:textId="77777777" w:rsidTr="00B85EF3">
        <w:trPr>
          <w:trHeight w:val="850"/>
        </w:trPr>
        <w:tc>
          <w:tcPr>
            <w:tcW w:w="501" w:type="pct"/>
            <w:shd w:val="clear" w:color="auto" w:fill="auto"/>
            <w:noWrap/>
            <w:vAlign w:val="center"/>
            <w:hideMark/>
          </w:tcPr>
          <w:p w14:paraId="37099604" w14:textId="77777777" w:rsidR="00FB6C6B" w:rsidRPr="00B85EF3" w:rsidRDefault="00FB6C6B" w:rsidP="00B85EF3">
            <w:pPr>
              <w:rPr>
                <w:rFonts w:eastAsia="Times New Roman"/>
                <w:color w:val="000000"/>
                <w:sz w:val="16"/>
                <w:szCs w:val="16"/>
                <w:lang w:val="en-US"/>
              </w:rPr>
            </w:pPr>
            <w:r w:rsidRPr="00B85EF3">
              <w:rPr>
                <w:rFonts w:eastAsia="Times New Roman"/>
                <w:color w:val="000000"/>
                <w:sz w:val="16"/>
                <w:szCs w:val="16"/>
                <w:lang w:val="en-US"/>
              </w:rPr>
              <w:t>Altro</w:t>
            </w:r>
          </w:p>
        </w:tc>
        <w:tc>
          <w:tcPr>
            <w:tcW w:w="352" w:type="pct"/>
            <w:shd w:val="clear" w:color="auto" w:fill="auto"/>
            <w:noWrap/>
            <w:vAlign w:val="center"/>
            <w:hideMark/>
          </w:tcPr>
          <w:p w14:paraId="05CCE7DB"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20E76C37"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692F4189"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54F21084"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6570796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26EF7D3B"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CA3F51C"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8FF013F"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9DFB210"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15BF0A66" w14:textId="77777777"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30060E37" w14:textId="7109230A" w:rsidR="00FB6C6B" w:rsidRPr="0067042F" w:rsidRDefault="00FB6C6B"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bl>
    <w:p w14:paraId="335AE46F" w14:textId="77777777" w:rsidR="00781F54" w:rsidRDefault="00781F54"/>
    <w:p w14:paraId="5B142D2C" w14:textId="77777777" w:rsidR="00092B1E" w:rsidRDefault="00092B1E"/>
    <w:p w14:paraId="095FE564" w14:textId="77777777" w:rsidR="00092B1E" w:rsidRDefault="00092B1E"/>
    <w:p w14:paraId="50016797" w14:textId="77777777" w:rsidR="00092B1E" w:rsidRDefault="00092B1E"/>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4"/>
        <w:gridCol w:w="1276"/>
        <w:gridCol w:w="1134"/>
        <w:gridCol w:w="1559"/>
        <w:gridCol w:w="1418"/>
        <w:gridCol w:w="1652"/>
        <w:gridCol w:w="1057"/>
        <w:gridCol w:w="694"/>
        <w:gridCol w:w="1566"/>
        <w:gridCol w:w="560"/>
        <w:gridCol w:w="1701"/>
      </w:tblGrid>
      <w:tr w:rsidR="00711FA1" w:rsidRPr="0067042F" w14:paraId="419DFEFE" w14:textId="77777777" w:rsidTr="00633156">
        <w:trPr>
          <w:trHeight w:val="283"/>
        </w:trPr>
        <w:tc>
          <w:tcPr>
            <w:tcW w:w="15021" w:type="dxa"/>
            <w:gridSpan w:val="11"/>
            <w:shd w:val="clear" w:color="000000" w:fill="F2F2F2"/>
            <w:vAlign w:val="center"/>
            <w:hideMark/>
          </w:tcPr>
          <w:p w14:paraId="29849070" w14:textId="075CD531" w:rsidR="00711FA1" w:rsidRPr="00D24CFA" w:rsidRDefault="00BD6FEF" w:rsidP="00633156">
            <w:pPr>
              <w:widowControl/>
              <w:autoSpaceDE/>
              <w:autoSpaceDN/>
              <w:adjustRightInd/>
              <w:rPr>
                <w:rFonts w:eastAsia="Times New Roman"/>
                <w:b/>
                <w:bCs/>
                <w:color w:val="000000"/>
                <w:sz w:val="20"/>
                <w:szCs w:val="20"/>
              </w:rPr>
            </w:pPr>
            <w:r>
              <w:rPr>
                <w:rFonts w:eastAsia="Times New Roman"/>
                <w:b/>
                <w:bCs/>
                <w:color w:val="000000"/>
                <w:sz w:val="20"/>
                <w:szCs w:val="20"/>
              </w:rPr>
              <w:lastRenderedPageBreak/>
              <w:t>2.3</w:t>
            </w:r>
            <w:r w:rsidR="000F5760" w:rsidRPr="00D24CFA">
              <w:rPr>
                <w:rFonts w:eastAsia="Times New Roman"/>
                <w:b/>
                <w:bCs/>
                <w:color w:val="000000"/>
                <w:sz w:val="20"/>
                <w:szCs w:val="20"/>
              </w:rPr>
              <w:t>.</w:t>
            </w:r>
            <w:r>
              <w:rPr>
                <w:rFonts w:eastAsia="Times New Roman"/>
                <w:b/>
                <w:bCs/>
                <w:color w:val="000000"/>
                <w:sz w:val="20"/>
                <w:szCs w:val="20"/>
              </w:rPr>
              <w:t>1.6</w:t>
            </w:r>
            <w:r w:rsidR="000F5760" w:rsidRPr="00D24CFA">
              <w:rPr>
                <w:rFonts w:eastAsia="Times New Roman"/>
                <w:b/>
                <w:bCs/>
                <w:color w:val="000000"/>
                <w:sz w:val="20"/>
                <w:szCs w:val="20"/>
              </w:rPr>
              <w:t xml:space="preserve"> </w:t>
            </w:r>
            <w:r w:rsidR="00711FA1" w:rsidRPr="00D24CFA">
              <w:rPr>
                <w:rFonts w:eastAsia="Times New Roman"/>
                <w:b/>
                <w:bCs/>
                <w:color w:val="000000"/>
                <w:sz w:val="20"/>
                <w:szCs w:val="20"/>
              </w:rPr>
              <w:t>Multimprenditorialit</w:t>
            </w:r>
            <w:r w:rsidR="00FF272C">
              <w:rPr>
                <w:rFonts w:eastAsia="Times New Roman"/>
                <w:b/>
                <w:bCs/>
                <w:color w:val="000000"/>
                <w:sz w:val="20"/>
                <w:szCs w:val="20"/>
              </w:rPr>
              <w:t>à</w:t>
            </w:r>
            <w:r w:rsidR="00711FA1" w:rsidRPr="00D24CFA">
              <w:rPr>
                <w:rFonts w:eastAsia="Times New Roman"/>
                <w:b/>
                <w:bCs/>
                <w:color w:val="000000"/>
                <w:sz w:val="20"/>
                <w:szCs w:val="20"/>
              </w:rPr>
              <w:t xml:space="preserve"> (</w:t>
            </w:r>
            <w:r w:rsidR="00711FA1" w:rsidRPr="00C63B82">
              <w:rPr>
                <w:rFonts w:eastAsia="Times New Roman"/>
                <w:b/>
                <w:bCs/>
                <w:color w:val="000000"/>
                <w:sz w:val="20"/>
                <w:szCs w:val="20"/>
              </w:rPr>
              <w:t>art. 54 - 57bis LR 38/1999</w:t>
            </w:r>
            <w:r w:rsidR="002F7CF3">
              <w:rPr>
                <w:rFonts w:eastAsia="Times New Roman"/>
                <w:b/>
                <w:bCs/>
                <w:color w:val="000000"/>
                <w:sz w:val="20"/>
                <w:szCs w:val="20"/>
              </w:rPr>
              <w:t>,</w:t>
            </w:r>
            <w:r w:rsidR="000F5760">
              <w:rPr>
                <w:rFonts w:eastAsia="Times New Roman"/>
                <w:b/>
                <w:bCs/>
                <w:color w:val="000000"/>
                <w:sz w:val="20"/>
                <w:szCs w:val="20"/>
              </w:rPr>
              <w:t xml:space="preserve"> art. 3 LR 14/2006 e R</w:t>
            </w:r>
            <w:r>
              <w:rPr>
                <w:rFonts w:eastAsia="Times New Roman"/>
                <w:b/>
                <w:bCs/>
                <w:color w:val="000000"/>
                <w:sz w:val="20"/>
                <w:szCs w:val="20"/>
              </w:rPr>
              <w:t>eg.</w:t>
            </w:r>
            <w:r w:rsidR="00FB6C6B">
              <w:rPr>
                <w:rFonts w:eastAsia="Times New Roman"/>
                <w:b/>
                <w:bCs/>
                <w:color w:val="000000"/>
                <w:sz w:val="20"/>
                <w:szCs w:val="20"/>
              </w:rPr>
              <w:t>R</w:t>
            </w:r>
            <w:r>
              <w:rPr>
                <w:rFonts w:eastAsia="Times New Roman"/>
                <w:b/>
                <w:bCs/>
                <w:color w:val="000000"/>
                <w:sz w:val="20"/>
                <w:szCs w:val="20"/>
              </w:rPr>
              <w:t>.</w:t>
            </w:r>
            <w:r w:rsidR="000F5760">
              <w:rPr>
                <w:rFonts w:eastAsia="Times New Roman"/>
                <w:b/>
                <w:bCs/>
                <w:color w:val="000000"/>
                <w:sz w:val="20"/>
                <w:szCs w:val="20"/>
              </w:rPr>
              <w:t xml:space="preserve"> 1/2018</w:t>
            </w:r>
            <w:r w:rsidR="00711FA1" w:rsidRPr="00D24CFA">
              <w:rPr>
                <w:rFonts w:eastAsia="Times New Roman"/>
                <w:b/>
                <w:bCs/>
                <w:color w:val="000000"/>
                <w:sz w:val="20"/>
                <w:szCs w:val="20"/>
              </w:rPr>
              <w:t>)</w:t>
            </w:r>
            <w:r w:rsidR="0055605C">
              <w:rPr>
                <w:rFonts w:eastAsia="Times New Roman"/>
                <w:b/>
                <w:bCs/>
                <w:color w:val="000000"/>
                <w:sz w:val="20"/>
                <w:szCs w:val="20"/>
              </w:rPr>
              <w:t xml:space="preserve"> </w:t>
            </w:r>
          </w:p>
        </w:tc>
      </w:tr>
      <w:tr w:rsidR="00633156" w:rsidRPr="0067042F" w14:paraId="4E21B455" w14:textId="77777777" w:rsidTr="000F5760">
        <w:trPr>
          <w:trHeight w:val="272"/>
        </w:trPr>
        <w:tc>
          <w:tcPr>
            <w:tcW w:w="2404" w:type="dxa"/>
            <w:vMerge w:val="restart"/>
            <w:shd w:val="clear" w:color="auto" w:fill="auto"/>
            <w:vAlign w:val="center"/>
            <w:hideMark/>
          </w:tcPr>
          <w:p w14:paraId="654C2ADE"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Attività Esercitata</w:t>
            </w:r>
          </w:p>
        </w:tc>
        <w:tc>
          <w:tcPr>
            <w:tcW w:w="1276" w:type="dxa"/>
            <w:vMerge w:val="restart"/>
            <w:shd w:val="clear" w:color="auto" w:fill="auto"/>
            <w:vAlign w:val="center"/>
            <w:hideMark/>
          </w:tcPr>
          <w:p w14:paraId="36156343"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Durata del rapporto di connessione</w:t>
            </w:r>
          </w:p>
        </w:tc>
        <w:tc>
          <w:tcPr>
            <w:tcW w:w="1134" w:type="dxa"/>
            <w:vMerge w:val="restart"/>
            <w:shd w:val="clear" w:color="auto" w:fill="auto"/>
            <w:vAlign w:val="center"/>
            <w:hideMark/>
          </w:tcPr>
          <w:p w14:paraId="6D8DC84B"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Scadenza</w:t>
            </w:r>
          </w:p>
        </w:tc>
        <w:tc>
          <w:tcPr>
            <w:tcW w:w="1559" w:type="dxa"/>
            <w:vMerge w:val="restart"/>
            <w:shd w:val="clear" w:color="auto" w:fill="auto"/>
            <w:noWrap/>
            <w:vAlign w:val="center"/>
            <w:hideMark/>
          </w:tcPr>
          <w:p w14:paraId="7349E5F8"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w:t>
            </w:r>
          </w:p>
        </w:tc>
        <w:tc>
          <w:tcPr>
            <w:tcW w:w="4127" w:type="dxa"/>
            <w:gridSpan w:val="3"/>
            <w:shd w:val="clear" w:color="auto" w:fill="auto"/>
            <w:vAlign w:val="center"/>
            <w:hideMark/>
          </w:tcPr>
          <w:p w14:paraId="75085DB1"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Inizio Attività</w:t>
            </w:r>
          </w:p>
        </w:tc>
        <w:tc>
          <w:tcPr>
            <w:tcW w:w="4521" w:type="dxa"/>
            <w:gridSpan w:val="4"/>
            <w:vMerge w:val="restart"/>
            <w:shd w:val="clear" w:color="auto" w:fill="auto"/>
            <w:vAlign w:val="center"/>
            <w:hideMark/>
          </w:tcPr>
          <w:p w14:paraId="5CFF4037"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esercizio</w:t>
            </w:r>
          </w:p>
        </w:tc>
      </w:tr>
      <w:tr w:rsidR="00633156" w:rsidRPr="0067042F" w14:paraId="640F213C" w14:textId="77777777" w:rsidTr="000F5760">
        <w:trPr>
          <w:trHeight w:val="545"/>
        </w:trPr>
        <w:tc>
          <w:tcPr>
            <w:tcW w:w="2404" w:type="dxa"/>
            <w:vMerge/>
            <w:vAlign w:val="center"/>
            <w:hideMark/>
          </w:tcPr>
          <w:p w14:paraId="7E1011A4" w14:textId="77777777" w:rsidR="00633156" w:rsidRPr="0067042F" w:rsidRDefault="00633156" w:rsidP="0067042F">
            <w:pPr>
              <w:widowControl/>
              <w:autoSpaceDE/>
              <w:autoSpaceDN/>
              <w:adjustRightInd/>
              <w:rPr>
                <w:rFonts w:eastAsia="Times New Roman"/>
                <w:b/>
                <w:bCs/>
                <w:color w:val="000000"/>
                <w:sz w:val="18"/>
                <w:szCs w:val="18"/>
              </w:rPr>
            </w:pPr>
          </w:p>
        </w:tc>
        <w:tc>
          <w:tcPr>
            <w:tcW w:w="1276" w:type="dxa"/>
            <w:vMerge/>
            <w:vAlign w:val="center"/>
            <w:hideMark/>
          </w:tcPr>
          <w:p w14:paraId="4981CEF1" w14:textId="77777777" w:rsidR="00633156" w:rsidRPr="0067042F" w:rsidRDefault="00633156" w:rsidP="0067042F">
            <w:pPr>
              <w:widowControl/>
              <w:autoSpaceDE/>
              <w:autoSpaceDN/>
              <w:adjustRightInd/>
              <w:rPr>
                <w:rFonts w:eastAsia="Times New Roman"/>
                <w:b/>
                <w:bCs/>
                <w:color w:val="000000"/>
                <w:sz w:val="18"/>
                <w:szCs w:val="18"/>
              </w:rPr>
            </w:pPr>
          </w:p>
        </w:tc>
        <w:tc>
          <w:tcPr>
            <w:tcW w:w="1134" w:type="dxa"/>
            <w:vMerge/>
            <w:vAlign w:val="center"/>
            <w:hideMark/>
          </w:tcPr>
          <w:p w14:paraId="13ECD1E3" w14:textId="77777777" w:rsidR="00633156" w:rsidRPr="0067042F" w:rsidRDefault="00633156" w:rsidP="0067042F">
            <w:pPr>
              <w:widowControl/>
              <w:autoSpaceDE/>
              <w:autoSpaceDN/>
              <w:adjustRightInd/>
              <w:rPr>
                <w:rFonts w:eastAsia="Times New Roman"/>
                <w:b/>
                <w:bCs/>
                <w:color w:val="000000"/>
                <w:sz w:val="18"/>
                <w:szCs w:val="18"/>
              </w:rPr>
            </w:pPr>
          </w:p>
        </w:tc>
        <w:tc>
          <w:tcPr>
            <w:tcW w:w="1559" w:type="dxa"/>
            <w:vMerge/>
            <w:vAlign w:val="center"/>
            <w:hideMark/>
          </w:tcPr>
          <w:p w14:paraId="7F3CBF3D" w14:textId="77777777" w:rsidR="00633156" w:rsidRPr="0067042F" w:rsidRDefault="00633156" w:rsidP="0067042F">
            <w:pPr>
              <w:widowControl/>
              <w:autoSpaceDE/>
              <w:autoSpaceDN/>
              <w:adjustRightInd/>
              <w:rPr>
                <w:rFonts w:eastAsia="Times New Roman"/>
                <w:b/>
                <w:bCs/>
                <w:color w:val="000000"/>
                <w:sz w:val="18"/>
                <w:szCs w:val="18"/>
              </w:rPr>
            </w:pPr>
          </w:p>
        </w:tc>
        <w:tc>
          <w:tcPr>
            <w:tcW w:w="1418" w:type="dxa"/>
            <w:shd w:val="clear" w:color="auto" w:fill="auto"/>
            <w:vAlign w:val="center"/>
            <w:hideMark/>
          </w:tcPr>
          <w:p w14:paraId="588175D4"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1652" w:type="dxa"/>
            <w:shd w:val="clear" w:color="auto" w:fill="auto"/>
            <w:vAlign w:val="center"/>
            <w:hideMark/>
          </w:tcPr>
          <w:p w14:paraId="79922ACA"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Protocollo</w:t>
            </w:r>
          </w:p>
        </w:tc>
        <w:tc>
          <w:tcPr>
            <w:tcW w:w="1057" w:type="dxa"/>
            <w:shd w:val="clear" w:color="auto" w:fill="auto"/>
            <w:noWrap/>
            <w:vAlign w:val="center"/>
            <w:hideMark/>
          </w:tcPr>
          <w:p w14:paraId="77809359" w14:textId="77777777" w:rsidR="00633156" w:rsidRPr="0067042F" w:rsidRDefault="00633156"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Data</w:t>
            </w:r>
          </w:p>
        </w:tc>
        <w:tc>
          <w:tcPr>
            <w:tcW w:w="4521" w:type="dxa"/>
            <w:gridSpan w:val="4"/>
            <w:vMerge/>
            <w:shd w:val="clear" w:color="auto" w:fill="auto"/>
            <w:vAlign w:val="center"/>
            <w:hideMark/>
          </w:tcPr>
          <w:p w14:paraId="1AA1A2DD" w14:textId="77777777" w:rsidR="00633156" w:rsidRPr="0067042F" w:rsidRDefault="00633156" w:rsidP="0067042F">
            <w:pPr>
              <w:widowControl/>
              <w:autoSpaceDE/>
              <w:autoSpaceDN/>
              <w:adjustRightInd/>
              <w:rPr>
                <w:rFonts w:eastAsia="Times New Roman"/>
                <w:b/>
                <w:bCs/>
                <w:color w:val="000000"/>
                <w:sz w:val="18"/>
                <w:szCs w:val="18"/>
              </w:rPr>
            </w:pPr>
          </w:p>
        </w:tc>
      </w:tr>
      <w:tr w:rsidR="00AA2A2E" w:rsidRPr="0067042F" w14:paraId="771EC77D" w14:textId="77777777" w:rsidTr="00BD0340">
        <w:trPr>
          <w:trHeight w:val="510"/>
        </w:trPr>
        <w:tc>
          <w:tcPr>
            <w:tcW w:w="2404" w:type="dxa"/>
            <w:shd w:val="clear" w:color="auto" w:fill="auto"/>
            <w:vAlign w:val="center"/>
            <w:hideMark/>
          </w:tcPr>
          <w:p w14:paraId="337AD8FC"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6" w:type="dxa"/>
            <w:shd w:val="clear" w:color="auto" w:fill="auto"/>
            <w:vAlign w:val="center"/>
            <w:hideMark/>
          </w:tcPr>
          <w:p w14:paraId="0AE2FB64"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40D2D583"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559" w:type="dxa"/>
            <w:shd w:val="clear" w:color="auto" w:fill="auto"/>
            <w:noWrap/>
            <w:vAlign w:val="center"/>
            <w:hideMark/>
          </w:tcPr>
          <w:p w14:paraId="7355E68B"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418" w:type="dxa"/>
            <w:shd w:val="clear" w:color="auto" w:fill="auto"/>
            <w:vAlign w:val="center"/>
            <w:hideMark/>
          </w:tcPr>
          <w:p w14:paraId="417A482D"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652" w:type="dxa"/>
            <w:shd w:val="clear" w:color="auto" w:fill="auto"/>
            <w:vAlign w:val="center"/>
            <w:hideMark/>
          </w:tcPr>
          <w:p w14:paraId="0B2FAC8F"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057" w:type="dxa"/>
            <w:shd w:val="clear" w:color="auto" w:fill="auto"/>
            <w:noWrap/>
            <w:vAlign w:val="center"/>
            <w:hideMark/>
          </w:tcPr>
          <w:p w14:paraId="3EFBA4FE" w14:textId="77777777" w:rsidR="00711FA1" w:rsidRPr="0067042F" w:rsidRDefault="00711FA1" w:rsidP="0067042F">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94" w:type="dxa"/>
            <w:shd w:val="clear" w:color="auto" w:fill="auto"/>
            <w:vAlign w:val="center"/>
            <w:hideMark/>
          </w:tcPr>
          <w:p w14:paraId="56F58335" w14:textId="1CA9F7B0" w:rsidR="00711FA1" w:rsidRPr="00BD0340" w:rsidRDefault="00711FA1" w:rsidP="0067042F">
            <w:pPr>
              <w:widowControl/>
              <w:autoSpaceDE/>
              <w:autoSpaceDN/>
              <w:adjustRightInd/>
              <w:jc w:val="center"/>
              <w:rPr>
                <w:rFonts w:eastAsia="Times New Roman"/>
                <w:color w:val="000000"/>
                <w:sz w:val="18"/>
                <w:szCs w:val="18"/>
              </w:rPr>
            </w:pPr>
            <w:r w:rsidRPr="00BD0340">
              <w:rPr>
                <w:rFonts w:eastAsia="Times New Roman"/>
                <w:color w:val="000000"/>
                <w:sz w:val="18"/>
                <w:szCs w:val="18"/>
              </w:rPr>
              <w:t> </w:t>
            </w:r>
            <w:r w:rsidR="00BD0340" w:rsidRPr="00BD0340">
              <w:rPr>
                <w:rFonts w:eastAsia="Times New Roman"/>
                <w:color w:val="000000"/>
                <w:sz w:val="18"/>
                <w:szCs w:val="18"/>
              </w:rPr>
              <w:t>dal</w:t>
            </w:r>
          </w:p>
        </w:tc>
        <w:tc>
          <w:tcPr>
            <w:tcW w:w="1566" w:type="dxa"/>
            <w:shd w:val="clear" w:color="auto" w:fill="auto"/>
            <w:vAlign w:val="center"/>
            <w:hideMark/>
          </w:tcPr>
          <w:p w14:paraId="23B7676A" w14:textId="77777777" w:rsidR="00711FA1" w:rsidRPr="00BD0340" w:rsidRDefault="00711FA1" w:rsidP="0067042F">
            <w:pPr>
              <w:widowControl/>
              <w:autoSpaceDE/>
              <w:autoSpaceDN/>
              <w:adjustRightInd/>
              <w:jc w:val="center"/>
              <w:rPr>
                <w:rFonts w:eastAsia="Times New Roman"/>
                <w:color w:val="000000"/>
                <w:sz w:val="18"/>
                <w:szCs w:val="18"/>
              </w:rPr>
            </w:pPr>
            <w:r w:rsidRPr="00BD0340">
              <w:rPr>
                <w:rFonts w:eastAsia="Times New Roman"/>
                <w:color w:val="000000"/>
                <w:sz w:val="18"/>
                <w:szCs w:val="18"/>
              </w:rPr>
              <w:t> </w:t>
            </w:r>
          </w:p>
        </w:tc>
        <w:tc>
          <w:tcPr>
            <w:tcW w:w="560" w:type="dxa"/>
            <w:shd w:val="clear" w:color="auto" w:fill="auto"/>
            <w:vAlign w:val="center"/>
            <w:hideMark/>
          </w:tcPr>
          <w:p w14:paraId="4E071B35" w14:textId="0F55577D" w:rsidR="00711FA1" w:rsidRPr="00BD0340" w:rsidRDefault="00711FA1" w:rsidP="0067042F">
            <w:pPr>
              <w:widowControl/>
              <w:autoSpaceDE/>
              <w:autoSpaceDN/>
              <w:adjustRightInd/>
              <w:jc w:val="center"/>
              <w:rPr>
                <w:rFonts w:eastAsia="Times New Roman"/>
                <w:color w:val="000000"/>
                <w:sz w:val="18"/>
                <w:szCs w:val="18"/>
              </w:rPr>
            </w:pPr>
            <w:r w:rsidRPr="00BD0340">
              <w:rPr>
                <w:rFonts w:eastAsia="Times New Roman"/>
                <w:color w:val="000000"/>
                <w:sz w:val="18"/>
                <w:szCs w:val="18"/>
              </w:rPr>
              <w:t> </w:t>
            </w:r>
            <w:r w:rsidR="00BD0340" w:rsidRPr="00BD0340">
              <w:rPr>
                <w:rFonts w:eastAsia="Times New Roman"/>
                <w:color w:val="000000"/>
                <w:sz w:val="18"/>
                <w:szCs w:val="18"/>
              </w:rPr>
              <w:t>al</w:t>
            </w:r>
          </w:p>
        </w:tc>
        <w:tc>
          <w:tcPr>
            <w:tcW w:w="1701" w:type="dxa"/>
            <w:shd w:val="clear" w:color="auto" w:fill="auto"/>
            <w:vAlign w:val="center"/>
            <w:hideMark/>
          </w:tcPr>
          <w:p w14:paraId="01ABA7F5" w14:textId="77777777" w:rsidR="00711FA1" w:rsidRPr="00BD0340" w:rsidRDefault="00711FA1" w:rsidP="0067042F">
            <w:pPr>
              <w:widowControl/>
              <w:autoSpaceDE/>
              <w:autoSpaceDN/>
              <w:adjustRightInd/>
              <w:jc w:val="center"/>
              <w:rPr>
                <w:rFonts w:ascii="Calibri" w:eastAsia="Times New Roman" w:hAnsi="Calibri" w:cs="Calibri"/>
                <w:color w:val="000000"/>
                <w:sz w:val="18"/>
                <w:szCs w:val="18"/>
              </w:rPr>
            </w:pPr>
            <w:r w:rsidRPr="00BD0340">
              <w:rPr>
                <w:rFonts w:ascii="Calibri" w:eastAsia="Times New Roman" w:hAnsi="Calibri" w:cs="Calibri"/>
                <w:color w:val="000000"/>
                <w:sz w:val="18"/>
                <w:szCs w:val="18"/>
              </w:rPr>
              <w:t> </w:t>
            </w:r>
          </w:p>
        </w:tc>
      </w:tr>
      <w:tr w:rsidR="00BD0340" w:rsidRPr="0067042F" w14:paraId="732F0911" w14:textId="77777777" w:rsidTr="00BD0340">
        <w:trPr>
          <w:trHeight w:val="510"/>
        </w:trPr>
        <w:tc>
          <w:tcPr>
            <w:tcW w:w="2404" w:type="dxa"/>
            <w:shd w:val="clear" w:color="auto" w:fill="auto"/>
            <w:vAlign w:val="center"/>
            <w:hideMark/>
          </w:tcPr>
          <w:p w14:paraId="72D80A95"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6" w:type="dxa"/>
            <w:shd w:val="clear" w:color="auto" w:fill="auto"/>
            <w:vAlign w:val="center"/>
            <w:hideMark/>
          </w:tcPr>
          <w:p w14:paraId="651ADFDA"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530A936C"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559" w:type="dxa"/>
            <w:shd w:val="clear" w:color="auto" w:fill="auto"/>
            <w:noWrap/>
            <w:vAlign w:val="center"/>
            <w:hideMark/>
          </w:tcPr>
          <w:p w14:paraId="57C67F48"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418" w:type="dxa"/>
            <w:shd w:val="clear" w:color="auto" w:fill="auto"/>
            <w:vAlign w:val="center"/>
            <w:hideMark/>
          </w:tcPr>
          <w:p w14:paraId="750DE051"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652" w:type="dxa"/>
            <w:shd w:val="clear" w:color="auto" w:fill="auto"/>
            <w:vAlign w:val="center"/>
            <w:hideMark/>
          </w:tcPr>
          <w:p w14:paraId="30638A99"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057" w:type="dxa"/>
            <w:shd w:val="clear" w:color="auto" w:fill="auto"/>
            <w:noWrap/>
            <w:vAlign w:val="center"/>
            <w:hideMark/>
          </w:tcPr>
          <w:p w14:paraId="75C8DD21" w14:textId="77777777" w:rsidR="00BD0340" w:rsidRPr="0067042F" w:rsidRDefault="00BD0340" w:rsidP="00BD0340">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94" w:type="dxa"/>
            <w:shd w:val="clear" w:color="auto" w:fill="auto"/>
            <w:vAlign w:val="center"/>
            <w:hideMark/>
          </w:tcPr>
          <w:p w14:paraId="35D83B1E" w14:textId="6F285874" w:rsidR="00BD0340" w:rsidRPr="0067042F" w:rsidRDefault="00BD0340" w:rsidP="00BD0340">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dal</w:t>
            </w:r>
          </w:p>
        </w:tc>
        <w:tc>
          <w:tcPr>
            <w:tcW w:w="1566" w:type="dxa"/>
            <w:shd w:val="clear" w:color="auto" w:fill="auto"/>
            <w:vAlign w:val="center"/>
            <w:hideMark/>
          </w:tcPr>
          <w:p w14:paraId="4360B8C0" w14:textId="2E661E60" w:rsidR="00BD0340" w:rsidRPr="0067042F" w:rsidRDefault="00BD0340" w:rsidP="00BD0340">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w:t>
            </w:r>
          </w:p>
        </w:tc>
        <w:tc>
          <w:tcPr>
            <w:tcW w:w="560" w:type="dxa"/>
            <w:shd w:val="clear" w:color="auto" w:fill="auto"/>
            <w:vAlign w:val="center"/>
            <w:hideMark/>
          </w:tcPr>
          <w:p w14:paraId="709C8932" w14:textId="32BE9E5C" w:rsidR="00BD0340" w:rsidRPr="0067042F" w:rsidRDefault="00BD0340" w:rsidP="00BD0340">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al</w:t>
            </w:r>
          </w:p>
        </w:tc>
        <w:tc>
          <w:tcPr>
            <w:tcW w:w="1701" w:type="dxa"/>
            <w:shd w:val="clear" w:color="auto" w:fill="auto"/>
            <w:vAlign w:val="center"/>
            <w:hideMark/>
          </w:tcPr>
          <w:p w14:paraId="40482F23" w14:textId="5D1AD771" w:rsidR="00BD0340" w:rsidRPr="0067042F" w:rsidRDefault="00BD0340" w:rsidP="00BD0340">
            <w:pPr>
              <w:widowControl/>
              <w:autoSpaceDE/>
              <w:autoSpaceDN/>
              <w:adjustRightInd/>
              <w:jc w:val="center"/>
              <w:rPr>
                <w:rFonts w:ascii="Calibri" w:eastAsia="Times New Roman" w:hAnsi="Calibri" w:cs="Calibri"/>
                <w:b/>
                <w:bCs/>
                <w:color w:val="000000"/>
                <w:sz w:val="18"/>
                <w:szCs w:val="18"/>
              </w:rPr>
            </w:pPr>
            <w:r w:rsidRPr="00BD0340">
              <w:rPr>
                <w:rFonts w:ascii="Calibri" w:eastAsia="Times New Roman" w:hAnsi="Calibri" w:cs="Calibri"/>
                <w:color w:val="000000"/>
                <w:sz w:val="18"/>
                <w:szCs w:val="18"/>
              </w:rPr>
              <w:t> </w:t>
            </w:r>
          </w:p>
        </w:tc>
      </w:tr>
      <w:tr w:rsidR="00BD0340" w:rsidRPr="0067042F" w14:paraId="0FDBC6E8" w14:textId="77777777" w:rsidTr="00BD0340">
        <w:trPr>
          <w:trHeight w:val="510"/>
        </w:trPr>
        <w:tc>
          <w:tcPr>
            <w:tcW w:w="2404" w:type="dxa"/>
            <w:shd w:val="clear" w:color="auto" w:fill="auto"/>
            <w:vAlign w:val="center"/>
          </w:tcPr>
          <w:p w14:paraId="50A5FBCC"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1276" w:type="dxa"/>
            <w:shd w:val="clear" w:color="auto" w:fill="auto"/>
            <w:vAlign w:val="center"/>
          </w:tcPr>
          <w:p w14:paraId="0AB9AC09"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1134" w:type="dxa"/>
            <w:shd w:val="clear" w:color="auto" w:fill="auto"/>
            <w:vAlign w:val="center"/>
          </w:tcPr>
          <w:p w14:paraId="10099077"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1559" w:type="dxa"/>
            <w:shd w:val="clear" w:color="auto" w:fill="auto"/>
            <w:noWrap/>
            <w:vAlign w:val="center"/>
          </w:tcPr>
          <w:p w14:paraId="59F7EBBD"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1418" w:type="dxa"/>
            <w:shd w:val="clear" w:color="auto" w:fill="auto"/>
            <w:vAlign w:val="center"/>
          </w:tcPr>
          <w:p w14:paraId="171B8894"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1652" w:type="dxa"/>
            <w:shd w:val="clear" w:color="auto" w:fill="auto"/>
            <w:vAlign w:val="center"/>
          </w:tcPr>
          <w:p w14:paraId="16536438"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1057" w:type="dxa"/>
            <w:shd w:val="clear" w:color="auto" w:fill="auto"/>
            <w:noWrap/>
            <w:vAlign w:val="center"/>
          </w:tcPr>
          <w:p w14:paraId="183872A4" w14:textId="77777777" w:rsidR="00BD0340" w:rsidRPr="0067042F" w:rsidRDefault="00BD0340" w:rsidP="00BD0340">
            <w:pPr>
              <w:widowControl/>
              <w:autoSpaceDE/>
              <w:autoSpaceDN/>
              <w:adjustRightInd/>
              <w:jc w:val="center"/>
              <w:rPr>
                <w:rFonts w:eastAsia="Times New Roman"/>
                <w:b/>
                <w:bCs/>
                <w:color w:val="000000"/>
                <w:sz w:val="18"/>
                <w:szCs w:val="18"/>
              </w:rPr>
            </w:pPr>
          </w:p>
        </w:tc>
        <w:tc>
          <w:tcPr>
            <w:tcW w:w="694" w:type="dxa"/>
            <w:shd w:val="clear" w:color="auto" w:fill="auto"/>
            <w:vAlign w:val="center"/>
          </w:tcPr>
          <w:p w14:paraId="4892BD31" w14:textId="69C7E563" w:rsidR="00BD0340" w:rsidRPr="0067042F" w:rsidRDefault="00BD0340" w:rsidP="00BD0340">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dal</w:t>
            </w:r>
          </w:p>
        </w:tc>
        <w:tc>
          <w:tcPr>
            <w:tcW w:w="1566" w:type="dxa"/>
            <w:shd w:val="clear" w:color="auto" w:fill="auto"/>
            <w:vAlign w:val="center"/>
          </w:tcPr>
          <w:p w14:paraId="4070E2CF" w14:textId="34B7F0EA" w:rsidR="00BD0340" w:rsidRPr="0067042F" w:rsidRDefault="00BD0340" w:rsidP="00BD0340">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w:t>
            </w:r>
          </w:p>
        </w:tc>
        <w:tc>
          <w:tcPr>
            <w:tcW w:w="560" w:type="dxa"/>
            <w:shd w:val="clear" w:color="auto" w:fill="auto"/>
            <w:vAlign w:val="center"/>
          </w:tcPr>
          <w:p w14:paraId="45B9E927" w14:textId="0FA214B5" w:rsidR="00BD0340" w:rsidRPr="0067042F" w:rsidRDefault="00BD0340" w:rsidP="00BD0340">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al</w:t>
            </w:r>
          </w:p>
        </w:tc>
        <w:tc>
          <w:tcPr>
            <w:tcW w:w="1701" w:type="dxa"/>
            <w:shd w:val="clear" w:color="auto" w:fill="auto"/>
            <w:vAlign w:val="center"/>
          </w:tcPr>
          <w:p w14:paraId="083261BA" w14:textId="5801131C" w:rsidR="00BD0340" w:rsidRPr="0067042F" w:rsidRDefault="00BD0340" w:rsidP="00BD0340">
            <w:pPr>
              <w:widowControl/>
              <w:autoSpaceDE/>
              <w:autoSpaceDN/>
              <w:adjustRightInd/>
              <w:jc w:val="center"/>
              <w:rPr>
                <w:rFonts w:ascii="Calibri" w:eastAsia="Times New Roman" w:hAnsi="Calibri" w:cs="Calibri"/>
                <w:b/>
                <w:bCs/>
                <w:color w:val="000000"/>
                <w:sz w:val="18"/>
                <w:szCs w:val="18"/>
              </w:rPr>
            </w:pPr>
            <w:r w:rsidRPr="00BD0340">
              <w:rPr>
                <w:rFonts w:ascii="Calibri" w:eastAsia="Times New Roman" w:hAnsi="Calibri" w:cs="Calibri"/>
                <w:color w:val="000000"/>
                <w:sz w:val="18"/>
                <w:szCs w:val="18"/>
              </w:rPr>
              <w:t> </w:t>
            </w:r>
          </w:p>
        </w:tc>
      </w:tr>
    </w:tbl>
    <w:p w14:paraId="2EF6163F" w14:textId="77777777" w:rsidR="000F5760" w:rsidRDefault="000F5760"/>
    <w:p w14:paraId="3D81AB5A" w14:textId="77777777" w:rsidR="00BD6FEF" w:rsidRDefault="00BD6FEF"/>
    <w:tbl>
      <w:tblPr>
        <w:tblStyle w:val="Grigliatabella"/>
        <w:tblW w:w="15021" w:type="dxa"/>
        <w:tblLook w:val="04A0" w:firstRow="1" w:lastRow="0" w:firstColumn="1" w:lastColumn="0" w:noHBand="0" w:noVBand="1"/>
      </w:tblPr>
      <w:tblGrid>
        <w:gridCol w:w="10485"/>
        <w:gridCol w:w="2551"/>
        <w:gridCol w:w="1985"/>
      </w:tblGrid>
      <w:tr w:rsidR="00BD6FEF" w14:paraId="7ED6AAE2" w14:textId="77777777" w:rsidTr="00744506">
        <w:trPr>
          <w:trHeight w:val="567"/>
        </w:trPr>
        <w:tc>
          <w:tcPr>
            <w:tcW w:w="13036" w:type="dxa"/>
            <w:gridSpan w:val="2"/>
            <w:shd w:val="clear" w:color="auto" w:fill="D0CECE" w:themeFill="background2" w:themeFillShade="E6"/>
            <w:vAlign w:val="center"/>
          </w:tcPr>
          <w:p w14:paraId="0AC9B730" w14:textId="32303A58" w:rsidR="00BD6FEF" w:rsidRPr="00811FE3" w:rsidRDefault="00BD6FEF" w:rsidP="00811FE3">
            <w:pPr>
              <w:widowControl/>
              <w:autoSpaceDE/>
              <w:autoSpaceDN/>
              <w:adjustRightInd/>
              <w:rPr>
                <w:rFonts w:eastAsia="Times New Roman"/>
                <w:b/>
                <w:bCs/>
                <w:color w:val="000000"/>
                <w:sz w:val="20"/>
                <w:szCs w:val="20"/>
              </w:rPr>
            </w:pPr>
            <w:r>
              <w:rPr>
                <w:rFonts w:eastAsia="Times New Roman"/>
                <w:b/>
                <w:bCs/>
                <w:color w:val="000000"/>
                <w:sz w:val="20"/>
                <w:szCs w:val="20"/>
              </w:rPr>
              <w:t>2.4</w:t>
            </w:r>
            <w:r w:rsidRPr="00811FE3">
              <w:rPr>
                <w:rFonts w:eastAsia="Times New Roman"/>
                <w:b/>
                <w:bCs/>
                <w:color w:val="000000"/>
                <w:sz w:val="20"/>
                <w:szCs w:val="20"/>
              </w:rPr>
              <w:t xml:space="preserve"> QUADRO RIEPILOGATIVO DEI VALORI ECONOMICI AI FINI DEL CALCOLO DELLA PREVALENZA</w:t>
            </w:r>
            <w:r w:rsidR="00744506">
              <w:rPr>
                <w:rFonts w:eastAsia="Times New Roman"/>
                <w:b/>
                <w:bCs/>
                <w:color w:val="000000"/>
                <w:sz w:val="20"/>
                <w:szCs w:val="20"/>
              </w:rPr>
              <w:t xml:space="preserve"> </w:t>
            </w:r>
            <w:r w:rsidRPr="00811FE3">
              <w:rPr>
                <w:rFonts w:eastAsia="Times New Roman"/>
                <w:b/>
                <w:bCs/>
                <w:color w:val="000000"/>
                <w:sz w:val="20"/>
                <w:szCs w:val="20"/>
              </w:rPr>
              <w:t xml:space="preserve">E DELLA COMPOSIZIONE </w:t>
            </w:r>
            <w:r w:rsidR="00744506">
              <w:rPr>
                <w:rFonts w:eastAsia="Times New Roman"/>
                <w:b/>
                <w:bCs/>
                <w:color w:val="000000"/>
                <w:sz w:val="20"/>
                <w:szCs w:val="20"/>
              </w:rPr>
              <w:br/>
            </w:r>
            <w:r w:rsidRPr="00811FE3">
              <w:rPr>
                <w:rFonts w:eastAsia="Times New Roman"/>
                <w:b/>
                <w:bCs/>
                <w:color w:val="000000"/>
                <w:sz w:val="20"/>
                <w:szCs w:val="20"/>
              </w:rPr>
              <w:t>DELLE VOCI DI BILANCIO</w:t>
            </w:r>
          </w:p>
        </w:tc>
        <w:tc>
          <w:tcPr>
            <w:tcW w:w="1985" w:type="dxa"/>
            <w:shd w:val="clear" w:color="auto" w:fill="D0CECE" w:themeFill="background2" w:themeFillShade="E6"/>
            <w:vAlign w:val="center"/>
          </w:tcPr>
          <w:p w14:paraId="45AA52B2" w14:textId="77777777" w:rsidR="00BD6FEF" w:rsidRDefault="00BD6FEF" w:rsidP="00BD6FEF">
            <w:pPr>
              <w:widowControl/>
              <w:autoSpaceDE/>
              <w:autoSpaceDN/>
              <w:adjustRightInd/>
              <w:jc w:val="center"/>
              <w:rPr>
                <w:rFonts w:eastAsia="Times New Roman"/>
                <w:b/>
                <w:bCs/>
                <w:color w:val="000000"/>
                <w:lang w:bidi="hi-IN"/>
              </w:rPr>
            </w:pPr>
            <w:r w:rsidRPr="00D921A5">
              <w:rPr>
                <w:rFonts w:eastAsia="Times New Roman"/>
                <w:b/>
                <w:bCs/>
                <w:color w:val="000000"/>
                <w:lang w:bidi="hi-IN"/>
              </w:rPr>
              <w:t xml:space="preserve">Ante </w:t>
            </w:r>
            <w:r>
              <w:rPr>
                <w:rFonts w:eastAsia="Times New Roman"/>
                <w:b/>
                <w:bCs/>
                <w:color w:val="000000"/>
                <w:lang w:bidi="hi-IN"/>
              </w:rPr>
              <w:t>O</w:t>
            </w:r>
            <w:r w:rsidRPr="00D921A5">
              <w:rPr>
                <w:rFonts w:eastAsia="Times New Roman"/>
                <w:b/>
                <w:bCs/>
                <w:color w:val="000000"/>
                <w:lang w:bidi="hi-IN"/>
              </w:rPr>
              <w:t>peram</w:t>
            </w:r>
          </w:p>
          <w:p w14:paraId="1B6B4F87" w14:textId="32335899" w:rsidR="00BD6FEF" w:rsidRPr="00811FE3" w:rsidRDefault="00BD6FEF" w:rsidP="00BD6FEF">
            <w:pPr>
              <w:widowControl/>
              <w:autoSpaceDE/>
              <w:autoSpaceDN/>
              <w:adjustRightInd/>
              <w:jc w:val="center"/>
              <w:rPr>
                <w:rFonts w:eastAsia="Times New Roman"/>
                <w:b/>
                <w:bCs/>
                <w:color w:val="000000"/>
                <w:sz w:val="20"/>
                <w:szCs w:val="20"/>
              </w:rPr>
            </w:pPr>
            <w:r w:rsidRPr="0059789D">
              <w:rPr>
                <w:bCs/>
                <w:i/>
                <w:sz w:val="18"/>
                <w:szCs w:val="18"/>
              </w:rPr>
              <w:t>(scheda ripetibile</w:t>
            </w:r>
            <w:r>
              <w:rPr>
                <w:bCs/>
                <w:i/>
                <w:sz w:val="18"/>
                <w:szCs w:val="18"/>
              </w:rPr>
              <w:t>)</w:t>
            </w:r>
          </w:p>
        </w:tc>
      </w:tr>
      <w:tr w:rsidR="00C63B82" w14:paraId="4BEC6AB1" w14:textId="77777777" w:rsidTr="00BD6FEF">
        <w:trPr>
          <w:trHeight w:val="283"/>
        </w:trPr>
        <w:tc>
          <w:tcPr>
            <w:tcW w:w="10485" w:type="dxa"/>
            <w:vAlign w:val="center"/>
          </w:tcPr>
          <w:p w14:paraId="53841C1A" w14:textId="0FED1866" w:rsidR="00C63B82" w:rsidRDefault="00C63B82" w:rsidP="00BD6FEF">
            <w:r w:rsidRPr="00BD6FEF">
              <w:rPr>
                <w:rFonts w:eastAsia="Times New Roman"/>
                <w:b/>
                <w:bCs/>
                <w:color w:val="000000"/>
                <w:sz w:val="20"/>
                <w:szCs w:val="20"/>
              </w:rPr>
              <w:t>Attività di diversificazione multifunzionale</w:t>
            </w:r>
            <w:r w:rsidR="00BD6FEF">
              <w:rPr>
                <w:rFonts w:eastAsia="Times New Roman"/>
                <w:b/>
                <w:bCs/>
                <w:color w:val="000000"/>
                <w:sz w:val="20"/>
                <w:szCs w:val="20"/>
              </w:rPr>
              <w:t>:</w:t>
            </w:r>
          </w:p>
        </w:tc>
        <w:tc>
          <w:tcPr>
            <w:tcW w:w="4536" w:type="dxa"/>
            <w:gridSpan w:val="2"/>
            <w:vAlign w:val="center"/>
          </w:tcPr>
          <w:p w14:paraId="0E36EDAF" w14:textId="28728218" w:rsidR="00C63B82" w:rsidRPr="00BD6FEF" w:rsidRDefault="00C63B82" w:rsidP="00BD6FEF">
            <w:pPr>
              <w:jc w:val="center"/>
              <w:rPr>
                <w:rFonts w:eastAsia="Times New Roman"/>
                <w:b/>
                <w:bCs/>
                <w:color w:val="000000"/>
                <w:sz w:val="20"/>
                <w:szCs w:val="20"/>
              </w:rPr>
            </w:pPr>
            <w:r w:rsidRPr="00BD6FEF">
              <w:rPr>
                <w:rFonts w:eastAsia="Times New Roman"/>
                <w:b/>
                <w:bCs/>
                <w:color w:val="000000"/>
                <w:sz w:val="20"/>
                <w:szCs w:val="20"/>
              </w:rPr>
              <w:t>Ricavato in €/anno</w:t>
            </w:r>
          </w:p>
        </w:tc>
      </w:tr>
      <w:tr w:rsidR="00C63B82" w14:paraId="7D2CA784" w14:textId="77777777" w:rsidTr="00BD6FEF">
        <w:trPr>
          <w:trHeight w:val="283"/>
        </w:trPr>
        <w:tc>
          <w:tcPr>
            <w:tcW w:w="10485" w:type="dxa"/>
          </w:tcPr>
          <w:p w14:paraId="47C5E297" w14:textId="77777777" w:rsidR="00C63B82" w:rsidRDefault="00C63B82" w:rsidP="00C63B82"/>
        </w:tc>
        <w:tc>
          <w:tcPr>
            <w:tcW w:w="4536" w:type="dxa"/>
            <w:gridSpan w:val="2"/>
            <w:vAlign w:val="center"/>
          </w:tcPr>
          <w:p w14:paraId="0D928FFA" w14:textId="77777777" w:rsidR="00C63B82" w:rsidRDefault="00C63B82" w:rsidP="00BD6FEF">
            <w:pPr>
              <w:jc w:val="center"/>
            </w:pPr>
          </w:p>
        </w:tc>
      </w:tr>
      <w:tr w:rsidR="00C63B82" w14:paraId="4E3725F1" w14:textId="77777777" w:rsidTr="00BD6FEF">
        <w:trPr>
          <w:trHeight w:val="283"/>
        </w:trPr>
        <w:tc>
          <w:tcPr>
            <w:tcW w:w="10485" w:type="dxa"/>
          </w:tcPr>
          <w:p w14:paraId="0452CC0C" w14:textId="77777777" w:rsidR="00C63B82" w:rsidRDefault="00C63B82" w:rsidP="00C63B82"/>
        </w:tc>
        <w:tc>
          <w:tcPr>
            <w:tcW w:w="4536" w:type="dxa"/>
            <w:gridSpan w:val="2"/>
            <w:vAlign w:val="center"/>
          </w:tcPr>
          <w:p w14:paraId="776A9085" w14:textId="77777777" w:rsidR="00C63B82" w:rsidRDefault="00C63B82" w:rsidP="00BD6FEF">
            <w:pPr>
              <w:jc w:val="center"/>
            </w:pPr>
          </w:p>
        </w:tc>
      </w:tr>
      <w:tr w:rsidR="00C63B82" w14:paraId="32C6EF36" w14:textId="77777777" w:rsidTr="00BD6FEF">
        <w:trPr>
          <w:trHeight w:val="283"/>
        </w:trPr>
        <w:tc>
          <w:tcPr>
            <w:tcW w:w="10485" w:type="dxa"/>
          </w:tcPr>
          <w:p w14:paraId="0CE5AF05" w14:textId="77777777" w:rsidR="00C63B82" w:rsidRDefault="00C63B82" w:rsidP="00C63B82"/>
        </w:tc>
        <w:tc>
          <w:tcPr>
            <w:tcW w:w="4536" w:type="dxa"/>
            <w:gridSpan w:val="2"/>
            <w:vAlign w:val="center"/>
          </w:tcPr>
          <w:p w14:paraId="62780E3C" w14:textId="77777777" w:rsidR="00C63B82" w:rsidRDefault="00C63B82" w:rsidP="00BD6FEF">
            <w:pPr>
              <w:jc w:val="center"/>
            </w:pPr>
          </w:p>
        </w:tc>
      </w:tr>
      <w:tr w:rsidR="00C63B82" w14:paraId="11873702" w14:textId="77777777" w:rsidTr="00BD6FEF">
        <w:trPr>
          <w:trHeight w:val="283"/>
        </w:trPr>
        <w:tc>
          <w:tcPr>
            <w:tcW w:w="10485" w:type="dxa"/>
          </w:tcPr>
          <w:p w14:paraId="13223834" w14:textId="77777777" w:rsidR="00C63B82" w:rsidRDefault="00C63B82" w:rsidP="00C63B82"/>
        </w:tc>
        <w:tc>
          <w:tcPr>
            <w:tcW w:w="4536" w:type="dxa"/>
            <w:gridSpan w:val="2"/>
            <w:vAlign w:val="center"/>
          </w:tcPr>
          <w:p w14:paraId="22D2F17E" w14:textId="77777777" w:rsidR="00C63B82" w:rsidRDefault="00C63B82" w:rsidP="00BD6FEF">
            <w:pPr>
              <w:jc w:val="center"/>
            </w:pPr>
          </w:p>
        </w:tc>
      </w:tr>
      <w:tr w:rsidR="00C63B82" w14:paraId="6ADD1FFD" w14:textId="77777777" w:rsidTr="00BD6FEF">
        <w:trPr>
          <w:trHeight w:val="283"/>
        </w:trPr>
        <w:tc>
          <w:tcPr>
            <w:tcW w:w="10485" w:type="dxa"/>
          </w:tcPr>
          <w:p w14:paraId="04AA7950" w14:textId="77777777" w:rsidR="00C63B82" w:rsidRDefault="00C63B82" w:rsidP="00C63B82"/>
        </w:tc>
        <w:tc>
          <w:tcPr>
            <w:tcW w:w="4536" w:type="dxa"/>
            <w:gridSpan w:val="2"/>
            <w:vAlign w:val="center"/>
          </w:tcPr>
          <w:p w14:paraId="1AFCAF48" w14:textId="77777777" w:rsidR="00C63B82" w:rsidRDefault="00C63B82" w:rsidP="00BD6FEF">
            <w:pPr>
              <w:jc w:val="center"/>
            </w:pPr>
          </w:p>
        </w:tc>
      </w:tr>
      <w:tr w:rsidR="00C63B82" w14:paraId="02E83263" w14:textId="77777777" w:rsidTr="00744506">
        <w:trPr>
          <w:trHeight w:val="283"/>
        </w:trPr>
        <w:tc>
          <w:tcPr>
            <w:tcW w:w="10485" w:type="dxa"/>
            <w:shd w:val="clear" w:color="auto" w:fill="E7E6E6"/>
            <w:vAlign w:val="center"/>
          </w:tcPr>
          <w:p w14:paraId="0474D6A8" w14:textId="1D4650E8" w:rsidR="00C63B82" w:rsidRDefault="00C63B82" w:rsidP="00744506">
            <w:pPr>
              <w:jc w:val="right"/>
            </w:pPr>
            <w:r w:rsidRPr="00BD6FEF">
              <w:rPr>
                <w:rFonts w:eastAsia="Times New Roman"/>
                <w:b/>
                <w:bCs/>
                <w:sz w:val="18"/>
                <w:szCs w:val="18"/>
              </w:rPr>
              <w:t>TOTALE</w:t>
            </w:r>
          </w:p>
        </w:tc>
        <w:tc>
          <w:tcPr>
            <w:tcW w:w="4536" w:type="dxa"/>
            <w:gridSpan w:val="2"/>
            <w:shd w:val="clear" w:color="auto" w:fill="E7E6E6"/>
            <w:vAlign w:val="center"/>
          </w:tcPr>
          <w:p w14:paraId="115B9ECF" w14:textId="77777777" w:rsidR="00C63B82" w:rsidRDefault="00C63B82" w:rsidP="00BD6FEF">
            <w:pPr>
              <w:jc w:val="center"/>
            </w:pPr>
          </w:p>
        </w:tc>
      </w:tr>
    </w:tbl>
    <w:p w14:paraId="34B7707C" w14:textId="06BD05B0" w:rsidR="00C63B82" w:rsidRDefault="00C63B82"/>
    <w:p w14:paraId="1C8FE038" w14:textId="77777777" w:rsidR="00AE15B2" w:rsidRDefault="00AE15B2"/>
    <w:tbl>
      <w:tblPr>
        <w:tblStyle w:val="Grigliatabella"/>
        <w:tblW w:w="15021" w:type="dxa"/>
        <w:tblLook w:val="04A0" w:firstRow="1" w:lastRow="0" w:firstColumn="1" w:lastColumn="0" w:noHBand="0" w:noVBand="1"/>
      </w:tblPr>
      <w:tblGrid>
        <w:gridCol w:w="10485"/>
        <w:gridCol w:w="4536"/>
      </w:tblGrid>
      <w:tr w:rsidR="00C63B82" w14:paraId="026289F5" w14:textId="77777777" w:rsidTr="00744506">
        <w:trPr>
          <w:trHeight w:val="283"/>
        </w:trPr>
        <w:tc>
          <w:tcPr>
            <w:tcW w:w="10485" w:type="dxa"/>
            <w:vAlign w:val="center"/>
          </w:tcPr>
          <w:p w14:paraId="1359A9E7" w14:textId="64770AA1" w:rsidR="00C63B82" w:rsidRDefault="00C63B82" w:rsidP="00744506">
            <w:r w:rsidRPr="00BD6FEF">
              <w:rPr>
                <w:rFonts w:eastAsia="Times New Roman"/>
                <w:b/>
                <w:bCs/>
                <w:color w:val="000000"/>
                <w:sz w:val="20"/>
                <w:szCs w:val="20"/>
              </w:rPr>
              <w:t>Attività di diversificazione multimprenditoriale</w:t>
            </w:r>
            <w:r w:rsidR="00BD6FEF">
              <w:rPr>
                <w:rFonts w:eastAsia="Times New Roman"/>
                <w:b/>
                <w:bCs/>
                <w:color w:val="000000"/>
                <w:sz w:val="20"/>
                <w:szCs w:val="20"/>
              </w:rPr>
              <w:t>:</w:t>
            </w:r>
          </w:p>
        </w:tc>
        <w:tc>
          <w:tcPr>
            <w:tcW w:w="4536" w:type="dxa"/>
            <w:vAlign w:val="center"/>
          </w:tcPr>
          <w:p w14:paraId="71D7B32B" w14:textId="3B4A873E" w:rsidR="00C63B82" w:rsidRDefault="00C63B82" w:rsidP="00744506">
            <w:pPr>
              <w:jc w:val="center"/>
            </w:pPr>
            <w:r w:rsidRPr="00BD6FEF">
              <w:rPr>
                <w:rFonts w:eastAsia="Times New Roman"/>
                <w:b/>
                <w:bCs/>
                <w:color w:val="000000"/>
                <w:sz w:val="20"/>
                <w:szCs w:val="20"/>
              </w:rPr>
              <w:t>Ricavato in €/anno</w:t>
            </w:r>
          </w:p>
        </w:tc>
      </w:tr>
      <w:tr w:rsidR="00C63B82" w14:paraId="26E23046" w14:textId="77777777" w:rsidTr="00744506">
        <w:trPr>
          <w:trHeight w:val="283"/>
        </w:trPr>
        <w:tc>
          <w:tcPr>
            <w:tcW w:w="10485" w:type="dxa"/>
            <w:vAlign w:val="center"/>
          </w:tcPr>
          <w:p w14:paraId="311B523F" w14:textId="77777777" w:rsidR="00C63B82" w:rsidRDefault="00C63B82" w:rsidP="00744506"/>
        </w:tc>
        <w:tc>
          <w:tcPr>
            <w:tcW w:w="4536" w:type="dxa"/>
            <w:vAlign w:val="center"/>
          </w:tcPr>
          <w:p w14:paraId="002F0512" w14:textId="77777777" w:rsidR="00C63B82" w:rsidRDefault="00C63B82" w:rsidP="00744506">
            <w:pPr>
              <w:jc w:val="center"/>
            </w:pPr>
          </w:p>
        </w:tc>
      </w:tr>
      <w:tr w:rsidR="00C63B82" w14:paraId="72A35439" w14:textId="77777777" w:rsidTr="00744506">
        <w:trPr>
          <w:trHeight w:val="283"/>
        </w:trPr>
        <w:tc>
          <w:tcPr>
            <w:tcW w:w="10485" w:type="dxa"/>
            <w:vAlign w:val="center"/>
          </w:tcPr>
          <w:p w14:paraId="43DF5701" w14:textId="77777777" w:rsidR="00C63B82" w:rsidRDefault="00C63B82" w:rsidP="00744506"/>
        </w:tc>
        <w:tc>
          <w:tcPr>
            <w:tcW w:w="4536" w:type="dxa"/>
            <w:vAlign w:val="center"/>
          </w:tcPr>
          <w:p w14:paraId="6A19962E" w14:textId="77777777" w:rsidR="00C63B82" w:rsidRDefault="00C63B82" w:rsidP="00744506">
            <w:pPr>
              <w:jc w:val="center"/>
            </w:pPr>
          </w:p>
        </w:tc>
      </w:tr>
      <w:tr w:rsidR="00C63B82" w14:paraId="334F587E" w14:textId="77777777" w:rsidTr="00744506">
        <w:trPr>
          <w:trHeight w:val="283"/>
        </w:trPr>
        <w:tc>
          <w:tcPr>
            <w:tcW w:w="10485" w:type="dxa"/>
            <w:vAlign w:val="center"/>
          </w:tcPr>
          <w:p w14:paraId="4EA1EF38" w14:textId="77777777" w:rsidR="00C63B82" w:rsidRDefault="00C63B82" w:rsidP="00744506"/>
        </w:tc>
        <w:tc>
          <w:tcPr>
            <w:tcW w:w="4536" w:type="dxa"/>
            <w:vAlign w:val="center"/>
          </w:tcPr>
          <w:p w14:paraId="356308A4" w14:textId="77777777" w:rsidR="00C63B82" w:rsidRDefault="00C63B82" w:rsidP="00744506">
            <w:pPr>
              <w:jc w:val="center"/>
            </w:pPr>
          </w:p>
        </w:tc>
      </w:tr>
      <w:tr w:rsidR="00C63B82" w14:paraId="1AFE2E16" w14:textId="77777777" w:rsidTr="00744506">
        <w:trPr>
          <w:trHeight w:val="283"/>
        </w:trPr>
        <w:tc>
          <w:tcPr>
            <w:tcW w:w="10485" w:type="dxa"/>
            <w:vAlign w:val="center"/>
          </w:tcPr>
          <w:p w14:paraId="2B0F2056" w14:textId="77777777" w:rsidR="00C63B82" w:rsidRDefault="00C63B82" w:rsidP="00744506"/>
        </w:tc>
        <w:tc>
          <w:tcPr>
            <w:tcW w:w="4536" w:type="dxa"/>
            <w:vAlign w:val="center"/>
          </w:tcPr>
          <w:p w14:paraId="7E58428E" w14:textId="77777777" w:rsidR="00C63B82" w:rsidRDefault="00C63B82" w:rsidP="00744506">
            <w:pPr>
              <w:jc w:val="center"/>
            </w:pPr>
          </w:p>
        </w:tc>
      </w:tr>
      <w:tr w:rsidR="00C63B82" w14:paraId="6756C7BD" w14:textId="77777777" w:rsidTr="00744506">
        <w:trPr>
          <w:trHeight w:val="283"/>
        </w:trPr>
        <w:tc>
          <w:tcPr>
            <w:tcW w:w="10485" w:type="dxa"/>
            <w:vAlign w:val="center"/>
          </w:tcPr>
          <w:p w14:paraId="16B46241" w14:textId="77777777" w:rsidR="00C63B82" w:rsidRDefault="00C63B82" w:rsidP="00744506"/>
        </w:tc>
        <w:tc>
          <w:tcPr>
            <w:tcW w:w="4536" w:type="dxa"/>
            <w:vAlign w:val="center"/>
          </w:tcPr>
          <w:p w14:paraId="212A1AE7" w14:textId="77777777" w:rsidR="00C63B82" w:rsidRDefault="00C63B82" w:rsidP="00744506">
            <w:pPr>
              <w:jc w:val="center"/>
            </w:pPr>
          </w:p>
        </w:tc>
      </w:tr>
      <w:tr w:rsidR="00C63B82" w14:paraId="641C4BCB" w14:textId="77777777" w:rsidTr="00744506">
        <w:trPr>
          <w:trHeight w:val="283"/>
        </w:trPr>
        <w:tc>
          <w:tcPr>
            <w:tcW w:w="10485" w:type="dxa"/>
            <w:shd w:val="clear" w:color="auto" w:fill="E7E6E6"/>
            <w:vAlign w:val="center"/>
          </w:tcPr>
          <w:p w14:paraId="352A260F" w14:textId="1C08F1AA" w:rsidR="00C63B82" w:rsidRPr="00BD6FEF" w:rsidRDefault="00C63B82" w:rsidP="00744506">
            <w:pPr>
              <w:jc w:val="right"/>
              <w:rPr>
                <w:rFonts w:eastAsia="Times New Roman"/>
                <w:b/>
                <w:bCs/>
                <w:sz w:val="18"/>
                <w:szCs w:val="18"/>
              </w:rPr>
            </w:pPr>
            <w:r w:rsidRPr="00BD6FEF">
              <w:rPr>
                <w:rFonts w:eastAsia="Times New Roman"/>
                <w:b/>
                <w:bCs/>
                <w:sz w:val="18"/>
                <w:szCs w:val="18"/>
              </w:rPr>
              <w:t>TOTALE</w:t>
            </w:r>
          </w:p>
        </w:tc>
        <w:tc>
          <w:tcPr>
            <w:tcW w:w="4536" w:type="dxa"/>
            <w:shd w:val="clear" w:color="auto" w:fill="E7E6E6"/>
            <w:vAlign w:val="center"/>
          </w:tcPr>
          <w:p w14:paraId="2D02EBC9" w14:textId="77777777" w:rsidR="00C63B82" w:rsidRDefault="00C63B82" w:rsidP="00744506">
            <w:pPr>
              <w:jc w:val="center"/>
            </w:pPr>
          </w:p>
        </w:tc>
      </w:tr>
    </w:tbl>
    <w:p w14:paraId="4FF7344E" w14:textId="09A61832" w:rsidR="00C63B82" w:rsidRDefault="00C63B82" w:rsidP="00C63B82"/>
    <w:p w14:paraId="7DFA4F31" w14:textId="446A2C3B" w:rsidR="00AE15B2" w:rsidRDefault="00AE15B2" w:rsidP="00C63B82"/>
    <w:p w14:paraId="382FB511" w14:textId="19421AA8" w:rsidR="00CF77E4" w:rsidRDefault="00CF77E4" w:rsidP="00C63B82"/>
    <w:p w14:paraId="18054B77" w14:textId="1E2CE30F" w:rsidR="00CF77E4" w:rsidRDefault="00CF77E4" w:rsidP="00C63B82"/>
    <w:p w14:paraId="3B0F6D39" w14:textId="77777777" w:rsidR="00CF77E4" w:rsidRDefault="00CF77E4" w:rsidP="00C63B82"/>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2"/>
        <w:gridCol w:w="9074"/>
        <w:gridCol w:w="1985"/>
      </w:tblGrid>
      <w:tr w:rsidR="00475BEF" w:rsidRPr="00781F54" w14:paraId="1FD54743" w14:textId="77777777" w:rsidTr="00A43B6D">
        <w:trPr>
          <w:trHeight w:val="401"/>
        </w:trPr>
        <w:tc>
          <w:tcPr>
            <w:tcW w:w="13036" w:type="dxa"/>
            <w:gridSpan w:val="2"/>
            <w:shd w:val="clear" w:color="auto" w:fill="D0CECE" w:themeFill="background2" w:themeFillShade="E6"/>
            <w:vAlign w:val="center"/>
            <w:hideMark/>
          </w:tcPr>
          <w:p w14:paraId="2AF06CE8" w14:textId="0E566204" w:rsidR="00475BEF" w:rsidRPr="00781F54" w:rsidRDefault="00475BEF" w:rsidP="00A43B6D">
            <w:pPr>
              <w:widowControl/>
              <w:autoSpaceDE/>
              <w:autoSpaceDN/>
              <w:adjustRightInd/>
              <w:rPr>
                <w:rFonts w:eastAsia="Times New Roman"/>
                <w:b/>
                <w:bCs/>
                <w:sz w:val="20"/>
                <w:szCs w:val="20"/>
              </w:rPr>
            </w:pPr>
            <w:r w:rsidRPr="00781F54">
              <w:rPr>
                <w:rFonts w:eastAsia="Times New Roman"/>
                <w:b/>
                <w:bCs/>
                <w:sz w:val="20"/>
                <w:szCs w:val="20"/>
              </w:rPr>
              <w:lastRenderedPageBreak/>
              <w:t>2.</w:t>
            </w:r>
            <w:r>
              <w:rPr>
                <w:rFonts w:eastAsia="Times New Roman"/>
                <w:b/>
                <w:bCs/>
                <w:sz w:val="20"/>
                <w:szCs w:val="20"/>
              </w:rPr>
              <w:t>5</w:t>
            </w:r>
            <w:r w:rsidRPr="00781F54">
              <w:rPr>
                <w:rFonts w:eastAsia="Times New Roman"/>
                <w:b/>
                <w:bCs/>
                <w:sz w:val="20"/>
                <w:szCs w:val="20"/>
              </w:rPr>
              <w:t xml:space="preserve"> DATI AZIENDA AGRICOLA</w:t>
            </w:r>
          </w:p>
        </w:tc>
        <w:tc>
          <w:tcPr>
            <w:tcW w:w="1985" w:type="dxa"/>
            <w:vMerge w:val="restart"/>
            <w:shd w:val="clear" w:color="auto" w:fill="D0CECE" w:themeFill="background2" w:themeFillShade="E6"/>
            <w:vAlign w:val="center"/>
          </w:tcPr>
          <w:p w14:paraId="1ADA9BCD" w14:textId="77777777" w:rsidR="00220441" w:rsidRDefault="00220441" w:rsidP="00220441">
            <w:pPr>
              <w:widowControl/>
              <w:autoSpaceDE/>
              <w:autoSpaceDN/>
              <w:adjustRightInd/>
              <w:jc w:val="center"/>
              <w:rPr>
                <w:rFonts w:eastAsia="Times New Roman"/>
                <w:b/>
                <w:bCs/>
                <w:color w:val="000000"/>
                <w:lang w:bidi="hi-IN"/>
              </w:rPr>
            </w:pPr>
            <w:r>
              <w:rPr>
                <w:rFonts w:eastAsia="Times New Roman"/>
                <w:b/>
                <w:bCs/>
                <w:color w:val="000000"/>
                <w:lang w:bidi="hi-IN"/>
              </w:rPr>
              <w:t>Post</w:t>
            </w:r>
            <w:r w:rsidRPr="00D921A5">
              <w:rPr>
                <w:rFonts w:eastAsia="Times New Roman"/>
                <w:b/>
                <w:bCs/>
                <w:color w:val="000000"/>
                <w:lang w:bidi="hi-IN"/>
              </w:rPr>
              <w:t xml:space="preserve"> </w:t>
            </w:r>
            <w:r>
              <w:rPr>
                <w:rFonts w:eastAsia="Times New Roman"/>
                <w:b/>
                <w:bCs/>
                <w:color w:val="000000"/>
                <w:lang w:bidi="hi-IN"/>
              </w:rPr>
              <w:t>O</w:t>
            </w:r>
            <w:r w:rsidRPr="00D921A5">
              <w:rPr>
                <w:rFonts w:eastAsia="Times New Roman"/>
                <w:b/>
                <w:bCs/>
                <w:color w:val="000000"/>
                <w:lang w:bidi="hi-IN"/>
              </w:rPr>
              <w:t>peram</w:t>
            </w:r>
          </w:p>
          <w:p w14:paraId="52B25E37" w14:textId="77777777" w:rsidR="00475BEF" w:rsidRPr="00781F54" w:rsidRDefault="00475BEF" w:rsidP="00A43B6D">
            <w:pPr>
              <w:jc w:val="center"/>
              <w:rPr>
                <w:rFonts w:ascii="Calibri" w:eastAsia="Times New Roman" w:hAnsi="Calibri" w:cs="Calibri"/>
                <w:b/>
                <w:bCs/>
                <w:sz w:val="18"/>
                <w:szCs w:val="18"/>
              </w:rPr>
            </w:pPr>
            <w:r w:rsidRPr="00781F54">
              <w:rPr>
                <w:bCs/>
                <w:i/>
                <w:sz w:val="18"/>
                <w:szCs w:val="18"/>
              </w:rPr>
              <w:t>(scheda ripetibile)</w:t>
            </w:r>
          </w:p>
        </w:tc>
      </w:tr>
      <w:tr w:rsidR="00475BEF" w:rsidRPr="0067042F" w14:paraId="7948FA3F" w14:textId="77777777" w:rsidTr="00A43B6D">
        <w:trPr>
          <w:trHeight w:val="288"/>
        </w:trPr>
        <w:tc>
          <w:tcPr>
            <w:tcW w:w="13036" w:type="dxa"/>
            <w:gridSpan w:val="2"/>
            <w:shd w:val="clear" w:color="auto" w:fill="E7E6E6" w:themeFill="background2"/>
            <w:vAlign w:val="center"/>
            <w:hideMark/>
          </w:tcPr>
          <w:p w14:paraId="541BA2AA" w14:textId="11C1645F" w:rsidR="00475BEF" w:rsidRPr="00711FA1" w:rsidRDefault="00475BEF" w:rsidP="00A43B6D">
            <w:pPr>
              <w:widowControl/>
              <w:autoSpaceDE/>
              <w:autoSpaceDN/>
              <w:adjustRightInd/>
              <w:rPr>
                <w:rFonts w:eastAsia="Times New Roman"/>
                <w:b/>
                <w:bCs/>
                <w:color w:val="000000"/>
                <w:sz w:val="18"/>
                <w:szCs w:val="18"/>
              </w:rPr>
            </w:pPr>
            <w:r>
              <w:rPr>
                <w:rFonts w:eastAsia="Times New Roman"/>
                <w:b/>
                <w:bCs/>
                <w:color w:val="000000"/>
                <w:sz w:val="18"/>
                <w:szCs w:val="18"/>
              </w:rPr>
              <w:t xml:space="preserve">2.5.1 </w:t>
            </w:r>
            <w:r w:rsidRPr="00711FA1">
              <w:rPr>
                <w:rFonts w:eastAsia="Times New Roman"/>
                <w:b/>
                <w:bCs/>
                <w:color w:val="000000"/>
                <w:sz w:val="18"/>
                <w:szCs w:val="18"/>
              </w:rPr>
              <w:t>SUPERFICI AZIENDALI</w:t>
            </w:r>
          </w:p>
        </w:tc>
        <w:tc>
          <w:tcPr>
            <w:tcW w:w="1985" w:type="dxa"/>
            <w:vMerge/>
            <w:shd w:val="clear" w:color="auto" w:fill="D0CECE" w:themeFill="background2" w:themeFillShade="E6"/>
            <w:vAlign w:val="center"/>
          </w:tcPr>
          <w:p w14:paraId="433C3EFB" w14:textId="77777777" w:rsidR="00475BEF" w:rsidRPr="0067042F" w:rsidRDefault="00475BEF" w:rsidP="00A43B6D">
            <w:pPr>
              <w:widowControl/>
              <w:autoSpaceDE/>
              <w:autoSpaceDN/>
              <w:adjustRightInd/>
              <w:jc w:val="center"/>
              <w:rPr>
                <w:rFonts w:ascii="Calibri" w:eastAsia="Times New Roman" w:hAnsi="Calibri" w:cs="Calibri"/>
                <w:b/>
                <w:bCs/>
                <w:color w:val="000000"/>
                <w:sz w:val="18"/>
                <w:szCs w:val="18"/>
              </w:rPr>
            </w:pPr>
          </w:p>
        </w:tc>
      </w:tr>
      <w:tr w:rsidR="00475BEF" w:rsidRPr="0067042F" w14:paraId="2F8273B5" w14:textId="77777777" w:rsidTr="00A43B6D">
        <w:trPr>
          <w:trHeight w:val="396"/>
        </w:trPr>
        <w:tc>
          <w:tcPr>
            <w:tcW w:w="3962" w:type="dxa"/>
            <w:shd w:val="clear" w:color="auto" w:fill="auto"/>
            <w:vAlign w:val="center"/>
            <w:hideMark/>
          </w:tcPr>
          <w:p w14:paraId="7FB545A2" w14:textId="77777777" w:rsidR="00475BEF" w:rsidRPr="0067042F" w:rsidRDefault="00475BEF"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Superficie Agricola Utile (SAU)</w:t>
            </w:r>
          </w:p>
        </w:tc>
        <w:tc>
          <w:tcPr>
            <w:tcW w:w="9074" w:type="dxa"/>
            <w:tcBorders>
              <w:right w:val="nil"/>
            </w:tcBorders>
            <w:shd w:val="clear" w:color="auto" w:fill="auto"/>
            <w:vAlign w:val="center"/>
          </w:tcPr>
          <w:p w14:paraId="683D56B4" w14:textId="77777777" w:rsidR="00475BEF" w:rsidRPr="0067042F" w:rsidRDefault="00475BEF" w:rsidP="00A43B6D">
            <w:pPr>
              <w:jc w:val="center"/>
              <w:rPr>
                <w:rFonts w:eastAsia="Times New Roman"/>
                <w:i/>
                <w:iCs/>
                <w:color w:val="3A3838"/>
                <w:sz w:val="18"/>
                <w:szCs w:val="18"/>
              </w:rPr>
            </w:pPr>
          </w:p>
        </w:tc>
        <w:tc>
          <w:tcPr>
            <w:tcW w:w="1985" w:type="dxa"/>
            <w:tcBorders>
              <w:left w:val="nil"/>
            </w:tcBorders>
            <w:shd w:val="clear" w:color="auto" w:fill="auto"/>
            <w:vAlign w:val="center"/>
          </w:tcPr>
          <w:p w14:paraId="1434252A" w14:textId="77777777" w:rsidR="00475BEF" w:rsidRPr="0067042F" w:rsidRDefault="00475BEF" w:rsidP="00A43B6D">
            <w:pPr>
              <w:jc w:val="right"/>
              <w:rPr>
                <w:rFonts w:eastAsia="Times New Roman"/>
                <w:i/>
                <w:iCs/>
                <w:color w:val="3A3838"/>
                <w:sz w:val="18"/>
                <w:szCs w:val="18"/>
              </w:rPr>
            </w:pPr>
            <w:r>
              <w:rPr>
                <w:rFonts w:eastAsia="Times New Roman"/>
                <w:i/>
                <w:iCs/>
                <w:color w:val="3A3838"/>
                <w:sz w:val="18"/>
                <w:szCs w:val="18"/>
              </w:rPr>
              <w:t>Ha</w:t>
            </w:r>
          </w:p>
        </w:tc>
      </w:tr>
      <w:tr w:rsidR="00475BEF" w:rsidRPr="0067042F" w14:paraId="4E1F5018" w14:textId="77777777" w:rsidTr="00A43B6D">
        <w:trPr>
          <w:trHeight w:val="396"/>
        </w:trPr>
        <w:tc>
          <w:tcPr>
            <w:tcW w:w="3962" w:type="dxa"/>
            <w:shd w:val="clear" w:color="auto" w:fill="auto"/>
            <w:vAlign w:val="center"/>
            <w:hideMark/>
          </w:tcPr>
          <w:p w14:paraId="3A9DAA1D" w14:textId="77777777" w:rsidR="00475BEF" w:rsidRDefault="00475BEF"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xml:space="preserve">Superficie Boscata </w:t>
            </w:r>
          </w:p>
          <w:p w14:paraId="4D93FFB0" w14:textId="77777777" w:rsidR="00475BEF" w:rsidRPr="00546330" w:rsidRDefault="00475BEF" w:rsidP="00A43B6D">
            <w:pPr>
              <w:widowControl/>
              <w:autoSpaceDE/>
              <w:autoSpaceDN/>
              <w:adjustRightInd/>
              <w:jc w:val="center"/>
              <w:rPr>
                <w:rFonts w:eastAsia="Times New Roman"/>
                <w:i/>
                <w:iCs/>
                <w:color w:val="000000"/>
                <w:sz w:val="18"/>
                <w:szCs w:val="18"/>
              </w:rPr>
            </w:pPr>
            <w:r>
              <w:rPr>
                <w:rFonts w:eastAsia="Times New Roman"/>
                <w:i/>
                <w:iCs/>
                <w:color w:val="000000"/>
                <w:sz w:val="18"/>
                <w:szCs w:val="18"/>
              </w:rPr>
              <w:t>(</w:t>
            </w:r>
            <w:r w:rsidRPr="00546330">
              <w:rPr>
                <w:rFonts w:eastAsia="Times New Roman"/>
                <w:i/>
                <w:iCs/>
                <w:color w:val="000000"/>
                <w:sz w:val="18"/>
                <w:szCs w:val="18"/>
              </w:rPr>
              <w:t>non rientra la forestazione produttiva</w:t>
            </w:r>
            <w:r>
              <w:rPr>
                <w:rFonts w:eastAsia="Times New Roman"/>
                <w:i/>
                <w:iCs/>
                <w:color w:val="000000"/>
                <w:sz w:val="18"/>
                <w:szCs w:val="18"/>
              </w:rPr>
              <w:t>)</w:t>
            </w:r>
          </w:p>
        </w:tc>
        <w:tc>
          <w:tcPr>
            <w:tcW w:w="9074" w:type="dxa"/>
            <w:tcBorders>
              <w:right w:val="nil"/>
            </w:tcBorders>
            <w:shd w:val="clear" w:color="auto" w:fill="auto"/>
            <w:vAlign w:val="center"/>
          </w:tcPr>
          <w:p w14:paraId="41C4E505" w14:textId="77777777" w:rsidR="00475BEF" w:rsidRPr="0067042F" w:rsidRDefault="00475BEF" w:rsidP="00A43B6D">
            <w:pPr>
              <w:jc w:val="center"/>
              <w:rPr>
                <w:rFonts w:eastAsia="Times New Roman"/>
                <w:i/>
                <w:iCs/>
                <w:color w:val="3A3838"/>
                <w:sz w:val="18"/>
                <w:szCs w:val="18"/>
              </w:rPr>
            </w:pPr>
          </w:p>
        </w:tc>
        <w:tc>
          <w:tcPr>
            <w:tcW w:w="1985" w:type="dxa"/>
            <w:tcBorders>
              <w:left w:val="nil"/>
            </w:tcBorders>
            <w:shd w:val="clear" w:color="auto" w:fill="auto"/>
            <w:vAlign w:val="center"/>
          </w:tcPr>
          <w:p w14:paraId="3992C1BD" w14:textId="77777777" w:rsidR="00475BEF" w:rsidRPr="0067042F" w:rsidRDefault="00475BEF" w:rsidP="00A43B6D">
            <w:pPr>
              <w:jc w:val="right"/>
              <w:rPr>
                <w:rFonts w:eastAsia="Times New Roman"/>
                <w:i/>
                <w:iCs/>
                <w:color w:val="3A3838"/>
                <w:sz w:val="18"/>
                <w:szCs w:val="18"/>
              </w:rPr>
            </w:pPr>
            <w:r w:rsidRPr="00A62ABA">
              <w:rPr>
                <w:rFonts w:eastAsia="Times New Roman"/>
                <w:i/>
                <w:iCs/>
                <w:color w:val="3A3838"/>
                <w:sz w:val="18"/>
                <w:szCs w:val="18"/>
              </w:rPr>
              <w:t>Ha</w:t>
            </w:r>
          </w:p>
        </w:tc>
      </w:tr>
      <w:tr w:rsidR="00475BEF" w:rsidRPr="0067042F" w14:paraId="35BBD8AC" w14:textId="77777777" w:rsidTr="00A43B6D">
        <w:trPr>
          <w:trHeight w:val="396"/>
        </w:trPr>
        <w:tc>
          <w:tcPr>
            <w:tcW w:w="3962" w:type="dxa"/>
            <w:shd w:val="clear" w:color="auto" w:fill="auto"/>
            <w:vAlign w:val="center"/>
            <w:hideMark/>
          </w:tcPr>
          <w:p w14:paraId="225079CB" w14:textId="77777777" w:rsidR="00475BEF" w:rsidRPr="0067042F" w:rsidRDefault="00475BEF"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TARE</w:t>
            </w:r>
          </w:p>
        </w:tc>
        <w:tc>
          <w:tcPr>
            <w:tcW w:w="9074" w:type="dxa"/>
            <w:tcBorders>
              <w:right w:val="nil"/>
            </w:tcBorders>
            <w:shd w:val="clear" w:color="auto" w:fill="auto"/>
            <w:vAlign w:val="center"/>
          </w:tcPr>
          <w:p w14:paraId="045D28C2" w14:textId="77777777" w:rsidR="00475BEF" w:rsidRPr="0067042F" w:rsidRDefault="00475BEF" w:rsidP="00A43B6D">
            <w:pPr>
              <w:jc w:val="center"/>
              <w:rPr>
                <w:rFonts w:eastAsia="Times New Roman"/>
                <w:i/>
                <w:iCs/>
                <w:color w:val="3A3838"/>
                <w:sz w:val="18"/>
                <w:szCs w:val="18"/>
              </w:rPr>
            </w:pPr>
          </w:p>
        </w:tc>
        <w:tc>
          <w:tcPr>
            <w:tcW w:w="1985" w:type="dxa"/>
            <w:tcBorders>
              <w:left w:val="nil"/>
            </w:tcBorders>
            <w:shd w:val="clear" w:color="auto" w:fill="auto"/>
            <w:vAlign w:val="center"/>
          </w:tcPr>
          <w:p w14:paraId="04F13CF3" w14:textId="77777777" w:rsidR="00475BEF" w:rsidRPr="0067042F" w:rsidRDefault="00475BEF" w:rsidP="00A43B6D">
            <w:pPr>
              <w:jc w:val="right"/>
              <w:rPr>
                <w:rFonts w:eastAsia="Times New Roman"/>
                <w:i/>
                <w:iCs/>
                <w:color w:val="3A3838"/>
                <w:sz w:val="18"/>
                <w:szCs w:val="18"/>
              </w:rPr>
            </w:pPr>
            <w:r w:rsidRPr="00A62ABA">
              <w:rPr>
                <w:rFonts w:eastAsia="Times New Roman"/>
                <w:i/>
                <w:iCs/>
                <w:color w:val="3A3838"/>
                <w:sz w:val="18"/>
                <w:szCs w:val="18"/>
              </w:rPr>
              <w:t>Ha</w:t>
            </w:r>
          </w:p>
        </w:tc>
      </w:tr>
      <w:tr w:rsidR="00475BEF" w:rsidRPr="0067042F" w14:paraId="632B1322" w14:textId="77777777" w:rsidTr="00A43B6D">
        <w:trPr>
          <w:trHeight w:val="396"/>
        </w:trPr>
        <w:tc>
          <w:tcPr>
            <w:tcW w:w="3962" w:type="dxa"/>
            <w:shd w:val="clear" w:color="auto" w:fill="auto"/>
            <w:vAlign w:val="center"/>
            <w:hideMark/>
          </w:tcPr>
          <w:p w14:paraId="02740047" w14:textId="77777777" w:rsidR="00475BEF" w:rsidRPr="0067042F" w:rsidRDefault="00475BEF"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Superficie Agricola Totale (SAT)</w:t>
            </w:r>
          </w:p>
        </w:tc>
        <w:tc>
          <w:tcPr>
            <w:tcW w:w="9074" w:type="dxa"/>
            <w:tcBorders>
              <w:right w:val="nil"/>
            </w:tcBorders>
            <w:shd w:val="clear" w:color="auto" w:fill="auto"/>
            <w:vAlign w:val="center"/>
            <w:hideMark/>
          </w:tcPr>
          <w:p w14:paraId="373B4357" w14:textId="77777777" w:rsidR="00475BEF" w:rsidRPr="0067042F" w:rsidRDefault="00475BEF" w:rsidP="00A43B6D">
            <w:pPr>
              <w:widowControl/>
              <w:autoSpaceDE/>
              <w:autoSpaceDN/>
              <w:adjustRightInd/>
              <w:jc w:val="center"/>
              <w:rPr>
                <w:rFonts w:eastAsia="Times New Roman"/>
                <w:i/>
                <w:iCs/>
                <w:color w:val="3A3838"/>
                <w:sz w:val="18"/>
                <w:szCs w:val="18"/>
              </w:rPr>
            </w:pPr>
          </w:p>
        </w:tc>
        <w:tc>
          <w:tcPr>
            <w:tcW w:w="1985" w:type="dxa"/>
            <w:tcBorders>
              <w:left w:val="nil"/>
            </w:tcBorders>
            <w:shd w:val="clear" w:color="auto" w:fill="auto"/>
            <w:vAlign w:val="center"/>
          </w:tcPr>
          <w:p w14:paraId="77932623" w14:textId="77777777" w:rsidR="00475BEF" w:rsidRPr="0067042F" w:rsidRDefault="00475BEF" w:rsidP="00A43B6D">
            <w:pPr>
              <w:widowControl/>
              <w:autoSpaceDE/>
              <w:autoSpaceDN/>
              <w:adjustRightInd/>
              <w:jc w:val="right"/>
              <w:rPr>
                <w:rFonts w:eastAsia="Times New Roman"/>
                <w:i/>
                <w:iCs/>
                <w:color w:val="3A3838"/>
                <w:sz w:val="18"/>
                <w:szCs w:val="18"/>
              </w:rPr>
            </w:pPr>
            <w:r w:rsidRPr="00A62ABA">
              <w:rPr>
                <w:rFonts w:eastAsia="Times New Roman"/>
                <w:i/>
                <w:iCs/>
                <w:color w:val="3A3838"/>
                <w:sz w:val="18"/>
                <w:szCs w:val="18"/>
              </w:rPr>
              <w:t>Ha</w:t>
            </w:r>
          </w:p>
        </w:tc>
      </w:tr>
    </w:tbl>
    <w:p w14:paraId="0689FA76" w14:textId="2230DB1D" w:rsidR="00475BEF" w:rsidRDefault="00475BEF" w:rsidP="00475BEF"/>
    <w:p w14:paraId="070340EC" w14:textId="22DE490C" w:rsidR="00AE15B2" w:rsidRDefault="00AE15B2" w:rsidP="00475BEF"/>
    <w:p w14:paraId="44A50463" w14:textId="77777777" w:rsidR="00AE15B2" w:rsidRDefault="00AE15B2" w:rsidP="00475BEF"/>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843"/>
        <w:gridCol w:w="1559"/>
        <w:gridCol w:w="851"/>
        <w:gridCol w:w="1984"/>
        <w:gridCol w:w="1134"/>
        <w:gridCol w:w="1039"/>
        <w:gridCol w:w="1087"/>
        <w:gridCol w:w="1135"/>
        <w:gridCol w:w="1039"/>
        <w:gridCol w:w="1087"/>
      </w:tblGrid>
      <w:tr w:rsidR="00475BEF" w:rsidRPr="0067042F" w14:paraId="0017E8CE" w14:textId="77777777" w:rsidTr="00A43B6D">
        <w:trPr>
          <w:trHeight w:val="485"/>
        </w:trPr>
        <w:tc>
          <w:tcPr>
            <w:tcW w:w="15021" w:type="dxa"/>
            <w:gridSpan w:val="11"/>
            <w:shd w:val="clear" w:color="auto" w:fill="D0CECE"/>
            <w:vAlign w:val="center"/>
            <w:hideMark/>
          </w:tcPr>
          <w:p w14:paraId="765A450D" w14:textId="77777777" w:rsidR="00475BEF" w:rsidRPr="00D2098A" w:rsidRDefault="00475BEF" w:rsidP="00A43B6D">
            <w:pPr>
              <w:widowControl/>
              <w:autoSpaceDE/>
              <w:autoSpaceDN/>
              <w:adjustRightInd/>
              <w:rPr>
                <w:rFonts w:eastAsia="Times New Roman"/>
                <w:b/>
                <w:bCs/>
                <w:sz w:val="18"/>
                <w:szCs w:val="18"/>
              </w:rPr>
            </w:pPr>
            <w:r w:rsidRPr="00C46CFF">
              <w:rPr>
                <w:rFonts w:eastAsia="Times New Roman"/>
                <w:b/>
                <w:bCs/>
                <w:color w:val="000000"/>
                <w:sz w:val="18"/>
                <w:szCs w:val="18"/>
              </w:rPr>
              <w:t xml:space="preserve">ATTIVITÀ AGRICOLE TRADIZIONALI </w:t>
            </w:r>
            <w:r w:rsidRPr="00D2098A">
              <w:rPr>
                <w:rFonts w:eastAsia="Times New Roman"/>
                <w:b/>
                <w:bCs/>
                <w:sz w:val="18"/>
                <w:szCs w:val="18"/>
              </w:rPr>
              <w:t>(art. 2 L.R. 14/2006)</w:t>
            </w:r>
          </w:p>
        </w:tc>
      </w:tr>
      <w:tr w:rsidR="00475BEF" w:rsidRPr="0067042F" w14:paraId="42D9BE68" w14:textId="77777777" w:rsidTr="00A43B6D">
        <w:trPr>
          <w:trHeight w:val="283"/>
        </w:trPr>
        <w:tc>
          <w:tcPr>
            <w:tcW w:w="15021" w:type="dxa"/>
            <w:gridSpan w:val="11"/>
            <w:shd w:val="clear" w:color="000000" w:fill="E7E6E6"/>
            <w:vAlign w:val="center"/>
            <w:hideMark/>
          </w:tcPr>
          <w:p w14:paraId="304ADBA9" w14:textId="77777777" w:rsidR="00475BEF" w:rsidRPr="00D2098A" w:rsidRDefault="00475BEF" w:rsidP="00A43B6D">
            <w:pPr>
              <w:widowControl/>
              <w:autoSpaceDE/>
              <w:autoSpaceDN/>
              <w:adjustRightInd/>
              <w:rPr>
                <w:rFonts w:eastAsia="Times New Roman"/>
                <w:b/>
                <w:bCs/>
                <w:sz w:val="18"/>
                <w:szCs w:val="18"/>
              </w:rPr>
            </w:pPr>
            <w:r w:rsidRPr="00D2098A">
              <w:rPr>
                <w:rFonts w:eastAsia="Times New Roman"/>
                <w:b/>
                <w:bCs/>
                <w:sz w:val="18"/>
                <w:szCs w:val="18"/>
              </w:rPr>
              <w:t>Coltivazione</w:t>
            </w:r>
          </w:p>
        </w:tc>
      </w:tr>
      <w:tr w:rsidR="00475BEF" w:rsidRPr="0067042F" w14:paraId="38B45514" w14:textId="77777777" w:rsidTr="00A43B6D">
        <w:trPr>
          <w:trHeight w:val="964"/>
        </w:trPr>
        <w:tc>
          <w:tcPr>
            <w:tcW w:w="2263" w:type="dxa"/>
            <w:vMerge w:val="restart"/>
            <w:shd w:val="clear" w:color="auto" w:fill="auto"/>
            <w:vAlign w:val="center"/>
            <w:hideMark/>
          </w:tcPr>
          <w:p w14:paraId="366A855B" w14:textId="77777777" w:rsidR="00475BEF" w:rsidRDefault="00475BEF" w:rsidP="00A43B6D">
            <w:pPr>
              <w:widowControl/>
              <w:autoSpaceDE/>
              <w:autoSpaceDN/>
              <w:adjustRightInd/>
              <w:jc w:val="center"/>
              <w:rPr>
                <w:rFonts w:eastAsia="Times New Roman"/>
                <w:b/>
                <w:bCs/>
                <w:sz w:val="18"/>
                <w:szCs w:val="18"/>
              </w:rPr>
            </w:pPr>
            <w:r w:rsidRPr="0067042F">
              <w:rPr>
                <w:rFonts w:eastAsia="Times New Roman"/>
                <w:b/>
                <w:bCs/>
                <w:sz w:val="18"/>
                <w:szCs w:val="18"/>
              </w:rPr>
              <w:t xml:space="preserve">Indirizzo produttivo </w:t>
            </w:r>
          </w:p>
          <w:p w14:paraId="2F8ACB47" w14:textId="77777777" w:rsidR="00475BEF" w:rsidRPr="0067042F" w:rsidRDefault="00475BEF" w:rsidP="00A43B6D">
            <w:pPr>
              <w:widowControl/>
              <w:autoSpaceDE/>
              <w:autoSpaceDN/>
              <w:adjustRightInd/>
              <w:jc w:val="center"/>
              <w:rPr>
                <w:rFonts w:eastAsia="Times New Roman"/>
                <w:b/>
                <w:bCs/>
                <w:sz w:val="18"/>
                <w:szCs w:val="18"/>
              </w:rPr>
            </w:pPr>
            <w:r w:rsidRPr="0067042F">
              <w:rPr>
                <w:rFonts w:eastAsia="Times New Roman"/>
                <w:sz w:val="18"/>
                <w:szCs w:val="18"/>
              </w:rPr>
              <w:t>(cerealico</w:t>
            </w:r>
            <w:r>
              <w:rPr>
                <w:rFonts w:eastAsia="Times New Roman"/>
                <w:sz w:val="18"/>
                <w:szCs w:val="18"/>
              </w:rPr>
              <w:t>lo</w:t>
            </w:r>
            <w:r w:rsidRPr="0067042F">
              <w:rPr>
                <w:rFonts w:eastAsia="Times New Roman"/>
                <w:sz w:val="18"/>
                <w:szCs w:val="18"/>
              </w:rPr>
              <w:t>/ cerealico</w:t>
            </w:r>
            <w:r>
              <w:rPr>
                <w:rFonts w:eastAsia="Times New Roman"/>
                <w:sz w:val="18"/>
                <w:szCs w:val="18"/>
              </w:rPr>
              <w:t>lo</w:t>
            </w:r>
            <w:r w:rsidRPr="0067042F">
              <w:rPr>
                <w:rFonts w:eastAsia="Times New Roman"/>
                <w:sz w:val="18"/>
                <w:szCs w:val="18"/>
              </w:rPr>
              <w:t xml:space="preserve"> foraggero/ olivico</w:t>
            </w:r>
            <w:r>
              <w:rPr>
                <w:rFonts w:eastAsia="Times New Roman"/>
                <w:sz w:val="18"/>
                <w:szCs w:val="18"/>
              </w:rPr>
              <w:t>lo</w:t>
            </w:r>
            <w:r w:rsidRPr="0067042F">
              <w:rPr>
                <w:rFonts w:eastAsia="Times New Roman"/>
                <w:sz w:val="18"/>
                <w:szCs w:val="18"/>
              </w:rPr>
              <w:t>/ viticolo</w:t>
            </w:r>
            <w:r>
              <w:rPr>
                <w:rFonts w:eastAsia="Times New Roman"/>
                <w:sz w:val="18"/>
                <w:szCs w:val="18"/>
              </w:rPr>
              <w:t>,</w:t>
            </w:r>
            <w:r w:rsidRPr="0067042F">
              <w:rPr>
                <w:rFonts w:eastAsia="Times New Roman"/>
                <w:sz w:val="18"/>
                <w:szCs w:val="18"/>
              </w:rPr>
              <w:t xml:space="preserve"> ecc</w:t>
            </w:r>
            <w:r>
              <w:rPr>
                <w:rFonts w:eastAsia="Times New Roman"/>
                <w:sz w:val="18"/>
                <w:szCs w:val="18"/>
              </w:rPr>
              <w:t>.</w:t>
            </w:r>
            <w:r w:rsidRPr="0067042F">
              <w:rPr>
                <w:rFonts w:eastAsia="Times New Roman"/>
                <w:sz w:val="18"/>
                <w:szCs w:val="18"/>
              </w:rPr>
              <w:t>)</w:t>
            </w:r>
          </w:p>
        </w:tc>
        <w:tc>
          <w:tcPr>
            <w:tcW w:w="1843" w:type="dxa"/>
            <w:vMerge w:val="restart"/>
            <w:shd w:val="clear" w:color="auto" w:fill="auto"/>
            <w:vAlign w:val="center"/>
            <w:hideMark/>
          </w:tcPr>
          <w:p w14:paraId="7AA526C0"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Colture</w:t>
            </w:r>
          </w:p>
        </w:tc>
        <w:tc>
          <w:tcPr>
            <w:tcW w:w="1559" w:type="dxa"/>
            <w:vMerge w:val="restart"/>
            <w:shd w:val="clear" w:color="auto" w:fill="auto"/>
            <w:vAlign w:val="center"/>
            <w:hideMark/>
          </w:tcPr>
          <w:p w14:paraId="2CCC8A4A"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Modalità di coltura </w:t>
            </w:r>
            <w:r w:rsidRPr="00D2098A">
              <w:rPr>
                <w:rFonts w:eastAsia="Times New Roman"/>
                <w:sz w:val="18"/>
                <w:szCs w:val="18"/>
              </w:rPr>
              <w:t>(convenzionale- biologica)</w:t>
            </w:r>
          </w:p>
        </w:tc>
        <w:tc>
          <w:tcPr>
            <w:tcW w:w="851" w:type="dxa"/>
            <w:vMerge w:val="restart"/>
            <w:shd w:val="clear" w:color="auto" w:fill="auto"/>
            <w:vAlign w:val="center"/>
            <w:hideMark/>
          </w:tcPr>
          <w:p w14:paraId="3DE1FA25"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Irrigue</w:t>
            </w:r>
            <w:r w:rsidRPr="00D2098A">
              <w:rPr>
                <w:rFonts w:eastAsia="Times New Roman"/>
                <w:b/>
                <w:bCs/>
                <w:sz w:val="18"/>
                <w:szCs w:val="18"/>
              </w:rPr>
              <w:br/>
            </w:r>
            <w:r w:rsidRPr="00D2098A">
              <w:rPr>
                <w:rFonts w:eastAsia="Times New Roman"/>
                <w:sz w:val="18"/>
                <w:szCs w:val="18"/>
              </w:rPr>
              <w:t>(si/no)</w:t>
            </w:r>
          </w:p>
        </w:tc>
        <w:tc>
          <w:tcPr>
            <w:tcW w:w="1984" w:type="dxa"/>
            <w:vMerge w:val="restart"/>
            <w:shd w:val="clear" w:color="auto" w:fill="auto"/>
            <w:vAlign w:val="center"/>
            <w:hideMark/>
          </w:tcPr>
          <w:p w14:paraId="21463F4D"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 Modalità di Approvvigionamento Idrico </w:t>
            </w:r>
          </w:p>
          <w:p w14:paraId="1EF728FE"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(Consorzio, Pozzo, ecc.)</w:t>
            </w:r>
          </w:p>
        </w:tc>
        <w:tc>
          <w:tcPr>
            <w:tcW w:w="1134" w:type="dxa"/>
            <w:shd w:val="clear" w:color="auto" w:fill="auto"/>
            <w:vAlign w:val="center"/>
            <w:hideMark/>
          </w:tcPr>
          <w:p w14:paraId="0AEC5EB6"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Superficie </w:t>
            </w:r>
            <w:r>
              <w:rPr>
                <w:rFonts w:eastAsia="Times New Roman"/>
                <w:b/>
                <w:bCs/>
                <w:sz w:val="18"/>
                <w:szCs w:val="18"/>
              </w:rPr>
              <w:t>in e</w:t>
            </w:r>
            <w:r w:rsidRPr="00D2098A">
              <w:rPr>
                <w:rFonts w:eastAsia="Times New Roman"/>
                <w:b/>
                <w:bCs/>
                <w:sz w:val="18"/>
                <w:szCs w:val="18"/>
              </w:rPr>
              <w:t>ttari</w:t>
            </w:r>
          </w:p>
        </w:tc>
        <w:tc>
          <w:tcPr>
            <w:tcW w:w="1039" w:type="dxa"/>
            <w:shd w:val="clear" w:color="auto" w:fill="auto"/>
            <w:vAlign w:val="center"/>
          </w:tcPr>
          <w:p w14:paraId="28FA15B4" w14:textId="77777777" w:rsidR="00475BEF" w:rsidRPr="00D2098A" w:rsidRDefault="00475BEF" w:rsidP="00A43B6D">
            <w:pPr>
              <w:widowControl/>
              <w:autoSpaceDE/>
              <w:autoSpaceDN/>
              <w:adjustRightInd/>
              <w:jc w:val="center"/>
              <w:rPr>
                <w:rFonts w:eastAsia="Times New Roman"/>
                <w:b/>
                <w:bCs/>
                <w:sz w:val="18"/>
                <w:szCs w:val="18"/>
              </w:rPr>
            </w:pPr>
            <w:r>
              <w:rPr>
                <w:rFonts w:eastAsia="Times New Roman"/>
                <w:b/>
                <w:bCs/>
                <w:sz w:val="18"/>
                <w:szCs w:val="18"/>
              </w:rPr>
              <w:t>n</w:t>
            </w:r>
            <w:r w:rsidRPr="00D2098A">
              <w:rPr>
                <w:rFonts w:eastAsia="Times New Roman"/>
                <w:b/>
                <w:bCs/>
                <w:sz w:val="18"/>
                <w:szCs w:val="18"/>
              </w:rPr>
              <w:t>. cicli anno</w:t>
            </w:r>
          </w:p>
        </w:tc>
        <w:tc>
          <w:tcPr>
            <w:tcW w:w="1087" w:type="dxa"/>
            <w:shd w:val="clear" w:color="auto" w:fill="auto"/>
            <w:vAlign w:val="center"/>
          </w:tcPr>
          <w:p w14:paraId="1D1F6CF7"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Ore/ha </w:t>
            </w:r>
            <w:r>
              <w:rPr>
                <w:rFonts w:eastAsia="Times New Roman"/>
                <w:b/>
                <w:bCs/>
                <w:sz w:val="18"/>
                <w:szCs w:val="18"/>
              </w:rPr>
              <w:br/>
            </w:r>
            <w:r w:rsidRPr="00D2098A">
              <w:rPr>
                <w:rFonts w:eastAsia="Times New Roman"/>
                <w:b/>
                <w:bCs/>
                <w:sz w:val="18"/>
                <w:szCs w:val="18"/>
              </w:rPr>
              <w:t>da DGR 506/08</w:t>
            </w:r>
          </w:p>
        </w:tc>
        <w:tc>
          <w:tcPr>
            <w:tcW w:w="1135" w:type="dxa"/>
            <w:shd w:val="clear" w:color="auto" w:fill="auto"/>
            <w:vAlign w:val="center"/>
          </w:tcPr>
          <w:p w14:paraId="59A3F9A6"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Indici correttivi</w:t>
            </w:r>
          </w:p>
        </w:tc>
        <w:tc>
          <w:tcPr>
            <w:tcW w:w="1039" w:type="dxa"/>
            <w:shd w:val="clear" w:color="auto" w:fill="auto"/>
            <w:vAlign w:val="center"/>
          </w:tcPr>
          <w:p w14:paraId="02AD3ECF"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Ore aziendali</w:t>
            </w:r>
          </w:p>
        </w:tc>
        <w:tc>
          <w:tcPr>
            <w:tcW w:w="1087" w:type="dxa"/>
            <w:shd w:val="clear" w:color="auto" w:fill="auto"/>
            <w:vAlign w:val="center"/>
          </w:tcPr>
          <w:p w14:paraId="4B4F3515" w14:textId="77777777" w:rsidR="00475BEF" w:rsidRPr="0067042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Giornate aziendali</w:t>
            </w:r>
          </w:p>
        </w:tc>
      </w:tr>
      <w:tr w:rsidR="00475BEF" w:rsidRPr="0067042F" w14:paraId="68EE682C" w14:textId="77777777" w:rsidTr="00A43B6D">
        <w:trPr>
          <w:trHeight w:val="390"/>
        </w:trPr>
        <w:tc>
          <w:tcPr>
            <w:tcW w:w="2263" w:type="dxa"/>
            <w:vMerge/>
            <w:shd w:val="clear" w:color="auto" w:fill="auto"/>
            <w:vAlign w:val="center"/>
          </w:tcPr>
          <w:p w14:paraId="7930A0B3" w14:textId="77777777" w:rsidR="00475BEF" w:rsidRPr="0067042F" w:rsidRDefault="00475BEF" w:rsidP="00A43B6D">
            <w:pPr>
              <w:widowControl/>
              <w:autoSpaceDE/>
              <w:autoSpaceDN/>
              <w:adjustRightInd/>
              <w:jc w:val="center"/>
              <w:rPr>
                <w:rFonts w:eastAsia="Times New Roman"/>
                <w:b/>
                <w:bCs/>
                <w:sz w:val="18"/>
                <w:szCs w:val="18"/>
              </w:rPr>
            </w:pPr>
          </w:p>
        </w:tc>
        <w:tc>
          <w:tcPr>
            <w:tcW w:w="1843" w:type="dxa"/>
            <w:vMerge/>
            <w:shd w:val="clear" w:color="auto" w:fill="auto"/>
            <w:vAlign w:val="center"/>
          </w:tcPr>
          <w:p w14:paraId="5991FB52" w14:textId="77777777" w:rsidR="00475BEF" w:rsidRPr="00D2098A" w:rsidRDefault="00475BEF" w:rsidP="00A43B6D">
            <w:pPr>
              <w:widowControl/>
              <w:autoSpaceDE/>
              <w:autoSpaceDN/>
              <w:adjustRightInd/>
              <w:jc w:val="center"/>
              <w:rPr>
                <w:rFonts w:eastAsia="Times New Roman"/>
                <w:b/>
                <w:bCs/>
                <w:sz w:val="18"/>
                <w:szCs w:val="18"/>
              </w:rPr>
            </w:pPr>
          </w:p>
        </w:tc>
        <w:tc>
          <w:tcPr>
            <w:tcW w:w="1559" w:type="dxa"/>
            <w:vMerge/>
            <w:shd w:val="clear" w:color="auto" w:fill="auto"/>
            <w:vAlign w:val="center"/>
          </w:tcPr>
          <w:p w14:paraId="50636236" w14:textId="77777777" w:rsidR="00475BEF" w:rsidRPr="00D2098A" w:rsidRDefault="00475BEF" w:rsidP="00A43B6D">
            <w:pPr>
              <w:widowControl/>
              <w:autoSpaceDE/>
              <w:autoSpaceDN/>
              <w:adjustRightInd/>
              <w:jc w:val="center"/>
              <w:rPr>
                <w:rFonts w:eastAsia="Times New Roman"/>
                <w:b/>
                <w:bCs/>
                <w:sz w:val="18"/>
                <w:szCs w:val="18"/>
              </w:rPr>
            </w:pPr>
          </w:p>
        </w:tc>
        <w:tc>
          <w:tcPr>
            <w:tcW w:w="851" w:type="dxa"/>
            <w:vMerge/>
            <w:shd w:val="clear" w:color="auto" w:fill="auto"/>
            <w:vAlign w:val="center"/>
          </w:tcPr>
          <w:p w14:paraId="0FBBA143" w14:textId="77777777" w:rsidR="00475BEF" w:rsidRPr="00D2098A" w:rsidRDefault="00475BEF" w:rsidP="00A43B6D">
            <w:pPr>
              <w:widowControl/>
              <w:autoSpaceDE/>
              <w:autoSpaceDN/>
              <w:adjustRightInd/>
              <w:jc w:val="center"/>
              <w:rPr>
                <w:rFonts w:eastAsia="Times New Roman"/>
                <w:b/>
                <w:bCs/>
                <w:sz w:val="18"/>
                <w:szCs w:val="18"/>
              </w:rPr>
            </w:pPr>
          </w:p>
        </w:tc>
        <w:tc>
          <w:tcPr>
            <w:tcW w:w="1984" w:type="dxa"/>
            <w:vMerge/>
            <w:shd w:val="clear" w:color="auto" w:fill="auto"/>
            <w:vAlign w:val="center"/>
          </w:tcPr>
          <w:p w14:paraId="2C26538B" w14:textId="77777777" w:rsidR="00475BEF" w:rsidRPr="00D2098A" w:rsidRDefault="00475BEF" w:rsidP="00A43B6D">
            <w:pPr>
              <w:widowControl/>
              <w:autoSpaceDE/>
              <w:autoSpaceDN/>
              <w:adjustRightInd/>
              <w:jc w:val="center"/>
              <w:rPr>
                <w:rFonts w:eastAsia="Times New Roman"/>
                <w:b/>
                <w:bCs/>
                <w:sz w:val="18"/>
                <w:szCs w:val="18"/>
              </w:rPr>
            </w:pPr>
          </w:p>
        </w:tc>
        <w:tc>
          <w:tcPr>
            <w:tcW w:w="1134" w:type="dxa"/>
            <w:shd w:val="clear" w:color="auto" w:fill="auto"/>
            <w:vAlign w:val="center"/>
          </w:tcPr>
          <w:p w14:paraId="555FCAEB"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A</w:t>
            </w:r>
          </w:p>
        </w:tc>
        <w:tc>
          <w:tcPr>
            <w:tcW w:w="1039" w:type="dxa"/>
            <w:shd w:val="clear" w:color="auto" w:fill="auto"/>
            <w:vAlign w:val="center"/>
          </w:tcPr>
          <w:p w14:paraId="56F887E4"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B</w:t>
            </w:r>
          </w:p>
        </w:tc>
        <w:tc>
          <w:tcPr>
            <w:tcW w:w="1087" w:type="dxa"/>
            <w:shd w:val="clear" w:color="auto" w:fill="auto"/>
            <w:vAlign w:val="center"/>
          </w:tcPr>
          <w:p w14:paraId="17820C99"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C</w:t>
            </w:r>
          </w:p>
        </w:tc>
        <w:tc>
          <w:tcPr>
            <w:tcW w:w="1135" w:type="dxa"/>
            <w:shd w:val="clear" w:color="auto" w:fill="auto"/>
            <w:vAlign w:val="center"/>
          </w:tcPr>
          <w:p w14:paraId="732A0A18"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D</w:t>
            </w:r>
          </w:p>
        </w:tc>
        <w:tc>
          <w:tcPr>
            <w:tcW w:w="1039" w:type="dxa"/>
            <w:shd w:val="clear" w:color="auto" w:fill="auto"/>
            <w:vAlign w:val="center"/>
          </w:tcPr>
          <w:p w14:paraId="2ED2239F"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E=A*B*C*D</w:t>
            </w:r>
          </w:p>
        </w:tc>
        <w:tc>
          <w:tcPr>
            <w:tcW w:w="1087" w:type="dxa"/>
            <w:shd w:val="clear" w:color="auto" w:fill="auto"/>
            <w:vAlign w:val="center"/>
          </w:tcPr>
          <w:p w14:paraId="4EAD49A0" w14:textId="77777777" w:rsidR="00475BEF" w:rsidRPr="00A821CF" w:rsidRDefault="00475BEF" w:rsidP="00A43B6D">
            <w:pPr>
              <w:widowControl/>
              <w:autoSpaceDE/>
              <w:autoSpaceDN/>
              <w:adjustRightInd/>
              <w:jc w:val="center"/>
              <w:rPr>
                <w:rFonts w:eastAsia="Times New Roman"/>
                <w:b/>
                <w:bCs/>
                <w:color w:val="000000"/>
                <w:sz w:val="16"/>
                <w:szCs w:val="16"/>
              </w:rPr>
            </w:pPr>
            <w:r w:rsidRPr="00A821CF">
              <w:rPr>
                <w:rFonts w:eastAsia="Times New Roman"/>
                <w:b/>
                <w:bCs/>
                <w:color w:val="000000"/>
                <w:sz w:val="16"/>
                <w:szCs w:val="16"/>
              </w:rPr>
              <w:t>F=E/8</w:t>
            </w:r>
          </w:p>
        </w:tc>
      </w:tr>
      <w:tr w:rsidR="00475BEF" w:rsidRPr="0067042F" w14:paraId="75EB8515" w14:textId="77777777" w:rsidTr="00A43B6D">
        <w:trPr>
          <w:trHeight w:val="238"/>
        </w:trPr>
        <w:tc>
          <w:tcPr>
            <w:tcW w:w="2263" w:type="dxa"/>
            <w:shd w:val="clear" w:color="000000" w:fill="FFFFFF"/>
            <w:noWrap/>
            <w:vAlign w:val="center"/>
            <w:hideMark/>
          </w:tcPr>
          <w:p w14:paraId="1D1F5327" w14:textId="77777777" w:rsidR="00475BEF" w:rsidRPr="0067042F" w:rsidRDefault="00475BEF"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43" w:type="dxa"/>
            <w:shd w:val="clear" w:color="000000" w:fill="FFFFFF"/>
            <w:noWrap/>
            <w:vAlign w:val="center"/>
            <w:hideMark/>
          </w:tcPr>
          <w:p w14:paraId="55C5B99C"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559" w:type="dxa"/>
            <w:shd w:val="clear" w:color="auto" w:fill="auto"/>
            <w:vAlign w:val="center"/>
            <w:hideMark/>
          </w:tcPr>
          <w:p w14:paraId="1D6E8997"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851" w:type="dxa"/>
            <w:shd w:val="clear" w:color="auto" w:fill="auto"/>
            <w:noWrap/>
            <w:vAlign w:val="center"/>
            <w:hideMark/>
          </w:tcPr>
          <w:p w14:paraId="34A11942"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984" w:type="dxa"/>
            <w:shd w:val="clear" w:color="auto" w:fill="auto"/>
            <w:noWrap/>
            <w:vAlign w:val="center"/>
            <w:hideMark/>
          </w:tcPr>
          <w:p w14:paraId="2352C3AF"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134" w:type="dxa"/>
            <w:shd w:val="clear" w:color="auto" w:fill="auto"/>
            <w:noWrap/>
            <w:vAlign w:val="center"/>
            <w:hideMark/>
          </w:tcPr>
          <w:p w14:paraId="3929C7B9"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039" w:type="dxa"/>
            <w:shd w:val="clear" w:color="auto" w:fill="auto"/>
            <w:vAlign w:val="center"/>
            <w:hideMark/>
          </w:tcPr>
          <w:p w14:paraId="12DFD210"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2F8A58BA"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auto"/>
            <w:vAlign w:val="center"/>
          </w:tcPr>
          <w:p w14:paraId="697A91CA"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auto"/>
            <w:vAlign w:val="center"/>
          </w:tcPr>
          <w:p w14:paraId="1E37D165"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5E68CF74"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53823E3B" w14:textId="77777777" w:rsidTr="00A43B6D">
        <w:trPr>
          <w:trHeight w:val="238"/>
        </w:trPr>
        <w:tc>
          <w:tcPr>
            <w:tcW w:w="2263" w:type="dxa"/>
            <w:shd w:val="clear" w:color="000000" w:fill="FFFFFF"/>
            <w:noWrap/>
            <w:vAlign w:val="center"/>
          </w:tcPr>
          <w:p w14:paraId="675D5EB4" w14:textId="77777777" w:rsidR="00475BEF" w:rsidRPr="0067042F" w:rsidRDefault="00475BEF" w:rsidP="00A43B6D">
            <w:pPr>
              <w:widowControl/>
              <w:autoSpaceDE/>
              <w:autoSpaceDN/>
              <w:adjustRightInd/>
              <w:jc w:val="center"/>
              <w:rPr>
                <w:rFonts w:eastAsia="Times New Roman"/>
                <w:color w:val="000000"/>
                <w:sz w:val="18"/>
                <w:szCs w:val="18"/>
              </w:rPr>
            </w:pPr>
          </w:p>
        </w:tc>
        <w:tc>
          <w:tcPr>
            <w:tcW w:w="1843" w:type="dxa"/>
            <w:shd w:val="clear" w:color="000000" w:fill="FFFFFF"/>
            <w:noWrap/>
            <w:vAlign w:val="center"/>
          </w:tcPr>
          <w:p w14:paraId="040704C6" w14:textId="77777777" w:rsidR="00475BEF" w:rsidRPr="00D2098A" w:rsidRDefault="00475BEF" w:rsidP="00A43B6D">
            <w:pPr>
              <w:widowControl/>
              <w:autoSpaceDE/>
              <w:autoSpaceDN/>
              <w:adjustRightInd/>
              <w:jc w:val="center"/>
              <w:rPr>
                <w:rFonts w:eastAsia="Times New Roman"/>
                <w:sz w:val="18"/>
                <w:szCs w:val="18"/>
              </w:rPr>
            </w:pPr>
          </w:p>
        </w:tc>
        <w:tc>
          <w:tcPr>
            <w:tcW w:w="1559" w:type="dxa"/>
            <w:shd w:val="clear" w:color="auto" w:fill="auto"/>
            <w:vAlign w:val="center"/>
          </w:tcPr>
          <w:p w14:paraId="1C4ECA31" w14:textId="77777777" w:rsidR="00475BEF" w:rsidRPr="00D2098A" w:rsidRDefault="00475BEF" w:rsidP="00A43B6D">
            <w:pPr>
              <w:widowControl/>
              <w:autoSpaceDE/>
              <w:autoSpaceDN/>
              <w:adjustRightInd/>
              <w:jc w:val="center"/>
              <w:rPr>
                <w:rFonts w:eastAsia="Times New Roman"/>
                <w:sz w:val="18"/>
                <w:szCs w:val="18"/>
              </w:rPr>
            </w:pPr>
          </w:p>
        </w:tc>
        <w:tc>
          <w:tcPr>
            <w:tcW w:w="851" w:type="dxa"/>
            <w:shd w:val="clear" w:color="auto" w:fill="auto"/>
            <w:noWrap/>
            <w:vAlign w:val="center"/>
          </w:tcPr>
          <w:p w14:paraId="15AF7E5D" w14:textId="77777777" w:rsidR="00475BEF" w:rsidRPr="00D2098A" w:rsidRDefault="00475BEF" w:rsidP="00A43B6D">
            <w:pPr>
              <w:widowControl/>
              <w:autoSpaceDE/>
              <w:autoSpaceDN/>
              <w:adjustRightInd/>
              <w:jc w:val="center"/>
              <w:rPr>
                <w:rFonts w:eastAsia="Times New Roman"/>
                <w:sz w:val="18"/>
                <w:szCs w:val="18"/>
              </w:rPr>
            </w:pPr>
          </w:p>
        </w:tc>
        <w:tc>
          <w:tcPr>
            <w:tcW w:w="1984" w:type="dxa"/>
            <w:shd w:val="clear" w:color="auto" w:fill="auto"/>
            <w:noWrap/>
            <w:vAlign w:val="center"/>
          </w:tcPr>
          <w:p w14:paraId="088F70FB" w14:textId="77777777" w:rsidR="00475BEF" w:rsidRPr="00D2098A" w:rsidRDefault="00475BEF" w:rsidP="00A43B6D">
            <w:pPr>
              <w:widowControl/>
              <w:autoSpaceDE/>
              <w:autoSpaceDN/>
              <w:adjustRightInd/>
              <w:jc w:val="center"/>
              <w:rPr>
                <w:rFonts w:eastAsia="Times New Roman"/>
                <w:sz w:val="18"/>
                <w:szCs w:val="18"/>
              </w:rPr>
            </w:pPr>
          </w:p>
        </w:tc>
        <w:tc>
          <w:tcPr>
            <w:tcW w:w="1134" w:type="dxa"/>
            <w:shd w:val="clear" w:color="auto" w:fill="auto"/>
            <w:noWrap/>
            <w:vAlign w:val="center"/>
          </w:tcPr>
          <w:p w14:paraId="01EE13B2" w14:textId="77777777" w:rsidR="00475BEF" w:rsidRPr="00D2098A" w:rsidRDefault="00475BEF" w:rsidP="00A43B6D">
            <w:pPr>
              <w:widowControl/>
              <w:autoSpaceDE/>
              <w:autoSpaceDN/>
              <w:adjustRightInd/>
              <w:jc w:val="center"/>
              <w:rPr>
                <w:rFonts w:eastAsia="Times New Roman"/>
                <w:sz w:val="18"/>
                <w:szCs w:val="18"/>
              </w:rPr>
            </w:pPr>
          </w:p>
        </w:tc>
        <w:tc>
          <w:tcPr>
            <w:tcW w:w="1039" w:type="dxa"/>
            <w:shd w:val="clear" w:color="auto" w:fill="auto"/>
            <w:vAlign w:val="center"/>
          </w:tcPr>
          <w:p w14:paraId="25764438"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4523E6CC"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auto"/>
            <w:vAlign w:val="center"/>
          </w:tcPr>
          <w:p w14:paraId="0D59F169"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auto"/>
            <w:vAlign w:val="center"/>
          </w:tcPr>
          <w:p w14:paraId="4E8EFFB1"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5EF40C21"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7EFDDBB2" w14:textId="77777777" w:rsidTr="00A43B6D">
        <w:trPr>
          <w:trHeight w:val="238"/>
        </w:trPr>
        <w:tc>
          <w:tcPr>
            <w:tcW w:w="2263" w:type="dxa"/>
            <w:tcBorders>
              <w:bottom w:val="single" w:sz="4" w:space="0" w:color="auto"/>
            </w:tcBorders>
            <w:shd w:val="clear" w:color="000000" w:fill="FFFFFF"/>
            <w:noWrap/>
            <w:vAlign w:val="center"/>
          </w:tcPr>
          <w:p w14:paraId="469A3B05" w14:textId="77777777" w:rsidR="00475BEF" w:rsidRPr="0067042F" w:rsidRDefault="00475BEF" w:rsidP="00A43B6D">
            <w:pPr>
              <w:widowControl/>
              <w:autoSpaceDE/>
              <w:autoSpaceDN/>
              <w:adjustRightInd/>
              <w:jc w:val="center"/>
              <w:rPr>
                <w:rFonts w:eastAsia="Times New Roman"/>
                <w:color w:val="000000"/>
                <w:sz w:val="18"/>
                <w:szCs w:val="18"/>
              </w:rPr>
            </w:pPr>
          </w:p>
        </w:tc>
        <w:tc>
          <w:tcPr>
            <w:tcW w:w="1843" w:type="dxa"/>
            <w:tcBorders>
              <w:bottom w:val="single" w:sz="4" w:space="0" w:color="auto"/>
            </w:tcBorders>
            <w:shd w:val="clear" w:color="000000" w:fill="FFFFFF"/>
            <w:noWrap/>
            <w:vAlign w:val="center"/>
          </w:tcPr>
          <w:p w14:paraId="25D703A3" w14:textId="77777777" w:rsidR="00475BEF" w:rsidRPr="00D2098A" w:rsidRDefault="00475BEF" w:rsidP="00A43B6D">
            <w:pPr>
              <w:widowControl/>
              <w:autoSpaceDE/>
              <w:autoSpaceDN/>
              <w:adjustRightInd/>
              <w:jc w:val="center"/>
              <w:rPr>
                <w:rFonts w:eastAsia="Times New Roman"/>
                <w:sz w:val="18"/>
                <w:szCs w:val="18"/>
              </w:rPr>
            </w:pPr>
          </w:p>
        </w:tc>
        <w:tc>
          <w:tcPr>
            <w:tcW w:w="1559" w:type="dxa"/>
            <w:tcBorders>
              <w:bottom w:val="single" w:sz="4" w:space="0" w:color="auto"/>
            </w:tcBorders>
            <w:shd w:val="clear" w:color="auto" w:fill="auto"/>
            <w:vAlign w:val="center"/>
          </w:tcPr>
          <w:p w14:paraId="44B34F5E" w14:textId="77777777" w:rsidR="00475BEF" w:rsidRPr="00D2098A" w:rsidRDefault="00475BEF" w:rsidP="00A43B6D">
            <w:pPr>
              <w:widowControl/>
              <w:autoSpaceDE/>
              <w:autoSpaceDN/>
              <w:adjustRightInd/>
              <w:jc w:val="center"/>
              <w:rPr>
                <w:rFonts w:eastAsia="Times New Roman"/>
                <w:sz w:val="18"/>
                <w:szCs w:val="18"/>
              </w:rPr>
            </w:pPr>
          </w:p>
        </w:tc>
        <w:tc>
          <w:tcPr>
            <w:tcW w:w="851" w:type="dxa"/>
            <w:tcBorders>
              <w:bottom w:val="single" w:sz="4" w:space="0" w:color="auto"/>
            </w:tcBorders>
            <w:shd w:val="clear" w:color="auto" w:fill="auto"/>
            <w:noWrap/>
            <w:vAlign w:val="center"/>
          </w:tcPr>
          <w:p w14:paraId="2DF8AA1B" w14:textId="77777777" w:rsidR="00475BEF" w:rsidRPr="00D2098A" w:rsidRDefault="00475BEF" w:rsidP="00A43B6D">
            <w:pPr>
              <w:widowControl/>
              <w:autoSpaceDE/>
              <w:autoSpaceDN/>
              <w:adjustRightInd/>
              <w:jc w:val="center"/>
              <w:rPr>
                <w:rFonts w:eastAsia="Times New Roman"/>
                <w:sz w:val="18"/>
                <w:szCs w:val="18"/>
              </w:rPr>
            </w:pPr>
          </w:p>
        </w:tc>
        <w:tc>
          <w:tcPr>
            <w:tcW w:w="1984" w:type="dxa"/>
            <w:shd w:val="clear" w:color="auto" w:fill="auto"/>
            <w:noWrap/>
            <w:vAlign w:val="center"/>
          </w:tcPr>
          <w:p w14:paraId="37A2A94C" w14:textId="77777777" w:rsidR="00475BEF" w:rsidRPr="00D2098A" w:rsidRDefault="00475BEF" w:rsidP="00A43B6D">
            <w:pPr>
              <w:widowControl/>
              <w:autoSpaceDE/>
              <w:autoSpaceDN/>
              <w:adjustRightInd/>
              <w:jc w:val="center"/>
              <w:rPr>
                <w:rFonts w:eastAsia="Times New Roman"/>
                <w:sz w:val="18"/>
                <w:szCs w:val="18"/>
              </w:rPr>
            </w:pPr>
          </w:p>
        </w:tc>
        <w:tc>
          <w:tcPr>
            <w:tcW w:w="1134" w:type="dxa"/>
            <w:shd w:val="clear" w:color="auto" w:fill="auto"/>
            <w:noWrap/>
            <w:vAlign w:val="center"/>
          </w:tcPr>
          <w:p w14:paraId="76459A21" w14:textId="77777777" w:rsidR="00475BEF" w:rsidRPr="00D2098A" w:rsidRDefault="00475BEF" w:rsidP="00A43B6D">
            <w:pPr>
              <w:widowControl/>
              <w:autoSpaceDE/>
              <w:autoSpaceDN/>
              <w:adjustRightInd/>
              <w:jc w:val="center"/>
              <w:rPr>
                <w:rFonts w:eastAsia="Times New Roman"/>
                <w:sz w:val="18"/>
                <w:szCs w:val="18"/>
              </w:rPr>
            </w:pPr>
          </w:p>
        </w:tc>
        <w:tc>
          <w:tcPr>
            <w:tcW w:w="1039" w:type="dxa"/>
            <w:shd w:val="clear" w:color="auto" w:fill="auto"/>
            <w:vAlign w:val="center"/>
          </w:tcPr>
          <w:p w14:paraId="6736D5CD"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3DB51661"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auto"/>
            <w:vAlign w:val="center"/>
          </w:tcPr>
          <w:p w14:paraId="67285935"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auto"/>
            <w:vAlign w:val="center"/>
          </w:tcPr>
          <w:p w14:paraId="11F33B85"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3B3F1B0F"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385CC1FA" w14:textId="77777777" w:rsidTr="001C3638">
        <w:trPr>
          <w:trHeight w:val="238"/>
        </w:trPr>
        <w:tc>
          <w:tcPr>
            <w:tcW w:w="6516" w:type="dxa"/>
            <w:gridSpan w:val="4"/>
            <w:shd w:val="diagStripe" w:color="000000" w:fill="D0CECE" w:themeFill="background2" w:themeFillShade="E6"/>
            <w:noWrap/>
            <w:vAlign w:val="center"/>
          </w:tcPr>
          <w:p w14:paraId="6BE24647" w14:textId="77777777" w:rsidR="00475BEF" w:rsidRPr="00D2098A" w:rsidRDefault="00475BEF" w:rsidP="00A43B6D">
            <w:pPr>
              <w:widowControl/>
              <w:autoSpaceDE/>
              <w:autoSpaceDN/>
              <w:adjustRightInd/>
              <w:rPr>
                <w:rFonts w:eastAsia="Times New Roman"/>
                <w:sz w:val="18"/>
                <w:szCs w:val="18"/>
              </w:rPr>
            </w:pPr>
          </w:p>
        </w:tc>
        <w:tc>
          <w:tcPr>
            <w:tcW w:w="1984" w:type="dxa"/>
            <w:shd w:val="clear" w:color="auto" w:fill="D9D9D9" w:themeFill="background1" w:themeFillShade="D9"/>
            <w:noWrap/>
            <w:vAlign w:val="center"/>
          </w:tcPr>
          <w:p w14:paraId="62AF137E" w14:textId="77777777" w:rsidR="00475BEF" w:rsidRPr="00D2098A" w:rsidRDefault="00475BEF" w:rsidP="001C3638">
            <w:pPr>
              <w:widowControl/>
              <w:autoSpaceDE/>
              <w:autoSpaceDN/>
              <w:adjustRightInd/>
              <w:jc w:val="right"/>
              <w:rPr>
                <w:rFonts w:eastAsia="Times New Roman"/>
                <w:sz w:val="18"/>
                <w:szCs w:val="18"/>
              </w:rPr>
            </w:pPr>
            <w:r w:rsidRPr="00D2098A">
              <w:rPr>
                <w:rFonts w:eastAsia="Times New Roman"/>
                <w:b/>
                <w:bCs/>
                <w:sz w:val="18"/>
                <w:szCs w:val="18"/>
              </w:rPr>
              <w:t>Totali</w:t>
            </w:r>
          </w:p>
        </w:tc>
        <w:tc>
          <w:tcPr>
            <w:tcW w:w="1134" w:type="dxa"/>
            <w:shd w:val="clear" w:color="auto" w:fill="D9D9D9" w:themeFill="background1" w:themeFillShade="D9"/>
            <w:noWrap/>
            <w:vAlign w:val="center"/>
          </w:tcPr>
          <w:p w14:paraId="718BB2CB" w14:textId="77777777" w:rsidR="00475BEF" w:rsidRPr="00D2098A" w:rsidRDefault="00475BEF" w:rsidP="00A43B6D">
            <w:pPr>
              <w:widowControl/>
              <w:autoSpaceDE/>
              <w:autoSpaceDN/>
              <w:adjustRightInd/>
              <w:jc w:val="center"/>
              <w:rPr>
                <w:rFonts w:eastAsia="Times New Roman"/>
                <w:sz w:val="18"/>
                <w:szCs w:val="18"/>
              </w:rPr>
            </w:pPr>
          </w:p>
        </w:tc>
        <w:tc>
          <w:tcPr>
            <w:tcW w:w="1039" w:type="dxa"/>
            <w:shd w:val="clear" w:color="auto" w:fill="D9D9D9" w:themeFill="background1" w:themeFillShade="D9"/>
            <w:vAlign w:val="center"/>
          </w:tcPr>
          <w:p w14:paraId="175716C7"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03117BAE"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D9D9D9" w:themeFill="background1" w:themeFillShade="D9"/>
            <w:vAlign w:val="center"/>
          </w:tcPr>
          <w:p w14:paraId="50C27C34"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D9D9D9" w:themeFill="background1" w:themeFillShade="D9"/>
            <w:vAlign w:val="center"/>
          </w:tcPr>
          <w:p w14:paraId="5023C75C"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07A3F78E"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592B256E" w14:textId="77777777" w:rsidTr="001C3638">
        <w:trPr>
          <w:trHeight w:val="283"/>
        </w:trPr>
        <w:tc>
          <w:tcPr>
            <w:tcW w:w="9634" w:type="dxa"/>
            <w:gridSpan w:val="6"/>
            <w:shd w:val="diagStripe" w:color="D0CECE" w:fill="595959"/>
            <w:noWrap/>
            <w:vAlign w:val="center"/>
            <w:hideMark/>
          </w:tcPr>
          <w:p w14:paraId="598A60EC"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3261" w:type="dxa"/>
            <w:gridSpan w:val="3"/>
            <w:shd w:val="clear" w:color="auto" w:fill="D9D9D9" w:themeFill="background1" w:themeFillShade="D9"/>
            <w:vAlign w:val="center"/>
            <w:hideMark/>
          </w:tcPr>
          <w:p w14:paraId="2CB5140E" w14:textId="77777777" w:rsidR="00475BEF" w:rsidRPr="00D2098A" w:rsidRDefault="00475BEF" w:rsidP="00A43B6D">
            <w:pPr>
              <w:widowControl/>
              <w:autoSpaceDE/>
              <w:autoSpaceDN/>
              <w:adjustRightInd/>
              <w:jc w:val="right"/>
              <w:rPr>
                <w:rFonts w:eastAsia="Times New Roman"/>
                <w:sz w:val="18"/>
                <w:szCs w:val="18"/>
              </w:rPr>
            </w:pPr>
            <w:r w:rsidRPr="00D2098A">
              <w:rPr>
                <w:rFonts w:eastAsia="Times New Roman"/>
                <w:sz w:val="18"/>
                <w:szCs w:val="18"/>
              </w:rPr>
              <w:t>Totale valore</w:t>
            </w:r>
            <w:r>
              <w:rPr>
                <w:rFonts w:eastAsia="Times New Roman"/>
                <w:sz w:val="18"/>
                <w:szCs w:val="18"/>
              </w:rPr>
              <w:t xml:space="preserve"> economico</w:t>
            </w:r>
          </w:p>
        </w:tc>
        <w:tc>
          <w:tcPr>
            <w:tcW w:w="2126" w:type="dxa"/>
            <w:gridSpan w:val="2"/>
            <w:shd w:val="clear" w:color="auto" w:fill="D9D9D9" w:themeFill="background1" w:themeFillShade="D9"/>
            <w:noWrap/>
            <w:vAlign w:val="center"/>
            <w:hideMark/>
          </w:tcPr>
          <w:p w14:paraId="39CF1A27" w14:textId="77777777" w:rsidR="00475BEF" w:rsidRPr="0067042F" w:rsidRDefault="00475BEF" w:rsidP="00A43B6D">
            <w:pPr>
              <w:widowControl/>
              <w:autoSpaceDE/>
              <w:autoSpaceDN/>
              <w:adjustRightInd/>
              <w:jc w:val="center"/>
              <w:rPr>
                <w:rFonts w:ascii="Calibri" w:eastAsia="Times New Roman" w:hAnsi="Calibri" w:cs="Calibri"/>
                <w:b/>
                <w:bCs/>
                <w:color w:val="000000"/>
                <w:sz w:val="18"/>
                <w:szCs w:val="18"/>
              </w:rPr>
            </w:pPr>
            <w:r w:rsidRPr="0067042F">
              <w:rPr>
                <w:rFonts w:ascii="Calibri" w:eastAsia="Times New Roman" w:hAnsi="Calibri" w:cs="Calibri"/>
                <w:b/>
                <w:bCs/>
                <w:color w:val="000000"/>
                <w:sz w:val="18"/>
                <w:szCs w:val="18"/>
              </w:rPr>
              <w:t> </w:t>
            </w:r>
          </w:p>
        </w:tc>
      </w:tr>
    </w:tbl>
    <w:p w14:paraId="6747CFF0" w14:textId="77777777" w:rsidR="00475BEF" w:rsidRDefault="00475BEF" w:rsidP="00475BEF"/>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843"/>
        <w:gridCol w:w="1559"/>
        <w:gridCol w:w="2835"/>
        <w:gridCol w:w="1276"/>
        <w:gridCol w:w="1418"/>
        <w:gridCol w:w="1275"/>
        <w:gridCol w:w="1276"/>
        <w:gridCol w:w="1276"/>
      </w:tblGrid>
      <w:tr w:rsidR="00475BEF" w:rsidRPr="0067042F" w14:paraId="4C76737E" w14:textId="77777777" w:rsidTr="00A43B6D">
        <w:trPr>
          <w:trHeight w:val="283"/>
        </w:trPr>
        <w:tc>
          <w:tcPr>
            <w:tcW w:w="15021" w:type="dxa"/>
            <w:gridSpan w:val="9"/>
            <w:shd w:val="clear" w:color="000000" w:fill="E7E6E6"/>
            <w:vAlign w:val="center"/>
            <w:hideMark/>
          </w:tcPr>
          <w:p w14:paraId="4901285E" w14:textId="77777777" w:rsidR="00475BEF" w:rsidRPr="00D2098A" w:rsidRDefault="00475BEF" w:rsidP="00A43B6D">
            <w:pPr>
              <w:widowControl/>
              <w:autoSpaceDE/>
              <w:autoSpaceDN/>
              <w:adjustRightInd/>
              <w:rPr>
                <w:rFonts w:eastAsia="Times New Roman"/>
                <w:b/>
                <w:bCs/>
                <w:sz w:val="18"/>
                <w:szCs w:val="18"/>
              </w:rPr>
            </w:pPr>
            <w:r w:rsidRPr="00D2098A">
              <w:rPr>
                <w:rFonts w:eastAsia="Times New Roman"/>
                <w:b/>
                <w:bCs/>
                <w:sz w:val="18"/>
                <w:szCs w:val="18"/>
              </w:rPr>
              <w:t>Zootecnia</w:t>
            </w:r>
          </w:p>
        </w:tc>
      </w:tr>
      <w:tr w:rsidR="00475BEF" w:rsidRPr="0067042F" w14:paraId="3F2E64C0" w14:textId="77777777" w:rsidTr="00A43B6D">
        <w:trPr>
          <w:trHeight w:val="964"/>
        </w:trPr>
        <w:tc>
          <w:tcPr>
            <w:tcW w:w="2263" w:type="dxa"/>
            <w:vMerge w:val="restart"/>
            <w:shd w:val="clear" w:color="auto" w:fill="auto"/>
            <w:vAlign w:val="center"/>
            <w:hideMark/>
          </w:tcPr>
          <w:p w14:paraId="77397E57" w14:textId="77777777" w:rsidR="00475BEF" w:rsidRDefault="00475BEF" w:rsidP="00A43B6D">
            <w:pPr>
              <w:widowControl/>
              <w:autoSpaceDE/>
              <w:autoSpaceDN/>
              <w:adjustRightInd/>
              <w:jc w:val="center"/>
              <w:rPr>
                <w:rFonts w:eastAsia="Times New Roman"/>
                <w:b/>
                <w:bCs/>
                <w:sz w:val="18"/>
                <w:szCs w:val="18"/>
              </w:rPr>
            </w:pPr>
            <w:r>
              <w:rPr>
                <w:rFonts w:eastAsia="Times New Roman"/>
                <w:b/>
                <w:bCs/>
                <w:sz w:val="18"/>
                <w:szCs w:val="18"/>
              </w:rPr>
              <w:t>Tipologia</w:t>
            </w:r>
          </w:p>
          <w:p w14:paraId="73B0BA13" w14:textId="77777777" w:rsidR="00475BEF" w:rsidRPr="0067042F" w:rsidRDefault="00475BEF" w:rsidP="00A43B6D">
            <w:pPr>
              <w:widowControl/>
              <w:autoSpaceDE/>
              <w:autoSpaceDN/>
              <w:adjustRightInd/>
              <w:jc w:val="center"/>
              <w:rPr>
                <w:rFonts w:eastAsia="Times New Roman"/>
                <w:b/>
                <w:bCs/>
                <w:sz w:val="18"/>
                <w:szCs w:val="18"/>
              </w:rPr>
            </w:pPr>
            <w:r w:rsidRPr="0067042F">
              <w:rPr>
                <w:rFonts w:eastAsia="Times New Roman"/>
                <w:sz w:val="18"/>
                <w:szCs w:val="18"/>
              </w:rPr>
              <w:t xml:space="preserve">(bovino, ovini, </w:t>
            </w:r>
            <w:r>
              <w:rPr>
                <w:rFonts w:eastAsia="Times New Roman"/>
                <w:sz w:val="18"/>
                <w:szCs w:val="18"/>
              </w:rPr>
              <w:t>a</w:t>
            </w:r>
            <w:r w:rsidRPr="0067042F">
              <w:rPr>
                <w:rFonts w:eastAsia="Times New Roman"/>
                <w:sz w:val="18"/>
                <w:szCs w:val="18"/>
              </w:rPr>
              <w:t>vicoli</w:t>
            </w:r>
            <w:r>
              <w:rPr>
                <w:rFonts w:eastAsia="Times New Roman"/>
                <w:sz w:val="18"/>
                <w:szCs w:val="18"/>
              </w:rPr>
              <w:t>,</w:t>
            </w:r>
            <w:r w:rsidRPr="0067042F">
              <w:rPr>
                <w:rFonts w:eastAsia="Times New Roman"/>
                <w:sz w:val="18"/>
                <w:szCs w:val="18"/>
              </w:rPr>
              <w:t xml:space="preserve"> </w:t>
            </w:r>
            <w:r>
              <w:rPr>
                <w:rFonts w:eastAsia="Times New Roman"/>
                <w:sz w:val="18"/>
                <w:szCs w:val="18"/>
              </w:rPr>
              <w:t xml:space="preserve">suini, </w:t>
            </w:r>
            <w:r w:rsidRPr="0067042F">
              <w:rPr>
                <w:rFonts w:eastAsia="Times New Roman"/>
                <w:sz w:val="18"/>
                <w:szCs w:val="18"/>
              </w:rPr>
              <w:t>ecc</w:t>
            </w:r>
            <w:r>
              <w:rPr>
                <w:rFonts w:eastAsia="Times New Roman"/>
                <w:sz w:val="18"/>
                <w:szCs w:val="18"/>
              </w:rPr>
              <w:t>.</w:t>
            </w:r>
            <w:r w:rsidRPr="0067042F">
              <w:rPr>
                <w:rFonts w:eastAsia="Times New Roman"/>
                <w:sz w:val="18"/>
                <w:szCs w:val="18"/>
              </w:rPr>
              <w:t>)</w:t>
            </w:r>
          </w:p>
        </w:tc>
        <w:tc>
          <w:tcPr>
            <w:tcW w:w="1843" w:type="dxa"/>
            <w:vMerge w:val="restart"/>
            <w:shd w:val="clear" w:color="auto" w:fill="auto"/>
            <w:vAlign w:val="center"/>
            <w:hideMark/>
          </w:tcPr>
          <w:p w14:paraId="5DDF6F73" w14:textId="77777777" w:rsidR="00475BEF"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Indirizzo </w:t>
            </w:r>
            <w:r>
              <w:rPr>
                <w:rFonts w:eastAsia="Times New Roman"/>
                <w:b/>
                <w:bCs/>
                <w:sz w:val="18"/>
                <w:szCs w:val="18"/>
              </w:rPr>
              <w:t>p</w:t>
            </w:r>
            <w:r w:rsidRPr="00D2098A">
              <w:rPr>
                <w:rFonts w:eastAsia="Times New Roman"/>
                <w:b/>
                <w:bCs/>
                <w:sz w:val="18"/>
                <w:szCs w:val="18"/>
              </w:rPr>
              <w:t>roduttivo</w:t>
            </w:r>
          </w:p>
          <w:p w14:paraId="5FC3750E" w14:textId="77777777" w:rsidR="00475BEF" w:rsidRPr="00D2098A" w:rsidRDefault="00475BEF" w:rsidP="00A43B6D">
            <w:pPr>
              <w:widowControl/>
              <w:autoSpaceDE/>
              <w:autoSpaceDN/>
              <w:adjustRightInd/>
              <w:jc w:val="center"/>
              <w:rPr>
                <w:rFonts w:eastAsia="Times New Roman"/>
                <w:b/>
                <w:bCs/>
                <w:sz w:val="18"/>
                <w:szCs w:val="18"/>
              </w:rPr>
            </w:pPr>
            <w:r w:rsidRPr="0067042F">
              <w:rPr>
                <w:rFonts w:eastAsia="Times New Roman"/>
                <w:sz w:val="18"/>
                <w:szCs w:val="18"/>
              </w:rPr>
              <w:t xml:space="preserve">(bovino carne e/o latte, ovini carne e/o latte, </w:t>
            </w:r>
            <w:r>
              <w:rPr>
                <w:rFonts w:eastAsia="Times New Roman"/>
                <w:sz w:val="18"/>
                <w:szCs w:val="18"/>
              </w:rPr>
              <w:t>a</w:t>
            </w:r>
            <w:r w:rsidRPr="0067042F">
              <w:rPr>
                <w:rFonts w:eastAsia="Times New Roman"/>
                <w:sz w:val="18"/>
                <w:szCs w:val="18"/>
              </w:rPr>
              <w:t>vicoli da uova/carne</w:t>
            </w:r>
            <w:r>
              <w:rPr>
                <w:rFonts w:eastAsia="Times New Roman"/>
                <w:sz w:val="18"/>
                <w:szCs w:val="18"/>
              </w:rPr>
              <w:t>,</w:t>
            </w:r>
            <w:r w:rsidRPr="0067042F">
              <w:rPr>
                <w:rFonts w:eastAsia="Times New Roman"/>
                <w:sz w:val="18"/>
                <w:szCs w:val="18"/>
              </w:rPr>
              <w:t xml:space="preserve"> ecc</w:t>
            </w:r>
            <w:r>
              <w:rPr>
                <w:rFonts w:eastAsia="Times New Roman"/>
                <w:sz w:val="18"/>
                <w:szCs w:val="18"/>
              </w:rPr>
              <w:t>.</w:t>
            </w:r>
            <w:r w:rsidRPr="0067042F">
              <w:rPr>
                <w:rFonts w:eastAsia="Times New Roman"/>
                <w:sz w:val="18"/>
                <w:szCs w:val="18"/>
              </w:rPr>
              <w:t>)</w:t>
            </w:r>
          </w:p>
        </w:tc>
        <w:tc>
          <w:tcPr>
            <w:tcW w:w="1559" w:type="dxa"/>
            <w:vMerge w:val="restart"/>
            <w:shd w:val="clear" w:color="auto" w:fill="auto"/>
            <w:vAlign w:val="center"/>
            <w:hideMark/>
          </w:tcPr>
          <w:p w14:paraId="686E719A"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Forma di </w:t>
            </w:r>
            <w:r>
              <w:rPr>
                <w:rFonts w:eastAsia="Times New Roman"/>
                <w:b/>
                <w:bCs/>
                <w:sz w:val="18"/>
                <w:szCs w:val="18"/>
              </w:rPr>
              <w:t>a</w:t>
            </w:r>
            <w:r w:rsidRPr="00D2098A">
              <w:rPr>
                <w:rFonts w:eastAsia="Times New Roman"/>
                <w:b/>
                <w:bCs/>
                <w:sz w:val="18"/>
                <w:szCs w:val="18"/>
              </w:rPr>
              <w:t xml:space="preserve">llevamento </w:t>
            </w:r>
          </w:p>
        </w:tc>
        <w:tc>
          <w:tcPr>
            <w:tcW w:w="2835" w:type="dxa"/>
            <w:vMerge w:val="restart"/>
            <w:shd w:val="clear" w:color="auto" w:fill="auto"/>
            <w:vAlign w:val="center"/>
            <w:hideMark/>
          </w:tcPr>
          <w:p w14:paraId="700900C7"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b/>
                <w:bCs/>
                <w:sz w:val="18"/>
                <w:szCs w:val="18"/>
              </w:rPr>
              <w:t>Modalità di allevamento</w:t>
            </w:r>
          </w:p>
        </w:tc>
        <w:tc>
          <w:tcPr>
            <w:tcW w:w="1276" w:type="dxa"/>
            <w:shd w:val="clear" w:color="auto" w:fill="auto"/>
            <w:vAlign w:val="center"/>
            <w:hideMark/>
          </w:tcPr>
          <w:p w14:paraId="246FB859"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Numero capi</w:t>
            </w:r>
          </w:p>
        </w:tc>
        <w:tc>
          <w:tcPr>
            <w:tcW w:w="1418" w:type="dxa"/>
            <w:shd w:val="clear" w:color="auto" w:fill="auto"/>
            <w:vAlign w:val="center"/>
          </w:tcPr>
          <w:p w14:paraId="6CFFF117"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Ore/ha </w:t>
            </w:r>
            <w:r>
              <w:rPr>
                <w:rFonts w:eastAsia="Times New Roman"/>
                <w:b/>
                <w:bCs/>
                <w:sz w:val="18"/>
                <w:szCs w:val="18"/>
              </w:rPr>
              <w:br/>
            </w:r>
            <w:r w:rsidRPr="00D2098A">
              <w:rPr>
                <w:rFonts w:eastAsia="Times New Roman"/>
                <w:b/>
                <w:bCs/>
                <w:sz w:val="18"/>
                <w:szCs w:val="18"/>
              </w:rPr>
              <w:t>da DGR 506/08</w:t>
            </w:r>
          </w:p>
        </w:tc>
        <w:tc>
          <w:tcPr>
            <w:tcW w:w="1275" w:type="dxa"/>
            <w:shd w:val="clear" w:color="auto" w:fill="auto"/>
            <w:vAlign w:val="center"/>
          </w:tcPr>
          <w:p w14:paraId="31D0F97D"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Indici correttivi</w:t>
            </w:r>
          </w:p>
        </w:tc>
        <w:tc>
          <w:tcPr>
            <w:tcW w:w="1276" w:type="dxa"/>
            <w:shd w:val="clear" w:color="auto" w:fill="auto"/>
            <w:vAlign w:val="center"/>
          </w:tcPr>
          <w:p w14:paraId="39000D3F"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Ore aziendali</w:t>
            </w:r>
          </w:p>
        </w:tc>
        <w:tc>
          <w:tcPr>
            <w:tcW w:w="1276" w:type="dxa"/>
            <w:shd w:val="clear" w:color="auto" w:fill="auto"/>
            <w:vAlign w:val="center"/>
          </w:tcPr>
          <w:p w14:paraId="520905BF" w14:textId="77777777" w:rsidR="00475BEF" w:rsidRPr="0067042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Giornate aziendali</w:t>
            </w:r>
          </w:p>
        </w:tc>
      </w:tr>
      <w:tr w:rsidR="00475BEF" w:rsidRPr="0067042F" w14:paraId="2DDBF59D" w14:textId="77777777" w:rsidTr="00A43B6D">
        <w:trPr>
          <w:trHeight w:val="390"/>
        </w:trPr>
        <w:tc>
          <w:tcPr>
            <w:tcW w:w="2263" w:type="dxa"/>
            <w:vMerge/>
            <w:shd w:val="clear" w:color="auto" w:fill="auto"/>
            <w:vAlign w:val="center"/>
          </w:tcPr>
          <w:p w14:paraId="71DBF6F5" w14:textId="77777777" w:rsidR="00475BEF" w:rsidRPr="0067042F" w:rsidRDefault="00475BEF" w:rsidP="00A43B6D">
            <w:pPr>
              <w:widowControl/>
              <w:autoSpaceDE/>
              <w:autoSpaceDN/>
              <w:adjustRightInd/>
              <w:jc w:val="center"/>
              <w:rPr>
                <w:rFonts w:eastAsia="Times New Roman"/>
                <w:b/>
                <w:bCs/>
                <w:sz w:val="18"/>
                <w:szCs w:val="18"/>
              </w:rPr>
            </w:pPr>
          </w:p>
        </w:tc>
        <w:tc>
          <w:tcPr>
            <w:tcW w:w="1843" w:type="dxa"/>
            <w:vMerge/>
            <w:shd w:val="clear" w:color="auto" w:fill="auto"/>
            <w:vAlign w:val="center"/>
          </w:tcPr>
          <w:p w14:paraId="1E9E13B6" w14:textId="77777777" w:rsidR="00475BEF" w:rsidRPr="00D2098A" w:rsidRDefault="00475BEF" w:rsidP="00A43B6D">
            <w:pPr>
              <w:widowControl/>
              <w:autoSpaceDE/>
              <w:autoSpaceDN/>
              <w:adjustRightInd/>
              <w:jc w:val="center"/>
              <w:rPr>
                <w:rFonts w:eastAsia="Times New Roman"/>
                <w:b/>
                <w:bCs/>
                <w:sz w:val="18"/>
                <w:szCs w:val="18"/>
              </w:rPr>
            </w:pPr>
          </w:p>
        </w:tc>
        <w:tc>
          <w:tcPr>
            <w:tcW w:w="1559" w:type="dxa"/>
            <w:vMerge/>
            <w:shd w:val="clear" w:color="auto" w:fill="auto"/>
            <w:vAlign w:val="center"/>
          </w:tcPr>
          <w:p w14:paraId="3166E697" w14:textId="77777777" w:rsidR="00475BEF" w:rsidRPr="00D2098A" w:rsidRDefault="00475BEF" w:rsidP="00A43B6D">
            <w:pPr>
              <w:widowControl/>
              <w:autoSpaceDE/>
              <w:autoSpaceDN/>
              <w:adjustRightInd/>
              <w:jc w:val="center"/>
              <w:rPr>
                <w:rFonts w:eastAsia="Times New Roman"/>
                <w:b/>
                <w:bCs/>
                <w:sz w:val="18"/>
                <w:szCs w:val="18"/>
              </w:rPr>
            </w:pPr>
          </w:p>
        </w:tc>
        <w:tc>
          <w:tcPr>
            <w:tcW w:w="2835" w:type="dxa"/>
            <w:vMerge/>
            <w:shd w:val="clear" w:color="auto" w:fill="auto"/>
            <w:vAlign w:val="center"/>
          </w:tcPr>
          <w:p w14:paraId="53A8EE8B" w14:textId="77777777" w:rsidR="00475BEF" w:rsidRPr="00D2098A" w:rsidRDefault="00475BEF" w:rsidP="00A43B6D">
            <w:pPr>
              <w:widowControl/>
              <w:autoSpaceDE/>
              <w:autoSpaceDN/>
              <w:adjustRightInd/>
              <w:jc w:val="center"/>
              <w:rPr>
                <w:rFonts w:eastAsia="Times New Roman"/>
                <w:b/>
                <w:bCs/>
                <w:sz w:val="18"/>
                <w:szCs w:val="18"/>
              </w:rPr>
            </w:pPr>
          </w:p>
        </w:tc>
        <w:tc>
          <w:tcPr>
            <w:tcW w:w="1276" w:type="dxa"/>
            <w:shd w:val="clear" w:color="auto" w:fill="auto"/>
            <w:vAlign w:val="center"/>
          </w:tcPr>
          <w:p w14:paraId="12D43379"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A</w:t>
            </w:r>
          </w:p>
        </w:tc>
        <w:tc>
          <w:tcPr>
            <w:tcW w:w="1418" w:type="dxa"/>
            <w:shd w:val="clear" w:color="auto" w:fill="auto"/>
            <w:vAlign w:val="center"/>
          </w:tcPr>
          <w:p w14:paraId="71C76ECA" w14:textId="77777777" w:rsidR="00475BEF" w:rsidRPr="00D2098A" w:rsidRDefault="00475BEF" w:rsidP="00A43B6D">
            <w:pPr>
              <w:widowControl/>
              <w:autoSpaceDE/>
              <w:autoSpaceDN/>
              <w:adjustRightInd/>
              <w:jc w:val="center"/>
              <w:rPr>
                <w:rFonts w:eastAsia="Times New Roman"/>
                <w:b/>
                <w:bCs/>
                <w:sz w:val="16"/>
                <w:szCs w:val="16"/>
              </w:rPr>
            </w:pPr>
            <w:r>
              <w:rPr>
                <w:rFonts w:eastAsia="Times New Roman"/>
                <w:b/>
                <w:bCs/>
                <w:sz w:val="16"/>
                <w:szCs w:val="16"/>
              </w:rPr>
              <w:t>B</w:t>
            </w:r>
          </w:p>
        </w:tc>
        <w:tc>
          <w:tcPr>
            <w:tcW w:w="1275" w:type="dxa"/>
            <w:shd w:val="clear" w:color="auto" w:fill="auto"/>
            <w:vAlign w:val="center"/>
          </w:tcPr>
          <w:p w14:paraId="0AF22051" w14:textId="77777777" w:rsidR="00475BEF" w:rsidRPr="00D2098A" w:rsidRDefault="00475BEF" w:rsidP="00A43B6D">
            <w:pPr>
              <w:widowControl/>
              <w:autoSpaceDE/>
              <w:autoSpaceDN/>
              <w:adjustRightInd/>
              <w:jc w:val="center"/>
              <w:rPr>
                <w:rFonts w:eastAsia="Times New Roman"/>
                <w:b/>
                <w:bCs/>
                <w:sz w:val="16"/>
                <w:szCs w:val="16"/>
              </w:rPr>
            </w:pPr>
            <w:r>
              <w:rPr>
                <w:rFonts w:eastAsia="Times New Roman"/>
                <w:b/>
                <w:bCs/>
                <w:sz w:val="16"/>
                <w:szCs w:val="16"/>
              </w:rPr>
              <w:t>C</w:t>
            </w:r>
          </w:p>
        </w:tc>
        <w:tc>
          <w:tcPr>
            <w:tcW w:w="1276" w:type="dxa"/>
            <w:shd w:val="clear" w:color="auto" w:fill="auto"/>
            <w:vAlign w:val="center"/>
          </w:tcPr>
          <w:p w14:paraId="05CE6A51" w14:textId="77777777" w:rsidR="00475BEF" w:rsidRPr="00D2098A" w:rsidRDefault="00475BEF" w:rsidP="00A43B6D">
            <w:pPr>
              <w:widowControl/>
              <w:autoSpaceDE/>
              <w:autoSpaceDN/>
              <w:adjustRightInd/>
              <w:jc w:val="center"/>
              <w:rPr>
                <w:rFonts w:eastAsia="Times New Roman"/>
                <w:b/>
                <w:bCs/>
                <w:sz w:val="16"/>
                <w:szCs w:val="16"/>
              </w:rPr>
            </w:pPr>
            <w:r>
              <w:rPr>
                <w:rFonts w:eastAsia="Times New Roman"/>
                <w:b/>
                <w:bCs/>
                <w:sz w:val="16"/>
                <w:szCs w:val="16"/>
              </w:rPr>
              <w:t>D</w:t>
            </w:r>
            <w:r w:rsidRPr="00D2098A">
              <w:rPr>
                <w:rFonts w:eastAsia="Times New Roman"/>
                <w:b/>
                <w:bCs/>
                <w:sz w:val="16"/>
                <w:szCs w:val="16"/>
              </w:rPr>
              <w:t>=A*B*C</w:t>
            </w:r>
          </w:p>
        </w:tc>
        <w:tc>
          <w:tcPr>
            <w:tcW w:w="1276" w:type="dxa"/>
            <w:shd w:val="clear" w:color="auto" w:fill="auto"/>
            <w:vAlign w:val="center"/>
          </w:tcPr>
          <w:p w14:paraId="5AD16351" w14:textId="77777777" w:rsidR="00475BEF" w:rsidRPr="00A821CF" w:rsidRDefault="00475BEF" w:rsidP="00A43B6D">
            <w:pPr>
              <w:widowControl/>
              <w:autoSpaceDE/>
              <w:autoSpaceDN/>
              <w:adjustRightInd/>
              <w:jc w:val="center"/>
              <w:rPr>
                <w:rFonts w:eastAsia="Times New Roman"/>
                <w:b/>
                <w:bCs/>
                <w:color w:val="000000"/>
                <w:sz w:val="16"/>
                <w:szCs w:val="16"/>
              </w:rPr>
            </w:pPr>
            <w:r>
              <w:rPr>
                <w:rFonts w:eastAsia="Times New Roman"/>
                <w:b/>
                <w:bCs/>
                <w:color w:val="000000"/>
                <w:sz w:val="16"/>
                <w:szCs w:val="16"/>
              </w:rPr>
              <w:t>E</w:t>
            </w:r>
            <w:r w:rsidRPr="00A821CF">
              <w:rPr>
                <w:rFonts w:eastAsia="Times New Roman"/>
                <w:b/>
                <w:bCs/>
                <w:color w:val="000000"/>
                <w:sz w:val="16"/>
                <w:szCs w:val="16"/>
              </w:rPr>
              <w:t>=</w:t>
            </w:r>
            <w:r>
              <w:rPr>
                <w:rFonts w:eastAsia="Times New Roman"/>
                <w:b/>
                <w:bCs/>
                <w:color w:val="000000"/>
                <w:sz w:val="16"/>
                <w:szCs w:val="16"/>
              </w:rPr>
              <w:t>D</w:t>
            </w:r>
            <w:r w:rsidRPr="00A821CF">
              <w:rPr>
                <w:rFonts w:eastAsia="Times New Roman"/>
                <w:b/>
                <w:bCs/>
                <w:color w:val="000000"/>
                <w:sz w:val="16"/>
                <w:szCs w:val="16"/>
              </w:rPr>
              <w:t>/8</w:t>
            </w:r>
          </w:p>
        </w:tc>
      </w:tr>
      <w:tr w:rsidR="00475BEF" w:rsidRPr="0067042F" w14:paraId="5AB348D6" w14:textId="77777777" w:rsidTr="00A43B6D">
        <w:trPr>
          <w:trHeight w:val="238"/>
        </w:trPr>
        <w:tc>
          <w:tcPr>
            <w:tcW w:w="2263" w:type="dxa"/>
            <w:shd w:val="clear" w:color="000000" w:fill="FFFFFF"/>
            <w:noWrap/>
            <w:vAlign w:val="center"/>
            <w:hideMark/>
          </w:tcPr>
          <w:p w14:paraId="6A6A640B" w14:textId="77777777" w:rsidR="00475BEF" w:rsidRPr="0067042F" w:rsidRDefault="00475BEF"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43" w:type="dxa"/>
            <w:shd w:val="clear" w:color="000000" w:fill="FFFFFF"/>
            <w:noWrap/>
            <w:vAlign w:val="center"/>
            <w:hideMark/>
          </w:tcPr>
          <w:p w14:paraId="0E8CFC4D"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559" w:type="dxa"/>
            <w:shd w:val="clear" w:color="auto" w:fill="auto"/>
            <w:vAlign w:val="center"/>
            <w:hideMark/>
          </w:tcPr>
          <w:p w14:paraId="51B7C494"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2835" w:type="dxa"/>
            <w:shd w:val="clear" w:color="auto" w:fill="auto"/>
            <w:noWrap/>
            <w:vAlign w:val="center"/>
            <w:hideMark/>
          </w:tcPr>
          <w:p w14:paraId="11FD3ADC"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276" w:type="dxa"/>
            <w:shd w:val="clear" w:color="auto" w:fill="auto"/>
            <w:noWrap/>
            <w:vAlign w:val="center"/>
            <w:hideMark/>
          </w:tcPr>
          <w:p w14:paraId="3AC7BC46"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418" w:type="dxa"/>
            <w:shd w:val="clear" w:color="auto" w:fill="auto"/>
            <w:vAlign w:val="center"/>
            <w:hideMark/>
          </w:tcPr>
          <w:p w14:paraId="1B8EA5AB" w14:textId="77777777" w:rsidR="00475BEF" w:rsidRPr="00D2098A" w:rsidRDefault="00475BEF" w:rsidP="00A43B6D">
            <w:pPr>
              <w:widowControl/>
              <w:autoSpaceDE/>
              <w:autoSpaceDN/>
              <w:adjustRightInd/>
              <w:jc w:val="center"/>
              <w:rPr>
                <w:rFonts w:eastAsia="Times New Roman"/>
                <w:i/>
                <w:iCs/>
                <w:sz w:val="18"/>
                <w:szCs w:val="18"/>
              </w:rPr>
            </w:pPr>
          </w:p>
        </w:tc>
        <w:tc>
          <w:tcPr>
            <w:tcW w:w="1275" w:type="dxa"/>
            <w:shd w:val="clear" w:color="auto" w:fill="auto"/>
            <w:vAlign w:val="center"/>
          </w:tcPr>
          <w:p w14:paraId="4A765B99"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auto"/>
            <w:vAlign w:val="center"/>
          </w:tcPr>
          <w:p w14:paraId="39A4EB8D"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auto"/>
            <w:vAlign w:val="center"/>
          </w:tcPr>
          <w:p w14:paraId="06ED5A71"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174ADE41" w14:textId="77777777" w:rsidTr="00A43B6D">
        <w:trPr>
          <w:trHeight w:val="238"/>
        </w:trPr>
        <w:tc>
          <w:tcPr>
            <w:tcW w:w="2263" w:type="dxa"/>
            <w:shd w:val="clear" w:color="000000" w:fill="FFFFFF"/>
            <w:noWrap/>
            <w:vAlign w:val="center"/>
          </w:tcPr>
          <w:p w14:paraId="2AFE24E4" w14:textId="77777777" w:rsidR="00475BEF" w:rsidRPr="0067042F" w:rsidRDefault="00475BEF" w:rsidP="00A43B6D">
            <w:pPr>
              <w:widowControl/>
              <w:autoSpaceDE/>
              <w:autoSpaceDN/>
              <w:adjustRightInd/>
              <w:jc w:val="center"/>
              <w:rPr>
                <w:rFonts w:eastAsia="Times New Roman"/>
                <w:color w:val="000000"/>
                <w:sz w:val="18"/>
                <w:szCs w:val="18"/>
              </w:rPr>
            </w:pPr>
          </w:p>
        </w:tc>
        <w:tc>
          <w:tcPr>
            <w:tcW w:w="1843" w:type="dxa"/>
            <w:shd w:val="clear" w:color="000000" w:fill="FFFFFF"/>
            <w:noWrap/>
            <w:vAlign w:val="center"/>
          </w:tcPr>
          <w:p w14:paraId="72DA0EEC" w14:textId="77777777" w:rsidR="00475BEF" w:rsidRPr="00D2098A" w:rsidRDefault="00475BEF" w:rsidP="00A43B6D">
            <w:pPr>
              <w:widowControl/>
              <w:autoSpaceDE/>
              <w:autoSpaceDN/>
              <w:adjustRightInd/>
              <w:jc w:val="center"/>
              <w:rPr>
                <w:rFonts w:eastAsia="Times New Roman"/>
                <w:sz w:val="18"/>
                <w:szCs w:val="18"/>
              </w:rPr>
            </w:pPr>
          </w:p>
        </w:tc>
        <w:tc>
          <w:tcPr>
            <w:tcW w:w="1559" w:type="dxa"/>
            <w:shd w:val="clear" w:color="auto" w:fill="auto"/>
            <w:vAlign w:val="center"/>
          </w:tcPr>
          <w:p w14:paraId="327B7A9B" w14:textId="77777777" w:rsidR="00475BEF" w:rsidRPr="00D2098A" w:rsidRDefault="00475BEF" w:rsidP="00A43B6D">
            <w:pPr>
              <w:widowControl/>
              <w:autoSpaceDE/>
              <w:autoSpaceDN/>
              <w:adjustRightInd/>
              <w:jc w:val="center"/>
              <w:rPr>
                <w:rFonts w:eastAsia="Times New Roman"/>
                <w:sz w:val="18"/>
                <w:szCs w:val="18"/>
              </w:rPr>
            </w:pPr>
          </w:p>
        </w:tc>
        <w:tc>
          <w:tcPr>
            <w:tcW w:w="2835" w:type="dxa"/>
            <w:shd w:val="clear" w:color="auto" w:fill="auto"/>
            <w:noWrap/>
            <w:vAlign w:val="center"/>
          </w:tcPr>
          <w:p w14:paraId="461B6459" w14:textId="77777777" w:rsidR="00475BEF" w:rsidRPr="00D2098A" w:rsidRDefault="00475BEF" w:rsidP="00A43B6D">
            <w:pPr>
              <w:widowControl/>
              <w:autoSpaceDE/>
              <w:autoSpaceDN/>
              <w:adjustRightInd/>
              <w:jc w:val="center"/>
              <w:rPr>
                <w:rFonts w:eastAsia="Times New Roman"/>
                <w:sz w:val="18"/>
                <w:szCs w:val="18"/>
              </w:rPr>
            </w:pPr>
          </w:p>
        </w:tc>
        <w:tc>
          <w:tcPr>
            <w:tcW w:w="1276" w:type="dxa"/>
            <w:shd w:val="clear" w:color="auto" w:fill="auto"/>
            <w:noWrap/>
            <w:vAlign w:val="center"/>
          </w:tcPr>
          <w:p w14:paraId="23E59495" w14:textId="77777777" w:rsidR="00475BEF" w:rsidRPr="00D2098A" w:rsidRDefault="00475BEF" w:rsidP="00A43B6D">
            <w:pPr>
              <w:widowControl/>
              <w:autoSpaceDE/>
              <w:autoSpaceDN/>
              <w:adjustRightInd/>
              <w:jc w:val="center"/>
              <w:rPr>
                <w:rFonts w:eastAsia="Times New Roman"/>
                <w:sz w:val="18"/>
                <w:szCs w:val="18"/>
              </w:rPr>
            </w:pPr>
          </w:p>
        </w:tc>
        <w:tc>
          <w:tcPr>
            <w:tcW w:w="1418" w:type="dxa"/>
            <w:shd w:val="clear" w:color="auto" w:fill="auto"/>
            <w:vAlign w:val="center"/>
          </w:tcPr>
          <w:p w14:paraId="3981E156" w14:textId="77777777" w:rsidR="00475BEF" w:rsidRPr="00D2098A" w:rsidRDefault="00475BEF" w:rsidP="00A43B6D">
            <w:pPr>
              <w:widowControl/>
              <w:autoSpaceDE/>
              <w:autoSpaceDN/>
              <w:adjustRightInd/>
              <w:jc w:val="center"/>
              <w:rPr>
                <w:rFonts w:eastAsia="Times New Roman"/>
                <w:i/>
                <w:iCs/>
                <w:sz w:val="18"/>
                <w:szCs w:val="18"/>
              </w:rPr>
            </w:pPr>
          </w:p>
        </w:tc>
        <w:tc>
          <w:tcPr>
            <w:tcW w:w="1275" w:type="dxa"/>
            <w:shd w:val="clear" w:color="auto" w:fill="auto"/>
            <w:vAlign w:val="center"/>
          </w:tcPr>
          <w:p w14:paraId="46AE657A"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auto"/>
            <w:vAlign w:val="center"/>
          </w:tcPr>
          <w:p w14:paraId="2B77CCDE"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auto"/>
            <w:vAlign w:val="center"/>
          </w:tcPr>
          <w:p w14:paraId="2DFB286E"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18F77144" w14:textId="77777777" w:rsidTr="00A43B6D">
        <w:trPr>
          <w:trHeight w:val="238"/>
        </w:trPr>
        <w:tc>
          <w:tcPr>
            <w:tcW w:w="2263" w:type="dxa"/>
            <w:tcBorders>
              <w:bottom w:val="single" w:sz="4" w:space="0" w:color="auto"/>
            </w:tcBorders>
            <w:shd w:val="clear" w:color="000000" w:fill="FFFFFF"/>
            <w:noWrap/>
            <w:vAlign w:val="center"/>
          </w:tcPr>
          <w:p w14:paraId="2E3D125F" w14:textId="77777777" w:rsidR="00475BEF" w:rsidRPr="0067042F" w:rsidRDefault="00475BEF" w:rsidP="00A43B6D">
            <w:pPr>
              <w:widowControl/>
              <w:autoSpaceDE/>
              <w:autoSpaceDN/>
              <w:adjustRightInd/>
              <w:jc w:val="center"/>
              <w:rPr>
                <w:rFonts w:eastAsia="Times New Roman"/>
                <w:color w:val="000000"/>
                <w:sz w:val="18"/>
                <w:szCs w:val="18"/>
              </w:rPr>
            </w:pPr>
          </w:p>
        </w:tc>
        <w:tc>
          <w:tcPr>
            <w:tcW w:w="1843" w:type="dxa"/>
            <w:tcBorders>
              <w:bottom w:val="single" w:sz="4" w:space="0" w:color="auto"/>
            </w:tcBorders>
            <w:shd w:val="clear" w:color="000000" w:fill="FFFFFF"/>
            <w:noWrap/>
            <w:vAlign w:val="center"/>
          </w:tcPr>
          <w:p w14:paraId="77F6872C" w14:textId="77777777" w:rsidR="00475BEF" w:rsidRPr="00D2098A" w:rsidRDefault="00475BEF" w:rsidP="00A43B6D">
            <w:pPr>
              <w:widowControl/>
              <w:autoSpaceDE/>
              <w:autoSpaceDN/>
              <w:adjustRightInd/>
              <w:jc w:val="center"/>
              <w:rPr>
                <w:rFonts w:eastAsia="Times New Roman"/>
                <w:sz w:val="18"/>
                <w:szCs w:val="18"/>
              </w:rPr>
            </w:pPr>
          </w:p>
        </w:tc>
        <w:tc>
          <w:tcPr>
            <w:tcW w:w="1559" w:type="dxa"/>
            <w:tcBorders>
              <w:bottom w:val="single" w:sz="4" w:space="0" w:color="auto"/>
            </w:tcBorders>
            <w:shd w:val="clear" w:color="auto" w:fill="auto"/>
            <w:vAlign w:val="center"/>
          </w:tcPr>
          <w:p w14:paraId="47AC99D2" w14:textId="77777777" w:rsidR="00475BEF" w:rsidRPr="00D2098A" w:rsidRDefault="00475BEF" w:rsidP="00A43B6D">
            <w:pPr>
              <w:widowControl/>
              <w:autoSpaceDE/>
              <w:autoSpaceDN/>
              <w:adjustRightInd/>
              <w:jc w:val="center"/>
              <w:rPr>
                <w:rFonts w:eastAsia="Times New Roman"/>
                <w:sz w:val="18"/>
                <w:szCs w:val="18"/>
              </w:rPr>
            </w:pPr>
          </w:p>
        </w:tc>
        <w:tc>
          <w:tcPr>
            <w:tcW w:w="2835" w:type="dxa"/>
            <w:tcBorders>
              <w:bottom w:val="single" w:sz="4" w:space="0" w:color="auto"/>
            </w:tcBorders>
            <w:shd w:val="clear" w:color="auto" w:fill="auto"/>
            <w:noWrap/>
            <w:vAlign w:val="center"/>
          </w:tcPr>
          <w:p w14:paraId="4395EA6D" w14:textId="77777777" w:rsidR="00475BEF" w:rsidRPr="00D2098A" w:rsidRDefault="00475BEF" w:rsidP="00A43B6D">
            <w:pPr>
              <w:widowControl/>
              <w:autoSpaceDE/>
              <w:autoSpaceDN/>
              <w:adjustRightInd/>
              <w:jc w:val="center"/>
              <w:rPr>
                <w:rFonts w:eastAsia="Times New Roman"/>
                <w:sz w:val="18"/>
                <w:szCs w:val="18"/>
              </w:rPr>
            </w:pPr>
          </w:p>
        </w:tc>
        <w:tc>
          <w:tcPr>
            <w:tcW w:w="1276" w:type="dxa"/>
            <w:shd w:val="clear" w:color="auto" w:fill="auto"/>
            <w:noWrap/>
            <w:vAlign w:val="center"/>
          </w:tcPr>
          <w:p w14:paraId="694F28F8" w14:textId="77777777" w:rsidR="00475BEF" w:rsidRPr="00D2098A" w:rsidRDefault="00475BEF" w:rsidP="00A43B6D">
            <w:pPr>
              <w:widowControl/>
              <w:autoSpaceDE/>
              <w:autoSpaceDN/>
              <w:adjustRightInd/>
              <w:jc w:val="center"/>
              <w:rPr>
                <w:rFonts w:eastAsia="Times New Roman"/>
                <w:sz w:val="18"/>
                <w:szCs w:val="18"/>
              </w:rPr>
            </w:pPr>
          </w:p>
        </w:tc>
        <w:tc>
          <w:tcPr>
            <w:tcW w:w="1418" w:type="dxa"/>
            <w:shd w:val="clear" w:color="auto" w:fill="auto"/>
            <w:vAlign w:val="center"/>
          </w:tcPr>
          <w:p w14:paraId="1CE395FA" w14:textId="77777777" w:rsidR="00475BEF" w:rsidRPr="00D2098A" w:rsidRDefault="00475BEF" w:rsidP="00A43B6D">
            <w:pPr>
              <w:widowControl/>
              <w:autoSpaceDE/>
              <w:autoSpaceDN/>
              <w:adjustRightInd/>
              <w:jc w:val="center"/>
              <w:rPr>
                <w:rFonts w:eastAsia="Times New Roman"/>
                <w:i/>
                <w:iCs/>
                <w:sz w:val="18"/>
                <w:szCs w:val="18"/>
              </w:rPr>
            </w:pPr>
          </w:p>
        </w:tc>
        <w:tc>
          <w:tcPr>
            <w:tcW w:w="1275" w:type="dxa"/>
            <w:shd w:val="clear" w:color="auto" w:fill="auto"/>
            <w:vAlign w:val="center"/>
          </w:tcPr>
          <w:p w14:paraId="61FD502A"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auto"/>
            <w:vAlign w:val="center"/>
          </w:tcPr>
          <w:p w14:paraId="4DF94BE0"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auto"/>
            <w:vAlign w:val="center"/>
          </w:tcPr>
          <w:p w14:paraId="6FE0AA70"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064FD709" w14:textId="77777777" w:rsidTr="00CF72B0">
        <w:trPr>
          <w:trHeight w:val="238"/>
        </w:trPr>
        <w:tc>
          <w:tcPr>
            <w:tcW w:w="5665" w:type="dxa"/>
            <w:gridSpan w:val="3"/>
            <w:shd w:val="diagStripe" w:color="000000" w:fill="D0CECE" w:themeFill="background2" w:themeFillShade="E6"/>
            <w:noWrap/>
            <w:vAlign w:val="center"/>
          </w:tcPr>
          <w:p w14:paraId="67C10ACD" w14:textId="77777777" w:rsidR="00475BEF" w:rsidRPr="00D2098A" w:rsidRDefault="00475BEF" w:rsidP="00A43B6D">
            <w:pPr>
              <w:widowControl/>
              <w:autoSpaceDE/>
              <w:autoSpaceDN/>
              <w:adjustRightInd/>
              <w:rPr>
                <w:rFonts w:eastAsia="Times New Roman"/>
                <w:sz w:val="18"/>
                <w:szCs w:val="18"/>
              </w:rPr>
            </w:pPr>
          </w:p>
        </w:tc>
        <w:tc>
          <w:tcPr>
            <w:tcW w:w="2835" w:type="dxa"/>
            <w:shd w:val="clear" w:color="auto" w:fill="D9D9D9" w:themeFill="background1" w:themeFillShade="D9"/>
            <w:noWrap/>
            <w:vAlign w:val="center"/>
          </w:tcPr>
          <w:p w14:paraId="73C85727" w14:textId="77777777" w:rsidR="00475BEF" w:rsidRPr="00D2098A" w:rsidRDefault="00475BEF" w:rsidP="00CF72B0">
            <w:pPr>
              <w:widowControl/>
              <w:autoSpaceDE/>
              <w:autoSpaceDN/>
              <w:adjustRightInd/>
              <w:jc w:val="right"/>
              <w:rPr>
                <w:rFonts w:eastAsia="Times New Roman"/>
                <w:sz w:val="18"/>
                <w:szCs w:val="18"/>
              </w:rPr>
            </w:pPr>
            <w:r w:rsidRPr="00D2098A">
              <w:rPr>
                <w:rFonts w:eastAsia="Times New Roman"/>
                <w:b/>
                <w:bCs/>
                <w:sz w:val="18"/>
                <w:szCs w:val="18"/>
              </w:rPr>
              <w:t>Totali</w:t>
            </w:r>
          </w:p>
        </w:tc>
        <w:tc>
          <w:tcPr>
            <w:tcW w:w="1276" w:type="dxa"/>
            <w:shd w:val="clear" w:color="auto" w:fill="D9D9D9" w:themeFill="background1" w:themeFillShade="D9"/>
            <w:noWrap/>
            <w:vAlign w:val="center"/>
          </w:tcPr>
          <w:p w14:paraId="67C45699" w14:textId="77777777" w:rsidR="00475BEF" w:rsidRPr="00D2098A" w:rsidRDefault="00475BEF" w:rsidP="00A43B6D">
            <w:pPr>
              <w:widowControl/>
              <w:autoSpaceDE/>
              <w:autoSpaceDN/>
              <w:adjustRightInd/>
              <w:jc w:val="center"/>
              <w:rPr>
                <w:rFonts w:eastAsia="Times New Roman"/>
                <w:sz w:val="18"/>
                <w:szCs w:val="18"/>
              </w:rPr>
            </w:pPr>
          </w:p>
        </w:tc>
        <w:tc>
          <w:tcPr>
            <w:tcW w:w="1418" w:type="dxa"/>
            <w:shd w:val="clear" w:color="auto" w:fill="D9D9D9" w:themeFill="background1" w:themeFillShade="D9"/>
            <w:vAlign w:val="center"/>
          </w:tcPr>
          <w:p w14:paraId="723B06EB" w14:textId="77777777" w:rsidR="00475BEF" w:rsidRPr="00D2098A" w:rsidRDefault="00475BEF" w:rsidP="00A43B6D">
            <w:pPr>
              <w:widowControl/>
              <w:autoSpaceDE/>
              <w:autoSpaceDN/>
              <w:adjustRightInd/>
              <w:jc w:val="center"/>
              <w:rPr>
                <w:rFonts w:eastAsia="Times New Roman"/>
                <w:i/>
                <w:iCs/>
                <w:sz w:val="18"/>
                <w:szCs w:val="18"/>
              </w:rPr>
            </w:pPr>
          </w:p>
        </w:tc>
        <w:tc>
          <w:tcPr>
            <w:tcW w:w="1275" w:type="dxa"/>
            <w:shd w:val="clear" w:color="auto" w:fill="D9D9D9" w:themeFill="background1" w:themeFillShade="D9"/>
            <w:vAlign w:val="center"/>
          </w:tcPr>
          <w:p w14:paraId="5D854F51"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D9D9D9" w:themeFill="background1" w:themeFillShade="D9"/>
            <w:vAlign w:val="center"/>
          </w:tcPr>
          <w:p w14:paraId="5E40D0A2" w14:textId="77777777" w:rsidR="00475BEF" w:rsidRPr="00D2098A" w:rsidRDefault="00475BEF" w:rsidP="00A43B6D">
            <w:pPr>
              <w:widowControl/>
              <w:autoSpaceDE/>
              <w:autoSpaceDN/>
              <w:adjustRightInd/>
              <w:jc w:val="center"/>
              <w:rPr>
                <w:rFonts w:eastAsia="Times New Roman"/>
                <w:i/>
                <w:iCs/>
                <w:sz w:val="18"/>
                <w:szCs w:val="18"/>
              </w:rPr>
            </w:pPr>
          </w:p>
        </w:tc>
        <w:tc>
          <w:tcPr>
            <w:tcW w:w="1276" w:type="dxa"/>
            <w:shd w:val="clear" w:color="auto" w:fill="D9D9D9" w:themeFill="background1" w:themeFillShade="D9"/>
            <w:vAlign w:val="center"/>
          </w:tcPr>
          <w:p w14:paraId="7790BA81" w14:textId="77777777" w:rsidR="00475BEF" w:rsidRPr="0067042F" w:rsidRDefault="00475BEF" w:rsidP="00A43B6D">
            <w:pPr>
              <w:widowControl/>
              <w:autoSpaceDE/>
              <w:autoSpaceDN/>
              <w:adjustRightInd/>
              <w:jc w:val="center"/>
              <w:rPr>
                <w:rFonts w:eastAsia="Times New Roman"/>
                <w:i/>
                <w:iCs/>
                <w:color w:val="3A3838"/>
                <w:sz w:val="18"/>
                <w:szCs w:val="18"/>
              </w:rPr>
            </w:pPr>
          </w:p>
        </w:tc>
      </w:tr>
      <w:tr w:rsidR="00475BEF" w:rsidRPr="0067042F" w14:paraId="690011D0" w14:textId="77777777" w:rsidTr="00CF72B0">
        <w:trPr>
          <w:trHeight w:val="283"/>
        </w:trPr>
        <w:tc>
          <w:tcPr>
            <w:tcW w:w="9776" w:type="dxa"/>
            <w:gridSpan w:val="5"/>
            <w:shd w:val="diagStripe" w:color="D0CECE" w:fill="595959"/>
            <w:noWrap/>
            <w:vAlign w:val="center"/>
            <w:hideMark/>
          </w:tcPr>
          <w:p w14:paraId="3FF92499"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2693" w:type="dxa"/>
            <w:gridSpan w:val="2"/>
            <w:shd w:val="clear" w:color="auto" w:fill="D9D9D9" w:themeFill="background1" w:themeFillShade="D9"/>
            <w:vAlign w:val="center"/>
            <w:hideMark/>
          </w:tcPr>
          <w:p w14:paraId="53FDE17D" w14:textId="77777777" w:rsidR="00475BEF" w:rsidRPr="00D2098A" w:rsidRDefault="00475BEF" w:rsidP="00A43B6D">
            <w:pPr>
              <w:widowControl/>
              <w:autoSpaceDE/>
              <w:autoSpaceDN/>
              <w:adjustRightInd/>
              <w:jc w:val="right"/>
              <w:rPr>
                <w:rFonts w:eastAsia="Times New Roman"/>
                <w:sz w:val="18"/>
                <w:szCs w:val="18"/>
              </w:rPr>
            </w:pPr>
            <w:r w:rsidRPr="00D2098A">
              <w:rPr>
                <w:rFonts w:eastAsia="Times New Roman"/>
                <w:sz w:val="18"/>
                <w:szCs w:val="18"/>
              </w:rPr>
              <w:t>Totale valore</w:t>
            </w:r>
            <w:r>
              <w:rPr>
                <w:rFonts w:eastAsia="Times New Roman"/>
                <w:sz w:val="18"/>
                <w:szCs w:val="18"/>
              </w:rPr>
              <w:t xml:space="preserve"> economico</w:t>
            </w:r>
          </w:p>
        </w:tc>
        <w:tc>
          <w:tcPr>
            <w:tcW w:w="2552" w:type="dxa"/>
            <w:gridSpan w:val="2"/>
            <w:shd w:val="clear" w:color="auto" w:fill="D9D9D9" w:themeFill="background1" w:themeFillShade="D9"/>
            <w:noWrap/>
            <w:vAlign w:val="center"/>
            <w:hideMark/>
          </w:tcPr>
          <w:p w14:paraId="4DC0656E" w14:textId="77777777" w:rsidR="00475BEF" w:rsidRPr="0067042F" w:rsidRDefault="00475BEF" w:rsidP="00A43B6D">
            <w:pPr>
              <w:widowControl/>
              <w:autoSpaceDE/>
              <w:autoSpaceDN/>
              <w:adjustRightInd/>
              <w:jc w:val="center"/>
              <w:rPr>
                <w:rFonts w:ascii="Calibri" w:eastAsia="Times New Roman" w:hAnsi="Calibri" w:cs="Calibri"/>
                <w:b/>
                <w:bCs/>
                <w:color w:val="000000"/>
                <w:sz w:val="18"/>
                <w:szCs w:val="18"/>
              </w:rPr>
            </w:pPr>
            <w:r w:rsidRPr="0067042F">
              <w:rPr>
                <w:rFonts w:ascii="Calibri" w:eastAsia="Times New Roman" w:hAnsi="Calibri" w:cs="Calibri"/>
                <w:b/>
                <w:bCs/>
                <w:color w:val="000000"/>
                <w:sz w:val="18"/>
                <w:szCs w:val="18"/>
              </w:rPr>
              <w:t> </w:t>
            </w:r>
          </w:p>
        </w:tc>
      </w:tr>
    </w:tbl>
    <w:p w14:paraId="42B84522" w14:textId="77777777" w:rsidR="00475BEF" w:rsidRDefault="00475BEF" w:rsidP="00475BEF"/>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0"/>
        <w:gridCol w:w="1415"/>
        <w:gridCol w:w="2835"/>
        <w:gridCol w:w="1134"/>
        <w:gridCol w:w="1039"/>
        <w:gridCol w:w="1087"/>
        <w:gridCol w:w="1135"/>
        <w:gridCol w:w="1039"/>
        <w:gridCol w:w="1087"/>
      </w:tblGrid>
      <w:tr w:rsidR="00475BEF" w:rsidRPr="0067042F" w14:paraId="0446936A" w14:textId="77777777" w:rsidTr="00A43B6D">
        <w:trPr>
          <w:trHeight w:val="283"/>
        </w:trPr>
        <w:tc>
          <w:tcPr>
            <w:tcW w:w="15021" w:type="dxa"/>
            <w:gridSpan w:val="9"/>
            <w:shd w:val="clear" w:color="000000" w:fill="E7E6E6"/>
            <w:vAlign w:val="center"/>
            <w:hideMark/>
          </w:tcPr>
          <w:p w14:paraId="32410AC2" w14:textId="77777777" w:rsidR="00475BEF" w:rsidRPr="00D2098A" w:rsidRDefault="00475BEF" w:rsidP="00A43B6D">
            <w:pPr>
              <w:widowControl/>
              <w:autoSpaceDE/>
              <w:autoSpaceDN/>
              <w:adjustRightInd/>
              <w:rPr>
                <w:rFonts w:eastAsia="Times New Roman"/>
                <w:b/>
                <w:bCs/>
                <w:sz w:val="18"/>
                <w:szCs w:val="18"/>
              </w:rPr>
            </w:pPr>
            <w:r w:rsidRPr="00D2098A">
              <w:rPr>
                <w:rFonts w:eastAsia="Times New Roman"/>
                <w:b/>
                <w:bCs/>
                <w:sz w:val="18"/>
                <w:szCs w:val="18"/>
              </w:rPr>
              <w:t>Silvicoltura</w:t>
            </w:r>
          </w:p>
        </w:tc>
      </w:tr>
      <w:tr w:rsidR="00475BEF" w:rsidRPr="0067042F" w14:paraId="6766317A" w14:textId="77777777" w:rsidTr="00CF72B0">
        <w:trPr>
          <w:trHeight w:val="964"/>
        </w:trPr>
        <w:tc>
          <w:tcPr>
            <w:tcW w:w="4250" w:type="dxa"/>
            <w:vMerge w:val="restart"/>
            <w:shd w:val="clear" w:color="auto" w:fill="auto"/>
            <w:vAlign w:val="center"/>
            <w:hideMark/>
          </w:tcPr>
          <w:p w14:paraId="2292024E"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Indirizzo produttivo </w:t>
            </w:r>
          </w:p>
          <w:p w14:paraId="566F3809"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sz w:val="18"/>
                <w:szCs w:val="18"/>
              </w:rPr>
              <w:t>(Selvicoltura da legno o Forestazione Produttiva, Produzione di Biomassa, Utilizzazione Bosco Ceduo o alto fusto, ecc.)</w:t>
            </w:r>
          </w:p>
        </w:tc>
        <w:tc>
          <w:tcPr>
            <w:tcW w:w="4250" w:type="dxa"/>
            <w:gridSpan w:val="2"/>
            <w:vMerge w:val="restart"/>
            <w:shd w:val="clear" w:color="auto" w:fill="auto"/>
            <w:vAlign w:val="center"/>
            <w:hideMark/>
          </w:tcPr>
          <w:p w14:paraId="03C598F9"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b/>
                <w:bCs/>
                <w:sz w:val="18"/>
                <w:szCs w:val="18"/>
              </w:rPr>
              <w:t>Specie</w:t>
            </w:r>
          </w:p>
        </w:tc>
        <w:tc>
          <w:tcPr>
            <w:tcW w:w="1134" w:type="dxa"/>
            <w:shd w:val="clear" w:color="auto" w:fill="auto"/>
            <w:vAlign w:val="center"/>
            <w:hideMark/>
          </w:tcPr>
          <w:p w14:paraId="4E8A4AEB"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Superficie Ettari</w:t>
            </w:r>
          </w:p>
        </w:tc>
        <w:tc>
          <w:tcPr>
            <w:tcW w:w="1039" w:type="dxa"/>
            <w:shd w:val="clear" w:color="auto" w:fill="auto"/>
            <w:vAlign w:val="center"/>
          </w:tcPr>
          <w:p w14:paraId="2A68F7A2"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N. turni</w:t>
            </w:r>
          </w:p>
        </w:tc>
        <w:tc>
          <w:tcPr>
            <w:tcW w:w="1087" w:type="dxa"/>
            <w:shd w:val="clear" w:color="auto" w:fill="auto"/>
            <w:vAlign w:val="center"/>
          </w:tcPr>
          <w:p w14:paraId="17F0C8A9"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 xml:space="preserve">Ore/ha </w:t>
            </w:r>
            <w:r>
              <w:rPr>
                <w:rFonts w:eastAsia="Times New Roman"/>
                <w:b/>
                <w:bCs/>
                <w:sz w:val="18"/>
                <w:szCs w:val="18"/>
              </w:rPr>
              <w:br/>
            </w:r>
            <w:r w:rsidRPr="00D2098A">
              <w:rPr>
                <w:rFonts w:eastAsia="Times New Roman"/>
                <w:b/>
                <w:bCs/>
                <w:sz w:val="18"/>
                <w:szCs w:val="18"/>
              </w:rPr>
              <w:t>da DGR 506/08</w:t>
            </w:r>
          </w:p>
        </w:tc>
        <w:tc>
          <w:tcPr>
            <w:tcW w:w="1135" w:type="dxa"/>
            <w:shd w:val="clear" w:color="auto" w:fill="auto"/>
            <w:vAlign w:val="center"/>
          </w:tcPr>
          <w:p w14:paraId="0B4EC7D3"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Indici correttivi</w:t>
            </w:r>
          </w:p>
        </w:tc>
        <w:tc>
          <w:tcPr>
            <w:tcW w:w="1039" w:type="dxa"/>
            <w:shd w:val="clear" w:color="auto" w:fill="auto"/>
            <w:vAlign w:val="center"/>
          </w:tcPr>
          <w:p w14:paraId="6854A79E"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Ore aziendali</w:t>
            </w:r>
          </w:p>
        </w:tc>
        <w:tc>
          <w:tcPr>
            <w:tcW w:w="1087" w:type="dxa"/>
            <w:shd w:val="clear" w:color="auto" w:fill="auto"/>
            <w:vAlign w:val="center"/>
          </w:tcPr>
          <w:p w14:paraId="12AF3A8F" w14:textId="77777777" w:rsidR="00475BEF" w:rsidRPr="00D2098A" w:rsidRDefault="00475BEF" w:rsidP="00A43B6D">
            <w:pPr>
              <w:widowControl/>
              <w:autoSpaceDE/>
              <w:autoSpaceDN/>
              <w:adjustRightInd/>
              <w:jc w:val="center"/>
              <w:rPr>
                <w:rFonts w:eastAsia="Times New Roman"/>
                <w:b/>
                <w:bCs/>
                <w:sz w:val="18"/>
                <w:szCs w:val="18"/>
              </w:rPr>
            </w:pPr>
            <w:r w:rsidRPr="00D2098A">
              <w:rPr>
                <w:rFonts w:eastAsia="Times New Roman"/>
                <w:b/>
                <w:bCs/>
                <w:sz w:val="18"/>
                <w:szCs w:val="18"/>
              </w:rPr>
              <w:t>Giornate aziendali</w:t>
            </w:r>
          </w:p>
        </w:tc>
      </w:tr>
      <w:tr w:rsidR="00475BEF" w:rsidRPr="0067042F" w14:paraId="2FF0CE94" w14:textId="77777777" w:rsidTr="00CF72B0">
        <w:trPr>
          <w:trHeight w:val="390"/>
        </w:trPr>
        <w:tc>
          <w:tcPr>
            <w:tcW w:w="4250" w:type="dxa"/>
            <w:vMerge/>
            <w:shd w:val="clear" w:color="auto" w:fill="auto"/>
            <w:vAlign w:val="center"/>
          </w:tcPr>
          <w:p w14:paraId="5684F1A2" w14:textId="77777777" w:rsidR="00475BEF" w:rsidRPr="00D2098A" w:rsidRDefault="00475BEF" w:rsidP="00A43B6D">
            <w:pPr>
              <w:widowControl/>
              <w:autoSpaceDE/>
              <w:autoSpaceDN/>
              <w:adjustRightInd/>
              <w:jc w:val="center"/>
              <w:rPr>
                <w:rFonts w:eastAsia="Times New Roman"/>
                <w:b/>
                <w:bCs/>
                <w:sz w:val="18"/>
                <w:szCs w:val="18"/>
              </w:rPr>
            </w:pPr>
          </w:p>
        </w:tc>
        <w:tc>
          <w:tcPr>
            <w:tcW w:w="4250" w:type="dxa"/>
            <w:gridSpan w:val="2"/>
            <w:vMerge/>
            <w:shd w:val="clear" w:color="auto" w:fill="auto"/>
            <w:vAlign w:val="center"/>
          </w:tcPr>
          <w:p w14:paraId="4536A54C" w14:textId="77777777" w:rsidR="00475BEF" w:rsidRPr="00D2098A" w:rsidRDefault="00475BEF" w:rsidP="00A43B6D">
            <w:pPr>
              <w:widowControl/>
              <w:autoSpaceDE/>
              <w:autoSpaceDN/>
              <w:adjustRightInd/>
              <w:jc w:val="center"/>
              <w:rPr>
                <w:rFonts w:eastAsia="Times New Roman"/>
                <w:b/>
                <w:bCs/>
                <w:sz w:val="18"/>
                <w:szCs w:val="18"/>
              </w:rPr>
            </w:pPr>
          </w:p>
        </w:tc>
        <w:tc>
          <w:tcPr>
            <w:tcW w:w="1134" w:type="dxa"/>
            <w:shd w:val="clear" w:color="auto" w:fill="auto"/>
            <w:vAlign w:val="center"/>
          </w:tcPr>
          <w:p w14:paraId="5C703F75"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A</w:t>
            </w:r>
          </w:p>
        </w:tc>
        <w:tc>
          <w:tcPr>
            <w:tcW w:w="1039" w:type="dxa"/>
            <w:shd w:val="clear" w:color="auto" w:fill="auto"/>
            <w:vAlign w:val="center"/>
          </w:tcPr>
          <w:p w14:paraId="593F4617"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B</w:t>
            </w:r>
          </w:p>
        </w:tc>
        <w:tc>
          <w:tcPr>
            <w:tcW w:w="1087" w:type="dxa"/>
            <w:shd w:val="clear" w:color="auto" w:fill="auto"/>
            <w:vAlign w:val="center"/>
          </w:tcPr>
          <w:p w14:paraId="6B70D158"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C</w:t>
            </w:r>
          </w:p>
        </w:tc>
        <w:tc>
          <w:tcPr>
            <w:tcW w:w="1135" w:type="dxa"/>
            <w:shd w:val="clear" w:color="auto" w:fill="auto"/>
            <w:vAlign w:val="center"/>
          </w:tcPr>
          <w:p w14:paraId="621C19DF"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D</w:t>
            </w:r>
          </w:p>
        </w:tc>
        <w:tc>
          <w:tcPr>
            <w:tcW w:w="1039" w:type="dxa"/>
            <w:shd w:val="clear" w:color="auto" w:fill="auto"/>
            <w:vAlign w:val="center"/>
          </w:tcPr>
          <w:p w14:paraId="6B19786B"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E=A*B*C*D</w:t>
            </w:r>
          </w:p>
        </w:tc>
        <w:tc>
          <w:tcPr>
            <w:tcW w:w="1087" w:type="dxa"/>
            <w:shd w:val="clear" w:color="auto" w:fill="auto"/>
            <w:vAlign w:val="center"/>
          </w:tcPr>
          <w:p w14:paraId="4B2D9D1A" w14:textId="77777777" w:rsidR="00475BEF" w:rsidRPr="00D2098A" w:rsidRDefault="00475BEF" w:rsidP="00A43B6D">
            <w:pPr>
              <w:widowControl/>
              <w:autoSpaceDE/>
              <w:autoSpaceDN/>
              <w:adjustRightInd/>
              <w:jc w:val="center"/>
              <w:rPr>
                <w:rFonts w:eastAsia="Times New Roman"/>
                <w:b/>
                <w:bCs/>
                <w:sz w:val="16"/>
                <w:szCs w:val="16"/>
              </w:rPr>
            </w:pPr>
            <w:r w:rsidRPr="00D2098A">
              <w:rPr>
                <w:rFonts w:eastAsia="Times New Roman"/>
                <w:b/>
                <w:bCs/>
                <w:sz w:val="16"/>
                <w:szCs w:val="16"/>
              </w:rPr>
              <w:t>F=E/8</w:t>
            </w:r>
          </w:p>
        </w:tc>
      </w:tr>
      <w:tr w:rsidR="00475BEF" w:rsidRPr="0067042F" w14:paraId="47CB3B8E" w14:textId="77777777" w:rsidTr="00CF72B0">
        <w:trPr>
          <w:trHeight w:val="238"/>
        </w:trPr>
        <w:tc>
          <w:tcPr>
            <w:tcW w:w="4250" w:type="dxa"/>
            <w:shd w:val="clear" w:color="000000" w:fill="FFFFFF"/>
            <w:noWrap/>
            <w:vAlign w:val="center"/>
            <w:hideMark/>
          </w:tcPr>
          <w:p w14:paraId="4431DF54"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4250" w:type="dxa"/>
            <w:gridSpan w:val="2"/>
            <w:shd w:val="clear" w:color="000000" w:fill="FFFFFF"/>
            <w:noWrap/>
            <w:vAlign w:val="center"/>
            <w:hideMark/>
          </w:tcPr>
          <w:p w14:paraId="48517201" w14:textId="77777777" w:rsidR="00475BEF" w:rsidRPr="00D2098A" w:rsidRDefault="00475BEF" w:rsidP="00A43B6D">
            <w:pPr>
              <w:widowControl/>
              <w:autoSpaceDE/>
              <w:autoSpaceDN/>
              <w:adjustRightInd/>
              <w:jc w:val="center"/>
              <w:rPr>
                <w:rFonts w:eastAsia="Times New Roman"/>
                <w:sz w:val="18"/>
                <w:szCs w:val="18"/>
              </w:rPr>
            </w:pPr>
          </w:p>
        </w:tc>
        <w:tc>
          <w:tcPr>
            <w:tcW w:w="1134" w:type="dxa"/>
            <w:shd w:val="clear" w:color="auto" w:fill="auto"/>
            <w:noWrap/>
            <w:vAlign w:val="center"/>
            <w:hideMark/>
          </w:tcPr>
          <w:p w14:paraId="778F7E0E"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1039" w:type="dxa"/>
            <w:shd w:val="clear" w:color="auto" w:fill="auto"/>
            <w:vAlign w:val="center"/>
            <w:hideMark/>
          </w:tcPr>
          <w:p w14:paraId="56E3DC4A"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7E86F0CD"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auto"/>
            <w:vAlign w:val="center"/>
          </w:tcPr>
          <w:p w14:paraId="19D0D439"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auto"/>
            <w:vAlign w:val="center"/>
          </w:tcPr>
          <w:p w14:paraId="7B6A49F9"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37A4C94C" w14:textId="77777777" w:rsidR="00475BEF" w:rsidRPr="00D2098A" w:rsidRDefault="00475BEF" w:rsidP="00A43B6D">
            <w:pPr>
              <w:widowControl/>
              <w:autoSpaceDE/>
              <w:autoSpaceDN/>
              <w:adjustRightInd/>
              <w:jc w:val="center"/>
              <w:rPr>
                <w:rFonts w:eastAsia="Times New Roman"/>
                <w:i/>
                <w:iCs/>
                <w:sz w:val="18"/>
                <w:szCs w:val="18"/>
              </w:rPr>
            </w:pPr>
          </w:p>
        </w:tc>
      </w:tr>
      <w:tr w:rsidR="00475BEF" w:rsidRPr="0067042F" w14:paraId="42E5A163" w14:textId="77777777" w:rsidTr="00CF72B0">
        <w:trPr>
          <w:trHeight w:val="238"/>
        </w:trPr>
        <w:tc>
          <w:tcPr>
            <w:tcW w:w="4250" w:type="dxa"/>
            <w:shd w:val="clear" w:color="000000" w:fill="FFFFFF"/>
            <w:noWrap/>
            <w:vAlign w:val="center"/>
          </w:tcPr>
          <w:p w14:paraId="4EB8264B" w14:textId="77777777" w:rsidR="00475BEF" w:rsidRPr="00D2098A" w:rsidRDefault="00475BEF" w:rsidP="00A43B6D">
            <w:pPr>
              <w:widowControl/>
              <w:autoSpaceDE/>
              <w:autoSpaceDN/>
              <w:adjustRightInd/>
              <w:jc w:val="center"/>
              <w:rPr>
                <w:rFonts w:eastAsia="Times New Roman"/>
                <w:sz w:val="18"/>
                <w:szCs w:val="18"/>
              </w:rPr>
            </w:pPr>
          </w:p>
        </w:tc>
        <w:tc>
          <w:tcPr>
            <w:tcW w:w="4250" w:type="dxa"/>
            <w:gridSpan w:val="2"/>
            <w:shd w:val="clear" w:color="000000" w:fill="FFFFFF"/>
            <w:noWrap/>
            <w:vAlign w:val="center"/>
          </w:tcPr>
          <w:p w14:paraId="09A1E457" w14:textId="77777777" w:rsidR="00475BEF" w:rsidRPr="00D2098A" w:rsidRDefault="00475BEF" w:rsidP="00A43B6D">
            <w:pPr>
              <w:widowControl/>
              <w:autoSpaceDE/>
              <w:autoSpaceDN/>
              <w:adjustRightInd/>
              <w:jc w:val="center"/>
              <w:rPr>
                <w:rFonts w:eastAsia="Times New Roman"/>
                <w:sz w:val="18"/>
                <w:szCs w:val="18"/>
              </w:rPr>
            </w:pPr>
          </w:p>
        </w:tc>
        <w:tc>
          <w:tcPr>
            <w:tcW w:w="1134" w:type="dxa"/>
            <w:shd w:val="clear" w:color="auto" w:fill="auto"/>
            <w:noWrap/>
            <w:vAlign w:val="center"/>
          </w:tcPr>
          <w:p w14:paraId="22C18FF6" w14:textId="77777777" w:rsidR="00475BEF" w:rsidRPr="00D2098A" w:rsidRDefault="00475BEF" w:rsidP="00A43B6D">
            <w:pPr>
              <w:widowControl/>
              <w:autoSpaceDE/>
              <w:autoSpaceDN/>
              <w:adjustRightInd/>
              <w:jc w:val="center"/>
              <w:rPr>
                <w:rFonts w:eastAsia="Times New Roman"/>
                <w:sz w:val="18"/>
                <w:szCs w:val="18"/>
              </w:rPr>
            </w:pPr>
          </w:p>
        </w:tc>
        <w:tc>
          <w:tcPr>
            <w:tcW w:w="1039" w:type="dxa"/>
            <w:shd w:val="clear" w:color="auto" w:fill="auto"/>
            <w:vAlign w:val="center"/>
          </w:tcPr>
          <w:p w14:paraId="76BC863D"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3976C301"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auto"/>
            <w:vAlign w:val="center"/>
          </w:tcPr>
          <w:p w14:paraId="1C23C61F"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auto"/>
            <w:vAlign w:val="center"/>
          </w:tcPr>
          <w:p w14:paraId="2374550D"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40EF99A2" w14:textId="77777777" w:rsidR="00475BEF" w:rsidRPr="00D2098A" w:rsidRDefault="00475BEF" w:rsidP="00A43B6D">
            <w:pPr>
              <w:widowControl/>
              <w:autoSpaceDE/>
              <w:autoSpaceDN/>
              <w:adjustRightInd/>
              <w:jc w:val="center"/>
              <w:rPr>
                <w:rFonts w:eastAsia="Times New Roman"/>
                <w:i/>
                <w:iCs/>
                <w:sz w:val="18"/>
                <w:szCs w:val="18"/>
              </w:rPr>
            </w:pPr>
          </w:p>
        </w:tc>
      </w:tr>
      <w:tr w:rsidR="00475BEF" w:rsidRPr="0067042F" w14:paraId="39002F94" w14:textId="77777777" w:rsidTr="00CF72B0">
        <w:trPr>
          <w:trHeight w:val="238"/>
        </w:trPr>
        <w:tc>
          <w:tcPr>
            <w:tcW w:w="4250" w:type="dxa"/>
            <w:tcBorders>
              <w:bottom w:val="single" w:sz="4" w:space="0" w:color="auto"/>
            </w:tcBorders>
            <w:shd w:val="clear" w:color="000000" w:fill="FFFFFF"/>
            <w:noWrap/>
            <w:vAlign w:val="center"/>
          </w:tcPr>
          <w:p w14:paraId="7E6D1C04" w14:textId="77777777" w:rsidR="00475BEF" w:rsidRPr="00D2098A" w:rsidRDefault="00475BEF" w:rsidP="00A43B6D">
            <w:pPr>
              <w:widowControl/>
              <w:autoSpaceDE/>
              <w:autoSpaceDN/>
              <w:adjustRightInd/>
              <w:jc w:val="center"/>
              <w:rPr>
                <w:rFonts w:eastAsia="Times New Roman"/>
                <w:sz w:val="18"/>
                <w:szCs w:val="18"/>
              </w:rPr>
            </w:pPr>
          </w:p>
        </w:tc>
        <w:tc>
          <w:tcPr>
            <w:tcW w:w="4250" w:type="dxa"/>
            <w:gridSpan w:val="2"/>
            <w:tcBorders>
              <w:bottom w:val="single" w:sz="4" w:space="0" w:color="auto"/>
            </w:tcBorders>
            <w:shd w:val="clear" w:color="000000" w:fill="FFFFFF"/>
            <w:noWrap/>
            <w:vAlign w:val="center"/>
          </w:tcPr>
          <w:p w14:paraId="3AD8C97A" w14:textId="77777777" w:rsidR="00475BEF" w:rsidRPr="00D2098A" w:rsidRDefault="00475BEF" w:rsidP="00A43B6D">
            <w:pPr>
              <w:widowControl/>
              <w:autoSpaceDE/>
              <w:autoSpaceDN/>
              <w:adjustRightInd/>
              <w:jc w:val="center"/>
              <w:rPr>
                <w:rFonts w:eastAsia="Times New Roman"/>
                <w:sz w:val="18"/>
                <w:szCs w:val="18"/>
              </w:rPr>
            </w:pPr>
          </w:p>
        </w:tc>
        <w:tc>
          <w:tcPr>
            <w:tcW w:w="1134" w:type="dxa"/>
            <w:shd w:val="clear" w:color="auto" w:fill="auto"/>
            <w:noWrap/>
            <w:vAlign w:val="center"/>
          </w:tcPr>
          <w:p w14:paraId="29B62942" w14:textId="77777777" w:rsidR="00475BEF" w:rsidRPr="00D2098A" w:rsidRDefault="00475BEF" w:rsidP="00A43B6D">
            <w:pPr>
              <w:widowControl/>
              <w:autoSpaceDE/>
              <w:autoSpaceDN/>
              <w:adjustRightInd/>
              <w:jc w:val="center"/>
              <w:rPr>
                <w:rFonts w:eastAsia="Times New Roman"/>
                <w:sz w:val="18"/>
                <w:szCs w:val="18"/>
              </w:rPr>
            </w:pPr>
          </w:p>
        </w:tc>
        <w:tc>
          <w:tcPr>
            <w:tcW w:w="1039" w:type="dxa"/>
            <w:shd w:val="clear" w:color="auto" w:fill="auto"/>
            <w:vAlign w:val="center"/>
          </w:tcPr>
          <w:p w14:paraId="4C599DF2"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250D2601"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auto"/>
            <w:vAlign w:val="center"/>
          </w:tcPr>
          <w:p w14:paraId="0477CD15"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auto"/>
            <w:vAlign w:val="center"/>
          </w:tcPr>
          <w:p w14:paraId="03035482"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auto"/>
            <w:vAlign w:val="center"/>
          </w:tcPr>
          <w:p w14:paraId="31CDA358" w14:textId="77777777" w:rsidR="00475BEF" w:rsidRPr="00D2098A" w:rsidRDefault="00475BEF" w:rsidP="00A43B6D">
            <w:pPr>
              <w:widowControl/>
              <w:autoSpaceDE/>
              <w:autoSpaceDN/>
              <w:adjustRightInd/>
              <w:jc w:val="center"/>
              <w:rPr>
                <w:rFonts w:eastAsia="Times New Roman"/>
                <w:i/>
                <w:iCs/>
                <w:sz w:val="18"/>
                <w:szCs w:val="18"/>
              </w:rPr>
            </w:pPr>
          </w:p>
        </w:tc>
      </w:tr>
      <w:tr w:rsidR="00475BEF" w:rsidRPr="0067042F" w14:paraId="24CBC057" w14:textId="77777777" w:rsidTr="00CF72B0">
        <w:trPr>
          <w:trHeight w:val="238"/>
        </w:trPr>
        <w:tc>
          <w:tcPr>
            <w:tcW w:w="5665" w:type="dxa"/>
            <w:gridSpan w:val="2"/>
            <w:shd w:val="diagStripe" w:color="000000" w:fill="D0CECE" w:themeFill="background2" w:themeFillShade="E6"/>
            <w:noWrap/>
            <w:vAlign w:val="center"/>
          </w:tcPr>
          <w:p w14:paraId="572E0B9E" w14:textId="77777777" w:rsidR="00475BEF" w:rsidRPr="00D2098A" w:rsidRDefault="00475BEF" w:rsidP="00A43B6D">
            <w:pPr>
              <w:widowControl/>
              <w:autoSpaceDE/>
              <w:autoSpaceDN/>
              <w:adjustRightInd/>
              <w:rPr>
                <w:rFonts w:eastAsia="Times New Roman"/>
                <w:sz w:val="18"/>
                <w:szCs w:val="18"/>
              </w:rPr>
            </w:pPr>
          </w:p>
        </w:tc>
        <w:tc>
          <w:tcPr>
            <w:tcW w:w="2835" w:type="dxa"/>
            <w:shd w:val="clear" w:color="auto" w:fill="D9D9D9" w:themeFill="background1" w:themeFillShade="D9"/>
            <w:noWrap/>
            <w:vAlign w:val="center"/>
          </w:tcPr>
          <w:p w14:paraId="1C8097D9" w14:textId="77777777" w:rsidR="00475BEF" w:rsidRPr="00D2098A" w:rsidRDefault="00475BEF" w:rsidP="00CF72B0">
            <w:pPr>
              <w:widowControl/>
              <w:autoSpaceDE/>
              <w:autoSpaceDN/>
              <w:adjustRightInd/>
              <w:jc w:val="right"/>
              <w:rPr>
                <w:rFonts w:eastAsia="Times New Roman"/>
                <w:sz w:val="18"/>
                <w:szCs w:val="18"/>
              </w:rPr>
            </w:pPr>
            <w:r w:rsidRPr="00D2098A">
              <w:rPr>
                <w:rFonts w:eastAsia="Times New Roman"/>
                <w:b/>
                <w:bCs/>
                <w:sz w:val="18"/>
                <w:szCs w:val="18"/>
              </w:rPr>
              <w:t>Totali</w:t>
            </w:r>
          </w:p>
        </w:tc>
        <w:tc>
          <w:tcPr>
            <w:tcW w:w="1134" w:type="dxa"/>
            <w:shd w:val="clear" w:color="auto" w:fill="D9D9D9" w:themeFill="background1" w:themeFillShade="D9"/>
            <w:noWrap/>
            <w:vAlign w:val="center"/>
          </w:tcPr>
          <w:p w14:paraId="0C4E2572" w14:textId="77777777" w:rsidR="00475BEF" w:rsidRPr="00D2098A" w:rsidRDefault="00475BEF" w:rsidP="00A43B6D">
            <w:pPr>
              <w:widowControl/>
              <w:autoSpaceDE/>
              <w:autoSpaceDN/>
              <w:adjustRightInd/>
              <w:jc w:val="center"/>
              <w:rPr>
                <w:rFonts w:eastAsia="Times New Roman"/>
                <w:sz w:val="18"/>
                <w:szCs w:val="18"/>
              </w:rPr>
            </w:pPr>
          </w:p>
        </w:tc>
        <w:tc>
          <w:tcPr>
            <w:tcW w:w="1039" w:type="dxa"/>
            <w:shd w:val="clear" w:color="auto" w:fill="D9D9D9" w:themeFill="background1" w:themeFillShade="D9"/>
            <w:vAlign w:val="center"/>
          </w:tcPr>
          <w:p w14:paraId="2CFF3013"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54E42271" w14:textId="77777777" w:rsidR="00475BEF" w:rsidRPr="00D2098A" w:rsidRDefault="00475BEF" w:rsidP="00A43B6D">
            <w:pPr>
              <w:widowControl/>
              <w:autoSpaceDE/>
              <w:autoSpaceDN/>
              <w:adjustRightInd/>
              <w:jc w:val="center"/>
              <w:rPr>
                <w:rFonts w:eastAsia="Times New Roman"/>
                <w:i/>
                <w:iCs/>
                <w:sz w:val="18"/>
                <w:szCs w:val="18"/>
              </w:rPr>
            </w:pPr>
          </w:p>
        </w:tc>
        <w:tc>
          <w:tcPr>
            <w:tcW w:w="1135" w:type="dxa"/>
            <w:shd w:val="clear" w:color="auto" w:fill="D9D9D9" w:themeFill="background1" w:themeFillShade="D9"/>
            <w:vAlign w:val="center"/>
          </w:tcPr>
          <w:p w14:paraId="4F0A2536" w14:textId="77777777" w:rsidR="00475BEF" w:rsidRPr="00D2098A" w:rsidRDefault="00475BEF" w:rsidP="00A43B6D">
            <w:pPr>
              <w:widowControl/>
              <w:autoSpaceDE/>
              <w:autoSpaceDN/>
              <w:adjustRightInd/>
              <w:jc w:val="center"/>
              <w:rPr>
                <w:rFonts w:eastAsia="Times New Roman"/>
                <w:i/>
                <w:iCs/>
                <w:sz w:val="18"/>
                <w:szCs w:val="18"/>
              </w:rPr>
            </w:pPr>
          </w:p>
        </w:tc>
        <w:tc>
          <w:tcPr>
            <w:tcW w:w="1039" w:type="dxa"/>
            <w:shd w:val="clear" w:color="auto" w:fill="D9D9D9" w:themeFill="background1" w:themeFillShade="D9"/>
            <w:vAlign w:val="center"/>
          </w:tcPr>
          <w:p w14:paraId="5342727D" w14:textId="77777777" w:rsidR="00475BEF" w:rsidRPr="00D2098A" w:rsidRDefault="00475BEF" w:rsidP="00A43B6D">
            <w:pPr>
              <w:widowControl/>
              <w:autoSpaceDE/>
              <w:autoSpaceDN/>
              <w:adjustRightInd/>
              <w:jc w:val="center"/>
              <w:rPr>
                <w:rFonts w:eastAsia="Times New Roman"/>
                <w:i/>
                <w:iCs/>
                <w:sz w:val="18"/>
                <w:szCs w:val="18"/>
              </w:rPr>
            </w:pPr>
          </w:p>
        </w:tc>
        <w:tc>
          <w:tcPr>
            <w:tcW w:w="1087" w:type="dxa"/>
            <w:shd w:val="clear" w:color="auto" w:fill="D9D9D9" w:themeFill="background1" w:themeFillShade="D9"/>
            <w:vAlign w:val="center"/>
          </w:tcPr>
          <w:p w14:paraId="372F1880" w14:textId="77777777" w:rsidR="00475BEF" w:rsidRPr="00D2098A" w:rsidRDefault="00475BEF" w:rsidP="00A43B6D">
            <w:pPr>
              <w:widowControl/>
              <w:autoSpaceDE/>
              <w:autoSpaceDN/>
              <w:adjustRightInd/>
              <w:jc w:val="center"/>
              <w:rPr>
                <w:rFonts w:eastAsia="Times New Roman"/>
                <w:i/>
                <w:iCs/>
                <w:sz w:val="18"/>
                <w:szCs w:val="18"/>
              </w:rPr>
            </w:pPr>
          </w:p>
        </w:tc>
      </w:tr>
      <w:tr w:rsidR="00475BEF" w:rsidRPr="0067042F" w14:paraId="036F56BB" w14:textId="77777777" w:rsidTr="00CF72B0">
        <w:trPr>
          <w:trHeight w:val="283"/>
        </w:trPr>
        <w:tc>
          <w:tcPr>
            <w:tcW w:w="9634" w:type="dxa"/>
            <w:gridSpan w:val="4"/>
            <w:tcBorders>
              <w:bottom w:val="single" w:sz="4" w:space="0" w:color="auto"/>
            </w:tcBorders>
            <w:shd w:val="diagStripe" w:color="D0CECE" w:fill="595959"/>
            <w:noWrap/>
            <w:vAlign w:val="center"/>
            <w:hideMark/>
          </w:tcPr>
          <w:p w14:paraId="379E9B47" w14:textId="77777777" w:rsidR="00475BEF" w:rsidRPr="00D2098A" w:rsidRDefault="00475BEF" w:rsidP="00A43B6D">
            <w:pPr>
              <w:widowControl/>
              <w:autoSpaceDE/>
              <w:autoSpaceDN/>
              <w:adjustRightInd/>
              <w:jc w:val="center"/>
              <w:rPr>
                <w:rFonts w:eastAsia="Times New Roman"/>
                <w:sz w:val="18"/>
                <w:szCs w:val="18"/>
              </w:rPr>
            </w:pPr>
            <w:r w:rsidRPr="00D2098A">
              <w:rPr>
                <w:rFonts w:eastAsia="Times New Roman"/>
                <w:sz w:val="18"/>
                <w:szCs w:val="18"/>
              </w:rPr>
              <w:t> </w:t>
            </w:r>
          </w:p>
        </w:tc>
        <w:tc>
          <w:tcPr>
            <w:tcW w:w="3261" w:type="dxa"/>
            <w:gridSpan w:val="3"/>
            <w:tcBorders>
              <w:bottom w:val="single" w:sz="4" w:space="0" w:color="auto"/>
            </w:tcBorders>
            <w:shd w:val="clear" w:color="auto" w:fill="D9D9D9" w:themeFill="background1" w:themeFillShade="D9"/>
            <w:vAlign w:val="center"/>
            <w:hideMark/>
          </w:tcPr>
          <w:p w14:paraId="5AB7CC2E" w14:textId="77777777" w:rsidR="00475BEF" w:rsidRPr="00D2098A" w:rsidRDefault="00475BEF" w:rsidP="00A43B6D">
            <w:pPr>
              <w:widowControl/>
              <w:autoSpaceDE/>
              <w:autoSpaceDN/>
              <w:adjustRightInd/>
              <w:jc w:val="right"/>
              <w:rPr>
                <w:rFonts w:eastAsia="Times New Roman"/>
                <w:sz w:val="18"/>
                <w:szCs w:val="18"/>
              </w:rPr>
            </w:pPr>
            <w:r w:rsidRPr="00D2098A">
              <w:rPr>
                <w:rFonts w:eastAsia="Times New Roman"/>
                <w:sz w:val="18"/>
                <w:szCs w:val="18"/>
              </w:rPr>
              <w:t>Totale valore</w:t>
            </w:r>
            <w:r>
              <w:rPr>
                <w:rFonts w:eastAsia="Times New Roman"/>
                <w:sz w:val="18"/>
                <w:szCs w:val="18"/>
              </w:rPr>
              <w:t xml:space="preserve"> economico</w:t>
            </w:r>
          </w:p>
        </w:tc>
        <w:tc>
          <w:tcPr>
            <w:tcW w:w="2126" w:type="dxa"/>
            <w:gridSpan w:val="2"/>
            <w:tcBorders>
              <w:bottom w:val="single" w:sz="4" w:space="0" w:color="auto"/>
            </w:tcBorders>
            <w:shd w:val="clear" w:color="auto" w:fill="D9D9D9" w:themeFill="background1" w:themeFillShade="D9"/>
            <w:noWrap/>
            <w:vAlign w:val="center"/>
            <w:hideMark/>
          </w:tcPr>
          <w:p w14:paraId="5820F54C" w14:textId="77777777" w:rsidR="00475BEF" w:rsidRPr="00D2098A" w:rsidRDefault="00475BEF" w:rsidP="00A43B6D">
            <w:pPr>
              <w:widowControl/>
              <w:autoSpaceDE/>
              <w:autoSpaceDN/>
              <w:adjustRightInd/>
              <w:jc w:val="center"/>
              <w:rPr>
                <w:rFonts w:ascii="Calibri" w:eastAsia="Times New Roman" w:hAnsi="Calibri" w:cs="Calibri"/>
                <w:b/>
                <w:bCs/>
                <w:sz w:val="18"/>
                <w:szCs w:val="18"/>
              </w:rPr>
            </w:pPr>
            <w:r w:rsidRPr="00D2098A">
              <w:rPr>
                <w:rFonts w:ascii="Calibri" w:eastAsia="Times New Roman" w:hAnsi="Calibri" w:cs="Calibri"/>
                <w:b/>
                <w:bCs/>
                <w:sz w:val="18"/>
                <w:szCs w:val="18"/>
              </w:rPr>
              <w:t> </w:t>
            </w:r>
          </w:p>
        </w:tc>
      </w:tr>
      <w:tr w:rsidR="00475BEF" w:rsidRPr="0067042F" w14:paraId="63B72323" w14:textId="77777777" w:rsidTr="00A43B6D">
        <w:trPr>
          <w:trHeight w:val="283"/>
        </w:trPr>
        <w:tc>
          <w:tcPr>
            <w:tcW w:w="9634" w:type="dxa"/>
            <w:gridSpan w:val="4"/>
            <w:tcBorders>
              <w:left w:val="nil"/>
              <w:right w:val="nil"/>
            </w:tcBorders>
            <w:shd w:val="clear" w:color="auto" w:fill="auto"/>
            <w:noWrap/>
            <w:vAlign w:val="center"/>
          </w:tcPr>
          <w:p w14:paraId="615EE98C" w14:textId="77777777" w:rsidR="00475BEF" w:rsidRPr="00D2098A" w:rsidRDefault="00475BEF" w:rsidP="00A43B6D">
            <w:pPr>
              <w:widowControl/>
              <w:autoSpaceDE/>
              <w:autoSpaceDN/>
              <w:adjustRightInd/>
              <w:jc w:val="center"/>
              <w:rPr>
                <w:rFonts w:eastAsia="Times New Roman"/>
                <w:sz w:val="18"/>
                <w:szCs w:val="18"/>
              </w:rPr>
            </w:pPr>
          </w:p>
        </w:tc>
        <w:tc>
          <w:tcPr>
            <w:tcW w:w="3261" w:type="dxa"/>
            <w:gridSpan w:val="3"/>
            <w:tcBorders>
              <w:left w:val="nil"/>
              <w:right w:val="nil"/>
            </w:tcBorders>
            <w:shd w:val="clear" w:color="auto" w:fill="auto"/>
            <w:vAlign w:val="center"/>
          </w:tcPr>
          <w:p w14:paraId="113280BF" w14:textId="77777777" w:rsidR="00475BEF" w:rsidRPr="00D2098A" w:rsidRDefault="00475BEF" w:rsidP="00A43B6D">
            <w:pPr>
              <w:widowControl/>
              <w:autoSpaceDE/>
              <w:autoSpaceDN/>
              <w:adjustRightInd/>
              <w:jc w:val="right"/>
              <w:rPr>
                <w:rFonts w:eastAsia="Times New Roman"/>
                <w:sz w:val="18"/>
                <w:szCs w:val="18"/>
              </w:rPr>
            </w:pPr>
          </w:p>
        </w:tc>
        <w:tc>
          <w:tcPr>
            <w:tcW w:w="2126" w:type="dxa"/>
            <w:gridSpan w:val="2"/>
            <w:tcBorders>
              <w:left w:val="nil"/>
              <w:right w:val="nil"/>
            </w:tcBorders>
            <w:shd w:val="clear" w:color="auto" w:fill="auto"/>
            <w:noWrap/>
            <w:vAlign w:val="center"/>
          </w:tcPr>
          <w:p w14:paraId="5981CD8B" w14:textId="77777777" w:rsidR="00475BEF" w:rsidRPr="00D2098A" w:rsidRDefault="00475BEF" w:rsidP="00A43B6D">
            <w:pPr>
              <w:widowControl/>
              <w:autoSpaceDE/>
              <w:autoSpaceDN/>
              <w:adjustRightInd/>
              <w:jc w:val="center"/>
              <w:rPr>
                <w:rFonts w:ascii="Calibri" w:eastAsia="Times New Roman" w:hAnsi="Calibri" w:cs="Calibri"/>
                <w:b/>
                <w:bCs/>
                <w:sz w:val="18"/>
                <w:szCs w:val="18"/>
              </w:rPr>
            </w:pPr>
          </w:p>
        </w:tc>
      </w:tr>
      <w:tr w:rsidR="00475BEF" w:rsidRPr="0067042F" w14:paraId="1AACA4ED" w14:textId="77777777" w:rsidTr="00CF72B0">
        <w:trPr>
          <w:trHeight w:val="283"/>
        </w:trPr>
        <w:tc>
          <w:tcPr>
            <w:tcW w:w="12895" w:type="dxa"/>
            <w:gridSpan w:val="7"/>
            <w:shd w:val="clear" w:color="auto" w:fill="BFBFBF" w:themeFill="background1" w:themeFillShade="BF"/>
            <w:vAlign w:val="center"/>
            <w:hideMark/>
          </w:tcPr>
          <w:p w14:paraId="03CBE729" w14:textId="0998376E" w:rsidR="00475BEF" w:rsidRPr="00D2098A" w:rsidRDefault="00475BEF" w:rsidP="00A43B6D">
            <w:pPr>
              <w:widowControl/>
              <w:autoSpaceDE/>
              <w:autoSpaceDN/>
              <w:adjustRightInd/>
              <w:jc w:val="right"/>
              <w:rPr>
                <w:rFonts w:eastAsia="Times New Roman"/>
                <w:b/>
                <w:bCs/>
                <w:sz w:val="18"/>
                <w:szCs w:val="18"/>
              </w:rPr>
            </w:pPr>
            <w:r w:rsidRPr="00D2098A">
              <w:rPr>
                <w:rFonts w:eastAsia="Times New Roman"/>
                <w:b/>
                <w:bCs/>
                <w:sz w:val="18"/>
                <w:szCs w:val="18"/>
              </w:rPr>
              <w:t>TOTALE</w:t>
            </w:r>
            <w:r>
              <w:rPr>
                <w:rFonts w:eastAsia="Times New Roman"/>
                <w:b/>
                <w:bCs/>
                <w:sz w:val="18"/>
                <w:szCs w:val="18"/>
              </w:rPr>
              <w:t xml:space="preserve"> GENERALE ORE LAVORO</w:t>
            </w:r>
            <w:r w:rsidRPr="00D2098A">
              <w:rPr>
                <w:rFonts w:eastAsia="Times New Roman"/>
                <w:b/>
                <w:bCs/>
                <w:sz w:val="18"/>
                <w:szCs w:val="18"/>
              </w:rPr>
              <w:t xml:space="preserve"> </w:t>
            </w:r>
            <w:r w:rsidR="00CF72B0">
              <w:rPr>
                <w:rFonts w:eastAsia="Times New Roman"/>
                <w:b/>
                <w:bCs/>
                <w:color w:val="000000"/>
                <w:sz w:val="18"/>
                <w:szCs w:val="18"/>
              </w:rPr>
              <w:t xml:space="preserve">ATTIVITÀ </w:t>
            </w:r>
            <w:r w:rsidR="00CF72B0" w:rsidRPr="00C46CFF">
              <w:rPr>
                <w:rFonts w:eastAsia="Times New Roman"/>
                <w:b/>
                <w:bCs/>
                <w:color w:val="000000"/>
                <w:sz w:val="18"/>
                <w:szCs w:val="18"/>
              </w:rPr>
              <w:t>AGRICOLE TRADIZIONALI</w:t>
            </w:r>
          </w:p>
        </w:tc>
        <w:tc>
          <w:tcPr>
            <w:tcW w:w="2126" w:type="dxa"/>
            <w:gridSpan w:val="2"/>
            <w:shd w:val="clear" w:color="auto" w:fill="BFBFBF" w:themeFill="background1" w:themeFillShade="BF"/>
            <w:noWrap/>
            <w:vAlign w:val="center"/>
            <w:hideMark/>
          </w:tcPr>
          <w:p w14:paraId="406FC385" w14:textId="77777777" w:rsidR="00475BEF" w:rsidRPr="00D2098A" w:rsidRDefault="00475BEF" w:rsidP="00A43B6D">
            <w:pPr>
              <w:widowControl/>
              <w:autoSpaceDE/>
              <w:autoSpaceDN/>
              <w:adjustRightInd/>
              <w:jc w:val="center"/>
              <w:rPr>
                <w:rFonts w:ascii="Calibri" w:eastAsia="Times New Roman" w:hAnsi="Calibri" w:cs="Calibri"/>
                <w:b/>
                <w:bCs/>
                <w:sz w:val="18"/>
                <w:szCs w:val="18"/>
              </w:rPr>
            </w:pPr>
            <w:r w:rsidRPr="00D2098A">
              <w:rPr>
                <w:rFonts w:ascii="Calibri" w:eastAsia="Times New Roman" w:hAnsi="Calibri" w:cs="Calibri"/>
                <w:b/>
                <w:bCs/>
                <w:sz w:val="18"/>
                <w:szCs w:val="18"/>
              </w:rPr>
              <w:t> </w:t>
            </w:r>
          </w:p>
        </w:tc>
      </w:tr>
      <w:tr w:rsidR="00475BEF" w:rsidRPr="0067042F" w14:paraId="43CFB725" w14:textId="77777777" w:rsidTr="00CF72B0">
        <w:trPr>
          <w:trHeight w:val="283"/>
        </w:trPr>
        <w:tc>
          <w:tcPr>
            <w:tcW w:w="12895" w:type="dxa"/>
            <w:gridSpan w:val="7"/>
            <w:shd w:val="clear" w:color="auto" w:fill="BFBFBF" w:themeFill="background1" w:themeFillShade="BF"/>
            <w:vAlign w:val="center"/>
          </w:tcPr>
          <w:p w14:paraId="6C3FE93E" w14:textId="77777777" w:rsidR="00475BEF" w:rsidRPr="00D2098A" w:rsidRDefault="00475BEF" w:rsidP="00A43B6D">
            <w:pPr>
              <w:widowControl/>
              <w:autoSpaceDE/>
              <w:autoSpaceDN/>
              <w:adjustRightInd/>
              <w:jc w:val="right"/>
              <w:rPr>
                <w:rFonts w:eastAsia="Times New Roman"/>
                <w:b/>
                <w:bCs/>
                <w:sz w:val="18"/>
                <w:szCs w:val="18"/>
              </w:rPr>
            </w:pPr>
            <w:r>
              <w:rPr>
                <w:rFonts w:eastAsia="Times New Roman"/>
                <w:b/>
                <w:bCs/>
                <w:sz w:val="18"/>
                <w:szCs w:val="18"/>
              </w:rPr>
              <w:t>TOTALE GENERALE GIORNATE</w:t>
            </w:r>
          </w:p>
        </w:tc>
        <w:tc>
          <w:tcPr>
            <w:tcW w:w="2126" w:type="dxa"/>
            <w:gridSpan w:val="2"/>
            <w:shd w:val="clear" w:color="auto" w:fill="BFBFBF" w:themeFill="background1" w:themeFillShade="BF"/>
            <w:noWrap/>
            <w:vAlign w:val="center"/>
          </w:tcPr>
          <w:p w14:paraId="6AE3E4DC" w14:textId="77777777" w:rsidR="00475BEF" w:rsidRPr="00D2098A" w:rsidRDefault="00475BEF" w:rsidP="00A43B6D">
            <w:pPr>
              <w:widowControl/>
              <w:autoSpaceDE/>
              <w:autoSpaceDN/>
              <w:adjustRightInd/>
              <w:jc w:val="center"/>
              <w:rPr>
                <w:rFonts w:ascii="Calibri" w:eastAsia="Times New Roman" w:hAnsi="Calibri" w:cs="Calibri"/>
                <w:b/>
                <w:bCs/>
                <w:sz w:val="18"/>
                <w:szCs w:val="18"/>
              </w:rPr>
            </w:pPr>
          </w:p>
        </w:tc>
      </w:tr>
      <w:tr w:rsidR="00475BEF" w:rsidRPr="0067042F" w14:paraId="11E3E958" w14:textId="77777777" w:rsidTr="00CF72B0">
        <w:trPr>
          <w:trHeight w:val="283"/>
        </w:trPr>
        <w:tc>
          <w:tcPr>
            <w:tcW w:w="12895" w:type="dxa"/>
            <w:gridSpan w:val="7"/>
            <w:shd w:val="clear" w:color="auto" w:fill="BFBFBF" w:themeFill="background1" w:themeFillShade="BF"/>
            <w:vAlign w:val="center"/>
          </w:tcPr>
          <w:p w14:paraId="12B1DD96" w14:textId="77777777" w:rsidR="00475BEF" w:rsidRDefault="00475BEF" w:rsidP="00A43B6D">
            <w:pPr>
              <w:widowControl/>
              <w:autoSpaceDE/>
              <w:autoSpaceDN/>
              <w:adjustRightInd/>
              <w:jc w:val="right"/>
              <w:rPr>
                <w:rFonts w:eastAsia="Times New Roman"/>
                <w:b/>
                <w:bCs/>
                <w:sz w:val="18"/>
                <w:szCs w:val="18"/>
              </w:rPr>
            </w:pPr>
            <w:r>
              <w:rPr>
                <w:rFonts w:eastAsia="Times New Roman"/>
                <w:b/>
                <w:bCs/>
                <w:sz w:val="18"/>
                <w:szCs w:val="18"/>
              </w:rPr>
              <w:t>TOTALE GENERALE VALORE ECONOMICO</w:t>
            </w:r>
          </w:p>
        </w:tc>
        <w:tc>
          <w:tcPr>
            <w:tcW w:w="2126" w:type="dxa"/>
            <w:gridSpan w:val="2"/>
            <w:shd w:val="clear" w:color="auto" w:fill="BFBFBF" w:themeFill="background1" w:themeFillShade="BF"/>
            <w:noWrap/>
            <w:vAlign w:val="center"/>
          </w:tcPr>
          <w:p w14:paraId="4C8E807C" w14:textId="77777777" w:rsidR="00475BEF" w:rsidRPr="00D2098A" w:rsidRDefault="00475BEF" w:rsidP="00A43B6D">
            <w:pPr>
              <w:widowControl/>
              <w:autoSpaceDE/>
              <w:autoSpaceDN/>
              <w:adjustRightInd/>
              <w:jc w:val="center"/>
              <w:rPr>
                <w:rFonts w:ascii="Calibri" w:eastAsia="Times New Roman" w:hAnsi="Calibri" w:cs="Calibri"/>
                <w:b/>
                <w:bCs/>
                <w:sz w:val="18"/>
                <w:szCs w:val="18"/>
              </w:rPr>
            </w:pPr>
          </w:p>
        </w:tc>
      </w:tr>
    </w:tbl>
    <w:p w14:paraId="6F7B95B4" w14:textId="77777777" w:rsidR="00475BEF" w:rsidRDefault="00475BEF" w:rsidP="00475BEF">
      <w: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98"/>
        <w:gridCol w:w="1134"/>
        <w:gridCol w:w="993"/>
        <w:gridCol w:w="1275"/>
        <w:gridCol w:w="1418"/>
        <w:gridCol w:w="1134"/>
        <w:gridCol w:w="1134"/>
        <w:gridCol w:w="2958"/>
        <w:gridCol w:w="992"/>
        <w:gridCol w:w="426"/>
        <w:gridCol w:w="1559"/>
      </w:tblGrid>
      <w:tr w:rsidR="00475BEF" w:rsidRPr="0067042F" w14:paraId="52D2C3D7" w14:textId="77777777" w:rsidTr="00A43B6D">
        <w:trPr>
          <w:trHeight w:val="397"/>
        </w:trPr>
        <w:tc>
          <w:tcPr>
            <w:tcW w:w="13036" w:type="dxa"/>
            <w:gridSpan w:val="9"/>
            <w:shd w:val="clear" w:color="auto" w:fill="D0CECE" w:themeFill="background2" w:themeFillShade="E6"/>
            <w:vAlign w:val="center"/>
            <w:hideMark/>
          </w:tcPr>
          <w:p w14:paraId="732B1831" w14:textId="4AB32975" w:rsidR="00475BEF" w:rsidRPr="00D24CFA"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t>2.6</w:t>
            </w:r>
            <w:r w:rsidRPr="00D24CFA">
              <w:rPr>
                <w:rFonts w:eastAsia="Times New Roman"/>
                <w:b/>
                <w:bCs/>
                <w:color w:val="000000"/>
                <w:sz w:val="20"/>
                <w:szCs w:val="20"/>
              </w:rPr>
              <w:t xml:space="preserve"> DIVERSIFICAZIONE</w:t>
            </w:r>
          </w:p>
        </w:tc>
        <w:tc>
          <w:tcPr>
            <w:tcW w:w="1985" w:type="dxa"/>
            <w:gridSpan w:val="2"/>
            <w:shd w:val="clear" w:color="auto" w:fill="D0CECE" w:themeFill="background2" w:themeFillShade="E6"/>
            <w:vAlign w:val="center"/>
          </w:tcPr>
          <w:p w14:paraId="40B92C05" w14:textId="77777777" w:rsidR="00220441" w:rsidRDefault="00220441" w:rsidP="00220441">
            <w:pPr>
              <w:widowControl/>
              <w:autoSpaceDE/>
              <w:autoSpaceDN/>
              <w:adjustRightInd/>
              <w:jc w:val="center"/>
              <w:rPr>
                <w:rFonts w:eastAsia="Times New Roman"/>
                <w:b/>
                <w:bCs/>
                <w:color w:val="000000"/>
                <w:lang w:bidi="hi-IN"/>
              </w:rPr>
            </w:pPr>
            <w:r>
              <w:rPr>
                <w:rFonts w:eastAsia="Times New Roman"/>
                <w:b/>
                <w:bCs/>
                <w:color w:val="000000"/>
                <w:lang w:bidi="hi-IN"/>
              </w:rPr>
              <w:t>Post</w:t>
            </w:r>
            <w:r w:rsidRPr="00D921A5">
              <w:rPr>
                <w:rFonts w:eastAsia="Times New Roman"/>
                <w:b/>
                <w:bCs/>
                <w:color w:val="000000"/>
                <w:lang w:bidi="hi-IN"/>
              </w:rPr>
              <w:t xml:space="preserve"> </w:t>
            </w:r>
            <w:r>
              <w:rPr>
                <w:rFonts w:eastAsia="Times New Roman"/>
                <w:b/>
                <w:bCs/>
                <w:color w:val="000000"/>
                <w:lang w:bidi="hi-IN"/>
              </w:rPr>
              <w:t>O</w:t>
            </w:r>
            <w:r w:rsidRPr="00D921A5">
              <w:rPr>
                <w:rFonts w:eastAsia="Times New Roman"/>
                <w:b/>
                <w:bCs/>
                <w:color w:val="000000"/>
                <w:lang w:bidi="hi-IN"/>
              </w:rPr>
              <w:t>peram</w:t>
            </w:r>
          </w:p>
          <w:p w14:paraId="1BEC49AA" w14:textId="77777777" w:rsidR="00475BEF" w:rsidRPr="0067042F" w:rsidRDefault="00475BEF" w:rsidP="00A43B6D">
            <w:pPr>
              <w:widowControl/>
              <w:autoSpaceDE/>
              <w:autoSpaceDN/>
              <w:adjustRightInd/>
              <w:jc w:val="center"/>
              <w:rPr>
                <w:rFonts w:eastAsia="Times New Roman"/>
                <w:b/>
                <w:bCs/>
                <w:color w:val="000000"/>
                <w:sz w:val="18"/>
                <w:szCs w:val="18"/>
              </w:rPr>
            </w:pPr>
            <w:r w:rsidRPr="0059789D">
              <w:rPr>
                <w:bCs/>
                <w:i/>
                <w:sz w:val="18"/>
                <w:szCs w:val="18"/>
              </w:rPr>
              <w:t>(scheda ripetibile</w:t>
            </w:r>
            <w:r>
              <w:rPr>
                <w:bCs/>
                <w:i/>
                <w:sz w:val="18"/>
                <w:szCs w:val="18"/>
              </w:rPr>
              <w:t>)</w:t>
            </w:r>
          </w:p>
        </w:tc>
      </w:tr>
      <w:tr w:rsidR="00475BEF" w:rsidRPr="0067042F" w14:paraId="4C3FFE4A" w14:textId="77777777" w:rsidTr="00A43B6D">
        <w:trPr>
          <w:trHeight w:val="283"/>
        </w:trPr>
        <w:tc>
          <w:tcPr>
            <w:tcW w:w="15021" w:type="dxa"/>
            <w:gridSpan w:val="11"/>
            <w:shd w:val="clear" w:color="000000" w:fill="F2F2F2"/>
            <w:vAlign w:val="center"/>
            <w:hideMark/>
          </w:tcPr>
          <w:p w14:paraId="7AAFFB13" w14:textId="77777777" w:rsidR="00475BEF" w:rsidRPr="00D24CFA" w:rsidRDefault="00475BEF" w:rsidP="00A43B6D">
            <w:pPr>
              <w:widowControl/>
              <w:autoSpaceDE/>
              <w:autoSpaceDN/>
              <w:adjustRightInd/>
              <w:rPr>
                <w:rFonts w:eastAsia="Times New Roman"/>
                <w:b/>
                <w:bCs/>
                <w:color w:val="000000"/>
                <w:sz w:val="20"/>
                <w:szCs w:val="20"/>
              </w:rPr>
            </w:pPr>
            <w:r w:rsidRPr="00D24CFA">
              <w:rPr>
                <w:rFonts w:eastAsia="Times New Roman"/>
                <w:b/>
                <w:bCs/>
                <w:color w:val="000000"/>
                <w:sz w:val="20"/>
                <w:szCs w:val="20"/>
              </w:rPr>
              <w:t>ATTIVITÀ MULTIFUNZIONALI (art. 2 L.R. 14/2006)</w:t>
            </w:r>
          </w:p>
        </w:tc>
      </w:tr>
      <w:tr w:rsidR="00475BEF" w:rsidRPr="0067042F" w14:paraId="1F33A966" w14:textId="77777777" w:rsidTr="00A43B6D">
        <w:trPr>
          <w:trHeight w:val="283"/>
        </w:trPr>
        <w:tc>
          <w:tcPr>
            <w:tcW w:w="15021" w:type="dxa"/>
            <w:gridSpan w:val="11"/>
            <w:shd w:val="clear" w:color="000000" w:fill="F2F2F2"/>
            <w:vAlign w:val="center"/>
            <w:hideMark/>
          </w:tcPr>
          <w:p w14:paraId="4E0B366C" w14:textId="79A2D805" w:rsidR="00475BEF" w:rsidRPr="00D24CFA"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t>2.6</w:t>
            </w:r>
            <w:r w:rsidRPr="00D24CFA">
              <w:rPr>
                <w:rFonts w:eastAsia="Times New Roman"/>
                <w:b/>
                <w:bCs/>
                <w:color w:val="000000"/>
                <w:sz w:val="20"/>
                <w:szCs w:val="20"/>
              </w:rPr>
              <w:t>.1 Servizi Multifunzionali</w:t>
            </w:r>
          </w:p>
        </w:tc>
      </w:tr>
      <w:tr w:rsidR="00475BEF" w:rsidRPr="0067042F" w14:paraId="586F9467" w14:textId="77777777" w:rsidTr="00A43B6D">
        <w:trPr>
          <w:trHeight w:val="283"/>
        </w:trPr>
        <w:tc>
          <w:tcPr>
            <w:tcW w:w="15021" w:type="dxa"/>
            <w:gridSpan w:val="11"/>
            <w:shd w:val="clear" w:color="000000" w:fill="F2F2F2"/>
            <w:vAlign w:val="bottom"/>
            <w:hideMark/>
          </w:tcPr>
          <w:p w14:paraId="1BF67191" w14:textId="58A9CE8D" w:rsidR="00475BEF" w:rsidRPr="00D24CFA"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t>2</w:t>
            </w:r>
            <w:r w:rsidRPr="00D24CFA">
              <w:rPr>
                <w:rFonts w:eastAsia="Times New Roman"/>
                <w:b/>
                <w:bCs/>
                <w:color w:val="000000"/>
                <w:sz w:val="20"/>
                <w:szCs w:val="20"/>
              </w:rPr>
              <w:t>.</w:t>
            </w:r>
            <w:r>
              <w:rPr>
                <w:rFonts w:eastAsia="Times New Roman"/>
                <w:b/>
                <w:bCs/>
                <w:color w:val="000000"/>
                <w:sz w:val="20"/>
                <w:szCs w:val="20"/>
              </w:rPr>
              <w:t>6</w:t>
            </w:r>
            <w:r w:rsidRPr="00D24CFA">
              <w:rPr>
                <w:rFonts w:eastAsia="Times New Roman"/>
                <w:b/>
                <w:bCs/>
                <w:color w:val="000000"/>
                <w:sz w:val="20"/>
                <w:szCs w:val="20"/>
              </w:rPr>
              <w:t xml:space="preserve">.1.1 Agriturismo </w:t>
            </w:r>
          </w:p>
        </w:tc>
      </w:tr>
      <w:tr w:rsidR="00CF72B0" w:rsidRPr="0067042F" w14:paraId="7D4967CA" w14:textId="77777777" w:rsidTr="00CF72B0">
        <w:trPr>
          <w:trHeight w:val="562"/>
        </w:trPr>
        <w:tc>
          <w:tcPr>
            <w:tcW w:w="1998" w:type="dxa"/>
            <w:vMerge w:val="restart"/>
            <w:tcBorders>
              <w:bottom w:val="nil"/>
            </w:tcBorders>
            <w:shd w:val="clear" w:color="auto" w:fill="FFFFFF" w:themeFill="background1"/>
            <w:vAlign w:val="center"/>
            <w:hideMark/>
          </w:tcPr>
          <w:p w14:paraId="4B9D0D42"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Attività Esercitata</w:t>
            </w:r>
          </w:p>
        </w:tc>
        <w:tc>
          <w:tcPr>
            <w:tcW w:w="1134" w:type="dxa"/>
            <w:vMerge w:val="restart"/>
            <w:shd w:val="clear" w:color="auto" w:fill="FFFFFF" w:themeFill="background1"/>
            <w:noWrap/>
            <w:vAlign w:val="center"/>
            <w:hideMark/>
          </w:tcPr>
          <w:p w14:paraId="552BAFB1"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n.</w:t>
            </w:r>
            <w:r>
              <w:rPr>
                <w:rFonts w:eastAsia="Times New Roman"/>
                <w:b/>
                <w:bCs/>
                <w:color w:val="000000"/>
                <w:sz w:val="18"/>
                <w:szCs w:val="18"/>
              </w:rPr>
              <w:t xml:space="preserve"> posti, pasto/letto/piazzole</w:t>
            </w:r>
          </w:p>
        </w:tc>
        <w:tc>
          <w:tcPr>
            <w:tcW w:w="993" w:type="dxa"/>
            <w:vMerge w:val="restart"/>
            <w:shd w:val="clear" w:color="auto" w:fill="FFFFFF" w:themeFill="background1"/>
            <w:vAlign w:val="center"/>
            <w:hideMark/>
          </w:tcPr>
          <w:p w14:paraId="08000DE5"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 ospiti (n.)</w:t>
            </w:r>
          </w:p>
        </w:tc>
        <w:tc>
          <w:tcPr>
            <w:tcW w:w="1275" w:type="dxa"/>
            <w:vMerge w:val="restart"/>
            <w:shd w:val="clear" w:color="auto" w:fill="FFFFFF" w:themeFill="background1"/>
            <w:vAlign w:val="center"/>
          </w:tcPr>
          <w:p w14:paraId="0521AF96" w14:textId="77777777" w:rsidR="00CF72B0" w:rsidRPr="0067042F" w:rsidRDefault="00CF72B0"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Ore tabellate da DGR 506/08</w:t>
            </w:r>
          </w:p>
        </w:tc>
        <w:tc>
          <w:tcPr>
            <w:tcW w:w="3686" w:type="dxa"/>
            <w:gridSpan w:val="3"/>
            <w:shd w:val="clear" w:color="auto" w:fill="FFFFFF" w:themeFill="background1"/>
            <w:noWrap/>
            <w:vAlign w:val="center"/>
            <w:hideMark/>
          </w:tcPr>
          <w:p w14:paraId="7859B31A"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Inizio Attività</w:t>
            </w:r>
          </w:p>
        </w:tc>
        <w:tc>
          <w:tcPr>
            <w:tcW w:w="2958" w:type="dxa"/>
            <w:vMerge w:val="restart"/>
            <w:tcBorders>
              <w:bottom w:val="nil"/>
            </w:tcBorders>
            <w:shd w:val="clear" w:color="auto" w:fill="FFFFFF" w:themeFill="background1"/>
            <w:noWrap/>
            <w:vAlign w:val="center"/>
            <w:hideMark/>
          </w:tcPr>
          <w:p w14:paraId="2438F3B1"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d'esercizio</w:t>
            </w:r>
          </w:p>
        </w:tc>
        <w:tc>
          <w:tcPr>
            <w:tcW w:w="1418" w:type="dxa"/>
            <w:gridSpan w:val="2"/>
            <w:vMerge w:val="restart"/>
            <w:shd w:val="clear" w:color="auto" w:fill="FFFFFF" w:themeFill="background1"/>
            <w:vAlign w:val="center"/>
          </w:tcPr>
          <w:p w14:paraId="37E9A1E5" w14:textId="77777777" w:rsidR="00CF72B0" w:rsidRPr="0067042F" w:rsidRDefault="00CF72B0"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 xml:space="preserve">Ore </w:t>
            </w:r>
            <w:r w:rsidRPr="00EF0BF8">
              <w:rPr>
                <w:rFonts w:eastAsia="Times New Roman"/>
                <w:b/>
                <w:bCs/>
                <w:color w:val="000000"/>
                <w:sz w:val="18"/>
                <w:szCs w:val="18"/>
              </w:rPr>
              <w:t>aziendali</w:t>
            </w:r>
          </w:p>
        </w:tc>
        <w:tc>
          <w:tcPr>
            <w:tcW w:w="1559" w:type="dxa"/>
            <w:vMerge w:val="restart"/>
            <w:shd w:val="clear" w:color="auto" w:fill="FFFFFF" w:themeFill="background1"/>
            <w:vAlign w:val="center"/>
            <w:hideMark/>
          </w:tcPr>
          <w:p w14:paraId="18F4AACE" w14:textId="77777777" w:rsidR="00CF72B0" w:rsidRPr="00EF0BF8" w:rsidRDefault="00CF72B0" w:rsidP="00A43B6D">
            <w:pPr>
              <w:widowControl/>
              <w:autoSpaceDE/>
              <w:autoSpaceDN/>
              <w:adjustRightInd/>
              <w:jc w:val="center"/>
              <w:rPr>
                <w:rFonts w:eastAsia="Times New Roman"/>
                <w:b/>
                <w:bCs/>
                <w:color w:val="000000"/>
                <w:sz w:val="18"/>
                <w:szCs w:val="18"/>
              </w:rPr>
            </w:pPr>
            <w:r w:rsidRPr="00EF0BF8">
              <w:rPr>
                <w:rFonts w:eastAsia="Times New Roman"/>
                <w:b/>
                <w:bCs/>
                <w:color w:val="000000"/>
                <w:sz w:val="18"/>
                <w:szCs w:val="18"/>
              </w:rPr>
              <w:t>Giornate aziendali</w:t>
            </w:r>
          </w:p>
        </w:tc>
      </w:tr>
      <w:tr w:rsidR="00CF72B0" w:rsidRPr="0067042F" w14:paraId="5BE2C643" w14:textId="77777777" w:rsidTr="00CF72B0">
        <w:trPr>
          <w:trHeight w:val="370"/>
        </w:trPr>
        <w:tc>
          <w:tcPr>
            <w:tcW w:w="1998" w:type="dxa"/>
            <w:vMerge/>
            <w:tcBorders>
              <w:top w:val="nil"/>
              <w:bottom w:val="nil"/>
            </w:tcBorders>
            <w:shd w:val="clear" w:color="auto" w:fill="FFFFFF" w:themeFill="background1"/>
            <w:vAlign w:val="center"/>
            <w:hideMark/>
          </w:tcPr>
          <w:p w14:paraId="041FB11D" w14:textId="77777777" w:rsidR="00CF72B0" w:rsidRPr="0067042F" w:rsidRDefault="00CF72B0" w:rsidP="00A43B6D">
            <w:pPr>
              <w:widowControl/>
              <w:autoSpaceDE/>
              <w:autoSpaceDN/>
              <w:adjustRightInd/>
              <w:rPr>
                <w:rFonts w:eastAsia="Times New Roman"/>
                <w:b/>
                <w:bCs/>
                <w:color w:val="000000"/>
                <w:sz w:val="18"/>
                <w:szCs w:val="18"/>
              </w:rPr>
            </w:pPr>
          </w:p>
        </w:tc>
        <w:tc>
          <w:tcPr>
            <w:tcW w:w="1134" w:type="dxa"/>
            <w:vMerge/>
            <w:shd w:val="clear" w:color="auto" w:fill="FFFFFF" w:themeFill="background1"/>
            <w:vAlign w:val="center"/>
            <w:hideMark/>
          </w:tcPr>
          <w:p w14:paraId="29F195A0" w14:textId="77777777" w:rsidR="00CF72B0" w:rsidRPr="0067042F" w:rsidRDefault="00CF72B0" w:rsidP="00A43B6D">
            <w:pPr>
              <w:widowControl/>
              <w:autoSpaceDE/>
              <w:autoSpaceDN/>
              <w:adjustRightInd/>
              <w:rPr>
                <w:rFonts w:eastAsia="Times New Roman"/>
                <w:b/>
                <w:bCs/>
                <w:color w:val="000000"/>
                <w:sz w:val="18"/>
                <w:szCs w:val="18"/>
              </w:rPr>
            </w:pPr>
          </w:p>
        </w:tc>
        <w:tc>
          <w:tcPr>
            <w:tcW w:w="993" w:type="dxa"/>
            <w:vMerge/>
            <w:shd w:val="clear" w:color="auto" w:fill="FFFFFF" w:themeFill="background1"/>
            <w:vAlign w:val="center"/>
            <w:hideMark/>
          </w:tcPr>
          <w:p w14:paraId="3405E3BB" w14:textId="77777777" w:rsidR="00CF72B0" w:rsidRPr="0067042F" w:rsidRDefault="00CF72B0" w:rsidP="00A43B6D">
            <w:pPr>
              <w:widowControl/>
              <w:autoSpaceDE/>
              <w:autoSpaceDN/>
              <w:adjustRightInd/>
              <w:rPr>
                <w:rFonts w:eastAsia="Times New Roman"/>
                <w:b/>
                <w:bCs/>
                <w:color w:val="000000"/>
                <w:sz w:val="18"/>
                <w:szCs w:val="18"/>
              </w:rPr>
            </w:pPr>
          </w:p>
        </w:tc>
        <w:tc>
          <w:tcPr>
            <w:tcW w:w="1275" w:type="dxa"/>
            <w:vMerge/>
            <w:shd w:val="clear" w:color="auto" w:fill="FFFFFF" w:themeFill="background1"/>
            <w:vAlign w:val="center"/>
          </w:tcPr>
          <w:p w14:paraId="60FE5725" w14:textId="77777777" w:rsidR="00CF72B0" w:rsidRPr="0067042F" w:rsidRDefault="00CF72B0" w:rsidP="00A43B6D">
            <w:pPr>
              <w:widowControl/>
              <w:autoSpaceDE/>
              <w:autoSpaceDN/>
              <w:adjustRightInd/>
              <w:jc w:val="center"/>
              <w:rPr>
                <w:rFonts w:eastAsia="Times New Roman"/>
                <w:b/>
                <w:bCs/>
                <w:color w:val="000000"/>
                <w:sz w:val="18"/>
                <w:szCs w:val="18"/>
              </w:rPr>
            </w:pPr>
          </w:p>
        </w:tc>
        <w:tc>
          <w:tcPr>
            <w:tcW w:w="1418" w:type="dxa"/>
            <w:tcBorders>
              <w:bottom w:val="nil"/>
            </w:tcBorders>
            <w:shd w:val="clear" w:color="auto" w:fill="FFFFFF" w:themeFill="background1"/>
            <w:vAlign w:val="center"/>
            <w:hideMark/>
          </w:tcPr>
          <w:p w14:paraId="18621AF5"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1134" w:type="dxa"/>
            <w:tcBorders>
              <w:bottom w:val="nil"/>
            </w:tcBorders>
            <w:shd w:val="clear" w:color="auto" w:fill="FFFFFF" w:themeFill="background1"/>
            <w:vAlign w:val="center"/>
            <w:hideMark/>
          </w:tcPr>
          <w:p w14:paraId="06B0EDCB" w14:textId="77777777" w:rsidR="00CF72B0" w:rsidRPr="0067042F" w:rsidRDefault="00CF72B0"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n.</w:t>
            </w:r>
          </w:p>
        </w:tc>
        <w:tc>
          <w:tcPr>
            <w:tcW w:w="1134" w:type="dxa"/>
            <w:tcBorders>
              <w:bottom w:val="nil"/>
            </w:tcBorders>
            <w:shd w:val="clear" w:color="auto" w:fill="FFFFFF" w:themeFill="background1"/>
            <w:vAlign w:val="center"/>
            <w:hideMark/>
          </w:tcPr>
          <w:p w14:paraId="4C9F2E7B" w14:textId="77777777" w:rsidR="00CF72B0" w:rsidRPr="0067042F" w:rsidRDefault="00CF72B0"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d</w:t>
            </w:r>
            <w:r w:rsidRPr="0067042F">
              <w:rPr>
                <w:rFonts w:eastAsia="Times New Roman"/>
                <w:b/>
                <w:bCs/>
                <w:color w:val="000000"/>
                <w:sz w:val="18"/>
                <w:szCs w:val="18"/>
              </w:rPr>
              <w:t>ata</w:t>
            </w:r>
          </w:p>
        </w:tc>
        <w:tc>
          <w:tcPr>
            <w:tcW w:w="2958" w:type="dxa"/>
            <w:vMerge/>
            <w:tcBorders>
              <w:top w:val="nil"/>
              <w:bottom w:val="nil"/>
            </w:tcBorders>
            <w:shd w:val="clear" w:color="auto" w:fill="FFFFFF" w:themeFill="background1"/>
            <w:vAlign w:val="center"/>
            <w:hideMark/>
          </w:tcPr>
          <w:p w14:paraId="11C70532" w14:textId="77777777" w:rsidR="00CF72B0" w:rsidRPr="0067042F" w:rsidRDefault="00CF72B0" w:rsidP="00A43B6D">
            <w:pPr>
              <w:widowControl/>
              <w:autoSpaceDE/>
              <w:autoSpaceDN/>
              <w:adjustRightInd/>
              <w:rPr>
                <w:rFonts w:eastAsia="Times New Roman"/>
                <w:b/>
                <w:bCs/>
                <w:color w:val="000000"/>
                <w:sz w:val="18"/>
                <w:szCs w:val="18"/>
              </w:rPr>
            </w:pPr>
          </w:p>
        </w:tc>
        <w:tc>
          <w:tcPr>
            <w:tcW w:w="1418" w:type="dxa"/>
            <w:gridSpan w:val="2"/>
            <w:vMerge/>
            <w:shd w:val="clear" w:color="auto" w:fill="FFFFFF" w:themeFill="background1"/>
            <w:vAlign w:val="center"/>
          </w:tcPr>
          <w:p w14:paraId="1B1F00D8" w14:textId="77777777" w:rsidR="00CF72B0" w:rsidRPr="0067042F" w:rsidRDefault="00CF72B0" w:rsidP="00A43B6D">
            <w:pPr>
              <w:widowControl/>
              <w:autoSpaceDE/>
              <w:autoSpaceDN/>
              <w:adjustRightInd/>
              <w:rPr>
                <w:rFonts w:eastAsia="Times New Roman"/>
                <w:b/>
                <w:bCs/>
                <w:color w:val="000000"/>
                <w:sz w:val="18"/>
                <w:szCs w:val="18"/>
              </w:rPr>
            </w:pPr>
          </w:p>
        </w:tc>
        <w:tc>
          <w:tcPr>
            <w:tcW w:w="1559" w:type="dxa"/>
            <w:vMerge/>
            <w:shd w:val="clear" w:color="auto" w:fill="FFFFFF" w:themeFill="background1"/>
            <w:vAlign w:val="center"/>
            <w:hideMark/>
          </w:tcPr>
          <w:p w14:paraId="0F70225B" w14:textId="77777777" w:rsidR="00CF72B0" w:rsidRPr="0067042F" w:rsidRDefault="00CF72B0" w:rsidP="00A43B6D">
            <w:pPr>
              <w:widowControl/>
              <w:autoSpaceDE/>
              <w:autoSpaceDN/>
              <w:adjustRightInd/>
              <w:rPr>
                <w:rFonts w:ascii="Calibri" w:eastAsia="Times New Roman" w:hAnsi="Calibri" w:cs="Calibri"/>
                <w:b/>
                <w:bCs/>
                <w:color w:val="000000"/>
                <w:sz w:val="18"/>
                <w:szCs w:val="18"/>
              </w:rPr>
            </w:pPr>
          </w:p>
        </w:tc>
      </w:tr>
      <w:tr w:rsidR="00CF72B0" w:rsidRPr="0067042F" w14:paraId="7FF74630" w14:textId="77777777" w:rsidTr="00CF72B0">
        <w:trPr>
          <w:trHeight w:val="283"/>
        </w:trPr>
        <w:tc>
          <w:tcPr>
            <w:tcW w:w="1998" w:type="dxa"/>
            <w:tcBorders>
              <w:top w:val="nil"/>
            </w:tcBorders>
            <w:shd w:val="clear" w:color="auto" w:fill="FFFFFF" w:themeFill="background1"/>
            <w:vAlign w:val="center"/>
          </w:tcPr>
          <w:p w14:paraId="25DCE3F0" w14:textId="77777777" w:rsidR="00CF72B0" w:rsidRPr="00EF0BF8" w:rsidRDefault="00CF72B0" w:rsidP="00A43B6D">
            <w:pPr>
              <w:widowControl/>
              <w:autoSpaceDE/>
              <w:autoSpaceDN/>
              <w:adjustRightInd/>
              <w:jc w:val="center"/>
              <w:rPr>
                <w:rFonts w:eastAsia="Times New Roman"/>
                <w:color w:val="000000"/>
                <w:sz w:val="16"/>
                <w:szCs w:val="16"/>
              </w:rPr>
            </w:pPr>
          </w:p>
        </w:tc>
        <w:tc>
          <w:tcPr>
            <w:tcW w:w="1134" w:type="dxa"/>
            <w:shd w:val="clear" w:color="auto" w:fill="FFFFFF" w:themeFill="background1"/>
            <w:noWrap/>
            <w:vAlign w:val="center"/>
          </w:tcPr>
          <w:p w14:paraId="64E39114" w14:textId="77777777" w:rsidR="00CF72B0" w:rsidRPr="00EF0BF8" w:rsidRDefault="00CF72B0" w:rsidP="00A43B6D">
            <w:pPr>
              <w:widowControl/>
              <w:autoSpaceDE/>
              <w:autoSpaceDN/>
              <w:adjustRightInd/>
              <w:jc w:val="center"/>
              <w:rPr>
                <w:rFonts w:eastAsia="Times New Roman"/>
                <w:b/>
                <w:bCs/>
                <w:color w:val="000000"/>
                <w:sz w:val="16"/>
                <w:szCs w:val="16"/>
              </w:rPr>
            </w:pPr>
            <w:r w:rsidRPr="00EF0BF8">
              <w:rPr>
                <w:rFonts w:eastAsia="Times New Roman"/>
                <w:b/>
                <w:bCs/>
                <w:color w:val="000000"/>
                <w:sz w:val="16"/>
                <w:szCs w:val="16"/>
              </w:rPr>
              <w:t>A</w:t>
            </w:r>
          </w:p>
        </w:tc>
        <w:tc>
          <w:tcPr>
            <w:tcW w:w="993" w:type="dxa"/>
            <w:shd w:val="clear" w:color="auto" w:fill="FFFFFF" w:themeFill="background1"/>
            <w:vAlign w:val="center"/>
          </w:tcPr>
          <w:p w14:paraId="0941868F" w14:textId="77777777" w:rsidR="00CF72B0" w:rsidRPr="00EF0BF8" w:rsidRDefault="00CF72B0" w:rsidP="00A43B6D">
            <w:pPr>
              <w:widowControl/>
              <w:autoSpaceDE/>
              <w:autoSpaceDN/>
              <w:adjustRightInd/>
              <w:jc w:val="center"/>
              <w:rPr>
                <w:rFonts w:eastAsia="Times New Roman"/>
                <w:b/>
                <w:bCs/>
                <w:color w:val="000000"/>
                <w:sz w:val="16"/>
                <w:szCs w:val="16"/>
              </w:rPr>
            </w:pPr>
            <w:r w:rsidRPr="00EF0BF8">
              <w:rPr>
                <w:rFonts w:eastAsia="Times New Roman"/>
                <w:b/>
                <w:bCs/>
                <w:color w:val="000000"/>
                <w:sz w:val="16"/>
                <w:szCs w:val="16"/>
              </w:rPr>
              <w:t>B</w:t>
            </w:r>
          </w:p>
        </w:tc>
        <w:tc>
          <w:tcPr>
            <w:tcW w:w="1275" w:type="dxa"/>
            <w:shd w:val="clear" w:color="auto" w:fill="FFFFFF" w:themeFill="background1"/>
            <w:vAlign w:val="center"/>
          </w:tcPr>
          <w:p w14:paraId="31D3CAB5" w14:textId="77777777" w:rsidR="00CF72B0" w:rsidRPr="00EF0BF8" w:rsidRDefault="00CF72B0" w:rsidP="00A43B6D">
            <w:pPr>
              <w:widowControl/>
              <w:autoSpaceDE/>
              <w:autoSpaceDN/>
              <w:adjustRightInd/>
              <w:jc w:val="center"/>
              <w:rPr>
                <w:rFonts w:eastAsia="Times New Roman"/>
                <w:b/>
                <w:bCs/>
                <w:color w:val="000000"/>
                <w:sz w:val="16"/>
                <w:szCs w:val="16"/>
              </w:rPr>
            </w:pPr>
            <w:r w:rsidRPr="00EF0BF8">
              <w:rPr>
                <w:rFonts w:eastAsia="Times New Roman"/>
                <w:b/>
                <w:bCs/>
                <w:color w:val="000000"/>
                <w:sz w:val="16"/>
                <w:szCs w:val="16"/>
              </w:rPr>
              <w:t>C</w:t>
            </w:r>
          </w:p>
        </w:tc>
        <w:tc>
          <w:tcPr>
            <w:tcW w:w="1418" w:type="dxa"/>
            <w:tcBorders>
              <w:top w:val="nil"/>
            </w:tcBorders>
            <w:shd w:val="clear" w:color="auto" w:fill="FFFFFF" w:themeFill="background1"/>
            <w:vAlign w:val="center"/>
          </w:tcPr>
          <w:p w14:paraId="2514426B" w14:textId="77777777" w:rsidR="00CF72B0" w:rsidRPr="00EF0BF8" w:rsidRDefault="00CF72B0" w:rsidP="00A43B6D">
            <w:pPr>
              <w:widowControl/>
              <w:autoSpaceDE/>
              <w:autoSpaceDN/>
              <w:adjustRightInd/>
              <w:jc w:val="center"/>
              <w:rPr>
                <w:rFonts w:eastAsia="Times New Roman"/>
                <w:b/>
                <w:bCs/>
                <w:color w:val="000000"/>
                <w:sz w:val="16"/>
                <w:szCs w:val="16"/>
              </w:rPr>
            </w:pPr>
          </w:p>
        </w:tc>
        <w:tc>
          <w:tcPr>
            <w:tcW w:w="1134" w:type="dxa"/>
            <w:tcBorders>
              <w:top w:val="nil"/>
            </w:tcBorders>
            <w:shd w:val="clear" w:color="auto" w:fill="FFFFFF" w:themeFill="background1"/>
            <w:vAlign w:val="center"/>
          </w:tcPr>
          <w:p w14:paraId="1544D359" w14:textId="77777777" w:rsidR="00CF72B0" w:rsidRPr="00EF0BF8" w:rsidRDefault="00CF72B0" w:rsidP="00A43B6D">
            <w:pPr>
              <w:widowControl/>
              <w:autoSpaceDE/>
              <w:autoSpaceDN/>
              <w:adjustRightInd/>
              <w:jc w:val="center"/>
              <w:rPr>
                <w:rFonts w:eastAsia="Times New Roman"/>
                <w:b/>
                <w:bCs/>
                <w:color w:val="000000"/>
                <w:sz w:val="16"/>
                <w:szCs w:val="16"/>
              </w:rPr>
            </w:pPr>
          </w:p>
        </w:tc>
        <w:tc>
          <w:tcPr>
            <w:tcW w:w="1134" w:type="dxa"/>
            <w:tcBorders>
              <w:top w:val="nil"/>
            </w:tcBorders>
            <w:shd w:val="clear" w:color="auto" w:fill="FFFFFF" w:themeFill="background1"/>
            <w:noWrap/>
            <w:vAlign w:val="center"/>
          </w:tcPr>
          <w:p w14:paraId="0C6CB3F5" w14:textId="77777777" w:rsidR="00CF72B0" w:rsidRPr="00EF0BF8" w:rsidRDefault="00CF72B0" w:rsidP="00A43B6D">
            <w:pPr>
              <w:widowControl/>
              <w:autoSpaceDE/>
              <w:autoSpaceDN/>
              <w:adjustRightInd/>
              <w:jc w:val="center"/>
              <w:rPr>
                <w:rFonts w:eastAsia="Times New Roman"/>
                <w:color w:val="000000"/>
                <w:sz w:val="16"/>
                <w:szCs w:val="16"/>
              </w:rPr>
            </w:pPr>
          </w:p>
        </w:tc>
        <w:tc>
          <w:tcPr>
            <w:tcW w:w="2958" w:type="dxa"/>
            <w:tcBorders>
              <w:top w:val="nil"/>
            </w:tcBorders>
            <w:shd w:val="clear" w:color="auto" w:fill="FFFFFF" w:themeFill="background1"/>
            <w:noWrap/>
            <w:vAlign w:val="center"/>
          </w:tcPr>
          <w:p w14:paraId="41408171" w14:textId="77777777" w:rsidR="00CF72B0" w:rsidRPr="00EF0BF8" w:rsidRDefault="00CF72B0" w:rsidP="00A43B6D">
            <w:pPr>
              <w:widowControl/>
              <w:autoSpaceDE/>
              <w:autoSpaceDN/>
              <w:adjustRightInd/>
              <w:jc w:val="center"/>
              <w:rPr>
                <w:rFonts w:eastAsia="Times New Roman"/>
                <w:color w:val="000000"/>
                <w:sz w:val="16"/>
                <w:szCs w:val="16"/>
              </w:rPr>
            </w:pPr>
          </w:p>
        </w:tc>
        <w:tc>
          <w:tcPr>
            <w:tcW w:w="1418" w:type="dxa"/>
            <w:gridSpan w:val="2"/>
            <w:shd w:val="clear" w:color="auto" w:fill="FFFFFF" w:themeFill="background1"/>
            <w:vAlign w:val="center"/>
          </w:tcPr>
          <w:p w14:paraId="62B291CF" w14:textId="77777777" w:rsidR="00CF72B0" w:rsidRPr="00EF0BF8" w:rsidRDefault="00CF72B0" w:rsidP="00A43B6D">
            <w:pPr>
              <w:widowControl/>
              <w:autoSpaceDE/>
              <w:autoSpaceDN/>
              <w:adjustRightInd/>
              <w:jc w:val="center"/>
              <w:rPr>
                <w:rFonts w:eastAsia="Times New Roman"/>
                <w:color w:val="000000"/>
                <w:sz w:val="16"/>
                <w:szCs w:val="16"/>
              </w:rPr>
            </w:pPr>
            <w:r>
              <w:rPr>
                <w:rFonts w:eastAsia="Times New Roman"/>
                <w:b/>
                <w:bCs/>
                <w:sz w:val="16"/>
                <w:szCs w:val="16"/>
              </w:rPr>
              <w:t>D</w:t>
            </w:r>
            <w:r w:rsidRPr="00D2098A">
              <w:rPr>
                <w:rFonts w:eastAsia="Times New Roman"/>
                <w:b/>
                <w:bCs/>
                <w:sz w:val="16"/>
                <w:szCs w:val="16"/>
              </w:rPr>
              <w:t>=A*B*</w:t>
            </w:r>
            <w:r>
              <w:rPr>
                <w:rFonts w:eastAsia="Times New Roman"/>
                <w:b/>
                <w:bCs/>
                <w:sz w:val="16"/>
                <w:szCs w:val="16"/>
              </w:rPr>
              <w:t>C</w:t>
            </w:r>
          </w:p>
        </w:tc>
        <w:tc>
          <w:tcPr>
            <w:tcW w:w="1559" w:type="dxa"/>
            <w:shd w:val="clear" w:color="auto" w:fill="FFFFFF" w:themeFill="background1"/>
            <w:vAlign w:val="center"/>
          </w:tcPr>
          <w:p w14:paraId="77909028" w14:textId="77777777" w:rsidR="00CF72B0" w:rsidRPr="00EF0BF8" w:rsidRDefault="00CF72B0" w:rsidP="00A43B6D">
            <w:pPr>
              <w:widowControl/>
              <w:autoSpaceDE/>
              <w:autoSpaceDN/>
              <w:adjustRightInd/>
              <w:jc w:val="center"/>
              <w:rPr>
                <w:rFonts w:eastAsia="Times New Roman"/>
                <w:b/>
                <w:bCs/>
                <w:color w:val="000000"/>
                <w:sz w:val="16"/>
                <w:szCs w:val="16"/>
              </w:rPr>
            </w:pPr>
            <w:r>
              <w:rPr>
                <w:rFonts w:eastAsia="Times New Roman"/>
                <w:b/>
                <w:bCs/>
                <w:color w:val="000000"/>
                <w:sz w:val="16"/>
                <w:szCs w:val="16"/>
              </w:rPr>
              <w:t>E</w:t>
            </w:r>
            <w:r w:rsidRPr="00EF0BF8">
              <w:rPr>
                <w:rFonts w:eastAsia="Times New Roman"/>
                <w:b/>
                <w:bCs/>
                <w:color w:val="000000"/>
                <w:sz w:val="16"/>
                <w:szCs w:val="16"/>
              </w:rPr>
              <w:t>=</w:t>
            </w:r>
            <w:r>
              <w:rPr>
                <w:rFonts w:eastAsia="Times New Roman"/>
                <w:b/>
                <w:bCs/>
                <w:color w:val="000000"/>
                <w:sz w:val="16"/>
                <w:szCs w:val="16"/>
              </w:rPr>
              <w:t>D</w:t>
            </w:r>
            <w:r w:rsidRPr="00EF0BF8">
              <w:rPr>
                <w:rFonts w:eastAsia="Times New Roman"/>
                <w:b/>
                <w:bCs/>
                <w:color w:val="000000"/>
                <w:sz w:val="16"/>
                <w:szCs w:val="16"/>
              </w:rPr>
              <w:t>/8</w:t>
            </w:r>
          </w:p>
        </w:tc>
      </w:tr>
      <w:tr w:rsidR="00CF72B0" w:rsidRPr="0067042F" w14:paraId="0445448F" w14:textId="77777777" w:rsidTr="00CF72B0">
        <w:trPr>
          <w:trHeight w:val="1022"/>
        </w:trPr>
        <w:tc>
          <w:tcPr>
            <w:tcW w:w="1998" w:type="dxa"/>
            <w:shd w:val="clear" w:color="auto" w:fill="auto"/>
            <w:vAlign w:val="center"/>
            <w:hideMark/>
          </w:tcPr>
          <w:p w14:paraId="4C4CA2C9"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OSPITALITÀ IN CAMERE</w:t>
            </w:r>
          </w:p>
          <w:p w14:paraId="330DE2E5"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max 70 posti letto</w:t>
            </w:r>
            <w:r w:rsidRPr="00152980">
              <w:rPr>
                <w:rFonts w:eastAsia="Times New Roman"/>
                <w:color w:val="000000"/>
                <w:sz w:val="16"/>
                <w:szCs w:val="16"/>
              </w:rPr>
              <w:br/>
              <w:t>(L.R. 14/06 art. 14 comma 4 lett. a)</w:t>
            </w:r>
          </w:p>
          <w:p w14:paraId="36C637EB" w14:textId="77777777" w:rsidR="00CF72B0" w:rsidRPr="00152980" w:rsidRDefault="00CF72B0" w:rsidP="00A43B6D">
            <w:pPr>
              <w:rPr>
                <w:rFonts w:eastAsia="Times New Roman"/>
                <w:color w:val="000000"/>
                <w:sz w:val="16"/>
                <w:szCs w:val="16"/>
              </w:rPr>
            </w:pPr>
          </w:p>
        </w:tc>
        <w:tc>
          <w:tcPr>
            <w:tcW w:w="1134" w:type="dxa"/>
            <w:shd w:val="clear" w:color="auto" w:fill="auto"/>
            <w:noWrap/>
            <w:vAlign w:val="center"/>
            <w:hideMark/>
          </w:tcPr>
          <w:p w14:paraId="7F4D4549"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5268016C"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7B0B6878" w14:textId="77777777" w:rsidR="00CF72B0" w:rsidRPr="0067042F" w:rsidRDefault="00CF72B0" w:rsidP="00A43B6D">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7FB3B46F"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2C1DF572"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145DD847"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6F3EE8AB"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5B70CFE5"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vAlign w:val="center"/>
            <w:hideMark/>
          </w:tcPr>
          <w:p w14:paraId="11E47410"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B65495" w14:paraId="49FEB111" w14:textId="77777777" w:rsidTr="00CF72B0">
        <w:trPr>
          <w:trHeight w:val="1022"/>
        </w:trPr>
        <w:tc>
          <w:tcPr>
            <w:tcW w:w="1998" w:type="dxa"/>
            <w:shd w:val="clear" w:color="auto" w:fill="auto"/>
            <w:vAlign w:val="center"/>
            <w:hideMark/>
          </w:tcPr>
          <w:p w14:paraId="7063E502"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OSPITALITÀ IN CAMERE CON COLAZIONE</w:t>
            </w:r>
          </w:p>
          <w:p w14:paraId="43556D5F"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max 70 posti letto</w:t>
            </w:r>
          </w:p>
          <w:p w14:paraId="3F51A1DD" w14:textId="77777777" w:rsidR="00CF72B0" w:rsidRPr="00B85EF3" w:rsidRDefault="00CF72B0" w:rsidP="00A43B6D">
            <w:pPr>
              <w:rPr>
                <w:rFonts w:eastAsia="Times New Roman"/>
                <w:color w:val="000000"/>
                <w:sz w:val="16"/>
                <w:szCs w:val="16"/>
                <w:lang w:val="en-US"/>
              </w:rPr>
            </w:pPr>
            <w:r w:rsidRPr="00B85EF3">
              <w:rPr>
                <w:rFonts w:eastAsia="Times New Roman"/>
                <w:color w:val="000000"/>
                <w:sz w:val="16"/>
                <w:szCs w:val="16"/>
                <w:lang w:val="en-US"/>
              </w:rPr>
              <w:t xml:space="preserve">(L.R. 14/06 art. 14 comma 4 </w:t>
            </w:r>
            <w:proofErr w:type="spellStart"/>
            <w:r w:rsidRPr="00B85EF3">
              <w:rPr>
                <w:rFonts w:eastAsia="Times New Roman"/>
                <w:color w:val="000000"/>
                <w:sz w:val="16"/>
                <w:szCs w:val="16"/>
                <w:lang w:val="en-US"/>
              </w:rPr>
              <w:t>lett</w:t>
            </w:r>
            <w:proofErr w:type="spellEnd"/>
            <w:r w:rsidRPr="00B85EF3">
              <w:rPr>
                <w:rFonts w:eastAsia="Times New Roman"/>
                <w:color w:val="000000"/>
                <w:sz w:val="16"/>
                <w:szCs w:val="16"/>
                <w:lang w:val="en-US"/>
              </w:rPr>
              <w:t>. a)</w:t>
            </w:r>
          </w:p>
          <w:p w14:paraId="39BB78A6" w14:textId="77777777" w:rsidR="00CF72B0" w:rsidRPr="00B85EF3" w:rsidRDefault="00CF72B0" w:rsidP="00A43B6D">
            <w:pPr>
              <w:rPr>
                <w:rFonts w:eastAsia="Times New Roman"/>
                <w:color w:val="000000"/>
                <w:sz w:val="16"/>
                <w:szCs w:val="16"/>
                <w:lang w:val="en-US"/>
              </w:rPr>
            </w:pPr>
          </w:p>
        </w:tc>
        <w:tc>
          <w:tcPr>
            <w:tcW w:w="1134" w:type="dxa"/>
            <w:shd w:val="clear" w:color="auto" w:fill="auto"/>
            <w:noWrap/>
            <w:vAlign w:val="center"/>
            <w:hideMark/>
          </w:tcPr>
          <w:p w14:paraId="514993DC" w14:textId="77777777" w:rsidR="00CF72B0" w:rsidRPr="00152980" w:rsidRDefault="00CF72B0" w:rsidP="00A43B6D">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993" w:type="dxa"/>
            <w:shd w:val="clear" w:color="auto" w:fill="auto"/>
            <w:vAlign w:val="center"/>
            <w:hideMark/>
          </w:tcPr>
          <w:p w14:paraId="0EBA3EC2" w14:textId="77777777" w:rsidR="00CF72B0" w:rsidRPr="00152980" w:rsidRDefault="00CF72B0" w:rsidP="00A43B6D">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1275" w:type="dxa"/>
          </w:tcPr>
          <w:p w14:paraId="1A06582B" w14:textId="77777777" w:rsidR="00CF72B0" w:rsidRPr="00152980" w:rsidRDefault="00CF72B0" w:rsidP="00A43B6D">
            <w:pPr>
              <w:widowControl/>
              <w:autoSpaceDE/>
              <w:autoSpaceDN/>
              <w:adjustRightInd/>
              <w:jc w:val="center"/>
              <w:rPr>
                <w:rFonts w:eastAsia="Times New Roman"/>
                <w:b/>
                <w:bCs/>
                <w:color w:val="000000"/>
                <w:sz w:val="18"/>
                <w:szCs w:val="18"/>
                <w:lang w:val="en-GB"/>
              </w:rPr>
            </w:pPr>
          </w:p>
        </w:tc>
        <w:tc>
          <w:tcPr>
            <w:tcW w:w="1418" w:type="dxa"/>
            <w:shd w:val="clear" w:color="auto" w:fill="auto"/>
            <w:vAlign w:val="center"/>
            <w:hideMark/>
          </w:tcPr>
          <w:p w14:paraId="00712C3D" w14:textId="77777777" w:rsidR="00CF72B0" w:rsidRPr="00152980" w:rsidRDefault="00CF72B0" w:rsidP="00A43B6D">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1134" w:type="dxa"/>
            <w:shd w:val="clear" w:color="auto" w:fill="auto"/>
            <w:vAlign w:val="center"/>
            <w:hideMark/>
          </w:tcPr>
          <w:p w14:paraId="10BABFA2" w14:textId="77777777" w:rsidR="00CF72B0" w:rsidRPr="00152980" w:rsidRDefault="00CF72B0" w:rsidP="00A43B6D">
            <w:pPr>
              <w:widowControl/>
              <w:autoSpaceDE/>
              <w:autoSpaceDN/>
              <w:adjustRightInd/>
              <w:jc w:val="center"/>
              <w:rPr>
                <w:rFonts w:eastAsia="Times New Roman"/>
                <w:b/>
                <w:bCs/>
                <w:color w:val="000000"/>
                <w:sz w:val="18"/>
                <w:szCs w:val="18"/>
                <w:lang w:val="en-GB"/>
              </w:rPr>
            </w:pPr>
            <w:r w:rsidRPr="00152980">
              <w:rPr>
                <w:rFonts w:eastAsia="Times New Roman"/>
                <w:b/>
                <w:bCs/>
                <w:color w:val="000000"/>
                <w:sz w:val="18"/>
                <w:szCs w:val="18"/>
                <w:lang w:val="en-GB"/>
              </w:rPr>
              <w:t> </w:t>
            </w:r>
          </w:p>
        </w:tc>
        <w:tc>
          <w:tcPr>
            <w:tcW w:w="1134" w:type="dxa"/>
            <w:shd w:val="clear" w:color="auto" w:fill="auto"/>
            <w:noWrap/>
            <w:vAlign w:val="center"/>
            <w:hideMark/>
          </w:tcPr>
          <w:p w14:paraId="6756686A" w14:textId="77777777" w:rsidR="00CF72B0" w:rsidRPr="00152980" w:rsidRDefault="00CF72B0" w:rsidP="00A43B6D">
            <w:pPr>
              <w:widowControl/>
              <w:autoSpaceDE/>
              <w:autoSpaceDN/>
              <w:adjustRightInd/>
              <w:jc w:val="center"/>
              <w:rPr>
                <w:rFonts w:eastAsia="Times New Roman"/>
                <w:color w:val="000000"/>
                <w:sz w:val="18"/>
                <w:szCs w:val="18"/>
                <w:lang w:val="en-GB"/>
              </w:rPr>
            </w:pPr>
            <w:r w:rsidRPr="00152980">
              <w:rPr>
                <w:rFonts w:eastAsia="Times New Roman"/>
                <w:color w:val="000000"/>
                <w:sz w:val="18"/>
                <w:szCs w:val="18"/>
                <w:lang w:val="en-GB"/>
              </w:rPr>
              <w:t> </w:t>
            </w:r>
          </w:p>
        </w:tc>
        <w:tc>
          <w:tcPr>
            <w:tcW w:w="2958" w:type="dxa"/>
            <w:shd w:val="clear" w:color="auto" w:fill="auto"/>
            <w:noWrap/>
            <w:vAlign w:val="center"/>
            <w:hideMark/>
          </w:tcPr>
          <w:p w14:paraId="78F0A98C" w14:textId="77777777" w:rsidR="00CF72B0" w:rsidRPr="00152980" w:rsidRDefault="00CF72B0" w:rsidP="00A43B6D">
            <w:pPr>
              <w:widowControl/>
              <w:autoSpaceDE/>
              <w:autoSpaceDN/>
              <w:adjustRightInd/>
              <w:jc w:val="center"/>
              <w:rPr>
                <w:rFonts w:eastAsia="Times New Roman"/>
                <w:color w:val="000000"/>
                <w:sz w:val="18"/>
                <w:szCs w:val="18"/>
                <w:lang w:val="en-GB"/>
              </w:rPr>
            </w:pPr>
            <w:r w:rsidRPr="00152980">
              <w:rPr>
                <w:rFonts w:eastAsia="Times New Roman"/>
                <w:color w:val="000000"/>
                <w:sz w:val="18"/>
                <w:szCs w:val="18"/>
                <w:lang w:val="en-GB"/>
              </w:rPr>
              <w:t> </w:t>
            </w:r>
          </w:p>
        </w:tc>
        <w:tc>
          <w:tcPr>
            <w:tcW w:w="1418" w:type="dxa"/>
            <w:gridSpan w:val="2"/>
            <w:shd w:val="clear" w:color="auto" w:fill="auto"/>
            <w:vAlign w:val="center"/>
          </w:tcPr>
          <w:p w14:paraId="43A54BC2" w14:textId="77777777" w:rsidR="00CF72B0" w:rsidRPr="00152980" w:rsidRDefault="00CF72B0" w:rsidP="00A43B6D">
            <w:pPr>
              <w:widowControl/>
              <w:autoSpaceDE/>
              <w:autoSpaceDN/>
              <w:adjustRightInd/>
              <w:jc w:val="center"/>
              <w:rPr>
                <w:rFonts w:eastAsia="Times New Roman"/>
                <w:color w:val="000000"/>
                <w:sz w:val="18"/>
                <w:szCs w:val="18"/>
                <w:lang w:val="en-GB"/>
              </w:rPr>
            </w:pPr>
          </w:p>
        </w:tc>
        <w:tc>
          <w:tcPr>
            <w:tcW w:w="1559" w:type="dxa"/>
            <w:shd w:val="clear" w:color="auto" w:fill="auto"/>
            <w:noWrap/>
            <w:vAlign w:val="center"/>
            <w:hideMark/>
          </w:tcPr>
          <w:p w14:paraId="37581A88" w14:textId="77777777" w:rsidR="00CF72B0" w:rsidRPr="00152980" w:rsidRDefault="00CF72B0" w:rsidP="00A43B6D">
            <w:pPr>
              <w:widowControl/>
              <w:autoSpaceDE/>
              <w:autoSpaceDN/>
              <w:adjustRightInd/>
              <w:jc w:val="center"/>
              <w:rPr>
                <w:rFonts w:ascii="Calibri" w:eastAsia="Times New Roman" w:hAnsi="Calibri" w:cs="Calibri"/>
                <w:color w:val="000000"/>
                <w:sz w:val="18"/>
                <w:szCs w:val="18"/>
                <w:lang w:val="en-GB"/>
              </w:rPr>
            </w:pPr>
            <w:r w:rsidRPr="00152980">
              <w:rPr>
                <w:rFonts w:ascii="Calibri" w:eastAsia="Times New Roman" w:hAnsi="Calibri" w:cs="Calibri"/>
                <w:color w:val="000000"/>
                <w:sz w:val="18"/>
                <w:szCs w:val="18"/>
                <w:lang w:val="en-GB"/>
              </w:rPr>
              <w:t> </w:t>
            </w:r>
          </w:p>
        </w:tc>
      </w:tr>
      <w:tr w:rsidR="00CF72B0" w:rsidRPr="0067042F" w14:paraId="70B5F2D9" w14:textId="77777777" w:rsidTr="00CF72B0">
        <w:trPr>
          <w:trHeight w:val="1022"/>
        </w:trPr>
        <w:tc>
          <w:tcPr>
            <w:tcW w:w="1998" w:type="dxa"/>
            <w:shd w:val="clear" w:color="auto" w:fill="auto"/>
            <w:vAlign w:val="center"/>
            <w:hideMark/>
          </w:tcPr>
          <w:p w14:paraId="4ADBB4F6"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lastRenderedPageBreak/>
              <w:t>OSPITALITÀ IN CAMERE CON MEZZA PENSIONE</w:t>
            </w:r>
          </w:p>
          <w:p w14:paraId="69BA2EC3"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max 70 posti letto</w:t>
            </w:r>
          </w:p>
          <w:p w14:paraId="26A0D02C"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(L.R. 14/06 art. 14 comma 4 lett. a)</w:t>
            </w:r>
          </w:p>
          <w:p w14:paraId="025EFFF4" w14:textId="77777777" w:rsidR="00CF72B0" w:rsidRPr="00152980" w:rsidRDefault="00CF72B0" w:rsidP="00A43B6D">
            <w:pPr>
              <w:rPr>
                <w:rFonts w:eastAsia="Times New Roman"/>
                <w:color w:val="000000"/>
                <w:sz w:val="16"/>
                <w:szCs w:val="16"/>
              </w:rPr>
            </w:pPr>
          </w:p>
        </w:tc>
        <w:tc>
          <w:tcPr>
            <w:tcW w:w="1134" w:type="dxa"/>
            <w:shd w:val="clear" w:color="auto" w:fill="auto"/>
            <w:noWrap/>
            <w:vAlign w:val="center"/>
            <w:hideMark/>
          </w:tcPr>
          <w:p w14:paraId="0D526B48"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2DEA5EA8"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133E2109" w14:textId="77777777" w:rsidR="00CF72B0" w:rsidRPr="0067042F" w:rsidRDefault="00CF72B0" w:rsidP="00A43B6D">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51860D1E"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1EB2103E"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3025D3EB"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363FBD75"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4653F83C"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1E67019F"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67042F" w14:paraId="2EABE635" w14:textId="77777777" w:rsidTr="00CF72B0">
        <w:trPr>
          <w:trHeight w:val="1022"/>
        </w:trPr>
        <w:tc>
          <w:tcPr>
            <w:tcW w:w="1998" w:type="dxa"/>
            <w:shd w:val="clear" w:color="auto" w:fill="auto"/>
            <w:vAlign w:val="center"/>
            <w:hideMark/>
          </w:tcPr>
          <w:p w14:paraId="0F32509E"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OSPITALITÀ IN CAMERE CON PENSIONE COMPLETA</w:t>
            </w:r>
          </w:p>
          <w:p w14:paraId="184B7286"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max 70 posti letto</w:t>
            </w:r>
          </w:p>
          <w:p w14:paraId="21755034"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(L.R. 14/06 art. 14 comma 4 lett. a)</w:t>
            </w:r>
          </w:p>
          <w:p w14:paraId="2C92A658" w14:textId="77777777" w:rsidR="00CF72B0" w:rsidRPr="00152980" w:rsidRDefault="00CF72B0" w:rsidP="00A43B6D">
            <w:pPr>
              <w:rPr>
                <w:rFonts w:eastAsia="Times New Roman"/>
                <w:color w:val="000000"/>
                <w:sz w:val="16"/>
                <w:szCs w:val="16"/>
              </w:rPr>
            </w:pPr>
          </w:p>
        </w:tc>
        <w:tc>
          <w:tcPr>
            <w:tcW w:w="1134" w:type="dxa"/>
            <w:shd w:val="clear" w:color="auto" w:fill="auto"/>
            <w:noWrap/>
            <w:vAlign w:val="center"/>
            <w:hideMark/>
          </w:tcPr>
          <w:p w14:paraId="6E2817B0"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1321B453"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0F0F9186" w14:textId="77777777" w:rsidR="00CF72B0" w:rsidRPr="0067042F" w:rsidRDefault="00CF72B0" w:rsidP="00A43B6D">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634E6C16"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529580DA"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4C7D0482"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7322DCD8"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1B7F40B5"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7BE22B81"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67042F" w14:paraId="2E5152EC" w14:textId="77777777" w:rsidTr="00CF72B0">
        <w:trPr>
          <w:trHeight w:val="1022"/>
        </w:trPr>
        <w:tc>
          <w:tcPr>
            <w:tcW w:w="1998" w:type="dxa"/>
            <w:shd w:val="clear" w:color="auto" w:fill="auto"/>
            <w:vAlign w:val="center"/>
            <w:hideMark/>
          </w:tcPr>
          <w:p w14:paraId="13AB39ED"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OSPITALITÀ IN APPARTAMENTI CON MONOLOCALI AUTONOMI</w:t>
            </w:r>
          </w:p>
          <w:p w14:paraId="2AD9F531"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max 70 posti letto</w:t>
            </w:r>
          </w:p>
          <w:p w14:paraId="06A02635"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(L.R. 14/06 art. 14 comma 4 lett. a)</w:t>
            </w:r>
          </w:p>
          <w:p w14:paraId="48E664B8" w14:textId="77777777" w:rsidR="00CF72B0" w:rsidRPr="00152980" w:rsidRDefault="00CF72B0" w:rsidP="00A43B6D">
            <w:pPr>
              <w:rPr>
                <w:rFonts w:eastAsia="Times New Roman"/>
                <w:color w:val="000000"/>
                <w:sz w:val="16"/>
                <w:szCs w:val="16"/>
              </w:rPr>
            </w:pPr>
          </w:p>
        </w:tc>
        <w:tc>
          <w:tcPr>
            <w:tcW w:w="1134" w:type="dxa"/>
            <w:shd w:val="clear" w:color="auto" w:fill="auto"/>
            <w:noWrap/>
            <w:vAlign w:val="center"/>
            <w:hideMark/>
          </w:tcPr>
          <w:p w14:paraId="688E5724"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993" w:type="dxa"/>
            <w:shd w:val="clear" w:color="auto" w:fill="auto"/>
            <w:vAlign w:val="center"/>
            <w:hideMark/>
          </w:tcPr>
          <w:p w14:paraId="37B1FB56"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5" w:type="dxa"/>
          </w:tcPr>
          <w:p w14:paraId="4203E45D" w14:textId="77777777" w:rsidR="00CF72B0" w:rsidRPr="0067042F" w:rsidRDefault="00CF72B0" w:rsidP="00A43B6D">
            <w:pPr>
              <w:widowControl/>
              <w:autoSpaceDE/>
              <w:autoSpaceDN/>
              <w:adjustRightInd/>
              <w:jc w:val="center"/>
              <w:rPr>
                <w:rFonts w:eastAsia="Times New Roman"/>
                <w:b/>
                <w:bCs/>
                <w:color w:val="000000"/>
                <w:sz w:val="18"/>
                <w:szCs w:val="18"/>
              </w:rPr>
            </w:pPr>
          </w:p>
        </w:tc>
        <w:tc>
          <w:tcPr>
            <w:tcW w:w="1418" w:type="dxa"/>
            <w:shd w:val="clear" w:color="auto" w:fill="auto"/>
            <w:vAlign w:val="center"/>
            <w:hideMark/>
          </w:tcPr>
          <w:p w14:paraId="2A5CA09F"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3E8ACFA0" w14:textId="77777777" w:rsidR="00CF72B0" w:rsidRPr="0067042F" w:rsidRDefault="00CF72B0"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noWrap/>
            <w:vAlign w:val="center"/>
            <w:hideMark/>
          </w:tcPr>
          <w:p w14:paraId="6E4BFB1F"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73EDD7D5"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067E0516"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2B95D677"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67042F" w14:paraId="598AEDDC" w14:textId="77777777" w:rsidTr="00CF72B0">
        <w:trPr>
          <w:trHeight w:val="1022"/>
        </w:trPr>
        <w:tc>
          <w:tcPr>
            <w:tcW w:w="1998" w:type="dxa"/>
            <w:shd w:val="clear" w:color="auto" w:fill="auto"/>
            <w:vAlign w:val="center"/>
            <w:hideMark/>
          </w:tcPr>
          <w:p w14:paraId="00E6EA5A"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OSPITALITÀ IN AGRICAMPEGGIO</w:t>
            </w:r>
          </w:p>
          <w:p w14:paraId="35B91E2B"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max 12 piazzole per un max di 30 ospiti</w:t>
            </w:r>
            <w:r w:rsidRPr="00152980">
              <w:rPr>
                <w:rFonts w:eastAsia="Times New Roman"/>
                <w:color w:val="000000"/>
                <w:sz w:val="16"/>
                <w:szCs w:val="16"/>
              </w:rPr>
              <w:br/>
              <w:t>(L.R. 14/06 art. 14 comma 4 lett. b)</w:t>
            </w:r>
          </w:p>
          <w:p w14:paraId="19C71631" w14:textId="77777777" w:rsidR="00CF72B0" w:rsidRPr="00152980" w:rsidRDefault="00CF72B0" w:rsidP="00A43B6D">
            <w:pPr>
              <w:rPr>
                <w:rFonts w:eastAsia="Times New Roman"/>
                <w:color w:val="000000"/>
                <w:sz w:val="16"/>
                <w:szCs w:val="16"/>
              </w:rPr>
            </w:pPr>
          </w:p>
        </w:tc>
        <w:tc>
          <w:tcPr>
            <w:tcW w:w="1134" w:type="dxa"/>
            <w:shd w:val="clear" w:color="auto" w:fill="auto"/>
            <w:noWrap/>
            <w:vAlign w:val="center"/>
            <w:hideMark/>
          </w:tcPr>
          <w:p w14:paraId="0D61BC8A"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993" w:type="dxa"/>
            <w:shd w:val="clear" w:color="auto" w:fill="auto"/>
            <w:vAlign w:val="center"/>
            <w:hideMark/>
          </w:tcPr>
          <w:p w14:paraId="798AA25E"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275" w:type="dxa"/>
          </w:tcPr>
          <w:p w14:paraId="5683DEBE" w14:textId="77777777" w:rsidR="00CF72B0" w:rsidRPr="0067042F" w:rsidRDefault="00CF72B0" w:rsidP="00A43B6D">
            <w:pPr>
              <w:widowControl/>
              <w:autoSpaceDE/>
              <w:autoSpaceDN/>
              <w:adjustRightInd/>
              <w:jc w:val="center"/>
              <w:rPr>
                <w:rFonts w:eastAsia="Times New Roman"/>
                <w:color w:val="000000"/>
                <w:sz w:val="18"/>
                <w:szCs w:val="18"/>
              </w:rPr>
            </w:pPr>
          </w:p>
        </w:tc>
        <w:tc>
          <w:tcPr>
            <w:tcW w:w="1418" w:type="dxa"/>
            <w:shd w:val="clear" w:color="auto" w:fill="auto"/>
            <w:noWrap/>
            <w:vAlign w:val="center"/>
            <w:hideMark/>
          </w:tcPr>
          <w:p w14:paraId="1C04FCC3"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0661813C"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65A79DB5"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6A5A0A75"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1B502550"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6CB43CBC"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67042F" w14:paraId="40105F5E" w14:textId="77777777" w:rsidTr="00CF72B0">
        <w:trPr>
          <w:trHeight w:val="1022"/>
        </w:trPr>
        <w:tc>
          <w:tcPr>
            <w:tcW w:w="1998" w:type="dxa"/>
            <w:shd w:val="clear" w:color="auto" w:fill="auto"/>
            <w:vAlign w:val="center"/>
            <w:hideMark/>
          </w:tcPr>
          <w:p w14:paraId="41D3EA9C" w14:textId="77777777" w:rsidR="00CF72B0" w:rsidRPr="00152980" w:rsidRDefault="00CF72B0" w:rsidP="00A43B6D">
            <w:pPr>
              <w:rPr>
                <w:rFonts w:eastAsia="Times New Roman"/>
                <w:color w:val="000000"/>
                <w:sz w:val="16"/>
                <w:szCs w:val="16"/>
              </w:rPr>
            </w:pPr>
            <w:r w:rsidRPr="00152980">
              <w:rPr>
                <w:rFonts w:eastAsia="Times New Roman"/>
                <w:color w:val="000000"/>
                <w:sz w:val="16"/>
                <w:szCs w:val="16"/>
              </w:rPr>
              <w:t>ATTIVITA' DI RISTORAZIONE max 80 posti/pasto giornalieri</w:t>
            </w:r>
            <w:r w:rsidRPr="00152980">
              <w:rPr>
                <w:rFonts w:eastAsia="Times New Roman"/>
                <w:color w:val="000000"/>
                <w:sz w:val="16"/>
                <w:szCs w:val="16"/>
              </w:rPr>
              <w:br/>
              <w:t>(L.R. 14/06 art. 14 comma 4 lett. c)</w:t>
            </w:r>
          </w:p>
          <w:p w14:paraId="79DC4CC4" w14:textId="77777777" w:rsidR="00CF72B0" w:rsidRPr="00152980" w:rsidRDefault="00CF72B0" w:rsidP="00A43B6D">
            <w:pPr>
              <w:rPr>
                <w:rFonts w:eastAsia="Times New Roman"/>
                <w:color w:val="000000"/>
                <w:sz w:val="16"/>
                <w:szCs w:val="16"/>
              </w:rPr>
            </w:pPr>
          </w:p>
        </w:tc>
        <w:tc>
          <w:tcPr>
            <w:tcW w:w="1134" w:type="dxa"/>
            <w:shd w:val="clear" w:color="auto" w:fill="auto"/>
            <w:noWrap/>
            <w:vAlign w:val="center"/>
            <w:hideMark/>
          </w:tcPr>
          <w:p w14:paraId="4AD98914"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993" w:type="dxa"/>
            <w:shd w:val="clear" w:color="auto" w:fill="auto"/>
            <w:vAlign w:val="center"/>
            <w:hideMark/>
          </w:tcPr>
          <w:p w14:paraId="166C9E08"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275" w:type="dxa"/>
          </w:tcPr>
          <w:p w14:paraId="5FF7639C" w14:textId="77777777" w:rsidR="00CF72B0" w:rsidRPr="0067042F" w:rsidRDefault="00CF72B0" w:rsidP="00A43B6D">
            <w:pPr>
              <w:widowControl/>
              <w:autoSpaceDE/>
              <w:autoSpaceDN/>
              <w:adjustRightInd/>
              <w:jc w:val="center"/>
              <w:rPr>
                <w:rFonts w:eastAsia="Times New Roman"/>
                <w:color w:val="000000"/>
                <w:sz w:val="18"/>
                <w:szCs w:val="18"/>
              </w:rPr>
            </w:pPr>
          </w:p>
        </w:tc>
        <w:tc>
          <w:tcPr>
            <w:tcW w:w="1418" w:type="dxa"/>
            <w:shd w:val="clear" w:color="auto" w:fill="auto"/>
            <w:noWrap/>
            <w:vAlign w:val="center"/>
            <w:hideMark/>
          </w:tcPr>
          <w:p w14:paraId="30B5352F"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32C619ED"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74DD685E"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6CF9E518"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49D6A8CD"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4B16ADA5"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67042F" w14:paraId="71A2A113" w14:textId="77777777" w:rsidTr="00CF72B0">
        <w:trPr>
          <w:trHeight w:val="1022"/>
        </w:trPr>
        <w:tc>
          <w:tcPr>
            <w:tcW w:w="1998" w:type="dxa"/>
            <w:shd w:val="clear" w:color="auto" w:fill="auto"/>
            <w:vAlign w:val="center"/>
            <w:hideMark/>
          </w:tcPr>
          <w:p w14:paraId="4F277D7A" w14:textId="77777777" w:rsidR="00CF72B0" w:rsidRPr="00B85EF3" w:rsidRDefault="00CF72B0" w:rsidP="00A43B6D">
            <w:pPr>
              <w:rPr>
                <w:rFonts w:eastAsia="Times New Roman"/>
                <w:color w:val="000000"/>
                <w:sz w:val="16"/>
                <w:szCs w:val="16"/>
                <w:lang w:val="en-US"/>
              </w:rPr>
            </w:pPr>
            <w:r w:rsidRPr="00B85EF3">
              <w:rPr>
                <w:rFonts w:eastAsia="Times New Roman"/>
                <w:color w:val="000000"/>
                <w:sz w:val="16"/>
                <w:szCs w:val="16"/>
                <w:lang w:val="en-US"/>
              </w:rPr>
              <w:t>DEGUSTAZIONE PRODOTTI AZIENDALI</w:t>
            </w:r>
          </w:p>
        </w:tc>
        <w:tc>
          <w:tcPr>
            <w:tcW w:w="1134" w:type="dxa"/>
            <w:shd w:val="clear" w:color="auto" w:fill="auto"/>
            <w:noWrap/>
            <w:vAlign w:val="center"/>
            <w:hideMark/>
          </w:tcPr>
          <w:p w14:paraId="25F78737"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993" w:type="dxa"/>
            <w:shd w:val="clear" w:color="auto" w:fill="auto"/>
            <w:vAlign w:val="center"/>
            <w:hideMark/>
          </w:tcPr>
          <w:p w14:paraId="240AFEEE"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275" w:type="dxa"/>
          </w:tcPr>
          <w:p w14:paraId="54E2C1E8" w14:textId="77777777" w:rsidR="00CF72B0" w:rsidRPr="0067042F" w:rsidRDefault="00CF72B0" w:rsidP="00A43B6D">
            <w:pPr>
              <w:widowControl/>
              <w:autoSpaceDE/>
              <w:autoSpaceDN/>
              <w:adjustRightInd/>
              <w:jc w:val="center"/>
              <w:rPr>
                <w:rFonts w:eastAsia="Times New Roman"/>
                <w:color w:val="000000"/>
                <w:sz w:val="18"/>
                <w:szCs w:val="18"/>
              </w:rPr>
            </w:pPr>
          </w:p>
        </w:tc>
        <w:tc>
          <w:tcPr>
            <w:tcW w:w="1418" w:type="dxa"/>
            <w:shd w:val="clear" w:color="auto" w:fill="auto"/>
            <w:noWrap/>
            <w:vAlign w:val="center"/>
            <w:hideMark/>
          </w:tcPr>
          <w:p w14:paraId="1A35CC22"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1CE4E894"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134" w:type="dxa"/>
            <w:shd w:val="clear" w:color="auto" w:fill="auto"/>
            <w:noWrap/>
            <w:vAlign w:val="center"/>
            <w:hideMark/>
          </w:tcPr>
          <w:p w14:paraId="14BB4066"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2958" w:type="dxa"/>
            <w:shd w:val="clear" w:color="auto" w:fill="auto"/>
            <w:noWrap/>
            <w:vAlign w:val="center"/>
            <w:hideMark/>
          </w:tcPr>
          <w:p w14:paraId="6EA2393B" w14:textId="77777777" w:rsidR="00CF72B0" w:rsidRPr="0067042F" w:rsidRDefault="00CF72B0"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418" w:type="dxa"/>
            <w:gridSpan w:val="2"/>
            <w:shd w:val="clear" w:color="auto" w:fill="auto"/>
            <w:vAlign w:val="center"/>
          </w:tcPr>
          <w:p w14:paraId="607A84C4"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hideMark/>
          </w:tcPr>
          <w:p w14:paraId="5744489D"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r>
      <w:tr w:rsidR="00CF72B0" w:rsidRPr="0067042F" w14:paraId="2C3B907A" w14:textId="77777777" w:rsidTr="00CF72B0">
        <w:trPr>
          <w:trHeight w:val="1022"/>
        </w:trPr>
        <w:tc>
          <w:tcPr>
            <w:tcW w:w="1998" w:type="dxa"/>
            <w:shd w:val="clear" w:color="auto" w:fill="auto"/>
            <w:vAlign w:val="center"/>
          </w:tcPr>
          <w:p w14:paraId="070A4147" w14:textId="77777777" w:rsidR="00CF72B0" w:rsidRPr="00B85EF3" w:rsidRDefault="00CF72B0" w:rsidP="00A43B6D">
            <w:pPr>
              <w:rPr>
                <w:rFonts w:eastAsia="Times New Roman"/>
                <w:color w:val="000000"/>
                <w:sz w:val="16"/>
                <w:szCs w:val="16"/>
                <w:lang w:val="en-US"/>
              </w:rPr>
            </w:pPr>
            <w:r w:rsidRPr="00B85EF3">
              <w:rPr>
                <w:rFonts w:eastAsia="Times New Roman"/>
                <w:color w:val="000000"/>
                <w:sz w:val="16"/>
                <w:szCs w:val="16"/>
                <w:lang w:val="en-US"/>
              </w:rPr>
              <w:t>EVENTI CON FINALITA’ PROMOZIONALI</w:t>
            </w:r>
          </w:p>
        </w:tc>
        <w:tc>
          <w:tcPr>
            <w:tcW w:w="1134" w:type="dxa"/>
            <w:shd w:val="clear" w:color="auto" w:fill="auto"/>
            <w:noWrap/>
            <w:vAlign w:val="center"/>
          </w:tcPr>
          <w:p w14:paraId="0334F958" w14:textId="77777777" w:rsidR="00CF72B0" w:rsidRPr="0067042F" w:rsidRDefault="00CF72B0" w:rsidP="00A43B6D">
            <w:pPr>
              <w:widowControl/>
              <w:autoSpaceDE/>
              <w:autoSpaceDN/>
              <w:adjustRightInd/>
              <w:jc w:val="center"/>
              <w:rPr>
                <w:rFonts w:eastAsia="Times New Roman"/>
                <w:color w:val="000000"/>
                <w:sz w:val="18"/>
                <w:szCs w:val="18"/>
              </w:rPr>
            </w:pPr>
          </w:p>
        </w:tc>
        <w:tc>
          <w:tcPr>
            <w:tcW w:w="993" w:type="dxa"/>
            <w:shd w:val="clear" w:color="auto" w:fill="auto"/>
            <w:vAlign w:val="center"/>
          </w:tcPr>
          <w:p w14:paraId="224E53A7" w14:textId="77777777" w:rsidR="00CF72B0" w:rsidRPr="0067042F" w:rsidRDefault="00CF72B0" w:rsidP="00A43B6D">
            <w:pPr>
              <w:widowControl/>
              <w:autoSpaceDE/>
              <w:autoSpaceDN/>
              <w:adjustRightInd/>
              <w:jc w:val="center"/>
              <w:rPr>
                <w:rFonts w:eastAsia="Times New Roman"/>
                <w:color w:val="000000"/>
                <w:sz w:val="18"/>
                <w:szCs w:val="18"/>
              </w:rPr>
            </w:pPr>
          </w:p>
        </w:tc>
        <w:tc>
          <w:tcPr>
            <w:tcW w:w="1275" w:type="dxa"/>
          </w:tcPr>
          <w:p w14:paraId="31EBE75E" w14:textId="77777777" w:rsidR="00CF72B0" w:rsidRPr="0067042F" w:rsidRDefault="00CF72B0" w:rsidP="00A43B6D">
            <w:pPr>
              <w:widowControl/>
              <w:autoSpaceDE/>
              <w:autoSpaceDN/>
              <w:adjustRightInd/>
              <w:jc w:val="center"/>
              <w:rPr>
                <w:rFonts w:eastAsia="Times New Roman"/>
                <w:color w:val="000000"/>
                <w:sz w:val="18"/>
                <w:szCs w:val="18"/>
              </w:rPr>
            </w:pPr>
          </w:p>
        </w:tc>
        <w:tc>
          <w:tcPr>
            <w:tcW w:w="1418" w:type="dxa"/>
            <w:shd w:val="clear" w:color="auto" w:fill="auto"/>
            <w:noWrap/>
            <w:vAlign w:val="center"/>
          </w:tcPr>
          <w:p w14:paraId="4217C662" w14:textId="77777777" w:rsidR="00CF72B0" w:rsidRPr="0067042F" w:rsidRDefault="00CF72B0" w:rsidP="00A43B6D">
            <w:pPr>
              <w:widowControl/>
              <w:autoSpaceDE/>
              <w:autoSpaceDN/>
              <w:adjustRightInd/>
              <w:jc w:val="center"/>
              <w:rPr>
                <w:rFonts w:eastAsia="Times New Roman"/>
                <w:color w:val="000000"/>
                <w:sz w:val="18"/>
                <w:szCs w:val="18"/>
              </w:rPr>
            </w:pPr>
          </w:p>
        </w:tc>
        <w:tc>
          <w:tcPr>
            <w:tcW w:w="1134" w:type="dxa"/>
            <w:shd w:val="clear" w:color="auto" w:fill="auto"/>
            <w:noWrap/>
            <w:vAlign w:val="center"/>
          </w:tcPr>
          <w:p w14:paraId="25227126" w14:textId="77777777" w:rsidR="00CF72B0" w:rsidRPr="0067042F" w:rsidRDefault="00CF72B0" w:rsidP="00A43B6D">
            <w:pPr>
              <w:widowControl/>
              <w:autoSpaceDE/>
              <w:autoSpaceDN/>
              <w:adjustRightInd/>
              <w:jc w:val="center"/>
              <w:rPr>
                <w:rFonts w:eastAsia="Times New Roman"/>
                <w:color w:val="000000"/>
                <w:sz w:val="18"/>
                <w:szCs w:val="18"/>
              </w:rPr>
            </w:pPr>
          </w:p>
        </w:tc>
        <w:tc>
          <w:tcPr>
            <w:tcW w:w="1134" w:type="dxa"/>
            <w:shd w:val="clear" w:color="auto" w:fill="auto"/>
            <w:noWrap/>
            <w:vAlign w:val="center"/>
          </w:tcPr>
          <w:p w14:paraId="355B8696" w14:textId="77777777" w:rsidR="00CF72B0" w:rsidRPr="0067042F" w:rsidRDefault="00CF72B0" w:rsidP="00A43B6D">
            <w:pPr>
              <w:widowControl/>
              <w:autoSpaceDE/>
              <w:autoSpaceDN/>
              <w:adjustRightInd/>
              <w:jc w:val="center"/>
              <w:rPr>
                <w:rFonts w:eastAsia="Times New Roman"/>
                <w:color w:val="000000"/>
                <w:sz w:val="18"/>
                <w:szCs w:val="18"/>
              </w:rPr>
            </w:pPr>
          </w:p>
        </w:tc>
        <w:tc>
          <w:tcPr>
            <w:tcW w:w="2958" w:type="dxa"/>
            <w:shd w:val="clear" w:color="auto" w:fill="auto"/>
            <w:noWrap/>
            <w:vAlign w:val="center"/>
          </w:tcPr>
          <w:p w14:paraId="134702C9" w14:textId="77777777" w:rsidR="00CF72B0" w:rsidRPr="0067042F" w:rsidRDefault="00CF72B0" w:rsidP="00A43B6D">
            <w:pPr>
              <w:widowControl/>
              <w:autoSpaceDE/>
              <w:autoSpaceDN/>
              <w:adjustRightInd/>
              <w:jc w:val="center"/>
              <w:rPr>
                <w:rFonts w:eastAsia="Times New Roman"/>
                <w:color w:val="000000"/>
                <w:sz w:val="18"/>
                <w:szCs w:val="18"/>
              </w:rPr>
            </w:pPr>
          </w:p>
        </w:tc>
        <w:tc>
          <w:tcPr>
            <w:tcW w:w="1418" w:type="dxa"/>
            <w:gridSpan w:val="2"/>
            <w:shd w:val="clear" w:color="auto" w:fill="auto"/>
            <w:vAlign w:val="center"/>
          </w:tcPr>
          <w:p w14:paraId="264287C7" w14:textId="77777777" w:rsidR="00CF72B0" w:rsidRPr="0067042F" w:rsidRDefault="00CF72B0" w:rsidP="00A43B6D">
            <w:pPr>
              <w:widowControl/>
              <w:autoSpaceDE/>
              <w:autoSpaceDN/>
              <w:adjustRightInd/>
              <w:jc w:val="center"/>
              <w:rPr>
                <w:rFonts w:eastAsia="Times New Roman"/>
                <w:color w:val="000000"/>
                <w:sz w:val="18"/>
                <w:szCs w:val="18"/>
              </w:rPr>
            </w:pPr>
          </w:p>
        </w:tc>
        <w:tc>
          <w:tcPr>
            <w:tcW w:w="1559" w:type="dxa"/>
            <w:shd w:val="clear" w:color="auto" w:fill="auto"/>
            <w:noWrap/>
            <w:vAlign w:val="center"/>
          </w:tcPr>
          <w:p w14:paraId="615F9DF4" w14:textId="77777777" w:rsidR="00CF72B0" w:rsidRPr="0067042F" w:rsidRDefault="00CF72B0" w:rsidP="00A43B6D">
            <w:pPr>
              <w:widowControl/>
              <w:autoSpaceDE/>
              <w:autoSpaceDN/>
              <w:adjustRightInd/>
              <w:jc w:val="center"/>
              <w:rPr>
                <w:rFonts w:ascii="Calibri" w:eastAsia="Times New Roman" w:hAnsi="Calibri" w:cs="Calibri"/>
                <w:color w:val="000000"/>
                <w:sz w:val="18"/>
                <w:szCs w:val="18"/>
              </w:rPr>
            </w:pPr>
          </w:p>
        </w:tc>
      </w:tr>
      <w:tr w:rsidR="00475BEF" w:rsidRPr="00546330" w14:paraId="6259A6EA" w14:textId="77777777" w:rsidTr="00CF72B0">
        <w:trPr>
          <w:trHeight w:val="283"/>
        </w:trPr>
        <w:tc>
          <w:tcPr>
            <w:tcW w:w="12044" w:type="dxa"/>
            <w:gridSpan w:val="8"/>
            <w:shd w:val="clear" w:color="auto" w:fill="D9D9D9" w:themeFill="background1" w:themeFillShade="D9"/>
            <w:vAlign w:val="center"/>
          </w:tcPr>
          <w:p w14:paraId="0422754F" w14:textId="77777777" w:rsidR="00475BEF" w:rsidRPr="002D44BA" w:rsidRDefault="00475BEF" w:rsidP="00A43B6D">
            <w:pPr>
              <w:widowControl/>
              <w:autoSpaceDE/>
              <w:autoSpaceDN/>
              <w:adjustRightInd/>
              <w:jc w:val="right"/>
              <w:rPr>
                <w:rFonts w:eastAsia="Times New Roman"/>
                <w:b/>
                <w:bCs/>
                <w:color w:val="000000"/>
                <w:sz w:val="18"/>
                <w:szCs w:val="18"/>
                <w:lang w:val="en-US"/>
              </w:rPr>
            </w:pPr>
            <w:r>
              <w:rPr>
                <w:rFonts w:eastAsia="Times New Roman"/>
                <w:b/>
                <w:bCs/>
                <w:color w:val="000000"/>
                <w:sz w:val="18"/>
                <w:szCs w:val="18"/>
              </w:rPr>
              <w:t>TOTALE ORE</w:t>
            </w:r>
            <w:r w:rsidRPr="002D44BA">
              <w:rPr>
                <w:rFonts w:eastAsia="Times New Roman"/>
                <w:b/>
                <w:bCs/>
                <w:color w:val="000000"/>
                <w:sz w:val="18"/>
                <w:szCs w:val="18"/>
              </w:rPr>
              <w:t xml:space="preserve"> Attivit</w:t>
            </w:r>
            <w:r>
              <w:rPr>
                <w:rFonts w:eastAsia="Times New Roman"/>
                <w:b/>
                <w:bCs/>
                <w:color w:val="000000"/>
                <w:sz w:val="18"/>
                <w:szCs w:val="18"/>
              </w:rPr>
              <w:t xml:space="preserve">à </w:t>
            </w:r>
            <w:r w:rsidRPr="002D44BA">
              <w:rPr>
                <w:rFonts w:eastAsia="Times New Roman"/>
                <w:b/>
                <w:bCs/>
                <w:color w:val="000000"/>
                <w:sz w:val="18"/>
                <w:szCs w:val="18"/>
              </w:rPr>
              <w:t>agrituristiche</w:t>
            </w:r>
            <w:r>
              <w:rPr>
                <w:rFonts w:eastAsia="Times New Roman"/>
                <w:b/>
                <w:bCs/>
                <w:color w:val="000000"/>
                <w:sz w:val="18"/>
                <w:szCs w:val="18"/>
              </w:rPr>
              <w:t xml:space="preserve">  </w:t>
            </w:r>
          </w:p>
        </w:tc>
        <w:tc>
          <w:tcPr>
            <w:tcW w:w="1418" w:type="dxa"/>
            <w:gridSpan w:val="2"/>
            <w:shd w:val="clear" w:color="auto" w:fill="D9D9D9" w:themeFill="background1" w:themeFillShade="D9"/>
            <w:vAlign w:val="center"/>
          </w:tcPr>
          <w:p w14:paraId="38FB1B23" w14:textId="77777777" w:rsidR="00475BEF" w:rsidRPr="002D44BA" w:rsidRDefault="00475BEF" w:rsidP="00A43B6D">
            <w:pPr>
              <w:widowControl/>
              <w:autoSpaceDE/>
              <w:autoSpaceDN/>
              <w:adjustRightInd/>
              <w:jc w:val="center"/>
              <w:rPr>
                <w:rFonts w:eastAsia="Times New Roman"/>
                <w:b/>
                <w:bCs/>
                <w:color w:val="000000"/>
                <w:sz w:val="18"/>
                <w:szCs w:val="18"/>
                <w:lang w:val="en-US"/>
              </w:rPr>
            </w:pPr>
          </w:p>
        </w:tc>
        <w:tc>
          <w:tcPr>
            <w:tcW w:w="1559" w:type="dxa"/>
            <w:shd w:val="clear" w:color="auto" w:fill="D9D9D9" w:themeFill="background1" w:themeFillShade="D9"/>
            <w:noWrap/>
            <w:vAlign w:val="center"/>
          </w:tcPr>
          <w:p w14:paraId="144CD37A" w14:textId="77777777" w:rsidR="00475BEF" w:rsidRPr="00546330" w:rsidRDefault="00475BEF" w:rsidP="00A43B6D">
            <w:pPr>
              <w:widowControl/>
              <w:autoSpaceDE/>
              <w:autoSpaceDN/>
              <w:adjustRightInd/>
              <w:jc w:val="center"/>
              <w:rPr>
                <w:rFonts w:ascii="Calibri" w:eastAsia="Times New Roman" w:hAnsi="Calibri" w:cs="Calibri"/>
                <w:color w:val="000000"/>
                <w:sz w:val="18"/>
                <w:szCs w:val="18"/>
                <w:lang w:val="en-US"/>
              </w:rPr>
            </w:pPr>
          </w:p>
        </w:tc>
      </w:tr>
      <w:tr w:rsidR="00475BEF" w:rsidRPr="00546330" w14:paraId="4810908A" w14:textId="77777777" w:rsidTr="00CF72B0">
        <w:trPr>
          <w:trHeight w:val="283"/>
        </w:trPr>
        <w:tc>
          <w:tcPr>
            <w:tcW w:w="12044" w:type="dxa"/>
            <w:gridSpan w:val="8"/>
            <w:shd w:val="clear" w:color="auto" w:fill="D9D9D9" w:themeFill="background1" w:themeFillShade="D9"/>
            <w:vAlign w:val="center"/>
          </w:tcPr>
          <w:p w14:paraId="246556AC" w14:textId="77777777" w:rsidR="00475BEF" w:rsidRPr="002D44BA" w:rsidRDefault="00475BEF" w:rsidP="00A43B6D">
            <w:pPr>
              <w:widowControl/>
              <w:autoSpaceDE/>
              <w:autoSpaceDN/>
              <w:adjustRightInd/>
              <w:jc w:val="right"/>
              <w:rPr>
                <w:rFonts w:eastAsia="Times New Roman"/>
                <w:b/>
                <w:bCs/>
                <w:color w:val="000000"/>
                <w:sz w:val="18"/>
                <w:szCs w:val="18"/>
              </w:rPr>
            </w:pPr>
            <w:r w:rsidRPr="002D44BA">
              <w:rPr>
                <w:rFonts w:eastAsia="Times New Roman"/>
                <w:b/>
                <w:bCs/>
                <w:color w:val="000000"/>
                <w:sz w:val="18"/>
                <w:szCs w:val="18"/>
              </w:rPr>
              <w:t>TOTALE GIORNATE Attivit</w:t>
            </w:r>
            <w:r>
              <w:rPr>
                <w:rFonts w:eastAsia="Times New Roman"/>
                <w:b/>
                <w:bCs/>
                <w:color w:val="000000"/>
                <w:sz w:val="18"/>
                <w:szCs w:val="18"/>
              </w:rPr>
              <w:t xml:space="preserve">à </w:t>
            </w:r>
            <w:r w:rsidRPr="002D44BA">
              <w:rPr>
                <w:rFonts w:eastAsia="Times New Roman"/>
                <w:b/>
                <w:bCs/>
                <w:color w:val="000000"/>
                <w:sz w:val="18"/>
                <w:szCs w:val="18"/>
              </w:rPr>
              <w:t>agrituristiche</w:t>
            </w:r>
          </w:p>
        </w:tc>
        <w:tc>
          <w:tcPr>
            <w:tcW w:w="1418" w:type="dxa"/>
            <w:gridSpan w:val="2"/>
            <w:shd w:val="clear" w:color="auto" w:fill="D9D9D9" w:themeFill="background1" w:themeFillShade="D9"/>
            <w:vAlign w:val="center"/>
          </w:tcPr>
          <w:p w14:paraId="5EBABB08" w14:textId="77777777" w:rsidR="00475BEF" w:rsidRPr="002D44BA" w:rsidRDefault="00475BEF" w:rsidP="00A43B6D">
            <w:pPr>
              <w:widowControl/>
              <w:autoSpaceDE/>
              <w:autoSpaceDN/>
              <w:adjustRightInd/>
              <w:jc w:val="center"/>
              <w:rPr>
                <w:rFonts w:eastAsia="Times New Roman"/>
                <w:b/>
                <w:bCs/>
                <w:color w:val="000000"/>
                <w:sz w:val="18"/>
                <w:szCs w:val="18"/>
              </w:rPr>
            </w:pPr>
          </w:p>
        </w:tc>
        <w:tc>
          <w:tcPr>
            <w:tcW w:w="1559" w:type="dxa"/>
            <w:shd w:val="clear" w:color="auto" w:fill="D9D9D9" w:themeFill="background1" w:themeFillShade="D9"/>
            <w:noWrap/>
            <w:vAlign w:val="center"/>
          </w:tcPr>
          <w:p w14:paraId="3CA604BD" w14:textId="77777777" w:rsidR="00475BEF" w:rsidRPr="00546330" w:rsidRDefault="00475BEF" w:rsidP="00A43B6D">
            <w:pPr>
              <w:widowControl/>
              <w:autoSpaceDE/>
              <w:autoSpaceDN/>
              <w:adjustRightInd/>
              <w:jc w:val="center"/>
              <w:rPr>
                <w:rFonts w:ascii="Calibri" w:eastAsia="Times New Roman" w:hAnsi="Calibri" w:cs="Calibri"/>
                <w:color w:val="000000"/>
                <w:sz w:val="18"/>
                <w:szCs w:val="18"/>
                <w:lang w:val="en-US"/>
              </w:rPr>
            </w:pPr>
          </w:p>
        </w:tc>
      </w:tr>
    </w:tbl>
    <w:p w14:paraId="1B4D286D" w14:textId="4A7BB974" w:rsidR="00CF77E4" w:rsidRDefault="00201805" w:rsidP="00AE15B2">
      <w:pPr>
        <w:widowControl/>
        <w:autoSpaceDE/>
        <w:autoSpaceDN/>
        <w:adjustRightInd/>
        <w:spacing w:before="120" w:after="160" w:line="259" w:lineRule="auto"/>
        <w:rPr>
          <w:bCs/>
          <w:i/>
          <w:iCs/>
          <w:sz w:val="18"/>
          <w:szCs w:val="18"/>
        </w:rPr>
      </w:pPr>
      <w:r w:rsidRPr="006F0322">
        <w:rPr>
          <w:bCs/>
          <w:i/>
          <w:iCs/>
          <w:sz w:val="18"/>
          <w:szCs w:val="18"/>
        </w:rPr>
        <w:t xml:space="preserve"> </w:t>
      </w:r>
    </w:p>
    <w:p w14:paraId="07866B37" w14:textId="77777777" w:rsidR="00CF77E4" w:rsidRDefault="00CF77E4">
      <w:pPr>
        <w:widowControl/>
        <w:autoSpaceDE/>
        <w:autoSpaceDN/>
        <w:adjustRightInd/>
        <w:spacing w:after="160" w:line="259" w:lineRule="auto"/>
        <w:rPr>
          <w:bCs/>
          <w:i/>
          <w:iCs/>
          <w:sz w:val="18"/>
          <w:szCs w:val="18"/>
        </w:rPr>
      </w:pPr>
      <w:r>
        <w:rPr>
          <w:bCs/>
          <w:i/>
          <w:iCs/>
          <w:sz w:val="18"/>
          <w:szCs w:val="18"/>
        </w:rPr>
        <w:br w:type="page"/>
      </w:r>
    </w:p>
    <w:tbl>
      <w:tblPr>
        <w:tblStyle w:val="Grigliatabella"/>
        <w:tblW w:w="15021" w:type="dxa"/>
        <w:tblLook w:val="04A0" w:firstRow="1" w:lastRow="0" w:firstColumn="1" w:lastColumn="0" w:noHBand="0" w:noVBand="1"/>
      </w:tblPr>
      <w:tblGrid>
        <w:gridCol w:w="1970"/>
        <w:gridCol w:w="1569"/>
        <w:gridCol w:w="2371"/>
        <w:gridCol w:w="1173"/>
        <w:gridCol w:w="1559"/>
        <w:gridCol w:w="1843"/>
        <w:gridCol w:w="2268"/>
        <w:gridCol w:w="2268"/>
      </w:tblGrid>
      <w:tr w:rsidR="00475BEF" w14:paraId="2488E06F" w14:textId="77777777" w:rsidTr="00A43B6D">
        <w:trPr>
          <w:trHeight w:val="283"/>
        </w:trPr>
        <w:tc>
          <w:tcPr>
            <w:tcW w:w="15021" w:type="dxa"/>
            <w:gridSpan w:val="8"/>
            <w:shd w:val="clear" w:color="auto" w:fill="F2F2F2" w:themeFill="background1" w:themeFillShade="F2"/>
            <w:vAlign w:val="center"/>
          </w:tcPr>
          <w:p w14:paraId="72A7A599" w14:textId="11CAA999" w:rsidR="00475BEF"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lastRenderedPageBreak/>
              <w:t>2.6</w:t>
            </w:r>
            <w:r w:rsidRPr="00D24CFA">
              <w:rPr>
                <w:rFonts w:eastAsia="Times New Roman"/>
                <w:b/>
                <w:bCs/>
                <w:color w:val="000000"/>
                <w:sz w:val="20"/>
                <w:szCs w:val="20"/>
              </w:rPr>
              <w:t>.1.</w:t>
            </w:r>
            <w:r>
              <w:rPr>
                <w:rFonts w:eastAsia="Times New Roman"/>
                <w:b/>
                <w:bCs/>
                <w:color w:val="000000"/>
                <w:sz w:val="20"/>
                <w:szCs w:val="20"/>
              </w:rPr>
              <w:t>2</w:t>
            </w:r>
            <w:r w:rsidRPr="00D24CFA">
              <w:rPr>
                <w:rFonts w:eastAsia="Times New Roman"/>
                <w:b/>
                <w:bCs/>
                <w:color w:val="000000"/>
                <w:sz w:val="20"/>
                <w:szCs w:val="20"/>
              </w:rPr>
              <w:t xml:space="preserve"> </w:t>
            </w:r>
            <w:r w:rsidRPr="00572824">
              <w:rPr>
                <w:rFonts w:eastAsia="Times New Roman"/>
                <w:b/>
                <w:bCs/>
                <w:color w:val="000000"/>
                <w:sz w:val="20"/>
                <w:szCs w:val="20"/>
              </w:rPr>
              <w:t xml:space="preserve">Servizi Integrati </w:t>
            </w:r>
            <w:r>
              <w:rPr>
                <w:rFonts w:eastAsia="Times New Roman"/>
                <w:b/>
                <w:bCs/>
                <w:color w:val="000000"/>
                <w:sz w:val="20"/>
                <w:szCs w:val="20"/>
              </w:rPr>
              <w:t>e</w:t>
            </w:r>
            <w:r w:rsidRPr="00572824">
              <w:rPr>
                <w:rFonts w:eastAsia="Times New Roman"/>
                <w:b/>
                <w:bCs/>
                <w:color w:val="000000"/>
                <w:sz w:val="20"/>
                <w:szCs w:val="20"/>
              </w:rPr>
              <w:t xml:space="preserve"> </w:t>
            </w:r>
            <w:r>
              <w:rPr>
                <w:rFonts w:eastAsia="Times New Roman"/>
                <w:b/>
                <w:bCs/>
                <w:color w:val="000000"/>
                <w:sz w:val="20"/>
                <w:szCs w:val="20"/>
              </w:rPr>
              <w:t>a</w:t>
            </w:r>
            <w:r w:rsidRPr="00572824">
              <w:rPr>
                <w:rFonts w:eastAsia="Times New Roman"/>
                <w:b/>
                <w:bCs/>
                <w:color w:val="000000"/>
                <w:sz w:val="20"/>
                <w:szCs w:val="20"/>
              </w:rPr>
              <w:t>ccessori (L.R. 14/</w:t>
            </w:r>
            <w:r w:rsidR="00CF72B0">
              <w:rPr>
                <w:rFonts w:eastAsia="Times New Roman"/>
                <w:b/>
                <w:bCs/>
                <w:color w:val="000000"/>
                <w:sz w:val="20"/>
                <w:szCs w:val="20"/>
              </w:rPr>
              <w:t>20</w:t>
            </w:r>
            <w:r w:rsidRPr="00572824">
              <w:rPr>
                <w:rFonts w:eastAsia="Times New Roman"/>
                <w:b/>
                <w:bCs/>
                <w:color w:val="000000"/>
                <w:sz w:val="20"/>
                <w:szCs w:val="20"/>
              </w:rPr>
              <w:t>06 art. 2 comma 3bis lett. a)</w:t>
            </w:r>
          </w:p>
        </w:tc>
      </w:tr>
      <w:tr w:rsidR="00475BEF" w14:paraId="60DDED13" w14:textId="77777777" w:rsidTr="00CF72B0">
        <w:tc>
          <w:tcPr>
            <w:tcW w:w="1970" w:type="dxa"/>
            <w:shd w:val="clear" w:color="auto" w:fill="auto"/>
            <w:vAlign w:val="center"/>
          </w:tcPr>
          <w:p w14:paraId="3216D3EC" w14:textId="77777777" w:rsidR="00475BEF" w:rsidRPr="00153823"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S</w:t>
            </w:r>
            <w:r w:rsidRPr="00153823">
              <w:rPr>
                <w:rFonts w:eastAsia="Times New Roman"/>
                <w:b/>
                <w:bCs/>
                <w:color w:val="000000"/>
                <w:sz w:val="18"/>
                <w:szCs w:val="18"/>
              </w:rPr>
              <w:t>ervizi integrati e accessori</w:t>
            </w:r>
          </w:p>
        </w:tc>
        <w:tc>
          <w:tcPr>
            <w:tcW w:w="1569" w:type="dxa"/>
            <w:shd w:val="clear" w:color="auto" w:fill="auto"/>
            <w:vAlign w:val="center"/>
          </w:tcPr>
          <w:p w14:paraId="30CCD728" w14:textId="77777777" w:rsidR="00475BEF" w:rsidRPr="00153823" w:rsidRDefault="00475BEF" w:rsidP="00A43B6D">
            <w:pPr>
              <w:widowControl/>
              <w:autoSpaceDE/>
              <w:autoSpaceDN/>
              <w:adjustRightInd/>
              <w:jc w:val="center"/>
              <w:rPr>
                <w:rFonts w:eastAsia="Times New Roman"/>
                <w:b/>
                <w:bCs/>
                <w:color w:val="000000"/>
                <w:sz w:val="18"/>
                <w:szCs w:val="18"/>
              </w:rPr>
            </w:pPr>
            <w:r w:rsidRPr="00153823">
              <w:rPr>
                <w:rFonts w:eastAsia="Times New Roman"/>
                <w:b/>
                <w:bCs/>
                <w:color w:val="000000"/>
                <w:sz w:val="18"/>
                <w:szCs w:val="18"/>
              </w:rPr>
              <w:t xml:space="preserve">max 10% della </w:t>
            </w: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totale</w:t>
            </w:r>
          </w:p>
        </w:tc>
        <w:tc>
          <w:tcPr>
            <w:tcW w:w="2371" w:type="dxa"/>
            <w:shd w:val="clear" w:color="auto" w:fill="auto"/>
            <w:vAlign w:val="center"/>
          </w:tcPr>
          <w:p w14:paraId="3D66EBE1" w14:textId="77777777" w:rsidR="00475BEF" w:rsidRPr="00153823"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D</w:t>
            </w:r>
            <w:r w:rsidRPr="00153823">
              <w:rPr>
                <w:rFonts w:eastAsia="Times New Roman"/>
                <w:b/>
                <w:bCs/>
                <w:color w:val="000000"/>
                <w:sz w:val="18"/>
                <w:szCs w:val="18"/>
              </w:rPr>
              <w:t>escrizione</w:t>
            </w:r>
          </w:p>
        </w:tc>
        <w:tc>
          <w:tcPr>
            <w:tcW w:w="1173" w:type="dxa"/>
            <w:shd w:val="clear" w:color="auto" w:fill="auto"/>
            <w:vAlign w:val="center"/>
          </w:tcPr>
          <w:p w14:paraId="3073E21E" w14:textId="77777777" w:rsidR="00475BEF" w:rsidRPr="00153823" w:rsidRDefault="00475BEF" w:rsidP="00A43B6D">
            <w:pPr>
              <w:widowControl/>
              <w:autoSpaceDE/>
              <w:autoSpaceDN/>
              <w:adjustRightInd/>
              <w:jc w:val="center"/>
              <w:rPr>
                <w:rFonts w:eastAsia="Times New Roman"/>
                <w:b/>
                <w:bCs/>
                <w:color w:val="000000"/>
                <w:sz w:val="18"/>
                <w:szCs w:val="18"/>
              </w:rPr>
            </w:pP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xml:space="preserve">. investita in </w:t>
            </w:r>
            <w:r>
              <w:rPr>
                <w:rFonts w:eastAsia="Times New Roman"/>
                <w:b/>
                <w:bCs/>
                <w:color w:val="000000"/>
                <w:sz w:val="18"/>
                <w:szCs w:val="18"/>
              </w:rPr>
              <w:t>ettari</w:t>
            </w:r>
          </w:p>
        </w:tc>
        <w:tc>
          <w:tcPr>
            <w:tcW w:w="1559" w:type="dxa"/>
            <w:shd w:val="clear" w:color="auto" w:fill="auto"/>
            <w:vAlign w:val="center"/>
          </w:tcPr>
          <w:p w14:paraId="68B66865" w14:textId="77777777" w:rsidR="00475BEF" w:rsidRPr="00153823" w:rsidRDefault="00475BEF" w:rsidP="00A43B6D">
            <w:pPr>
              <w:widowControl/>
              <w:autoSpaceDE/>
              <w:autoSpaceDN/>
              <w:adjustRightInd/>
              <w:jc w:val="center"/>
              <w:rPr>
                <w:rFonts w:eastAsia="Times New Roman"/>
                <w:b/>
                <w:bCs/>
                <w:color w:val="000000"/>
                <w:sz w:val="18"/>
                <w:szCs w:val="18"/>
              </w:rPr>
            </w:pP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xml:space="preserve">. Totale aziendale in </w:t>
            </w:r>
            <w:r>
              <w:rPr>
                <w:rFonts w:eastAsia="Times New Roman"/>
                <w:b/>
                <w:bCs/>
                <w:color w:val="000000"/>
                <w:sz w:val="18"/>
                <w:szCs w:val="18"/>
              </w:rPr>
              <w:t>ettari</w:t>
            </w:r>
          </w:p>
        </w:tc>
        <w:tc>
          <w:tcPr>
            <w:tcW w:w="1843" w:type="dxa"/>
            <w:shd w:val="clear" w:color="auto" w:fill="auto"/>
            <w:vAlign w:val="center"/>
          </w:tcPr>
          <w:p w14:paraId="38CFE02E" w14:textId="77777777" w:rsidR="00475BEF" w:rsidRPr="00153823" w:rsidRDefault="00475BEF" w:rsidP="00A43B6D">
            <w:pPr>
              <w:widowControl/>
              <w:autoSpaceDE/>
              <w:autoSpaceDN/>
              <w:adjustRightInd/>
              <w:jc w:val="center"/>
              <w:rPr>
                <w:rFonts w:eastAsia="Times New Roman"/>
                <w:b/>
                <w:bCs/>
                <w:color w:val="000000"/>
                <w:sz w:val="18"/>
                <w:szCs w:val="18"/>
              </w:rPr>
            </w:pPr>
            <w:r w:rsidRPr="00153823">
              <w:rPr>
                <w:rFonts w:eastAsia="Times New Roman"/>
                <w:b/>
                <w:bCs/>
                <w:color w:val="000000"/>
                <w:sz w:val="18"/>
                <w:szCs w:val="18"/>
              </w:rPr>
              <w:t xml:space="preserve">% </w:t>
            </w:r>
            <w:proofErr w:type="spellStart"/>
            <w:r w:rsidRPr="00153823">
              <w:rPr>
                <w:rFonts w:eastAsia="Times New Roman"/>
                <w:b/>
                <w:bCs/>
                <w:color w:val="000000"/>
                <w:sz w:val="18"/>
                <w:szCs w:val="18"/>
              </w:rPr>
              <w:t>Sup</w:t>
            </w:r>
            <w:proofErr w:type="spellEnd"/>
            <w:r w:rsidRPr="00153823">
              <w:rPr>
                <w:rFonts w:eastAsia="Times New Roman"/>
                <w:b/>
                <w:bCs/>
                <w:color w:val="000000"/>
                <w:sz w:val="18"/>
                <w:szCs w:val="18"/>
              </w:rPr>
              <w:t>. investita</w:t>
            </w:r>
          </w:p>
        </w:tc>
        <w:tc>
          <w:tcPr>
            <w:tcW w:w="2268" w:type="dxa"/>
            <w:shd w:val="clear" w:color="auto" w:fill="auto"/>
            <w:vAlign w:val="center"/>
          </w:tcPr>
          <w:p w14:paraId="19D8175C" w14:textId="16A08107" w:rsidR="00475BEF" w:rsidRPr="00153823" w:rsidRDefault="00475BEF" w:rsidP="00A43B6D">
            <w:pPr>
              <w:widowControl/>
              <w:autoSpaceDE/>
              <w:autoSpaceDN/>
              <w:adjustRightInd/>
              <w:jc w:val="center"/>
              <w:rPr>
                <w:rFonts w:eastAsia="Times New Roman"/>
                <w:b/>
                <w:bCs/>
                <w:color w:val="000000"/>
                <w:sz w:val="18"/>
                <w:szCs w:val="18"/>
              </w:rPr>
            </w:pPr>
            <w:r w:rsidRPr="00153823">
              <w:rPr>
                <w:rFonts w:eastAsia="Times New Roman"/>
                <w:b/>
                <w:bCs/>
                <w:color w:val="000000"/>
                <w:sz w:val="18"/>
                <w:szCs w:val="18"/>
              </w:rPr>
              <w:t>Rispetto dei limiti della LR 14/</w:t>
            </w:r>
            <w:r w:rsidR="00CF72B0">
              <w:rPr>
                <w:rFonts w:eastAsia="Times New Roman"/>
                <w:b/>
                <w:bCs/>
                <w:color w:val="000000"/>
                <w:sz w:val="18"/>
                <w:szCs w:val="18"/>
              </w:rPr>
              <w:t>20</w:t>
            </w:r>
            <w:r w:rsidRPr="00153823">
              <w:rPr>
                <w:rFonts w:eastAsia="Times New Roman"/>
                <w:b/>
                <w:bCs/>
                <w:color w:val="000000"/>
                <w:sz w:val="18"/>
                <w:szCs w:val="18"/>
              </w:rPr>
              <w:t>06 art. 2, comma 3</w:t>
            </w:r>
            <w:r w:rsidR="00CF72B0">
              <w:rPr>
                <w:rFonts w:eastAsia="Times New Roman"/>
                <w:b/>
                <w:bCs/>
                <w:color w:val="000000"/>
                <w:sz w:val="18"/>
                <w:szCs w:val="18"/>
              </w:rPr>
              <w:t>-</w:t>
            </w:r>
            <w:r w:rsidRPr="00153823">
              <w:rPr>
                <w:rFonts w:eastAsia="Times New Roman"/>
                <w:b/>
                <w:bCs/>
                <w:color w:val="000000"/>
                <w:sz w:val="18"/>
                <w:szCs w:val="18"/>
              </w:rPr>
              <w:t>ter</w:t>
            </w:r>
          </w:p>
        </w:tc>
        <w:tc>
          <w:tcPr>
            <w:tcW w:w="2268" w:type="dxa"/>
            <w:shd w:val="clear" w:color="auto" w:fill="auto"/>
            <w:vAlign w:val="center"/>
          </w:tcPr>
          <w:p w14:paraId="1204E550" w14:textId="77777777" w:rsidR="00475BEF" w:rsidRPr="00153823"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Titolo autorizzativo</w:t>
            </w:r>
          </w:p>
        </w:tc>
      </w:tr>
      <w:tr w:rsidR="00475BEF" w:rsidRPr="00B65495" w14:paraId="4FE8AC8E" w14:textId="77777777" w:rsidTr="00CF72B0">
        <w:trPr>
          <w:trHeight w:val="737"/>
        </w:trPr>
        <w:tc>
          <w:tcPr>
            <w:tcW w:w="1970" w:type="dxa"/>
            <w:vAlign w:val="center"/>
          </w:tcPr>
          <w:p w14:paraId="3CDCE8E4" w14:textId="5EC81F5B" w:rsidR="00475BEF" w:rsidRDefault="00CF72B0" w:rsidP="00A43B6D">
            <w:pPr>
              <w:rPr>
                <w:lang w:val="en-US"/>
              </w:rPr>
            </w:pPr>
            <w:r w:rsidRPr="00CF72B0">
              <w:rPr>
                <w:rFonts w:eastAsia="Times New Roman"/>
                <w:color w:val="000000"/>
                <w:sz w:val="16"/>
                <w:szCs w:val="16"/>
                <w:lang w:val="en-US"/>
              </w:rPr>
              <w:t xml:space="preserve">L.R. 14/2006 art. 2, comma 3-bis, </w:t>
            </w:r>
            <w:proofErr w:type="spellStart"/>
            <w:r w:rsidRPr="00CF72B0">
              <w:rPr>
                <w:rFonts w:eastAsia="Times New Roman"/>
                <w:color w:val="000000"/>
                <w:sz w:val="16"/>
                <w:szCs w:val="16"/>
                <w:lang w:val="en-US"/>
              </w:rPr>
              <w:t>lett</w:t>
            </w:r>
            <w:proofErr w:type="spellEnd"/>
            <w:r w:rsidRPr="00CF72B0">
              <w:rPr>
                <w:rFonts w:eastAsia="Times New Roman"/>
                <w:color w:val="000000"/>
                <w:sz w:val="16"/>
                <w:szCs w:val="16"/>
                <w:lang w:val="en-US"/>
              </w:rPr>
              <w:t>. a)</w:t>
            </w:r>
          </w:p>
        </w:tc>
        <w:tc>
          <w:tcPr>
            <w:tcW w:w="1569" w:type="dxa"/>
            <w:vAlign w:val="center"/>
          </w:tcPr>
          <w:p w14:paraId="01DF3764" w14:textId="77777777" w:rsidR="00475BEF" w:rsidRDefault="00475BEF" w:rsidP="00A43B6D">
            <w:pPr>
              <w:rPr>
                <w:lang w:val="en-US"/>
              </w:rPr>
            </w:pPr>
          </w:p>
        </w:tc>
        <w:tc>
          <w:tcPr>
            <w:tcW w:w="2371" w:type="dxa"/>
            <w:vAlign w:val="center"/>
          </w:tcPr>
          <w:p w14:paraId="6B5CB285" w14:textId="77777777" w:rsidR="00475BEF" w:rsidRDefault="00475BEF" w:rsidP="00A43B6D">
            <w:pPr>
              <w:rPr>
                <w:lang w:val="en-US"/>
              </w:rPr>
            </w:pPr>
          </w:p>
        </w:tc>
        <w:tc>
          <w:tcPr>
            <w:tcW w:w="1173" w:type="dxa"/>
            <w:vAlign w:val="center"/>
          </w:tcPr>
          <w:p w14:paraId="5E398530" w14:textId="77777777" w:rsidR="00475BEF" w:rsidRDefault="00475BEF" w:rsidP="00A43B6D">
            <w:pPr>
              <w:rPr>
                <w:lang w:val="en-US"/>
              </w:rPr>
            </w:pPr>
          </w:p>
        </w:tc>
        <w:tc>
          <w:tcPr>
            <w:tcW w:w="1559" w:type="dxa"/>
            <w:vAlign w:val="center"/>
          </w:tcPr>
          <w:p w14:paraId="5FB7705B" w14:textId="77777777" w:rsidR="00475BEF" w:rsidRDefault="00475BEF" w:rsidP="00A43B6D">
            <w:pPr>
              <w:rPr>
                <w:lang w:val="en-US"/>
              </w:rPr>
            </w:pPr>
          </w:p>
        </w:tc>
        <w:tc>
          <w:tcPr>
            <w:tcW w:w="1843" w:type="dxa"/>
            <w:vAlign w:val="center"/>
          </w:tcPr>
          <w:p w14:paraId="1B5E3ECF" w14:textId="77777777" w:rsidR="00475BEF" w:rsidRDefault="00475BEF" w:rsidP="00A43B6D">
            <w:pPr>
              <w:rPr>
                <w:lang w:val="en-US"/>
              </w:rPr>
            </w:pPr>
          </w:p>
        </w:tc>
        <w:tc>
          <w:tcPr>
            <w:tcW w:w="2268" w:type="dxa"/>
            <w:vAlign w:val="center"/>
          </w:tcPr>
          <w:p w14:paraId="099C4652" w14:textId="77777777" w:rsidR="00475BEF" w:rsidRDefault="00475BEF" w:rsidP="00A43B6D">
            <w:pPr>
              <w:rPr>
                <w:lang w:val="en-US"/>
              </w:rPr>
            </w:pPr>
          </w:p>
        </w:tc>
        <w:tc>
          <w:tcPr>
            <w:tcW w:w="2268" w:type="dxa"/>
          </w:tcPr>
          <w:p w14:paraId="4B427754" w14:textId="77777777" w:rsidR="00475BEF" w:rsidRDefault="00475BEF" w:rsidP="00A43B6D">
            <w:pPr>
              <w:rPr>
                <w:lang w:val="en-US"/>
              </w:rPr>
            </w:pPr>
          </w:p>
        </w:tc>
      </w:tr>
    </w:tbl>
    <w:p w14:paraId="2C3091AA" w14:textId="77777777" w:rsidR="00475BEF" w:rsidRPr="00546330" w:rsidRDefault="00475BEF" w:rsidP="00475BEF">
      <w:pPr>
        <w:rPr>
          <w:lang w:val="en-US"/>
        </w:rPr>
      </w:pPr>
    </w:p>
    <w:p w14:paraId="5E50E492" w14:textId="77777777" w:rsidR="00475BEF" w:rsidRPr="00546330" w:rsidRDefault="00475BEF" w:rsidP="00475BEF">
      <w:pPr>
        <w:rPr>
          <w:lang w:val="en-US"/>
        </w:rPr>
      </w:pPr>
    </w:p>
    <w:tbl>
      <w:tblP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7"/>
        <w:gridCol w:w="1274"/>
        <w:gridCol w:w="1136"/>
        <w:gridCol w:w="1274"/>
        <w:gridCol w:w="994"/>
        <w:gridCol w:w="1274"/>
        <w:gridCol w:w="994"/>
        <w:gridCol w:w="991"/>
        <w:gridCol w:w="1559"/>
        <w:gridCol w:w="562"/>
        <w:gridCol w:w="1283"/>
        <w:gridCol w:w="994"/>
        <w:gridCol w:w="988"/>
      </w:tblGrid>
      <w:tr w:rsidR="002F7CF3" w:rsidRPr="0067042F" w14:paraId="4ED79AC1" w14:textId="77777777" w:rsidTr="002F7CF3">
        <w:trPr>
          <w:trHeight w:val="283"/>
        </w:trPr>
        <w:tc>
          <w:tcPr>
            <w:tcW w:w="5000" w:type="pct"/>
            <w:gridSpan w:val="13"/>
            <w:shd w:val="clear" w:color="000000" w:fill="F2F2F2"/>
            <w:vAlign w:val="center"/>
            <w:hideMark/>
          </w:tcPr>
          <w:p w14:paraId="052746E6" w14:textId="3709F572" w:rsidR="002F7CF3" w:rsidRPr="005915C4" w:rsidRDefault="002F7CF3" w:rsidP="00A43B6D">
            <w:pPr>
              <w:widowControl/>
              <w:autoSpaceDE/>
              <w:autoSpaceDN/>
              <w:adjustRightInd/>
              <w:rPr>
                <w:rFonts w:eastAsia="Times New Roman"/>
                <w:b/>
                <w:bCs/>
                <w:color w:val="000000"/>
                <w:sz w:val="20"/>
                <w:szCs w:val="20"/>
              </w:rPr>
            </w:pPr>
            <w:r w:rsidRPr="005915C4">
              <w:rPr>
                <w:rFonts w:eastAsia="Times New Roman"/>
                <w:b/>
                <w:bCs/>
                <w:color w:val="000000"/>
                <w:sz w:val="20"/>
                <w:szCs w:val="20"/>
              </w:rPr>
              <w:t>2.</w:t>
            </w:r>
            <w:r>
              <w:rPr>
                <w:rFonts w:eastAsia="Times New Roman"/>
                <w:b/>
                <w:bCs/>
                <w:color w:val="000000"/>
                <w:sz w:val="20"/>
                <w:szCs w:val="20"/>
              </w:rPr>
              <w:t>6</w:t>
            </w:r>
            <w:r w:rsidRPr="005915C4">
              <w:rPr>
                <w:rFonts w:eastAsia="Times New Roman"/>
                <w:b/>
                <w:bCs/>
                <w:color w:val="000000"/>
                <w:sz w:val="20"/>
                <w:szCs w:val="20"/>
              </w:rPr>
              <w:t>.1.3 Fattoria didattica (L.R. 14/</w:t>
            </w:r>
            <w:r>
              <w:rPr>
                <w:rFonts w:eastAsia="Times New Roman"/>
                <w:b/>
                <w:bCs/>
                <w:color w:val="000000"/>
                <w:sz w:val="20"/>
                <w:szCs w:val="20"/>
              </w:rPr>
              <w:t>20</w:t>
            </w:r>
            <w:r w:rsidRPr="005915C4">
              <w:rPr>
                <w:rFonts w:eastAsia="Times New Roman"/>
                <w:b/>
                <w:bCs/>
                <w:color w:val="000000"/>
                <w:sz w:val="20"/>
                <w:szCs w:val="20"/>
              </w:rPr>
              <w:t>06 art. 2bis</w:t>
            </w:r>
            <w:r>
              <w:rPr>
                <w:rFonts w:eastAsia="Times New Roman"/>
                <w:b/>
                <w:bCs/>
                <w:color w:val="000000"/>
                <w:sz w:val="20"/>
                <w:szCs w:val="20"/>
              </w:rPr>
              <w:t>,</w:t>
            </w:r>
            <w:r w:rsidRPr="005915C4">
              <w:rPr>
                <w:rFonts w:eastAsia="Times New Roman"/>
                <w:b/>
                <w:bCs/>
                <w:color w:val="000000"/>
                <w:sz w:val="20"/>
                <w:szCs w:val="20"/>
              </w:rPr>
              <w:t xml:space="preserve"> comma 7</w:t>
            </w:r>
            <w:r>
              <w:rPr>
                <w:rFonts w:eastAsia="Times New Roman"/>
                <w:b/>
                <w:bCs/>
                <w:color w:val="000000"/>
                <w:sz w:val="20"/>
                <w:szCs w:val="20"/>
              </w:rPr>
              <w:t>,</w:t>
            </w:r>
            <w:r w:rsidRPr="005915C4">
              <w:rPr>
                <w:rFonts w:eastAsia="Times New Roman"/>
                <w:b/>
                <w:bCs/>
                <w:color w:val="000000"/>
                <w:sz w:val="20"/>
                <w:szCs w:val="20"/>
              </w:rPr>
              <w:t xml:space="preserve"> lett. a) e DGR n. </w:t>
            </w:r>
            <w:r>
              <w:rPr>
                <w:rFonts w:eastAsia="Times New Roman"/>
                <w:b/>
                <w:bCs/>
                <w:color w:val="000000"/>
                <w:sz w:val="20"/>
                <w:szCs w:val="20"/>
              </w:rPr>
              <w:t>62 del 2018</w:t>
            </w:r>
            <w:r w:rsidRPr="005915C4">
              <w:rPr>
                <w:rFonts w:eastAsia="Times New Roman"/>
                <w:b/>
                <w:bCs/>
                <w:color w:val="000000"/>
                <w:sz w:val="20"/>
                <w:szCs w:val="20"/>
              </w:rPr>
              <w:t>)</w:t>
            </w:r>
          </w:p>
        </w:tc>
      </w:tr>
      <w:tr w:rsidR="002F7CF3" w:rsidRPr="0067042F" w14:paraId="7529E546" w14:textId="77777777" w:rsidTr="002F7CF3">
        <w:trPr>
          <w:trHeight w:val="716"/>
        </w:trPr>
        <w:tc>
          <w:tcPr>
            <w:tcW w:w="565" w:type="pct"/>
            <w:vMerge w:val="restart"/>
            <w:tcBorders>
              <w:bottom w:val="nil"/>
            </w:tcBorders>
            <w:shd w:val="clear" w:color="auto" w:fill="auto"/>
            <w:vAlign w:val="center"/>
            <w:hideMark/>
          </w:tcPr>
          <w:p w14:paraId="4058B69B" w14:textId="77777777" w:rsidR="002F7CF3" w:rsidRPr="0067042F" w:rsidRDefault="002F7CF3" w:rsidP="00A43B6D">
            <w:pPr>
              <w:widowControl/>
              <w:autoSpaceDE/>
              <w:autoSpaceDN/>
              <w:adjustRightInd/>
              <w:rPr>
                <w:rFonts w:eastAsia="Times New Roman"/>
                <w:b/>
                <w:bCs/>
                <w:color w:val="000000"/>
                <w:sz w:val="18"/>
                <w:szCs w:val="18"/>
              </w:rPr>
            </w:pPr>
            <w:r w:rsidRPr="0067042F">
              <w:rPr>
                <w:rFonts w:eastAsia="Times New Roman"/>
                <w:b/>
                <w:bCs/>
                <w:color w:val="000000"/>
                <w:sz w:val="18"/>
                <w:szCs w:val="18"/>
              </w:rPr>
              <w:t>Attività Esercitata</w:t>
            </w:r>
          </w:p>
        </w:tc>
        <w:tc>
          <w:tcPr>
            <w:tcW w:w="424" w:type="pct"/>
            <w:vMerge w:val="restart"/>
            <w:tcBorders>
              <w:bottom w:val="nil"/>
            </w:tcBorders>
            <w:shd w:val="clear" w:color="auto" w:fill="auto"/>
            <w:noWrap/>
            <w:vAlign w:val="center"/>
            <w:hideMark/>
          </w:tcPr>
          <w:p w14:paraId="1D64AD6C"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Soggetti abilitati</w:t>
            </w:r>
            <w:r>
              <w:rPr>
                <w:rFonts w:eastAsia="Times New Roman"/>
                <w:b/>
                <w:bCs/>
                <w:color w:val="000000"/>
                <w:sz w:val="18"/>
                <w:szCs w:val="18"/>
              </w:rPr>
              <w:t xml:space="preserve"> </w:t>
            </w:r>
            <w:r>
              <w:rPr>
                <w:rFonts w:eastAsia="Times New Roman"/>
                <w:b/>
                <w:bCs/>
                <w:color w:val="000000"/>
                <w:sz w:val="18"/>
                <w:szCs w:val="18"/>
              </w:rPr>
              <w:br/>
            </w:r>
            <w:r w:rsidRPr="0067042F">
              <w:rPr>
                <w:rFonts w:eastAsia="Times New Roman"/>
                <w:b/>
                <w:bCs/>
                <w:color w:val="000000"/>
                <w:sz w:val="18"/>
                <w:szCs w:val="18"/>
              </w:rPr>
              <w:t xml:space="preserve">presenti in azienda </w:t>
            </w:r>
            <w:r>
              <w:rPr>
                <w:rFonts w:eastAsia="Times New Roman"/>
                <w:b/>
                <w:bCs/>
                <w:color w:val="000000"/>
                <w:sz w:val="18"/>
                <w:szCs w:val="18"/>
              </w:rPr>
              <w:br/>
              <w:t>(</w:t>
            </w:r>
            <w:r w:rsidRPr="0067042F">
              <w:rPr>
                <w:rFonts w:eastAsia="Times New Roman"/>
                <w:b/>
                <w:bCs/>
                <w:color w:val="000000"/>
                <w:sz w:val="18"/>
                <w:szCs w:val="18"/>
              </w:rPr>
              <w:t>n.</w:t>
            </w:r>
            <w:r>
              <w:rPr>
                <w:rFonts w:eastAsia="Times New Roman"/>
                <w:b/>
                <w:bCs/>
                <w:color w:val="000000"/>
                <w:sz w:val="18"/>
                <w:szCs w:val="18"/>
              </w:rPr>
              <w:t>)</w:t>
            </w:r>
          </w:p>
        </w:tc>
        <w:tc>
          <w:tcPr>
            <w:tcW w:w="378" w:type="pct"/>
            <w:vMerge w:val="restart"/>
            <w:shd w:val="clear" w:color="auto" w:fill="auto"/>
            <w:vAlign w:val="center"/>
          </w:tcPr>
          <w:p w14:paraId="3A5DCFB7" w14:textId="77777777" w:rsidR="002F7CF3" w:rsidRPr="0067042F"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 xml:space="preserve">Ore tabellate </w:t>
            </w:r>
            <w:r>
              <w:rPr>
                <w:rFonts w:eastAsia="Times New Roman"/>
                <w:b/>
                <w:bCs/>
                <w:color w:val="000000"/>
                <w:sz w:val="18"/>
                <w:szCs w:val="18"/>
              </w:rPr>
              <w:br/>
              <w:t>da DGR 894/17</w:t>
            </w:r>
          </w:p>
        </w:tc>
        <w:tc>
          <w:tcPr>
            <w:tcW w:w="424" w:type="pct"/>
            <w:vMerge w:val="restart"/>
            <w:shd w:val="clear" w:color="auto" w:fill="auto"/>
            <w:vAlign w:val="center"/>
          </w:tcPr>
          <w:p w14:paraId="3BF68442" w14:textId="77777777" w:rsidR="002F7CF3" w:rsidRPr="0067042F"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Applicazione indice correttivo (DGR 894/17)</w:t>
            </w:r>
          </w:p>
        </w:tc>
        <w:tc>
          <w:tcPr>
            <w:tcW w:w="331" w:type="pct"/>
            <w:vMerge w:val="restart"/>
            <w:shd w:val="clear" w:color="auto" w:fill="auto"/>
            <w:vAlign w:val="center"/>
            <w:hideMark/>
          </w:tcPr>
          <w:p w14:paraId="7B3CBD9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xml:space="preserve">Quantità </w:t>
            </w:r>
            <w:r>
              <w:rPr>
                <w:rFonts w:eastAsia="Times New Roman"/>
                <w:b/>
                <w:bCs/>
                <w:color w:val="000000"/>
                <w:sz w:val="18"/>
                <w:szCs w:val="18"/>
              </w:rPr>
              <w:t>utenti</w:t>
            </w:r>
            <w:r w:rsidRPr="0067042F">
              <w:rPr>
                <w:rFonts w:eastAsia="Times New Roman"/>
                <w:b/>
                <w:bCs/>
                <w:color w:val="000000"/>
                <w:sz w:val="18"/>
                <w:szCs w:val="18"/>
              </w:rPr>
              <w:t xml:space="preserve"> (n.)</w:t>
            </w:r>
          </w:p>
        </w:tc>
        <w:tc>
          <w:tcPr>
            <w:tcW w:w="1085" w:type="pct"/>
            <w:gridSpan w:val="3"/>
            <w:shd w:val="clear" w:color="auto" w:fill="auto"/>
            <w:noWrap/>
            <w:vAlign w:val="center"/>
            <w:hideMark/>
          </w:tcPr>
          <w:p w14:paraId="6441BC4B" w14:textId="77777777" w:rsidR="002F7CF3" w:rsidRPr="002D44BA" w:rsidRDefault="002F7CF3" w:rsidP="00A43B6D">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Inizio Attività</w:t>
            </w:r>
          </w:p>
        </w:tc>
        <w:tc>
          <w:tcPr>
            <w:tcW w:w="519" w:type="pct"/>
            <w:vMerge w:val="restart"/>
            <w:tcBorders>
              <w:bottom w:val="nil"/>
            </w:tcBorders>
            <w:shd w:val="clear" w:color="auto" w:fill="auto"/>
            <w:noWrap/>
            <w:vAlign w:val="center"/>
            <w:hideMark/>
          </w:tcPr>
          <w:p w14:paraId="48E167E1"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xml:space="preserve">Periodo </w:t>
            </w:r>
            <w:r>
              <w:rPr>
                <w:rFonts w:eastAsia="Times New Roman"/>
                <w:b/>
                <w:bCs/>
                <w:color w:val="000000"/>
                <w:sz w:val="18"/>
                <w:szCs w:val="18"/>
              </w:rPr>
              <w:br/>
            </w:r>
            <w:r w:rsidRPr="0067042F">
              <w:rPr>
                <w:rFonts w:eastAsia="Times New Roman"/>
                <w:b/>
                <w:bCs/>
                <w:color w:val="000000"/>
                <w:sz w:val="18"/>
                <w:szCs w:val="18"/>
              </w:rPr>
              <w:t>d'esercizio</w:t>
            </w:r>
          </w:p>
        </w:tc>
        <w:tc>
          <w:tcPr>
            <w:tcW w:w="614" w:type="pct"/>
            <w:gridSpan w:val="2"/>
            <w:shd w:val="clear" w:color="auto" w:fill="auto"/>
            <w:vAlign w:val="center"/>
            <w:hideMark/>
          </w:tcPr>
          <w:p w14:paraId="0A5B0C64" w14:textId="77777777" w:rsidR="002F7CF3" w:rsidRPr="0067042F" w:rsidRDefault="002F7CF3" w:rsidP="00A43B6D">
            <w:pPr>
              <w:widowControl/>
              <w:autoSpaceDE/>
              <w:autoSpaceDN/>
              <w:adjustRightInd/>
              <w:jc w:val="center"/>
              <w:rPr>
                <w:rFonts w:eastAsia="Times New Roman"/>
                <w:b/>
                <w:bCs/>
                <w:color w:val="000000"/>
                <w:sz w:val="18"/>
                <w:szCs w:val="18"/>
              </w:rPr>
            </w:pPr>
            <w:r w:rsidRPr="006A7006">
              <w:rPr>
                <w:rFonts w:eastAsia="Times New Roman"/>
                <w:b/>
                <w:bCs/>
                <w:sz w:val="18"/>
                <w:szCs w:val="18"/>
              </w:rPr>
              <w:t xml:space="preserve">dati di iscrizione </w:t>
            </w:r>
            <w:r>
              <w:rPr>
                <w:rFonts w:eastAsia="Times New Roman"/>
                <w:b/>
                <w:bCs/>
                <w:sz w:val="18"/>
                <w:szCs w:val="18"/>
              </w:rPr>
              <w:t>alla pertinente sezione dell’elenco di cui alla LR 14/2006</w:t>
            </w:r>
            <w:r w:rsidRPr="006A7006">
              <w:rPr>
                <w:rFonts w:eastAsia="Times New Roman"/>
                <w:b/>
                <w:bCs/>
                <w:sz w:val="18"/>
                <w:szCs w:val="18"/>
              </w:rPr>
              <w:t xml:space="preserve"> </w:t>
            </w:r>
          </w:p>
        </w:tc>
        <w:tc>
          <w:tcPr>
            <w:tcW w:w="331" w:type="pct"/>
            <w:vMerge w:val="restart"/>
            <w:shd w:val="clear" w:color="auto" w:fill="auto"/>
            <w:vAlign w:val="center"/>
            <w:hideMark/>
          </w:tcPr>
          <w:p w14:paraId="61F71026" w14:textId="77777777" w:rsidR="002F7CF3" w:rsidRPr="00572824"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Ore</w:t>
            </w:r>
            <w:r w:rsidRPr="00572824">
              <w:rPr>
                <w:rFonts w:eastAsia="Times New Roman"/>
                <w:b/>
                <w:bCs/>
                <w:color w:val="000000"/>
                <w:sz w:val="18"/>
                <w:szCs w:val="18"/>
              </w:rPr>
              <w:t xml:space="preserve"> aziendali</w:t>
            </w:r>
          </w:p>
        </w:tc>
        <w:tc>
          <w:tcPr>
            <w:tcW w:w="329" w:type="pct"/>
            <w:vMerge w:val="restart"/>
            <w:shd w:val="clear" w:color="auto" w:fill="auto"/>
            <w:vAlign w:val="center"/>
          </w:tcPr>
          <w:p w14:paraId="5E336801" w14:textId="77777777" w:rsidR="002F7CF3" w:rsidRDefault="002F7CF3" w:rsidP="00A43B6D">
            <w:pPr>
              <w:widowControl/>
              <w:autoSpaceDE/>
              <w:autoSpaceDN/>
              <w:adjustRightInd/>
              <w:jc w:val="center"/>
              <w:rPr>
                <w:rFonts w:eastAsia="Times New Roman"/>
                <w:b/>
                <w:bCs/>
                <w:color w:val="000000"/>
                <w:sz w:val="18"/>
                <w:szCs w:val="18"/>
              </w:rPr>
            </w:pPr>
            <w:r w:rsidRPr="00EF0BF8">
              <w:rPr>
                <w:rFonts w:eastAsia="Times New Roman"/>
                <w:b/>
                <w:bCs/>
                <w:color w:val="000000"/>
                <w:sz w:val="18"/>
                <w:szCs w:val="18"/>
              </w:rPr>
              <w:t>Giornate aziendali</w:t>
            </w:r>
          </w:p>
        </w:tc>
      </w:tr>
      <w:tr w:rsidR="002F7CF3" w:rsidRPr="0067042F" w14:paraId="06B03BF8" w14:textId="77777777" w:rsidTr="002F7CF3">
        <w:trPr>
          <w:trHeight w:val="506"/>
        </w:trPr>
        <w:tc>
          <w:tcPr>
            <w:tcW w:w="565" w:type="pct"/>
            <w:vMerge/>
            <w:tcBorders>
              <w:top w:val="nil"/>
              <w:bottom w:val="nil"/>
            </w:tcBorders>
            <w:shd w:val="clear" w:color="auto" w:fill="auto"/>
            <w:vAlign w:val="center"/>
            <w:hideMark/>
          </w:tcPr>
          <w:p w14:paraId="634D9262" w14:textId="77777777" w:rsidR="002F7CF3" w:rsidRPr="0067042F" w:rsidRDefault="002F7CF3" w:rsidP="00A43B6D">
            <w:pPr>
              <w:widowControl/>
              <w:autoSpaceDE/>
              <w:autoSpaceDN/>
              <w:adjustRightInd/>
              <w:rPr>
                <w:rFonts w:eastAsia="Times New Roman"/>
                <w:b/>
                <w:bCs/>
                <w:color w:val="000000"/>
                <w:sz w:val="18"/>
                <w:szCs w:val="18"/>
              </w:rPr>
            </w:pPr>
          </w:p>
        </w:tc>
        <w:tc>
          <w:tcPr>
            <w:tcW w:w="424" w:type="pct"/>
            <w:vMerge/>
            <w:tcBorders>
              <w:top w:val="nil"/>
              <w:bottom w:val="nil"/>
            </w:tcBorders>
            <w:shd w:val="clear" w:color="auto" w:fill="auto"/>
            <w:vAlign w:val="center"/>
            <w:hideMark/>
          </w:tcPr>
          <w:p w14:paraId="36F21308" w14:textId="77777777" w:rsidR="002F7CF3" w:rsidRPr="0067042F" w:rsidRDefault="002F7CF3" w:rsidP="00A43B6D">
            <w:pPr>
              <w:widowControl/>
              <w:autoSpaceDE/>
              <w:autoSpaceDN/>
              <w:adjustRightInd/>
              <w:rPr>
                <w:rFonts w:eastAsia="Times New Roman"/>
                <w:b/>
                <w:bCs/>
                <w:color w:val="000000"/>
                <w:sz w:val="18"/>
                <w:szCs w:val="18"/>
              </w:rPr>
            </w:pPr>
          </w:p>
        </w:tc>
        <w:tc>
          <w:tcPr>
            <w:tcW w:w="378" w:type="pct"/>
            <w:vMerge/>
            <w:shd w:val="clear" w:color="auto" w:fill="auto"/>
            <w:vAlign w:val="center"/>
          </w:tcPr>
          <w:p w14:paraId="7FD0EC19" w14:textId="77777777" w:rsidR="002F7CF3" w:rsidRPr="0067042F" w:rsidRDefault="002F7CF3" w:rsidP="00A43B6D">
            <w:pPr>
              <w:widowControl/>
              <w:autoSpaceDE/>
              <w:autoSpaceDN/>
              <w:adjustRightInd/>
              <w:rPr>
                <w:rFonts w:eastAsia="Times New Roman"/>
                <w:b/>
                <w:bCs/>
                <w:color w:val="000000"/>
                <w:sz w:val="18"/>
                <w:szCs w:val="18"/>
              </w:rPr>
            </w:pPr>
          </w:p>
        </w:tc>
        <w:tc>
          <w:tcPr>
            <w:tcW w:w="424" w:type="pct"/>
            <w:vMerge/>
            <w:shd w:val="clear" w:color="auto" w:fill="auto"/>
            <w:vAlign w:val="center"/>
          </w:tcPr>
          <w:p w14:paraId="0CFE8541" w14:textId="77777777" w:rsidR="002F7CF3" w:rsidRPr="0067042F" w:rsidRDefault="002F7CF3" w:rsidP="00A43B6D">
            <w:pPr>
              <w:widowControl/>
              <w:autoSpaceDE/>
              <w:autoSpaceDN/>
              <w:adjustRightInd/>
              <w:rPr>
                <w:rFonts w:eastAsia="Times New Roman"/>
                <w:b/>
                <w:bCs/>
                <w:color w:val="000000"/>
                <w:sz w:val="18"/>
                <w:szCs w:val="18"/>
              </w:rPr>
            </w:pPr>
          </w:p>
        </w:tc>
        <w:tc>
          <w:tcPr>
            <w:tcW w:w="331" w:type="pct"/>
            <w:vMerge/>
            <w:shd w:val="clear" w:color="auto" w:fill="auto"/>
            <w:vAlign w:val="center"/>
            <w:hideMark/>
          </w:tcPr>
          <w:p w14:paraId="1B4ABFFE" w14:textId="77777777" w:rsidR="002F7CF3" w:rsidRPr="0067042F" w:rsidRDefault="002F7CF3" w:rsidP="00A43B6D">
            <w:pPr>
              <w:widowControl/>
              <w:autoSpaceDE/>
              <w:autoSpaceDN/>
              <w:adjustRightInd/>
              <w:rPr>
                <w:rFonts w:eastAsia="Times New Roman"/>
                <w:b/>
                <w:bCs/>
                <w:color w:val="000000"/>
                <w:sz w:val="18"/>
                <w:szCs w:val="18"/>
              </w:rPr>
            </w:pPr>
          </w:p>
        </w:tc>
        <w:tc>
          <w:tcPr>
            <w:tcW w:w="424" w:type="pct"/>
            <w:tcBorders>
              <w:bottom w:val="nil"/>
            </w:tcBorders>
            <w:shd w:val="clear" w:color="auto" w:fill="auto"/>
            <w:vAlign w:val="center"/>
            <w:hideMark/>
          </w:tcPr>
          <w:p w14:paraId="1DB441A7"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331" w:type="pct"/>
            <w:tcBorders>
              <w:bottom w:val="nil"/>
            </w:tcBorders>
            <w:shd w:val="clear" w:color="auto" w:fill="auto"/>
            <w:vAlign w:val="center"/>
            <w:hideMark/>
          </w:tcPr>
          <w:p w14:paraId="274756FF" w14:textId="20C099C2" w:rsidR="002F7CF3" w:rsidRPr="002D44BA" w:rsidRDefault="002F7CF3" w:rsidP="00A43B6D">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Prot</w:t>
            </w:r>
            <w:r>
              <w:rPr>
                <w:rFonts w:eastAsia="Times New Roman"/>
                <w:b/>
                <w:bCs/>
                <w:color w:val="000000"/>
                <w:sz w:val="18"/>
                <w:szCs w:val="18"/>
              </w:rPr>
              <w:t>. n.</w:t>
            </w:r>
          </w:p>
        </w:tc>
        <w:tc>
          <w:tcPr>
            <w:tcW w:w="330" w:type="pct"/>
            <w:tcBorders>
              <w:bottom w:val="nil"/>
            </w:tcBorders>
            <w:shd w:val="clear" w:color="auto" w:fill="auto"/>
            <w:vAlign w:val="center"/>
            <w:hideMark/>
          </w:tcPr>
          <w:p w14:paraId="76E1385E" w14:textId="77777777" w:rsidR="002F7CF3" w:rsidRPr="002D44BA" w:rsidRDefault="002F7CF3" w:rsidP="00A43B6D">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Data</w:t>
            </w:r>
          </w:p>
        </w:tc>
        <w:tc>
          <w:tcPr>
            <w:tcW w:w="519" w:type="pct"/>
            <w:vMerge/>
            <w:tcBorders>
              <w:top w:val="nil"/>
              <w:bottom w:val="nil"/>
            </w:tcBorders>
            <w:shd w:val="clear" w:color="auto" w:fill="auto"/>
            <w:vAlign w:val="center"/>
            <w:hideMark/>
          </w:tcPr>
          <w:p w14:paraId="393C7625" w14:textId="77777777" w:rsidR="002F7CF3" w:rsidRPr="0067042F" w:rsidRDefault="002F7CF3" w:rsidP="00A43B6D">
            <w:pPr>
              <w:widowControl/>
              <w:autoSpaceDE/>
              <w:autoSpaceDN/>
              <w:adjustRightInd/>
              <w:rPr>
                <w:rFonts w:eastAsia="Times New Roman"/>
                <w:b/>
                <w:bCs/>
                <w:color w:val="000000"/>
                <w:sz w:val="18"/>
                <w:szCs w:val="18"/>
              </w:rPr>
            </w:pPr>
          </w:p>
        </w:tc>
        <w:tc>
          <w:tcPr>
            <w:tcW w:w="187" w:type="pct"/>
            <w:tcBorders>
              <w:bottom w:val="nil"/>
            </w:tcBorders>
            <w:shd w:val="clear" w:color="auto" w:fill="auto"/>
            <w:noWrap/>
            <w:vAlign w:val="center"/>
            <w:hideMark/>
          </w:tcPr>
          <w:p w14:paraId="5F8D36FE"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n.</w:t>
            </w:r>
          </w:p>
        </w:tc>
        <w:tc>
          <w:tcPr>
            <w:tcW w:w="427" w:type="pct"/>
            <w:tcBorders>
              <w:bottom w:val="nil"/>
            </w:tcBorders>
            <w:shd w:val="clear" w:color="auto" w:fill="auto"/>
            <w:noWrap/>
            <w:vAlign w:val="center"/>
            <w:hideMark/>
          </w:tcPr>
          <w:p w14:paraId="4783880A"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del</w:t>
            </w:r>
          </w:p>
        </w:tc>
        <w:tc>
          <w:tcPr>
            <w:tcW w:w="331" w:type="pct"/>
            <w:vMerge/>
            <w:shd w:val="clear" w:color="auto" w:fill="auto"/>
            <w:vAlign w:val="center"/>
            <w:hideMark/>
          </w:tcPr>
          <w:p w14:paraId="1C06B257" w14:textId="77777777" w:rsidR="002F7CF3" w:rsidRPr="0067042F" w:rsidRDefault="002F7CF3" w:rsidP="00A43B6D">
            <w:pPr>
              <w:widowControl/>
              <w:autoSpaceDE/>
              <w:autoSpaceDN/>
              <w:adjustRightInd/>
              <w:rPr>
                <w:rFonts w:ascii="Calibri" w:eastAsia="Times New Roman" w:hAnsi="Calibri" w:cs="Calibri"/>
                <w:b/>
                <w:bCs/>
                <w:color w:val="000000"/>
                <w:sz w:val="18"/>
                <w:szCs w:val="18"/>
              </w:rPr>
            </w:pPr>
          </w:p>
        </w:tc>
        <w:tc>
          <w:tcPr>
            <w:tcW w:w="329" w:type="pct"/>
            <w:vMerge/>
            <w:shd w:val="clear" w:color="auto" w:fill="auto"/>
          </w:tcPr>
          <w:p w14:paraId="47F46AC1" w14:textId="77777777" w:rsidR="002F7CF3" w:rsidRPr="0067042F" w:rsidRDefault="002F7CF3" w:rsidP="00A43B6D">
            <w:pPr>
              <w:widowControl/>
              <w:autoSpaceDE/>
              <w:autoSpaceDN/>
              <w:adjustRightInd/>
              <w:rPr>
                <w:rFonts w:ascii="Calibri" w:eastAsia="Times New Roman" w:hAnsi="Calibri" w:cs="Calibri"/>
                <w:b/>
                <w:bCs/>
                <w:color w:val="000000"/>
                <w:sz w:val="18"/>
                <w:szCs w:val="18"/>
              </w:rPr>
            </w:pPr>
          </w:p>
        </w:tc>
      </w:tr>
      <w:tr w:rsidR="002F7CF3" w:rsidRPr="00424A01" w14:paraId="3EBA4EA8" w14:textId="77777777" w:rsidTr="002F7CF3">
        <w:trPr>
          <w:trHeight w:val="283"/>
        </w:trPr>
        <w:tc>
          <w:tcPr>
            <w:tcW w:w="565" w:type="pct"/>
            <w:tcBorders>
              <w:top w:val="nil"/>
            </w:tcBorders>
            <w:shd w:val="clear" w:color="auto" w:fill="auto"/>
            <w:vAlign w:val="center"/>
          </w:tcPr>
          <w:p w14:paraId="31F94201" w14:textId="77777777" w:rsidR="002F7CF3" w:rsidRPr="00424A01" w:rsidRDefault="002F7CF3" w:rsidP="00A43B6D">
            <w:pPr>
              <w:widowControl/>
              <w:autoSpaceDE/>
              <w:autoSpaceDN/>
              <w:adjustRightInd/>
              <w:jc w:val="center"/>
              <w:rPr>
                <w:rFonts w:eastAsia="Times New Roman"/>
                <w:color w:val="000000"/>
                <w:sz w:val="16"/>
                <w:szCs w:val="16"/>
              </w:rPr>
            </w:pPr>
          </w:p>
        </w:tc>
        <w:tc>
          <w:tcPr>
            <w:tcW w:w="424" w:type="pct"/>
            <w:tcBorders>
              <w:top w:val="nil"/>
            </w:tcBorders>
            <w:shd w:val="clear" w:color="auto" w:fill="auto"/>
            <w:vAlign w:val="center"/>
          </w:tcPr>
          <w:p w14:paraId="5E3F22EC" w14:textId="77777777" w:rsidR="002F7CF3" w:rsidRPr="00424A01" w:rsidRDefault="002F7CF3" w:rsidP="00A43B6D">
            <w:pPr>
              <w:widowControl/>
              <w:autoSpaceDE/>
              <w:autoSpaceDN/>
              <w:adjustRightInd/>
              <w:jc w:val="center"/>
              <w:rPr>
                <w:rFonts w:eastAsia="Times New Roman"/>
                <w:color w:val="000000"/>
                <w:sz w:val="16"/>
                <w:szCs w:val="16"/>
              </w:rPr>
            </w:pPr>
          </w:p>
        </w:tc>
        <w:tc>
          <w:tcPr>
            <w:tcW w:w="378" w:type="pct"/>
            <w:shd w:val="clear" w:color="auto" w:fill="auto"/>
            <w:vAlign w:val="center"/>
          </w:tcPr>
          <w:p w14:paraId="372B9DDD" w14:textId="77777777" w:rsidR="002F7CF3" w:rsidRPr="00424A01" w:rsidRDefault="002F7CF3" w:rsidP="00A43B6D">
            <w:pPr>
              <w:widowControl/>
              <w:autoSpaceDE/>
              <w:autoSpaceDN/>
              <w:adjustRightInd/>
              <w:jc w:val="center"/>
              <w:rPr>
                <w:rFonts w:eastAsia="Times New Roman"/>
                <w:b/>
                <w:bCs/>
                <w:color w:val="000000"/>
                <w:sz w:val="16"/>
                <w:szCs w:val="16"/>
              </w:rPr>
            </w:pPr>
            <w:r w:rsidRPr="00424A01">
              <w:rPr>
                <w:rFonts w:eastAsia="Times New Roman"/>
                <w:b/>
                <w:bCs/>
                <w:color w:val="000000"/>
                <w:sz w:val="16"/>
                <w:szCs w:val="16"/>
              </w:rPr>
              <w:t>A</w:t>
            </w:r>
          </w:p>
        </w:tc>
        <w:tc>
          <w:tcPr>
            <w:tcW w:w="424" w:type="pct"/>
            <w:shd w:val="clear" w:color="auto" w:fill="auto"/>
            <w:vAlign w:val="center"/>
          </w:tcPr>
          <w:p w14:paraId="1F53F0DE" w14:textId="77777777" w:rsidR="002F7CF3" w:rsidRPr="00424A01" w:rsidRDefault="002F7CF3" w:rsidP="00A43B6D">
            <w:pPr>
              <w:widowControl/>
              <w:autoSpaceDE/>
              <w:autoSpaceDN/>
              <w:adjustRightInd/>
              <w:jc w:val="center"/>
              <w:rPr>
                <w:rFonts w:eastAsia="Times New Roman"/>
                <w:b/>
                <w:bCs/>
                <w:color w:val="000000"/>
                <w:sz w:val="16"/>
                <w:szCs w:val="16"/>
              </w:rPr>
            </w:pPr>
            <w:r>
              <w:rPr>
                <w:rFonts w:eastAsia="Times New Roman"/>
                <w:b/>
                <w:bCs/>
                <w:color w:val="000000"/>
                <w:sz w:val="16"/>
                <w:szCs w:val="16"/>
              </w:rPr>
              <w:t>B</w:t>
            </w:r>
          </w:p>
        </w:tc>
        <w:tc>
          <w:tcPr>
            <w:tcW w:w="331" w:type="pct"/>
            <w:shd w:val="clear" w:color="auto" w:fill="auto"/>
            <w:vAlign w:val="center"/>
          </w:tcPr>
          <w:p w14:paraId="724C365C" w14:textId="77777777" w:rsidR="002F7CF3" w:rsidRPr="00424A01" w:rsidRDefault="002F7CF3" w:rsidP="00A43B6D">
            <w:pPr>
              <w:widowControl/>
              <w:autoSpaceDE/>
              <w:autoSpaceDN/>
              <w:adjustRightInd/>
              <w:jc w:val="center"/>
              <w:rPr>
                <w:rFonts w:eastAsia="Times New Roman"/>
                <w:b/>
                <w:bCs/>
                <w:color w:val="000000"/>
                <w:sz w:val="16"/>
                <w:szCs w:val="16"/>
              </w:rPr>
            </w:pPr>
            <w:r>
              <w:rPr>
                <w:rFonts w:eastAsia="Times New Roman"/>
                <w:b/>
                <w:bCs/>
                <w:color w:val="000000"/>
                <w:sz w:val="16"/>
                <w:szCs w:val="16"/>
              </w:rPr>
              <w:t>C</w:t>
            </w:r>
          </w:p>
        </w:tc>
        <w:tc>
          <w:tcPr>
            <w:tcW w:w="424" w:type="pct"/>
            <w:tcBorders>
              <w:top w:val="nil"/>
            </w:tcBorders>
            <w:shd w:val="clear" w:color="auto" w:fill="auto"/>
            <w:vAlign w:val="center"/>
          </w:tcPr>
          <w:p w14:paraId="70CE4CB9" w14:textId="77777777" w:rsidR="002F7CF3" w:rsidRPr="00424A01" w:rsidRDefault="002F7CF3" w:rsidP="00A43B6D">
            <w:pPr>
              <w:widowControl/>
              <w:autoSpaceDE/>
              <w:autoSpaceDN/>
              <w:adjustRightInd/>
              <w:jc w:val="center"/>
              <w:rPr>
                <w:rFonts w:eastAsia="Times New Roman"/>
                <w:b/>
                <w:bCs/>
                <w:color w:val="000000"/>
                <w:sz w:val="16"/>
                <w:szCs w:val="16"/>
              </w:rPr>
            </w:pPr>
          </w:p>
        </w:tc>
        <w:tc>
          <w:tcPr>
            <w:tcW w:w="331" w:type="pct"/>
            <w:tcBorders>
              <w:top w:val="nil"/>
            </w:tcBorders>
            <w:shd w:val="clear" w:color="auto" w:fill="auto"/>
            <w:vAlign w:val="center"/>
          </w:tcPr>
          <w:p w14:paraId="3562453A" w14:textId="77777777" w:rsidR="002F7CF3" w:rsidRPr="00424A01" w:rsidRDefault="002F7CF3" w:rsidP="00A43B6D">
            <w:pPr>
              <w:widowControl/>
              <w:autoSpaceDE/>
              <w:autoSpaceDN/>
              <w:adjustRightInd/>
              <w:jc w:val="center"/>
              <w:rPr>
                <w:rFonts w:eastAsia="Times New Roman"/>
                <w:b/>
                <w:bCs/>
                <w:color w:val="000000"/>
                <w:sz w:val="16"/>
                <w:szCs w:val="16"/>
              </w:rPr>
            </w:pPr>
          </w:p>
        </w:tc>
        <w:tc>
          <w:tcPr>
            <w:tcW w:w="330" w:type="pct"/>
            <w:tcBorders>
              <w:top w:val="nil"/>
            </w:tcBorders>
            <w:shd w:val="clear" w:color="auto" w:fill="auto"/>
            <w:noWrap/>
            <w:vAlign w:val="center"/>
          </w:tcPr>
          <w:p w14:paraId="16068AD4" w14:textId="77777777" w:rsidR="002F7CF3" w:rsidRPr="00424A01" w:rsidRDefault="002F7CF3" w:rsidP="00A43B6D">
            <w:pPr>
              <w:widowControl/>
              <w:autoSpaceDE/>
              <w:autoSpaceDN/>
              <w:adjustRightInd/>
              <w:jc w:val="center"/>
              <w:rPr>
                <w:rFonts w:eastAsia="Times New Roman"/>
                <w:b/>
                <w:bCs/>
                <w:color w:val="000000"/>
                <w:sz w:val="16"/>
                <w:szCs w:val="16"/>
              </w:rPr>
            </w:pPr>
          </w:p>
        </w:tc>
        <w:tc>
          <w:tcPr>
            <w:tcW w:w="519" w:type="pct"/>
            <w:tcBorders>
              <w:top w:val="nil"/>
            </w:tcBorders>
            <w:shd w:val="clear" w:color="auto" w:fill="auto"/>
            <w:noWrap/>
            <w:vAlign w:val="center"/>
          </w:tcPr>
          <w:p w14:paraId="1408A8CE" w14:textId="77777777" w:rsidR="002F7CF3" w:rsidRPr="00424A01" w:rsidRDefault="002F7CF3" w:rsidP="00A43B6D">
            <w:pPr>
              <w:widowControl/>
              <w:autoSpaceDE/>
              <w:autoSpaceDN/>
              <w:adjustRightInd/>
              <w:jc w:val="center"/>
              <w:rPr>
                <w:rFonts w:eastAsia="Times New Roman"/>
                <w:b/>
                <w:bCs/>
                <w:color w:val="000000"/>
                <w:sz w:val="16"/>
                <w:szCs w:val="16"/>
              </w:rPr>
            </w:pPr>
          </w:p>
        </w:tc>
        <w:tc>
          <w:tcPr>
            <w:tcW w:w="187" w:type="pct"/>
            <w:tcBorders>
              <w:top w:val="nil"/>
            </w:tcBorders>
            <w:shd w:val="clear" w:color="auto" w:fill="auto"/>
            <w:noWrap/>
            <w:vAlign w:val="center"/>
          </w:tcPr>
          <w:p w14:paraId="2B40ACBF" w14:textId="77777777" w:rsidR="002F7CF3" w:rsidRPr="00424A01" w:rsidRDefault="002F7CF3" w:rsidP="00A43B6D">
            <w:pPr>
              <w:widowControl/>
              <w:autoSpaceDE/>
              <w:autoSpaceDN/>
              <w:adjustRightInd/>
              <w:jc w:val="center"/>
              <w:rPr>
                <w:rFonts w:eastAsia="Times New Roman"/>
                <w:b/>
                <w:bCs/>
                <w:color w:val="000000"/>
                <w:sz w:val="16"/>
                <w:szCs w:val="16"/>
              </w:rPr>
            </w:pPr>
          </w:p>
        </w:tc>
        <w:tc>
          <w:tcPr>
            <w:tcW w:w="427" w:type="pct"/>
            <w:tcBorders>
              <w:top w:val="nil"/>
            </w:tcBorders>
            <w:shd w:val="clear" w:color="auto" w:fill="auto"/>
            <w:noWrap/>
            <w:vAlign w:val="center"/>
          </w:tcPr>
          <w:p w14:paraId="6B2FE0EB" w14:textId="77777777" w:rsidR="002F7CF3" w:rsidRPr="00424A01" w:rsidRDefault="002F7CF3" w:rsidP="00A43B6D">
            <w:pPr>
              <w:widowControl/>
              <w:autoSpaceDE/>
              <w:autoSpaceDN/>
              <w:adjustRightInd/>
              <w:jc w:val="center"/>
              <w:rPr>
                <w:rFonts w:eastAsia="Times New Roman"/>
                <w:b/>
                <w:bCs/>
                <w:color w:val="000000"/>
                <w:sz w:val="16"/>
                <w:szCs w:val="16"/>
              </w:rPr>
            </w:pPr>
          </w:p>
        </w:tc>
        <w:tc>
          <w:tcPr>
            <w:tcW w:w="331" w:type="pct"/>
            <w:shd w:val="clear" w:color="auto" w:fill="auto"/>
            <w:vAlign w:val="center"/>
          </w:tcPr>
          <w:p w14:paraId="26D486CB" w14:textId="77777777" w:rsidR="002F7CF3" w:rsidRPr="00424A01" w:rsidRDefault="002F7CF3" w:rsidP="00A43B6D">
            <w:pPr>
              <w:widowControl/>
              <w:autoSpaceDE/>
              <w:autoSpaceDN/>
              <w:adjustRightInd/>
              <w:jc w:val="center"/>
              <w:rPr>
                <w:rFonts w:eastAsia="Times New Roman"/>
                <w:b/>
                <w:bCs/>
                <w:color w:val="000000"/>
                <w:sz w:val="16"/>
                <w:szCs w:val="16"/>
              </w:rPr>
            </w:pPr>
            <w:r>
              <w:rPr>
                <w:rFonts w:eastAsia="Times New Roman"/>
                <w:b/>
                <w:bCs/>
                <w:color w:val="000000"/>
                <w:sz w:val="16"/>
                <w:szCs w:val="16"/>
              </w:rPr>
              <w:t>D=A*B*C</w:t>
            </w:r>
          </w:p>
        </w:tc>
        <w:tc>
          <w:tcPr>
            <w:tcW w:w="329" w:type="pct"/>
            <w:shd w:val="clear" w:color="auto" w:fill="auto"/>
            <w:vAlign w:val="center"/>
          </w:tcPr>
          <w:p w14:paraId="4243D11E" w14:textId="77777777" w:rsidR="002F7CF3" w:rsidRPr="00424A01" w:rsidRDefault="002F7CF3" w:rsidP="00A43B6D">
            <w:pPr>
              <w:widowControl/>
              <w:autoSpaceDE/>
              <w:autoSpaceDN/>
              <w:adjustRightInd/>
              <w:jc w:val="center"/>
              <w:rPr>
                <w:rFonts w:eastAsia="Times New Roman"/>
                <w:b/>
                <w:bCs/>
                <w:color w:val="000000"/>
                <w:sz w:val="16"/>
                <w:szCs w:val="16"/>
              </w:rPr>
            </w:pPr>
            <w:r>
              <w:rPr>
                <w:rFonts w:eastAsia="Times New Roman"/>
                <w:b/>
                <w:bCs/>
                <w:color w:val="000000"/>
                <w:sz w:val="16"/>
                <w:szCs w:val="16"/>
              </w:rPr>
              <w:t>E=D/8</w:t>
            </w:r>
          </w:p>
        </w:tc>
      </w:tr>
      <w:tr w:rsidR="002F7CF3" w:rsidRPr="0067042F" w14:paraId="6D6F1022" w14:textId="77777777" w:rsidTr="002F7CF3">
        <w:trPr>
          <w:trHeight w:val="1134"/>
        </w:trPr>
        <w:tc>
          <w:tcPr>
            <w:tcW w:w="565" w:type="pct"/>
            <w:shd w:val="clear" w:color="auto" w:fill="auto"/>
            <w:vAlign w:val="center"/>
          </w:tcPr>
          <w:p w14:paraId="0C6845F2" w14:textId="77777777" w:rsidR="002F7CF3" w:rsidRPr="002F7CF3" w:rsidRDefault="002F7CF3" w:rsidP="00A43B6D">
            <w:pPr>
              <w:rPr>
                <w:rFonts w:ascii="Arial Narrow" w:eastAsia="Times New Roman" w:hAnsi="Arial Narrow"/>
                <w:color w:val="000000"/>
                <w:sz w:val="16"/>
                <w:szCs w:val="16"/>
              </w:rPr>
            </w:pPr>
            <w:r w:rsidRPr="002F7CF3">
              <w:rPr>
                <w:rFonts w:ascii="Arial Narrow" w:eastAsia="Times New Roman" w:hAnsi="Arial Narrow"/>
                <w:color w:val="000000"/>
                <w:sz w:val="16"/>
                <w:szCs w:val="16"/>
              </w:rPr>
              <w:t>ACCOGLIENZA BAMBINI IN ETA' PRESCOLARE E SCOLARE (SCUOLA DELL'OBBLIGO) (con o senza colazione o merenda) mezza giornata</w:t>
            </w:r>
          </w:p>
          <w:p w14:paraId="17501043" w14:textId="77777777" w:rsidR="002F7CF3" w:rsidRPr="002F7CF3" w:rsidRDefault="002F7CF3" w:rsidP="00A43B6D">
            <w:pPr>
              <w:rPr>
                <w:rFonts w:ascii="Arial Narrow" w:eastAsia="Times New Roman" w:hAnsi="Arial Narrow"/>
                <w:color w:val="000000"/>
                <w:sz w:val="16"/>
                <w:szCs w:val="16"/>
              </w:rPr>
            </w:pPr>
          </w:p>
        </w:tc>
        <w:tc>
          <w:tcPr>
            <w:tcW w:w="424" w:type="pct"/>
            <w:shd w:val="clear" w:color="auto" w:fill="auto"/>
            <w:vAlign w:val="center"/>
            <w:hideMark/>
          </w:tcPr>
          <w:p w14:paraId="2B5A65E9" w14:textId="77777777" w:rsidR="002F7CF3" w:rsidRPr="0067042F" w:rsidRDefault="002F7CF3"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78" w:type="pct"/>
            <w:shd w:val="clear" w:color="auto" w:fill="auto"/>
            <w:vAlign w:val="center"/>
          </w:tcPr>
          <w:p w14:paraId="46046AFE"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tcPr>
          <w:p w14:paraId="328979D3"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331" w:type="pct"/>
            <w:shd w:val="clear" w:color="auto" w:fill="auto"/>
            <w:vAlign w:val="center"/>
            <w:hideMark/>
          </w:tcPr>
          <w:p w14:paraId="5F136E8A"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hideMark/>
          </w:tcPr>
          <w:p w14:paraId="07848AA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31" w:type="pct"/>
            <w:shd w:val="clear" w:color="auto" w:fill="auto"/>
            <w:vAlign w:val="center"/>
            <w:hideMark/>
          </w:tcPr>
          <w:p w14:paraId="02C75547" w14:textId="77777777" w:rsidR="002F7CF3" w:rsidRPr="002D44BA" w:rsidRDefault="002F7CF3" w:rsidP="00A43B6D">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 </w:t>
            </w:r>
          </w:p>
        </w:tc>
        <w:tc>
          <w:tcPr>
            <w:tcW w:w="330" w:type="pct"/>
            <w:shd w:val="clear" w:color="auto" w:fill="auto"/>
            <w:noWrap/>
            <w:vAlign w:val="center"/>
            <w:hideMark/>
          </w:tcPr>
          <w:p w14:paraId="341F31E7" w14:textId="77777777" w:rsidR="002F7CF3" w:rsidRPr="002D44BA" w:rsidRDefault="002F7CF3" w:rsidP="00A43B6D">
            <w:pPr>
              <w:widowControl/>
              <w:autoSpaceDE/>
              <w:autoSpaceDN/>
              <w:adjustRightInd/>
              <w:jc w:val="center"/>
              <w:rPr>
                <w:rFonts w:eastAsia="Times New Roman"/>
                <w:color w:val="000000"/>
                <w:sz w:val="18"/>
                <w:szCs w:val="18"/>
              </w:rPr>
            </w:pPr>
            <w:r w:rsidRPr="002D44BA">
              <w:rPr>
                <w:rFonts w:eastAsia="Times New Roman"/>
                <w:color w:val="000000"/>
                <w:sz w:val="18"/>
                <w:szCs w:val="18"/>
              </w:rPr>
              <w:t> </w:t>
            </w:r>
          </w:p>
        </w:tc>
        <w:tc>
          <w:tcPr>
            <w:tcW w:w="519" w:type="pct"/>
            <w:shd w:val="clear" w:color="auto" w:fill="auto"/>
            <w:noWrap/>
            <w:vAlign w:val="center"/>
            <w:hideMark/>
          </w:tcPr>
          <w:p w14:paraId="2BCA2BBC"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7" w:type="pct"/>
            <w:shd w:val="clear" w:color="auto" w:fill="auto"/>
            <w:noWrap/>
            <w:vAlign w:val="center"/>
            <w:hideMark/>
          </w:tcPr>
          <w:p w14:paraId="05FC9A5A"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427" w:type="pct"/>
            <w:shd w:val="clear" w:color="auto" w:fill="auto"/>
            <w:noWrap/>
            <w:vAlign w:val="center"/>
            <w:hideMark/>
          </w:tcPr>
          <w:p w14:paraId="46BA1402"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331" w:type="pct"/>
            <w:shd w:val="clear" w:color="auto" w:fill="auto"/>
            <w:vAlign w:val="center"/>
            <w:hideMark/>
          </w:tcPr>
          <w:p w14:paraId="6B9E7C19"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c>
          <w:tcPr>
            <w:tcW w:w="329" w:type="pct"/>
          </w:tcPr>
          <w:p w14:paraId="3A0BB016"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p>
        </w:tc>
      </w:tr>
      <w:tr w:rsidR="002F7CF3" w:rsidRPr="0067042F" w14:paraId="6F76A24F" w14:textId="77777777" w:rsidTr="002F7CF3">
        <w:trPr>
          <w:trHeight w:val="1134"/>
        </w:trPr>
        <w:tc>
          <w:tcPr>
            <w:tcW w:w="565" w:type="pct"/>
            <w:shd w:val="clear" w:color="auto" w:fill="auto"/>
            <w:vAlign w:val="center"/>
          </w:tcPr>
          <w:p w14:paraId="58CAE7E1" w14:textId="77777777" w:rsidR="002F7CF3" w:rsidRPr="002F7CF3" w:rsidRDefault="002F7CF3" w:rsidP="00A43B6D">
            <w:pPr>
              <w:rPr>
                <w:rFonts w:ascii="Arial Narrow" w:eastAsia="Times New Roman" w:hAnsi="Arial Narrow"/>
                <w:color w:val="000000"/>
                <w:sz w:val="16"/>
                <w:szCs w:val="16"/>
              </w:rPr>
            </w:pPr>
            <w:r w:rsidRPr="002F7CF3">
              <w:rPr>
                <w:rFonts w:ascii="Arial Narrow" w:eastAsia="Times New Roman" w:hAnsi="Arial Narrow"/>
                <w:color w:val="000000"/>
                <w:sz w:val="16"/>
                <w:szCs w:val="16"/>
              </w:rPr>
              <w:t>ACCOGLIENZA BAMBINI IN ETA' PRESCOLARE E SCOLARE (SCUOLA DELL'OBBLIGO) (con pranzo, colazione e/o merenda)</w:t>
            </w:r>
          </w:p>
          <w:p w14:paraId="7B2E8291" w14:textId="77777777" w:rsidR="002F7CF3" w:rsidRPr="002F7CF3" w:rsidRDefault="002F7CF3" w:rsidP="00A43B6D">
            <w:pPr>
              <w:rPr>
                <w:rFonts w:ascii="Arial Narrow" w:eastAsia="Times New Roman" w:hAnsi="Arial Narrow"/>
                <w:color w:val="000000"/>
                <w:sz w:val="18"/>
                <w:szCs w:val="18"/>
              </w:rPr>
            </w:pPr>
          </w:p>
        </w:tc>
        <w:tc>
          <w:tcPr>
            <w:tcW w:w="424" w:type="pct"/>
            <w:shd w:val="clear" w:color="auto" w:fill="auto"/>
            <w:vAlign w:val="center"/>
            <w:hideMark/>
          </w:tcPr>
          <w:p w14:paraId="2BBAB87B" w14:textId="77777777" w:rsidR="002F7CF3" w:rsidRPr="0067042F" w:rsidRDefault="002F7CF3"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78" w:type="pct"/>
            <w:shd w:val="clear" w:color="auto" w:fill="auto"/>
            <w:vAlign w:val="center"/>
          </w:tcPr>
          <w:p w14:paraId="35441A74"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tcPr>
          <w:p w14:paraId="10B7B0D5"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331" w:type="pct"/>
            <w:shd w:val="clear" w:color="auto" w:fill="auto"/>
            <w:vAlign w:val="center"/>
            <w:hideMark/>
          </w:tcPr>
          <w:p w14:paraId="720782F0"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hideMark/>
          </w:tcPr>
          <w:p w14:paraId="25372DCC"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31" w:type="pct"/>
            <w:shd w:val="clear" w:color="auto" w:fill="auto"/>
            <w:vAlign w:val="center"/>
            <w:hideMark/>
          </w:tcPr>
          <w:p w14:paraId="50E4A148" w14:textId="77777777" w:rsidR="002F7CF3" w:rsidRPr="002D44BA" w:rsidRDefault="002F7CF3" w:rsidP="00A43B6D">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 </w:t>
            </w:r>
          </w:p>
        </w:tc>
        <w:tc>
          <w:tcPr>
            <w:tcW w:w="330" w:type="pct"/>
            <w:shd w:val="clear" w:color="auto" w:fill="auto"/>
            <w:noWrap/>
            <w:vAlign w:val="center"/>
            <w:hideMark/>
          </w:tcPr>
          <w:p w14:paraId="6E0C2D81" w14:textId="77777777" w:rsidR="002F7CF3" w:rsidRPr="002D44BA" w:rsidRDefault="002F7CF3" w:rsidP="00A43B6D">
            <w:pPr>
              <w:widowControl/>
              <w:autoSpaceDE/>
              <w:autoSpaceDN/>
              <w:adjustRightInd/>
              <w:jc w:val="center"/>
              <w:rPr>
                <w:rFonts w:eastAsia="Times New Roman"/>
                <w:color w:val="000000"/>
                <w:sz w:val="18"/>
                <w:szCs w:val="18"/>
              </w:rPr>
            </w:pPr>
            <w:r w:rsidRPr="002D44BA">
              <w:rPr>
                <w:rFonts w:eastAsia="Times New Roman"/>
                <w:color w:val="000000"/>
                <w:sz w:val="18"/>
                <w:szCs w:val="18"/>
              </w:rPr>
              <w:t> </w:t>
            </w:r>
          </w:p>
        </w:tc>
        <w:tc>
          <w:tcPr>
            <w:tcW w:w="519" w:type="pct"/>
            <w:shd w:val="clear" w:color="auto" w:fill="auto"/>
            <w:noWrap/>
            <w:vAlign w:val="center"/>
            <w:hideMark/>
          </w:tcPr>
          <w:p w14:paraId="643AB2B6"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7" w:type="pct"/>
            <w:shd w:val="clear" w:color="auto" w:fill="auto"/>
            <w:noWrap/>
            <w:vAlign w:val="center"/>
            <w:hideMark/>
          </w:tcPr>
          <w:p w14:paraId="3AE6CBE8"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427" w:type="pct"/>
            <w:shd w:val="clear" w:color="auto" w:fill="auto"/>
            <w:noWrap/>
            <w:vAlign w:val="center"/>
            <w:hideMark/>
          </w:tcPr>
          <w:p w14:paraId="43294A50"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331" w:type="pct"/>
            <w:shd w:val="clear" w:color="auto" w:fill="auto"/>
            <w:noWrap/>
            <w:vAlign w:val="center"/>
            <w:hideMark/>
          </w:tcPr>
          <w:p w14:paraId="2214C066"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c>
          <w:tcPr>
            <w:tcW w:w="329" w:type="pct"/>
          </w:tcPr>
          <w:p w14:paraId="1125BAA9"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p>
        </w:tc>
      </w:tr>
      <w:tr w:rsidR="002F7CF3" w:rsidRPr="0067042F" w14:paraId="70752925" w14:textId="77777777" w:rsidTr="002F7CF3">
        <w:trPr>
          <w:trHeight w:val="1134"/>
        </w:trPr>
        <w:tc>
          <w:tcPr>
            <w:tcW w:w="565" w:type="pct"/>
            <w:shd w:val="clear" w:color="auto" w:fill="auto"/>
            <w:vAlign w:val="center"/>
          </w:tcPr>
          <w:p w14:paraId="353DA464" w14:textId="77777777" w:rsidR="002F7CF3" w:rsidRPr="002F7CF3" w:rsidRDefault="002F7CF3" w:rsidP="00A43B6D">
            <w:pPr>
              <w:rPr>
                <w:rFonts w:ascii="Arial Narrow" w:eastAsia="Times New Roman" w:hAnsi="Arial Narrow"/>
                <w:color w:val="000000"/>
                <w:sz w:val="16"/>
                <w:szCs w:val="16"/>
              </w:rPr>
            </w:pPr>
            <w:r w:rsidRPr="002F7CF3">
              <w:rPr>
                <w:rFonts w:ascii="Arial Narrow" w:eastAsia="Times New Roman" w:hAnsi="Arial Narrow"/>
                <w:color w:val="000000"/>
                <w:sz w:val="16"/>
                <w:szCs w:val="16"/>
              </w:rPr>
              <w:t>ACCOGLIENZA BAMBINI IN ETA' PRESCOLARE E SCOLARE (SCUOLA DELL'OBBLIGO) (con colazione, pranzo, merenda, cena e pernotto)</w:t>
            </w:r>
          </w:p>
          <w:p w14:paraId="18D85531" w14:textId="77777777" w:rsidR="002F7CF3" w:rsidRPr="002F7CF3" w:rsidRDefault="002F7CF3" w:rsidP="00A43B6D">
            <w:pPr>
              <w:rPr>
                <w:rFonts w:ascii="Arial Narrow" w:eastAsia="Times New Roman" w:hAnsi="Arial Narrow"/>
                <w:color w:val="000000"/>
                <w:sz w:val="16"/>
                <w:szCs w:val="16"/>
              </w:rPr>
            </w:pPr>
          </w:p>
        </w:tc>
        <w:tc>
          <w:tcPr>
            <w:tcW w:w="424" w:type="pct"/>
            <w:shd w:val="clear" w:color="auto" w:fill="auto"/>
            <w:vAlign w:val="center"/>
            <w:hideMark/>
          </w:tcPr>
          <w:p w14:paraId="0E32D641" w14:textId="77777777" w:rsidR="002F7CF3" w:rsidRPr="0067042F" w:rsidRDefault="002F7CF3"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78" w:type="pct"/>
            <w:shd w:val="clear" w:color="auto" w:fill="auto"/>
            <w:vAlign w:val="center"/>
          </w:tcPr>
          <w:p w14:paraId="4F522DAA"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tcPr>
          <w:p w14:paraId="1EAEB97D"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331" w:type="pct"/>
            <w:shd w:val="clear" w:color="auto" w:fill="auto"/>
            <w:vAlign w:val="center"/>
            <w:hideMark/>
          </w:tcPr>
          <w:p w14:paraId="300EA50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24" w:type="pct"/>
            <w:shd w:val="clear" w:color="auto" w:fill="auto"/>
            <w:vAlign w:val="center"/>
            <w:hideMark/>
          </w:tcPr>
          <w:p w14:paraId="3CDD2B3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31" w:type="pct"/>
            <w:shd w:val="clear" w:color="auto" w:fill="auto"/>
            <w:vAlign w:val="center"/>
            <w:hideMark/>
          </w:tcPr>
          <w:p w14:paraId="0BCF0578" w14:textId="77777777" w:rsidR="002F7CF3" w:rsidRPr="002D44BA" w:rsidRDefault="002F7CF3" w:rsidP="00A43B6D">
            <w:pPr>
              <w:widowControl/>
              <w:autoSpaceDE/>
              <w:autoSpaceDN/>
              <w:adjustRightInd/>
              <w:jc w:val="center"/>
              <w:rPr>
                <w:rFonts w:eastAsia="Times New Roman"/>
                <w:b/>
                <w:bCs/>
                <w:color w:val="000000"/>
                <w:sz w:val="18"/>
                <w:szCs w:val="18"/>
              </w:rPr>
            </w:pPr>
            <w:r w:rsidRPr="002D44BA">
              <w:rPr>
                <w:rFonts w:eastAsia="Times New Roman"/>
                <w:b/>
                <w:bCs/>
                <w:color w:val="000000"/>
                <w:sz w:val="18"/>
                <w:szCs w:val="18"/>
              </w:rPr>
              <w:t> </w:t>
            </w:r>
          </w:p>
        </w:tc>
        <w:tc>
          <w:tcPr>
            <w:tcW w:w="330" w:type="pct"/>
            <w:shd w:val="clear" w:color="auto" w:fill="auto"/>
            <w:noWrap/>
            <w:vAlign w:val="center"/>
            <w:hideMark/>
          </w:tcPr>
          <w:p w14:paraId="20117A14" w14:textId="77777777" w:rsidR="002F7CF3" w:rsidRPr="002D44BA" w:rsidRDefault="002F7CF3" w:rsidP="00A43B6D">
            <w:pPr>
              <w:widowControl/>
              <w:autoSpaceDE/>
              <w:autoSpaceDN/>
              <w:adjustRightInd/>
              <w:jc w:val="center"/>
              <w:rPr>
                <w:rFonts w:eastAsia="Times New Roman"/>
                <w:color w:val="000000"/>
                <w:sz w:val="18"/>
                <w:szCs w:val="18"/>
              </w:rPr>
            </w:pPr>
            <w:r w:rsidRPr="002D44BA">
              <w:rPr>
                <w:rFonts w:eastAsia="Times New Roman"/>
                <w:color w:val="000000"/>
                <w:sz w:val="18"/>
                <w:szCs w:val="18"/>
              </w:rPr>
              <w:t> </w:t>
            </w:r>
          </w:p>
        </w:tc>
        <w:tc>
          <w:tcPr>
            <w:tcW w:w="519" w:type="pct"/>
            <w:shd w:val="clear" w:color="auto" w:fill="auto"/>
            <w:noWrap/>
            <w:vAlign w:val="center"/>
            <w:hideMark/>
          </w:tcPr>
          <w:p w14:paraId="59850E8E"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187" w:type="pct"/>
            <w:shd w:val="clear" w:color="auto" w:fill="auto"/>
            <w:noWrap/>
            <w:vAlign w:val="center"/>
            <w:hideMark/>
          </w:tcPr>
          <w:p w14:paraId="608C4DC0"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427" w:type="pct"/>
            <w:shd w:val="clear" w:color="auto" w:fill="auto"/>
            <w:noWrap/>
            <w:vAlign w:val="center"/>
            <w:hideMark/>
          </w:tcPr>
          <w:p w14:paraId="018FBBBC" w14:textId="77777777" w:rsidR="002F7CF3" w:rsidRPr="0067042F" w:rsidRDefault="002F7CF3" w:rsidP="00A43B6D">
            <w:pPr>
              <w:widowControl/>
              <w:autoSpaceDE/>
              <w:autoSpaceDN/>
              <w:adjustRightInd/>
              <w:jc w:val="center"/>
              <w:rPr>
                <w:rFonts w:eastAsia="Times New Roman"/>
                <w:color w:val="000000"/>
                <w:sz w:val="18"/>
                <w:szCs w:val="18"/>
              </w:rPr>
            </w:pPr>
            <w:r w:rsidRPr="0067042F">
              <w:rPr>
                <w:rFonts w:eastAsia="Times New Roman"/>
                <w:color w:val="000000"/>
                <w:sz w:val="18"/>
                <w:szCs w:val="18"/>
              </w:rPr>
              <w:t> </w:t>
            </w:r>
          </w:p>
        </w:tc>
        <w:tc>
          <w:tcPr>
            <w:tcW w:w="331" w:type="pct"/>
            <w:shd w:val="clear" w:color="auto" w:fill="auto"/>
            <w:noWrap/>
            <w:vAlign w:val="center"/>
            <w:hideMark/>
          </w:tcPr>
          <w:p w14:paraId="0221CDE1"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r w:rsidRPr="0067042F">
              <w:rPr>
                <w:rFonts w:ascii="Calibri" w:eastAsia="Times New Roman" w:hAnsi="Calibri" w:cs="Calibri"/>
                <w:color w:val="000000"/>
                <w:sz w:val="18"/>
                <w:szCs w:val="18"/>
              </w:rPr>
              <w:t> </w:t>
            </w:r>
          </w:p>
        </w:tc>
        <w:tc>
          <w:tcPr>
            <w:tcW w:w="329" w:type="pct"/>
          </w:tcPr>
          <w:p w14:paraId="65E3D527"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p>
        </w:tc>
      </w:tr>
      <w:tr w:rsidR="002F7CF3" w:rsidRPr="0067042F" w14:paraId="48133F4E" w14:textId="77777777" w:rsidTr="002F7CF3">
        <w:trPr>
          <w:trHeight w:val="669"/>
        </w:trPr>
        <w:tc>
          <w:tcPr>
            <w:tcW w:w="565" w:type="pct"/>
            <w:shd w:val="clear" w:color="auto" w:fill="auto"/>
            <w:vAlign w:val="center"/>
          </w:tcPr>
          <w:p w14:paraId="59B85837" w14:textId="77777777" w:rsidR="002F7CF3" w:rsidRPr="002F7CF3" w:rsidRDefault="002F7CF3" w:rsidP="00A43B6D">
            <w:pPr>
              <w:rPr>
                <w:rFonts w:ascii="Arial Narrow" w:eastAsia="Times New Roman" w:hAnsi="Arial Narrow"/>
                <w:color w:val="000000"/>
                <w:sz w:val="16"/>
                <w:szCs w:val="16"/>
                <w:lang w:val="en-US"/>
              </w:rPr>
            </w:pPr>
            <w:r w:rsidRPr="002F7CF3">
              <w:rPr>
                <w:rFonts w:ascii="Arial Narrow" w:eastAsia="Times New Roman" w:hAnsi="Arial Narrow"/>
                <w:color w:val="000000"/>
                <w:sz w:val="16"/>
                <w:szCs w:val="16"/>
                <w:lang w:val="en-US"/>
              </w:rPr>
              <w:t>ACCOGLIENZA ALTRI UTENTI</w:t>
            </w:r>
          </w:p>
        </w:tc>
        <w:tc>
          <w:tcPr>
            <w:tcW w:w="424" w:type="pct"/>
            <w:shd w:val="clear" w:color="auto" w:fill="auto"/>
            <w:vAlign w:val="center"/>
          </w:tcPr>
          <w:p w14:paraId="4941D6F0" w14:textId="77777777" w:rsidR="002F7CF3" w:rsidRPr="0067042F" w:rsidRDefault="002F7CF3" w:rsidP="00A43B6D">
            <w:pPr>
              <w:widowControl/>
              <w:autoSpaceDE/>
              <w:autoSpaceDN/>
              <w:adjustRightInd/>
              <w:rPr>
                <w:rFonts w:eastAsia="Times New Roman"/>
                <w:color w:val="000000"/>
                <w:sz w:val="18"/>
                <w:szCs w:val="18"/>
              </w:rPr>
            </w:pPr>
          </w:p>
        </w:tc>
        <w:tc>
          <w:tcPr>
            <w:tcW w:w="378" w:type="pct"/>
            <w:shd w:val="clear" w:color="auto" w:fill="auto"/>
            <w:vAlign w:val="center"/>
          </w:tcPr>
          <w:p w14:paraId="7DDF9E9C"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424" w:type="pct"/>
            <w:shd w:val="clear" w:color="auto" w:fill="auto"/>
            <w:vAlign w:val="center"/>
          </w:tcPr>
          <w:p w14:paraId="06D4B652"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331" w:type="pct"/>
            <w:shd w:val="clear" w:color="auto" w:fill="auto"/>
            <w:vAlign w:val="center"/>
          </w:tcPr>
          <w:p w14:paraId="29630DC8"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424" w:type="pct"/>
            <w:shd w:val="clear" w:color="auto" w:fill="auto"/>
            <w:vAlign w:val="center"/>
          </w:tcPr>
          <w:p w14:paraId="581468A7" w14:textId="77777777" w:rsidR="002F7CF3" w:rsidRPr="0067042F" w:rsidRDefault="002F7CF3" w:rsidP="00A43B6D">
            <w:pPr>
              <w:widowControl/>
              <w:autoSpaceDE/>
              <w:autoSpaceDN/>
              <w:adjustRightInd/>
              <w:jc w:val="center"/>
              <w:rPr>
                <w:rFonts w:eastAsia="Times New Roman"/>
                <w:b/>
                <w:bCs/>
                <w:color w:val="000000"/>
                <w:sz w:val="18"/>
                <w:szCs w:val="18"/>
              </w:rPr>
            </w:pPr>
          </w:p>
        </w:tc>
        <w:tc>
          <w:tcPr>
            <w:tcW w:w="331" w:type="pct"/>
            <w:shd w:val="clear" w:color="auto" w:fill="auto"/>
            <w:vAlign w:val="center"/>
          </w:tcPr>
          <w:p w14:paraId="21FFB4F2" w14:textId="77777777" w:rsidR="002F7CF3" w:rsidRPr="002D44BA" w:rsidRDefault="002F7CF3" w:rsidP="00A43B6D">
            <w:pPr>
              <w:widowControl/>
              <w:autoSpaceDE/>
              <w:autoSpaceDN/>
              <w:adjustRightInd/>
              <w:jc w:val="center"/>
              <w:rPr>
                <w:rFonts w:eastAsia="Times New Roman"/>
                <w:b/>
                <w:bCs/>
                <w:color w:val="000000"/>
                <w:sz w:val="18"/>
                <w:szCs w:val="18"/>
              </w:rPr>
            </w:pPr>
          </w:p>
        </w:tc>
        <w:tc>
          <w:tcPr>
            <w:tcW w:w="330" w:type="pct"/>
            <w:shd w:val="clear" w:color="auto" w:fill="auto"/>
            <w:noWrap/>
            <w:vAlign w:val="center"/>
          </w:tcPr>
          <w:p w14:paraId="69CD7F6E" w14:textId="77777777" w:rsidR="002F7CF3" w:rsidRPr="002D44BA" w:rsidRDefault="002F7CF3" w:rsidP="00A43B6D">
            <w:pPr>
              <w:widowControl/>
              <w:autoSpaceDE/>
              <w:autoSpaceDN/>
              <w:adjustRightInd/>
              <w:jc w:val="center"/>
              <w:rPr>
                <w:rFonts w:eastAsia="Times New Roman"/>
                <w:color w:val="000000"/>
                <w:sz w:val="18"/>
                <w:szCs w:val="18"/>
              </w:rPr>
            </w:pPr>
          </w:p>
        </w:tc>
        <w:tc>
          <w:tcPr>
            <w:tcW w:w="519" w:type="pct"/>
            <w:shd w:val="clear" w:color="auto" w:fill="auto"/>
            <w:noWrap/>
            <w:vAlign w:val="center"/>
          </w:tcPr>
          <w:p w14:paraId="0B9E7ECC" w14:textId="77777777" w:rsidR="002F7CF3" w:rsidRPr="0067042F" w:rsidRDefault="002F7CF3" w:rsidP="00A43B6D">
            <w:pPr>
              <w:widowControl/>
              <w:autoSpaceDE/>
              <w:autoSpaceDN/>
              <w:adjustRightInd/>
              <w:jc w:val="center"/>
              <w:rPr>
                <w:rFonts w:eastAsia="Times New Roman"/>
                <w:color w:val="000000"/>
                <w:sz w:val="18"/>
                <w:szCs w:val="18"/>
              </w:rPr>
            </w:pPr>
          </w:p>
        </w:tc>
        <w:tc>
          <w:tcPr>
            <w:tcW w:w="187" w:type="pct"/>
            <w:shd w:val="clear" w:color="auto" w:fill="auto"/>
            <w:noWrap/>
            <w:vAlign w:val="center"/>
          </w:tcPr>
          <w:p w14:paraId="5A7317CC" w14:textId="77777777" w:rsidR="002F7CF3" w:rsidRPr="0067042F" w:rsidRDefault="002F7CF3" w:rsidP="00A43B6D">
            <w:pPr>
              <w:widowControl/>
              <w:autoSpaceDE/>
              <w:autoSpaceDN/>
              <w:adjustRightInd/>
              <w:jc w:val="center"/>
              <w:rPr>
                <w:rFonts w:eastAsia="Times New Roman"/>
                <w:color w:val="000000"/>
                <w:sz w:val="18"/>
                <w:szCs w:val="18"/>
              </w:rPr>
            </w:pPr>
          </w:p>
        </w:tc>
        <w:tc>
          <w:tcPr>
            <w:tcW w:w="427" w:type="pct"/>
            <w:shd w:val="clear" w:color="auto" w:fill="auto"/>
            <w:noWrap/>
            <w:vAlign w:val="center"/>
          </w:tcPr>
          <w:p w14:paraId="0C64D616" w14:textId="77777777" w:rsidR="002F7CF3" w:rsidRPr="0067042F" w:rsidRDefault="002F7CF3" w:rsidP="00A43B6D">
            <w:pPr>
              <w:widowControl/>
              <w:autoSpaceDE/>
              <w:autoSpaceDN/>
              <w:adjustRightInd/>
              <w:jc w:val="center"/>
              <w:rPr>
                <w:rFonts w:eastAsia="Times New Roman"/>
                <w:color w:val="000000"/>
                <w:sz w:val="18"/>
                <w:szCs w:val="18"/>
              </w:rPr>
            </w:pPr>
          </w:p>
        </w:tc>
        <w:tc>
          <w:tcPr>
            <w:tcW w:w="331" w:type="pct"/>
            <w:shd w:val="clear" w:color="auto" w:fill="auto"/>
            <w:noWrap/>
            <w:vAlign w:val="center"/>
          </w:tcPr>
          <w:p w14:paraId="1375CFD4"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p>
        </w:tc>
        <w:tc>
          <w:tcPr>
            <w:tcW w:w="329" w:type="pct"/>
          </w:tcPr>
          <w:p w14:paraId="29B2B695" w14:textId="77777777" w:rsidR="002F7CF3" w:rsidRPr="0067042F" w:rsidRDefault="002F7CF3" w:rsidP="00A43B6D">
            <w:pPr>
              <w:widowControl/>
              <w:autoSpaceDE/>
              <w:autoSpaceDN/>
              <w:adjustRightInd/>
              <w:jc w:val="center"/>
              <w:rPr>
                <w:rFonts w:ascii="Calibri" w:eastAsia="Times New Roman" w:hAnsi="Calibri" w:cs="Calibri"/>
                <w:color w:val="000000"/>
                <w:sz w:val="18"/>
                <w:szCs w:val="18"/>
              </w:rPr>
            </w:pPr>
          </w:p>
        </w:tc>
      </w:tr>
      <w:tr w:rsidR="00475BEF" w:rsidRPr="0067042F" w14:paraId="1677EECF" w14:textId="77777777" w:rsidTr="002F7CF3">
        <w:trPr>
          <w:trHeight w:val="283"/>
        </w:trPr>
        <w:tc>
          <w:tcPr>
            <w:tcW w:w="4340" w:type="pct"/>
            <w:gridSpan w:val="11"/>
            <w:shd w:val="clear" w:color="auto" w:fill="D9D9D9" w:themeFill="background1" w:themeFillShade="D9"/>
            <w:vAlign w:val="center"/>
          </w:tcPr>
          <w:p w14:paraId="257070A0" w14:textId="77777777" w:rsidR="00475BEF" w:rsidRPr="006A7006" w:rsidRDefault="00475BEF" w:rsidP="00A43B6D">
            <w:pPr>
              <w:widowControl/>
              <w:autoSpaceDE/>
              <w:autoSpaceDN/>
              <w:adjustRightInd/>
              <w:jc w:val="right"/>
              <w:rPr>
                <w:rFonts w:eastAsia="Times New Roman"/>
                <w:sz w:val="18"/>
                <w:szCs w:val="18"/>
              </w:rPr>
            </w:pPr>
            <w:r>
              <w:rPr>
                <w:rFonts w:eastAsia="Times New Roman"/>
                <w:b/>
                <w:bCs/>
                <w:color w:val="000000"/>
                <w:sz w:val="18"/>
                <w:szCs w:val="18"/>
              </w:rPr>
              <w:t>TOTALE ORE</w:t>
            </w:r>
            <w:r w:rsidRPr="002D44BA">
              <w:rPr>
                <w:rFonts w:eastAsia="Times New Roman"/>
                <w:b/>
                <w:bCs/>
                <w:color w:val="000000"/>
                <w:sz w:val="18"/>
                <w:szCs w:val="18"/>
              </w:rPr>
              <w:t xml:space="preserve"> </w:t>
            </w:r>
            <w:r>
              <w:rPr>
                <w:rFonts w:eastAsia="Times New Roman"/>
                <w:b/>
                <w:bCs/>
                <w:sz w:val="18"/>
                <w:szCs w:val="18"/>
              </w:rPr>
              <w:t xml:space="preserve">per fattorie didattiche </w:t>
            </w:r>
          </w:p>
        </w:tc>
        <w:tc>
          <w:tcPr>
            <w:tcW w:w="330" w:type="pct"/>
            <w:shd w:val="clear" w:color="auto" w:fill="D9D9D9" w:themeFill="background1" w:themeFillShade="D9"/>
            <w:noWrap/>
            <w:vAlign w:val="center"/>
          </w:tcPr>
          <w:p w14:paraId="659D6312" w14:textId="77777777" w:rsidR="00475BEF" w:rsidRPr="0067042F" w:rsidRDefault="00475BEF" w:rsidP="00A43B6D">
            <w:pPr>
              <w:widowControl/>
              <w:autoSpaceDE/>
              <w:autoSpaceDN/>
              <w:adjustRightInd/>
              <w:jc w:val="center"/>
              <w:rPr>
                <w:rFonts w:ascii="Calibri" w:eastAsia="Times New Roman" w:hAnsi="Calibri" w:cs="Calibri"/>
                <w:color w:val="000000"/>
                <w:sz w:val="18"/>
                <w:szCs w:val="18"/>
              </w:rPr>
            </w:pPr>
          </w:p>
        </w:tc>
        <w:tc>
          <w:tcPr>
            <w:tcW w:w="330" w:type="pct"/>
            <w:shd w:val="clear" w:color="auto" w:fill="D9D9D9" w:themeFill="background1" w:themeFillShade="D9"/>
            <w:vAlign w:val="center"/>
          </w:tcPr>
          <w:p w14:paraId="61EE852D" w14:textId="77777777" w:rsidR="00475BEF" w:rsidRPr="0067042F" w:rsidRDefault="00475BEF" w:rsidP="00A43B6D">
            <w:pPr>
              <w:widowControl/>
              <w:autoSpaceDE/>
              <w:autoSpaceDN/>
              <w:adjustRightInd/>
              <w:jc w:val="center"/>
              <w:rPr>
                <w:rFonts w:ascii="Calibri" w:eastAsia="Times New Roman" w:hAnsi="Calibri" w:cs="Calibri"/>
                <w:color w:val="000000"/>
                <w:sz w:val="18"/>
                <w:szCs w:val="18"/>
              </w:rPr>
            </w:pPr>
          </w:p>
        </w:tc>
      </w:tr>
      <w:tr w:rsidR="00475BEF" w:rsidRPr="0067042F" w14:paraId="662B178F" w14:textId="77777777" w:rsidTr="002F7CF3">
        <w:trPr>
          <w:trHeight w:val="283"/>
        </w:trPr>
        <w:tc>
          <w:tcPr>
            <w:tcW w:w="4340" w:type="pct"/>
            <w:gridSpan w:val="11"/>
            <w:shd w:val="clear" w:color="auto" w:fill="D9D9D9" w:themeFill="background1" w:themeFillShade="D9"/>
            <w:vAlign w:val="center"/>
          </w:tcPr>
          <w:p w14:paraId="12113E6A" w14:textId="77777777" w:rsidR="00475BEF" w:rsidRDefault="00475BEF" w:rsidP="00A43B6D">
            <w:pPr>
              <w:widowControl/>
              <w:autoSpaceDE/>
              <w:autoSpaceDN/>
              <w:adjustRightInd/>
              <w:jc w:val="right"/>
              <w:rPr>
                <w:rFonts w:eastAsia="Times New Roman"/>
                <w:b/>
                <w:bCs/>
                <w:sz w:val="18"/>
                <w:szCs w:val="18"/>
              </w:rPr>
            </w:pPr>
            <w:r w:rsidRPr="002D44BA">
              <w:rPr>
                <w:rFonts w:eastAsia="Times New Roman"/>
                <w:b/>
                <w:bCs/>
                <w:color w:val="000000"/>
                <w:sz w:val="18"/>
                <w:szCs w:val="18"/>
              </w:rPr>
              <w:t xml:space="preserve">TOTALE GIORNATE </w:t>
            </w:r>
            <w:r>
              <w:rPr>
                <w:rFonts w:eastAsia="Times New Roman"/>
                <w:b/>
                <w:bCs/>
                <w:sz w:val="18"/>
                <w:szCs w:val="18"/>
              </w:rPr>
              <w:t xml:space="preserve">per fattorie didattiche </w:t>
            </w:r>
          </w:p>
        </w:tc>
        <w:tc>
          <w:tcPr>
            <w:tcW w:w="330" w:type="pct"/>
            <w:shd w:val="clear" w:color="auto" w:fill="D9D9D9" w:themeFill="background1" w:themeFillShade="D9"/>
            <w:noWrap/>
            <w:vAlign w:val="center"/>
          </w:tcPr>
          <w:p w14:paraId="3A94195D" w14:textId="77777777" w:rsidR="00475BEF" w:rsidRPr="0067042F" w:rsidRDefault="00475BEF" w:rsidP="00A43B6D">
            <w:pPr>
              <w:widowControl/>
              <w:autoSpaceDE/>
              <w:autoSpaceDN/>
              <w:adjustRightInd/>
              <w:jc w:val="center"/>
              <w:rPr>
                <w:rFonts w:ascii="Calibri" w:eastAsia="Times New Roman" w:hAnsi="Calibri" w:cs="Calibri"/>
                <w:color w:val="000000"/>
                <w:sz w:val="18"/>
                <w:szCs w:val="18"/>
              </w:rPr>
            </w:pPr>
          </w:p>
        </w:tc>
        <w:tc>
          <w:tcPr>
            <w:tcW w:w="330" w:type="pct"/>
            <w:shd w:val="clear" w:color="auto" w:fill="D9D9D9" w:themeFill="background1" w:themeFillShade="D9"/>
            <w:vAlign w:val="center"/>
          </w:tcPr>
          <w:p w14:paraId="5E9DC8BE" w14:textId="77777777" w:rsidR="00475BEF" w:rsidRPr="0067042F" w:rsidRDefault="00475BEF" w:rsidP="00A43B6D">
            <w:pPr>
              <w:widowControl/>
              <w:autoSpaceDE/>
              <w:autoSpaceDN/>
              <w:adjustRightInd/>
              <w:jc w:val="center"/>
              <w:rPr>
                <w:rFonts w:ascii="Calibri" w:eastAsia="Times New Roman" w:hAnsi="Calibri" w:cs="Calibri"/>
                <w:color w:val="000000"/>
                <w:sz w:val="18"/>
                <w:szCs w:val="18"/>
              </w:rPr>
            </w:pPr>
          </w:p>
        </w:tc>
      </w:tr>
    </w:tbl>
    <w:p w14:paraId="1E33B06D" w14:textId="77777777" w:rsidR="00475BEF" w:rsidRDefault="00475BEF" w:rsidP="00475BEF"/>
    <w:tbl>
      <w:tblP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1"/>
        <w:gridCol w:w="940"/>
        <w:gridCol w:w="1281"/>
        <w:gridCol w:w="1204"/>
        <w:gridCol w:w="2111"/>
        <w:gridCol w:w="1291"/>
        <w:gridCol w:w="1262"/>
        <w:gridCol w:w="1030"/>
        <w:gridCol w:w="895"/>
        <w:gridCol w:w="1421"/>
        <w:gridCol w:w="1130"/>
        <w:gridCol w:w="1274"/>
      </w:tblGrid>
      <w:tr w:rsidR="00475BEF" w:rsidRPr="0067042F" w14:paraId="739498EB" w14:textId="77777777" w:rsidTr="002F7CF3">
        <w:trPr>
          <w:trHeight w:val="283"/>
        </w:trPr>
        <w:tc>
          <w:tcPr>
            <w:tcW w:w="4576" w:type="pct"/>
            <w:gridSpan w:val="11"/>
            <w:shd w:val="clear" w:color="000000" w:fill="F2F2F2"/>
            <w:vAlign w:val="center"/>
          </w:tcPr>
          <w:p w14:paraId="7853C793" w14:textId="057423E0" w:rsidR="00475BEF" w:rsidRPr="00D24CFA"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lastRenderedPageBreak/>
              <w:t>2</w:t>
            </w:r>
            <w:r w:rsidRPr="00D24CFA">
              <w:rPr>
                <w:rFonts w:eastAsia="Times New Roman"/>
                <w:b/>
                <w:bCs/>
                <w:color w:val="000000"/>
                <w:sz w:val="20"/>
                <w:szCs w:val="20"/>
              </w:rPr>
              <w:t>.</w:t>
            </w:r>
            <w:r>
              <w:rPr>
                <w:rFonts w:eastAsia="Times New Roman"/>
                <w:b/>
                <w:bCs/>
                <w:color w:val="000000"/>
                <w:sz w:val="20"/>
                <w:szCs w:val="20"/>
              </w:rPr>
              <w:t>6</w:t>
            </w:r>
            <w:r w:rsidRPr="00D24CFA">
              <w:rPr>
                <w:rFonts w:eastAsia="Times New Roman"/>
                <w:b/>
                <w:bCs/>
                <w:color w:val="000000"/>
                <w:sz w:val="20"/>
                <w:szCs w:val="20"/>
              </w:rPr>
              <w:t>.1.</w:t>
            </w:r>
            <w:r>
              <w:rPr>
                <w:rFonts w:eastAsia="Times New Roman"/>
                <w:b/>
                <w:bCs/>
                <w:color w:val="000000"/>
                <w:sz w:val="20"/>
                <w:szCs w:val="20"/>
              </w:rPr>
              <w:t>4</w:t>
            </w:r>
            <w:r w:rsidRPr="00D24CFA">
              <w:rPr>
                <w:rFonts w:eastAsia="Times New Roman"/>
                <w:b/>
                <w:bCs/>
                <w:color w:val="000000"/>
                <w:sz w:val="20"/>
                <w:szCs w:val="20"/>
              </w:rPr>
              <w:t xml:space="preserve"> Altri servizi multifunzionali</w:t>
            </w:r>
            <w:r>
              <w:rPr>
                <w:rFonts w:eastAsia="Times New Roman"/>
                <w:b/>
                <w:bCs/>
                <w:color w:val="000000"/>
                <w:sz w:val="20"/>
                <w:szCs w:val="20"/>
              </w:rPr>
              <w:t xml:space="preserve"> (LR 14/2006 e LR 14/2023)</w:t>
            </w:r>
          </w:p>
        </w:tc>
        <w:tc>
          <w:tcPr>
            <w:tcW w:w="424" w:type="pct"/>
            <w:shd w:val="clear" w:color="000000" w:fill="F2F2F2"/>
            <w:vAlign w:val="center"/>
          </w:tcPr>
          <w:p w14:paraId="411C3E73" w14:textId="77777777" w:rsidR="00475BEF" w:rsidRDefault="00475BEF" w:rsidP="00A43B6D">
            <w:pPr>
              <w:widowControl/>
              <w:autoSpaceDE/>
              <w:autoSpaceDN/>
              <w:adjustRightInd/>
              <w:rPr>
                <w:rFonts w:eastAsia="Times New Roman"/>
                <w:b/>
                <w:bCs/>
                <w:color w:val="000000"/>
                <w:sz w:val="20"/>
                <w:szCs w:val="20"/>
              </w:rPr>
            </w:pPr>
          </w:p>
        </w:tc>
      </w:tr>
      <w:tr w:rsidR="002F7CF3" w:rsidRPr="0067042F" w14:paraId="0A613F5F" w14:textId="77777777" w:rsidTr="00CF77E4">
        <w:trPr>
          <w:trHeight w:val="556"/>
        </w:trPr>
        <w:tc>
          <w:tcPr>
            <w:tcW w:w="393" w:type="pct"/>
            <w:vMerge w:val="restart"/>
            <w:shd w:val="clear" w:color="auto" w:fill="auto"/>
            <w:vAlign w:val="center"/>
            <w:hideMark/>
          </w:tcPr>
          <w:p w14:paraId="26BB52BA"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xml:space="preserve">Attività Esercitata </w:t>
            </w:r>
            <w:r w:rsidRPr="0067042F">
              <w:rPr>
                <w:rFonts w:eastAsia="Times New Roman"/>
                <w:color w:val="000000"/>
                <w:sz w:val="18"/>
                <w:szCs w:val="18"/>
              </w:rPr>
              <w:t xml:space="preserve">(Enoturismo, </w:t>
            </w:r>
            <w:proofErr w:type="spellStart"/>
            <w:r w:rsidRPr="0067042F">
              <w:rPr>
                <w:rFonts w:eastAsia="Times New Roman"/>
                <w:color w:val="000000"/>
                <w:sz w:val="18"/>
                <w:szCs w:val="18"/>
              </w:rPr>
              <w:t>Olioturismo</w:t>
            </w:r>
            <w:proofErr w:type="spellEnd"/>
            <w:r w:rsidRPr="0067042F">
              <w:rPr>
                <w:rFonts w:eastAsia="Times New Roman"/>
                <w:color w:val="000000"/>
                <w:sz w:val="18"/>
                <w:szCs w:val="18"/>
              </w:rPr>
              <w:t xml:space="preserve">, Agriasilo, </w:t>
            </w:r>
            <w:proofErr w:type="spellStart"/>
            <w:r w:rsidRPr="0067042F">
              <w:rPr>
                <w:rFonts w:eastAsia="Times New Roman"/>
                <w:color w:val="000000"/>
                <w:sz w:val="18"/>
                <w:szCs w:val="18"/>
              </w:rPr>
              <w:t>Ippoturismo</w:t>
            </w:r>
            <w:proofErr w:type="spellEnd"/>
            <w:r w:rsidRPr="0067042F">
              <w:rPr>
                <w:rFonts w:eastAsia="Times New Roman"/>
                <w:color w:val="000000"/>
                <w:sz w:val="18"/>
                <w:szCs w:val="18"/>
              </w:rPr>
              <w:t>, Cicloturismo</w:t>
            </w:r>
            <w:r>
              <w:rPr>
                <w:rFonts w:eastAsia="Times New Roman"/>
                <w:color w:val="000000"/>
                <w:sz w:val="18"/>
                <w:szCs w:val="18"/>
              </w:rPr>
              <w:t>,</w:t>
            </w:r>
            <w:r w:rsidRPr="0067042F">
              <w:rPr>
                <w:rFonts w:eastAsia="Times New Roman"/>
                <w:color w:val="000000"/>
                <w:sz w:val="18"/>
                <w:szCs w:val="18"/>
              </w:rPr>
              <w:t xml:space="preserve"> ecc</w:t>
            </w:r>
            <w:r>
              <w:rPr>
                <w:rFonts w:eastAsia="Times New Roman"/>
                <w:color w:val="000000"/>
                <w:sz w:val="18"/>
                <w:szCs w:val="18"/>
              </w:rPr>
              <w:t>.</w:t>
            </w:r>
            <w:r w:rsidRPr="0067042F">
              <w:rPr>
                <w:rFonts w:eastAsia="Times New Roman"/>
                <w:color w:val="000000"/>
                <w:sz w:val="18"/>
                <w:szCs w:val="18"/>
              </w:rPr>
              <w:t>)</w:t>
            </w:r>
          </w:p>
        </w:tc>
        <w:tc>
          <w:tcPr>
            <w:tcW w:w="313" w:type="pct"/>
            <w:vMerge w:val="restart"/>
            <w:shd w:val="clear" w:color="auto" w:fill="auto"/>
            <w:noWrap/>
            <w:vAlign w:val="center"/>
            <w:hideMark/>
          </w:tcPr>
          <w:p w14:paraId="7B617E0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w:t>
            </w:r>
          </w:p>
        </w:tc>
        <w:tc>
          <w:tcPr>
            <w:tcW w:w="827" w:type="pct"/>
            <w:gridSpan w:val="2"/>
            <w:shd w:val="clear" w:color="auto" w:fill="auto"/>
            <w:noWrap/>
            <w:vAlign w:val="center"/>
            <w:hideMark/>
          </w:tcPr>
          <w:p w14:paraId="662C2E20"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w:t>
            </w:r>
          </w:p>
        </w:tc>
        <w:tc>
          <w:tcPr>
            <w:tcW w:w="1132" w:type="pct"/>
            <w:gridSpan w:val="2"/>
            <w:vAlign w:val="center"/>
          </w:tcPr>
          <w:p w14:paraId="47F27756" w14:textId="77777777" w:rsidR="002F7CF3" w:rsidRPr="0067042F"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Stima ore ospiti/ evento</w:t>
            </w:r>
          </w:p>
        </w:tc>
        <w:tc>
          <w:tcPr>
            <w:tcW w:w="1061" w:type="pct"/>
            <w:gridSpan w:val="3"/>
            <w:shd w:val="clear" w:color="auto" w:fill="auto"/>
            <w:noWrap/>
            <w:vAlign w:val="center"/>
            <w:hideMark/>
          </w:tcPr>
          <w:p w14:paraId="3BD905CB"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Inizio Attività</w:t>
            </w:r>
          </w:p>
        </w:tc>
        <w:tc>
          <w:tcPr>
            <w:tcW w:w="473" w:type="pct"/>
            <w:vMerge w:val="restart"/>
            <w:shd w:val="clear" w:color="auto" w:fill="auto"/>
            <w:vAlign w:val="center"/>
            <w:hideMark/>
          </w:tcPr>
          <w:p w14:paraId="0FC017A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d'esercizio</w:t>
            </w:r>
          </w:p>
        </w:tc>
        <w:tc>
          <w:tcPr>
            <w:tcW w:w="376" w:type="pct"/>
            <w:vMerge w:val="restart"/>
            <w:shd w:val="clear" w:color="auto" w:fill="auto"/>
            <w:vAlign w:val="center"/>
            <w:hideMark/>
          </w:tcPr>
          <w:p w14:paraId="5757885A" w14:textId="77777777" w:rsidR="002F7CF3" w:rsidRPr="00627EA5"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Ore</w:t>
            </w:r>
            <w:r w:rsidRPr="00627EA5">
              <w:rPr>
                <w:rFonts w:eastAsia="Times New Roman"/>
                <w:b/>
                <w:bCs/>
                <w:color w:val="000000"/>
                <w:sz w:val="18"/>
                <w:szCs w:val="18"/>
              </w:rPr>
              <w:t xml:space="preserve"> aziendali</w:t>
            </w:r>
          </w:p>
        </w:tc>
        <w:tc>
          <w:tcPr>
            <w:tcW w:w="424" w:type="pct"/>
            <w:vMerge w:val="restart"/>
            <w:vAlign w:val="center"/>
          </w:tcPr>
          <w:p w14:paraId="5416D11E" w14:textId="77777777" w:rsidR="002F7CF3" w:rsidRDefault="002F7CF3" w:rsidP="00A43B6D">
            <w:pPr>
              <w:widowControl/>
              <w:autoSpaceDE/>
              <w:autoSpaceDN/>
              <w:adjustRightInd/>
              <w:jc w:val="center"/>
              <w:rPr>
                <w:rFonts w:eastAsia="Times New Roman"/>
                <w:b/>
                <w:bCs/>
                <w:color w:val="000000"/>
                <w:sz w:val="18"/>
                <w:szCs w:val="18"/>
              </w:rPr>
            </w:pPr>
            <w:r w:rsidRPr="00EF0BF8">
              <w:rPr>
                <w:rFonts w:eastAsia="Times New Roman"/>
                <w:b/>
                <w:bCs/>
                <w:color w:val="000000"/>
                <w:sz w:val="18"/>
                <w:szCs w:val="18"/>
              </w:rPr>
              <w:t>Giornate aziendali</w:t>
            </w:r>
          </w:p>
        </w:tc>
      </w:tr>
      <w:tr w:rsidR="002F7CF3" w:rsidRPr="0067042F" w14:paraId="7CA461E0" w14:textId="77777777" w:rsidTr="00CF77E4">
        <w:trPr>
          <w:trHeight w:val="840"/>
        </w:trPr>
        <w:tc>
          <w:tcPr>
            <w:tcW w:w="393" w:type="pct"/>
            <w:vMerge/>
            <w:vAlign w:val="center"/>
            <w:hideMark/>
          </w:tcPr>
          <w:p w14:paraId="4FC8E053" w14:textId="77777777" w:rsidR="002F7CF3" w:rsidRPr="0067042F" w:rsidRDefault="002F7CF3" w:rsidP="00A43B6D">
            <w:pPr>
              <w:widowControl/>
              <w:autoSpaceDE/>
              <w:autoSpaceDN/>
              <w:adjustRightInd/>
              <w:rPr>
                <w:rFonts w:eastAsia="Times New Roman"/>
                <w:b/>
                <w:bCs/>
                <w:color w:val="000000"/>
                <w:sz w:val="18"/>
                <w:szCs w:val="18"/>
              </w:rPr>
            </w:pPr>
          </w:p>
        </w:tc>
        <w:tc>
          <w:tcPr>
            <w:tcW w:w="313" w:type="pct"/>
            <w:vMerge/>
            <w:vAlign w:val="center"/>
            <w:hideMark/>
          </w:tcPr>
          <w:p w14:paraId="6852AE8F" w14:textId="77777777" w:rsidR="002F7CF3" w:rsidRPr="0067042F" w:rsidRDefault="002F7CF3" w:rsidP="00A43B6D">
            <w:pPr>
              <w:widowControl/>
              <w:autoSpaceDE/>
              <w:autoSpaceDN/>
              <w:adjustRightInd/>
              <w:rPr>
                <w:rFonts w:eastAsia="Times New Roman"/>
                <w:b/>
                <w:bCs/>
                <w:color w:val="000000"/>
                <w:sz w:val="18"/>
                <w:szCs w:val="18"/>
              </w:rPr>
            </w:pPr>
          </w:p>
        </w:tc>
        <w:tc>
          <w:tcPr>
            <w:tcW w:w="426" w:type="pct"/>
            <w:shd w:val="clear" w:color="auto" w:fill="auto"/>
            <w:vAlign w:val="center"/>
            <w:hideMark/>
          </w:tcPr>
          <w:p w14:paraId="46FF9F0E" w14:textId="77777777" w:rsidR="002F7CF3" w:rsidRPr="0067042F" w:rsidRDefault="002F7CF3" w:rsidP="00A43B6D">
            <w:pPr>
              <w:widowControl/>
              <w:autoSpaceDE/>
              <w:autoSpaceDN/>
              <w:adjustRightInd/>
              <w:rPr>
                <w:rFonts w:eastAsia="Times New Roman"/>
                <w:b/>
                <w:bCs/>
                <w:color w:val="000000"/>
                <w:sz w:val="18"/>
                <w:szCs w:val="18"/>
              </w:rPr>
            </w:pPr>
            <w:r>
              <w:rPr>
                <w:rFonts w:eastAsia="Times New Roman"/>
                <w:b/>
                <w:bCs/>
                <w:color w:val="000000"/>
                <w:sz w:val="18"/>
                <w:szCs w:val="18"/>
              </w:rPr>
              <w:t>Ospiti/evento</w:t>
            </w:r>
          </w:p>
        </w:tc>
        <w:tc>
          <w:tcPr>
            <w:tcW w:w="401" w:type="pct"/>
            <w:shd w:val="clear" w:color="auto" w:fill="auto"/>
            <w:vAlign w:val="center"/>
          </w:tcPr>
          <w:p w14:paraId="5785C6A2" w14:textId="77777777" w:rsidR="002F7CF3" w:rsidRPr="0067042F" w:rsidRDefault="002F7CF3" w:rsidP="00A43B6D">
            <w:pPr>
              <w:widowControl/>
              <w:autoSpaceDE/>
              <w:autoSpaceDN/>
              <w:adjustRightInd/>
              <w:rPr>
                <w:rFonts w:eastAsia="Times New Roman"/>
                <w:b/>
                <w:bCs/>
                <w:color w:val="000000"/>
                <w:sz w:val="18"/>
                <w:szCs w:val="18"/>
              </w:rPr>
            </w:pPr>
            <w:r>
              <w:rPr>
                <w:rFonts w:eastAsia="Times New Roman"/>
                <w:b/>
                <w:bCs/>
                <w:color w:val="000000"/>
                <w:sz w:val="18"/>
                <w:szCs w:val="18"/>
              </w:rPr>
              <w:t>n. eventi nel periodo di riferimento</w:t>
            </w:r>
          </w:p>
        </w:tc>
        <w:tc>
          <w:tcPr>
            <w:tcW w:w="703" w:type="pct"/>
            <w:shd w:val="clear" w:color="auto" w:fill="auto"/>
            <w:vAlign w:val="center"/>
          </w:tcPr>
          <w:p w14:paraId="422219EE" w14:textId="77777777" w:rsidR="002F7CF3" w:rsidRPr="0067042F"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Ore evento/giornata/attività</w:t>
            </w:r>
          </w:p>
        </w:tc>
        <w:tc>
          <w:tcPr>
            <w:tcW w:w="430" w:type="pct"/>
            <w:shd w:val="clear" w:color="auto" w:fill="auto"/>
            <w:vAlign w:val="center"/>
          </w:tcPr>
          <w:p w14:paraId="31499A93" w14:textId="77777777" w:rsidR="002F7CF3" w:rsidRPr="0067042F" w:rsidRDefault="002F7CF3"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Ore totali</w:t>
            </w:r>
          </w:p>
        </w:tc>
        <w:tc>
          <w:tcPr>
            <w:tcW w:w="420" w:type="pct"/>
            <w:vMerge w:val="restart"/>
            <w:shd w:val="clear" w:color="auto" w:fill="auto"/>
            <w:vAlign w:val="center"/>
            <w:hideMark/>
          </w:tcPr>
          <w:p w14:paraId="6FBBCE72"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343" w:type="pct"/>
            <w:vMerge w:val="restart"/>
            <w:shd w:val="clear" w:color="auto" w:fill="auto"/>
            <w:vAlign w:val="center"/>
            <w:hideMark/>
          </w:tcPr>
          <w:p w14:paraId="12EBCB7A"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Protocollo</w:t>
            </w:r>
          </w:p>
        </w:tc>
        <w:tc>
          <w:tcPr>
            <w:tcW w:w="298" w:type="pct"/>
            <w:vMerge w:val="restart"/>
            <w:shd w:val="clear" w:color="auto" w:fill="auto"/>
            <w:vAlign w:val="center"/>
            <w:hideMark/>
          </w:tcPr>
          <w:p w14:paraId="7AE9B5B3" w14:textId="77777777" w:rsidR="002F7CF3" w:rsidRPr="0067042F" w:rsidRDefault="002F7CF3"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Data</w:t>
            </w:r>
          </w:p>
        </w:tc>
        <w:tc>
          <w:tcPr>
            <w:tcW w:w="473" w:type="pct"/>
            <w:vMerge/>
            <w:vAlign w:val="center"/>
            <w:hideMark/>
          </w:tcPr>
          <w:p w14:paraId="72EC7E93" w14:textId="77777777" w:rsidR="002F7CF3" w:rsidRPr="0067042F" w:rsidRDefault="002F7CF3" w:rsidP="00A43B6D">
            <w:pPr>
              <w:widowControl/>
              <w:autoSpaceDE/>
              <w:autoSpaceDN/>
              <w:adjustRightInd/>
              <w:rPr>
                <w:rFonts w:eastAsia="Times New Roman"/>
                <w:b/>
                <w:bCs/>
                <w:color w:val="000000"/>
                <w:sz w:val="18"/>
                <w:szCs w:val="18"/>
              </w:rPr>
            </w:pPr>
          </w:p>
        </w:tc>
        <w:tc>
          <w:tcPr>
            <w:tcW w:w="376" w:type="pct"/>
            <w:vMerge/>
            <w:shd w:val="clear" w:color="auto" w:fill="auto"/>
            <w:noWrap/>
            <w:vAlign w:val="bottom"/>
          </w:tcPr>
          <w:p w14:paraId="75C0B2A1" w14:textId="778A5D85" w:rsidR="002F7CF3" w:rsidRPr="004E2BD5" w:rsidRDefault="002F7CF3" w:rsidP="00A43B6D">
            <w:pPr>
              <w:widowControl/>
              <w:autoSpaceDE/>
              <w:autoSpaceDN/>
              <w:adjustRightInd/>
              <w:jc w:val="center"/>
              <w:rPr>
                <w:rFonts w:eastAsia="Times New Roman"/>
                <w:b/>
                <w:bCs/>
                <w:color w:val="000000"/>
                <w:sz w:val="18"/>
                <w:szCs w:val="18"/>
              </w:rPr>
            </w:pPr>
          </w:p>
        </w:tc>
        <w:tc>
          <w:tcPr>
            <w:tcW w:w="424" w:type="pct"/>
            <w:vMerge/>
            <w:vAlign w:val="bottom"/>
          </w:tcPr>
          <w:p w14:paraId="7C91B39C" w14:textId="781654B9" w:rsidR="002F7CF3" w:rsidRDefault="002F7CF3" w:rsidP="00A43B6D">
            <w:pPr>
              <w:widowControl/>
              <w:autoSpaceDE/>
              <w:autoSpaceDN/>
              <w:adjustRightInd/>
              <w:jc w:val="center"/>
              <w:rPr>
                <w:rFonts w:eastAsia="Times New Roman"/>
                <w:b/>
                <w:bCs/>
                <w:color w:val="000000"/>
                <w:sz w:val="18"/>
                <w:szCs w:val="18"/>
              </w:rPr>
            </w:pPr>
          </w:p>
        </w:tc>
      </w:tr>
      <w:tr w:rsidR="00475BEF" w:rsidRPr="0067042F" w14:paraId="3B90F3D8" w14:textId="77777777" w:rsidTr="00CF77E4">
        <w:trPr>
          <w:trHeight w:val="284"/>
        </w:trPr>
        <w:tc>
          <w:tcPr>
            <w:tcW w:w="393" w:type="pct"/>
            <w:vMerge/>
            <w:vAlign w:val="center"/>
          </w:tcPr>
          <w:p w14:paraId="494BD878" w14:textId="77777777" w:rsidR="00475BEF" w:rsidRPr="0067042F" w:rsidRDefault="00475BEF" w:rsidP="00A43B6D">
            <w:pPr>
              <w:widowControl/>
              <w:autoSpaceDE/>
              <w:autoSpaceDN/>
              <w:adjustRightInd/>
              <w:rPr>
                <w:rFonts w:eastAsia="Times New Roman"/>
                <w:b/>
                <w:bCs/>
                <w:color w:val="000000"/>
                <w:sz w:val="18"/>
                <w:szCs w:val="18"/>
              </w:rPr>
            </w:pPr>
          </w:p>
        </w:tc>
        <w:tc>
          <w:tcPr>
            <w:tcW w:w="313" w:type="pct"/>
            <w:vMerge/>
            <w:vAlign w:val="center"/>
          </w:tcPr>
          <w:p w14:paraId="7DBC4470" w14:textId="77777777" w:rsidR="00475BEF" w:rsidRPr="0067042F" w:rsidRDefault="00475BEF" w:rsidP="00A43B6D">
            <w:pPr>
              <w:widowControl/>
              <w:autoSpaceDE/>
              <w:autoSpaceDN/>
              <w:adjustRightInd/>
              <w:rPr>
                <w:rFonts w:eastAsia="Times New Roman"/>
                <w:b/>
                <w:bCs/>
                <w:color w:val="000000"/>
                <w:sz w:val="18"/>
                <w:szCs w:val="18"/>
              </w:rPr>
            </w:pPr>
          </w:p>
        </w:tc>
        <w:tc>
          <w:tcPr>
            <w:tcW w:w="426" w:type="pct"/>
            <w:shd w:val="clear" w:color="auto" w:fill="auto"/>
            <w:vAlign w:val="center"/>
          </w:tcPr>
          <w:p w14:paraId="3A9A7C84" w14:textId="77777777" w:rsidR="00475BE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A</w:t>
            </w:r>
          </w:p>
        </w:tc>
        <w:tc>
          <w:tcPr>
            <w:tcW w:w="401" w:type="pct"/>
            <w:shd w:val="clear" w:color="auto" w:fill="auto"/>
            <w:vAlign w:val="center"/>
          </w:tcPr>
          <w:p w14:paraId="53A7A94C" w14:textId="77777777" w:rsidR="00475BE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B</w:t>
            </w:r>
          </w:p>
        </w:tc>
        <w:tc>
          <w:tcPr>
            <w:tcW w:w="703" w:type="pct"/>
            <w:shd w:val="clear" w:color="auto" w:fill="auto"/>
            <w:vAlign w:val="center"/>
          </w:tcPr>
          <w:p w14:paraId="62169E2D" w14:textId="77777777" w:rsidR="00475BE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C</w:t>
            </w:r>
          </w:p>
        </w:tc>
        <w:tc>
          <w:tcPr>
            <w:tcW w:w="430" w:type="pct"/>
            <w:shd w:val="clear" w:color="auto" w:fill="auto"/>
            <w:vAlign w:val="center"/>
          </w:tcPr>
          <w:p w14:paraId="18BF0ED3" w14:textId="77777777" w:rsidR="00475BE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D=A*B*C</w:t>
            </w:r>
          </w:p>
        </w:tc>
        <w:tc>
          <w:tcPr>
            <w:tcW w:w="420" w:type="pct"/>
            <w:vMerge/>
            <w:shd w:val="clear" w:color="auto" w:fill="auto"/>
            <w:vAlign w:val="center"/>
          </w:tcPr>
          <w:p w14:paraId="74A86C65" w14:textId="77777777" w:rsidR="00475BEF" w:rsidRPr="0067042F" w:rsidRDefault="00475BEF" w:rsidP="00A43B6D">
            <w:pPr>
              <w:widowControl/>
              <w:autoSpaceDE/>
              <w:autoSpaceDN/>
              <w:adjustRightInd/>
              <w:jc w:val="center"/>
              <w:rPr>
                <w:rFonts w:eastAsia="Times New Roman"/>
                <w:b/>
                <w:bCs/>
                <w:color w:val="000000"/>
                <w:sz w:val="18"/>
                <w:szCs w:val="18"/>
              </w:rPr>
            </w:pPr>
          </w:p>
        </w:tc>
        <w:tc>
          <w:tcPr>
            <w:tcW w:w="343" w:type="pct"/>
            <w:vMerge/>
            <w:shd w:val="clear" w:color="auto" w:fill="auto"/>
            <w:vAlign w:val="center"/>
          </w:tcPr>
          <w:p w14:paraId="7C536449" w14:textId="77777777" w:rsidR="00475BEF" w:rsidRPr="0067042F" w:rsidRDefault="00475BEF" w:rsidP="00A43B6D">
            <w:pPr>
              <w:widowControl/>
              <w:autoSpaceDE/>
              <w:autoSpaceDN/>
              <w:adjustRightInd/>
              <w:jc w:val="center"/>
              <w:rPr>
                <w:rFonts w:eastAsia="Times New Roman"/>
                <w:b/>
                <w:bCs/>
                <w:color w:val="000000"/>
                <w:sz w:val="18"/>
                <w:szCs w:val="18"/>
              </w:rPr>
            </w:pPr>
          </w:p>
        </w:tc>
        <w:tc>
          <w:tcPr>
            <w:tcW w:w="298" w:type="pct"/>
            <w:vMerge/>
            <w:shd w:val="clear" w:color="auto" w:fill="auto"/>
            <w:vAlign w:val="center"/>
          </w:tcPr>
          <w:p w14:paraId="263B3FA1" w14:textId="77777777" w:rsidR="00475BEF" w:rsidRPr="0067042F" w:rsidRDefault="00475BEF" w:rsidP="00A43B6D">
            <w:pPr>
              <w:widowControl/>
              <w:autoSpaceDE/>
              <w:autoSpaceDN/>
              <w:adjustRightInd/>
              <w:jc w:val="center"/>
              <w:rPr>
                <w:rFonts w:eastAsia="Times New Roman"/>
                <w:b/>
                <w:bCs/>
                <w:color w:val="000000"/>
                <w:sz w:val="18"/>
                <w:szCs w:val="18"/>
              </w:rPr>
            </w:pPr>
          </w:p>
        </w:tc>
        <w:tc>
          <w:tcPr>
            <w:tcW w:w="473" w:type="pct"/>
            <w:vMerge/>
            <w:vAlign w:val="center"/>
          </w:tcPr>
          <w:p w14:paraId="4A04C7BF" w14:textId="77777777" w:rsidR="00475BEF" w:rsidRPr="0067042F" w:rsidRDefault="00475BEF" w:rsidP="00A43B6D">
            <w:pPr>
              <w:widowControl/>
              <w:autoSpaceDE/>
              <w:autoSpaceDN/>
              <w:adjustRightInd/>
              <w:rPr>
                <w:rFonts w:eastAsia="Times New Roman"/>
                <w:b/>
                <w:bCs/>
                <w:color w:val="000000"/>
                <w:sz w:val="18"/>
                <w:szCs w:val="18"/>
              </w:rPr>
            </w:pPr>
          </w:p>
        </w:tc>
        <w:tc>
          <w:tcPr>
            <w:tcW w:w="376" w:type="pct"/>
            <w:shd w:val="clear" w:color="auto" w:fill="auto"/>
            <w:noWrap/>
            <w:vAlign w:val="center"/>
          </w:tcPr>
          <w:p w14:paraId="346FD66F" w14:textId="1232A83D" w:rsidR="00475BEF" w:rsidRPr="0067042F" w:rsidRDefault="002F7CF3" w:rsidP="002F7CF3">
            <w:pPr>
              <w:widowControl/>
              <w:autoSpaceDE/>
              <w:autoSpaceDN/>
              <w:adjustRightInd/>
              <w:jc w:val="center"/>
              <w:rPr>
                <w:rFonts w:ascii="Calibri" w:eastAsia="Times New Roman" w:hAnsi="Calibri" w:cs="Calibri"/>
                <w:b/>
                <w:bCs/>
                <w:color w:val="000000"/>
                <w:sz w:val="18"/>
                <w:szCs w:val="18"/>
              </w:rPr>
            </w:pPr>
            <w:r>
              <w:rPr>
                <w:rFonts w:eastAsia="Times New Roman"/>
                <w:b/>
                <w:bCs/>
                <w:color w:val="000000"/>
                <w:sz w:val="18"/>
                <w:szCs w:val="18"/>
              </w:rPr>
              <w:t>D</w:t>
            </w:r>
          </w:p>
        </w:tc>
        <w:tc>
          <w:tcPr>
            <w:tcW w:w="424" w:type="pct"/>
            <w:vAlign w:val="center"/>
          </w:tcPr>
          <w:p w14:paraId="41823751" w14:textId="0BBD45A8" w:rsidR="00475BEF" w:rsidRPr="0067042F" w:rsidRDefault="002F7CF3" w:rsidP="002F7CF3">
            <w:pPr>
              <w:widowControl/>
              <w:autoSpaceDE/>
              <w:autoSpaceDN/>
              <w:adjustRightInd/>
              <w:jc w:val="center"/>
              <w:rPr>
                <w:rFonts w:ascii="Calibri" w:eastAsia="Times New Roman" w:hAnsi="Calibri" w:cs="Calibri"/>
                <w:b/>
                <w:bCs/>
                <w:color w:val="000000"/>
                <w:sz w:val="18"/>
                <w:szCs w:val="18"/>
              </w:rPr>
            </w:pPr>
            <w:r>
              <w:rPr>
                <w:rFonts w:eastAsia="Times New Roman"/>
                <w:b/>
                <w:bCs/>
                <w:color w:val="000000"/>
                <w:sz w:val="18"/>
                <w:szCs w:val="18"/>
              </w:rPr>
              <w:t>E=D/8</w:t>
            </w:r>
          </w:p>
        </w:tc>
      </w:tr>
      <w:tr w:rsidR="00475BEF" w:rsidRPr="0067042F" w14:paraId="6F849630" w14:textId="77777777" w:rsidTr="00CF77E4">
        <w:trPr>
          <w:trHeight w:val="340"/>
        </w:trPr>
        <w:tc>
          <w:tcPr>
            <w:tcW w:w="393" w:type="pct"/>
            <w:shd w:val="clear" w:color="auto" w:fill="auto"/>
            <w:noWrap/>
            <w:vAlign w:val="center"/>
            <w:hideMark/>
          </w:tcPr>
          <w:p w14:paraId="42E78201"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13" w:type="pct"/>
            <w:shd w:val="clear" w:color="auto" w:fill="auto"/>
            <w:vAlign w:val="center"/>
            <w:hideMark/>
          </w:tcPr>
          <w:p w14:paraId="467346B7"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827" w:type="pct"/>
            <w:gridSpan w:val="2"/>
            <w:shd w:val="clear" w:color="auto" w:fill="auto"/>
            <w:noWrap/>
            <w:vAlign w:val="center"/>
            <w:hideMark/>
          </w:tcPr>
          <w:p w14:paraId="4F6CB8F7"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703" w:type="pct"/>
            <w:vAlign w:val="center"/>
          </w:tcPr>
          <w:p w14:paraId="1900B772"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4B8A507A"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hideMark/>
          </w:tcPr>
          <w:p w14:paraId="143E3DC7"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43" w:type="pct"/>
            <w:shd w:val="clear" w:color="auto" w:fill="auto"/>
            <w:noWrap/>
            <w:vAlign w:val="center"/>
            <w:hideMark/>
          </w:tcPr>
          <w:p w14:paraId="32D4AC86"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298" w:type="pct"/>
            <w:shd w:val="clear" w:color="auto" w:fill="auto"/>
            <w:noWrap/>
            <w:vAlign w:val="center"/>
            <w:hideMark/>
          </w:tcPr>
          <w:p w14:paraId="23EB511F"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473" w:type="pct"/>
            <w:shd w:val="clear" w:color="auto" w:fill="auto"/>
            <w:noWrap/>
            <w:vAlign w:val="center"/>
            <w:hideMark/>
          </w:tcPr>
          <w:p w14:paraId="1593CDD5" w14:textId="77777777" w:rsidR="00475BEF" w:rsidRPr="0067042F" w:rsidRDefault="00475BEF" w:rsidP="00A43B6D">
            <w:pPr>
              <w:widowControl/>
              <w:autoSpaceDE/>
              <w:autoSpaceDN/>
              <w:adjustRightInd/>
              <w:rPr>
                <w:rFonts w:eastAsia="Times New Roman"/>
                <w:color w:val="000000"/>
                <w:sz w:val="18"/>
                <w:szCs w:val="18"/>
              </w:rPr>
            </w:pPr>
            <w:r w:rsidRPr="0067042F">
              <w:rPr>
                <w:rFonts w:eastAsia="Times New Roman"/>
                <w:color w:val="000000"/>
                <w:sz w:val="18"/>
                <w:szCs w:val="18"/>
              </w:rPr>
              <w:t> </w:t>
            </w:r>
          </w:p>
        </w:tc>
        <w:tc>
          <w:tcPr>
            <w:tcW w:w="376" w:type="pct"/>
            <w:shd w:val="clear" w:color="auto" w:fill="auto"/>
            <w:noWrap/>
            <w:vAlign w:val="center"/>
            <w:hideMark/>
          </w:tcPr>
          <w:p w14:paraId="624C275D" w14:textId="77777777" w:rsidR="00475BEF" w:rsidRPr="00627EA5" w:rsidRDefault="00475BEF" w:rsidP="00A43B6D">
            <w:pPr>
              <w:widowControl/>
              <w:autoSpaceDE/>
              <w:autoSpaceDN/>
              <w:adjustRightInd/>
              <w:rPr>
                <w:rFonts w:eastAsia="Times New Roman"/>
                <w:color w:val="000000"/>
                <w:sz w:val="18"/>
                <w:szCs w:val="18"/>
              </w:rPr>
            </w:pPr>
          </w:p>
        </w:tc>
        <w:tc>
          <w:tcPr>
            <w:tcW w:w="424" w:type="pct"/>
            <w:vAlign w:val="center"/>
          </w:tcPr>
          <w:p w14:paraId="1E8F0376" w14:textId="77777777" w:rsidR="00475BEF" w:rsidRPr="00627EA5" w:rsidRDefault="00475BEF" w:rsidP="00A43B6D">
            <w:pPr>
              <w:widowControl/>
              <w:autoSpaceDE/>
              <w:autoSpaceDN/>
              <w:adjustRightInd/>
              <w:rPr>
                <w:rFonts w:eastAsia="Times New Roman"/>
                <w:color w:val="000000"/>
                <w:sz w:val="18"/>
                <w:szCs w:val="18"/>
              </w:rPr>
            </w:pPr>
          </w:p>
        </w:tc>
      </w:tr>
      <w:tr w:rsidR="00475BEF" w:rsidRPr="0067042F" w14:paraId="06486C1D" w14:textId="77777777" w:rsidTr="00CF77E4">
        <w:trPr>
          <w:trHeight w:val="340"/>
        </w:trPr>
        <w:tc>
          <w:tcPr>
            <w:tcW w:w="393" w:type="pct"/>
            <w:shd w:val="clear" w:color="auto" w:fill="auto"/>
            <w:noWrap/>
            <w:vAlign w:val="center"/>
          </w:tcPr>
          <w:p w14:paraId="4C82A4DA" w14:textId="77777777" w:rsidR="00475BEF" w:rsidRPr="0067042F" w:rsidRDefault="00475BEF" w:rsidP="00A43B6D">
            <w:pPr>
              <w:widowControl/>
              <w:autoSpaceDE/>
              <w:autoSpaceDN/>
              <w:adjustRightInd/>
              <w:rPr>
                <w:rFonts w:eastAsia="Times New Roman"/>
                <w:color w:val="000000"/>
                <w:sz w:val="18"/>
                <w:szCs w:val="18"/>
              </w:rPr>
            </w:pPr>
          </w:p>
        </w:tc>
        <w:tc>
          <w:tcPr>
            <w:tcW w:w="313" w:type="pct"/>
            <w:shd w:val="clear" w:color="auto" w:fill="auto"/>
            <w:vAlign w:val="center"/>
          </w:tcPr>
          <w:p w14:paraId="4AFB0AF3" w14:textId="77777777" w:rsidR="00475BEF" w:rsidRPr="0067042F" w:rsidRDefault="00475BEF" w:rsidP="00A43B6D">
            <w:pPr>
              <w:widowControl/>
              <w:autoSpaceDE/>
              <w:autoSpaceDN/>
              <w:adjustRightInd/>
              <w:rPr>
                <w:rFonts w:eastAsia="Times New Roman"/>
                <w:color w:val="000000"/>
                <w:sz w:val="18"/>
                <w:szCs w:val="18"/>
              </w:rPr>
            </w:pPr>
          </w:p>
        </w:tc>
        <w:tc>
          <w:tcPr>
            <w:tcW w:w="827" w:type="pct"/>
            <w:gridSpan w:val="2"/>
            <w:shd w:val="clear" w:color="auto" w:fill="auto"/>
            <w:noWrap/>
            <w:vAlign w:val="center"/>
          </w:tcPr>
          <w:p w14:paraId="1BDFD842" w14:textId="77777777" w:rsidR="00475BEF" w:rsidRPr="0067042F" w:rsidRDefault="00475BEF" w:rsidP="00A43B6D">
            <w:pPr>
              <w:widowControl/>
              <w:autoSpaceDE/>
              <w:autoSpaceDN/>
              <w:adjustRightInd/>
              <w:rPr>
                <w:rFonts w:eastAsia="Times New Roman"/>
                <w:color w:val="000000"/>
                <w:sz w:val="18"/>
                <w:szCs w:val="18"/>
              </w:rPr>
            </w:pPr>
          </w:p>
        </w:tc>
        <w:tc>
          <w:tcPr>
            <w:tcW w:w="703" w:type="pct"/>
            <w:vAlign w:val="center"/>
          </w:tcPr>
          <w:p w14:paraId="7578167E"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1B03DAA9"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tcPr>
          <w:p w14:paraId="7DE834AC" w14:textId="77777777" w:rsidR="00475BEF" w:rsidRPr="0067042F" w:rsidRDefault="00475BEF" w:rsidP="00A43B6D">
            <w:pPr>
              <w:widowControl/>
              <w:autoSpaceDE/>
              <w:autoSpaceDN/>
              <w:adjustRightInd/>
              <w:rPr>
                <w:rFonts w:eastAsia="Times New Roman"/>
                <w:color w:val="000000"/>
                <w:sz w:val="18"/>
                <w:szCs w:val="18"/>
              </w:rPr>
            </w:pPr>
          </w:p>
        </w:tc>
        <w:tc>
          <w:tcPr>
            <w:tcW w:w="343" w:type="pct"/>
            <w:shd w:val="clear" w:color="auto" w:fill="auto"/>
            <w:noWrap/>
            <w:vAlign w:val="center"/>
          </w:tcPr>
          <w:p w14:paraId="50399BED" w14:textId="77777777" w:rsidR="00475BEF" w:rsidRPr="0067042F" w:rsidRDefault="00475BEF" w:rsidP="00A43B6D">
            <w:pPr>
              <w:widowControl/>
              <w:autoSpaceDE/>
              <w:autoSpaceDN/>
              <w:adjustRightInd/>
              <w:rPr>
                <w:rFonts w:eastAsia="Times New Roman"/>
                <w:color w:val="000000"/>
                <w:sz w:val="18"/>
                <w:szCs w:val="18"/>
              </w:rPr>
            </w:pPr>
          </w:p>
        </w:tc>
        <w:tc>
          <w:tcPr>
            <w:tcW w:w="298" w:type="pct"/>
            <w:shd w:val="clear" w:color="auto" w:fill="auto"/>
            <w:noWrap/>
            <w:vAlign w:val="center"/>
          </w:tcPr>
          <w:p w14:paraId="4D1FAD3C" w14:textId="77777777" w:rsidR="00475BEF" w:rsidRPr="0067042F" w:rsidRDefault="00475BEF" w:rsidP="00A43B6D">
            <w:pPr>
              <w:widowControl/>
              <w:autoSpaceDE/>
              <w:autoSpaceDN/>
              <w:adjustRightInd/>
              <w:rPr>
                <w:rFonts w:eastAsia="Times New Roman"/>
                <w:color w:val="000000"/>
                <w:sz w:val="18"/>
                <w:szCs w:val="18"/>
              </w:rPr>
            </w:pPr>
          </w:p>
        </w:tc>
        <w:tc>
          <w:tcPr>
            <w:tcW w:w="473" w:type="pct"/>
            <w:shd w:val="clear" w:color="auto" w:fill="auto"/>
            <w:noWrap/>
            <w:vAlign w:val="center"/>
          </w:tcPr>
          <w:p w14:paraId="5345C457" w14:textId="77777777" w:rsidR="00475BEF" w:rsidRPr="0067042F" w:rsidRDefault="00475BEF" w:rsidP="00A43B6D">
            <w:pPr>
              <w:widowControl/>
              <w:autoSpaceDE/>
              <w:autoSpaceDN/>
              <w:adjustRightInd/>
              <w:rPr>
                <w:rFonts w:eastAsia="Times New Roman"/>
                <w:color w:val="000000"/>
                <w:sz w:val="18"/>
                <w:szCs w:val="18"/>
              </w:rPr>
            </w:pPr>
          </w:p>
        </w:tc>
        <w:tc>
          <w:tcPr>
            <w:tcW w:w="376" w:type="pct"/>
            <w:shd w:val="clear" w:color="auto" w:fill="auto"/>
            <w:noWrap/>
            <w:vAlign w:val="center"/>
          </w:tcPr>
          <w:p w14:paraId="368A2CE0" w14:textId="77777777" w:rsidR="00475BEF" w:rsidRPr="00627EA5" w:rsidRDefault="00475BEF" w:rsidP="00A43B6D">
            <w:pPr>
              <w:widowControl/>
              <w:autoSpaceDE/>
              <w:autoSpaceDN/>
              <w:adjustRightInd/>
              <w:rPr>
                <w:rFonts w:eastAsia="Times New Roman"/>
                <w:color w:val="000000"/>
                <w:sz w:val="18"/>
                <w:szCs w:val="18"/>
              </w:rPr>
            </w:pPr>
          </w:p>
        </w:tc>
        <w:tc>
          <w:tcPr>
            <w:tcW w:w="424" w:type="pct"/>
            <w:vAlign w:val="center"/>
          </w:tcPr>
          <w:p w14:paraId="6DE85D19" w14:textId="77777777" w:rsidR="00475BEF" w:rsidRPr="00627EA5" w:rsidRDefault="00475BEF" w:rsidP="00A43B6D">
            <w:pPr>
              <w:widowControl/>
              <w:autoSpaceDE/>
              <w:autoSpaceDN/>
              <w:adjustRightInd/>
              <w:rPr>
                <w:rFonts w:eastAsia="Times New Roman"/>
                <w:color w:val="000000"/>
                <w:sz w:val="18"/>
                <w:szCs w:val="18"/>
              </w:rPr>
            </w:pPr>
          </w:p>
        </w:tc>
      </w:tr>
      <w:tr w:rsidR="00475BEF" w:rsidRPr="0067042F" w14:paraId="6802E374" w14:textId="77777777" w:rsidTr="00CF77E4">
        <w:trPr>
          <w:trHeight w:val="340"/>
        </w:trPr>
        <w:tc>
          <w:tcPr>
            <w:tcW w:w="393" w:type="pct"/>
            <w:shd w:val="clear" w:color="auto" w:fill="auto"/>
            <w:noWrap/>
            <w:vAlign w:val="center"/>
          </w:tcPr>
          <w:p w14:paraId="23685AE5" w14:textId="77777777" w:rsidR="00475BEF" w:rsidRPr="0067042F" w:rsidRDefault="00475BEF" w:rsidP="00A43B6D">
            <w:pPr>
              <w:widowControl/>
              <w:autoSpaceDE/>
              <w:autoSpaceDN/>
              <w:adjustRightInd/>
              <w:rPr>
                <w:rFonts w:eastAsia="Times New Roman"/>
                <w:color w:val="000000"/>
                <w:sz w:val="18"/>
                <w:szCs w:val="18"/>
              </w:rPr>
            </w:pPr>
          </w:p>
        </w:tc>
        <w:tc>
          <w:tcPr>
            <w:tcW w:w="313" w:type="pct"/>
            <w:shd w:val="clear" w:color="auto" w:fill="auto"/>
            <w:vAlign w:val="center"/>
          </w:tcPr>
          <w:p w14:paraId="7573CC2B" w14:textId="77777777" w:rsidR="00475BEF" w:rsidRPr="0067042F" w:rsidRDefault="00475BEF" w:rsidP="00A43B6D">
            <w:pPr>
              <w:widowControl/>
              <w:autoSpaceDE/>
              <w:autoSpaceDN/>
              <w:adjustRightInd/>
              <w:rPr>
                <w:rFonts w:eastAsia="Times New Roman"/>
                <w:color w:val="000000"/>
                <w:sz w:val="18"/>
                <w:szCs w:val="18"/>
              </w:rPr>
            </w:pPr>
          </w:p>
        </w:tc>
        <w:tc>
          <w:tcPr>
            <w:tcW w:w="827" w:type="pct"/>
            <w:gridSpan w:val="2"/>
            <w:shd w:val="clear" w:color="auto" w:fill="auto"/>
            <w:noWrap/>
            <w:vAlign w:val="center"/>
          </w:tcPr>
          <w:p w14:paraId="766C8AAC" w14:textId="77777777" w:rsidR="00475BEF" w:rsidRPr="0067042F" w:rsidRDefault="00475BEF" w:rsidP="00A43B6D">
            <w:pPr>
              <w:widowControl/>
              <w:autoSpaceDE/>
              <w:autoSpaceDN/>
              <w:adjustRightInd/>
              <w:rPr>
                <w:rFonts w:eastAsia="Times New Roman"/>
                <w:color w:val="000000"/>
                <w:sz w:val="18"/>
                <w:szCs w:val="18"/>
              </w:rPr>
            </w:pPr>
          </w:p>
        </w:tc>
        <w:tc>
          <w:tcPr>
            <w:tcW w:w="703" w:type="pct"/>
            <w:vAlign w:val="center"/>
          </w:tcPr>
          <w:p w14:paraId="3D10EED5"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4DA72F14"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tcPr>
          <w:p w14:paraId="21C5F9F8" w14:textId="77777777" w:rsidR="00475BEF" w:rsidRPr="0067042F" w:rsidRDefault="00475BEF" w:rsidP="00A43B6D">
            <w:pPr>
              <w:widowControl/>
              <w:autoSpaceDE/>
              <w:autoSpaceDN/>
              <w:adjustRightInd/>
              <w:rPr>
                <w:rFonts w:eastAsia="Times New Roman"/>
                <w:color w:val="000000"/>
                <w:sz w:val="18"/>
                <w:szCs w:val="18"/>
              </w:rPr>
            </w:pPr>
          </w:p>
        </w:tc>
        <w:tc>
          <w:tcPr>
            <w:tcW w:w="343" w:type="pct"/>
            <w:shd w:val="clear" w:color="auto" w:fill="auto"/>
            <w:noWrap/>
            <w:vAlign w:val="center"/>
          </w:tcPr>
          <w:p w14:paraId="4313618E" w14:textId="77777777" w:rsidR="00475BEF" w:rsidRPr="0067042F" w:rsidRDefault="00475BEF" w:rsidP="00A43B6D">
            <w:pPr>
              <w:widowControl/>
              <w:autoSpaceDE/>
              <w:autoSpaceDN/>
              <w:adjustRightInd/>
              <w:rPr>
                <w:rFonts w:eastAsia="Times New Roman"/>
                <w:color w:val="000000"/>
                <w:sz w:val="18"/>
                <w:szCs w:val="18"/>
              </w:rPr>
            </w:pPr>
          </w:p>
        </w:tc>
        <w:tc>
          <w:tcPr>
            <w:tcW w:w="298" w:type="pct"/>
            <w:shd w:val="clear" w:color="auto" w:fill="auto"/>
            <w:noWrap/>
            <w:vAlign w:val="center"/>
          </w:tcPr>
          <w:p w14:paraId="599262D8" w14:textId="77777777" w:rsidR="00475BEF" w:rsidRPr="0067042F" w:rsidRDefault="00475BEF" w:rsidP="00A43B6D">
            <w:pPr>
              <w:widowControl/>
              <w:autoSpaceDE/>
              <w:autoSpaceDN/>
              <w:adjustRightInd/>
              <w:rPr>
                <w:rFonts w:eastAsia="Times New Roman"/>
                <w:color w:val="000000"/>
                <w:sz w:val="18"/>
                <w:szCs w:val="18"/>
              </w:rPr>
            </w:pPr>
          </w:p>
        </w:tc>
        <w:tc>
          <w:tcPr>
            <w:tcW w:w="473" w:type="pct"/>
            <w:shd w:val="clear" w:color="auto" w:fill="auto"/>
            <w:noWrap/>
            <w:vAlign w:val="center"/>
          </w:tcPr>
          <w:p w14:paraId="5FE6E5A3" w14:textId="77777777" w:rsidR="00475BEF" w:rsidRPr="0067042F" w:rsidRDefault="00475BEF" w:rsidP="00A43B6D">
            <w:pPr>
              <w:widowControl/>
              <w:autoSpaceDE/>
              <w:autoSpaceDN/>
              <w:adjustRightInd/>
              <w:rPr>
                <w:rFonts w:eastAsia="Times New Roman"/>
                <w:color w:val="000000"/>
                <w:sz w:val="18"/>
                <w:szCs w:val="18"/>
              </w:rPr>
            </w:pPr>
          </w:p>
        </w:tc>
        <w:tc>
          <w:tcPr>
            <w:tcW w:w="376" w:type="pct"/>
            <w:shd w:val="clear" w:color="auto" w:fill="auto"/>
            <w:noWrap/>
            <w:vAlign w:val="center"/>
          </w:tcPr>
          <w:p w14:paraId="38049101" w14:textId="77777777" w:rsidR="00475BEF" w:rsidRPr="00627EA5" w:rsidRDefault="00475BEF" w:rsidP="00A43B6D">
            <w:pPr>
              <w:widowControl/>
              <w:autoSpaceDE/>
              <w:autoSpaceDN/>
              <w:adjustRightInd/>
              <w:rPr>
                <w:rFonts w:eastAsia="Times New Roman"/>
                <w:color w:val="000000"/>
                <w:sz w:val="18"/>
                <w:szCs w:val="18"/>
              </w:rPr>
            </w:pPr>
          </w:p>
        </w:tc>
        <w:tc>
          <w:tcPr>
            <w:tcW w:w="424" w:type="pct"/>
            <w:vAlign w:val="center"/>
          </w:tcPr>
          <w:p w14:paraId="223BB7B2" w14:textId="77777777" w:rsidR="00475BEF" w:rsidRPr="00627EA5" w:rsidRDefault="00475BEF" w:rsidP="00A43B6D">
            <w:pPr>
              <w:widowControl/>
              <w:autoSpaceDE/>
              <w:autoSpaceDN/>
              <w:adjustRightInd/>
              <w:rPr>
                <w:rFonts w:eastAsia="Times New Roman"/>
                <w:color w:val="000000"/>
                <w:sz w:val="18"/>
                <w:szCs w:val="18"/>
              </w:rPr>
            </w:pPr>
          </w:p>
        </w:tc>
      </w:tr>
      <w:tr w:rsidR="00475BEF" w:rsidRPr="0067042F" w14:paraId="2BA182D2" w14:textId="77777777" w:rsidTr="00CF77E4">
        <w:trPr>
          <w:trHeight w:val="340"/>
        </w:trPr>
        <w:tc>
          <w:tcPr>
            <w:tcW w:w="393" w:type="pct"/>
            <w:shd w:val="clear" w:color="auto" w:fill="auto"/>
            <w:noWrap/>
            <w:vAlign w:val="center"/>
          </w:tcPr>
          <w:p w14:paraId="51DCD765" w14:textId="77777777" w:rsidR="00475BEF" w:rsidRPr="0067042F" w:rsidRDefault="00475BEF" w:rsidP="00A43B6D">
            <w:pPr>
              <w:widowControl/>
              <w:autoSpaceDE/>
              <w:autoSpaceDN/>
              <w:adjustRightInd/>
              <w:rPr>
                <w:rFonts w:eastAsia="Times New Roman"/>
                <w:color w:val="000000"/>
                <w:sz w:val="18"/>
                <w:szCs w:val="18"/>
              </w:rPr>
            </w:pPr>
          </w:p>
        </w:tc>
        <w:tc>
          <w:tcPr>
            <w:tcW w:w="313" w:type="pct"/>
            <w:shd w:val="clear" w:color="auto" w:fill="auto"/>
            <w:vAlign w:val="center"/>
          </w:tcPr>
          <w:p w14:paraId="20401A01" w14:textId="77777777" w:rsidR="00475BEF" w:rsidRPr="0067042F" w:rsidRDefault="00475BEF" w:rsidP="00A43B6D">
            <w:pPr>
              <w:widowControl/>
              <w:autoSpaceDE/>
              <w:autoSpaceDN/>
              <w:adjustRightInd/>
              <w:rPr>
                <w:rFonts w:eastAsia="Times New Roman"/>
                <w:color w:val="000000"/>
                <w:sz w:val="18"/>
                <w:szCs w:val="18"/>
              </w:rPr>
            </w:pPr>
          </w:p>
        </w:tc>
        <w:tc>
          <w:tcPr>
            <w:tcW w:w="827" w:type="pct"/>
            <w:gridSpan w:val="2"/>
            <w:shd w:val="clear" w:color="auto" w:fill="auto"/>
            <w:noWrap/>
            <w:vAlign w:val="center"/>
          </w:tcPr>
          <w:p w14:paraId="563269CF" w14:textId="77777777" w:rsidR="00475BEF" w:rsidRPr="0067042F" w:rsidRDefault="00475BEF" w:rsidP="00A43B6D">
            <w:pPr>
              <w:widowControl/>
              <w:autoSpaceDE/>
              <w:autoSpaceDN/>
              <w:adjustRightInd/>
              <w:rPr>
                <w:rFonts w:eastAsia="Times New Roman"/>
                <w:color w:val="000000"/>
                <w:sz w:val="18"/>
                <w:szCs w:val="18"/>
              </w:rPr>
            </w:pPr>
          </w:p>
        </w:tc>
        <w:tc>
          <w:tcPr>
            <w:tcW w:w="703" w:type="pct"/>
            <w:vAlign w:val="center"/>
          </w:tcPr>
          <w:p w14:paraId="6712150B"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3BBE47F3"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tcPr>
          <w:p w14:paraId="0DDAFFE9" w14:textId="77777777" w:rsidR="00475BEF" w:rsidRPr="0067042F" w:rsidRDefault="00475BEF" w:rsidP="00A43B6D">
            <w:pPr>
              <w:widowControl/>
              <w:autoSpaceDE/>
              <w:autoSpaceDN/>
              <w:adjustRightInd/>
              <w:rPr>
                <w:rFonts w:eastAsia="Times New Roman"/>
                <w:color w:val="000000"/>
                <w:sz w:val="18"/>
                <w:szCs w:val="18"/>
              </w:rPr>
            </w:pPr>
          </w:p>
        </w:tc>
        <w:tc>
          <w:tcPr>
            <w:tcW w:w="343" w:type="pct"/>
            <w:shd w:val="clear" w:color="auto" w:fill="auto"/>
            <w:noWrap/>
            <w:vAlign w:val="center"/>
          </w:tcPr>
          <w:p w14:paraId="25983DD3" w14:textId="77777777" w:rsidR="00475BEF" w:rsidRPr="0067042F" w:rsidRDefault="00475BEF" w:rsidP="00A43B6D">
            <w:pPr>
              <w:widowControl/>
              <w:autoSpaceDE/>
              <w:autoSpaceDN/>
              <w:adjustRightInd/>
              <w:rPr>
                <w:rFonts w:eastAsia="Times New Roman"/>
                <w:color w:val="000000"/>
                <w:sz w:val="18"/>
                <w:szCs w:val="18"/>
              </w:rPr>
            </w:pPr>
          </w:p>
        </w:tc>
        <w:tc>
          <w:tcPr>
            <w:tcW w:w="298" w:type="pct"/>
            <w:shd w:val="clear" w:color="auto" w:fill="auto"/>
            <w:noWrap/>
            <w:vAlign w:val="center"/>
          </w:tcPr>
          <w:p w14:paraId="5C88999F" w14:textId="77777777" w:rsidR="00475BEF" w:rsidRPr="0067042F" w:rsidRDefault="00475BEF" w:rsidP="00A43B6D">
            <w:pPr>
              <w:widowControl/>
              <w:autoSpaceDE/>
              <w:autoSpaceDN/>
              <w:adjustRightInd/>
              <w:rPr>
                <w:rFonts w:eastAsia="Times New Roman"/>
                <w:color w:val="000000"/>
                <w:sz w:val="18"/>
                <w:szCs w:val="18"/>
              </w:rPr>
            </w:pPr>
          </w:p>
        </w:tc>
        <w:tc>
          <w:tcPr>
            <w:tcW w:w="473" w:type="pct"/>
            <w:shd w:val="clear" w:color="auto" w:fill="auto"/>
            <w:noWrap/>
            <w:vAlign w:val="center"/>
          </w:tcPr>
          <w:p w14:paraId="7F7A5E05" w14:textId="77777777" w:rsidR="00475BEF" w:rsidRPr="0067042F" w:rsidRDefault="00475BEF" w:rsidP="00A43B6D">
            <w:pPr>
              <w:widowControl/>
              <w:autoSpaceDE/>
              <w:autoSpaceDN/>
              <w:adjustRightInd/>
              <w:rPr>
                <w:rFonts w:eastAsia="Times New Roman"/>
                <w:color w:val="000000"/>
                <w:sz w:val="18"/>
                <w:szCs w:val="18"/>
              </w:rPr>
            </w:pPr>
          </w:p>
        </w:tc>
        <w:tc>
          <w:tcPr>
            <w:tcW w:w="376" w:type="pct"/>
            <w:shd w:val="clear" w:color="auto" w:fill="auto"/>
            <w:noWrap/>
            <w:vAlign w:val="center"/>
          </w:tcPr>
          <w:p w14:paraId="1475F049" w14:textId="77777777" w:rsidR="00475BEF" w:rsidRPr="00627EA5" w:rsidRDefault="00475BEF" w:rsidP="00A43B6D">
            <w:pPr>
              <w:widowControl/>
              <w:autoSpaceDE/>
              <w:autoSpaceDN/>
              <w:adjustRightInd/>
              <w:rPr>
                <w:rFonts w:eastAsia="Times New Roman"/>
                <w:color w:val="000000"/>
                <w:sz w:val="18"/>
                <w:szCs w:val="18"/>
              </w:rPr>
            </w:pPr>
          </w:p>
        </w:tc>
        <w:tc>
          <w:tcPr>
            <w:tcW w:w="424" w:type="pct"/>
            <w:vAlign w:val="center"/>
          </w:tcPr>
          <w:p w14:paraId="0B8FEDC6" w14:textId="77777777" w:rsidR="00475BEF" w:rsidRPr="00627EA5" w:rsidRDefault="00475BEF" w:rsidP="00A43B6D">
            <w:pPr>
              <w:widowControl/>
              <w:autoSpaceDE/>
              <w:autoSpaceDN/>
              <w:adjustRightInd/>
              <w:rPr>
                <w:rFonts w:eastAsia="Times New Roman"/>
                <w:color w:val="000000"/>
                <w:sz w:val="18"/>
                <w:szCs w:val="18"/>
              </w:rPr>
            </w:pPr>
          </w:p>
        </w:tc>
      </w:tr>
      <w:tr w:rsidR="00475BEF" w:rsidRPr="0067042F" w14:paraId="74EDAED4" w14:textId="77777777" w:rsidTr="00CF77E4">
        <w:trPr>
          <w:trHeight w:val="340"/>
        </w:trPr>
        <w:tc>
          <w:tcPr>
            <w:tcW w:w="393" w:type="pct"/>
            <w:shd w:val="clear" w:color="auto" w:fill="auto"/>
            <w:noWrap/>
            <w:vAlign w:val="center"/>
          </w:tcPr>
          <w:p w14:paraId="6E248D79" w14:textId="77777777" w:rsidR="00475BEF" w:rsidRPr="0067042F" w:rsidRDefault="00475BEF" w:rsidP="00A43B6D">
            <w:pPr>
              <w:widowControl/>
              <w:autoSpaceDE/>
              <w:autoSpaceDN/>
              <w:adjustRightInd/>
              <w:rPr>
                <w:rFonts w:eastAsia="Times New Roman"/>
                <w:color w:val="000000"/>
                <w:sz w:val="18"/>
                <w:szCs w:val="18"/>
              </w:rPr>
            </w:pPr>
          </w:p>
        </w:tc>
        <w:tc>
          <w:tcPr>
            <w:tcW w:w="313" w:type="pct"/>
            <w:shd w:val="clear" w:color="auto" w:fill="auto"/>
            <w:vAlign w:val="center"/>
          </w:tcPr>
          <w:p w14:paraId="0B545D56" w14:textId="77777777" w:rsidR="00475BEF" w:rsidRPr="0067042F" w:rsidRDefault="00475BEF" w:rsidP="00A43B6D">
            <w:pPr>
              <w:widowControl/>
              <w:autoSpaceDE/>
              <w:autoSpaceDN/>
              <w:adjustRightInd/>
              <w:rPr>
                <w:rFonts w:eastAsia="Times New Roman"/>
                <w:color w:val="000000"/>
                <w:sz w:val="18"/>
                <w:szCs w:val="18"/>
              </w:rPr>
            </w:pPr>
          </w:p>
        </w:tc>
        <w:tc>
          <w:tcPr>
            <w:tcW w:w="827" w:type="pct"/>
            <w:gridSpan w:val="2"/>
            <w:shd w:val="clear" w:color="auto" w:fill="auto"/>
            <w:noWrap/>
            <w:vAlign w:val="center"/>
          </w:tcPr>
          <w:p w14:paraId="3E8D61D1" w14:textId="77777777" w:rsidR="00475BEF" w:rsidRPr="0067042F" w:rsidRDefault="00475BEF" w:rsidP="00A43B6D">
            <w:pPr>
              <w:widowControl/>
              <w:autoSpaceDE/>
              <w:autoSpaceDN/>
              <w:adjustRightInd/>
              <w:rPr>
                <w:rFonts w:eastAsia="Times New Roman"/>
                <w:color w:val="000000"/>
                <w:sz w:val="18"/>
                <w:szCs w:val="18"/>
              </w:rPr>
            </w:pPr>
          </w:p>
        </w:tc>
        <w:tc>
          <w:tcPr>
            <w:tcW w:w="703" w:type="pct"/>
            <w:vAlign w:val="center"/>
          </w:tcPr>
          <w:p w14:paraId="50EE63E5"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647B2147"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tcPr>
          <w:p w14:paraId="62B89FDF" w14:textId="77777777" w:rsidR="00475BEF" w:rsidRPr="0067042F" w:rsidRDefault="00475BEF" w:rsidP="00A43B6D">
            <w:pPr>
              <w:widowControl/>
              <w:autoSpaceDE/>
              <w:autoSpaceDN/>
              <w:adjustRightInd/>
              <w:rPr>
                <w:rFonts w:eastAsia="Times New Roman"/>
                <w:color w:val="000000"/>
                <w:sz w:val="18"/>
                <w:szCs w:val="18"/>
              </w:rPr>
            </w:pPr>
          </w:p>
        </w:tc>
        <w:tc>
          <w:tcPr>
            <w:tcW w:w="343" w:type="pct"/>
            <w:shd w:val="clear" w:color="auto" w:fill="auto"/>
            <w:noWrap/>
            <w:vAlign w:val="center"/>
          </w:tcPr>
          <w:p w14:paraId="5FDA0A3F" w14:textId="77777777" w:rsidR="00475BEF" w:rsidRPr="0067042F" w:rsidRDefault="00475BEF" w:rsidP="00A43B6D">
            <w:pPr>
              <w:widowControl/>
              <w:autoSpaceDE/>
              <w:autoSpaceDN/>
              <w:adjustRightInd/>
              <w:rPr>
                <w:rFonts w:eastAsia="Times New Roman"/>
                <w:color w:val="000000"/>
                <w:sz w:val="18"/>
                <w:szCs w:val="18"/>
              </w:rPr>
            </w:pPr>
          </w:p>
        </w:tc>
        <w:tc>
          <w:tcPr>
            <w:tcW w:w="298" w:type="pct"/>
            <w:shd w:val="clear" w:color="auto" w:fill="auto"/>
            <w:noWrap/>
            <w:vAlign w:val="center"/>
          </w:tcPr>
          <w:p w14:paraId="4AC803BA" w14:textId="77777777" w:rsidR="00475BEF" w:rsidRPr="0067042F" w:rsidRDefault="00475BEF" w:rsidP="00A43B6D">
            <w:pPr>
              <w:widowControl/>
              <w:autoSpaceDE/>
              <w:autoSpaceDN/>
              <w:adjustRightInd/>
              <w:rPr>
                <w:rFonts w:eastAsia="Times New Roman"/>
                <w:color w:val="000000"/>
                <w:sz w:val="18"/>
                <w:szCs w:val="18"/>
              </w:rPr>
            </w:pPr>
          </w:p>
        </w:tc>
        <w:tc>
          <w:tcPr>
            <w:tcW w:w="473" w:type="pct"/>
            <w:shd w:val="clear" w:color="auto" w:fill="auto"/>
            <w:noWrap/>
            <w:vAlign w:val="center"/>
          </w:tcPr>
          <w:p w14:paraId="7643E589" w14:textId="77777777" w:rsidR="00475BEF" w:rsidRPr="0067042F" w:rsidRDefault="00475BEF" w:rsidP="00A43B6D">
            <w:pPr>
              <w:widowControl/>
              <w:autoSpaceDE/>
              <w:autoSpaceDN/>
              <w:adjustRightInd/>
              <w:rPr>
                <w:rFonts w:eastAsia="Times New Roman"/>
                <w:color w:val="000000"/>
                <w:sz w:val="18"/>
                <w:szCs w:val="18"/>
              </w:rPr>
            </w:pPr>
          </w:p>
        </w:tc>
        <w:tc>
          <w:tcPr>
            <w:tcW w:w="376" w:type="pct"/>
            <w:shd w:val="clear" w:color="auto" w:fill="auto"/>
            <w:noWrap/>
            <w:vAlign w:val="center"/>
          </w:tcPr>
          <w:p w14:paraId="25C9B959" w14:textId="77777777" w:rsidR="00475BEF" w:rsidRPr="00627EA5" w:rsidRDefault="00475BEF" w:rsidP="00A43B6D">
            <w:pPr>
              <w:widowControl/>
              <w:autoSpaceDE/>
              <w:autoSpaceDN/>
              <w:adjustRightInd/>
              <w:rPr>
                <w:rFonts w:eastAsia="Times New Roman"/>
                <w:color w:val="000000"/>
                <w:sz w:val="18"/>
                <w:szCs w:val="18"/>
              </w:rPr>
            </w:pPr>
          </w:p>
        </w:tc>
        <w:tc>
          <w:tcPr>
            <w:tcW w:w="424" w:type="pct"/>
            <w:vAlign w:val="center"/>
          </w:tcPr>
          <w:p w14:paraId="46D8597B" w14:textId="77777777" w:rsidR="00475BEF" w:rsidRPr="00627EA5" w:rsidRDefault="00475BEF" w:rsidP="00A43B6D">
            <w:pPr>
              <w:widowControl/>
              <w:autoSpaceDE/>
              <w:autoSpaceDN/>
              <w:adjustRightInd/>
              <w:rPr>
                <w:rFonts w:eastAsia="Times New Roman"/>
                <w:color w:val="000000"/>
                <w:sz w:val="18"/>
                <w:szCs w:val="18"/>
              </w:rPr>
            </w:pPr>
          </w:p>
        </w:tc>
      </w:tr>
      <w:tr w:rsidR="00475BEF" w:rsidRPr="0067042F" w14:paraId="6BFDA17A" w14:textId="77777777" w:rsidTr="00CF77E4">
        <w:trPr>
          <w:trHeight w:val="340"/>
        </w:trPr>
        <w:tc>
          <w:tcPr>
            <w:tcW w:w="393" w:type="pct"/>
            <w:shd w:val="clear" w:color="auto" w:fill="auto"/>
            <w:noWrap/>
            <w:vAlign w:val="center"/>
          </w:tcPr>
          <w:p w14:paraId="5D58F17A" w14:textId="77777777" w:rsidR="00475BEF" w:rsidRPr="0067042F" w:rsidRDefault="00475BEF" w:rsidP="00A43B6D">
            <w:pPr>
              <w:widowControl/>
              <w:autoSpaceDE/>
              <w:autoSpaceDN/>
              <w:adjustRightInd/>
              <w:rPr>
                <w:rFonts w:eastAsia="Times New Roman"/>
                <w:color w:val="000000"/>
                <w:sz w:val="18"/>
                <w:szCs w:val="18"/>
              </w:rPr>
            </w:pPr>
          </w:p>
        </w:tc>
        <w:tc>
          <w:tcPr>
            <w:tcW w:w="313" w:type="pct"/>
            <w:shd w:val="clear" w:color="auto" w:fill="auto"/>
            <w:vAlign w:val="center"/>
          </w:tcPr>
          <w:p w14:paraId="3834B5E7" w14:textId="77777777" w:rsidR="00475BEF" w:rsidRPr="0067042F" w:rsidRDefault="00475BEF" w:rsidP="00A43B6D">
            <w:pPr>
              <w:widowControl/>
              <w:autoSpaceDE/>
              <w:autoSpaceDN/>
              <w:adjustRightInd/>
              <w:rPr>
                <w:rFonts w:eastAsia="Times New Roman"/>
                <w:color w:val="000000"/>
                <w:sz w:val="18"/>
                <w:szCs w:val="18"/>
              </w:rPr>
            </w:pPr>
          </w:p>
        </w:tc>
        <w:tc>
          <w:tcPr>
            <w:tcW w:w="827" w:type="pct"/>
            <w:gridSpan w:val="2"/>
            <w:shd w:val="clear" w:color="auto" w:fill="auto"/>
            <w:noWrap/>
            <w:vAlign w:val="center"/>
          </w:tcPr>
          <w:p w14:paraId="59333DED" w14:textId="77777777" w:rsidR="00475BEF" w:rsidRPr="0067042F" w:rsidRDefault="00475BEF" w:rsidP="00A43B6D">
            <w:pPr>
              <w:widowControl/>
              <w:autoSpaceDE/>
              <w:autoSpaceDN/>
              <w:adjustRightInd/>
              <w:rPr>
                <w:rFonts w:eastAsia="Times New Roman"/>
                <w:color w:val="000000"/>
                <w:sz w:val="18"/>
                <w:szCs w:val="18"/>
              </w:rPr>
            </w:pPr>
          </w:p>
        </w:tc>
        <w:tc>
          <w:tcPr>
            <w:tcW w:w="703" w:type="pct"/>
            <w:vAlign w:val="center"/>
          </w:tcPr>
          <w:p w14:paraId="1DDB933A"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0BABE1A7"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tcPr>
          <w:p w14:paraId="5BFC8561" w14:textId="77777777" w:rsidR="00475BEF" w:rsidRPr="0067042F" w:rsidRDefault="00475BEF" w:rsidP="00A43B6D">
            <w:pPr>
              <w:widowControl/>
              <w:autoSpaceDE/>
              <w:autoSpaceDN/>
              <w:adjustRightInd/>
              <w:rPr>
                <w:rFonts w:eastAsia="Times New Roman"/>
                <w:color w:val="000000"/>
                <w:sz w:val="18"/>
                <w:szCs w:val="18"/>
              </w:rPr>
            </w:pPr>
          </w:p>
        </w:tc>
        <w:tc>
          <w:tcPr>
            <w:tcW w:w="343" w:type="pct"/>
            <w:shd w:val="clear" w:color="auto" w:fill="auto"/>
            <w:noWrap/>
            <w:vAlign w:val="center"/>
          </w:tcPr>
          <w:p w14:paraId="0195BF8C" w14:textId="77777777" w:rsidR="00475BEF" w:rsidRPr="0067042F" w:rsidRDefault="00475BEF" w:rsidP="00A43B6D">
            <w:pPr>
              <w:widowControl/>
              <w:autoSpaceDE/>
              <w:autoSpaceDN/>
              <w:adjustRightInd/>
              <w:rPr>
                <w:rFonts w:eastAsia="Times New Roman"/>
                <w:color w:val="000000"/>
                <w:sz w:val="18"/>
                <w:szCs w:val="18"/>
              </w:rPr>
            </w:pPr>
          </w:p>
        </w:tc>
        <w:tc>
          <w:tcPr>
            <w:tcW w:w="298" w:type="pct"/>
            <w:shd w:val="clear" w:color="auto" w:fill="auto"/>
            <w:noWrap/>
            <w:vAlign w:val="center"/>
          </w:tcPr>
          <w:p w14:paraId="68E20126" w14:textId="77777777" w:rsidR="00475BEF" w:rsidRPr="0067042F" w:rsidRDefault="00475BEF" w:rsidP="00A43B6D">
            <w:pPr>
              <w:widowControl/>
              <w:autoSpaceDE/>
              <w:autoSpaceDN/>
              <w:adjustRightInd/>
              <w:rPr>
                <w:rFonts w:eastAsia="Times New Roman"/>
                <w:color w:val="000000"/>
                <w:sz w:val="18"/>
                <w:szCs w:val="18"/>
              </w:rPr>
            </w:pPr>
          </w:p>
        </w:tc>
        <w:tc>
          <w:tcPr>
            <w:tcW w:w="473" w:type="pct"/>
            <w:shd w:val="clear" w:color="auto" w:fill="auto"/>
            <w:noWrap/>
            <w:vAlign w:val="center"/>
          </w:tcPr>
          <w:p w14:paraId="4152FDDA" w14:textId="77777777" w:rsidR="00475BEF" w:rsidRPr="0067042F" w:rsidRDefault="00475BEF" w:rsidP="00A43B6D">
            <w:pPr>
              <w:widowControl/>
              <w:autoSpaceDE/>
              <w:autoSpaceDN/>
              <w:adjustRightInd/>
              <w:rPr>
                <w:rFonts w:eastAsia="Times New Roman"/>
                <w:color w:val="000000"/>
                <w:sz w:val="18"/>
                <w:szCs w:val="18"/>
              </w:rPr>
            </w:pPr>
          </w:p>
        </w:tc>
        <w:tc>
          <w:tcPr>
            <w:tcW w:w="376" w:type="pct"/>
            <w:shd w:val="clear" w:color="auto" w:fill="auto"/>
            <w:noWrap/>
            <w:vAlign w:val="center"/>
          </w:tcPr>
          <w:p w14:paraId="27E15A7B" w14:textId="77777777" w:rsidR="00475BEF" w:rsidRPr="0067042F" w:rsidRDefault="00475BEF" w:rsidP="00A43B6D">
            <w:pPr>
              <w:widowControl/>
              <w:autoSpaceDE/>
              <w:autoSpaceDN/>
              <w:adjustRightInd/>
              <w:rPr>
                <w:rFonts w:eastAsia="Times New Roman"/>
                <w:color w:val="000000"/>
                <w:sz w:val="18"/>
                <w:szCs w:val="18"/>
              </w:rPr>
            </w:pPr>
          </w:p>
        </w:tc>
        <w:tc>
          <w:tcPr>
            <w:tcW w:w="424" w:type="pct"/>
            <w:vAlign w:val="center"/>
          </w:tcPr>
          <w:p w14:paraId="0B58E2B3" w14:textId="77777777" w:rsidR="00475BEF" w:rsidRPr="0067042F" w:rsidRDefault="00475BEF" w:rsidP="00A43B6D">
            <w:pPr>
              <w:widowControl/>
              <w:autoSpaceDE/>
              <w:autoSpaceDN/>
              <w:adjustRightInd/>
              <w:rPr>
                <w:rFonts w:eastAsia="Times New Roman"/>
                <w:color w:val="000000"/>
                <w:sz w:val="18"/>
                <w:szCs w:val="18"/>
              </w:rPr>
            </w:pPr>
          </w:p>
        </w:tc>
      </w:tr>
      <w:tr w:rsidR="00475BEF" w:rsidRPr="0067042F" w14:paraId="59A2D194" w14:textId="77777777" w:rsidTr="00CF77E4">
        <w:trPr>
          <w:trHeight w:val="340"/>
        </w:trPr>
        <w:tc>
          <w:tcPr>
            <w:tcW w:w="393" w:type="pct"/>
            <w:shd w:val="clear" w:color="auto" w:fill="auto"/>
            <w:noWrap/>
            <w:vAlign w:val="center"/>
          </w:tcPr>
          <w:p w14:paraId="7C28A4DA" w14:textId="77777777" w:rsidR="00475BEF" w:rsidRPr="0067042F" w:rsidRDefault="00475BEF" w:rsidP="00A43B6D">
            <w:pPr>
              <w:widowControl/>
              <w:autoSpaceDE/>
              <w:autoSpaceDN/>
              <w:adjustRightInd/>
              <w:rPr>
                <w:rFonts w:eastAsia="Times New Roman"/>
                <w:color w:val="000000"/>
                <w:sz w:val="18"/>
                <w:szCs w:val="18"/>
              </w:rPr>
            </w:pPr>
          </w:p>
        </w:tc>
        <w:tc>
          <w:tcPr>
            <w:tcW w:w="313" w:type="pct"/>
            <w:shd w:val="clear" w:color="auto" w:fill="auto"/>
            <w:vAlign w:val="center"/>
          </w:tcPr>
          <w:p w14:paraId="3E492FD0" w14:textId="77777777" w:rsidR="00475BEF" w:rsidRPr="0067042F" w:rsidRDefault="00475BEF" w:rsidP="00A43B6D">
            <w:pPr>
              <w:widowControl/>
              <w:autoSpaceDE/>
              <w:autoSpaceDN/>
              <w:adjustRightInd/>
              <w:rPr>
                <w:rFonts w:eastAsia="Times New Roman"/>
                <w:color w:val="000000"/>
                <w:sz w:val="18"/>
                <w:szCs w:val="18"/>
              </w:rPr>
            </w:pPr>
          </w:p>
        </w:tc>
        <w:tc>
          <w:tcPr>
            <w:tcW w:w="827" w:type="pct"/>
            <w:gridSpan w:val="2"/>
            <w:shd w:val="clear" w:color="auto" w:fill="auto"/>
            <w:noWrap/>
            <w:vAlign w:val="center"/>
          </w:tcPr>
          <w:p w14:paraId="18BC18B4" w14:textId="77777777" w:rsidR="00475BEF" w:rsidRPr="0067042F" w:rsidRDefault="00475BEF" w:rsidP="00A43B6D">
            <w:pPr>
              <w:widowControl/>
              <w:autoSpaceDE/>
              <w:autoSpaceDN/>
              <w:adjustRightInd/>
              <w:rPr>
                <w:rFonts w:eastAsia="Times New Roman"/>
                <w:color w:val="000000"/>
                <w:sz w:val="18"/>
                <w:szCs w:val="18"/>
              </w:rPr>
            </w:pPr>
          </w:p>
        </w:tc>
        <w:tc>
          <w:tcPr>
            <w:tcW w:w="703" w:type="pct"/>
            <w:vAlign w:val="center"/>
          </w:tcPr>
          <w:p w14:paraId="030C7894" w14:textId="77777777" w:rsidR="00475BEF" w:rsidRPr="0067042F" w:rsidRDefault="00475BEF" w:rsidP="00A43B6D">
            <w:pPr>
              <w:widowControl/>
              <w:autoSpaceDE/>
              <w:autoSpaceDN/>
              <w:adjustRightInd/>
              <w:rPr>
                <w:rFonts w:eastAsia="Times New Roman"/>
                <w:color w:val="000000"/>
                <w:sz w:val="18"/>
                <w:szCs w:val="18"/>
              </w:rPr>
            </w:pPr>
          </w:p>
        </w:tc>
        <w:tc>
          <w:tcPr>
            <w:tcW w:w="430" w:type="pct"/>
            <w:vAlign w:val="center"/>
          </w:tcPr>
          <w:p w14:paraId="107A6850" w14:textId="77777777" w:rsidR="00475BEF" w:rsidRPr="0067042F" w:rsidRDefault="00475BEF" w:rsidP="00A43B6D">
            <w:pPr>
              <w:widowControl/>
              <w:autoSpaceDE/>
              <w:autoSpaceDN/>
              <w:adjustRightInd/>
              <w:rPr>
                <w:rFonts w:eastAsia="Times New Roman"/>
                <w:color w:val="000000"/>
                <w:sz w:val="18"/>
                <w:szCs w:val="18"/>
              </w:rPr>
            </w:pPr>
          </w:p>
        </w:tc>
        <w:tc>
          <w:tcPr>
            <w:tcW w:w="420" w:type="pct"/>
            <w:shd w:val="clear" w:color="auto" w:fill="auto"/>
            <w:noWrap/>
            <w:vAlign w:val="center"/>
          </w:tcPr>
          <w:p w14:paraId="43006E6D" w14:textId="77777777" w:rsidR="00475BEF" w:rsidRPr="0067042F" w:rsidRDefault="00475BEF" w:rsidP="00A43B6D">
            <w:pPr>
              <w:widowControl/>
              <w:autoSpaceDE/>
              <w:autoSpaceDN/>
              <w:adjustRightInd/>
              <w:rPr>
                <w:rFonts w:eastAsia="Times New Roman"/>
                <w:color w:val="000000"/>
                <w:sz w:val="18"/>
                <w:szCs w:val="18"/>
              </w:rPr>
            </w:pPr>
          </w:p>
        </w:tc>
        <w:tc>
          <w:tcPr>
            <w:tcW w:w="343" w:type="pct"/>
            <w:shd w:val="clear" w:color="auto" w:fill="auto"/>
            <w:noWrap/>
            <w:vAlign w:val="center"/>
          </w:tcPr>
          <w:p w14:paraId="02992045" w14:textId="77777777" w:rsidR="00475BEF" w:rsidRPr="0067042F" w:rsidRDefault="00475BEF" w:rsidP="00A43B6D">
            <w:pPr>
              <w:widowControl/>
              <w:autoSpaceDE/>
              <w:autoSpaceDN/>
              <w:adjustRightInd/>
              <w:rPr>
                <w:rFonts w:eastAsia="Times New Roman"/>
                <w:color w:val="000000"/>
                <w:sz w:val="18"/>
                <w:szCs w:val="18"/>
              </w:rPr>
            </w:pPr>
          </w:p>
        </w:tc>
        <w:tc>
          <w:tcPr>
            <w:tcW w:w="298" w:type="pct"/>
            <w:shd w:val="clear" w:color="auto" w:fill="auto"/>
            <w:noWrap/>
            <w:vAlign w:val="center"/>
          </w:tcPr>
          <w:p w14:paraId="4777B448" w14:textId="77777777" w:rsidR="00475BEF" w:rsidRPr="0067042F" w:rsidRDefault="00475BEF" w:rsidP="00A43B6D">
            <w:pPr>
              <w:widowControl/>
              <w:autoSpaceDE/>
              <w:autoSpaceDN/>
              <w:adjustRightInd/>
              <w:rPr>
                <w:rFonts w:eastAsia="Times New Roman"/>
                <w:color w:val="000000"/>
                <w:sz w:val="18"/>
                <w:szCs w:val="18"/>
              </w:rPr>
            </w:pPr>
          </w:p>
        </w:tc>
        <w:tc>
          <w:tcPr>
            <w:tcW w:w="473" w:type="pct"/>
            <w:shd w:val="clear" w:color="auto" w:fill="auto"/>
            <w:noWrap/>
            <w:vAlign w:val="center"/>
          </w:tcPr>
          <w:p w14:paraId="564C175B" w14:textId="77777777" w:rsidR="00475BEF" w:rsidRPr="0067042F" w:rsidRDefault="00475BEF" w:rsidP="00A43B6D">
            <w:pPr>
              <w:widowControl/>
              <w:autoSpaceDE/>
              <w:autoSpaceDN/>
              <w:adjustRightInd/>
              <w:rPr>
                <w:rFonts w:eastAsia="Times New Roman"/>
                <w:color w:val="000000"/>
                <w:sz w:val="18"/>
                <w:szCs w:val="18"/>
              </w:rPr>
            </w:pPr>
          </w:p>
        </w:tc>
        <w:tc>
          <w:tcPr>
            <w:tcW w:w="376" w:type="pct"/>
            <w:shd w:val="clear" w:color="auto" w:fill="auto"/>
            <w:noWrap/>
            <w:vAlign w:val="center"/>
          </w:tcPr>
          <w:p w14:paraId="4028EFCD" w14:textId="77777777" w:rsidR="00475BEF" w:rsidRPr="0067042F" w:rsidRDefault="00475BEF" w:rsidP="00A43B6D">
            <w:pPr>
              <w:widowControl/>
              <w:autoSpaceDE/>
              <w:autoSpaceDN/>
              <w:adjustRightInd/>
              <w:rPr>
                <w:rFonts w:eastAsia="Times New Roman"/>
                <w:color w:val="000000"/>
                <w:sz w:val="18"/>
                <w:szCs w:val="18"/>
              </w:rPr>
            </w:pPr>
          </w:p>
        </w:tc>
        <w:tc>
          <w:tcPr>
            <w:tcW w:w="424" w:type="pct"/>
            <w:vAlign w:val="center"/>
          </w:tcPr>
          <w:p w14:paraId="7D845AF8" w14:textId="77777777" w:rsidR="00475BEF" w:rsidRPr="0067042F" w:rsidRDefault="00475BEF" w:rsidP="00A43B6D">
            <w:pPr>
              <w:widowControl/>
              <w:autoSpaceDE/>
              <w:autoSpaceDN/>
              <w:adjustRightInd/>
              <w:rPr>
                <w:rFonts w:eastAsia="Times New Roman"/>
                <w:color w:val="000000"/>
                <w:sz w:val="18"/>
                <w:szCs w:val="18"/>
              </w:rPr>
            </w:pPr>
          </w:p>
        </w:tc>
      </w:tr>
      <w:tr w:rsidR="00475BEF" w:rsidRPr="0067042F" w14:paraId="70946EFA" w14:textId="77777777" w:rsidTr="00CF77E4">
        <w:trPr>
          <w:trHeight w:val="283"/>
        </w:trPr>
        <w:tc>
          <w:tcPr>
            <w:tcW w:w="4200" w:type="pct"/>
            <w:gridSpan w:val="10"/>
            <w:shd w:val="clear" w:color="auto" w:fill="D9D9D9" w:themeFill="background1" w:themeFillShade="D9"/>
            <w:noWrap/>
            <w:vAlign w:val="center"/>
          </w:tcPr>
          <w:p w14:paraId="564F13C6" w14:textId="77777777" w:rsidR="00475BEF" w:rsidRPr="00627EA5" w:rsidRDefault="00475BEF" w:rsidP="00A43B6D">
            <w:pPr>
              <w:widowControl/>
              <w:autoSpaceDE/>
              <w:autoSpaceDN/>
              <w:adjustRightInd/>
              <w:jc w:val="right"/>
              <w:rPr>
                <w:rFonts w:eastAsia="Times New Roman"/>
                <w:b/>
                <w:bCs/>
                <w:color w:val="000000"/>
                <w:sz w:val="18"/>
                <w:szCs w:val="18"/>
              </w:rPr>
            </w:pPr>
            <w:r>
              <w:rPr>
                <w:rFonts w:eastAsia="Times New Roman"/>
                <w:b/>
                <w:bCs/>
                <w:color w:val="000000"/>
                <w:sz w:val="18"/>
                <w:szCs w:val="18"/>
              </w:rPr>
              <w:t>TOTALE ORE</w:t>
            </w:r>
            <w:r w:rsidRPr="002D44BA">
              <w:rPr>
                <w:rFonts w:eastAsia="Times New Roman"/>
                <w:b/>
                <w:bCs/>
                <w:color w:val="000000"/>
                <w:sz w:val="18"/>
                <w:szCs w:val="18"/>
              </w:rPr>
              <w:t xml:space="preserve"> </w:t>
            </w:r>
            <w:r w:rsidRPr="00D24CFA">
              <w:rPr>
                <w:rFonts w:eastAsia="Times New Roman"/>
                <w:b/>
                <w:bCs/>
                <w:color w:val="000000"/>
                <w:sz w:val="20"/>
                <w:szCs w:val="20"/>
              </w:rPr>
              <w:t>Altri servizi multifunzionali</w:t>
            </w:r>
          </w:p>
        </w:tc>
        <w:tc>
          <w:tcPr>
            <w:tcW w:w="376" w:type="pct"/>
            <w:shd w:val="clear" w:color="auto" w:fill="D9D9D9" w:themeFill="background1" w:themeFillShade="D9"/>
            <w:noWrap/>
            <w:vAlign w:val="center"/>
          </w:tcPr>
          <w:p w14:paraId="32B67A2F" w14:textId="77777777" w:rsidR="00475BEF" w:rsidRPr="0067042F" w:rsidRDefault="00475BEF" w:rsidP="00A43B6D">
            <w:pPr>
              <w:widowControl/>
              <w:autoSpaceDE/>
              <w:autoSpaceDN/>
              <w:adjustRightInd/>
              <w:rPr>
                <w:rFonts w:eastAsia="Times New Roman"/>
                <w:color w:val="000000"/>
                <w:sz w:val="18"/>
                <w:szCs w:val="18"/>
              </w:rPr>
            </w:pPr>
          </w:p>
        </w:tc>
        <w:tc>
          <w:tcPr>
            <w:tcW w:w="424" w:type="pct"/>
            <w:shd w:val="clear" w:color="auto" w:fill="D9D9D9" w:themeFill="background1" w:themeFillShade="D9"/>
            <w:vAlign w:val="center"/>
          </w:tcPr>
          <w:p w14:paraId="1D7A1C17" w14:textId="77777777" w:rsidR="00475BEF" w:rsidRPr="0067042F" w:rsidRDefault="00475BEF" w:rsidP="002F7CF3">
            <w:pPr>
              <w:widowControl/>
              <w:autoSpaceDE/>
              <w:autoSpaceDN/>
              <w:adjustRightInd/>
              <w:jc w:val="center"/>
              <w:rPr>
                <w:rFonts w:eastAsia="Times New Roman"/>
                <w:color w:val="000000"/>
                <w:sz w:val="18"/>
                <w:szCs w:val="18"/>
              </w:rPr>
            </w:pPr>
          </w:p>
        </w:tc>
      </w:tr>
      <w:tr w:rsidR="00475BEF" w:rsidRPr="0067042F" w14:paraId="54257D06" w14:textId="77777777" w:rsidTr="00CF77E4">
        <w:trPr>
          <w:trHeight w:val="283"/>
        </w:trPr>
        <w:tc>
          <w:tcPr>
            <w:tcW w:w="4200" w:type="pct"/>
            <w:gridSpan w:val="10"/>
            <w:shd w:val="clear" w:color="auto" w:fill="D9D9D9" w:themeFill="background1" w:themeFillShade="D9"/>
            <w:noWrap/>
            <w:vAlign w:val="center"/>
          </w:tcPr>
          <w:p w14:paraId="097257BF" w14:textId="77777777" w:rsidR="00475BEF" w:rsidRPr="00627EA5" w:rsidRDefault="00475BEF" w:rsidP="00A43B6D">
            <w:pPr>
              <w:widowControl/>
              <w:autoSpaceDE/>
              <w:autoSpaceDN/>
              <w:adjustRightInd/>
              <w:jc w:val="right"/>
              <w:rPr>
                <w:rFonts w:eastAsia="Times New Roman"/>
                <w:b/>
                <w:bCs/>
                <w:color w:val="000000"/>
                <w:sz w:val="18"/>
                <w:szCs w:val="18"/>
              </w:rPr>
            </w:pPr>
            <w:r w:rsidRPr="002D44BA">
              <w:rPr>
                <w:rFonts w:eastAsia="Times New Roman"/>
                <w:b/>
                <w:bCs/>
                <w:color w:val="000000"/>
                <w:sz w:val="18"/>
                <w:szCs w:val="18"/>
              </w:rPr>
              <w:t xml:space="preserve">TOTALE GIORNATE </w:t>
            </w:r>
            <w:r w:rsidRPr="00D24CFA">
              <w:rPr>
                <w:rFonts w:eastAsia="Times New Roman"/>
                <w:b/>
                <w:bCs/>
                <w:color w:val="000000"/>
                <w:sz w:val="20"/>
                <w:szCs w:val="20"/>
              </w:rPr>
              <w:t>Altri servizi multifunzionali</w:t>
            </w:r>
          </w:p>
        </w:tc>
        <w:tc>
          <w:tcPr>
            <w:tcW w:w="376" w:type="pct"/>
            <w:shd w:val="clear" w:color="auto" w:fill="D9D9D9" w:themeFill="background1" w:themeFillShade="D9"/>
            <w:noWrap/>
            <w:vAlign w:val="center"/>
          </w:tcPr>
          <w:p w14:paraId="029CF5A9" w14:textId="77777777" w:rsidR="00475BEF" w:rsidRPr="0067042F" w:rsidRDefault="00475BEF" w:rsidP="00A43B6D">
            <w:pPr>
              <w:widowControl/>
              <w:autoSpaceDE/>
              <w:autoSpaceDN/>
              <w:adjustRightInd/>
              <w:rPr>
                <w:rFonts w:eastAsia="Times New Roman"/>
                <w:color w:val="000000"/>
                <w:sz w:val="18"/>
                <w:szCs w:val="18"/>
              </w:rPr>
            </w:pPr>
          </w:p>
        </w:tc>
        <w:tc>
          <w:tcPr>
            <w:tcW w:w="424" w:type="pct"/>
            <w:shd w:val="clear" w:color="auto" w:fill="D9D9D9" w:themeFill="background1" w:themeFillShade="D9"/>
            <w:vAlign w:val="center"/>
          </w:tcPr>
          <w:p w14:paraId="5A88FB81" w14:textId="77777777" w:rsidR="00475BEF" w:rsidRPr="0067042F" w:rsidRDefault="00475BEF" w:rsidP="002F7CF3">
            <w:pPr>
              <w:widowControl/>
              <w:autoSpaceDE/>
              <w:autoSpaceDN/>
              <w:adjustRightInd/>
              <w:jc w:val="center"/>
              <w:rPr>
                <w:rFonts w:eastAsia="Times New Roman"/>
                <w:color w:val="000000"/>
                <w:sz w:val="18"/>
                <w:szCs w:val="18"/>
              </w:rPr>
            </w:pPr>
          </w:p>
        </w:tc>
      </w:tr>
    </w:tbl>
    <w:p w14:paraId="3D3A3502" w14:textId="77777777" w:rsidR="00475BEF" w:rsidRDefault="00475BEF" w:rsidP="00475BEF"/>
    <w:p w14:paraId="5E09BED4" w14:textId="77777777" w:rsidR="00263DBA" w:rsidRDefault="00263DBA" w:rsidP="00475BEF"/>
    <w:p w14:paraId="7D1061CB" w14:textId="77777777" w:rsidR="00475BEF" w:rsidRDefault="00475BEF" w:rsidP="00475BEF"/>
    <w:tbl>
      <w:tblPr>
        <w:tblW w:w="5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04"/>
        <w:gridCol w:w="1056"/>
        <w:gridCol w:w="1260"/>
        <w:gridCol w:w="600"/>
        <w:gridCol w:w="603"/>
        <w:gridCol w:w="604"/>
        <w:gridCol w:w="1172"/>
        <w:gridCol w:w="1172"/>
        <w:gridCol w:w="1172"/>
        <w:gridCol w:w="1172"/>
        <w:gridCol w:w="2016"/>
        <w:gridCol w:w="2689"/>
      </w:tblGrid>
      <w:tr w:rsidR="00475BEF" w:rsidRPr="008C2FF3" w14:paraId="132D1138" w14:textId="77777777" w:rsidTr="00A43B6D">
        <w:trPr>
          <w:trHeight w:val="283"/>
        </w:trPr>
        <w:tc>
          <w:tcPr>
            <w:tcW w:w="5000" w:type="pct"/>
            <w:gridSpan w:val="12"/>
            <w:shd w:val="clear" w:color="000000" w:fill="F2F2F2"/>
            <w:vAlign w:val="center"/>
            <w:hideMark/>
          </w:tcPr>
          <w:p w14:paraId="7884A14D" w14:textId="797FC9DE" w:rsidR="00475BEF" w:rsidRPr="00D24CFA" w:rsidRDefault="00475BEF" w:rsidP="00A43B6D">
            <w:pPr>
              <w:widowControl/>
              <w:autoSpaceDE/>
              <w:autoSpaceDN/>
              <w:adjustRightInd/>
              <w:rPr>
                <w:rFonts w:eastAsia="Times New Roman"/>
                <w:b/>
                <w:bCs/>
                <w:color w:val="000000"/>
                <w:sz w:val="20"/>
                <w:szCs w:val="20"/>
              </w:rPr>
            </w:pPr>
            <w:r w:rsidRPr="00FB6C6B">
              <w:rPr>
                <w:rFonts w:eastAsia="Times New Roman"/>
                <w:b/>
                <w:bCs/>
                <w:sz w:val="20"/>
                <w:szCs w:val="20"/>
              </w:rPr>
              <w:t>2.</w:t>
            </w:r>
            <w:r>
              <w:rPr>
                <w:rFonts w:eastAsia="Times New Roman"/>
                <w:b/>
                <w:bCs/>
                <w:sz w:val="20"/>
                <w:szCs w:val="20"/>
              </w:rPr>
              <w:t>6</w:t>
            </w:r>
            <w:r w:rsidRPr="00FB6C6B">
              <w:rPr>
                <w:rFonts w:eastAsia="Times New Roman"/>
                <w:b/>
                <w:bCs/>
                <w:sz w:val="20"/>
                <w:szCs w:val="20"/>
              </w:rPr>
              <w:t>.1.5 Multifunzionalità produttiva</w:t>
            </w:r>
          </w:p>
        </w:tc>
      </w:tr>
      <w:tr w:rsidR="00475BEF" w:rsidRPr="008C2FF3" w14:paraId="78BF35A1" w14:textId="77777777" w:rsidTr="00A43B6D">
        <w:trPr>
          <w:trHeight w:val="402"/>
        </w:trPr>
        <w:tc>
          <w:tcPr>
            <w:tcW w:w="501" w:type="pct"/>
            <w:vMerge w:val="restart"/>
            <w:shd w:val="clear" w:color="auto" w:fill="auto"/>
            <w:vAlign w:val="center"/>
            <w:hideMark/>
          </w:tcPr>
          <w:p w14:paraId="42FA49C4" w14:textId="77777777" w:rsidR="00475BEF" w:rsidRPr="0067042F" w:rsidRDefault="00475BEF" w:rsidP="00A43B6D">
            <w:pPr>
              <w:widowControl/>
              <w:autoSpaceDE/>
              <w:autoSpaceDN/>
              <w:adjustRightInd/>
              <w:rPr>
                <w:rFonts w:eastAsia="Times New Roman"/>
                <w:b/>
                <w:bCs/>
                <w:color w:val="000000"/>
                <w:sz w:val="18"/>
                <w:szCs w:val="18"/>
              </w:rPr>
            </w:pPr>
            <w:r w:rsidRPr="0067042F">
              <w:rPr>
                <w:rFonts w:eastAsia="Times New Roman"/>
                <w:b/>
                <w:bCs/>
                <w:color w:val="000000"/>
                <w:sz w:val="18"/>
                <w:szCs w:val="18"/>
              </w:rPr>
              <w:t>Attività Esercitata</w:t>
            </w:r>
          </w:p>
        </w:tc>
        <w:tc>
          <w:tcPr>
            <w:tcW w:w="352" w:type="pct"/>
            <w:vMerge w:val="restart"/>
            <w:shd w:val="clear" w:color="auto" w:fill="auto"/>
            <w:noWrap/>
            <w:vAlign w:val="center"/>
            <w:hideMark/>
          </w:tcPr>
          <w:p w14:paraId="16ECB56E"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w:t>
            </w:r>
          </w:p>
        </w:tc>
        <w:tc>
          <w:tcPr>
            <w:tcW w:w="419" w:type="pct"/>
            <w:vMerge w:val="restart"/>
            <w:shd w:val="clear" w:color="auto" w:fill="auto"/>
            <w:vAlign w:val="center"/>
            <w:hideMark/>
          </w:tcPr>
          <w:p w14:paraId="11F8EC8B"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Produzioni primarie o sottoprodotti lavorati</w:t>
            </w:r>
          </w:p>
        </w:tc>
        <w:tc>
          <w:tcPr>
            <w:tcW w:w="602" w:type="pct"/>
            <w:gridSpan w:val="3"/>
            <w:shd w:val="clear" w:color="auto" w:fill="auto"/>
            <w:noWrap/>
            <w:vAlign w:val="center"/>
            <w:hideMark/>
          </w:tcPr>
          <w:p w14:paraId="1597511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w:t>
            </w:r>
            <w:r>
              <w:rPr>
                <w:rFonts w:eastAsia="Times New Roman"/>
                <w:b/>
                <w:bCs/>
                <w:color w:val="000000"/>
                <w:sz w:val="18"/>
                <w:szCs w:val="18"/>
              </w:rPr>
              <w:t xml:space="preserve"> </w:t>
            </w:r>
            <w:r>
              <w:rPr>
                <w:rFonts w:eastAsia="Times New Roman"/>
                <w:b/>
                <w:bCs/>
                <w:color w:val="000000"/>
                <w:sz w:val="18"/>
                <w:szCs w:val="18"/>
              </w:rPr>
              <w:br/>
              <w:t>(Q.li, Kg, hl)</w:t>
            </w:r>
          </w:p>
        </w:tc>
        <w:tc>
          <w:tcPr>
            <w:tcW w:w="1559" w:type="pct"/>
            <w:gridSpan w:val="4"/>
            <w:shd w:val="clear" w:color="auto" w:fill="auto"/>
            <w:noWrap/>
            <w:vAlign w:val="center"/>
            <w:hideMark/>
          </w:tcPr>
          <w:p w14:paraId="690E827F"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Inizio Attività</w:t>
            </w:r>
          </w:p>
        </w:tc>
        <w:tc>
          <w:tcPr>
            <w:tcW w:w="671" w:type="pct"/>
            <w:vMerge w:val="restart"/>
            <w:shd w:val="clear" w:color="auto" w:fill="auto"/>
            <w:vAlign w:val="center"/>
            <w:hideMark/>
          </w:tcPr>
          <w:p w14:paraId="6CB1233E" w14:textId="77777777" w:rsidR="00475BEF" w:rsidRPr="0067042F" w:rsidRDefault="00475BEF" w:rsidP="00A43B6D">
            <w:pPr>
              <w:widowControl/>
              <w:autoSpaceDE/>
              <w:autoSpaceDN/>
              <w:adjustRightInd/>
              <w:jc w:val="center"/>
              <w:rPr>
                <w:rFonts w:eastAsia="Times New Roman"/>
                <w:b/>
                <w:bCs/>
                <w:color w:val="000000"/>
                <w:sz w:val="18"/>
                <w:szCs w:val="18"/>
              </w:rPr>
            </w:pPr>
            <w:r>
              <w:rPr>
                <w:rFonts w:eastAsia="Times New Roman"/>
                <w:b/>
                <w:bCs/>
                <w:color w:val="000000"/>
                <w:sz w:val="18"/>
                <w:szCs w:val="18"/>
              </w:rPr>
              <w:t>Tipologia di conferente extra aziendale (impresa agricola o altro)</w:t>
            </w:r>
          </w:p>
        </w:tc>
        <w:tc>
          <w:tcPr>
            <w:tcW w:w="896" w:type="pct"/>
            <w:vMerge w:val="restart"/>
            <w:shd w:val="clear" w:color="auto" w:fill="auto"/>
            <w:vAlign w:val="center"/>
            <w:hideMark/>
          </w:tcPr>
          <w:p w14:paraId="62A1EAF2"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d'esercizio</w:t>
            </w:r>
          </w:p>
        </w:tc>
      </w:tr>
      <w:tr w:rsidR="00475BEF" w:rsidRPr="008C2FF3" w14:paraId="694FFCD4" w14:textId="77777777" w:rsidTr="00A43B6D">
        <w:trPr>
          <w:cantSplit/>
          <w:trHeight w:val="1414"/>
        </w:trPr>
        <w:tc>
          <w:tcPr>
            <w:tcW w:w="501" w:type="pct"/>
            <w:vMerge/>
            <w:tcBorders>
              <w:bottom w:val="single" w:sz="4" w:space="0" w:color="auto"/>
            </w:tcBorders>
            <w:shd w:val="clear" w:color="auto" w:fill="F2F2F2" w:themeFill="background1" w:themeFillShade="F2"/>
            <w:vAlign w:val="center"/>
            <w:hideMark/>
          </w:tcPr>
          <w:p w14:paraId="5A795B05" w14:textId="77777777" w:rsidR="00475BEF" w:rsidRPr="0067042F" w:rsidRDefault="00475BEF" w:rsidP="00A43B6D">
            <w:pPr>
              <w:widowControl/>
              <w:autoSpaceDE/>
              <w:autoSpaceDN/>
              <w:adjustRightInd/>
              <w:rPr>
                <w:rFonts w:eastAsia="Times New Roman"/>
                <w:b/>
                <w:bCs/>
                <w:color w:val="000000"/>
                <w:sz w:val="18"/>
                <w:szCs w:val="18"/>
              </w:rPr>
            </w:pPr>
          </w:p>
        </w:tc>
        <w:tc>
          <w:tcPr>
            <w:tcW w:w="352" w:type="pct"/>
            <w:vMerge/>
            <w:tcBorders>
              <w:bottom w:val="single" w:sz="4" w:space="0" w:color="auto"/>
            </w:tcBorders>
            <w:shd w:val="clear" w:color="auto" w:fill="F2F2F2" w:themeFill="background1" w:themeFillShade="F2"/>
            <w:vAlign w:val="center"/>
            <w:hideMark/>
          </w:tcPr>
          <w:p w14:paraId="7CA5C0A1" w14:textId="77777777" w:rsidR="00475BEF" w:rsidRPr="0067042F" w:rsidRDefault="00475BEF" w:rsidP="00A43B6D">
            <w:pPr>
              <w:widowControl/>
              <w:autoSpaceDE/>
              <w:autoSpaceDN/>
              <w:adjustRightInd/>
              <w:rPr>
                <w:rFonts w:eastAsia="Times New Roman"/>
                <w:b/>
                <w:bCs/>
                <w:color w:val="000000"/>
                <w:sz w:val="18"/>
                <w:szCs w:val="18"/>
              </w:rPr>
            </w:pPr>
          </w:p>
        </w:tc>
        <w:tc>
          <w:tcPr>
            <w:tcW w:w="419" w:type="pct"/>
            <w:vMerge/>
            <w:tcBorders>
              <w:bottom w:val="single" w:sz="4" w:space="0" w:color="auto"/>
            </w:tcBorders>
            <w:shd w:val="clear" w:color="auto" w:fill="F2F2F2" w:themeFill="background1" w:themeFillShade="F2"/>
            <w:vAlign w:val="center"/>
            <w:hideMark/>
          </w:tcPr>
          <w:p w14:paraId="7DDBDD51" w14:textId="77777777" w:rsidR="00475BEF" w:rsidRPr="0067042F" w:rsidRDefault="00475BEF" w:rsidP="00A43B6D">
            <w:pPr>
              <w:widowControl/>
              <w:autoSpaceDE/>
              <w:autoSpaceDN/>
              <w:adjustRightInd/>
              <w:rPr>
                <w:rFonts w:eastAsia="Times New Roman"/>
                <w:b/>
                <w:bCs/>
                <w:color w:val="000000"/>
                <w:sz w:val="18"/>
                <w:szCs w:val="18"/>
              </w:rPr>
            </w:pPr>
          </w:p>
        </w:tc>
        <w:tc>
          <w:tcPr>
            <w:tcW w:w="200" w:type="pct"/>
            <w:tcBorders>
              <w:bottom w:val="single" w:sz="4" w:space="0" w:color="auto"/>
            </w:tcBorders>
            <w:shd w:val="clear" w:color="auto" w:fill="auto"/>
            <w:noWrap/>
            <w:textDirection w:val="btLr"/>
            <w:vAlign w:val="center"/>
            <w:hideMark/>
          </w:tcPr>
          <w:p w14:paraId="76C65DF0" w14:textId="77777777" w:rsidR="00475BEF" w:rsidRPr="0067042F" w:rsidRDefault="00475BEF" w:rsidP="00A43B6D">
            <w:pPr>
              <w:widowControl/>
              <w:autoSpaceDE/>
              <w:autoSpaceDN/>
              <w:adjustRightInd/>
              <w:ind w:left="113" w:right="113"/>
              <w:jc w:val="center"/>
              <w:rPr>
                <w:rFonts w:eastAsia="Times New Roman"/>
                <w:b/>
                <w:bCs/>
                <w:color w:val="000000"/>
                <w:sz w:val="18"/>
                <w:szCs w:val="18"/>
              </w:rPr>
            </w:pPr>
            <w:r w:rsidRPr="0067042F">
              <w:rPr>
                <w:rFonts w:eastAsia="Times New Roman"/>
                <w:b/>
                <w:bCs/>
                <w:color w:val="000000"/>
                <w:sz w:val="18"/>
                <w:szCs w:val="18"/>
              </w:rPr>
              <w:t>Aziendale</w:t>
            </w:r>
          </w:p>
        </w:tc>
        <w:tc>
          <w:tcPr>
            <w:tcW w:w="201" w:type="pct"/>
            <w:tcBorders>
              <w:bottom w:val="single" w:sz="4" w:space="0" w:color="auto"/>
            </w:tcBorders>
            <w:shd w:val="clear" w:color="auto" w:fill="auto"/>
            <w:textDirection w:val="btLr"/>
            <w:vAlign w:val="center"/>
            <w:hideMark/>
          </w:tcPr>
          <w:p w14:paraId="330EC796" w14:textId="77777777" w:rsidR="00475BEF" w:rsidRPr="0067042F" w:rsidRDefault="00475BEF" w:rsidP="00A43B6D">
            <w:pPr>
              <w:widowControl/>
              <w:autoSpaceDE/>
              <w:autoSpaceDN/>
              <w:adjustRightInd/>
              <w:ind w:left="113" w:right="113"/>
              <w:jc w:val="center"/>
              <w:rPr>
                <w:rFonts w:eastAsia="Times New Roman"/>
                <w:b/>
                <w:bCs/>
                <w:color w:val="000000"/>
                <w:sz w:val="18"/>
                <w:szCs w:val="18"/>
              </w:rPr>
            </w:pPr>
            <w:r w:rsidRPr="0067042F">
              <w:rPr>
                <w:rFonts w:eastAsia="Times New Roman"/>
                <w:b/>
                <w:bCs/>
                <w:color w:val="000000"/>
                <w:sz w:val="18"/>
                <w:szCs w:val="18"/>
              </w:rPr>
              <w:t xml:space="preserve">Extra aziendale </w:t>
            </w:r>
          </w:p>
        </w:tc>
        <w:tc>
          <w:tcPr>
            <w:tcW w:w="201" w:type="pct"/>
            <w:tcBorders>
              <w:bottom w:val="single" w:sz="4" w:space="0" w:color="auto"/>
            </w:tcBorders>
            <w:shd w:val="clear" w:color="auto" w:fill="auto"/>
            <w:noWrap/>
            <w:textDirection w:val="btLr"/>
            <w:vAlign w:val="center"/>
            <w:hideMark/>
          </w:tcPr>
          <w:p w14:paraId="590B81A9" w14:textId="77777777" w:rsidR="00475BEF" w:rsidRPr="0067042F" w:rsidRDefault="00475BEF" w:rsidP="00A43B6D">
            <w:pPr>
              <w:widowControl/>
              <w:autoSpaceDE/>
              <w:autoSpaceDN/>
              <w:adjustRightInd/>
              <w:ind w:left="113" w:right="113"/>
              <w:jc w:val="center"/>
              <w:rPr>
                <w:rFonts w:eastAsia="Times New Roman"/>
                <w:b/>
                <w:bCs/>
                <w:color w:val="000000"/>
                <w:sz w:val="18"/>
                <w:szCs w:val="18"/>
              </w:rPr>
            </w:pPr>
            <w:r w:rsidRPr="0067042F">
              <w:rPr>
                <w:rFonts w:eastAsia="Times New Roman"/>
                <w:b/>
                <w:bCs/>
                <w:color w:val="000000"/>
                <w:sz w:val="18"/>
                <w:szCs w:val="18"/>
              </w:rPr>
              <w:t xml:space="preserve">Totale </w:t>
            </w:r>
          </w:p>
        </w:tc>
        <w:tc>
          <w:tcPr>
            <w:tcW w:w="390" w:type="pct"/>
            <w:tcBorders>
              <w:bottom w:val="single" w:sz="4" w:space="0" w:color="auto"/>
            </w:tcBorders>
            <w:shd w:val="clear" w:color="auto" w:fill="auto"/>
            <w:textDirection w:val="btLr"/>
            <w:vAlign w:val="center"/>
            <w:hideMark/>
          </w:tcPr>
          <w:p w14:paraId="297A04C4" w14:textId="77777777" w:rsidR="00475BEF" w:rsidRPr="00781F54" w:rsidRDefault="00475BEF" w:rsidP="00A43B6D">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Tipologia Autorizzativa</w:t>
            </w:r>
          </w:p>
        </w:tc>
        <w:tc>
          <w:tcPr>
            <w:tcW w:w="390" w:type="pct"/>
            <w:tcBorders>
              <w:bottom w:val="single" w:sz="4" w:space="0" w:color="auto"/>
            </w:tcBorders>
            <w:shd w:val="clear" w:color="auto" w:fill="auto"/>
            <w:textDirection w:val="btLr"/>
            <w:vAlign w:val="center"/>
            <w:hideMark/>
          </w:tcPr>
          <w:p w14:paraId="49159AE9" w14:textId="77777777" w:rsidR="00475BEF" w:rsidRPr="00781F54" w:rsidRDefault="00475BEF" w:rsidP="00A43B6D">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Protocollo</w:t>
            </w:r>
          </w:p>
        </w:tc>
        <w:tc>
          <w:tcPr>
            <w:tcW w:w="390" w:type="pct"/>
            <w:tcBorders>
              <w:bottom w:val="single" w:sz="4" w:space="0" w:color="auto"/>
            </w:tcBorders>
            <w:shd w:val="clear" w:color="auto" w:fill="auto"/>
            <w:textDirection w:val="btLr"/>
            <w:vAlign w:val="center"/>
            <w:hideMark/>
          </w:tcPr>
          <w:p w14:paraId="5CE4AFF7" w14:textId="77777777" w:rsidR="00475BEF" w:rsidRPr="00781F54" w:rsidRDefault="00475BEF" w:rsidP="00A43B6D">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Data</w:t>
            </w:r>
          </w:p>
        </w:tc>
        <w:tc>
          <w:tcPr>
            <w:tcW w:w="390" w:type="pct"/>
            <w:tcBorders>
              <w:bottom w:val="single" w:sz="4" w:space="0" w:color="auto"/>
            </w:tcBorders>
            <w:shd w:val="clear" w:color="auto" w:fill="auto"/>
            <w:textDirection w:val="btLr"/>
            <w:vAlign w:val="center"/>
            <w:hideMark/>
          </w:tcPr>
          <w:p w14:paraId="4C3F6FF8" w14:textId="77777777" w:rsidR="00475BEF" w:rsidRPr="00781F54" w:rsidRDefault="00475BEF" w:rsidP="00A43B6D">
            <w:pPr>
              <w:widowControl/>
              <w:autoSpaceDE/>
              <w:autoSpaceDN/>
              <w:adjustRightInd/>
              <w:ind w:left="113" w:right="113"/>
              <w:jc w:val="center"/>
              <w:rPr>
                <w:rFonts w:eastAsia="Times New Roman"/>
                <w:b/>
                <w:bCs/>
                <w:color w:val="000000"/>
                <w:sz w:val="18"/>
                <w:szCs w:val="18"/>
              </w:rPr>
            </w:pPr>
            <w:r w:rsidRPr="00781F54">
              <w:rPr>
                <w:rFonts w:eastAsia="Times New Roman"/>
                <w:b/>
                <w:bCs/>
                <w:color w:val="000000"/>
                <w:sz w:val="18"/>
                <w:szCs w:val="18"/>
              </w:rPr>
              <w:t xml:space="preserve">Ente Autorizzativo </w:t>
            </w:r>
          </w:p>
        </w:tc>
        <w:tc>
          <w:tcPr>
            <w:tcW w:w="671" w:type="pct"/>
            <w:vMerge/>
            <w:tcBorders>
              <w:bottom w:val="single" w:sz="4" w:space="0" w:color="auto"/>
            </w:tcBorders>
            <w:shd w:val="clear" w:color="auto" w:fill="F2F2F2" w:themeFill="background1" w:themeFillShade="F2"/>
            <w:vAlign w:val="center"/>
            <w:hideMark/>
          </w:tcPr>
          <w:p w14:paraId="38B763BF" w14:textId="77777777" w:rsidR="00475BEF" w:rsidRPr="0067042F" w:rsidRDefault="00475BEF" w:rsidP="00A43B6D">
            <w:pPr>
              <w:widowControl/>
              <w:autoSpaceDE/>
              <w:autoSpaceDN/>
              <w:adjustRightInd/>
              <w:rPr>
                <w:rFonts w:eastAsia="Times New Roman"/>
                <w:b/>
                <w:bCs/>
                <w:color w:val="000000"/>
                <w:sz w:val="18"/>
                <w:szCs w:val="18"/>
              </w:rPr>
            </w:pPr>
          </w:p>
        </w:tc>
        <w:tc>
          <w:tcPr>
            <w:tcW w:w="896" w:type="pct"/>
            <w:vMerge/>
            <w:tcBorders>
              <w:bottom w:val="single" w:sz="4" w:space="0" w:color="auto"/>
            </w:tcBorders>
            <w:shd w:val="clear" w:color="auto" w:fill="F2F2F2" w:themeFill="background1" w:themeFillShade="F2"/>
            <w:noWrap/>
            <w:vAlign w:val="center"/>
          </w:tcPr>
          <w:p w14:paraId="6E7A6A61" w14:textId="77777777" w:rsidR="00475BEF" w:rsidRPr="0067042F" w:rsidRDefault="00475BEF" w:rsidP="00A43B6D">
            <w:pPr>
              <w:jc w:val="center"/>
              <w:rPr>
                <w:rFonts w:eastAsia="Times New Roman"/>
                <w:b/>
                <w:bCs/>
                <w:color w:val="000000"/>
                <w:sz w:val="18"/>
                <w:szCs w:val="18"/>
              </w:rPr>
            </w:pPr>
          </w:p>
        </w:tc>
      </w:tr>
      <w:tr w:rsidR="00475BEF" w:rsidRPr="008C2FF3" w14:paraId="6B64551E" w14:textId="77777777" w:rsidTr="00A43B6D">
        <w:trPr>
          <w:trHeight w:val="850"/>
        </w:trPr>
        <w:tc>
          <w:tcPr>
            <w:tcW w:w="501" w:type="pct"/>
            <w:shd w:val="clear" w:color="auto" w:fill="auto"/>
            <w:noWrap/>
            <w:vAlign w:val="center"/>
            <w:hideMark/>
          </w:tcPr>
          <w:p w14:paraId="3CA338F1"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t>Frantoio</w:t>
            </w:r>
          </w:p>
        </w:tc>
        <w:tc>
          <w:tcPr>
            <w:tcW w:w="352" w:type="pct"/>
            <w:shd w:val="clear" w:color="auto" w:fill="auto"/>
            <w:noWrap/>
            <w:vAlign w:val="center"/>
            <w:hideMark/>
          </w:tcPr>
          <w:p w14:paraId="5CCC4CE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24AFA545"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0164100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76C691DC"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3AD6982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5985035"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4F49EFFF"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6288F54F"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3B37B237"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671" w:type="pct"/>
            <w:shd w:val="clear" w:color="auto" w:fill="auto"/>
            <w:vAlign w:val="center"/>
            <w:hideMark/>
          </w:tcPr>
          <w:p w14:paraId="62BCABA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7B118D3D" w14:textId="77777777" w:rsidR="00475BEF" w:rsidRPr="0067042F" w:rsidRDefault="00475BEF" w:rsidP="00A43B6D">
            <w:pPr>
              <w:widowControl/>
              <w:autoSpaceDE/>
              <w:autoSpaceDN/>
              <w:adjustRightInd/>
              <w:jc w:val="center"/>
              <w:rPr>
                <w:rFonts w:eastAsia="Times New Roman"/>
                <w:b/>
                <w:bCs/>
                <w:color w:val="000000"/>
                <w:sz w:val="18"/>
                <w:szCs w:val="18"/>
              </w:rPr>
            </w:pPr>
          </w:p>
        </w:tc>
      </w:tr>
      <w:tr w:rsidR="00475BEF" w:rsidRPr="008C2FF3" w14:paraId="77C9169A" w14:textId="77777777" w:rsidTr="00A43B6D">
        <w:trPr>
          <w:trHeight w:val="850"/>
        </w:trPr>
        <w:tc>
          <w:tcPr>
            <w:tcW w:w="501" w:type="pct"/>
            <w:shd w:val="clear" w:color="auto" w:fill="auto"/>
            <w:noWrap/>
            <w:vAlign w:val="center"/>
            <w:hideMark/>
          </w:tcPr>
          <w:p w14:paraId="032258C3"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t>Caseificio</w:t>
            </w:r>
          </w:p>
        </w:tc>
        <w:tc>
          <w:tcPr>
            <w:tcW w:w="352" w:type="pct"/>
            <w:shd w:val="clear" w:color="auto" w:fill="auto"/>
            <w:noWrap/>
            <w:vAlign w:val="center"/>
            <w:hideMark/>
          </w:tcPr>
          <w:p w14:paraId="57B3E3DD"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2B3989E1"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596B3921"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017B904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7C5A3C0B"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2CBE6CCE"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2060F520"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42A8A1BE"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390" w:type="pct"/>
            <w:shd w:val="clear" w:color="auto" w:fill="auto"/>
            <w:vAlign w:val="center"/>
            <w:hideMark/>
          </w:tcPr>
          <w:p w14:paraId="5A51DD0C" w14:textId="77777777" w:rsidR="00475BEF" w:rsidRPr="00781F54" w:rsidRDefault="00475BEF" w:rsidP="00A43B6D">
            <w:pPr>
              <w:widowControl/>
              <w:autoSpaceDE/>
              <w:autoSpaceDN/>
              <w:adjustRightInd/>
              <w:jc w:val="center"/>
              <w:rPr>
                <w:rFonts w:eastAsia="Times New Roman"/>
                <w:b/>
                <w:bCs/>
                <w:color w:val="000000"/>
                <w:sz w:val="18"/>
                <w:szCs w:val="18"/>
              </w:rPr>
            </w:pPr>
            <w:r w:rsidRPr="00781F54">
              <w:rPr>
                <w:rFonts w:eastAsia="Times New Roman"/>
                <w:b/>
                <w:bCs/>
                <w:color w:val="000000"/>
                <w:sz w:val="18"/>
                <w:szCs w:val="18"/>
              </w:rPr>
              <w:t> </w:t>
            </w:r>
          </w:p>
        </w:tc>
        <w:tc>
          <w:tcPr>
            <w:tcW w:w="671" w:type="pct"/>
            <w:shd w:val="clear" w:color="auto" w:fill="auto"/>
            <w:vAlign w:val="center"/>
            <w:hideMark/>
          </w:tcPr>
          <w:p w14:paraId="119A0C33"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5DD2B726" w14:textId="77777777" w:rsidR="00475BEF" w:rsidRPr="0067042F" w:rsidRDefault="00475BEF" w:rsidP="00A43B6D">
            <w:pPr>
              <w:widowControl/>
              <w:autoSpaceDE/>
              <w:autoSpaceDN/>
              <w:adjustRightInd/>
              <w:jc w:val="center"/>
              <w:rPr>
                <w:rFonts w:eastAsia="Times New Roman"/>
                <w:b/>
                <w:bCs/>
                <w:color w:val="000000"/>
                <w:sz w:val="18"/>
                <w:szCs w:val="18"/>
              </w:rPr>
            </w:pPr>
          </w:p>
        </w:tc>
      </w:tr>
      <w:tr w:rsidR="00475BEF" w:rsidRPr="008C2FF3" w14:paraId="05B9DEB5" w14:textId="77777777" w:rsidTr="00A43B6D">
        <w:trPr>
          <w:trHeight w:val="850"/>
        </w:trPr>
        <w:tc>
          <w:tcPr>
            <w:tcW w:w="501" w:type="pct"/>
            <w:shd w:val="clear" w:color="auto" w:fill="auto"/>
            <w:noWrap/>
            <w:vAlign w:val="center"/>
            <w:hideMark/>
          </w:tcPr>
          <w:p w14:paraId="7874FE10"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lastRenderedPageBreak/>
              <w:t>Cantina</w:t>
            </w:r>
          </w:p>
        </w:tc>
        <w:tc>
          <w:tcPr>
            <w:tcW w:w="352" w:type="pct"/>
            <w:shd w:val="clear" w:color="auto" w:fill="auto"/>
            <w:noWrap/>
            <w:vAlign w:val="center"/>
            <w:hideMark/>
          </w:tcPr>
          <w:p w14:paraId="3B43B03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2ECBDFF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5E5B99C3"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7B26ACEC"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15C4C6D5"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90C9ED7"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4366031"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2515199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583448B"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07E9530E"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1D23E94D" w14:textId="77777777" w:rsidR="00475BEF" w:rsidRPr="0067042F" w:rsidRDefault="00475BEF" w:rsidP="00A43B6D">
            <w:pPr>
              <w:widowControl/>
              <w:autoSpaceDE/>
              <w:autoSpaceDN/>
              <w:adjustRightInd/>
              <w:jc w:val="center"/>
              <w:rPr>
                <w:rFonts w:eastAsia="Times New Roman"/>
                <w:b/>
                <w:bCs/>
                <w:color w:val="000000"/>
                <w:sz w:val="18"/>
                <w:szCs w:val="18"/>
              </w:rPr>
            </w:pPr>
          </w:p>
        </w:tc>
      </w:tr>
      <w:tr w:rsidR="00475BEF" w:rsidRPr="008C2FF3" w14:paraId="3E682560" w14:textId="77777777" w:rsidTr="00A43B6D">
        <w:trPr>
          <w:trHeight w:val="850"/>
        </w:trPr>
        <w:tc>
          <w:tcPr>
            <w:tcW w:w="501" w:type="pct"/>
            <w:shd w:val="clear" w:color="auto" w:fill="auto"/>
            <w:vAlign w:val="center"/>
            <w:hideMark/>
          </w:tcPr>
          <w:p w14:paraId="46A16DEA"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t>Laboratorio di trasformazione</w:t>
            </w:r>
          </w:p>
        </w:tc>
        <w:tc>
          <w:tcPr>
            <w:tcW w:w="352" w:type="pct"/>
            <w:shd w:val="clear" w:color="auto" w:fill="auto"/>
            <w:noWrap/>
            <w:vAlign w:val="center"/>
            <w:hideMark/>
          </w:tcPr>
          <w:p w14:paraId="3A0291A2"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0F99D5B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1BA86323"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25EFFC2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02A90DC2"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2A8177B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3D954DC"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03995611"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2C876AFF"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6220818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14168139"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475BEF" w:rsidRPr="008C2FF3" w14:paraId="439AE391" w14:textId="77777777" w:rsidTr="00A43B6D">
        <w:trPr>
          <w:trHeight w:val="850"/>
        </w:trPr>
        <w:tc>
          <w:tcPr>
            <w:tcW w:w="501" w:type="pct"/>
            <w:shd w:val="clear" w:color="auto" w:fill="auto"/>
            <w:noWrap/>
            <w:vAlign w:val="center"/>
            <w:hideMark/>
          </w:tcPr>
          <w:p w14:paraId="3C6E9A29"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t>Vendita diretta</w:t>
            </w:r>
          </w:p>
        </w:tc>
        <w:tc>
          <w:tcPr>
            <w:tcW w:w="352" w:type="pct"/>
            <w:shd w:val="clear" w:color="auto" w:fill="auto"/>
            <w:noWrap/>
            <w:vAlign w:val="center"/>
            <w:hideMark/>
          </w:tcPr>
          <w:p w14:paraId="7A1CD8E7"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3FBA1718"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6114D34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76F92EC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5084F4D7"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17B1C6E2"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1A27795C"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77678D2B"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A9FA727"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39DC58D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5547EEA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475BEF" w:rsidRPr="008C2FF3" w14:paraId="58330E6F" w14:textId="77777777" w:rsidTr="00A43B6D">
        <w:trPr>
          <w:trHeight w:val="850"/>
        </w:trPr>
        <w:tc>
          <w:tcPr>
            <w:tcW w:w="501" w:type="pct"/>
            <w:shd w:val="clear" w:color="auto" w:fill="auto"/>
            <w:vAlign w:val="center"/>
            <w:hideMark/>
          </w:tcPr>
          <w:p w14:paraId="28191149"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t>Energie Rinnovabili</w:t>
            </w:r>
          </w:p>
        </w:tc>
        <w:tc>
          <w:tcPr>
            <w:tcW w:w="352" w:type="pct"/>
            <w:shd w:val="clear" w:color="auto" w:fill="auto"/>
            <w:noWrap/>
            <w:vAlign w:val="center"/>
            <w:hideMark/>
          </w:tcPr>
          <w:p w14:paraId="64B8EEA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25A8E519"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5B69B4C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014998E1"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7F7AAE0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20723408"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842E9D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1A122CF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65387E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0D9154AE"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1B6A4DB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475BEF" w:rsidRPr="008C2FF3" w14:paraId="2D98454C" w14:textId="77777777" w:rsidTr="00A43B6D">
        <w:trPr>
          <w:trHeight w:val="850"/>
        </w:trPr>
        <w:tc>
          <w:tcPr>
            <w:tcW w:w="501" w:type="pct"/>
            <w:shd w:val="clear" w:color="auto" w:fill="auto"/>
            <w:noWrap/>
            <w:vAlign w:val="center"/>
            <w:hideMark/>
          </w:tcPr>
          <w:p w14:paraId="39BDACB0" w14:textId="77777777" w:rsidR="00475BEF" w:rsidRPr="00220441" w:rsidRDefault="00475BEF" w:rsidP="00A43B6D">
            <w:pPr>
              <w:rPr>
                <w:rFonts w:eastAsia="Times New Roman"/>
                <w:color w:val="000000"/>
                <w:sz w:val="16"/>
                <w:szCs w:val="16"/>
              </w:rPr>
            </w:pPr>
            <w:r w:rsidRPr="00220441">
              <w:rPr>
                <w:rFonts w:eastAsia="Times New Roman"/>
                <w:color w:val="000000"/>
                <w:sz w:val="16"/>
                <w:szCs w:val="16"/>
              </w:rPr>
              <w:t>Altro</w:t>
            </w:r>
          </w:p>
        </w:tc>
        <w:tc>
          <w:tcPr>
            <w:tcW w:w="352" w:type="pct"/>
            <w:shd w:val="clear" w:color="auto" w:fill="auto"/>
            <w:noWrap/>
            <w:vAlign w:val="center"/>
            <w:hideMark/>
          </w:tcPr>
          <w:p w14:paraId="3C96B92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419" w:type="pct"/>
            <w:shd w:val="clear" w:color="auto" w:fill="auto"/>
            <w:vAlign w:val="center"/>
            <w:hideMark/>
          </w:tcPr>
          <w:p w14:paraId="7D49BF2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0" w:type="pct"/>
            <w:shd w:val="clear" w:color="auto" w:fill="auto"/>
            <w:noWrap/>
            <w:vAlign w:val="center"/>
            <w:hideMark/>
          </w:tcPr>
          <w:p w14:paraId="1136CE3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vAlign w:val="center"/>
            <w:hideMark/>
          </w:tcPr>
          <w:p w14:paraId="7E9159C2"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201" w:type="pct"/>
            <w:shd w:val="clear" w:color="auto" w:fill="auto"/>
            <w:noWrap/>
            <w:vAlign w:val="center"/>
            <w:hideMark/>
          </w:tcPr>
          <w:p w14:paraId="292D6283"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4D28F8F5"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7E39FC7"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327567C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390" w:type="pct"/>
            <w:shd w:val="clear" w:color="auto" w:fill="auto"/>
            <w:vAlign w:val="center"/>
            <w:hideMark/>
          </w:tcPr>
          <w:p w14:paraId="5D1B89B2"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71" w:type="pct"/>
            <w:shd w:val="clear" w:color="auto" w:fill="auto"/>
            <w:vAlign w:val="center"/>
            <w:hideMark/>
          </w:tcPr>
          <w:p w14:paraId="047E5F4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896" w:type="pct"/>
            <w:shd w:val="clear" w:color="auto" w:fill="auto"/>
            <w:vAlign w:val="center"/>
            <w:hideMark/>
          </w:tcPr>
          <w:p w14:paraId="7F1A436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r>
      <w:tr w:rsidR="00220441" w:rsidRPr="008C2FF3" w14:paraId="4FA2B814" w14:textId="77777777" w:rsidTr="00A43B6D">
        <w:trPr>
          <w:trHeight w:val="850"/>
        </w:trPr>
        <w:tc>
          <w:tcPr>
            <w:tcW w:w="501" w:type="pct"/>
            <w:shd w:val="clear" w:color="auto" w:fill="auto"/>
            <w:noWrap/>
            <w:vAlign w:val="center"/>
          </w:tcPr>
          <w:p w14:paraId="6E9815DD" w14:textId="395B7939" w:rsidR="00220441" w:rsidRPr="00220441" w:rsidRDefault="00220441" w:rsidP="00A43B6D">
            <w:pPr>
              <w:rPr>
                <w:rFonts w:eastAsia="Times New Roman"/>
                <w:color w:val="000000"/>
                <w:sz w:val="16"/>
                <w:szCs w:val="16"/>
              </w:rPr>
            </w:pPr>
            <w:r w:rsidRPr="00220441">
              <w:rPr>
                <w:rFonts w:eastAsia="Times New Roman"/>
                <w:color w:val="000000"/>
                <w:sz w:val="16"/>
                <w:szCs w:val="16"/>
              </w:rPr>
              <w:t>Altro</w:t>
            </w:r>
          </w:p>
        </w:tc>
        <w:tc>
          <w:tcPr>
            <w:tcW w:w="352" w:type="pct"/>
            <w:shd w:val="clear" w:color="auto" w:fill="auto"/>
            <w:noWrap/>
            <w:vAlign w:val="center"/>
          </w:tcPr>
          <w:p w14:paraId="5B8BBF30"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419" w:type="pct"/>
            <w:shd w:val="clear" w:color="auto" w:fill="auto"/>
            <w:vAlign w:val="center"/>
          </w:tcPr>
          <w:p w14:paraId="1B3270AD"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200" w:type="pct"/>
            <w:shd w:val="clear" w:color="auto" w:fill="auto"/>
            <w:noWrap/>
            <w:vAlign w:val="center"/>
          </w:tcPr>
          <w:p w14:paraId="79196753"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201" w:type="pct"/>
            <w:shd w:val="clear" w:color="auto" w:fill="auto"/>
            <w:vAlign w:val="center"/>
          </w:tcPr>
          <w:p w14:paraId="5E9DCA1F"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201" w:type="pct"/>
            <w:shd w:val="clear" w:color="auto" w:fill="auto"/>
            <w:noWrap/>
            <w:vAlign w:val="center"/>
          </w:tcPr>
          <w:p w14:paraId="665FE18C"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390" w:type="pct"/>
            <w:shd w:val="clear" w:color="auto" w:fill="auto"/>
            <w:vAlign w:val="center"/>
          </w:tcPr>
          <w:p w14:paraId="075CB358"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390" w:type="pct"/>
            <w:shd w:val="clear" w:color="auto" w:fill="auto"/>
            <w:vAlign w:val="center"/>
          </w:tcPr>
          <w:p w14:paraId="0A58F7A3"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390" w:type="pct"/>
            <w:shd w:val="clear" w:color="auto" w:fill="auto"/>
            <w:vAlign w:val="center"/>
          </w:tcPr>
          <w:p w14:paraId="1220D254"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390" w:type="pct"/>
            <w:shd w:val="clear" w:color="auto" w:fill="auto"/>
            <w:vAlign w:val="center"/>
          </w:tcPr>
          <w:p w14:paraId="10319724"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671" w:type="pct"/>
            <w:shd w:val="clear" w:color="auto" w:fill="auto"/>
            <w:vAlign w:val="center"/>
          </w:tcPr>
          <w:p w14:paraId="59800383" w14:textId="77777777" w:rsidR="00220441" w:rsidRPr="0067042F" w:rsidRDefault="00220441" w:rsidP="00A43B6D">
            <w:pPr>
              <w:widowControl/>
              <w:autoSpaceDE/>
              <w:autoSpaceDN/>
              <w:adjustRightInd/>
              <w:jc w:val="center"/>
              <w:rPr>
                <w:rFonts w:eastAsia="Times New Roman"/>
                <w:b/>
                <w:bCs/>
                <w:color w:val="000000"/>
                <w:sz w:val="18"/>
                <w:szCs w:val="18"/>
              </w:rPr>
            </w:pPr>
          </w:p>
        </w:tc>
        <w:tc>
          <w:tcPr>
            <w:tcW w:w="896" w:type="pct"/>
            <w:shd w:val="clear" w:color="auto" w:fill="auto"/>
            <w:vAlign w:val="center"/>
          </w:tcPr>
          <w:p w14:paraId="1F13A4B7" w14:textId="77777777" w:rsidR="00220441" w:rsidRPr="0067042F" w:rsidRDefault="00220441" w:rsidP="00A43B6D">
            <w:pPr>
              <w:widowControl/>
              <w:autoSpaceDE/>
              <w:autoSpaceDN/>
              <w:adjustRightInd/>
              <w:jc w:val="center"/>
              <w:rPr>
                <w:rFonts w:eastAsia="Times New Roman"/>
                <w:b/>
                <w:bCs/>
                <w:color w:val="000000"/>
                <w:sz w:val="18"/>
                <w:szCs w:val="18"/>
              </w:rPr>
            </w:pPr>
          </w:p>
        </w:tc>
      </w:tr>
    </w:tbl>
    <w:p w14:paraId="45A732BA" w14:textId="77777777" w:rsidR="00475BEF" w:rsidRDefault="00475BEF" w:rsidP="00475BEF"/>
    <w:p w14:paraId="3A51D34D" w14:textId="77777777" w:rsidR="00475BEF" w:rsidRDefault="00475BEF" w:rsidP="00475BEF"/>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4"/>
        <w:gridCol w:w="1276"/>
        <w:gridCol w:w="1134"/>
        <w:gridCol w:w="1559"/>
        <w:gridCol w:w="1418"/>
        <w:gridCol w:w="1652"/>
        <w:gridCol w:w="1057"/>
        <w:gridCol w:w="694"/>
        <w:gridCol w:w="1559"/>
        <w:gridCol w:w="567"/>
        <w:gridCol w:w="1701"/>
      </w:tblGrid>
      <w:tr w:rsidR="00475BEF" w:rsidRPr="0067042F" w14:paraId="604FCCB2" w14:textId="77777777" w:rsidTr="00A43B6D">
        <w:trPr>
          <w:trHeight w:val="283"/>
        </w:trPr>
        <w:tc>
          <w:tcPr>
            <w:tcW w:w="15021" w:type="dxa"/>
            <w:gridSpan w:val="11"/>
            <w:shd w:val="clear" w:color="000000" w:fill="F2F2F2"/>
            <w:vAlign w:val="center"/>
            <w:hideMark/>
          </w:tcPr>
          <w:p w14:paraId="47353C1C" w14:textId="0F6B6A69" w:rsidR="00475BEF" w:rsidRPr="00D24CFA"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t>2.6</w:t>
            </w:r>
            <w:r w:rsidRPr="00D24CFA">
              <w:rPr>
                <w:rFonts w:eastAsia="Times New Roman"/>
                <w:b/>
                <w:bCs/>
                <w:color w:val="000000"/>
                <w:sz w:val="20"/>
                <w:szCs w:val="20"/>
              </w:rPr>
              <w:t>.</w:t>
            </w:r>
            <w:r>
              <w:rPr>
                <w:rFonts w:eastAsia="Times New Roman"/>
                <w:b/>
                <w:bCs/>
                <w:color w:val="000000"/>
                <w:sz w:val="20"/>
                <w:szCs w:val="20"/>
              </w:rPr>
              <w:t>1.6</w:t>
            </w:r>
            <w:r w:rsidRPr="00D24CFA">
              <w:rPr>
                <w:rFonts w:eastAsia="Times New Roman"/>
                <w:b/>
                <w:bCs/>
                <w:color w:val="000000"/>
                <w:sz w:val="20"/>
                <w:szCs w:val="20"/>
              </w:rPr>
              <w:t xml:space="preserve"> Multimprenditorialit</w:t>
            </w:r>
            <w:r>
              <w:rPr>
                <w:rFonts w:eastAsia="Times New Roman"/>
                <w:b/>
                <w:bCs/>
                <w:color w:val="000000"/>
                <w:sz w:val="20"/>
                <w:szCs w:val="20"/>
              </w:rPr>
              <w:t>à</w:t>
            </w:r>
            <w:r w:rsidRPr="00D24CFA">
              <w:rPr>
                <w:rFonts w:eastAsia="Times New Roman"/>
                <w:b/>
                <w:bCs/>
                <w:color w:val="000000"/>
                <w:sz w:val="20"/>
                <w:szCs w:val="20"/>
              </w:rPr>
              <w:t xml:space="preserve"> (</w:t>
            </w:r>
            <w:r w:rsidRPr="00C63B82">
              <w:rPr>
                <w:rFonts w:eastAsia="Times New Roman"/>
                <w:b/>
                <w:bCs/>
                <w:color w:val="000000"/>
                <w:sz w:val="20"/>
                <w:szCs w:val="20"/>
              </w:rPr>
              <w:t>art. 54 - 57bis LR 38/1999</w:t>
            </w:r>
            <w:r w:rsidR="002F7CF3">
              <w:rPr>
                <w:rFonts w:eastAsia="Times New Roman"/>
                <w:b/>
                <w:bCs/>
                <w:color w:val="000000"/>
                <w:sz w:val="20"/>
                <w:szCs w:val="20"/>
              </w:rPr>
              <w:t>,</w:t>
            </w:r>
            <w:r>
              <w:rPr>
                <w:rFonts w:eastAsia="Times New Roman"/>
                <w:b/>
                <w:bCs/>
                <w:color w:val="000000"/>
                <w:sz w:val="20"/>
                <w:szCs w:val="20"/>
              </w:rPr>
              <w:t xml:space="preserve"> art. 3 LR 14/2006 e Reg.R. 1/2018</w:t>
            </w:r>
            <w:r w:rsidRPr="00D24CFA">
              <w:rPr>
                <w:rFonts w:eastAsia="Times New Roman"/>
                <w:b/>
                <w:bCs/>
                <w:color w:val="000000"/>
                <w:sz w:val="20"/>
                <w:szCs w:val="20"/>
              </w:rPr>
              <w:t>)</w:t>
            </w:r>
            <w:r>
              <w:rPr>
                <w:rFonts w:eastAsia="Times New Roman"/>
                <w:b/>
                <w:bCs/>
                <w:color w:val="000000"/>
                <w:sz w:val="20"/>
                <w:szCs w:val="20"/>
              </w:rPr>
              <w:t xml:space="preserve"> </w:t>
            </w:r>
          </w:p>
        </w:tc>
      </w:tr>
      <w:tr w:rsidR="00475BEF" w:rsidRPr="0067042F" w14:paraId="27A88201" w14:textId="77777777" w:rsidTr="00A43B6D">
        <w:trPr>
          <w:trHeight w:val="272"/>
        </w:trPr>
        <w:tc>
          <w:tcPr>
            <w:tcW w:w="2404" w:type="dxa"/>
            <w:vMerge w:val="restart"/>
            <w:shd w:val="clear" w:color="auto" w:fill="auto"/>
            <w:vAlign w:val="center"/>
            <w:hideMark/>
          </w:tcPr>
          <w:p w14:paraId="706CB04A"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Attività Esercitata</w:t>
            </w:r>
          </w:p>
        </w:tc>
        <w:tc>
          <w:tcPr>
            <w:tcW w:w="1276" w:type="dxa"/>
            <w:vMerge w:val="restart"/>
            <w:shd w:val="clear" w:color="auto" w:fill="auto"/>
            <w:vAlign w:val="center"/>
            <w:hideMark/>
          </w:tcPr>
          <w:p w14:paraId="14B3E8BE"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Durata del rapporto di connessione</w:t>
            </w:r>
          </w:p>
        </w:tc>
        <w:tc>
          <w:tcPr>
            <w:tcW w:w="1134" w:type="dxa"/>
            <w:vMerge w:val="restart"/>
            <w:shd w:val="clear" w:color="auto" w:fill="auto"/>
            <w:vAlign w:val="center"/>
            <w:hideMark/>
          </w:tcPr>
          <w:p w14:paraId="54F47D31"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Scadenza</w:t>
            </w:r>
          </w:p>
        </w:tc>
        <w:tc>
          <w:tcPr>
            <w:tcW w:w="1559" w:type="dxa"/>
            <w:vMerge w:val="restart"/>
            <w:shd w:val="clear" w:color="auto" w:fill="auto"/>
            <w:noWrap/>
            <w:vAlign w:val="center"/>
            <w:hideMark/>
          </w:tcPr>
          <w:p w14:paraId="4273952C"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Quantità</w:t>
            </w:r>
          </w:p>
        </w:tc>
        <w:tc>
          <w:tcPr>
            <w:tcW w:w="4127" w:type="dxa"/>
            <w:gridSpan w:val="3"/>
            <w:shd w:val="clear" w:color="auto" w:fill="auto"/>
            <w:vAlign w:val="center"/>
            <w:hideMark/>
          </w:tcPr>
          <w:p w14:paraId="672E80B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Inizio Attività</w:t>
            </w:r>
          </w:p>
        </w:tc>
        <w:tc>
          <w:tcPr>
            <w:tcW w:w="4521" w:type="dxa"/>
            <w:gridSpan w:val="4"/>
            <w:vMerge w:val="restart"/>
            <w:shd w:val="clear" w:color="auto" w:fill="auto"/>
            <w:vAlign w:val="center"/>
            <w:hideMark/>
          </w:tcPr>
          <w:p w14:paraId="7E0BD99E"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Periodo esercizio</w:t>
            </w:r>
          </w:p>
        </w:tc>
      </w:tr>
      <w:tr w:rsidR="00475BEF" w:rsidRPr="0067042F" w14:paraId="491DBF84" w14:textId="77777777" w:rsidTr="00A43B6D">
        <w:trPr>
          <w:trHeight w:val="545"/>
        </w:trPr>
        <w:tc>
          <w:tcPr>
            <w:tcW w:w="2404" w:type="dxa"/>
            <w:vMerge/>
            <w:vAlign w:val="center"/>
            <w:hideMark/>
          </w:tcPr>
          <w:p w14:paraId="069020BB" w14:textId="77777777" w:rsidR="00475BEF" w:rsidRPr="0067042F" w:rsidRDefault="00475BEF" w:rsidP="00A43B6D">
            <w:pPr>
              <w:widowControl/>
              <w:autoSpaceDE/>
              <w:autoSpaceDN/>
              <w:adjustRightInd/>
              <w:rPr>
                <w:rFonts w:eastAsia="Times New Roman"/>
                <w:b/>
                <w:bCs/>
                <w:color w:val="000000"/>
                <w:sz w:val="18"/>
                <w:szCs w:val="18"/>
              </w:rPr>
            </w:pPr>
          </w:p>
        </w:tc>
        <w:tc>
          <w:tcPr>
            <w:tcW w:w="1276" w:type="dxa"/>
            <w:vMerge/>
            <w:vAlign w:val="center"/>
            <w:hideMark/>
          </w:tcPr>
          <w:p w14:paraId="62445A88" w14:textId="77777777" w:rsidR="00475BEF" w:rsidRPr="0067042F" w:rsidRDefault="00475BEF" w:rsidP="00A43B6D">
            <w:pPr>
              <w:widowControl/>
              <w:autoSpaceDE/>
              <w:autoSpaceDN/>
              <w:adjustRightInd/>
              <w:rPr>
                <w:rFonts w:eastAsia="Times New Roman"/>
                <w:b/>
                <w:bCs/>
                <w:color w:val="000000"/>
                <w:sz w:val="18"/>
                <w:szCs w:val="18"/>
              </w:rPr>
            </w:pPr>
          </w:p>
        </w:tc>
        <w:tc>
          <w:tcPr>
            <w:tcW w:w="1134" w:type="dxa"/>
            <w:vMerge/>
            <w:vAlign w:val="center"/>
            <w:hideMark/>
          </w:tcPr>
          <w:p w14:paraId="735200E0" w14:textId="77777777" w:rsidR="00475BEF" w:rsidRPr="0067042F" w:rsidRDefault="00475BEF" w:rsidP="00A43B6D">
            <w:pPr>
              <w:widowControl/>
              <w:autoSpaceDE/>
              <w:autoSpaceDN/>
              <w:adjustRightInd/>
              <w:rPr>
                <w:rFonts w:eastAsia="Times New Roman"/>
                <w:b/>
                <w:bCs/>
                <w:color w:val="000000"/>
                <w:sz w:val="18"/>
                <w:szCs w:val="18"/>
              </w:rPr>
            </w:pPr>
          </w:p>
        </w:tc>
        <w:tc>
          <w:tcPr>
            <w:tcW w:w="1559" w:type="dxa"/>
            <w:vMerge/>
            <w:vAlign w:val="center"/>
            <w:hideMark/>
          </w:tcPr>
          <w:p w14:paraId="2BF879AD" w14:textId="77777777" w:rsidR="00475BEF" w:rsidRPr="0067042F" w:rsidRDefault="00475BEF" w:rsidP="00A43B6D">
            <w:pPr>
              <w:widowControl/>
              <w:autoSpaceDE/>
              <w:autoSpaceDN/>
              <w:adjustRightInd/>
              <w:rPr>
                <w:rFonts w:eastAsia="Times New Roman"/>
                <w:b/>
                <w:bCs/>
                <w:color w:val="000000"/>
                <w:sz w:val="18"/>
                <w:szCs w:val="18"/>
              </w:rPr>
            </w:pPr>
          </w:p>
        </w:tc>
        <w:tc>
          <w:tcPr>
            <w:tcW w:w="1418" w:type="dxa"/>
            <w:shd w:val="clear" w:color="auto" w:fill="auto"/>
            <w:vAlign w:val="center"/>
            <w:hideMark/>
          </w:tcPr>
          <w:p w14:paraId="7660B5B0"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Tipologia Autorizzativa</w:t>
            </w:r>
          </w:p>
        </w:tc>
        <w:tc>
          <w:tcPr>
            <w:tcW w:w="1652" w:type="dxa"/>
            <w:shd w:val="clear" w:color="auto" w:fill="auto"/>
            <w:vAlign w:val="center"/>
            <w:hideMark/>
          </w:tcPr>
          <w:p w14:paraId="77272AF4"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Protocollo</w:t>
            </w:r>
          </w:p>
        </w:tc>
        <w:tc>
          <w:tcPr>
            <w:tcW w:w="1057" w:type="dxa"/>
            <w:shd w:val="clear" w:color="auto" w:fill="auto"/>
            <w:noWrap/>
            <w:vAlign w:val="center"/>
            <w:hideMark/>
          </w:tcPr>
          <w:p w14:paraId="34A7C2F6" w14:textId="77777777" w:rsidR="00475BEF" w:rsidRPr="0067042F" w:rsidRDefault="00475BEF" w:rsidP="00A43B6D">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Data</w:t>
            </w:r>
          </w:p>
        </w:tc>
        <w:tc>
          <w:tcPr>
            <w:tcW w:w="4521" w:type="dxa"/>
            <w:gridSpan w:val="4"/>
            <w:vMerge/>
            <w:shd w:val="clear" w:color="auto" w:fill="auto"/>
            <w:vAlign w:val="center"/>
            <w:hideMark/>
          </w:tcPr>
          <w:p w14:paraId="22EF15A2" w14:textId="77777777" w:rsidR="00475BEF" w:rsidRPr="0067042F" w:rsidRDefault="00475BEF" w:rsidP="00A43B6D">
            <w:pPr>
              <w:widowControl/>
              <w:autoSpaceDE/>
              <w:autoSpaceDN/>
              <w:adjustRightInd/>
              <w:rPr>
                <w:rFonts w:eastAsia="Times New Roman"/>
                <w:b/>
                <w:bCs/>
                <w:color w:val="000000"/>
                <w:sz w:val="18"/>
                <w:szCs w:val="18"/>
              </w:rPr>
            </w:pPr>
          </w:p>
        </w:tc>
      </w:tr>
      <w:tr w:rsidR="002F7CF3" w:rsidRPr="0067042F" w14:paraId="2375E416" w14:textId="77777777" w:rsidTr="002F7CF3">
        <w:trPr>
          <w:trHeight w:val="510"/>
        </w:trPr>
        <w:tc>
          <w:tcPr>
            <w:tcW w:w="2404" w:type="dxa"/>
            <w:shd w:val="clear" w:color="auto" w:fill="auto"/>
            <w:vAlign w:val="center"/>
            <w:hideMark/>
          </w:tcPr>
          <w:p w14:paraId="154918BA"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6" w:type="dxa"/>
            <w:shd w:val="clear" w:color="auto" w:fill="auto"/>
            <w:vAlign w:val="center"/>
            <w:hideMark/>
          </w:tcPr>
          <w:p w14:paraId="30464F05"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1452362E"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559" w:type="dxa"/>
            <w:shd w:val="clear" w:color="auto" w:fill="auto"/>
            <w:noWrap/>
            <w:vAlign w:val="center"/>
            <w:hideMark/>
          </w:tcPr>
          <w:p w14:paraId="30F54181"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418" w:type="dxa"/>
            <w:shd w:val="clear" w:color="auto" w:fill="auto"/>
            <w:vAlign w:val="center"/>
            <w:hideMark/>
          </w:tcPr>
          <w:p w14:paraId="4BDEAD95"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652" w:type="dxa"/>
            <w:shd w:val="clear" w:color="auto" w:fill="auto"/>
            <w:vAlign w:val="center"/>
            <w:hideMark/>
          </w:tcPr>
          <w:p w14:paraId="38B5FE0D"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057" w:type="dxa"/>
            <w:shd w:val="clear" w:color="auto" w:fill="auto"/>
            <w:noWrap/>
            <w:vAlign w:val="center"/>
            <w:hideMark/>
          </w:tcPr>
          <w:p w14:paraId="38E01928"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94" w:type="dxa"/>
            <w:shd w:val="clear" w:color="auto" w:fill="auto"/>
            <w:vAlign w:val="center"/>
            <w:hideMark/>
          </w:tcPr>
          <w:p w14:paraId="0831E49B" w14:textId="540631A8"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dal</w:t>
            </w:r>
          </w:p>
        </w:tc>
        <w:tc>
          <w:tcPr>
            <w:tcW w:w="1559" w:type="dxa"/>
            <w:shd w:val="clear" w:color="auto" w:fill="auto"/>
            <w:vAlign w:val="center"/>
            <w:hideMark/>
          </w:tcPr>
          <w:p w14:paraId="7D1BD650" w14:textId="37FA1787"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w:t>
            </w:r>
          </w:p>
        </w:tc>
        <w:tc>
          <w:tcPr>
            <w:tcW w:w="567" w:type="dxa"/>
            <w:shd w:val="clear" w:color="auto" w:fill="auto"/>
            <w:vAlign w:val="center"/>
            <w:hideMark/>
          </w:tcPr>
          <w:p w14:paraId="2FF9AA42" w14:textId="1DE10A05"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al</w:t>
            </w:r>
          </w:p>
        </w:tc>
        <w:tc>
          <w:tcPr>
            <w:tcW w:w="1701" w:type="dxa"/>
            <w:shd w:val="clear" w:color="auto" w:fill="auto"/>
            <w:vAlign w:val="center"/>
            <w:hideMark/>
          </w:tcPr>
          <w:p w14:paraId="18056EBC" w14:textId="7E256FA8" w:rsidR="002F7CF3" w:rsidRPr="0067042F" w:rsidRDefault="002F7CF3" w:rsidP="002F7CF3">
            <w:pPr>
              <w:widowControl/>
              <w:autoSpaceDE/>
              <w:autoSpaceDN/>
              <w:adjustRightInd/>
              <w:jc w:val="center"/>
              <w:rPr>
                <w:rFonts w:ascii="Calibri" w:eastAsia="Times New Roman" w:hAnsi="Calibri" w:cs="Calibri"/>
                <w:b/>
                <w:bCs/>
                <w:color w:val="000000"/>
                <w:sz w:val="18"/>
                <w:szCs w:val="18"/>
              </w:rPr>
            </w:pPr>
            <w:r w:rsidRPr="00BD0340">
              <w:rPr>
                <w:rFonts w:ascii="Calibri" w:eastAsia="Times New Roman" w:hAnsi="Calibri" w:cs="Calibri"/>
                <w:color w:val="000000"/>
                <w:sz w:val="18"/>
                <w:szCs w:val="18"/>
              </w:rPr>
              <w:t> </w:t>
            </w:r>
          </w:p>
        </w:tc>
      </w:tr>
      <w:tr w:rsidR="002F7CF3" w:rsidRPr="0067042F" w14:paraId="50746FD1" w14:textId="77777777" w:rsidTr="002F7CF3">
        <w:trPr>
          <w:trHeight w:val="510"/>
        </w:trPr>
        <w:tc>
          <w:tcPr>
            <w:tcW w:w="2404" w:type="dxa"/>
            <w:shd w:val="clear" w:color="auto" w:fill="auto"/>
            <w:vAlign w:val="center"/>
            <w:hideMark/>
          </w:tcPr>
          <w:p w14:paraId="7CBBE5E6"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276" w:type="dxa"/>
            <w:shd w:val="clear" w:color="auto" w:fill="auto"/>
            <w:vAlign w:val="center"/>
            <w:hideMark/>
          </w:tcPr>
          <w:p w14:paraId="4F6F9473"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134" w:type="dxa"/>
            <w:shd w:val="clear" w:color="auto" w:fill="auto"/>
            <w:vAlign w:val="center"/>
            <w:hideMark/>
          </w:tcPr>
          <w:p w14:paraId="069EEF33"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559" w:type="dxa"/>
            <w:shd w:val="clear" w:color="auto" w:fill="auto"/>
            <w:noWrap/>
            <w:vAlign w:val="center"/>
            <w:hideMark/>
          </w:tcPr>
          <w:p w14:paraId="1A4B2ED4"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418" w:type="dxa"/>
            <w:shd w:val="clear" w:color="auto" w:fill="auto"/>
            <w:vAlign w:val="center"/>
            <w:hideMark/>
          </w:tcPr>
          <w:p w14:paraId="51503070"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652" w:type="dxa"/>
            <w:shd w:val="clear" w:color="auto" w:fill="auto"/>
            <w:vAlign w:val="center"/>
            <w:hideMark/>
          </w:tcPr>
          <w:p w14:paraId="0C5F2616"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1057" w:type="dxa"/>
            <w:shd w:val="clear" w:color="auto" w:fill="auto"/>
            <w:noWrap/>
            <w:vAlign w:val="center"/>
            <w:hideMark/>
          </w:tcPr>
          <w:p w14:paraId="3944D4F6" w14:textId="77777777" w:rsidR="002F7CF3" w:rsidRPr="0067042F" w:rsidRDefault="002F7CF3" w:rsidP="002F7CF3">
            <w:pPr>
              <w:widowControl/>
              <w:autoSpaceDE/>
              <w:autoSpaceDN/>
              <w:adjustRightInd/>
              <w:jc w:val="center"/>
              <w:rPr>
                <w:rFonts w:eastAsia="Times New Roman"/>
                <w:b/>
                <w:bCs/>
                <w:color w:val="000000"/>
                <w:sz w:val="18"/>
                <w:szCs w:val="18"/>
              </w:rPr>
            </w:pPr>
            <w:r w:rsidRPr="0067042F">
              <w:rPr>
                <w:rFonts w:eastAsia="Times New Roman"/>
                <w:b/>
                <w:bCs/>
                <w:color w:val="000000"/>
                <w:sz w:val="18"/>
                <w:szCs w:val="18"/>
              </w:rPr>
              <w:t> </w:t>
            </w:r>
          </w:p>
        </w:tc>
        <w:tc>
          <w:tcPr>
            <w:tcW w:w="694" w:type="dxa"/>
            <w:shd w:val="clear" w:color="auto" w:fill="auto"/>
            <w:vAlign w:val="center"/>
            <w:hideMark/>
          </w:tcPr>
          <w:p w14:paraId="20AAB956" w14:textId="20ABDE8C"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dal</w:t>
            </w:r>
          </w:p>
        </w:tc>
        <w:tc>
          <w:tcPr>
            <w:tcW w:w="1559" w:type="dxa"/>
            <w:shd w:val="clear" w:color="auto" w:fill="auto"/>
            <w:vAlign w:val="center"/>
            <w:hideMark/>
          </w:tcPr>
          <w:p w14:paraId="5094D529" w14:textId="25A48F04"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w:t>
            </w:r>
          </w:p>
        </w:tc>
        <w:tc>
          <w:tcPr>
            <w:tcW w:w="567" w:type="dxa"/>
            <w:shd w:val="clear" w:color="auto" w:fill="auto"/>
            <w:vAlign w:val="center"/>
            <w:hideMark/>
          </w:tcPr>
          <w:p w14:paraId="78C25338" w14:textId="262852B8"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al</w:t>
            </w:r>
          </w:p>
        </w:tc>
        <w:tc>
          <w:tcPr>
            <w:tcW w:w="1701" w:type="dxa"/>
            <w:shd w:val="clear" w:color="auto" w:fill="auto"/>
            <w:vAlign w:val="center"/>
            <w:hideMark/>
          </w:tcPr>
          <w:p w14:paraId="51FF7691" w14:textId="5F337EB6" w:rsidR="002F7CF3" w:rsidRPr="0067042F" w:rsidRDefault="002F7CF3" w:rsidP="002F7CF3">
            <w:pPr>
              <w:widowControl/>
              <w:autoSpaceDE/>
              <w:autoSpaceDN/>
              <w:adjustRightInd/>
              <w:jc w:val="center"/>
              <w:rPr>
                <w:rFonts w:ascii="Calibri" w:eastAsia="Times New Roman" w:hAnsi="Calibri" w:cs="Calibri"/>
                <w:b/>
                <w:bCs/>
                <w:color w:val="000000"/>
                <w:sz w:val="18"/>
                <w:szCs w:val="18"/>
              </w:rPr>
            </w:pPr>
            <w:r w:rsidRPr="00BD0340">
              <w:rPr>
                <w:rFonts w:ascii="Calibri" w:eastAsia="Times New Roman" w:hAnsi="Calibri" w:cs="Calibri"/>
                <w:color w:val="000000"/>
                <w:sz w:val="18"/>
                <w:szCs w:val="18"/>
              </w:rPr>
              <w:t> </w:t>
            </w:r>
          </w:p>
        </w:tc>
      </w:tr>
      <w:tr w:rsidR="002F7CF3" w:rsidRPr="0067042F" w14:paraId="444635E5" w14:textId="77777777" w:rsidTr="002F7CF3">
        <w:trPr>
          <w:trHeight w:val="510"/>
        </w:trPr>
        <w:tc>
          <w:tcPr>
            <w:tcW w:w="2404" w:type="dxa"/>
            <w:shd w:val="clear" w:color="auto" w:fill="auto"/>
            <w:vAlign w:val="center"/>
          </w:tcPr>
          <w:p w14:paraId="1DF28848"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1276" w:type="dxa"/>
            <w:shd w:val="clear" w:color="auto" w:fill="auto"/>
            <w:vAlign w:val="center"/>
          </w:tcPr>
          <w:p w14:paraId="7C630672"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1134" w:type="dxa"/>
            <w:shd w:val="clear" w:color="auto" w:fill="auto"/>
            <w:vAlign w:val="center"/>
          </w:tcPr>
          <w:p w14:paraId="7DFB50E0"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1559" w:type="dxa"/>
            <w:shd w:val="clear" w:color="auto" w:fill="auto"/>
            <w:noWrap/>
            <w:vAlign w:val="center"/>
          </w:tcPr>
          <w:p w14:paraId="2D5A9F2E"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1418" w:type="dxa"/>
            <w:shd w:val="clear" w:color="auto" w:fill="auto"/>
            <w:vAlign w:val="center"/>
          </w:tcPr>
          <w:p w14:paraId="089980A8"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1652" w:type="dxa"/>
            <w:shd w:val="clear" w:color="auto" w:fill="auto"/>
            <w:vAlign w:val="center"/>
          </w:tcPr>
          <w:p w14:paraId="03E95173"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1057" w:type="dxa"/>
            <w:shd w:val="clear" w:color="auto" w:fill="auto"/>
            <w:noWrap/>
            <w:vAlign w:val="center"/>
          </w:tcPr>
          <w:p w14:paraId="28E666E5" w14:textId="77777777" w:rsidR="002F7CF3" w:rsidRPr="0067042F" w:rsidRDefault="002F7CF3" w:rsidP="002F7CF3">
            <w:pPr>
              <w:widowControl/>
              <w:autoSpaceDE/>
              <w:autoSpaceDN/>
              <w:adjustRightInd/>
              <w:jc w:val="center"/>
              <w:rPr>
                <w:rFonts w:eastAsia="Times New Roman"/>
                <w:b/>
                <w:bCs/>
                <w:color w:val="000000"/>
                <w:sz w:val="18"/>
                <w:szCs w:val="18"/>
              </w:rPr>
            </w:pPr>
          </w:p>
        </w:tc>
        <w:tc>
          <w:tcPr>
            <w:tcW w:w="694" w:type="dxa"/>
            <w:shd w:val="clear" w:color="auto" w:fill="auto"/>
            <w:vAlign w:val="center"/>
          </w:tcPr>
          <w:p w14:paraId="2A0628EC" w14:textId="5591056D"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dal</w:t>
            </w:r>
          </w:p>
        </w:tc>
        <w:tc>
          <w:tcPr>
            <w:tcW w:w="1559" w:type="dxa"/>
            <w:shd w:val="clear" w:color="auto" w:fill="auto"/>
            <w:vAlign w:val="center"/>
          </w:tcPr>
          <w:p w14:paraId="495CB562" w14:textId="378A035C"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w:t>
            </w:r>
          </w:p>
        </w:tc>
        <w:tc>
          <w:tcPr>
            <w:tcW w:w="567" w:type="dxa"/>
            <w:shd w:val="clear" w:color="auto" w:fill="auto"/>
            <w:vAlign w:val="center"/>
          </w:tcPr>
          <w:p w14:paraId="04A74DAB" w14:textId="44AFB551" w:rsidR="002F7CF3" w:rsidRPr="0067042F" w:rsidRDefault="002F7CF3" w:rsidP="002F7CF3">
            <w:pPr>
              <w:widowControl/>
              <w:autoSpaceDE/>
              <w:autoSpaceDN/>
              <w:adjustRightInd/>
              <w:jc w:val="center"/>
              <w:rPr>
                <w:rFonts w:eastAsia="Times New Roman"/>
                <w:b/>
                <w:bCs/>
                <w:color w:val="000000"/>
                <w:sz w:val="18"/>
                <w:szCs w:val="18"/>
              </w:rPr>
            </w:pPr>
            <w:r w:rsidRPr="00BD0340">
              <w:rPr>
                <w:rFonts w:eastAsia="Times New Roman"/>
                <w:color w:val="000000"/>
                <w:sz w:val="18"/>
                <w:szCs w:val="18"/>
              </w:rPr>
              <w:t> al</w:t>
            </w:r>
          </w:p>
        </w:tc>
        <w:tc>
          <w:tcPr>
            <w:tcW w:w="1701" w:type="dxa"/>
            <w:shd w:val="clear" w:color="auto" w:fill="auto"/>
            <w:vAlign w:val="center"/>
          </w:tcPr>
          <w:p w14:paraId="215B3D2A" w14:textId="23CBB68D" w:rsidR="002F7CF3" w:rsidRPr="0067042F" w:rsidRDefault="002F7CF3" w:rsidP="002F7CF3">
            <w:pPr>
              <w:widowControl/>
              <w:autoSpaceDE/>
              <w:autoSpaceDN/>
              <w:adjustRightInd/>
              <w:jc w:val="center"/>
              <w:rPr>
                <w:rFonts w:ascii="Calibri" w:eastAsia="Times New Roman" w:hAnsi="Calibri" w:cs="Calibri"/>
                <w:b/>
                <w:bCs/>
                <w:color w:val="000000"/>
                <w:sz w:val="18"/>
                <w:szCs w:val="18"/>
              </w:rPr>
            </w:pPr>
            <w:r w:rsidRPr="00BD0340">
              <w:rPr>
                <w:rFonts w:ascii="Calibri" w:eastAsia="Times New Roman" w:hAnsi="Calibri" w:cs="Calibri"/>
                <w:color w:val="000000"/>
                <w:sz w:val="18"/>
                <w:szCs w:val="18"/>
              </w:rPr>
              <w:t> </w:t>
            </w:r>
          </w:p>
        </w:tc>
      </w:tr>
    </w:tbl>
    <w:p w14:paraId="548E7086" w14:textId="77777777" w:rsidR="00475BEF" w:rsidRDefault="00475BEF" w:rsidP="00475BEF"/>
    <w:p w14:paraId="777FB8D1" w14:textId="4ACBC8D0" w:rsidR="00CF77E4" w:rsidRDefault="00CF77E4">
      <w:pPr>
        <w:widowControl/>
        <w:autoSpaceDE/>
        <w:autoSpaceDN/>
        <w:adjustRightInd/>
        <w:spacing w:after="160" w:line="259" w:lineRule="auto"/>
      </w:pPr>
      <w:r>
        <w:br w:type="page"/>
      </w:r>
    </w:p>
    <w:p w14:paraId="06E3B75F" w14:textId="77777777" w:rsidR="00475BEF" w:rsidRDefault="00475BEF" w:rsidP="00475BEF"/>
    <w:tbl>
      <w:tblPr>
        <w:tblStyle w:val="Grigliatabella"/>
        <w:tblW w:w="15021" w:type="dxa"/>
        <w:tblLook w:val="04A0" w:firstRow="1" w:lastRow="0" w:firstColumn="1" w:lastColumn="0" w:noHBand="0" w:noVBand="1"/>
      </w:tblPr>
      <w:tblGrid>
        <w:gridCol w:w="10485"/>
        <w:gridCol w:w="2551"/>
        <w:gridCol w:w="1985"/>
      </w:tblGrid>
      <w:tr w:rsidR="00475BEF" w14:paraId="183CD0A3" w14:textId="77777777" w:rsidTr="00A43B6D">
        <w:trPr>
          <w:trHeight w:val="567"/>
        </w:trPr>
        <w:tc>
          <w:tcPr>
            <w:tcW w:w="13036" w:type="dxa"/>
            <w:gridSpan w:val="2"/>
            <w:shd w:val="clear" w:color="auto" w:fill="D0CECE" w:themeFill="background2" w:themeFillShade="E6"/>
            <w:vAlign w:val="center"/>
          </w:tcPr>
          <w:p w14:paraId="79E21897" w14:textId="0D4EFD6D" w:rsidR="00475BEF" w:rsidRPr="00811FE3" w:rsidRDefault="00475BEF" w:rsidP="00A43B6D">
            <w:pPr>
              <w:widowControl/>
              <w:autoSpaceDE/>
              <w:autoSpaceDN/>
              <w:adjustRightInd/>
              <w:rPr>
                <w:rFonts w:eastAsia="Times New Roman"/>
                <w:b/>
                <w:bCs/>
                <w:color w:val="000000"/>
                <w:sz w:val="20"/>
                <w:szCs w:val="20"/>
              </w:rPr>
            </w:pPr>
            <w:r>
              <w:rPr>
                <w:rFonts w:eastAsia="Times New Roman"/>
                <w:b/>
                <w:bCs/>
                <w:color w:val="000000"/>
                <w:sz w:val="20"/>
                <w:szCs w:val="20"/>
              </w:rPr>
              <w:t>2.7</w:t>
            </w:r>
            <w:r w:rsidRPr="00811FE3">
              <w:rPr>
                <w:rFonts w:eastAsia="Times New Roman"/>
                <w:b/>
                <w:bCs/>
                <w:color w:val="000000"/>
                <w:sz w:val="20"/>
                <w:szCs w:val="20"/>
              </w:rPr>
              <w:t xml:space="preserve"> QUADRO RIEPILOGATIVO DEI VALORI ECONOMICI AI FINI DEL CALCOLO DELLA PREVALENZA</w:t>
            </w:r>
            <w:r>
              <w:rPr>
                <w:rFonts w:eastAsia="Times New Roman"/>
                <w:b/>
                <w:bCs/>
                <w:color w:val="000000"/>
                <w:sz w:val="20"/>
                <w:szCs w:val="20"/>
              </w:rPr>
              <w:t xml:space="preserve"> </w:t>
            </w:r>
            <w:r w:rsidRPr="00811FE3">
              <w:rPr>
                <w:rFonts w:eastAsia="Times New Roman"/>
                <w:b/>
                <w:bCs/>
                <w:color w:val="000000"/>
                <w:sz w:val="20"/>
                <w:szCs w:val="20"/>
              </w:rPr>
              <w:t xml:space="preserve">E DELLA COMPOSIZIONE </w:t>
            </w:r>
            <w:r>
              <w:rPr>
                <w:rFonts w:eastAsia="Times New Roman"/>
                <w:b/>
                <w:bCs/>
                <w:color w:val="000000"/>
                <w:sz w:val="20"/>
                <w:szCs w:val="20"/>
              </w:rPr>
              <w:br/>
            </w:r>
            <w:r w:rsidRPr="00811FE3">
              <w:rPr>
                <w:rFonts w:eastAsia="Times New Roman"/>
                <w:b/>
                <w:bCs/>
                <w:color w:val="000000"/>
                <w:sz w:val="20"/>
                <w:szCs w:val="20"/>
              </w:rPr>
              <w:t>DELLE VOCI DI BILANCIO</w:t>
            </w:r>
          </w:p>
        </w:tc>
        <w:tc>
          <w:tcPr>
            <w:tcW w:w="1985" w:type="dxa"/>
            <w:shd w:val="clear" w:color="auto" w:fill="D0CECE" w:themeFill="background2" w:themeFillShade="E6"/>
            <w:vAlign w:val="center"/>
          </w:tcPr>
          <w:p w14:paraId="71D663FF" w14:textId="5ED30221" w:rsidR="00475BEF" w:rsidRDefault="00220441" w:rsidP="00A43B6D">
            <w:pPr>
              <w:widowControl/>
              <w:autoSpaceDE/>
              <w:autoSpaceDN/>
              <w:adjustRightInd/>
              <w:jc w:val="center"/>
              <w:rPr>
                <w:rFonts w:eastAsia="Times New Roman"/>
                <w:b/>
                <w:bCs/>
                <w:color w:val="000000"/>
                <w:lang w:bidi="hi-IN"/>
              </w:rPr>
            </w:pPr>
            <w:r>
              <w:rPr>
                <w:rFonts w:eastAsia="Times New Roman"/>
                <w:b/>
                <w:bCs/>
                <w:color w:val="000000"/>
                <w:lang w:bidi="hi-IN"/>
              </w:rPr>
              <w:t>Post</w:t>
            </w:r>
            <w:r w:rsidR="00475BEF" w:rsidRPr="00D921A5">
              <w:rPr>
                <w:rFonts w:eastAsia="Times New Roman"/>
                <w:b/>
                <w:bCs/>
                <w:color w:val="000000"/>
                <w:lang w:bidi="hi-IN"/>
              </w:rPr>
              <w:t xml:space="preserve"> </w:t>
            </w:r>
            <w:r w:rsidR="00475BEF">
              <w:rPr>
                <w:rFonts w:eastAsia="Times New Roman"/>
                <w:b/>
                <w:bCs/>
                <w:color w:val="000000"/>
                <w:lang w:bidi="hi-IN"/>
              </w:rPr>
              <w:t>O</w:t>
            </w:r>
            <w:r w:rsidR="00475BEF" w:rsidRPr="00D921A5">
              <w:rPr>
                <w:rFonts w:eastAsia="Times New Roman"/>
                <w:b/>
                <w:bCs/>
                <w:color w:val="000000"/>
                <w:lang w:bidi="hi-IN"/>
              </w:rPr>
              <w:t>peram</w:t>
            </w:r>
          </w:p>
          <w:p w14:paraId="48C71350" w14:textId="77777777" w:rsidR="00475BEF" w:rsidRPr="00811FE3" w:rsidRDefault="00475BEF" w:rsidP="00A43B6D">
            <w:pPr>
              <w:widowControl/>
              <w:autoSpaceDE/>
              <w:autoSpaceDN/>
              <w:adjustRightInd/>
              <w:jc w:val="center"/>
              <w:rPr>
                <w:rFonts w:eastAsia="Times New Roman"/>
                <w:b/>
                <w:bCs/>
                <w:color w:val="000000"/>
                <w:sz w:val="20"/>
                <w:szCs w:val="20"/>
              </w:rPr>
            </w:pPr>
            <w:r w:rsidRPr="0059789D">
              <w:rPr>
                <w:bCs/>
                <w:i/>
                <w:sz w:val="18"/>
                <w:szCs w:val="18"/>
              </w:rPr>
              <w:t>(scheda ripetibile</w:t>
            </w:r>
            <w:r>
              <w:rPr>
                <w:bCs/>
                <w:i/>
                <w:sz w:val="18"/>
                <w:szCs w:val="18"/>
              </w:rPr>
              <w:t>)</w:t>
            </w:r>
          </w:p>
        </w:tc>
      </w:tr>
      <w:tr w:rsidR="00475BEF" w14:paraId="55A4BBE1" w14:textId="77777777" w:rsidTr="00A43B6D">
        <w:trPr>
          <w:trHeight w:val="283"/>
        </w:trPr>
        <w:tc>
          <w:tcPr>
            <w:tcW w:w="10485" w:type="dxa"/>
            <w:vAlign w:val="center"/>
          </w:tcPr>
          <w:p w14:paraId="701CB841" w14:textId="77777777" w:rsidR="00475BEF" w:rsidRDefault="00475BEF" w:rsidP="00A43B6D">
            <w:r w:rsidRPr="00BD6FEF">
              <w:rPr>
                <w:rFonts w:eastAsia="Times New Roman"/>
                <w:b/>
                <w:bCs/>
                <w:color w:val="000000"/>
                <w:sz w:val="20"/>
                <w:szCs w:val="20"/>
              </w:rPr>
              <w:t>Attività di diversificazione multifunzionale</w:t>
            </w:r>
            <w:r>
              <w:rPr>
                <w:rFonts w:eastAsia="Times New Roman"/>
                <w:b/>
                <w:bCs/>
                <w:color w:val="000000"/>
                <w:sz w:val="20"/>
                <w:szCs w:val="20"/>
              </w:rPr>
              <w:t>:</w:t>
            </w:r>
          </w:p>
        </w:tc>
        <w:tc>
          <w:tcPr>
            <w:tcW w:w="4536" w:type="dxa"/>
            <w:gridSpan w:val="2"/>
            <w:vAlign w:val="center"/>
          </w:tcPr>
          <w:p w14:paraId="18D59AEA" w14:textId="77777777" w:rsidR="00475BEF" w:rsidRPr="00BD6FEF" w:rsidRDefault="00475BEF" w:rsidP="00A43B6D">
            <w:pPr>
              <w:jc w:val="center"/>
              <w:rPr>
                <w:rFonts w:eastAsia="Times New Roman"/>
                <w:b/>
                <w:bCs/>
                <w:color w:val="000000"/>
                <w:sz w:val="20"/>
                <w:szCs w:val="20"/>
              </w:rPr>
            </w:pPr>
            <w:r w:rsidRPr="00BD6FEF">
              <w:rPr>
                <w:rFonts w:eastAsia="Times New Roman"/>
                <w:b/>
                <w:bCs/>
                <w:color w:val="000000"/>
                <w:sz w:val="20"/>
                <w:szCs w:val="20"/>
              </w:rPr>
              <w:t>Ricavato in €/anno</w:t>
            </w:r>
          </w:p>
        </w:tc>
      </w:tr>
      <w:tr w:rsidR="00475BEF" w14:paraId="56A03A9F" w14:textId="77777777" w:rsidTr="00707CE1">
        <w:trPr>
          <w:trHeight w:val="340"/>
        </w:trPr>
        <w:tc>
          <w:tcPr>
            <w:tcW w:w="10485" w:type="dxa"/>
          </w:tcPr>
          <w:p w14:paraId="2BC87B69" w14:textId="77777777" w:rsidR="00475BEF" w:rsidRDefault="00475BEF" w:rsidP="00A43B6D"/>
        </w:tc>
        <w:tc>
          <w:tcPr>
            <w:tcW w:w="4536" w:type="dxa"/>
            <w:gridSpan w:val="2"/>
            <w:vAlign w:val="center"/>
          </w:tcPr>
          <w:p w14:paraId="4533285C" w14:textId="77777777" w:rsidR="00475BEF" w:rsidRDefault="00475BEF" w:rsidP="00A43B6D">
            <w:pPr>
              <w:jc w:val="center"/>
            </w:pPr>
          </w:p>
        </w:tc>
      </w:tr>
      <w:tr w:rsidR="00475BEF" w14:paraId="196FA57B" w14:textId="77777777" w:rsidTr="00707CE1">
        <w:trPr>
          <w:trHeight w:val="340"/>
        </w:trPr>
        <w:tc>
          <w:tcPr>
            <w:tcW w:w="10485" w:type="dxa"/>
          </w:tcPr>
          <w:p w14:paraId="5BF5C080" w14:textId="77777777" w:rsidR="00475BEF" w:rsidRDefault="00475BEF" w:rsidP="00A43B6D"/>
        </w:tc>
        <w:tc>
          <w:tcPr>
            <w:tcW w:w="4536" w:type="dxa"/>
            <w:gridSpan w:val="2"/>
            <w:vAlign w:val="center"/>
          </w:tcPr>
          <w:p w14:paraId="7DE6C710" w14:textId="77777777" w:rsidR="00475BEF" w:rsidRDefault="00475BEF" w:rsidP="00A43B6D">
            <w:pPr>
              <w:jc w:val="center"/>
            </w:pPr>
          </w:p>
        </w:tc>
      </w:tr>
      <w:tr w:rsidR="00D43AE0" w14:paraId="16512C6E" w14:textId="77777777" w:rsidTr="00707CE1">
        <w:trPr>
          <w:trHeight w:val="340"/>
        </w:trPr>
        <w:tc>
          <w:tcPr>
            <w:tcW w:w="10485" w:type="dxa"/>
          </w:tcPr>
          <w:p w14:paraId="10327116" w14:textId="77777777" w:rsidR="00D43AE0" w:rsidRDefault="00D43AE0" w:rsidP="00A43B6D"/>
        </w:tc>
        <w:tc>
          <w:tcPr>
            <w:tcW w:w="4536" w:type="dxa"/>
            <w:gridSpan w:val="2"/>
            <w:vAlign w:val="center"/>
          </w:tcPr>
          <w:p w14:paraId="7A291D2C" w14:textId="77777777" w:rsidR="00D43AE0" w:rsidRDefault="00D43AE0" w:rsidP="00A43B6D">
            <w:pPr>
              <w:jc w:val="center"/>
            </w:pPr>
          </w:p>
        </w:tc>
      </w:tr>
      <w:tr w:rsidR="00475BEF" w14:paraId="2050FB58" w14:textId="77777777" w:rsidTr="00707CE1">
        <w:trPr>
          <w:trHeight w:val="340"/>
        </w:trPr>
        <w:tc>
          <w:tcPr>
            <w:tcW w:w="10485" w:type="dxa"/>
          </w:tcPr>
          <w:p w14:paraId="6B2C0C1D" w14:textId="77777777" w:rsidR="00475BEF" w:rsidRDefault="00475BEF" w:rsidP="00A43B6D"/>
        </w:tc>
        <w:tc>
          <w:tcPr>
            <w:tcW w:w="4536" w:type="dxa"/>
            <w:gridSpan w:val="2"/>
            <w:vAlign w:val="center"/>
          </w:tcPr>
          <w:p w14:paraId="13D9A9BA" w14:textId="77777777" w:rsidR="00475BEF" w:rsidRDefault="00475BEF" w:rsidP="00A43B6D">
            <w:pPr>
              <w:jc w:val="center"/>
            </w:pPr>
          </w:p>
        </w:tc>
      </w:tr>
      <w:tr w:rsidR="00475BEF" w14:paraId="4C8D3CC1" w14:textId="77777777" w:rsidTr="00707CE1">
        <w:trPr>
          <w:trHeight w:val="340"/>
        </w:trPr>
        <w:tc>
          <w:tcPr>
            <w:tcW w:w="10485" w:type="dxa"/>
          </w:tcPr>
          <w:p w14:paraId="5DC73057" w14:textId="77777777" w:rsidR="00475BEF" w:rsidRDefault="00475BEF" w:rsidP="00A43B6D"/>
        </w:tc>
        <w:tc>
          <w:tcPr>
            <w:tcW w:w="4536" w:type="dxa"/>
            <w:gridSpan w:val="2"/>
            <w:vAlign w:val="center"/>
          </w:tcPr>
          <w:p w14:paraId="3D965D7C" w14:textId="77777777" w:rsidR="00475BEF" w:rsidRDefault="00475BEF" w:rsidP="00A43B6D">
            <w:pPr>
              <w:jc w:val="center"/>
            </w:pPr>
          </w:p>
        </w:tc>
      </w:tr>
      <w:tr w:rsidR="00475BEF" w14:paraId="33120837" w14:textId="77777777" w:rsidTr="00707CE1">
        <w:trPr>
          <w:trHeight w:val="340"/>
        </w:trPr>
        <w:tc>
          <w:tcPr>
            <w:tcW w:w="10485" w:type="dxa"/>
          </w:tcPr>
          <w:p w14:paraId="6160A8BB" w14:textId="77777777" w:rsidR="00475BEF" w:rsidRDefault="00475BEF" w:rsidP="00A43B6D"/>
        </w:tc>
        <w:tc>
          <w:tcPr>
            <w:tcW w:w="4536" w:type="dxa"/>
            <w:gridSpan w:val="2"/>
            <w:vAlign w:val="center"/>
          </w:tcPr>
          <w:p w14:paraId="5435E7FF" w14:textId="77777777" w:rsidR="00475BEF" w:rsidRDefault="00475BEF" w:rsidP="00A43B6D">
            <w:pPr>
              <w:jc w:val="center"/>
            </w:pPr>
          </w:p>
        </w:tc>
      </w:tr>
      <w:tr w:rsidR="00475BEF" w14:paraId="1039B775" w14:textId="77777777" w:rsidTr="00A43B6D">
        <w:trPr>
          <w:trHeight w:val="283"/>
        </w:trPr>
        <w:tc>
          <w:tcPr>
            <w:tcW w:w="10485" w:type="dxa"/>
            <w:shd w:val="clear" w:color="auto" w:fill="E7E6E6"/>
            <w:vAlign w:val="center"/>
          </w:tcPr>
          <w:p w14:paraId="55D1F301" w14:textId="77777777" w:rsidR="00475BEF" w:rsidRDefault="00475BEF" w:rsidP="00A43B6D">
            <w:pPr>
              <w:jc w:val="right"/>
            </w:pPr>
            <w:r w:rsidRPr="00BD6FEF">
              <w:rPr>
                <w:rFonts w:eastAsia="Times New Roman"/>
                <w:b/>
                <w:bCs/>
                <w:sz w:val="18"/>
                <w:szCs w:val="18"/>
              </w:rPr>
              <w:t>TOTALE</w:t>
            </w:r>
          </w:p>
        </w:tc>
        <w:tc>
          <w:tcPr>
            <w:tcW w:w="4536" w:type="dxa"/>
            <w:gridSpan w:val="2"/>
            <w:shd w:val="clear" w:color="auto" w:fill="E7E6E6"/>
            <w:vAlign w:val="center"/>
          </w:tcPr>
          <w:p w14:paraId="72646313" w14:textId="77777777" w:rsidR="00475BEF" w:rsidRDefault="00475BEF" w:rsidP="00A43B6D">
            <w:pPr>
              <w:jc w:val="center"/>
            </w:pPr>
          </w:p>
        </w:tc>
      </w:tr>
    </w:tbl>
    <w:p w14:paraId="113FB82F" w14:textId="77777777" w:rsidR="00475BEF" w:rsidRDefault="00475BEF" w:rsidP="00475BEF"/>
    <w:tbl>
      <w:tblPr>
        <w:tblStyle w:val="Grigliatabella"/>
        <w:tblW w:w="15021" w:type="dxa"/>
        <w:tblLook w:val="04A0" w:firstRow="1" w:lastRow="0" w:firstColumn="1" w:lastColumn="0" w:noHBand="0" w:noVBand="1"/>
      </w:tblPr>
      <w:tblGrid>
        <w:gridCol w:w="10485"/>
        <w:gridCol w:w="4536"/>
      </w:tblGrid>
      <w:tr w:rsidR="00475BEF" w14:paraId="3D05E9BF" w14:textId="77777777" w:rsidTr="00A43B6D">
        <w:trPr>
          <w:trHeight w:val="283"/>
        </w:trPr>
        <w:tc>
          <w:tcPr>
            <w:tcW w:w="10485" w:type="dxa"/>
            <w:vAlign w:val="center"/>
          </w:tcPr>
          <w:p w14:paraId="54898AC9" w14:textId="77777777" w:rsidR="00475BEF" w:rsidRDefault="00475BEF" w:rsidP="00A43B6D">
            <w:r w:rsidRPr="00BD6FEF">
              <w:rPr>
                <w:rFonts w:eastAsia="Times New Roman"/>
                <w:b/>
                <w:bCs/>
                <w:color w:val="000000"/>
                <w:sz w:val="20"/>
                <w:szCs w:val="20"/>
              </w:rPr>
              <w:t>Attività di diversificazione multimprenditoriale</w:t>
            </w:r>
            <w:r>
              <w:rPr>
                <w:rFonts w:eastAsia="Times New Roman"/>
                <w:b/>
                <w:bCs/>
                <w:color w:val="000000"/>
                <w:sz w:val="20"/>
                <w:szCs w:val="20"/>
              </w:rPr>
              <w:t>:</w:t>
            </w:r>
          </w:p>
        </w:tc>
        <w:tc>
          <w:tcPr>
            <w:tcW w:w="4536" w:type="dxa"/>
            <w:vAlign w:val="center"/>
          </w:tcPr>
          <w:p w14:paraId="3B9E2533" w14:textId="77777777" w:rsidR="00475BEF" w:rsidRDefault="00475BEF" w:rsidP="00A43B6D">
            <w:pPr>
              <w:jc w:val="center"/>
            </w:pPr>
            <w:r w:rsidRPr="00BD6FEF">
              <w:rPr>
                <w:rFonts w:eastAsia="Times New Roman"/>
                <w:b/>
                <w:bCs/>
                <w:color w:val="000000"/>
                <w:sz w:val="20"/>
                <w:szCs w:val="20"/>
              </w:rPr>
              <w:t>Ricavato in €/anno</w:t>
            </w:r>
          </w:p>
        </w:tc>
      </w:tr>
      <w:tr w:rsidR="00475BEF" w14:paraId="656AD93A" w14:textId="77777777" w:rsidTr="00707CE1">
        <w:trPr>
          <w:trHeight w:val="340"/>
        </w:trPr>
        <w:tc>
          <w:tcPr>
            <w:tcW w:w="10485" w:type="dxa"/>
            <w:vAlign w:val="center"/>
          </w:tcPr>
          <w:p w14:paraId="26E52486" w14:textId="77777777" w:rsidR="00475BEF" w:rsidRDefault="00475BEF" w:rsidP="00A43B6D"/>
        </w:tc>
        <w:tc>
          <w:tcPr>
            <w:tcW w:w="4536" w:type="dxa"/>
            <w:vAlign w:val="center"/>
          </w:tcPr>
          <w:p w14:paraId="3FB6DDE1" w14:textId="77777777" w:rsidR="00475BEF" w:rsidRDefault="00475BEF" w:rsidP="00A43B6D">
            <w:pPr>
              <w:jc w:val="center"/>
            </w:pPr>
          </w:p>
        </w:tc>
      </w:tr>
      <w:tr w:rsidR="00475BEF" w14:paraId="28A57CD8" w14:textId="77777777" w:rsidTr="00707CE1">
        <w:trPr>
          <w:trHeight w:val="340"/>
        </w:trPr>
        <w:tc>
          <w:tcPr>
            <w:tcW w:w="10485" w:type="dxa"/>
            <w:vAlign w:val="center"/>
          </w:tcPr>
          <w:p w14:paraId="4F1C73C4" w14:textId="77777777" w:rsidR="00475BEF" w:rsidRDefault="00475BEF" w:rsidP="00A43B6D"/>
        </w:tc>
        <w:tc>
          <w:tcPr>
            <w:tcW w:w="4536" w:type="dxa"/>
            <w:vAlign w:val="center"/>
          </w:tcPr>
          <w:p w14:paraId="1191FD0C" w14:textId="77777777" w:rsidR="00475BEF" w:rsidRDefault="00475BEF" w:rsidP="00A43B6D">
            <w:pPr>
              <w:jc w:val="center"/>
            </w:pPr>
          </w:p>
        </w:tc>
      </w:tr>
      <w:tr w:rsidR="00D43AE0" w14:paraId="4C02F9C7" w14:textId="77777777" w:rsidTr="00707CE1">
        <w:trPr>
          <w:trHeight w:val="340"/>
        </w:trPr>
        <w:tc>
          <w:tcPr>
            <w:tcW w:w="10485" w:type="dxa"/>
            <w:vAlign w:val="center"/>
          </w:tcPr>
          <w:p w14:paraId="1F3DC9D8" w14:textId="77777777" w:rsidR="00D43AE0" w:rsidRDefault="00D43AE0" w:rsidP="00A43B6D"/>
        </w:tc>
        <w:tc>
          <w:tcPr>
            <w:tcW w:w="4536" w:type="dxa"/>
            <w:vAlign w:val="center"/>
          </w:tcPr>
          <w:p w14:paraId="20753871" w14:textId="77777777" w:rsidR="00D43AE0" w:rsidRDefault="00D43AE0" w:rsidP="00A43B6D">
            <w:pPr>
              <w:jc w:val="center"/>
            </w:pPr>
          </w:p>
        </w:tc>
      </w:tr>
      <w:tr w:rsidR="00475BEF" w14:paraId="66FA8E62" w14:textId="77777777" w:rsidTr="00707CE1">
        <w:trPr>
          <w:trHeight w:val="340"/>
        </w:trPr>
        <w:tc>
          <w:tcPr>
            <w:tcW w:w="10485" w:type="dxa"/>
            <w:vAlign w:val="center"/>
          </w:tcPr>
          <w:p w14:paraId="5C0D9EEE" w14:textId="77777777" w:rsidR="00475BEF" w:rsidRDefault="00475BEF" w:rsidP="00A43B6D"/>
        </w:tc>
        <w:tc>
          <w:tcPr>
            <w:tcW w:w="4536" w:type="dxa"/>
            <w:vAlign w:val="center"/>
          </w:tcPr>
          <w:p w14:paraId="1196F325" w14:textId="77777777" w:rsidR="00475BEF" w:rsidRDefault="00475BEF" w:rsidP="00A43B6D">
            <w:pPr>
              <w:jc w:val="center"/>
            </w:pPr>
          </w:p>
        </w:tc>
      </w:tr>
      <w:tr w:rsidR="00475BEF" w14:paraId="6B11D81A" w14:textId="77777777" w:rsidTr="00707CE1">
        <w:trPr>
          <w:trHeight w:val="340"/>
        </w:trPr>
        <w:tc>
          <w:tcPr>
            <w:tcW w:w="10485" w:type="dxa"/>
            <w:vAlign w:val="center"/>
          </w:tcPr>
          <w:p w14:paraId="35352B6E" w14:textId="77777777" w:rsidR="00475BEF" w:rsidRDefault="00475BEF" w:rsidP="00A43B6D"/>
        </w:tc>
        <w:tc>
          <w:tcPr>
            <w:tcW w:w="4536" w:type="dxa"/>
            <w:vAlign w:val="center"/>
          </w:tcPr>
          <w:p w14:paraId="53CFEF08" w14:textId="77777777" w:rsidR="00475BEF" w:rsidRDefault="00475BEF" w:rsidP="00A43B6D">
            <w:pPr>
              <w:jc w:val="center"/>
            </w:pPr>
          </w:p>
        </w:tc>
      </w:tr>
      <w:tr w:rsidR="00475BEF" w14:paraId="7258DDA5" w14:textId="77777777" w:rsidTr="00A43B6D">
        <w:trPr>
          <w:trHeight w:val="283"/>
        </w:trPr>
        <w:tc>
          <w:tcPr>
            <w:tcW w:w="10485" w:type="dxa"/>
            <w:shd w:val="clear" w:color="auto" w:fill="E7E6E6"/>
            <w:vAlign w:val="center"/>
          </w:tcPr>
          <w:p w14:paraId="269C4140" w14:textId="77777777" w:rsidR="00475BEF" w:rsidRPr="00BD6FEF" w:rsidRDefault="00475BEF" w:rsidP="00A43B6D">
            <w:pPr>
              <w:jc w:val="right"/>
              <w:rPr>
                <w:rFonts w:eastAsia="Times New Roman"/>
                <w:b/>
                <w:bCs/>
                <w:sz w:val="18"/>
                <w:szCs w:val="18"/>
              </w:rPr>
            </w:pPr>
            <w:r w:rsidRPr="00BD6FEF">
              <w:rPr>
                <w:rFonts w:eastAsia="Times New Roman"/>
                <w:b/>
                <w:bCs/>
                <w:sz w:val="18"/>
                <w:szCs w:val="18"/>
              </w:rPr>
              <w:t>TOTALE</w:t>
            </w:r>
          </w:p>
        </w:tc>
        <w:tc>
          <w:tcPr>
            <w:tcW w:w="4536" w:type="dxa"/>
            <w:shd w:val="clear" w:color="auto" w:fill="E7E6E6"/>
            <w:vAlign w:val="center"/>
          </w:tcPr>
          <w:p w14:paraId="53800BFD" w14:textId="77777777" w:rsidR="00475BEF" w:rsidRDefault="00475BEF" w:rsidP="00A43B6D">
            <w:pPr>
              <w:jc w:val="center"/>
            </w:pPr>
          </w:p>
        </w:tc>
      </w:tr>
    </w:tbl>
    <w:p w14:paraId="563C02FE" w14:textId="1E764C4D" w:rsidR="00475BEF" w:rsidRDefault="00475BEF" w:rsidP="00475BEF"/>
    <w:p w14:paraId="3B59F82B" w14:textId="77777777" w:rsidR="00AE15B2" w:rsidRDefault="00AE15B2" w:rsidP="00475BEF"/>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0"/>
        <w:gridCol w:w="1164"/>
        <w:gridCol w:w="1164"/>
        <w:gridCol w:w="992"/>
        <w:gridCol w:w="992"/>
        <w:gridCol w:w="1797"/>
        <w:gridCol w:w="2172"/>
        <w:gridCol w:w="284"/>
        <w:gridCol w:w="4531"/>
      </w:tblGrid>
      <w:tr w:rsidR="00CB3777" w:rsidRPr="006A5DA1" w14:paraId="1348B013" w14:textId="77777777" w:rsidTr="00901F60">
        <w:trPr>
          <w:trHeight w:val="397"/>
        </w:trPr>
        <w:tc>
          <w:tcPr>
            <w:tcW w:w="15016" w:type="dxa"/>
            <w:gridSpan w:val="9"/>
            <w:shd w:val="clear" w:color="auto" w:fill="D0CECE"/>
            <w:vAlign w:val="center"/>
          </w:tcPr>
          <w:p w14:paraId="009FF362" w14:textId="3D5E23A9" w:rsidR="00CB3777" w:rsidRPr="006A5DA1" w:rsidRDefault="0083080B" w:rsidP="002403FB">
            <w:pPr>
              <w:widowControl/>
              <w:autoSpaceDE/>
              <w:autoSpaceDN/>
              <w:adjustRightInd/>
              <w:rPr>
                <w:rFonts w:eastAsia="Times New Roman"/>
                <w:b/>
                <w:bCs/>
                <w:color w:val="000000"/>
                <w:sz w:val="18"/>
                <w:szCs w:val="18"/>
              </w:rPr>
            </w:pPr>
            <w:r>
              <w:rPr>
                <w:rFonts w:eastAsia="Times New Roman"/>
                <w:b/>
                <w:bCs/>
                <w:color w:val="000000"/>
                <w:sz w:val="20"/>
                <w:szCs w:val="20"/>
              </w:rPr>
              <w:t>3</w:t>
            </w:r>
            <w:r w:rsidR="00CB3777" w:rsidRPr="00D24CFA">
              <w:rPr>
                <w:rFonts w:eastAsia="Times New Roman"/>
                <w:b/>
                <w:bCs/>
                <w:color w:val="000000"/>
                <w:sz w:val="20"/>
                <w:szCs w:val="20"/>
              </w:rPr>
              <w:t xml:space="preserve"> </w:t>
            </w:r>
            <w:r w:rsidR="00CB3777">
              <w:rPr>
                <w:rFonts w:eastAsia="Times New Roman"/>
                <w:b/>
                <w:bCs/>
                <w:color w:val="000000"/>
                <w:sz w:val="20"/>
                <w:szCs w:val="20"/>
              </w:rPr>
              <w:t>V</w:t>
            </w:r>
            <w:r w:rsidR="00CB3777" w:rsidRPr="006A5DA1">
              <w:rPr>
                <w:rFonts w:eastAsia="Times New Roman"/>
                <w:b/>
                <w:bCs/>
                <w:color w:val="000000"/>
                <w:sz w:val="20"/>
                <w:szCs w:val="20"/>
              </w:rPr>
              <w:t>ERIFICA RAPPORTI TRA ATTIVITÀ DELL'AZIENDA AGRICOLA</w:t>
            </w:r>
          </w:p>
        </w:tc>
      </w:tr>
      <w:tr w:rsidR="00CB3777" w:rsidRPr="006A5DA1" w14:paraId="5E5FFD54" w14:textId="77777777" w:rsidTr="00901F60">
        <w:trPr>
          <w:trHeight w:val="283"/>
        </w:trPr>
        <w:tc>
          <w:tcPr>
            <w:tcW w:w="15016" w:type="dxa"/>
            <w:gridSpan w:val="9"/>
            <w:shd w:val="clear" w:color="auto" w:fill="D9D9D9" w:themeFill="background1" w:themeFillShade="D9"/>
            <w:vAlign w:val="center"/>
            <w:hideMark/>
          </w:tcPr>
          <w:p w14:paraId="66978897" w14:textId="6F76970D" w:rsidR="00CB3777" w:rsidRPr="006A5DA1" w:rsidRDefault="0083080B" w:rsidP="002403FB">
            <w:pPr>
              <w:widowControl/>
              <w:autoSpaceDE/>
              <w:autoSpaceDN/>
              <w:adjustRightInd/>
              <w:rPr>
                <w:rFonts w:eastAsia="Times New Roman"/>
                <w:b/>
                <w:bCs/>
                <w:color w:val="000000"/>
                <w:sz w:val="18"/>
                <w:szCs w:val="18"/>
              </w:rPr>
            </w:pPr>
            <w:r>
              <w:rPr>
                <w:rFonts w:eastAsia="Times New Roman"/>
                <w:b/>
                <w:bCs/>
                <w:color w:val="000000"/>
                <w:sz w:val="18"/>
                <w:szCs w:val="18"/>
              </w:rPr>
              <w:t>3</w:t>
            </w:r>
            <w:r w:rsidR="00CB3777">
              <w:rPr>
                <w:rFonts w:eastAsia="Times New Roman"/>
                <w:b/>
                <w:bCs/>
                <w:color w:val="000000"/>
                <w:sz w:val="18"/>
                <w:szCs w:val="18"/>
              </w:rPr>
              <w:t>.</w:t>
            </w:r>
            <w:r>
              <w:rPr>
                <w:rFonts w:eastAsia="Times New Roman"/>
                <w:b/>
                <w:bCs/>
                <w:color w:val="000000"/>
                <w:sz w:val="18"/>
                <w:szCs w:val="18"/>
              </w:rPr>
              <w:t>1</w:t>
            </w:r>
            <w:r w:rsidR="00CB3777">
              <w:rPr>
                <w:rFonts w:eastAsia="Times New Roman"/>
                <w:b/>
                <w:bCs/>
                <w:color w:val="000000"/>
                <w:sz w:val="18"/>
                <w:szCs w:val="18"/>
              </w:rPr>
              <w:t xml:space="preserve"> </w:t>
            </w:r>
            <w:r w:rsidR="00CB3777" w:rsidRPr="006A5DA1">
              <w:rPr>
                <w:rFonts w:eastAsia="Times New Roman"/>
                <w:b/>
                <w:bCs/>
                <w:color w:val="000000"/>
                <w:sz w:val="18"/>
                <w:szCs w:val="18"/>
              </w:rPr>
              <w:t>MULTIFUNZIONALITA' ANTE OPERA</w:t>
            </w:r>
            <w:r w:rsidR="00CB3777">
              <w:rPr>
                <w:rFonts w:eastAsia="Times New Roman"/>
                <w:b/>
                <w:bCs/>
                <w:color w:val="000000"/>
                <w:sz w:val="18"/>
                <w:szCs w:val="18"/>
              </w:rPr>
              <w:t>M</w:t>
            </w:r>
          </w:p>
        </w:tc>
      </w:tr>
      <w:tr w:rsidR="00CB3777" w:rsidRPr="006A5DA1" w14:paraId="537A4E1B" w14:textId="77777777" w:rsidTr="00D43AE0">
        <w:trPr>
          <w:trHeight w:val="340"/>
        </w:trPr>
        <w:tc>
          <w:tcPr>
            <w:tcW w:w="10485" w:type="dxa"/>
            <w:gridSpan w:val="8"/>
            <w:shd w:val="clear" w:color="auto" w:fill="auto"/>
            <w:vAlign w:val="center"/>
            <w:hideMark/>
          </w:tcPr>
          <w:p w14:paraId="23867A66" w14:textId="77777777" w:rsidR="00CB3777" w:rsidRPr="006A5DA1" w:rsidRDefault="00CB3777" w:rsidP="002403FB">
            <w:pPr>
              <w:widowControl/>
              <w:autoSpaceDE/>
              <w:autoSpaceDN/>
              <w:adjustRightInd/>
              <w:rPr>
                <w:rFonts w:eastAsia="Times New Roman"/>
                <w:b/>
                <w:bCs/>
                <w:color w:val="000000"/>
                <w:sz w:val="18"/>
                <w:szCs w:val="18"/>
              </w:rPr>
            </w:pPr>
            <w:r w:rsidRPr="006A5DA1">
              <w:rPr>
                <w:rFonts w:eastAsia="Times New Roman"/>
                <w:b/>
                <w:bCs/>
                <w:color w:val="000000"/>
                <w:sz w:val="18"/>
                <w:szCs w:val="18"/>
              </w:rPr>
              <w:t>Prevalenza tra attività agricole tradizionali e multifunzionali</w:t>
            </w:r>
            <w:r>
              <w:rPr>
                <w:rFonts w:eastAsia="Times New Roman"/>
                <w:b/>
                <w:bCs/>
                <w:color w:val="000000"/>
                <w:sz w:val="18"/>
                <w:szCs w:val="18"/>
              </w:rPr>
              <w:t xml:space="preserve"> </w:t>
            </w:r>
            <w:r w:rsidRPr="006A5DA1">
              <w:rPr>
                <w:rFonts w:eastAsia="Times New Roman"/>
                <w:b/>
                <w:bCs/>
                <w:color w:val="000000"/>
                <w:sz w:val="18"/>
                <w:szCs w:val="18"/>
              </w:rPr>
              <w:t>(art. 2135 C.C.) esercitate dall'impresa agricola</w:t>
            </w:r>
          </w:p>
        </w:tc>
        <w:tc>
          <w:tcPr>
            <w:tcW w:w="4531" w:type="dxa"/>
            <w:shd w:val="clear" w:color="auto" w:fill="auto"/>
            <w:noWrap/>
            <w:vAlign w:val="center"/>
            <w:hideMark/>
          </w:tcPr>
          <w:p w14:paraId="791270B2" w14:textId="5026AEE6" w:rsidR="00CB3777" w:rsidRPr="006A5DA1" w:rsidRDefault="00CB3777" w:rsidP="002403FB">
            <w:pPr>
              <w:widowControl/>
              <w:autoSpaceDE/>
              <w:autoSpaceDN/>
              <w:adjustRightInd/>
              <w:jc w:val="center"/>
              <w:rPr>
                <w:rFonts w:eastAsia="Times New Roman"/>
                <w:color w:val="000000"/>
                <w:sz w:val="18"/>
                <w:szCs w:val="18"/>
              </w:rPr>
            </w:pPr>
            <w:r w:rsidRPr="002F7CF3">
              <w:rPr>
                <w:rFonts w:eastAsia="Times New Roman"/>
                <w:color w:val="000000"/>
                <w:sz w:val="28"/>
                <w:szCs w:val="28"/>
              </w:rPr>
              <w:t>□</w:t>
            </w:r>
            <w:r w:rsidRPr="002F7CF3">
              <w:rPr>
                <w:rFonts w:eastAsia="Times New Roman"/>
                <w:color w:val="000000"/>
              </w:rPr>
              <w:t xml:space="preserve"> </w:t>
            </w:r>
            <w:r w:rsidR="002F7CF3" w:rsidRPr="002F7CF3">
              <w:rPr>
                <w:rFonts w:eastAsia="Times New Roman"/>
                <w:color w:val="000000"/>
              </w:rPr>
              <w:t xml:space="preserve">SI </w:t>
            </w:r>
            <w:r w:rsidRPr="002F7CF3">
              <w:rPr>
                <w:rFonts w:eastAsia="Times New Roman"/>
                <w:color w:val="000000"/>
              </w:rPr>
              <w:t xml:space="preserve">   </w:t>
            </w:r>
            <w:r w:rsidRPr="002F7CF3">
              <w:rPr>
                <w:rFonts w:eastAsia="Times New Roman"/>
                <w:color w:val="000000"/>
                <w:sz w:val="28"/>
                <w:szCs w:val="28"/>
              </w:rPr>
              <w:t>□</w:t>
            </w:r>
            <w:r w:rsidRPr="002F7CF3">
              <w:rPr>
                <w:rFonts w:eastAsia="Times New Roman"/>
                <w:color w:val="000000"/>
              </w:rPr>
              <w:t xml:space="preserve"> </w:t>
            </w:r>
            <w:r w:rsidR="002F7CF3" w:rsidRPr="002F7CF3">
              <w:rPr>
                <w:rFonts w:eastAsia="Times New Roman"/>
                <w:color w:val="000000"/>
              </w:rPr>
              <w:t>NO</w:t>
            </w:r>
          </w:p>
        </w:tc>
      </w:tr>
      <w:tr w:rsidR="00CB3777" w:rsidRPr="006A5DA1" w14:paraId="55EB97C5" w14:textId="77777777" w:rsidTr="00D43AE0">
        <w:trPr>
          <w:trHeight w:val="340"/>
        </w:trPr>
        <w:tc>
          <w:tcPr>
            <w:tcW w:w="10485" w:type="dxa"/>
            <w:gridSpan w:val="8"/>
            <w:shd w:val="clear" w:color="auto" w:fill="E7E6E6" w:themeFill="background2"/>
            <w:vAlign w:val="center"/>
            <w:hideMark/>
          </w:tcPr>
          <w:p w14:paraId="16133BF3" w14:textId="0A823445" w:rsidR="00CB3777" w:rsidRPr="006A5DA1" w:rsidRDefault="0067199A"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PREVALENZA PER ORE/LAVORO</w:t>
            </w:r>
          </w:p>
        </w:tc>
        <w:tc>
          <w:tcPr>
            <w:tcW w:w="4531" w:type="dxa"/>
            <w:shd w:val="clear" w:color="auto" w:fill="E7E6E6" w:themeFill="background2"/>
            <w:vAlign w:val="center"/>
            <w:hideMark/>
          </w:tcPr>
          <w:p w14:paraId="7AEFA075" w14:textId="47DB70EC" w:rsidR="00CB3777" w:rsidRPr="006A5DA1" w:rsidRDefault="0067199A" w:rsidP="002403FB">
            <w:pPr>
              <w:widowControl/>
              <w:autoSpaceDE/>
              <w:autoSpaceDN/>
              <w:adjustRightInd/>
              <w:jc w:val="center"/>
              <w:rPr>
                <w:rFonts w:eastAsia="Times New Roman"/>
                <w:b/>
                <w:bCs/>
                <w:color w:val="000000"/>
                <w:sz w:val="18"/>
                <w:szCs w:val="18"/>
              </w:rPr>
            </w:pPr>
            <w:r>
              <w:rPr>
                <w:rFonts w:eastAsia="Times New Roman"/>
                <w:b/>
                <w:bCs/>
                <w:color w:val="000000"/>
                <w:sz w:val="18"/>
                <w:szCs w:val="18"/>
              </w:rPr>
              <w:t>ORE LAVORO</w:t>
            </w:r>
          </w:p>
        </w:tc>
      </w:tr>
      <w:tr w:rsidR="00CB3777" w:rsidRPr="006A5DA1" w14:paraId="2DAB8B34" w14:textId="77777777" w:rsidTr="00D43AE0">
        <w:trPr>
          <w:trHeight w:val="340"/>
        </w:trPr>
        <w:tc>
          <w:tcPr>
            <w:tcW w:w="10485" w:type="dxa"/>
            <w:gridSpan w:val="8"/>
            <w:shd w:val="clear" w:color="auto" w:fill="auto"/>
            <w:vAlign w:val="center"/>
            <w:hideMark/>
          </w:tcPr>
          <w:p w14:paraId="4A2A56BA"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Agricole Tradizionali</w:t>
            </w:r>
          </w:p>
        </w:tc>
        <w:tc>
          <w:tcPr>
            <w:tcW w:w="4531" w:type="dxa"/>
            <w:shd w:val="clear" w:color="auto" w:fill="auto"/>
            <w:noWrap/>
            <w:vAlign w:val="center"/>
            <w:hideMark/>
          </w:tcPr>
          <w:p w14:paraId="554E0891" w14:textId="46A990F0"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0B0731ED" w14:textId="77777777" w:rsidTr="00D43AE0">
        <w:trPr>
          <w:trHeight w:val="340"/>
        </w:trPr>
        <w:tc>
          <w:tcPr>
            <w:tcW w:w="10485" w:type="dxa"/>
            <w:gridSpan w:val="8"/>
            <w:shd w:val="clear" w:color="auto" w:fill="auto"/>
            <w:noWrap/>
            <w:vAlign w:val="center"/>
            <w:hideMark/>
          </w:tcPr>
          <w:p w14:paraId="29080C47"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Multifunzionali</w:t>
            </w:r>
          </w:p>
        </w:tc>
        <w:tc>
          <w:tcPr>
            <w:tcW w:w="4531" w:type="dxa"/>
            <w:shd w:val="clear" w:color="auto" w:fill="auto"/>
            <w:noWrap/>
            <w:vAlign w:val="center"/>
            <w:hideMark/>
          </w:tcPr>
          <w:p w14:paraId="34CBD716" w14:textId="722A2FC9"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13348F6A" w14:textId="77777777" w:rsidTr="00D43AE0">
        <w:trPr>
          <w:trHeight w:val="340"/>
        </w:trPr>
        <w:tc>
          <w:tcPr>
            <w:tcW w:w="10485" w:type="dxa"/>
            <w:gridSpan w:val="8"/>
            <w:shd w:val="clear" w:color="auto" w:fill="E7E6E6" w:themeFill="background2"/>
            <w:noWrap/>
            <w:vAlign w:val="center"/>
            <w:hideMark/>
          </w:tcPr>
          <w:p w14:paraId="2E12F6CA" w14:textId="2263F1B6" w:rsidR="00CB3777" w:rsidRPr="006A5DA1" w:rsidRDefault="0067199A"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PREVALENZA PER VALORE ECONOMICO</w:t>
            </w:r>
          </w:p>
        </w:tc>
        <w:tc>
          <w:tcPr>
            <w:tcW w:w="4531" w:type="dxa"/>
            <w:shd w:val="clear" w:color="auto" w:fill="E7E6E6" w:themeFill="background2"/>
            <w:vAlign w:val="center"/>
            <w:hideMark/>
          </w:tcPr>
          <w:p w14:paraId="289264DF" w14:textId="043D1645" w:rsidR="00CB3777" w:rsidRPr="006A5DA1" w:rsidRDefault="0067199A"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VALORE ECONOMICO</w:t>
            </w:r>
          </w:p>
        </w:tc>
      </w:tr>
      <w:tr w:rsidR="00CB3777" w:rsidRPr="006A5DA1" w14:paraId="61BD0E4F" w14:textId="77777777" w:rsidTr="00D43AE0">
        <w:trPr>
          <w:trHeight w:val="340"/>
        </w:trPr>
        <w:tc>
          <w:tcPr>
            <w:tcW w:w="10485" w:type="dxa"/>
            <w:gridSpan w:val="8"/>
            <w:shd w:val="clear" w:color="auto" w:fill="auto"/>
            <w:noWrap/>
            <w:vAlign w:val="center"/>
            <w:hideMark/>
          </w:tcPr>
          <w:p w14:paraId="626E8529"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Agricole Tradizionali</w:t>
            </w:r>
          </w:p>
        </w:tc>
        <w:tc>
          <w:tcPr>
            <w:tcW w:w="4531" w:type="dxa"/>
            <w:shd w:val="clear" w:color="auto" w:fill="auto"/>
            <w:noWrap/>
            <w:vAlign w:val="center"/>
            <w:hideMark/>
          </w:tcPr>
          <w:p w14:paraId="44F763D0" w14:textId="73C63D33"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55328212" w14:textId="77777777" w:rsidTr="00D43AE0">
        <w:trPr>
          <w:trHeight w:val="340"/>
        </w:trPr>
        <w:tc>
          <w:tcPr>
            <w:tcW w:w="10485" w:type="dxa"/>
            <w:gridSpan w:val="8"/>
            <w:shd w:val="clear" w:color="auto" w:fill="auto"/>
            <w:noWrap/>
            <w:vAlign w:val="center"/>
            <w:hideMark/>
          </w:tcPr>
          <w:p w14:paraId="2CDACE2F"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Multifunzionali</w:t>
            </w:r>
          </w:p>
        </w:tc>
        <w:tc>
          <w:tcPr>
            <w:tcW w:w="4531" w:type="dxa"/>
            <w:shd w:val="clear" w:color="auto" w:fill="auto"/>
            <w:noWrap/>
            <w:vAlign w:val="center"/>
            <w:hideMark/>
          </w:tcPr>
          <w:p w14:paraId="6124A09D" w14:textId="1726CD95"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623DC338" w14:textId="77777777" w:rsidTr="00D43AE0">
        <w:trPr>
          <w:trHeight w:val="340"/>
        </w:trPr>
        <w:tc>
          <w:tcPr>
            <w:tcW w:w="10485" w:type="dxa"/>
            <w:gridSpan w:val="8"/>
            <w:shd w:val="clear" w:color="auto" w:fill="E7E6E6" w:themeFill="background2"/>
            <w:noWrap/>
            <w:vAlign w:val="center"/>
            <w:hideMark/>
          </w:tcPr>
          <w:p w14:paraId="0DB4E0FB" w14:textId="32E6288D" w:rsidR="00CB3777" w:rsidRPr="006A5DA1" w:rsidRDefault="0067199A"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lastRenderedPageBreak/>
              <w:t>PREVALENZA PER QUANTITÀ</w:t>
            </w:r>
          </w:p>
        </w:tc>
        <w:tc>
          <w:tcPr>
            <w:tcW w:w="4531" w:type="dxa"/>
            <w:shd w:val="clear" w:color="auto" w:fill="E7E6E6" w:themeFill="background2"/>
            <w:vAlign w:val="center"/>
            <w:hideMark/>
          </w:tcPr>
          <w:p w14:paraId="6F27BAFF" w14:textId="3B5714F4" w:rsidR="00CB3777" w:rsidRPr="006A5DA1" w:rsidRDefault="0067199A"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QUANTITÀ</w:t>
            </w:r>
          </w:p>
        </w:tc>
      </w:tr>
      <w:tr w:rsidR="00CB3777" w:rsidRPr="006A5DA1" w14:paraId="2C23A0BE" w14:textId="77777777" w:rsidTr="00D43AE0">
        <w:trPr>
          <w:trHeight w:val="340"/>
        </w:trPr>
        <w:tc>
          <w:tcPr>
            <w:tcW w:w="10485" w:type="dxa"/>
            <w:gridSpan w:val="8"/>
            <w:shd w:val="clear" w:color="auto" w:fill="auto"/>
            <w:noWrap/>
            <w:vAlign w:val="center"/>
            <w:hideMark/>
          </w:tcPr>
          <w:p w14:paraId="76771B79"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Agricole Tradizionali</w:t>
            </w:r>
          </w:p>
        </w:tc>
        <w:tc>
          <w:tcPr>
            <w:tcW w:w="4531" w:type="dxa"/>
            <w:shd w:val="clear" w:color="auto" w:fill="auto"/>
            <w:noWrap/>
            <w:vAlign w:val="center"/>
            <w:hideMark/>
          </w:tcPr>
          <w:p w14:paraId="5265F2E2" w14:textId="577821BD"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1A41AA24" w14:textId="77777777" w:rsidTr="00D43AE0">
        <w:trPr>
          <w:trHeight w:val="340"/>
        </w:trPr>
        <w:tc>
          <w:tcPr>
            <w:tcW w:w="10485" w:type="dxa"/>
            <w:gridSpan w:val="8"/>
            <w:tcBorders>
              <w:bottom w:val="single" w:sz="4" w:space="0" w:color="auto"/>
            </w:tcBorders>
            <w:shd w:val="clear" w:color="auto" w:fill="auto"/>
            <w:noWrap/>
            <w:vAlign w:val="center"/>
            <w:hideMark/>
          </w:tcPr>
          <w:p w14:paraId="6DDA6E4A"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Multifunzionali</w:t>
            </w:r>
          </w:p>
        </w:tc>
        <w:tc>
          <w:tcPr>
            <w:tcW w:w="4531" w:type="dxa"/>
            <w:tcBorders>
              <w:bottom w:val="single" w:sz="4" w:space="0" w:color="auto"/>
            </w:tcBorders>
            <w:shd w:val="clear" w:color="auto" w:fill="auto"/>
            <w:noWrap/>
            <w:vAlign w:val="center"/>
            <w:hideMark/>
          </w:tcPr>
          <w:p w14:paraId="6FC601D8" w14:textId="36B322E8"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5D5D6067" w14:textId="77777777" w:rsidTr="00D43AE0">
        <w:trPr>
          <w:trHeight w:val="454"/>
        </w:trPr>
        <w:tc>
          <w:tcPr>
            <w:tcW w:w="10485" w:type="dxa"/>
            <w:gridSpan w:val="8"/>
            <w:tcBorders>
              <w:left w:val="nil"/>
              <w:right w:val="nil"/>
            </w:tcBorders>
            <w:shd w:val="clear" w:color="auto" w:fill="auto"/>
            <w:noWrap/>
            <w:vAlign w:val="center"/>
          </w:tcPr>
          <w:p w14:paraId="6428E57E" w14:textId="77777777" w:rsidR="00CB3777" w:rsidRPr="006A5DA1" w:rsidRDefault="00CB3777" w:rsidP="002403FB">
            <w:pPr>
              <w:widowControl/>
              <w:autoSpaceDE/>
              <w:autoSpaceDN/>
              <w:adjustRightInd/>
              <w:jc w:val="center"/>
              <w:rPr>
                <w:rFonts w:eastAsia="Times New Roman"/>
                <w:color w:val="000000"/>
                <w:sz w:val="18"/>
                <w:szCs w:val="18"/>
              </w:rPr>
            </w:pPr>
          </w:p>
        </w:tc>
        <w:tc>
          <w:tcPr>
            <w:tcW w:w="4531" w:type="dxa"/>
            <w:tcBorders>
              <w:left w:val="nil"/>
              <w:right w:val="nil"/>
            </w:tcBorders>
            <w:shd w:val="clear" w:color="auto" w:fill="auto"/>
            <w:noWrap/>
            <w:vAlign w:val="center"/>
          </w:tcPr>
          <w:p w14:paraId="0FF8F861" w14:textId="77777777"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0618B281" w14:textId="77777777" w:rsidTr="00901F60">
        <w:trPr>
          <w:trHeight w:val="283"/>
        </w:trPr>
        <w:tc>
          <w:tcPr>
            <w:tcW w:w="15016" w:type="dxa"/>
            <w:gridSpan w:val="9"/>
            <w:shd w:val="clear" w:color="auto" w:fill="D9D9D9" w:themeFill="background1" w:themeFillShade="D9"/>
            <w:vAlign w:val="center"/>
            <w:hideMark/>
          </w:tcPr>
          <w:p w14:paraId="62482DFA" w14:textId="6044A450" w:rsidR="00CB3777" w:rsidRPr="006A5DA1" w:rsidRDefault="0083080B" w:rsidP="002403FB">
            <w:pPr>
              <w:widowControl/>
              <w:autoSpaceDE/>
              <w:autoSpaceDN/>
              <w:adjustRightInd/>
              <w:rPr>
                <w:rFonts w:eastAsia="Times New Roman"/>
                <w:b/>
                <w:bCs/>
                <w:color w:val="000000"/>
                <w:sz w:val="18"/>
                <w:szCs w:val="18"/>
              </w:rPr>
            </w:pPr>
            <w:r>
              <w:rPr>
                <w:rFonts w:eastAsia="Times New Roman"/>
                <w:b/>
                <w:bCs/>
                <w:color w:val="000000"/>
                <w:sz w:val="18"/>
                <w:szCs w:val="18"/>
              </w:rPr>
              <w:t>3</w:t>
            </w:r>
            <w:r w:rsidR="00CB3777">
              <w:rPr>
                <w:rFonts w:eastAsia="Times New Roman"/>
                <w:b/>
                <w:bCs/>
                <w:color w:val="000000"/>
                <w:sz w:val="18"/>
                <w:szCs w:val="18"/>
              </w:rPr>
              <w:t xml:space="preserve">.2 </w:t>
            </w:r>
            <w:r w:rsidR="00CB3777" w:rsidRPr="006A5DA1">
              <w:rPr>
                <w:rFonts w:eastAsia="Times New Roman"/>
                <w:b/>
                <w:bCs/>
                <w:color w:val="000000"/>
                <w:sz w:val="18"/>
                <w:szCs w:val="18"/>
              </w:rPr>
              <w:t>MULTIMPRENDITORIALITA' ANTE OPERA</w:t>
            </w:r>
            <w:r w:rsidR="00CB3777">
              <w:rPr>
                <w:rFonts w:eastAsia="Times New Roman"/>
                <w:b/>
                <w:bCs/>
                <w:color w:val="000000"/>
                <w:sz w:val="18"/>
                <w:szCs w:val="18"/>
              </w:rPr>
              <w:t>M</w:t>
            </w:r>
          </w:p>
        </w:tc>
      </w:tr>
      <w:tr w:rsidR="00CB3777" w:rsidRPr="006A5DA1" w14:paraId="0AFF56AB" w14:textId="77777777" w:rsidTr="00D43AE0">
        <w:trPr>
          <w:trHeight w:val="340"/>
        </w:trPr>
        <w:tc>
          <w:tcPr>
            <w:tcW w:w="15016" w:type="dxa"/>
            <w:gridSpan w:val="9"/>
            <w:shd w:val="clear" w:color="000000" w:fill="F2F2F2"/>
            <w:vAlign w:val="center"/>
            <w:hideMark/>
          </w:tcPr>
          <w:p w14:paraId="7C84BACD" w14:textId="77777777" w:rsidR="00CB3777" w:rsidRPr="006A5DA1" w:rsidRDefault="00CB3777" w:rsidP="002403FB">
            <w:pPr>
              <w:widowControl/>
              <w:autoSpaceDE/>
              <w:autoSpaceDN/>
              <w:adjustRightInd/>
              <w:rPr>
                <w:rFonts w:eastAsia="Times New Roman"/>
                <w:b/>
                <w:bCs/>
                <w:color w:val="000000"/>
                <w:sz w:val="18"/>
                <w:szCs w:val="18"/>
              </w:rPr>
            </w:pPr>
            <w:r w:rsidRPr="006A5DA1">
              <w:rPr>
                <w:rFonts w:eastAsia="Times New Roman"/>
                <w:b/>
                <w:bCs/>
                <w:color w:val="000000"/>
                <w:sz w:val="18"/>
                <w:szCs w:val="18"/>
              </w:rPr>
              <w:t xml:space="preserve">Regime di Connessione tra attività agricole aziendali e attività integrate e complementari (art. 57 bis L.R. 38/1999) esercitate all'interno dell'azienda agricola </w:t>
            </w:r>
          </w:p>
        </w:tc>
      </w:tr>
      <w:tr w:rsidR="009E7BB9" w:rsidRPr="006A5DA1" w14:paraId="314445DE" w14:textId="77777777" w:rsidTr="009E7BB9">
        <w:trPr>
          <w:trHeight w:val="974"/>
        </w:trPr>
        <w:tc>
          <w:tcPr>
            <w:tcW w:w="1920" w:type="dxa"/>
            <w:vMerge w:val="restart"/>
            <w:shd w:val="clear" w:color="auto" w:fill="auto"/>
            <w:vAlign w:val="center"/>
            <w:hideMark/>
          </w:tcPr>
          <w:p w14:paraId="00AC8BE8"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Tipologia</w:t>
            </w:r>
          </w:p>
        </w:tc>
        <w:tc>
          <w:tcPr>
            <w:tcW w:w="2328" w:type="dxa"/>
            <w:gridSpan w:val="2"/>
            <w:shd w:val="clear" w:color="auto" w:fill="auto"/>
            <w:vAlign w:val="center"/>
            <w:hideMark/>
          </w:tcPr>
          <w:p w14:paraId="767FF614" w14:textId="528D438C"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Superficie Assentita</w:t>
            </w:r>
            <w:r>
              <w:rPr>
                <w:rFonts w:eastAsia="Times New Roman"/>
                <w:b/>
                <w:bCs/>
                <w:color w:val="000000"/>
                <w:sz w:val="18"/>
                <w:szCs w:val="18"/>
              </w:rPr>
              <w:t xml:space="preserve"> </w:t>
            </w:r>
            <w:r w:rsidRPr="006A5DA1">
              <w:rPr>
                <w:rFonts w:eastAsia="Times New Roman"/>
                <w:b/>
                <w:bCs/>
                <w:color w:val="000000"/>
                <w:sz w:val="18"/>
                <w:szCs w:val="18"/>
              </w:rPr>
              <w:br/>
              <w:t>(max 10% della S.A.T. fino ad un max di Ha 30.00.00)</w:t>
            </w:r>
          </w:p>
        </w:tc>
        <w:tc>
          <w:tcPr>
            <w:tcW w:w="1984" w:type="dxa"/>
            <w:gridSpan w:val="2"/>
            <w:shd w:val="clear" w:color="auto" w:fill="auto"/>
            <w:vAlign w:val="center"/>
            <w:hideMark/>
          </w:tcPr>
          <w:p w14:paraId="26106351" w14:textId="2E8FDBCC"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 xml:space="preserve">S.U.L. rispetto alla Totale </w:t>
            </w:r>
            <w:r w:rsidRPr="006A5DA1">
              <w:rPr>
                <w:rFonts w:eastAsia="Times New Roman"/>
                <w:b/>
                <w:bCs/>
                <w:color w:val="000000"/>
                <w:sz w:val="18"/>
                <w:szCs w:val="18"/>
              </w:rPr>
              <w:br/>
              <w:t>(Max 50% S.U.L. Aziendale)</w:t>
            </w:r>
          </w:p>
        </w:tc>
        <w:tc>
          <w:tcPr>
            <w:tcW w:w="1797" w:type="dxa"/>
            <w:vMerge w:val="restart"/>
            <w:shd w:val="clear" w:color="auto" w:fill="auto"/>
            <w:vAlign w:val="center"/>
            <w:hideMark/>
          </w:tcPr>
          <w:p w14:paraId="5DBED7CA"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Numero dei fabbricati aziendali interessati rispetto ai totali</w:t>
            </w:r>
          </w:p>
        </w:tc>
        <w:tc>
          <w:tcPr>
            <w:tcW w:w="2172" w:type="dxa"/>
            <w:vMerge w:val="restart"/>
            <w:shd w:val="clear" w:color="auto" w:fill="auto"/>
            <w:vAlign w:val="center"/>
            <w:hideMark/>
          </w:tcPr>
          <w:p w14:paraId="7D695784"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Forma contrattuale utilizzata</w:t>
            </w:r>
          </w:p>
        </w:tc>
        <w:tc>
          <w:tcPr>
            <w:tcW w:w="4815" w:type="dxa"/>
            <w:gridSpan w:val="2"/>
            <w:vMerge w:val="restart"/>
            <w:shd w:val="clear" w:color="auto" w:fill="auto"/>
            <w:vAlign w:val="center"/>
            <w:hideMark/>
          </w:tcPr>
          <w:p w14:paraId="4D4F5BD0" w14:textId="77777777" w:rsidR="009E7BB9"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Eventuali sinergie prodotte tra le due imprese</w:t>
            </w:r>
          </w:p>
          <w:p w14:paraId="788213F3" w14:textId="77777777" w:rsidR="009E7BB9" w:rsidRPr="006A5DA1" w:rsidRDefault="009E7BB9" w:rsidP="002403FB">
            <w:pPr>
              <w:widowControl/>
              <w:autoSpaceDE/>
              <w:autoSpaceDN/>
              <w:adjustRightInd/>
              <w:jc w:val="center"/>
              <w:rPr>
                <w:rFonts w:eastAsia="Times New Roman"/>
                <w:b/>
                <w:bCs/>
                <w:color w:val="000000"/>
                <w:sz w:val="18"/>
                <w:szCs w:val="18"/>
              </w:rPr>
            </w:pPr>
            <w:r w:rsidRPr="001F594E">
              <w:rPr>
                <w:rFonts w:eastAsia="Times New Roman"/>
                <w:i/>
                <w:iCs/>
                <w:sz w:val="18"/>
                <w:szCs w:val="18"/>
              </w:rPr>
              <w:t>(es: l'impresa agricola fornisce prodotti all'impresa multimprenditoriale)</w:t>
            </w:r>
          </w:p>
        </w:tc>
      </w:tr>
      <w:tr w:rsidR="009E7BB9" w:rsidRPr="006A5DA1" w14:paraId="03EA7A3D" w14:textId="77777777" w:rsidTr="009E7BB9">
        <w:trPr>
          <w:trHeight w:val="255"/>
        </w:trPr>
        <w:tc>
          <w:tcPr>
            <w:tcW w:w="1920" w:type="dxa"/>
            <w:vMerge/>
            <w:shd w:val="clear" w:color="auto" w:fill="auto"/>
            <w:vAlign w:val="center"/>
          </w:tcPr>
          <w:p w14:paraId="690AD315" w14:textId="77777777" w:rsidR="009E7BB9" w:rsidRPr="006A5DA1" w:rsidRDefault="009E7BB9" w:rsidP="009E7BB9">
            <w:pPr>
              <w:widowControl/>
              <w:autoSpaceDE/>
              <w:autoSpaceDN/>
              <w:adjustRightInd/>
              <w:jc w:val="center"/>
              <w:rPr>
                <w:rFonts w:eastAsia="Times New Roman"/>
                <w:b/>
                <w:bCs/>
                <w:color w:val="000000"/>
                <w:sz w:val="18"/>
                <w:szCs w:val="18"/>
              </w:rPr>
            </w:pPr>
          </w:p>
        </w:tc>
        <w:tc>
          <w:tcPr>
            <w:tcW w:w="1164" w:type="dxa"/>
            <w:shd w:val="clear" w:color="auto" w:fill="auto"/>
            <w:vAlign w:val="center"/>
          </w:tcPr>
          <w:p w14:paraId="74F3E317" w14:textId="1065215D" w:rsidR="009E7BB9" w:rsidRPr="006A5DA1" w:rsidRDefault="009E7BB9" w:rsidP="009E7BB9">
            <w:pPr>
              <w:widowControl/>
              <w:autoSpaceDE/>
              <w:autoSpaceDN/>
              <w:adjustRightInd/>
              <w:jc w:val="center"/>
              <w:rPr>
                <w:rFonts w:eastAsia="Times New Roman"/>
                <w:b/>
                <w:bCs/>
                <w:color w:val="000000"/>
                <w:sz w:val="18"/>
                <w:szCs w:val="18"/>
              </w:rPr>
            </w:pPr>
            <w:r>
              <w:rPr>
                <w:rFonts w:eastAsia="Times New Roman"/>
                <w:b/>
                <w:bCs/>
                <w:color w:val="000000"/>
                <w:sz w:val="18"/>
                <w:szCs w:val="18"/>
              </w:rPr>
              <w:t>(mq)</w:t>
            </w:r>
          </w:p>
        </w:tc>
        <w:tc>
          <w:tcPr>
            <w:tcW w:w="1164" w:type="dxa"/>
            <w:shd w:val="clear" w:color="auto" w:fill="auto"/>
            <w:vAlign w:val="center"/>
          </w:tcPr>
          <w:p w14:paraId="5F50B72D" w14:textId="53B0B21D" w:rsidR="009E7BB9" w:rsidRPr="006A5DA1" w:rsidRDefault="009E7BB9" w:rsidP="009E7BB9">
            <w:pPr>
              <w:widowControl/>
              <w:autoSpaceDE/>
              <w:autoSpaceDN/>
              <w:adjustRightInd/>
              <w:jc w:val="center"/>
              <w:rPr>
                <w:rFonts w:eastAsia="Times New Roman"/>
                <w:b/>
                <w:bCs/>
                <w:color w:val="000000"/>
                <w:sz w:val="18"/>
                <w:szCs w:val="18"/>
              </w:rPr>
            </w:pPr>
            <w:r>
              <w:rPr>
                <w:rFonts w:eastAsia="Times New Roman"/>
                <w:b/>
                <w:bCs/>
                <w:color w:val="000000"/>
                <w:sz w:val="18"/>
                <w:szCs w:val="18"/>
              </w:rPr>
              <w:t>(%)</w:t>
            </w:r>
          </w:p>
        </w:tc>
        <w:tc>
          <w:tcPr>
            <w:tcW w:w="992" w:type="dxa"/>
            <w:shd w:val="clear" w:color="auto" w:fill="auto"/>
            <w:vAlign w:val="center"/>
          </w:tcPr>
          <w:p w14:paraId="41D7842E" w14:textId="7C22DDD5" w:rsidR="009E7BB9" w:rsidRPr="006A5DA1" w:rsidRDefault="009E7BB9" w:rsidP="009E7BB9">
            <w:pPr>
              <w:widowControl/>
              <w:autoSpaceDE/>
              <w:autoSpaceDN/>
              <w:adjustRightInd/>
              <w:jc w:val="center"/>
              <w:rPr>
                <w:rFonts w:eastAsia="Times New Roman"/>
                <w:b/>
                <w:bCs/>
                <w:color w:val="000000"/>
                <w:sz w:val="18"/>
                <w:szCs w:val="18"/>
              </w:rPr>
            </w:pPr>
            <w:r>
              <w:rPr>
                <w:rFonts w:eastAsia="Times New Roman"/>
                <w:b/>
                <w:bCs/>
                <w:color w:val="000000"/>
                <w:sz w:val="18"/>
                <w:szCs w:val="18"/>
              </w:rPr>
              <w:t>(mq)</w:t>
            </w:r>
          </w:p>
        </w:tc>
        <w:tc>
          <w:tcPr>
            <w:tcW w:w="992" w:type="dxa"/>
            <w:shd w:val="clear" w:color="auto" w:fill="auto"/>
            <w:vAlign w:val="center"/>
          </w:tcPr>
          <w:p w14:paraId="36901E6D" w14:textId="60A5346E" w:rsidR="009E7BB9" w:rsidRPr="006A5DA1" w:rsidRDefault="009E7BB9" w:rsidP="009E7BB9">
            <w:pPr>
              <w:widowControl/>
              <w:autoSpaceDE/>
              <w:autoSpaceDN/>
              <w:adjustRightInd/>
              <w:jc w:val="center"/>
              <w:rPr>
                <w:rFonts w:eastAsia="Times New Roman"/>
                <w:b/>
                <w:bCs/>
                <w:color w:val="000000"/>
                <w:sz w:val="18"/>
                <w:szCs w:val="18"/>
              </w:rPr>
            </w:pPr>
            <w:r>
              <w:rPr>
                <w:rFonts w:eastAsia="Times New Roman"/>
                <w:b/>
                <w:bCs/>
                <w:color w:val="000000"/>
                <w:sz w:val="18"/>
                <w:szCs w:val="18"/>
              </w:rPr>
              <w:t>(%)</w:t>
            </w:r>
          </w:p>
        </w:tc>
        <w:tc>
          <w:tcPr>
            <w:tcW w:w="1797" w:type="dxa"/>
            <w:vMerge/>
            <w:shd w:val="clear" w:color="auto" w:fill="auto"/>
            <w:vAlign w:val="center"/>
          </w:tcPr>
          <w:p w14:paraId="51EC16B6" w14:textId="77777777" w:rsidR="009E7BB9" w:rsidRPr="006A5DA1" w:rsidRDefault="009E7BB9" w:rsidP="009E7BB9">
            <w:pPr>
              <w:widowControl/>
              <w:autoSpaceDE/>
              <w:autoSpaceDN/>
              <w:adjustRightInd/>
              <w:jc w:val="center"/>
              <w:rPr>
                <w:rFonts w:eastAsia="Times New Roman"/>
                <w:b/>
                <w:bCs/>
                <w:color w:val="000000"/>
                <w:sz w:val="18"/>
                <w:szCs w:val="18"/>
              </w:rPr>
            </w:pPr>
          </w:p>
        </w:tc>
        <w:tc>
          <w:tcPr>
            <w:tcW w:w="2172" w:type="dxa"/>
            <w:vMerge/>
            <w:shd w:val="clear" w:color="auto" w:fill="auto"/>
            <w:vAlign w:val="center"/>
          </w:tcPr>
          <w:p w14:paraId="69301929" w14:textId="77777777" w:rsidR="009E7BB9" w:rsidRPr="006A5DA1" w:rsidRDefault="009E7BB9" w:rsidP="009E7BB9">
            <w:pPr>
              <w:widowControl/>
              <w:autoSpaceDE/>
              <w:autoSpaceDN/>
              <w:adjustRightInd/>
              <w:jc w:val="center"/>
              <w:rPr>
                <w:rFonts w:eastAsia="Times New Roman"/>
                <w:b/>
                <w:bCs/>
                <w:color w:val="000000"/>
                <w:sz w:val="18"/>
                <w:szCs w:val="18"/>
              </w:rPr>
            </w:pPr>
          </w:p>
        </w:tc>
        <w:tc>
          <w:tcPr>
            <w:tcW w:w="4815" w:type="dxa"/>
            <w:gridSpan w:val="2"/>
            <w:vMerge/>
            <w:shd w:val="clear" w:color="auto" w:fill="auto"/>
            <w:vAlign w:val="center"/>
          </w:tcPr>
          <w:p w14:paraId="754219F3" w14:textId="77777777" w:rsidR="009E7BB9" w:rsidRPr="006A5DA1" w:rsidRDefault="009E7BB9" w:rsidP="009E7BB9">
            <w:pPr>
              <w:widowControl/>
              <w:autoSpaceDE/>
              <w:autoSpaceDN/>
              <w:adjustRightInd/>
              <w:jc w:val="center"/>
              <w:rPr>
                <w:rFonts w:eastAsia="Times New Roman"/>
                <w:b/>
                <w:bCs/>
                <w:color w:val="000000"/>
                <w:sz w:val="18"/>
                <w:szCs w:val="18"/>
              </w:rPr>
            </w:pPr>
          </w:p>
        </w:tc>
      </w:tr>
      <w:tr w:rsidR="009E7BB9" w:rsidRPr="006A5DA1" w14:paraId="77B21E90" w14:textId="77777777" w:rsidTr="00EE41E5">
        <w:trPr>
          <w:trHeight w:val="288"/>
        </w:trPr>
        <w:tc>
          <w:tcPr>
            <w:tcW w:w="1920" w:type="dxa"/>
            <w:shd w:val="clear" w:color="auto" w:fill="auto"/>
            <w:noWrap/>
            <w:vAlign w:val="bottom"/>
            <w:hideMark/>
          </w:tcPr>
          <w:p w14:paraId="23392167"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164" w:type="dxa"/>
            <w:shd w:val="clear" w:color="auto" w:fill="auto"/>
            <w:noWrap/>
            <w:vAlign w:val="bottom"/>
            <w:hideMark/>
          </w:tcPr>
          <w:p w14:paraId="01F98994"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164" w:type="dxa"/>
            <w:shd w:val="clear" w:color="auto" w:fill="auto"/>
            <w:vAlign w:val="bottom"/>
          </w:tcPr>
          <w:p w14:paraId="61C33865" w14:textId="5FB6C6E8"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noWrap/>
            <w:vAlign w:val="bottom"/>
            <w:hideMark/>
          </w:tcPr>
          <w:p w14:paraId="4609B85A"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992" w:type="dxa"/>
            <w:shd w:val="clear" w:color="auto" w:fill="auto"/>
            <w:vAlign w:val="bottom"/>
          </w:tcPr>
          <w:p w14:paraId="19575B94" w14:textId="1A3A34D6" w:rsidR="009E7BB9" w:rsidRPr="006A5DA1" w:rsidRDefault="009E7BB9" w:rsidP="002403FB">
            <w:pPr>
              <w:widowControl/>
              <w:autoSpaceDE/>
              <w:autoSpaceDN/>
              <w:adjustRightInd/>
              <w:jc w:val="center"/>
              <w:rPr>
                <w:rFonts w:eastAsia="Times New Roman"/>
                <w:color w:val="000000"/>
                <w:sz w:val="18"/>
                <w:szCs w:val="18"/>
              </w:rPr>
            </w:pPr>
          </w:p>
        </w:tc>
        <w:tc>
          <w:tcPr>
            <w:tcW w:w="1797" w:type="dxa"/>
            <w:shd w:val="clear" w:color="auto" w:fill="auto"/>
            <w:noWrap/>
            <w:vAlign w:val="bottom"/>
            <w:hideMark/>
          </w:tcPr>
          <w:p w14:paraId="4760EAEC"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2172" w:type="dxa"/>
            <w:shd w:val="clear" w:color="auto" w:fill="auto"/>
            <w:noWrap/>
            <w:vAlign w:val="bottom"/>
            <w:hideMark/>
          </w:tcPr>
          <w:p w14:paraId="6C213560"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4815" w:type="dxa"/>
            <w:gridSpan w:val="2"/>
            <w:shd w:val="clear" w:color="auto" w:fill="auto"/>
            <w:vAlign w:val="center"/>
            <w:hideMark/>
          </w:tcPr>
          <w:p w14:paraId="51099551"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39888925" w14:textId="77777777" w:rsidTr="00EE41E5">
        <w:trPr>
          <w:trHeight w:val="288"/>
        </w:trPr>
        <w:tc>
          <w:tcPr>
            <w:tcW w:w="1920" w:type="dxa"/>
            <w:shd w:val="clear" w:color="auto" w:fill="auto"/>
            <w:noWrap/>
            <w:vAlign w:val="bottom"/>
          </w:tcPr>
          <w:p w14:paraId="3643B0A1"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noWrap/>
            <w:vAlign w:val="bottom"/>
          </w:tcPr>
          <w:p w14:paraId="14822449"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vAlign w:val="bottom"/>
          </w:tcPr>
          <w:p w14:paraId="5DDBEA07" w14:textId="5D4AAAAA"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noWrap/>
            <w:vAlign w:val="bottom"/>
          </w:tcPr>
          <w:p w14:paraId="69270D68" w14:textId="77777777"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vAlign w:val="bottom"/>
          </w:tcPr>
          <w:p w14:paraId="58ADEAB4" w14:textId="0F9884B0" w:rsidR="009E7BB9" w:rsidRPr="006A5DA1" w:rsidRDefault="009E7BB9" w:rsidP="002403FB">
            <w:pPr>
              <w:widowControl/>
              <w:autoSpaceDE/>
              <w:autoSpaceDN/>
              <w:adjustRightInd/>
              <w:jc w:val="center"/>
              <w:rPr>
                <w:rFonts w:eastAsia="Times New Roman"/>
                <w:color w:val="000000"/>
                <w:sz w:val="18"/>
                <w:szCs w:val="18"/>
              </w:rPr>
            </w:pPr>
          </w:p>
        </w:tc>
        <w:tc>
          <w:tcPr>
            <w:tcW w:w="1797" w:type="dxa"/>
            <w:shd w:val="clear" w:color="auto" w:fill="auto"/>
            <w:noWrap/>
            <w:vAlign w:val="bottom"/>
          </w:tcPr>
          <w:p w14:paraId="2311E544" w14:textId="77777777" w:rsidR="009E7BB9" w:rsidRPr="006A5DA1" w:rsidRDefault="009E7BB9" w:rsidP="002403FB">
            <w:pPr>
              <w:widowControl/>
              <w:autoSpaceDE/>
              <w:autoSpaceDN/>
              <w:adjustRightInd/>
              <w:jc w:val="center"/>
              <w:rPr>
                <w:rFonts w:eastAsia="Times New Roman"/>
                <w:color w:val="000000"/>
                <w:sz w:val="18"/>
                <w:szCs w:val="18"/>
              </w:rPr>
            </w:pPr>
          </w:p>
        </w:tc>
        <w:tc>
          <w:tcPr>
            <w:tcW w:w="2172" w:type="dxa"/>
            <w:shd w:val="clear" w:color="auto" w:fill="auto"/>
            <w:noWrap/>
            <w:vAlign w:val="bottom"/>
          </w:tcPr>
          <w:p w14:paraId="00952E6F" w14:textId="77777777" w:rsidR="009E7BB9" w:rsidRPr="006A5DA1" w:rsidRDefault="009E7BB9" w:rsidP="002403FB">
            <w:pPr>
              <w:widowControl/>
              <w:autoSpaceDE/>
              <w:autoSpaceDN/>
              <w:adjustRightInd/>
              <w:jc w:val="center"/>
              <w:rPr>
                <w:rFonts w:eastAsia="Times New Roman"/>
                <w:color w:val="000000"/>
                <w:sz w:val="18"/>
                <w:szCs w:val="18"/>
              </w:rPr>
            </w:pPr>
          </w:p>
        </w:tc>
        <w:tc>
          <w:tcPr>
            <w:tcW w:w="4815" w:type="dxa"/>
            <w:gridSpan w:val="2"/>
            <w:shd w:val="clear" w:color="auto" w:fill="auto"/>
            <w:vAlign w:val="center"/>
          </w:tcPr>
          <w:p w14:paraId="76230BCC"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08F9C07E" w14:textId="77777777" w:rsidTr="00EE41E5">
        <w:trPr>
          <w:trHeight w:val="288"/>
        </w:trPr>
        <w:tc>
          <w:tcPr>
            <w:tcW w:w="1920" w:type="dxa"/>
            <w:shd w:val="clear" w:color="auto" w:fill="auto"/>
            <w:noWrap/>
            <w:vAlign w:val="bottom"/>
          </w:tcPr>
          <w:p w14:paraId="21ABA614"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noWrap/>
            <w:vAlign w:val="bottom"/>
          </w:tcPr>
          <w:p w14:paraId="76B01CB8"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vAlign w:val="bottom"/>
          </w:tcPr>
          <w:p w14:paraId="510F16B2" w14:textId="4EE9B420"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noWrap/>
            <w:vAlign w:val="bottom"/>
          </w:tcPr>
          <w:p w14:paraId="7BA1F748" w14:textId="77777777"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vAlign w:val="bottom"/>
          </w:tcPr>
          <w:p w14:paraId="4AE684CD" w14:textId="3CB4B574" w:rsidR="009E7BB9" w:rsidRPr="006A5DA1" w:rsidRDefault="009E7BB9" w:rsidP="002403FB">
            <w:pPr>
              <w:widowControl/>
              <w:autoSpaceDE/>
              <w:autoSpaceDN/>
              <w:adjustRightInd/>
              <w:jc w:val="center"/>
              <w:rPr>
                <w:rFonts w:eastAsia="Times New Roman"/>
                <w:color w:val="000000"/>
                <w:sz w:val="18"/>
                <w:szCs w:val="18"/>
              </w:rPr>
            </w:pPr>
          </w:p>
        </w:tc>
        <w:tc>
          <w:tcPr>
            <w:tcW w:w="1797" w:type="dxa"/>
            <w:shd w:val="clear" w:color="auto" w:fill="auto"/>
            <w:noWrap/>
            <w:vAlign w:val="bottom"/>
          </w:tcPr>
          <w:p w14:paraId="08819A06" w14:textId="77777777" w:rsidR="009E7BB9" w:rsidRPr="006A5DA1" w:rsidRDefault="009E7BB9" w:rsidP="002403FB">
            <w:pPr>
              <w:widowControl/>
              <w:autoSpaceDE/>
              <w:autoSpaceDN/>
              <w:adjustRightInd/>
              <w:jc w:val="center"/>
              <w:rPr>
                <w:rFonts w:eastAsia="Times New Roman"/>
                <w:color w:val="000000"/>
                <w:sz w:val="18"/>
                <w:szCs w:val="18"/>
              </w:rPr>
            </w:pPr>
          </w:p>
        </w:tc>
        <w:tc>
          <w:tcPr>
            <w:tcW w:w="2172" w:type="dxa"/>
            <w:shd w:val="clear" w:color="auto" w:fill="auto"/>
            <w:noWrap/>
            <w:vAlign w:val="bottom"/>
          </w:tcPr>
          <w:p w14:paraId="6EFE7AB8" w14:textId="77777777" w:rsidR="009E7BB9" w:rsidRPr="006A5DA1" w:rsidRDefault="009E7BB9" w:rsidP="002403FB">
            <w:pPr>
              <w:widowControl/>
              <w:autoSpaceDE/>
              <w:autoSpaceDN/>
              <w:adjustRightInd/>
              <w:jc w:val="center"/>
              <w:rPr>
                <w:rFonts w:eastAsia="Times New Roman"/>
                <w:color w:val="000000"/>
                <w:sz w:val="18"/>
                <w:szCs w:val="18"/>
              </w:rPr>
            </w:pPr>
          </w:p>
        </w:tc>
        <w:tc>
          <w:tcPr>
            <w:tcW w:w="4815" w:type="dxa"/>
            <w:gridSpan w:val="2"/>
            <w:shd w:val="clear" w:color="auto" w:fill="auto"/>
            <w:vAlign w:val="center"/>
          </w:tcPr>
          <w:p w14:paraId="33B6DAEF"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2A7D729D" w14:textId="77777777" w:rsidTr="00EE41E5">
        <w:trPr>
          <w:trHeight w:val="288"/>
        </w:trPr>
        <w:tc>
          <w:tcPr>
            <w:tcW w:w="1920" w:type="dxa"/>
            <w:shd w:val="clear" w:color="auto" w:fill="auto"/>
            <w:noWrap/>
            <w:vAlign w:val="bottom"/>
          </w:tcPr>
          <w:p w14:paraId="43CAC023"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noWrap/>
            <w:vAlign w:val="bottom"/>
          </w:tcPr>
          <w:p w14:paraId="15ED6288"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vAlign w:val="bottom"/>
          </w:tcPr>
          <w:p w14:paraId="5439D5EE" w14:textId="37E63789"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noWrap/>
            <w:vAlign w:val="bottom"/>
          </w:tcPr>
          <w:p w14:paraId="6F76D420" w14:textId="77777777"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vAlign w:val="bottom"/>
          </w:tcPr>
          <w:p w14:paraId="49D0F5C9" w14:textId="5EB8B7FA" w:rsidR="009E7BB9" w:rsidRPr="006A5DA1" w:rsidRDefault="009E7BB9" w:rsidP="002403FB">
            <w:pPr>
              <w:widowControl/>
              <w:autoSpaceDE/>
              <w:autoSpaceDN/>
              <w:adjustRightInd/>
              <w:jc w:val="center"/>
              <w:rPr>
                <w:rFonts w:eastAsia="Times New Roman"/>
                <w:color w:val="000000"/>
                <w:sz w:val="18"/>
                <w:szCs w:val="18"/>
              </w:rPr>
            </w:pPr>
          </w:p>
        </w:tc>
        <w:tc>
          <w:tcPr>
            <w:tcW w:w="1797" w:type="dxa"/>
            <w:shd w:val="clear" w:color="auto" w:fill="auto"/>
            <w:noWrap/>
            <w:vAlign w:val="bottom"/>
          </w:tcPr>
          <w:p w14:paraId="7071F031" w14:textId="77777777" w:rsidR="009E7BB9" w:rsidRPr="006A5DA1" w:rsidRDefault="009E7BB9" w:rsidP="002403FB">
            <w:pPr>
              <w:widowControl/>
              <w:autoSpaceDE/>
              <w:autoSpaceDN/>
              <w:adjustRightInd/>
              <w:jc w:val="center"/>
              <w:rPr>
                <w:rFonts w:eastAsia="Times New Roman"/>
                <w:color w:val="000000"/>
                <w:sz w:val="18"/>
                <w:szCs w:val="18"/>
              </w:rPr>
            </w:pPr>
          </w:p>
        </w:tc>
        <w:tc>
          <w:tcPr>
            <w:tcW w:w="2172" w:type="dxa"/>
            <w:shd w:val="clear" w:color="auto" w:fill="auto"/>
            <w:noWrap/>
            <w:vAlign w:val="bottom"/>
          </w:tcPr>
          <w:p w14:paraId="5E186F46" w14:textId="77777777" w:rsidR="009E7BB9" w:rsidRPr="006A5DA1" w:rsidRDefault="009E7BB9" w:rsidP="002403FB">
            <w:pPr>
              <w:widowControl/>
              <w:autoSpaceDE/>
              <w:autoSpaceDN/>
              <w:adjustRightInd/>
              <w:jc w:val="center"/>
              <w:rPr>
                <w:rFonts w:eastAsia="Times New Roman"/>
                <w:color w:val="000000"/>
                <w:sz w:val="18"/>
                <w:szCs w:val="18"/>
              </w:rPr>
            </w:pPr>
          </w:p>
        </w:tc>
        <w:tc>
          <w:tcPr>
            <w:tcW w:w="4815" w:type="dxa"/>
            <w:gridSpan w:val="2"/>
            <w:shd w:val="clear" w:color="auto" w:fill="auto"/>
            <w:vAlign w:val="center"/>
          </w:tcPr>
          <w:p w14:paraId="6A71CAC9"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6DF3963F" w14:textId="77777777" w:rsidTr="00EE41E5">
        <w:trPr>
          <w:trHeight w:val="288"/>
        </w:trPr>
        <w:tc>
          <w:tcPr>
            <w:tcW w:w="1920" w:type="dxa"/>
            <w:shd w:val="clear" w:color="auto" w:fill="auto"/>
            <w:noWrap/>
            <w:vAlign w:val="bottom"/>
          </w:tcPr>
          <w:p w14:paraId="62F10B8C"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noWrap/>
            <w:vAlign w:val="bottom"/>
          </w:tcPr>
          <w:p w14:paraId="5454E036"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vAlign w:val="bottom"/>
          </w:tcPr>
          <w:p w14:paraId="572A561A" w14:textId="77777777"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noWrap/>
            <w:vAlign w:val="bottom"/>
          </w:tcPr>
          <w:p w14:paraId="0E35FF29" w14:textId="77777777"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vAlign w:val="bottom"/>
          </w:tcPr>
          <w:p w14:paraId="488A87F5" w14:textId="77777777" w:rsidR="009E7BB9" w:rsidRPr="006A5DA1" w:rsidRDefault="009E7BB9" w:rsidP="002403FB">
            <w:pPr>
              <w:widowControl/>
              <w:autoSpaceDE/>
              <w:autoSpaceDN/>
              <w:adjustRightInd/>
              <w:jc w:val="center"/>
              <w:rPr>
                <w:rFonts w:eastAsia="Times New Roman"/>
                <w:color w:val="000000"/>
                <w:sz w:val="18"/>
                <w:szCs w:val="18"/>
              </w:rPr>
            </w:pPr>
          </w:p>
        </w:tc>
        <w:tc>
          <w:tcPr>
            <w:tcW w:w="1797" w:type="dxa"/>
            <w:shd w:val="clear" w:color="auto" w:fill="auto"/>
            <w:noWrap/>
            <w:vAlign w:val="bottom"/>
          </w:tcPr>
          <w:p w14:paraId="058EA776" w14:textId="77777777" w:rsidR="009E7BB9" w:rsidRPr="006A5DA1" w:rsidRDefault="009E7BB9" w:rsidP="002403FB">
            <w:pPr>
              <w:widowControl/>
              <w:autoSpaceDE/>
              <w:autoSpaceDN/>
              <w:adjustRightInd/>
              <w:jc w:val="center"/>
              <w:rPr>
                <w:rFonts w:eastAsia="Times New Roman"/>
                <w:color w:val="000000"/>
                <w:sz w:val="18"/>
                <w:szCs w:val="18"/>
              </w:rPr>
            </w:pPr>
          </w:p>
        </w:tc>
        <w:tc>
          <w:tcPr>
            <w:tcW w:w="2172" w:type="dxa"/>
            <w:shd w:val="clear" w:color="auto" w:fill="auto"/>
            <w:noWrap/>
            <w:vAlign w:val="bottom"/>
          </w:tcPr>
          <w:p w14:paraId="4CBB0B18" w14:textId="77777777" w:rsidR="009E7BB9" w:rsidRPr="006A5DA1" w:rsidRDefault="009E7BB9" w:rsidP="002403FB">
            <w:pPr>
              <w:widowControl/>
              <w:autoSpaceDE/>
              <w:autoSpaceDN/>
              <w:adjustRightInd/>
              <w:jc w:val="center"/>
              <w:rPr>
                <w:rFonts w:eastAsia="Times New Roman"/>
                <w:color w:val="000000"/>
                <w:sz w:val="18"/>
                <w:szCs w:val="18"/>
              </w:rPr>
            </w:pPr>
          </w:p>
        </w:tc>
        <w:tc>
          <w:tcPr>
            <w:tcW w:w="4815" w:type="dxa"/>
            <w:gridSpan w:val="2"/>
            <w:shd w:val="clear" w:color="auto" w:fill="auto"/>
            <w:vAlign w:val="center"/>
          </w:tcPr>
          <w:p w14:paraId="3EA57E85"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51434E6B" w14:textId="77777777" w:rsidTr="00EE41E5">
        <w:trPr>
          <w:trHeight w:val="288"/>
        </w:trPr>
        <w:tc>
          <w:tcPr>
            <w:tcW w:w="1920" w:type="dxa"/>
            <w:shd w:val="clear" w:color="auto" w:fill="auto"/>
            <w:noWrap/>
            <w:vAlign w:val="bottom"/>
          </w:tcPr>
          <w:p w14:paraId="01540D91"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noWrap/>
            <w:vAlign w:val="bottom"/>
          </w:tcPr>
          <w:p w14:paraId="242844DA" w14:textId="77777777" w:rsidR="009E7BB9" w:rsidRPr="006A5DA1" w:rsidRDefault="009E7BB9" w:rsidP="002403FB">
            <w:pPr>
              <w:widowControl/>
              <w:autoSpaceDE/>
              <w:autoSpaceDN/>
              <w:adjustRightInd/>
              <w:jc w:val="center"/>
              <w:rPr>
                <w:rFonts w:eastAsia="Times New Roman"/>
                <w:color w:val="000000"/>
                <w:sz w:val="18"/>
                <w:szCs w:val="18"/>
              </w:rPr>
            </w:pPr>
          </w:p>
        </w:tc>
        <w:tc>
          <w:tcPr>
            <w:tcW w:w="1164" w:type="dxa"/>
            <w:shd w:val="clear" w:color="auto" w:fill="auto"/>
            <w:vAlign w:val="bottom"/>
          </w:tcPr>
          <w:p w14:paraId="10992FEC" w14:textId="7FACD304"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noWrap/>
            <w:vAlign w:val="bottom"/>
          </w:tcPr>
          <w:p w14:paraId="3661BDBC" w14:textId="77777777" w:rsidR="009E7BB9" w:rsidRPr="006A5DA1" w:rsidRDefault="009E7BB9" w:rsidP="002403FB">
            <w:pPr>
              <w:widowControl/>
              <w:autoSpaceDE/>
              <w:autoSpaceDN/>
              <w:adjustRightInd/>
              <w:jc w:val="center"/>
              <w:rPr>
                <w:rFonts w:eastAsia="Times New Roman"/>
                <w:color w:val="000000"/>
                <w:sz w:val="18"/>
                <w:szCs w:val="18"/>
              </w:rPr>
            </w:pPr>
          </w:p>
        </w:tc>
        <w:tc>
          <w:tcPr>
            <w:tcW w:w="992" w:type="dxa"/>
            <w:shd w:val="clear" w:color="auto" w:fill="auto"/>
            <w:vAlign w:val="bottom"/>
          </w:tcPr>
          <w:p w14:paraId="5FD025B5" w14:textId="2A706F12" w:rsidR="009E7BB9" w:rsidRPr="006A5DA1" w:rsidRDefault="009E7BB9" w:rsidP="002403FB">
            <w:pPr>
              <w:widowControl/>
              <w:autoSpaceDE/>
              <w:autoSpaceDN/>
              <w:adjustRightInd/>
              <w:jc w:val="center"/>
              <w:rPr>
                <w:rFonts w:eastAsia="Times New Roman"/>
                <w:color w:val="000000"/>
                <w:sz w:val="18"/>
                <w:szCs w:val="18"/>
              </w:rPr>
            </w:pPr>
          </w:p>
        </w:tc>
        <w:tc>
          <w:tcPr>
            <w:tcW w:w="1797" w:type="dxa"/>
            <w:shd w:val="clear" w:color="auto" w:fill="auto"/>
            <w:noWrap/>
            <w:vAlign w:val="bottom"/>
          </w:tcPr>
          <w:p w14:paraId="4F438634" w14:textId="77777777" w:rsidR="009E7BB9" w:rsidRPr="006A5DA1" w:rsidRDefault="009E7BB9" w:rsidP="002403FB">
            <w:pPr>
              <w:widowControl/>
              <w:autoSpaceDE/>
              <w:autoSpaceDN/>
              <w:adjustRightInd/>
              <w:jc w:val="center"/>
              <w:rPr>
                <w:rFonts w:eastAsia="Times New Roman"/>
                <w:color w:val="000000"/>
                <w:sz w:val="18"/>
                <w:szCs w:val="18"/>
              </w:rPr>
            </w:pPr>
          </w:p>
        </w:tc>
        <w:tc>
          <w:tcPr>
            <w:tcW w:w="2172" w:type="dxa"/>
            <w:shd w:val="clear" w:color="auto" w:fill="auto"/>
            <w:noWrap/>
            <w:vAlign w:val="bottom"/>
          </w:tcPr>
          <w:p w14:paraId="6C805B32" w14:textId="77777777" w:rsidR="009E7BB9" w:rsidRPr="006A5DA1" w:rsidRDefault="009E7BB9" w:rsidP="002403FB">
            <w:pPr>
              <w:widowControl/>
              <w:autoSpaceDE/>
              <w:autoSpaceDN/>
              <w:adjustRightInd/>
              <w:jc w:val="center"/>
              <w:rPr>
                <w:rFonts w:eastAsia="Times New Roman"/>
                <w:color w:val="000000"/>
                <w:sz w:val="18"/>
                <w:szCs w:val="18"/>
              </w:rPr>
            </w:pPr>
          </w:p>
        </w:tc>
        <w:tc>
          <w:tcPr>
            <w:tcW w:w="4815" w:type="dxa"/>
            <w:gridSpan w:val="2"/>
            <w:shd w:val="clear" w:color="auto" w:fill="auto"/>
            <w:vAlign w:val="center"/>
          </w:tcPr>
          <w:p w14:paraId="133772FF" w14:textId="77777777" w:rsidR="009E7BB9" w:rsidRPr="006A5DA1" w:rsidRDefault="009E7BB9" w:rsidP="002403FB">
            <w:pPr>
              <w:widowControl/>
              <w:autoSpaceDE/>
              <w:autoSpaceDN/>
              <w:adjustRightInd/>
              <w:jc w:val="center"/>
              <w:rPr>
                <w:rFonts w:eastAsia="Times New Roman"/>
                <w:i/>
                <w:iCs/>
                <w:color w:val="AEAAAA"/>
                <w:sz w:val="18"/>
                <w:szCs w:val="18"/>
              </w:rPr>
            </w:pPr>
          </w:p>
        </w:tc>
      </w:tr>
    </w:tbl>
    <w:p w14:paraId="68A7CAF9" w14:textId="77777777" w:rsidR="00D43AE0" w:rsidRDefault="00D43AE0" w:rsidP="00CB3777">
      <w:pPr>
        <w:pStyle w:val="Corpotesto"/>
        <w:kinsoku w:val="0"/>
        <w:overflowPunct w:val="0"/>
        <w:spacing w:before="8"/>
        <w:jc w:val="both"/>
        <w:rPr>
          <w:sz w:val="24"/>
          <w:szCs w:val="24"/>
        </w:rPr>
      </w:pP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85"/>
        <w:gridCol w:w="4531"/>
      </w:tblGrid>
      <w:tr w:rsidR="00CB3777" w:rsidRPr="00D43AE0" w14:paraId="6FE4ADCC" w14:textId="77777777" w:rsidTr="00901F60">
        <w:trPr>
          <w:trHeight w:val="283"/>
        </w:trPr>
        <w:tc>
          <w:tcPr>
            <w:tcW w:w="15016" w:type="dxa"/>
            <w:gridSpan w:val="2"/>
            <w:shd w:val="clear" w:color="auto" w:fill="D9D9D9" w:themeFill="background1" w:themeFillShade="D9"/>
            <w:vAlign w:val="center"/>
            <w:hideMark/>
          </w:tcPr>
          <w:p w14:paraId="4B3CA076" w14:textId="41F4D176" w:rsidR="00CB3777" w:rsidRPr="006A5DA1" w:rsidRDefault="0083080B" w:rsidP="002403FB">
            <w:pPr>
              <w:widowControl/>
              <w:autoSpaceDE/>
              <w:autoSpaceDN/>
              <w:adjustRightInd/>
              <w:rPr>
                <w:rFonts w:eastAsia="Times New Roman"/>
                <w:b/>
                <w:bCs/>
                <w:color w:val="000000"/>
                <w:sz w:val="18"/>
                <w:szCs w:val="18"/>
              </w:rPr>
            </w:pPr>
            <w:r>
              <w:rPr>
                <w:rFonts w:eastAsia="Times New Roman"/>
                <w:b/>
                <w:bCs/>
                <w:color w:val="000000"/>
                <w:sz w:val="18"/>
                <w:szCs w:val="18"/>
              </w:rPr>
              <w:t>3</w:t>
            </w:r>
            <w:r w:rsidR="00CB3777">
              <w:rPr>
                <w:rFonts w:eastAsia="Times New Roman"/>
                <w:b/>
                <w:bCs/>
                <w:color w:val="000000"/>
                <w:sz w:val="18"/>
                <w:szCs w:val="18"/>
              </w:rPr>
              <w:t>.</w:t>
            </w:r>
            <w:r w:rsidR="00901F60">
              <w:rPr>
                <w:rFonts w:eastAsia="Times New Roman"/>
                <w:b/>
                <w:bCs/>
                <w:color w:val="000000"/>
                <w:sz w:val="18"/>
                <w:szCs w:val="18"/>
              </w:rPr>
              <w:t>3</w:t>
            </w:r>
            <w:r w:rsidR="00CB3777">
              <w:rPr>
                <w:rFonts w:eastAsia="Times New Roman"/>
                <w:b/>
                <w:bCs/>
                <w:color w:val="000000"/>
                <w:sz w:val="18"/>
                <w:szCs w:val="18"/>
              </w:rPr>
              <w:t xml:space="preserve"> </w:t>
            </w:r>
            <w:r w:rsidR="00CB3777" w:rsidRPr="006A5DA1">
              <w:rPr>
                <w:rFonts w:eastAsia="Times New Roman"/>
                <w:b/>
                <w:bCs/>
                <w:color w:val="000000"/>
                <w:sz w:val="18"/>
                <w:szCs w:val="18"/>
              </w:rPr>
              <w:t xml:space="preserve">MULTIFUNZIONALITA' </w:t>
            </w:r>
            <w:r w:rsidR="00CB3777">
              <w:rPr>
                <w:rFonts w:eastAsia="Times New Roman"/>
                <w:b/>
                <w:bCs/>
                <w:color w:val="000000"/>
                <w:sz w:val="18"/>
                <w:szCs w:val="18"/>
              </w:rPr>
              <w:t>POST</w:t>
            </w:r>
            <w:r w:rsidR="00CB3777" w:rsidRPr="006A5DA1">
              <w:rPr>
                <w:rFonts w:eastAsia="Times New Roman"/>
                <w:b/>
                <w:bCs/>
                <w:color w:val="000000"/>
                <w:sz w:val="18"/>
                <w:szCs w:val="18"/>
              </w:rPr>
              <w:t xml:space="preserve"> OPERA</w:t>
            </w:r>
            <w:r w:rsidR="00CB3777">
              <w:rPr>
                <w:rFonts w:eastAsia="Times New Roman"/>
                <w:b/>
                <w:bCs/>
                <w:color w:val="000000"/>
                <w:sz w:val="18"/>
                <w:szCs w:val="18"/>
              </w:rPr>
              <w:t>M</w:t>
            </w:r>
          </w:p>
        </w:tc>
      </w:tr>
      <w:tr w:rsidR="00CB3777" w:rsidRPr="006A5DA1" w14:paraId="12EBFCAB" w14:textId="77777777" w:rsidTr="00D43AE0">
        <w:trPr>
          <w:trHeight w:val="340"/>
        </w:trPr>
        <w:tc>
          <w:tcPr>
            <w:tcW w:w="10485" w:type="dxa"/>
            <w:shd w:val="clear" w:color="auto" w:fill="auto"/>
            <w:vAlign w:val="center"/>
            <w:hideMark/>
          </w:tcPr>
          <w:p w14:paraId="32EC70A2" w14:textId="77777777" w:rsidR="00CB3777" w:rsidRPr="006A5DA1" w:rsidRDefault="00CB3777" w:rsidP="002403FB">
            <w:pPr>
              <w:widowControl/>
              <w:autoSpaceDE/>
              <w:autoSpaceDN/>
              <w:adjustRightInd/>
              <w:rPr>
                <w:rFonts w:eastAsia="Times New Roman"/>
                <w:b/>
                <w:bCs/>
                <w:color w:val="000000"/>
                <w:sz w:val="18"/>
                <w:szCs w:val="18"/>
              </w:rPr>
            </w:pPr>
            <w:r w:rsidRPr="006A5DA1">
              <w:rPr>
                <w:rFonts w:eastAsia="Times New Roman"/>
                <w:b/>
                <w:bCs/>
                <w:color w:val="000000"/>
                <w:sz w:val="18"/>
                <w:szCs w:val="18"/>
              </w:rPr>
              <w:t>Prevalenza tra attività agricole tradizionali e multifunzionali</w:t>
            </w:r>
            <w:r>
              <w:rPr>
                <w:rFonts w:eastAsia="Times New Roman"/>
                <w:b/>
                <w:bCs/>
                <w:color w:val="000000"/>
                <w:sz w:val="18"/>
                <w:szCs w:val="18"/>
              </w:rPr>
              <w:t xml:space="preserve"> </w:t>
            </w:r>
            <w:r w:rsidRPr="006A5DA1">
              <w:rPr>
                <w:rFonts w:eastAsia="Times New Roman"/>
                <w:b/>
                <w:bCs/>
                <w:color w:val="000000"/>
                <w:sz w:val="18"/>
                <w:szCs w:val="18"/>
              </w:rPr>
              <w:t>(art. 2135 C.C.) esercitate dall'impresa agricola</w:t>
            </w:r>
          </w:p>
        </w:tc>
        <w:tc>
          <w:tcPr>
            <w:tcW w:w="4531" w:type="dxa"/>
            <w:shd w:val="clear" w:color="auto" w:fill="auto"/>
            <w:noWrap/>
            <w:vAlign w:val="center"/>
            <w:hideMark/>
          </w:tcPr>
          <w:p w14:paraId="33A9C4B4" w14:textId="7E647525" w:rsidR="00CB3777" w:rsidRPr="006A5DA1" w:rsidRDefault="00CB3777" w:rsidP="002403FB">
            <w:pPr>
              <w:widowControl/>
              <w:autoSpaceDE/>
              <w:autoSpaceDN/>
              <w:adjustRightInd/>
              <w:jc w:val="center"/>
              <w:rPr>
                <w:rFonts w:eastAsia="Times New Roman"/>
                <w:color w:val="000000"/>
                <w:sz w:val="18"/>
                <w:szCs w:val="18"/>
              </w:rPr>
            </w:pPr>
            <w:r w:rsidRPr="009E7BB9">
              <w:rPr>
                <w:rFonts w:eastAsia="Times New Roman"/>
                <w:color w:val="000000"/>
                <w:sz w:val="28"/>
                <w:szCs w:val="28"/>
              </w:rPr>
              <w:t xml:space="preserve">□ </w:t>
            </w:r>
            <w:r w:rsidR="009E7BB9" w:rsidRPr="009E7BB9">
              <w:rPr>
                <w:rFonts w:eastAsia="Times New Roman"/>
                <w:color w:val="000000"/>
              </w:rPr>
              <w:t>SI</w:t>
            </w:r>
            <w:r w:rsidR="009E7BB9" w:rsidRPr="006A5DA1">
              <w:rPr>
                <w:rFonts w:eastAsia="Times New Roman"/>
                <w:color w:val="000000"/>
                <w:sz w:val="18"/>
                <w:szCs w:val="18"/>
              </w:rPr>
              <w:t xml:space="preserve">    </w:t>
            </w:r>
            <w:r w:rsidR="009E7BB9" w:rsidRPr="009E7BB9">
              <w:rPr>
                <w:rFonts w:eastAsia="Times New Roman"/>
                <w:color w:val="000000"/>
                <w:sz w:val="28"/>
                <w:szCs w:val="28"/>
              </w:rPr>
              <w:t>□</w:t>
            </w:r>
            <w:r w:rsidR="009E7BB9" w:rsidRPr="006A5DA1">
              <w:rPr>
                <w:rFonts w:eastAsia="Times New Roman"/>
                <w:color w:val="000000"/>
                <w:sz w:val="18"/>
                <w:szCs w:val="18"/>
              </w:rPr>
              <w:t xml:space="preserve"> </w:t>
            </w:r>
            <w:r w:rsidR="009E7BB9" w:rsidRPr="009E7BB9">
              <w:rPr>
                <w:rFonts w:eastAsia="Times New Roman"/>
                <w:color w:val="000000"/>
              </w:rPr>
              <w:t>NO</w:t>
            </w:r>
          </w:p>
        </w:tc>
      </w:tr>
      <w:tr w:rsidR="00CB3777" w:rsidRPr="006A5DA1" w14:paraId="03084B2B" w14:textId="77777777" w:rsidTr="00901F60">
        <w:trPr>
          <w:trHeight w:val="340"/>
        </w:trPr>
        <w:tc>
          <w:tcPr>
            <w:tcW w:w="10485" w:type="dxa"/>
            <w:shd w:val="clear" w:color="auto" w:fill="D9D9D9" w:themeFill="background1" w:themeFillShade="D9"/>
            <w:vAlign w:val="center"/>
            <w:hideMark/>
          </w:tcPr>
          <w:p w14:paraId="0248E658" w14:textId="11EE8B4F" w:rsidR="00CB3777"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PREVALENZA PER ORE/LAVORO</w:t>
            </w:r>
          </w:p>
        </w:tc>
        <w:tc>
          <w:tcPr>
            <w:tcW w:w="4531" w:type="dxa"/>
            <w:shd w:val="clear" w:color="auto" w:fill="D9D9D9" w:themeFill="background1" w:themeFillShade="D9"/>
            <w:vAlign w:val="center"/>
            <w:hideMark/>
          </w:tcPr>
          <w:p w14:paraId="41B9769D" w14:textId="7F88DC51" w:rsidR="00CB3777" w:rsidRPr="006A5DA1" w:rsidRDefault="009E7BB9" w:rsidP="002403FB">
            <w:pPr>
              <w:widowControl/>
              <w:autoSpaceDE/>
              <w:autoSpaceDN/>
              <w:adjustRightInd/>
              <w:jc w:val="center"/>
              <w:rPr>
                <w:rFonts w:eastAsia="Times New Roman"/>
                <w:b/>
                <w:bCs/>
                <w:color w:val="000000"/>
                <w:sz w:val="18"/>
                <w:szCs w:val="18"/>
              </w:rPr>
            </w:pPr>
            <w:r>
              <w:rPr>
                <w:rFonts w:eastAsia="Times New Roman"/>
                <w:b/>
                <w:bCs/>
                <w:color w:val="000000"/>
                <w:sz w:val="18"/>
                <w:szCs w:val="18"/>
              </w:rPr>
              <w:t>ORE LAVORO</w:t>
            </w:r>
          </w:p>
        </w:tc>
      </w:tr>
      <w:tr w:rsidR="00CB3777" w:rsidRPr="006A5DA1" w14:paraId="0469EABF" w14:textId="77777777" w:rsidTr="00D43AE0">
        <w:trPr>
          <w:trHeight w:val="340"/>
        </w:trPr>
        <w:tc>
          <w:tcPr>
            <w:tcW w:w="10485" w:type="dxa"/>
            <w:shd w:val="clear" w:color="auto" w:fill="auto"/>
            <w:vAlign w:val="center"/>
            <w:hideMark/>
          </w:tcPr>
          <w:p w14:paraId="70386AD6"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Agricole Tradizionali</w:t>
            </w:r>
          </w:p>
        </w:tc>
        <w:tc>
          <w:tcPr>
            <w:tcW w:w="4531" w:type="dxa"/>
            <w:shd w:val="clear" w:color="auto" w:fill="auto"/>
            <w:noWrap/>
            <w:vAlign w:val="center"/>
            <w:hideMark/>
          </w:tcPr>
          <w:p w14:paraId="3F67991E" w14:textId="77777777" w:rsidR="00CB3777" w:rsidRPr="006A5DA1" w:rsidRDefault="00CB3777"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 </w:t>
            </w:r>
          </w:p>
        </w:tc>
      </w:tr>
      <w:tr w:rsidR="00CB3777" w:rsidRPr="006A5DA1" w14:paraId="78D50041" w14:textId="77777777" w:rsidTr="00D43AE0">
        <w:trPr>
          <w:trHeight w:val="340"/>
        </w:trPr>
        <w:tc>
          <w:tcPr>
            <w:tcW w:w="10485" w:type="dxa"/>
            <w:shd w:val="clear" w:color="auto" w:fill="auto"/>
            <w:noWrap/>
            <w:vAlign w:val="center"/>
            <w:hideMark/>
          </w:tcPr>
          <w:p w14:paraId="6E5F4281"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Multifunzionali</w:t>
            </w:r>
          </w:p>
        </w:tc>
        <w:tc>
          <w:tcPr>
            <w:tcW w:w="4531" w:type="dxa"/>
            <w:shd w:val="clear" w:color="auto" w:fill="auto"/>
            <w:noWrap/>
            <w:vAlign w:val="center"/>
            <w:hideMark/>
          </w:tcPr>
          <w:p w14:paraId="578733A4" w14:textId="77777777" w:rsidR="00CB3777" w:rsidRPr="006A5DA1" w:rsidRDefault="00CB3777"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 </w:t>
            </w:r>
          </w:p>
        </w:tc>
      </w:tr>
      <w:tr w:rsidR="00CB3777" w:rsidRPr="006A5DA1" w14:paraId="129419BB" w14:textId="77777777" w:rsidTr="00901F60">
        <w:trPr>
          <w:trHeight w:val="340"/>
        </w:trPr>
        <w:tc>
          <w:tcPr>
            <w:tcW w:w="10485" w:type="dxa"/>
            <w:shd w:val="clear" w:color="auto" w:fill="D9D9D9" w:themeFill="background1" w:themeFillShade="D9"/>
            <w:noWrap/>
            <w:vAlign w:val="center"/>
            <w:hideMark/>
          </w:tcPr>
          <w:p w14:paraId="1E77AA1D" w14:textId="7C4E6834" w:rsidR="00CB3777"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PREVALENZA PER VALORE ECONOMICO</w:t>
            </w:r>
          </w:p>
        </w:tc>
        <w:tc>
          <w:tcPr>
            <w:tcW w:w="4531" w:type="dxa"/>
            <w:shd w:val="clear" w:color="auto" w:fill="D9D9D9" w:themeFill="background1" w:themeFillShade="D9"/>
            <w:vAlign w:val="center"/>
            <w:hideMark/>
          </w:tcPr>
          <w:p w14:paraId="6FC5CE9C" w14:textId="1CAA6AF3" w:rsidR="00CB3777"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VALORE ECONOMICO</w:t>
            </w:r>
          </w:p>
        </w:tc>
      </w:tr>
      <w:tr w:rsidR="00CB3777" w:rsidRPr="006A5DA1" w14:paraId="122842E2" w14:textId="77777777" w:rsidTr="00D43AE0">
        <w:trPr>
          <w:trHeight w:val="340"/>
        </w:trPr>
        <w:tc>
          <w:tcPr>
            <w:tcW w:w="10485" w:type="dxa"/>
            <w:shd w:val="clear" w:color="auto" w:fill="auto"/>
            <w:noWrap/>
            <w:vAlign w:val="center"/>
            <w:hideMark/>
          </w:tcPr>
          <w:p w14:paraId="56ABD381"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Agricole Tradizionali</w:t>
            </w:r>
          </w:p>
        </w:tc>
        <w:tc>
          <w:tcPr>
            <w:tcW w:w="4531" w:type="dxa"/>
            <w:shd w:val="clear" w:color="auto" w:fill="auto"/>
            <w:noWrap/>
            <w:vAlign w:val="center"/>
            <w:hideMark/>
          </w:tcPr>
          <w:p w14:paraId="18DDDB06" w14:textId="35D67DA7"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7586EDD9" w14:textId="77777777" w:rsidTr="00D43AE0">
        <w:trPr>
          <w:trHeight w:val="340"/>
        </w:trPr>
        <w:tc>
          <w:tcPr>
            <w:tcW w:w="10485" w:type="dxa"/>
            <w:shd w:val="clear" w:color="auto" w:fill="auto"/>
            <w:noWrap/>
            <w:vAlign w:val="center"/>
            <w:hideMark/>
          </w:tcPr>
          <w:p w14:paraId="2D9A9971"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Multifunzionali</w:t>
            </w:r>
          </w:p>
        </w:tc>
        <w:tc>
          <w:tcPr>
            <w:tcW w:w="4531" w:type="dxa"/>
            <w:shd w:val="clear" w:color="auto" w:fill="auto"/>
            <w:noWrap/>
            <w:vAlign w:val="center"/>
            <w:hideMark/>
          </w:tcPr>
          <w:p w14:paraId="1EFD4684" w14:textId="009F367B"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58711695" w14:textId="77777777" w:rsidTr="00901F60">
        <w:trPr>
          <w:trHeight w:val="340"/>
        </w:trPr>
        <w:tc>
          <w:tcPr>
            <w:tcW w:w="10485" w:type="dxa"/>
            <w:shd w:val="clear" w:color="auto" w:fill="D9D9D9" w:themeFill="background1" w:themeFillShade="D9"/>
            <w:noWrap/>
            <w:vAlign w:val="center"/>
            <w:hideMark/>
          </w:tcPr>
          <w:p w14:paraId="545F8B00" w14:textId="30DAC531" w:rsidR="00CB3777"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PREVALENZA PER QUANTITÀ</w:t>
            </w:r>
          </w:p>
        </w:tc>
        <w:tc>
          <w:tcPr>
            <w:tcW w:w="4531" w:type="dxa"/>
            <w:shd w:val="clear" w:color="auto" w:fill="D9D9D9" w:themeFill="background1" w:themeFillShade="D9"/>
            <w:vAlign w:val="center"/>
            <w:hideMark/>
          </w:tcPr>
          <w:p w14:paraId="706471DD" w14:textId="48AC79A2" w:rsidR="00CB3777"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QUANTITÀ</w:t>
            </w:r>
          </w:p>
        </w:tc>
      </w:tr>
      <w:tr w:rsidR="00CB3777" w:rsidRPr="006A5DA1" w14:paraId="16385479" w14:textId="77777777" w:rsidTr="00D43AE0">
        <w:trPr>
          <w:trHeight w:val="340"/>
        </w:trPr>
        <w:tc>
          <w:tcPr>
            <w:tcW w:w="10485" w:type="dxa"/>
            <w:shd w:val="clear" w:color="auto" w:fill="auto"/>
            <w:noWrap/>
            <w:vAlign w:val="center"/>
            <w:hideMark/>
          </w:tcPr>
          <w:p w14:paraId="057C302B"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Agricole Tradizionali</w:t>
            </w:r>
          </w:p>
        </w:tc>
        <w:tc>
          <w:tcPr>
            <w:tcW w:w="4531" w:type="dxa"/>
            <w:shd w:val="clear" w:color="auto" w:fill="auto"/>
            <w:noWrap/>
            <w:vAlign w:val="center"/>
            <w:hideMark/>
          </w:tcPr>
          <w:p w14:paraId="08509387" w14:textId="76F9B2BF" w:rsidR="00CB3777" w:rsidRPr="006A5DA1" w:rsidRDefault="00CB3777" w:rsidP="00D43AE0">
            <w:pPr>
              <w:widowControl/>
              <w:autoSpaceDE/>
              <w:autoSpaceDN/>
              <w:adjustRightInd/>
              <w:jc w:val="center"/>
              <w:rPr>
                <w:rFonts w:eastAsia="Times New Roman"/>
                <w:b/>
                <w:bCs/>
                <w:color w:val="000000"/>
                <w:sz w:val="18"/>
                <w:szCs w:val="18"/>
              </w:rPr>
            </w:pPr>
          </w:p>
        </w:tc>
      </w:tr>
      <w:tr w:rsidR="00CB3777" w:rsidRPr="006A5DA1" w14:paraId="52896C5C" w14:textId="77777777" w:rsidTr="00D43AE0">
        <w:trPr>
          <w:trHeight w:val="340"/>
        </w:trPr>
        <w:tc>
          <w:tcPr>
            <w:tcW w:w="10485" w:type="dxa"/>
            <w:tcBorders>
              <w:bottom w:val="single" w:sz="4" w:space="0" w:color="auto"/>
            </w:tcBorders>
            <w:shd w:val="clear" w:color="auto" w:fill="auto"/>
            <w:noWrap/>
            <w:vAlign w:val="center"/>
            <w:hideMark/>
          </w:tcPr>
          <w:p w14:paraId="0A0D62CD" w14:textId="77777777" w:rsidR="00CB3777" w:rsidRPr="006A5DA1" w:rsidRDefault="00CB3777"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Attività Multifunzionali</w:t>
            </w:r>
          </w:p>
        </w:tc>
        <w:tc>
          <w:tcPr>
            <w:tcW w:w="4531" w:type="dxa"/>
            <w:tcBorders>
              <w:bottom w:val="single" w:sz="4" w:space="0" w:color="auto"/>
            </w:tcBorders>
            <w:shd w:val="clear" w:color="auto" w:fill="auto"/>
            <w:noWrap/>
            <w:vAlign w:val="center"/>
            <w:hideMark/>
          </w:tcPr>
          <w:p w14:paraId="3E9418D5" w14:textId="644B2DB7" w:rsidR="00CB3777" w:rsidRPr="006A5DA1" w:rsidRDefault="00CB3777" w:rsidP="00D43AE0">
            <w:pPr>
              <w:widowControl/>
              <w:autoSpaceDE/>
              <w:autoSpaceDN/>
              <w:adjustRightInd/>
              <w:jc w:val="center"/>
              <w:rPr>
                <w:rFonts w:eastAsia="Times New Roman"/>
                <w:b/>
                <w:bCs/>
                <w:color w:val="000000"/>
                <w:sz w:val="18"/>
                <w:szCs w:val="18"/>
              </w:rPr>
            </w:pPr>
          </w:p>
        </w:tc>
      </w:tr>
    </w:tbl>
    <w:p w14:paraId="6EEEFE1B" w14:textId="619740C7" w:rsidR="009E7BB9" w:rsidRDefault="009E7BB9"/>
    <w:p w14:paraId="029CEC96" w14:textId="77777777" w:rsidR="009E7BB9" w:rsidRDefault="009E7BB9"/>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1027"/>
        <w:gridCol w:w="1099"/>
        <w:gridCol w:w="956"/>
        <w:gridCol w:w="1028"/>
        <w:gridCol w:w="2127"/>
        <w:gridCol w:w="2409"/>
        <w:gridCol w:w="4248"/>
      </w:tblGrid>
      <w:tr w:rsidR="00CB3777" w:rsidRPr="006A5DA1" w14:paraId="3E1F2472" w14:textId="77777777" w:rsidTr="00901F60">
        <w:trPr>
          <w:trHeight w:val="283"/>
        </w:trPr>
        <w:tc>
          <w:tcPr>
            <w:tcW w:w="15016" w:type="dxa"/>
            <w:gridSpan w:val="8"/>
            <w:shd w:val="clear" w:color="auto" w:fill="D9D9D9" w:themeFill="background1" w:themeFillShade="D9"/>
            <w:vAlign w:val="center"/>
            <w:hideMark/>
          </w:tcPr>
          <w:p w14:paraId="7D0EDC1C" w14:textId="3E268D0E" w:rsidR="00CB3777" w:rsidRPr="006A5DA1" w:rsidRDefault="0083080B" w:rsidP="002403FB">
            <w:pPr>
              <w:widowControl/>
              <w:autoSpaceDE/>
              <w:autoSpaceDN/>
              <w:adjustRightInd/>
              <w:rPr>
                <w:rFonts w:eastAsia="Times New Roman"/>
                <w:b/>
                <w:bCs/>
                <w:color w:val="000000"/>
                <w:sz w:val="18"/>
                <w:szCs w:val="18"/>
              </w:rPr>
            </w:pPr>
            <w:r>
              <w:rPr>
                <w:rFonts w:eastAsia="Times New Roman"/>
                <w:b/>
                <w:bCs/>
                <w:color w:val="000000"/>
                <w:sz w:val="18"/>
                <w:szCs w:val="18"/>
              </w:rPr>
              <w:lastRenderedPageBreak/>
              <w:t>3</w:t>
            </w:r>
            <w:r w:rsidR="00CB3777">
              <w:rPr>
                <w:rFonts w:eastAsia="Times New Roman"/>
                <w:b/>
                <w:bCs/>
                <w:color w:val="000000"/>
                <w:sz w:val="18"/>
                <w:szCs w:val="18"/>
              </w:rPr>
              <w:t>.</w:t>
            </w:r>
            <w:r w:rsidR="00901F60">
              <w:rPr>
                <w:rFonts w:eastAsia="Times New Roman"/>
                <w:b/>
                <w:bCs/>
                <w:color w:val="000000"/>
                <w:sz w:val="18"/>
                <w:szCs w:val="18"/>
              </w:rPr>
              <w:t>4</w:t>
            </w:r>
            <w:r w:rsidR="00CB3777">
              <w:rPr>
                <w:rFonts w:eastAsia="Times New Roman"/>
                <w:b/>
                <w:bCs/>
                <w:color w:val="000000"/>
                <w:sz w:val="18"/>
                <w:szCs w:val="18"/>
              </w:rPr>
              <w:t xml:space="preserve"> </w:t>
            </w:r>
            <w:r w:rsidR="00901F60">
              <w:rPr>
                <w:rFonts w:eastAsia="Times New Roman"/>
                <w:b/>
                <w:bCs/>
                <w:color w:val="000000"/>
                <w:sz w:val="18"/>
                <w:szCs w:val="18"/>
              </w:rPr>
              <w:t>M</w:t>
            </w:r>
            <w:r w:rsidR="00901F60" w:rsidRPr="006A5DA1">
              <w:rPr>
                <w:rFonts w:eastAsia="Times New Roman"/>
                <w:b/>
                <w:bCs/>
                <w:color w:val="000000"/>
                <w:sz w:val="18"/>
                <w:szCs w:val="18"/>
              </w:rPr>
              <w:t xml:space="preserve">ULTIMPRENDITORIALITÀ </w:t>
            </w:r>
            <w:r w:rsidR="00901F60">
              <w:rPr>
                <w:rFonts w:eastAsia="Times New Roman"/>
                <w:b/>
                <w:bCs/>
                <w:color w:val="000000"/>
                <w:sz w:val="18"/>
                <w:szCs w:val="18"/>
              </w:rPr>
              <w:t>POST</w:t>
            </w:r>
            <w:r w:rsidR="00901F60" w:rsidRPr="006A5DA1">
              <w:rPr>
                <w:rFonts w:eastAsia="Times New Roman"/>
                <w:b/>
                <w:bCs/>
                <w:color w:val="000000"/>
                <w:sz w:val="18"/>
                <w:szCs w:val="18"/>
              </w:rPr>
              <w:t xml:space="preserve"> OPERA</w:t>
            </w:r>
          </w:p>
        </w:tc>
      </w:tr>
      <w:tr w:rsidR="00CB3777" w:rsidRPr="006A5DA1" w14:paraId="0397C766" w14:textId="77777777" w:rsidTr="002403FB">
        <w:trPr>
          <w:trHeight w:val="283"/>
        </w:trPr>
        <w:tc>
          <w:tcPr>
            <w:tcW w:w="15016" w:type="dxa"/>
            <w:gridSpan w:val="8"/>
            <w:shd w:val="clear" w:color="000000" w:fill="F2F2F2"/>
            <w:vAlign w:val="center"/>
            <w:hideMark/>
          </w:tcPr>
          <w:p w14:paraId="4BC5F012" w14:textId="77777777" w:rsidR="00CB3777" w:rsidRPr="006A5DA1" w:rsidRDefault="00CB3777" w:rsidP="002403FB">
            <w:pPr>
              <w:widowControl/>
              <w:autoSpaceDE/>
              <w:autoSpaceDN/>
              <w:adjustRightInd/>
              <w:rPr>
                <w:rFonts w:eastAsia="Times New Roman"/>
                <w:b/>
                <w:bCs/>
                <w:color w:val="000000"/>
                <w:sz w:val="18"/>
                <w:szCs w:val="18"/>
              </w:rPr>
            </w:pPr>
            <w:r w:rsidRPr="006A5DA1">
              <w:rPr>
                <w:rFonts w:eastAsia="Times New Roman"/>
                <w:b/>
                <w:bCs/>
                <w:color w:val="000000"/>
                <w:sz w:val="18"/>
                <w:szCs w:val="18"/>
              </w:rPr>
              <w:t xml:space="preserve">Regime di </w:t>
            </w:r>
            <w:r>
              <w:rPr>
                <w:rFonts w:eastAsia="Times New Roman"/>
                <w:b/>
                <w:bCs/>
                <w:color w:val="000000"/>
                <w:sz w:val="18"/>
                <w:szCs w:val="18"/>
              </w:rPr>
              <w:t>c</w:t>
            </w:r>
            <w:r w:rsidRPr="006A5DA1">
              <w:rPr>
                <w:rFonts w:eastAsia="Times New Roman"/>
                <w:b/>
                <w:bCs/>
                <w:color w:val="000000"/>
                <w:sz w:val="18"/>
                <w:szCs w:val="18"/>
              </w:rPr>
              <w:t xml:space="preserve">onnessione tra attività agricole aziendali e attività integrate e complementari (art. 57 bis L.R. 38/1999) esercitate all'interno dell'azienda agricola </w:t>
            </w:r>
          </w:p>
        </w:tc>
      </w:tr>
      <w:tr w:rsidR="009E7BB9" w:rsidRPr="006A5DA1" w14:paraId="781BE113" w14:textId="77777777" w:rsidTr="009E7BB9">
        <w:trPr>
          <w:trHeight w:val="974"/>
        </w:trPr>
        <w:tc>
          <w:tcPr>
            <w:tcW w:w="2122" w:type="dxa"/>
            <w:vMerge w:val="restart"/>
            <w:shd w:val="clear" w:color="auto" w:fill="auto"/>
            <w:vAlign w:val="center"/>
            <w:hideMark/>
          </w:tcPr>
          <w:p w14:paraId="53029F15"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Tipologia</w:t>
            </w:r>
          </w:p>
          <w:p w14:paraId="70C933E6" w14:textId="269DBFB3" w:rsidR="009E7BB9" w:rsidRPr="006A5DA1" w:rsidRDefault="009E7BB9" w:rsidP="009E7BB9">
            <w:pPr>
              <w:jc w:val="center"/>
              <w:rPr>
                <w:rFonts w:eastAsia="Times New Roman"/>
                <w:b/>
                <w:bCs/>
                <w:color w:val="000000"/>
                <w:sz w:val="18"/>
                <w:szCs w:val="18"/>
              </w:rPr>
            </w:pPr>
            <w:r w:rsidRPr="006A5DA1">
              <w:rPr>
                <w:rFonts w:eastAsia="Times New Roman"/>
                <w:color w:val="000000"/>
                <w:sz w:val="18"/>
                <w:szCs w:val="18"/>
              </w:rPr>
              <w:t> </w:t>
            </w:r>
          </w:p>
        </w:tc>
        <w:tc>
          <w:tcPr>
            <w:tcW w:w="2126" w:type="dxa"/>
            <w:gridSpan w:val="2"/>
            <w:shd w:val="clear" w:color="auto" w:fill="auto"/>
            <w:vAlign w:val="center"/>
            <w:hideMark/>
          </w:tcPr>
          <w:p w14:paraId="71D8DFF5"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 xml:space="preserve">Superficie </w:t>
            </w:r>
            <w:r>
              <w:rPr>
                <w:rFonts w:eastAsia="Times New Roman"/>
                <w:b/>
                <w:bCs/>
                <w:color w:val="000000"/>
                <w:sz w:val="18"/>
                <w:szCs w:val="18"/>
              </w:rPr>
              <w:t>a</w:t>
            </w:r>
            <w:r w:rsidRPr="006A5DA1">
              <w:rPr>
                <w:rFonts w:eastAsia="Times New Roman"/>
                <w:b/>
                <w:bCs/>
                <w:color w:val="000000"/>
                <w:sz w:val="18"/>
                <w:szCs w:val="18"/>
              </w:rPr>
              <w:t>ssentita</w:t>
            </w:r>
            <w:r w:rsidRPr="006A5DA1">
              <w:rPr>
                <w:rFonts w:eastAsia="Times New Roman"/>
                <w:b/>
                <w:bCs/>
                <w:color w:val="000000"/>
                <w:sz w:val="18"/>
                <w:szCs w:val="18"/>
              </w:rPr>
              <w:br/>
              <w:t>(max 10% della S.A.T. fino ad un max di Ha 30.00.00)</w:t>
            </w:r>
          </w:p>
        </w:tc>
        <w:tc>
          <w:tcPr>
            <w:tcW w:w="1984" w:type="dxa"/>
            <w:gridSpan w:val="2"/>
            <w:shd w:val="clear" w:color="auto" w:fill="auto"/>
            <w:vAlign w:val="center"/>
            <w:hideMark/>
          </w:tcPr>
          <w:p w14:paraId="2814BF4E"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 xml:space="preserve">S.U.L. (mq) rispetto alla </w:t>
            </w:r>
            <w:r>
              <w:rPr>
                <w:rFonts w:eastAsia="Times New Roman"/>
                <w:b/>
                <w:bCs/>
                <w:color w:val="000000"/>
                <w:sz w:val="18"/>
                <w:szCs w:val="18"/>
              </w:rPr>
              <w:t>t</w:t>
            </w:r>
            <w:r w:rsidRPr="006A5DA1">
              <w:rPr>
                <w:rFonts w:eastAsia="Times New Roman"/>
                <w:b/>
                <w:bCs/>
                <w:color w:val="000000"/>
                <w:sz w:val="18"/>
                <w:szCs w:val="18"/>
              </w:rPr>
              <w:t xml:space="preserve">otale </w:t>
            </w:r>
            <w:r w:rsidRPr="006A5DA1">
              <w:rPr>
                <w:rFonts w:eastAsia="Times New Roman"/>
                <w:b/>
                <w:bCs/>
                <w:color w:val="000000"/>
                <w:sz w:val="18"/>
                <w:szCs w:val="18"/>
              </w:rPr>
              <w:br/>
              <w:t xml:space="preserve">(Max 50% S.U.L. </w:t>
            </w:r>
            <w:r>
              <w:rPr>
                <w:rFonts w:eastAsia="Times New Roman"/>
                <w:b/>
                <w:bCs/>
                <w:color w:val="000000"/>
                <w:sz w:val="18"/>
                <w:szCs w:val="18"/>
              </w:rPr>
              <w:t>a</w:t>
            </w:r>
            <w:r w:rsidRPr="006A5DA1">
              <w:rPr>
                <w:rFonts w:eastAsia="Times New Roman"/>
                <w:b/>
                <w:bCs/>
                <w:color w:val="000000"/>
                <w:sz w:val="18"/>
                <w:szCs w:val="18"/>
              </w:rPr>
              <w:t>ziendale)</w:t>
            </w:r>
          </w:p>
        </w:tc>
        <w:tc>
          <w:tcPr>
            <w:tcW w:w="2127" w:type="dxa"/>
            <w:vMerge w:val="restart"/>
            <w:shd w:val="clear" w:color="auto" w:fill="auto"/>
            <w:vAlign w:val="center"/>
            <w:hideMark/>
          </w:tcPr>
          <w:p w14:paraId="5FE88543"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Numero dei fabbricati aziendali interessati rispetto ai totali</w:t>
            </w:r>
          </w:p>
          <w:p w14:paraId="3EFBCC35" w14:textId="764D4BE1" w:rsidR="009E7BB9" w:rsidRPr="006A5DA1" w:rsidRDefault="009E7BB9" w:rsidP="009E7BB9">
            <w:pPr>
              <w:jc w:val="center"/>
              <w:rPr>
                <w:rFonts w:eastAsia="Times New Roman"/>
                <w:b/>
                <w:bCs/>
                <w:color w:val="000000"/>
                <w:sz w:val="18"/>
                <w:szCs w:val="18"/>
              </w:rPr>
            </w:pPr>
            <w:r w:rsidRPr="006A5DA1">
              <w:rPr>
                <w:rFonts w:eastAsia="Times New Roman"/>
                <w:color w:val="000000"/>
                <w:sz w:val="18"/>
                <w:szCs w:val="18"/>
              </w:rPr>
              <w:t> </w:t>
            </w:r>
          </w:p>
        </w:tc>
        <w:tc>
          <w:tcPr>
            <w:tcW w:w="2409" w:type="dxa"/>
            <w:vMerge w:val="restart"/>
            <w:shd w:val="clear" w:color="auto" w:fill="auto"/>
            <w:vAlign w:val="center"/>
            <w:hideMark/>
          </w:tcPr>
          <w:p w14:paraId="597EC340" w14:textId="77777777" w:rsidR="009E7BB9" w:rsidRPr="006A5DA1"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Forma contrattuale utilizzata</w:t>
            </w:r>
          </w:p>
          <w:p w14:paraId="5CD5E1EC" w14:textId="6F154D2E" w:rsidR="009E7BB9" w:rsidRPr="006A5DA1" w:rsidRDefault="009E7BB9" w:rsidP="009E7BB9">
            <w:pPr>
              <w:jc w:val="center"/>
              <w:rPr>
                <w:rFonts w:eastAsia="Times New Roman"/>
                <w:b/>
                <w:bCs/>
                <w:color w:val="000000"/>
                <w:sz w:val="18"/>
                <w:szCs w:val="18"/>
              </w:rPr>
            </w:pPr>
            <w:r w:rsidRPr="006A5DA1">
              <w:rPr>
                <w:rFonts w:eastAsia="Times New Roman"/>
                <w:color w:val="000000"/>
                <w:sz w:val="18"/>
                <w:szCs w:val="18"/>
              </w:rPr>
              <w:t> </w:t>
            </w:r>
          </w:p>
        </w:tc>
        <w:tc>
          <w:tcPr>
            <w:tcW w:w="4248" w:type="dxa"/>
            <w:vMerge w:val="restart"/>
            <w:shd w:val="clear" w:color="auto" w:fill="auto"/>
            <w:vAlign w:val="center"/>
            <w:hideMark/>
          </w:tcPr>
          <w:p w14:paraId="1448FE51" w14:textId="77777777" w:rsidR="009E7BB9" w:rsidRDefault="009E7BB9" w:rsidP="002403FB">
            <w:pPr>
              <w:widowControl/>
              <w:autoSpaceDE/>
              <w:autoSpaceDN/>
              <w:adjustRightInd/>
              <w:jc w:val="center"/>
              <w:rPr>
                <w:rFonts w:eastAsia="Times New Roman"/>
                <w:b/>
                <w:bCs/>
                <w:color w:val="000000"/>
                <w:sz w:val="18"/>
                <w:szCs w:val="18"/>
              </w:rPr>
            </w:pPr>
            <w:r w:rsidRPr="006A5DA1">
              <w:rPr>
                <w:rFonts w:eastAsia="Times New Roman"/>
                <w:b/>
                <w:bCs/>
                <w:color w:val="000000"/>
                <w:sz w:val="18"/>
                <w:szCs w:val="18"/>
              </w:rPr>
              <w:t>Eventuali sinergie prodotte tra le due imprese</w:t>
            </w:r>
          </w:p>
          <w:p w14:paraId="4F512C43" w14:textId="77777777" w:rsidR="009E7BB9" w:rsidRPr="006A5DA1" w:rsidRDefault="009E7BB9" w:rsidP="002403FB">
            <w:pPr>
              <w:widowControl/>
              <w:autoSpaceDE/>
              <w:autoSpaceDN/>
              <w:adjustRightInd/>
              <w:jc w:val="center"/>
              <w:rPr>
                <w:rFonts w:eastAsia="Times New Roman"/>
                <w:b/>
                <w:bCs/>
                <w:color w:val="000000"/>
                <w:sz w:val="18"/>
                <w:szCs w:val="18"/>
              </w:rPr>
            </w:pPr>
            <w:r w:rsidRPr="001F594E">
              <w:rPr>
                <w:rFonts w:eastAsia="Times New Roman"/>
                <w:i/>
                <w:iCs/>
                <w:sz w:val="18"/>
                <w:szCs w:val="18"/>
              </w:rPr>
              <w:t>(es: l'impresa agricola fornisce prodotti all'impresa multimprenditoriale)</w:t>
            </w:r>
          </w:p>
        </w:tc>
      </w:tr>
      <w:tr w:rsidR="009E7BB9" w:rsidRPr="006A5DA1" w14:paraId="58F06412" w14:textId="77777777" w:rsidTr="009E7BB9">
        <w:trPr>
          <w:trHeight w:val="288"/>
        </w:trPr>
        <w:tc>
          <w:tcPr>
            <w:tcW w:w="2122" w:type="dxa"/>
            <w:vMerge/>
            <w:shd w:val="clear" w:color="auto" w:fill="auto"/>
            <w:noWrap/>
            <w:vAlign w:val="bottom"/>
            <w:hideMark/>
          </w:tcPr>
          <w:p w14:paraId="609694D4" w14:textId="12C60D8D" w:rsidR="009E7BB9" w:rsidRPr="006A5DA1" w:rsidRDefault="009E7BB9" w:rsidP="009E7BB9">
            <w:pPr>
              <w:widowControl/>
              <w:autoSpaceDE/>
              <w:autoSpaceDN/>
              <w:adjustRightInd/>
              <w:jc w:val="center"/>
              <w:rPr>
                <w:rFonts w:eastAsia="Times New Roman"/>
                <w:color w:val="000000"/>
                <w:sz w:val="18"/>
                <w:szCs w:val="18"/>
              </w:rPr>
            </w:pPr>
          </w:p>
        </w:tc>
        <w:tc>
          <w:tcPr>
            <w:tcW w:w="1027" w:type="dxa"/>
            <w:shd w:val="clear" w:color="auto" w:fill="auto"/>
            <w:noWrap/>
            <w:vAlign w:val="center"/>
            <w:hideMark/>
          </w:tcPr>
          <w:p w14:paraId="358425F2" w14:textId="070DBC45" w:rsidR="009E7BB9" w:rsidRPr="006A5DA1" w:rsidRDefault="009E7BB9" w:rsidP="009E7BB9">
            <w:pPr>
              <w:widowControl/>
              <w:autoSpaceDE/>
              <w:autoSpaceDN/>
              <w:adjustRightInd/>
              <w:jc w:val="center"/>
              <w:rPr>
                <w:rFonts w:eastAsia="Times New Roman"/>
                <w:color w:val="000000"/>
                <w:sz w:val="18"/>
                <w:szCs w:val="18"/>
              </w:rPr>
            </w:pPr>
            <w:r>
              <w:rPr>
                <w:rFonts w:eastAsia="Times New Roman"/>
                <w:b/>
                <w:bCs/>
                <w:color w:val="000000"/>
                <w:sz w:val="18"/>
                <w:szCs w:val="18"/>
              </w:rPr>
              <w:t>(mq)</w:t>
            </w:r>
          </w:p>
        </w:tc>
        <w:tc>
          <w:tcPr>
            <w:tcW w:w="1099" w:type="dxa"/>
            <w:shd w:val="clear" w:color="auto" w:fill="auto"/>
            <w:vAlign w:val="center"/>
          </w:tcPr>
          <w:p w14:paraId="0BD87DD5" w14:textId="34FC689A" w:rsidR="009E7BB9" w:rsidRPr="006A5DA1" w:rsidRDefault="009E7BB9" w:rsidP="009E7BB9">
            <w:pPr>
              <w:widowControl/>
              <w:autoSpaceDE/>
              <w:autoSpaceDN/>
              <w:adjustRightInd/>
              <w:jc w:val="center"/>
              <w:rPr>
                <w:rFonts w:eastAsia="Times New Roman"/>
                <w:color w:val="000000"/>
                <w:sz w:val="18"/>
                <w:szCs w:val="18"/>
              </w:rPr>
            </w:pPr>
            <w:r>
              <w:rPr>
                <w:rFonts w:eastAsia="Times New Roman"/>
                <w:b/>
                <w:bCs/>
                <w:color w:val="000000"/>
                <w:sz w:val="18"/>
                <w:szCs w:val="18"/>
              </w:rPr>
              <w:t>(%)</w:t>
            </w:r>
          </w:p>
        </w:tc>
        <w:tc>
          <w:tcPr>
            <w:tcW w:w="956" w:type="dxa"/>
            <w:shd w:val="clear" w:color="auto" w:fill="auto"/>
            <w:noWrap/>
            <w:vAlign w:val="center"/>
            <w:hideMark/>
          </w:tcPr>
          <w:p w14:paraId="2AD332B8" w14:textId="7788510A" w:rsidR="009E7BB9" w:rsidRPr="006A5DA1" w:rsidRDefault="009E7BB9" w:rsidP="009E7BB9">
            <w:pPr>
              <w:widowControl/>
              <w:autoSpaceDE/>
              <w:autoSpaceDN/>
              <w:adjustRightInd/>
              <w:jc w:val="center"/>
              <w:rPr>
                <w:rFonts w:eastAsia="Times New Roman"/>
                <w:color w:val="000000"/>
                <w:sz w:val="18"/>
                <w:szCs w:val="18"/>
              </w:rPr>
            </w:pPr>
            <w:r>
              <w:rPr>
                <w:rFonts w:eastAsia="Times New Roman"/>
                <w:b/>
                <w:bCs/>
                <w:color w:val="000000"/>
                <w:sz w:val="18"/>
                <w:szCs w:val="18"/>
              </w:rPr>
              <w:t>(mq)</w:t>
            </w:r>
          </w:p>
        </w:tc>
        <w:tc>
          <w:tcPr>
            <w:tcW w:w="1028" w:type="dxa"/>
            <w:shd w:val="clear" w:color="auto" w:fill="auto"/>
            <w:vAlign w:val="center"/>
          </w:tcPr>
          <w:p w14:paraId="0B600EAD" w14:textId="4399F647" w:rsidR="009E7BB9" w:rsidRPr="006A5DA1" w:rsidRDefault="009E7BB9" w:rsidP="009E7BB9">
            <w:pPr>
              <w:widowControl/>
              <w:autoSpaceDE/>
              <w:autoSpaceDN/>
              <w:adjustRightInd/>
              <w:jc w:val="center"/>
              <w:rPr>
                <w:rFonts w:eastAsia="Times New Roman"/>
                <w:color w:val="000000"/>
                <w:sz w:val="18"/>
                <w:szCs w:val="18"/>
              </w:rPr>
            </w:pPr>
            <w:r>
              <w:rPr>
                <w:rFonts w:eastAsia="Times New Roman"/>
                <w:b/>
                <w:bCs/>
                <w:color w:val="000000"/>
                <w:sz w:val="18"/>
                <w:szCs w:val="18"/>
              </w:rPr>
              <w:t>(%)</w:t>
            </w:r>
          </w:p>
        </w:tc>
        <w:tc>
          <w:tcPr>
            <w:tcW w:w="2127" w:type="dxa"/>
            <w:vMerge/>
            <w:shd w:val="clear" w:color="auto" w:fill="auto"/>
            <w:noWrap/>
            <w:vAlign w:val="bottom"/>
            <w:hideMark/>
          </w:tcPr>
          <w:p w14:paraId="7F1FC275" w14:textId="4EA30AF7" w:rsidR="009E7BB9" w:rsidRPr="006A5DA1" w:rsidRDefault="009E7BB9" w:rsidP="009E7BB9">
            <w:pPr>
              <w:widowControl/>
              <w:autoSpaceDE/>
              <w:autoSpaceDN/>
              <w:adjustRightInd/>
              <w:jc w:val="center"/>
              <w:rPr>
                <w:rFonts w:eastAsia="Times New Roman"/>
                <w:color w:val="000000"/>
                <w:sz w:val="18"/>
                <w:szCs w:val="18"/>
              </w:rPr>
            </w:pPr>
          </w:p>
        </w:tc>
        <w:tc>
          <w:tcPr>
            <w:tcW w:w="2409" w:type="dxa"/>
            <w:vMerge/>
            <w:shd w:val="clear" w:color="auto" w:fill="auto"/>
            <w:noWrap/>
            <w:vAlign w:val="bottom"/>
            <w:hideMark/>
          </w:tcPr>
          <w:p w14:paraId="00740AE1" w14:textId="76A2AAC8" w:rsidR="009E7BB9" w:rsidRPr="006A5DA1" w:rsidRDefault="009E7BB9" w:rsidP="009E7BB9">
            <w:pPr>
              <w:widowControl/>
              <w:autoSpaceDE/>
              <w:autoSpaceDN/>
              <w:adjustRightInd/>
              <w:jc w:val="center"/>
              <w:rPr>
                <w:rFonts w:eastAsia="Times New Roman"/>
                <w:color w:val="000000"/>
                <w:sz w:val="18"/>
                <w:szCs w:val="18"/>
              </w:rPr>
            </w:pPr>
          </w:p>
        </w:tc>
        <w:tc>
          <w:tcPr>
            <w:tcW w:w="4248" w:type="dxa"/>
            <w:vMerge/>
            <w:shd w:val="clear" w:color="auto" w:fill="auto"/>
            <w:vAlign w:val="center"/>
          </w:tcPr>
          <w:p w14:paraId="7ED1FD53" w14:textId="77777777" w:rsidR="009E7BB9" w:rsidRPr="006A5DA1" w:rsidRDefault="009E7BB9" w:rsidP="009E7BB9">
            <w:pPr>
              <w:widowControl/>
              <w:autoSpaceDE/>
              <w:autoSpaceDN/>
              <w:adjustRightInd/>
              <w:jc w:val="center"/>
              <w:rPr>
                <w:rFonts w:eastAsia="Times New Roman"/>
                <w:i/>
                <w:iCs/>
                <w:color w:val="AEAAAA"/>
                <w:sz w:val="18"/>
                <w:szCs w:val="18"/>
              </w:rPr>
            </w:pPr>
          </w:p>
        </w:tc>
      </w:tr>
      <w:tr w:rsidR="009E7BB9" w:rsidRPr="006A5DA1" w14:paraId="6E80A43F" w14:textId="77777777" w:rsidTr="009E7BB9">
        <w:trPr>
          <w:trHeight w:val="288"/>
        </w:trPr>
        <w:tc>
          <w:tcPr>
            <w:tcW w:w="2122" w:type="dxa"/>
            <w:shd w:val="clear" w:color="auto" w:fill="auto"/>
            <w:noWrap/>
            <w:vAlign w:val="bottom"/>
          </w:tcPr>
          <w:p w14:paraId="315C6721"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7" w:type="dxa"/>
            <w:shd w:val="clear" w:color="auto" w:fill="auto"/>
            <w:noWrap/>
            <w:vAlign w:val="bottom"/>
          </w:tcPr>
          <w:p w14:paraId="2AA4C516"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99" w:type="dxa"/>
            <w:shd w:val="clear" w:color="auto" w:fill="auto"/>
            <w:vAlign w:val="bottom"/>
          </w:tcPr>
          <w:p w14:paraId="40ED3A0D" w14:textId="33A70CDA"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tcPr>
          <w:p w14:paraId="7DBEB292"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8" w:type="dxa"/>
            <w:shd w:val="clear" w:color="auto" w:fill="auto"/>
            <w:vAlign w:val="bottom"/>
          </w:tcPr>
          <w:p w14:paraId="67D8CF20" w14:textId="5C8BE435"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tcPr>
          <w:p w14:paraId="038EE6A1" w14:textId="77777777" w:rsidR="009E7BB9" w:rsidRPr="006A5DA1" w:rsidRDefault="009E7BB9" w:rsidP="002403FB">
            <w:pPr>
              <w:widowControl/>
              <w:autoSpaceDE/>
              <w:autoSpaceDN/>
              <w:adjustRightInd/>
              <w:jc w:val="center"/>
              <w:rPr>
                <w:rFonts w:eastAsia="Times New Roman"/>
                <w:color w:val="000000"/>
                <w:sz w:val="18"/>
                <w:szCs w:val="18"/>
              </w:rPr>
            </w:pPr>
          </w:p>
        </w:tc>
        <w:tc>
          <w:tcPr>
            <w:tcW w:w="2409" w:type="dxa"/>
            <w:shd w:val="clear" w:color="auto" w:fill="auto"/>
            <w:noWrap/>
            <w:vAlign w:val="bottom"/>
          </w:tcPr>
          <w:p w14:paraId="1C326676" w14:textId="77777777" w:rsidR="009E7BB9" w:rsidRPr="006A5DA1" w:rsidRDefault="009E7BB9" w:rsidP="002403FB">
            <w:pPr>
              <w:widowControl/>
              <w:autoSpaceDE/>
              <w:autoSpaceDN/>
              <w:adjustRightInd/>
              <w:jc w:val="center"/>
              <w:rPr>
                <w:rFonts w:eastAsia="Times New Roman"/>
                <w:color w:val="000000"/>
                <w:sz w:val="18"/>
                <w:szCs w:val="18"/>
              </w:rPr>
            </w:pPr>
          </w:p>
        </w:tc>
        <w:tc>
          <w:tcPr>
            <w:tcW w:w="4248" w:type="dxa"/>
            <w:shd w:val="clear" w:color="auto" w:fill="auto"/>
            <w:vAlign w:val="center"/>
          </w:tcPr>
          <w:p w14:paraId="54918AA4"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31C989A0" w14:textId="77777777" w:rsidTr="009E7BB9">
        <w:trPr>
          <w:trHeight w:val="288"/>
        </w:trPr>
        <w:tc>
          <w:tcPr>
            <w:tcW w:w="2122" w:type="dxa"/>
            <w:shd w:val="clear" w:color="auto" w:fill="auto"/>
            <w:noWrap/>
            <w:vAlign w:val="bottom"/>
          </w:tcPr>
          <w:p w14:paraId="7243BECE"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7" w:type="dxa"/>
            <w:shd w:val="clear" w:color="auto" w:fill="auto"/>
            <w:noWrap/>
            <w:vAlign w:val="bottom"/>
          </w:tcPr>
          <w:p w14:paraId="34FEF26D"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99" w:type="dxa"/>
            <w:shd w:val="clear" w:color="auto" w:fill="auto"/>
            <w:vAlign w:val="bottom"/>
          </w:tcPr>
          <w:p w14:paraId="2BFBCA84" w14:textId="77167E79"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tcPr>
          <w:p w14:paraId="7D70697D"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8" w:type="dxa"/>
            <w:shd w:val="clear" w:color="auto" w:fill="auto"/>
            <w:vAlign w:val="bottom"/>
          </w:tcPr>
          <w:p w14:paraId="7594F028" w14:textId="70A17773"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tcPr>
          <w:p w14:paraId="6DCE364D" w14:textId="77777777" w:rsidR="009E7BB9" w:rsidRPr="006A5DA1" w:rsidRDefault="009E7BB9" w:rsidP="002403FB">
            <w:pPr>
              <w:widowControl/>
              <w:autoSpaceDE/>
              <w:autoSpaceDN/>
              <w:adjustRightInd/>
              <w:jc w:val="center"/>
              <w:rPr>
                <w:rFonts w:eastAsia="Times New Roman"/>
                <w:color w:val="000000"/>
                <w:sz w:val="18"/>
                <w:szCs w:val="18"/>
              </w:rPr>
            </w:pPr>
          </w:p>
        </w:tc>
        <w:tc>
          <w:tcPr>
            <w:tcW w:w="2409" w:type="dxa"/>
            <w:shd w:val="clear" w:color="auto" w:fill="auto"/>
            <w:noWrap/>
            <w:vAlign w:val="bottom"/>
          </w:tcPr>
          <w:p w14:paraId="1B0606E9" w14:textId="77777777" w:rsidR="009E7BB9" w:rsidRPr="006A5DA1" w:rsidRDefault="009E7BB9" w:rsidP="002403FB">
            <w:pPr>
              <w:widowControl/>
              <w:autoSpaceDE/>
              <w:autoSpaceDN/>
              <w:adjustRightInd/>
              <w:jc w:val="center"/>
              <w:rPr>
                <w:rFonts w:eastAsia="Times New Roman"/>
                <w:color w:val="000000"/>
                <w:sz w:val="18"/>
                <w:szCs w:val="18"/>
              </w:rPr>
            </w:pPr>
          </w:p>
        </w:tc>
        <w:tc>
          <w:tcPr>
            <w:tcW w:w="4248" w:type="dxa"/>
            <w:shd w:val="clear" w:color="auto" w:fill="auto"/>
            <w:vAlign w:val="center"/>
          </w:tcPr>
          <w:p w14:paraId="5143D184"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335F666D" w14:textId="77777777" w:rsidTr="009E7BB9">
        <w:trPr>
          <w:trHeight w:val="288"/>
        </w:trPr>
        <w:tc>
          <w:tcPr>
            <w:tcW w:w="2122" w:type="dxa"/>
            <w:shd w:val="clear" w:color="auto" w:fill="auto"/>
            <w:noWrap/>
            <w:vAlign w:val="bottom"/>
          </w:tcPr>
          <w:p w14:paraId="500FA838"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7" w:type="dxa"/>
            <w:shd w:val="clear" w:color="auto" w:fill="auto"/>
            <w:noWrap/>
            <w:vAlign w:val="bottom"/>
          </w:tcPr>
          <w:p w14:paraId="3ADACDD0"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99" w:type="dxa"/>
            <w:shd w:val="clear" w:color="auto" w:fill="auto"/>
            <w:vAlign w:val="bottom"/>
          </w:tcPr>
          <w:p w14:paraId="03B55313" w14:textId="0096F8FE"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tcPr>
          <w:p w14:paraId="60A68DF9"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8" w:type="dxa"/>
            <w:shd w:val="clear" w:color="auto" w:fill="auto"/>
            <w:vAlign w:val="bottom"/>
          </w:tcPr>
          <w:p w14:paraId="5E40B480" w14:textId="106A7F69"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tcPr>
          <w:p w14:paraId="73597FF8" w14:textId="77777777" w:rsidR="009E7BB9" w:rsidRPr="006A5DA1" w:rsidRDefault="009E7BB9" w:rsidP="002403FB">
            <w:pPr>
              <w:widowControl/>
              <w:autoSpaceDE/>
              <w:autoSpaceDN/>
              <w:adjustRightInd/>
              <w:jc w:val="center"/>
              <w:rPr>
                <w:rFonts w:eastAsia="Times New Roman"/>
                <w:color w:val="000000"/>
                <w:sz w:val="18"/>
                <w:szCs w:val="18"/>
              </w:rPr>
            </w:pPr>
          </w:p>
        </w:tc>
        <w:tc>
          <w:tcPr>
            <w:tcW w:w="2409" w:type="dxa"/>
            <w:shd w:val="clear" w:color="auto" w:fill="auto"/>
            <w:noWrap/>
            <w:vAlign w:val="bottom"/>
          </w:tcPr>
          <w:p w14:paraId="4B8F3565" w14:textId="77777777" w:rsidR="009E7BB9" w:rsidRPr="006A5DA1" w:rsidRDefault="009E7BB9" w:rsidP="002403FB">
            <w:pPr>
              <w:widowControl/>
              <w:autoSpaceDE/>
              <w:autoSpaceDN/>
              <w:adjustRightInd/>
              <w:jc w:val="center"/>
              <w:rPr>
                <w:rFonts w:eastAsia="Times New Roman"/>
                <w:color w:val="000000"/>
                <w:sz w:val="18"/>
                <w:szCs w:val="18"/>
              </w:rPr>
            </w:pPr>
          </w:p>
        </w:tc>
        <w:tc>
          <w:tcPr>
            <w:tcW w:w="4248" w:type="dxa"/>
            <w:shd w:val="clear" w:color="auto" w:fill="auto"/>
            <w:vAlign w:val="center"/>
          </w:tcPr>
          <w:p w14:paraId="50003789"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1AF2643C" w14:textId="77777777" w:rsidTr="009E7BB9">
        <w:trPr>
          <w:trHeight w:val="288"/>
        </w:trPr>
        <w:tc>
          <w:tcPr>
            <w:tcW w:w="2122" w:type="dxa"/>
            <w:shd w:val="clear" w:color="auto" w:fill="auto"/>
            <w:noWrap/>
            <w:vAlign w:val="bottom"/>
          </w:tcPr>
          <w:p w14:paraId="7AABA304"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7" w:type="dxa"/>
            <w:shd w:val="clear" w:color="auto" w:fill="auto"/>
            <w:noWrap/>
            <w:vAlign w:val="bottom"/>
          </w:tcPr>
          <w:p w14:paraId="08DC257E"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99" w:type="dxa"/>
            <w:shd w:val="clear" w:color="auto" w:fill="auto"/>
            <w:vAlign w:val="bottom"/>
          </w:tcPr>
          <w:p w14:paraId="2599BD2D" w14:textId="0373B464"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tcPr>
          <w:p w14:paraId="26B1DCA5"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8" w:type="dxa"/>
            <w:shd w:val="clear" w:color="auto" w:fill="auto"/>
            <w:vAlign w:val="bottom"/>
          </w:tcPr>
          <w:p w14:paraId="15FB3068" w14:textId="226F663C"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tcPr>
          <w:p w14:paraId="607CBD14" w14:textId="77777777" w:rsidR="009E7BB9" w:rsidRPr="006A5DA1" w:rsidRDefault="009E7BB9" w:rsidP="002403FB">
            <w:pPr>
              <w:widowControl/>
              <w:autoSpaceDE/>
              <w:autoSpaceDN/>
              <w:adjustRightInd/>
              <w:jc w:val="center"/>
              <w:rPr>
                <w:rFonts w:eastAsia="Times New Roman"/>
                <w:color w:val="000000"/>
                <w:sz w:val="18"/>
                <w:szCs w:val="18"/>
              </w:rPr>
            </w:pPr>
          </w:p>
        </w:tc>
        <w:tc>
          <w:tcPr>
            <w:tcW w:w="2409" w:type="dxa"/>
            <w:shd w:val="clear" w:color="auto" w:fill="auto"/>
            <w:noWrap/>
            <w:vAlign w:val="bottom"/>
          </w:tcPr>
          <w:p w14:paraId="2C6E840E" w14:textId="77777777" w:rsidR="009E7BB9" w:rsidRPr="006A5DA1" w:rsidRDefault="009E7BB9" w:rsidP="002403FB">
            <w:pPr>
              <w:widowControl/>
              <w:autoSpaceDE/>
              <w:autoSpaceDN/>
              <w:adjustRightInd/>
              <w:jc w:val="center"/>
              <w:rPr>
                <w:rFonts w:eastAsia="Times New Roman"/>
                <w:color w:val="000000"/>
                <w:sz w:val="18"/>
                <w:szCs w:val="18"/>
              </w:rPr>
            </w:pPr>
          </w:p>
        </w:tc>
        <w:tc>
          <w:tcPr>
            <w:tcW w:w="4248" w:type="dxa"/>
            <w:shd w:val="clear" w:color="auto" w:fill="auto"/>
            <w:vAlign w:val="center"/>
          </w:tcPr>
          <w:p w14:paraId="26CCD41F"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59664395" w14:textId="77777777" w:rsidTr="009E7BB9">
        <w:trPr>
          <w:trHeight w:val="288"/>
        </w:trPr>
        <w:tc>
          <w:tcPr>
            <w:tcW w:w="2122" w:type="dxa"/>
            <w:shd w:val="clear" w:color="auto" w:fill="auto"/>
            <w:noWrap/>
            <w:vAlign w:val="bottom"/>
          </w:tcPr>
          <w:p w14:paraId="3D1BE057"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7" w:type="dxa"/>
            <w:shd w:val="clear" w:color="auto" w:fill="auto"/>
            <w:noWrap/>
            <w:vAlign w:val="bottom"/>
          </w:tcPr>
          <w:p w14:paraId="11ABB60C"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99" w:type="dxa"/>
            <w:shd w:val="clear" w:color="auto" w:fill="auto"/>
            <w:vAlign w:val="bottom"/>
          </w:tcPr>
          <w:p w14:paraId="717A3AAD" w14:textId="37995DAE"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tcPr>
          <w:p w14:paraId="457B3364" w14:textId="77777777" w:rsidR="009E7BB9" w:rsidRPr="006A5DA1" w:rsidRDefault="009E7BB9" w:rsidP="002403FB">
            <w:pPr>
              <w:widowControl/>
              <w:autoSpaceDE/>
              <w:autoSpaceDN/>
              <w:adjustRightInd/>
              <w:jc w:val="center"/>
              <w:rPr>
                <w:rFonts w:eastAsia="Times New Roman"/>
                <w:color w:val="000000"/>
                <w:sz w:val="18"/>
                <w:szCs w:val="18"/>
              </w:rPr>
            </w:pPr>
          </w:p>
        </w:tc>
        <w:tc>
          <w:tcPr>
            <w:tcW w:w="1028" w:type="dxa"/>
            <w:shd w:val="clear" w:color="auto" w:fill="auto"/>
            <w:vAlign w:val="bottom"/>
          </w:tcPr>
          <w:p w14:paraId="7929ED37" w14:textId="6285E3A6"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tcPr>
          <w:p w14:paraId="587E463F" w14:textId="77777777" w:rsidR="009E7BB9" w:rsidRPr="006A5DA1" w:rsidRDefault="009E7BB9" w:rsidP="002403FB">
            <w:pPr>
              <w:widowControl/>
              <w:autoSpaceDE/>
              <w:autoSpaceDN/>
              <w:adjustRightInd/>
              <w:jc w:val="center"/>
              <w:rPr>
                <w:rFonts w:eastAsia="Times New Roman"/>
                <w:color w:val="000000"/>
                <w:sz w:val="18"/>
                <w:szCs w:val="18"/>
              </w:rPr>
            </w:pPr>
          </w:p>
        </w:tc>
        <w:tc>
          <w:tcPr>
            <w:tcW w:w="2409" w:type="dxa"/>
            <w:shd w:val="clear" w:color="auto" w:fill="auto"/>
            <w:noWrap/>
            <w:vAlign w:val="bottom"/>
          </w:tcPr>
          <w:p w14:paraId="7F59D50C" w14:textId="77777777" w:rsidR="009E7BB9" w:rsidRPr="006A5DA1" w:rsidRDefault="009E7BB9" w:rsidP="002403FB">
            <w:pPr>
              <w:widowControl/>
              <w:autoSpaceDE/>
              <w:autoSpaceDN/>
              <w:adjustRightInd/>
              <w:jc w:val="center"/>
              <w:rPr>
                <w:rFonts w:eastAsia="Times New Roman"/>
                <w:color w:val="000000"/>
                <w:sz w:val="18"/>
                <w:szCs w:val="18"/>
              </w:rPr>
            </w:pPr>
          </w:p>
        </w:tc>
        <w:tc>
          <w:tcPr>
            <w:tcW w:w="4248" w:type="dxa"/>
            <w:shd w:val="clear" w:color="auto" w:fill="auto"/>
            <w:vAlign w:val="center"/>
          </w:tcPr>
          <w:p w14:paraId="344F185C" w14:textId="77777777" w:rsidR="009E7BB9" w:rsidRPr="006A5DA1" w:rsidRDefault="009E7BB9" w:rsidP="002403FB">
            <w:pPr>
              <w:widowControl/>
              <w:autoSpaceDE/>
              <w:autoSpaceDN/>
              <w:adjustRightInd/>
              <w:jc w:val="center"/>
              <w:rPr>
                <w:rFonts w:eastAsia="Times New Roman"/>
                <w:i/>
                <w:iCs/>
                <w:color w:val="AEAAAA"/>
                <w:sz w:val="18"/>
                <w:szCs w:val="18"/>
              </w:rPr>
            </w:pPr>
          </w:p>
        </w:tc>
      </w:tr>
      <w:tr w:rsidR="009E7BB9" w:rsidRPr="006A5DA1" w14:paraId="09F7D234" w14:textId="77777777" w:rsidTr="009E7BB9">
        <w:trPr>
          <w:trHeight w:val="288"/>
        </w:trPr>
        <w:tc>
          <w:tcPr>
            <w:tcW w:w="2122" w:type="dxa"/>
            <w:shd w:val="clear" w:color="auto" w:fill="auto"/>
            <w:noWrap/>
            <w:vAlign w:val="bottom"/>
            <w:hideMark/>
          </w:tcPr>
          <w:p w14:paraId="193BE2C7"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027" w:type="dxa"/>
            <w:shd w:val="clear" w:color="auto" w:fill="auto"/>
            <w:noWrap/>
            <w:vAlign w:val="bottom"/>
            <w:hideMark/>
          </w:tcPr>
          <w:p w14:paraId="02D16EEE"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099" w:type="dxa"/>
            <w:shd w:val="clear" w:color="auto" w:fill="auto"/>
            <w:vAlign w:val="bottom"/>
          </w:tcPr>
          <w:p w14:paraId="2977B6C6" w14:textId="02549B2B"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hideMark/>
          </w:tcPr>
          <w:p w14:paraId="3802E7DD"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028" w:type="dxa"/>
            <w:shd w:val="clear" w:color="auto" w:fill="auto"/>
            <w:vAlign w:val="bottom"/>
          </w:tcPr>
          <w:p w14:paraId="70AB9288" w14:textId="55DDC607"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hideMark/>
          </w:tcPr>
          <w:p w14:paraId="01216BFD"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2409" w:type="dxa"/>
            <w:shd w:val="clear" w:color="auto" w:fill="auto"/>
            <w:noWrap/>
            <w:vAlign w:val="bottom"/>
            <w:hideMark/>
          </w:tcPr>
          <w:p w14:paraId="7A3870B2"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4248" w:type="dxa"/>
            <w:shd w:val="clear" w:color="auto" w:fill="auto"/>
            <w:noWrap/>
            <w:vAlign w:val="bottom"/>
            <w:hideMark/>
          </w:tcPr>
          <w:p w14:paraId="624847D0"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r>
      <w:tr w:rsidR="009E7BB9" w:rsidRPr="006A5DA1" w14:paraId="58628334" w14:textId="77777777" w:rsidTr="009E7BB9">
        <w:trPr>
          <w:trHeight w:val="300"/>
        </w:trPr>
        <w:tc>
          <w:tcPr>
            <w:tcW w:w="2122" w:type="dxa"/>
            <w:shd w:val="clear" w:color="auto" w:fill="auto"/>
            <w:noWrap/>
            <w:vAlign w:val="bottom"/>
            <w:hideMark/>
          </w:tcPr>
          <w:p w14:paraId="0347CDFD"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027" w:type="dxa"/>
            <w:shd w:val="clear" w:color="auto" w:fill="auto"/>
            <w:noWrap/>
            <w:vAlign w:val="bottom"/>
            <w:hideMark/>
          </w:tcPr>
          <w:p w14:paraId="1B1150C7"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099" w:type="dxa"/>
            <w:shd w:val="clear" w:color="auto" w:fill="auto"/>
            <w:vAlign w:val="bottom"/>
          </w:tcPr>
          <w:p w14:paraId="74B6261E" w14:textId="7A549CD3" w:rsidR="009E7BB9" w:rsidRPr="006A5DA1" w:rsidRDefault="009E7BB9" w:rsidP="002403FB">
            <w:pPr>
              <w:widowControl/>
              <w:autoSpaceDE/>
              <w:autoSpaceDN/>
              <w:adjustRightInd/>
              <w:jc w:val="center"/>
              <w:rPr>
                <w:rFonts w:eastAsia="Times New Roman"/>
                <w:color w:val="000000"/>
                <w:sz w:val="18"/>
                <w:szCs w:val="18"/>
              </w:rPr>
            </w:pPr>
          </w:p>
        </w:tc>
        <w:tc>
          <w:tcPr>
            <w:tcW w:w="956" w:type="dxa"/>
            <w:shd w:val="clear" w:color="auto" w:fill="auto"/>
            <w:noWrap/>
            <w:vAlign w:val="bottom"/>
            <w:hideMark/>
          </w:tcPr>
          <w:p w14:paraId="7B7BC266"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1028" w:type="dxa"/>
            <w:shd w:val="clear" w:color="auto" w:fill="auto"/>
            <w:vAlign w:val="bottom"/>
          </w:tcPr>
          <w:p w14:paraId="0AE14A7C" w14:textId="2D644A1B" w:rsidR="009E7BB9" w:rsidRPr="006A5DA1" w:rsidRDefault="009E7BB9" w:rsidP="002403FB">
            <w:pPr>
              <w:widowControl/>
              <w:autoSpaceDE/>
              <w:autoSpaceDN/>
              <w:adjustRightInd/>
              <w:jc w:val="center"/>
              <w:rPr>
                <w:rFonts w:eastAsia="Times New Roman"/>
                <w:color w:val="000000"/>
                <w:sz w:val="18"/>
                <w:szCs w:val="18"/>
              </w:rPr>
            </w:pPr>
          </w:p>
        </w:tc>
        <w:tc>
          <w:tcPr>
            <w:tcW w:w="2127" w:type="dxa"/>
            <w:shd w:val="clear" w:color="auto" w:fill="auto"/>
            <w:noWrap/>
            <w:vAlign w:val="bottom"/>
            <w:hideMark/>
          </w:tcPr>
          <w:p w14:paraId="7FF32BB8"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2409" w:type="dxa"/>
            <w:shd w:val="clear" w:color="auto" w:fill="auto"/>
            <w:noWrap/>
            <w:vAlign w:val="bottom"/>
            <w:hideMark/>
          </w:tcPr>
          <w:p w14:paraId="2EE12649"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c>
          <w:tcPr>
            <w:tcW w:w="4248" w:type="dxa"/>
            <w:shd w:val="clear" w:color="auto" w:fill="auto"/>
            <w:noWrap/>
            <w:vAlign w:val="bottom"/>
            <w:hideMark/>
          </w:tcPr>
          <w:p w14:paraId="0E867C7D" w14:textId="77777777" w:rsidR="009E7BB9" w:rsidRPr="006A5DA1" w:rsidRDefault="009E7BB9" w:rsidP="002403FB">
            <w:pPr>
              <w:widowControl/>
              <w:autoSpaceDE/>
              <w:autoSpaceDN/>
              <w:adjustRightInd/>
              <w:jc w:val="center"/>
              <w:rPr>
                <w:rFonts w:eastAsia="Times New Roman"/>
                <w:color w:val="000000"/>
                <w:sz w:val="18"/>
                <w:szCs w:val="18"/>
              </w:rPr>
            </w:pPr>
            <w:r w:rsidRPr="006A5DA1">
              <w:rPr>
                <w:rFonts w:eastAsia="Times New Roman"/>
                <w:color w:val="000000"/>
                <w:sz w:val="18"/>
                <w:szCs w:val="18"/>
              </w:rPr>
              <w:t> </w:t>
            </w:r>
          </w:p>
        </w:tc>
      </w:tr>
    </w:tbl>
    <w:p w14:paraId="59147381" w14:textId="77777777" w:rsidR="00CB3777" w:rsidRDefault="00CB3777" w:rsidP="0038576B">
      <w:pPr>
        <w:pStyle w:val="Corpotesto"/>
        <w:kinsoku w:val="0"/>
        <w:overflowPunct w:val="0"/>
        <w:spacing w:before="8"/>
        <w:jc w:val="both"/>
        <w:rPr>
          <w:sz w:val="24"/>
          <w:szCs w:val="24"/>
        </w:rPr>
      </w:pPr>
    </w:p>
    <w:p w14:paraId="6D7DEAFE" w14:textId="77777777" w:rsidR="00F30CC6" w:rsidRDefault="00F30CC6" w:rsidP="0038576B">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2767"/>
        <w:gridCol w:w="1344"/>
        <w:gridCol w:w="1418"/>
        <w:gridCol w:w="2693"/>
        <w:gridCol w:w="2268"/>
        <w:gridCol w:w="1134"/>
        <w:gridCol w:w="1134"/>
        <w:gridCol w:w="278"/>
        <w:gridCol w:w="1990"/>
      </w:tblGrid>
      <w:tr w:rsidR="00D058B6" w:rsidRPr="00F30CC6" w14:paraId="02AC9A44" w14:textId="77777777" w:rsidTr="00901F60">
        <w:trPr>
          <w:trHeight w:val="283"/>
        </w:trPr>
        <w:tc>
          <w:tcPr>
            <w:tcW w:w="13036" w:type="dxa"/>
            <w:gridSpan w:val="8"/>
            <w:shd w:val="clear" w:color="auto" w:fill="D0CECE"/>
          </w:tcPr>
          <w:p w14:paraId="6E68ED1E" w14:textId="0A6FB378" w:rsidR="00D058B6" w:rsidRPr="007148F8" w:rsidRDefault="0083080B" w:rsidP="00D058B6">
            <w:pPr>
              <w:pStyle w:val="Corpotesto"/>
              <w:kinsoku w:val="0"/>
              <w:overflowPunct w:val="0"/>
              <w:spacing w:before="8"/>
              <w:jc w:val="both"/>
              <w:rPr>
                <w:sz w:val="20"/>
                <w:szCs w:val="20"/>
              </w:rPr>
            </w:pPr>
            <w:r>
              <w:rPr>
                <w:rFonts w:eastAsia="Times New Roman"/>
                <w:b/>
                <w:bCs/>
                <w:color w:val="000000"/>
                <w:sz w:val="20"/>
                <w:szCs w:val="20"/>
              </w:rPr>
              <w:t>4</w:t>
            </w:r>
            <w:r w:rsidR="00D058B6" w:rsidRPr="007148F8">
              <w:rPr>
                <w:rFonts w:eastAsia="Times New Roman"/>
                <w:b/>
                <w:bCs/>
                <w:color w:val="000000"/>
                <w:sz w:val="20"/>
                <w:szCs w:val="20"/>
              </w:rPr>
              <w:t>.</w:t>
            </w:r>
            <w:r w:rsidR="00665E14">
              <w:rPr>
                <w:rFonts w:eastAsia="Times New Roman"/>
                <w:b/>
                <w:bCs/>
                <w:color w:val="000000"/>
                <w:sz w:val="20"/>
                <w:szCs w:val="20"/>
              </w:rPr>
              <w:t>1</w:t>
            </w:r>
            <w:r w:rsidR="00D058B6" w:rsidRPr="007148F8">
              <w:rPr>
                <w:rFonts w:eastAsia="Times New Roman"/>
                <w:b/>
                <w:bCs/>
                <w:color w:val="000000"/>
                <w:sz w:val="20"/>
                <w:szCs w:val="20"/>
              </w:rPr>
              <w:t xml:space="preserve"> </w:t>
            </w:r>
            <w:r w:rsidR="00632943" w:rsidRPr="007148F8">
              <w:rPr>
                <w:rFonts w:eastAsia="Times New Roman"/>
                <w:b/>
                <w:bCs/>
                <w:color w:val="000000"/>
                <w:sz w:val="20"/>
                <w:szCs w:val="20"/>
              </w:rPr>
              <w:t xml:space="preserve">BILANCIO </w:t>
            </w:r>
            <w:r w:rsidR="00632943">
              <w:rPr>
                <w:rFonts w:eastAsia="Times New Roman"/>
                <w:b/>
                <w:bCs/>
                <w:color w:val="000000"/>
                <w:sz w:val="20"/>
                <w:szCs w:val="20"/>
              </w:rPr>
              <w:t>E</w:t>
            </w:r>
            <w:r w:rsidR="00632943" w:rsidRPr="007148F8">
              <w:rPr>
                <w:rFonts w:eastAsia="Times New Roman"/>
                <w:b/>
                <w:bCs/>
                <w:color w:val="000000"/>
                <w:sz w:val="20"/>
                <w:szCs w:val="20"/>
              </w:rPr>
              <w:t>CONOMICO</w:t>
            </w:r>
          </w:p>
        </w:tc>
        <w:tc>
          <w:tcPr>
            <w:tcW w:w="1990" w:type="dxa"/>
            <w:vMerge w:val="restart"/>
            <w:shd w:val="clear" w:color="auto" w:fill="D0CECE" w:themeFill="background2" w:themeFillShade="E6"/>
            <w:vAlign w:val="center"/>
          </w:tcPr>
          <w:p w14:paraId="24B214C0" w14:textId="11F7D6B2" w:rsidR="00D058B6" w:rsidRDefault="00D24CFA" w:rsidP="00D058B6">
            <w:pPr>
              <w:widowControl/>
              <w:autoSpaceDE/>
              <w:autoSpaceDN/>
              <w:adjustRightInd/>
              <w:jc w:val="center"/>
              <w:rPr>
                <w:rFonts w:eastAsia="Times New Roman"/>
                <w:b/>
                <w:bCs/>
                <w:color w:val="000000"/>
                <w:lang w:bidi="hi-IN"/>
              </w:rPr>
            </w:pPr>
            <w:r>
              <w:rPr>
                <w:rFonts w:eastAsia="Times New Roman"/>
                <w:b/>
                <w:bCs/>
                <w:color w:val="000000"/>
                <w:lang w:bidi="hi-IN"/>
              </w:rPr>
              <w:t>Ante</w:t>
            </w:r>
            <w:r w:rsidR="00D058B6" w:rsidRPr="00D921A5">
              <w:rPr>
                <w:rFonts w:eastAsia="Times New Roman"/>
                <w:b/>
                <w:bCs/>
                <w:color w:val="000000"/>
                <w:lang w:bidi="hi-IN"/>
              </w:rPr>
              <w:t xml:space="preserve"> </w:t>
            </w:r>
            <w:r w:rsidR="00D058B6">
              <w:rPr>
                <w:rFonts w:eastAsia="Times New Roman"/>
                <w:b/>
                <w:bCs/>
                <w:color w:val="000000"/>
                <w:lang w:bidi="hi-IN"/>
              </w:rPr>
              <w:t>O</w:t>
            </w:r>
            <w:r w:rsidR="00D058B6" w:rsidRPr="00D921A5">
              <w:rPr>
                <w:rFonts w:eastAsia="Times New Roman"/>
                <w:b/>
                <w:bCs/>
                <w:color w:val="000000"/>
                <w:lang w:bidi="hi-IN"/>
              </w:rPr>
              <w:t>peram</w:t>
            </w:r>
          </w:p>
          <w:p w14:paraId="4A5D91BB" w14:textId="5ED2D700" w:rsidR="00D058B6" w:rsidRDefault="00D058B6" w:rsidP="00D058B6">
            <w:pPr>
              <w:pStyle w:val="Corpotesto"/>
              <w:kinsoku w:val="0"/>
              <w:overflowPunct w:val="0"/>
              <w:spacing w:before="8"/>
              <w:jc w:val="center"/>
            </w:pPr>
            <w:r w:rsidRPr="0059789D">
              <w:rPr>
                <w:bCs/>
                <w:i/>
              </w:rPr>
              <w:t>(scheda ripetibile</w:t>
            </w:r>
            <w:r>
              <w:rPr>
                <w:bCs/>
                <w:i/>
              </w:rPr>
              <w:t>)</w:t>
            </w:r>
          </w:p>
        </w:tc>
      </w:tr>
      <w:tr w:rsidR="00D058B6" w:rsidRPr="00F30CC6" w14:paraId="66E1D13F" w14:textId="77777777" w:rsidTr="00665E14">
        <w:trPr>
          <w:trHeight w:val="283"/>
        </w:trPr>
        <w:tc>
          <w:tcPr>
            <w:tcW w:w="13036" w:type="dxa"/>
            <w:gridSpan w:val="8"/>
            <w:shd w:val="clear" w:color="auto" w:fill="E7E6E6"/>
          </w:tcPr>
          <w:p w14:paraId="28C7A5F7" w14:textId="3865C995" w:rsidR="00D058B6" w:rsidRPr="007148F8" w:rsidRDefault="0083080B" w:rsidP="0038576B">
            <w:pPr>
              <w:pStyle w:val="Corpotesto"/>
              <w:kinsoku w:val="0"/>
              <w:overflowPunct w:val="0"/>
              <w:spacing w:before="8"/>
              <w:jc w:val="both"/>
              <w:rPr>
                <w:rFonts w:eastAsia="Times New Roman"/>
                <w:b/>
                <w:bCs/>
                <w:color w:val="000000"/>
                <w:sz w:val="20"/>
                <w:szCs w:val="20"/>
              </w:rPr>
            </w:pPr>
            <w:r>
              <w:rPr>
                <w:rFonts w:eastAsia="Times New Roman"/>
                <w:b/>
                <w:bCs/>
                <w:color w:val="000000"/>
                <w:sz w:val="20"/>
                <w:szCs w:val="20"/>
              </w:rPr>
              <w:t>4</w:t>
            </w:r>
            <w:r w:rsidR="00D058B6" w:rsidRPr="007148F8">
              <w:rPr>
                <w:rFonts w:eastAsia="Times New Roman"/>
                <w:b/>
                <w:bCs/>
                <w:color w:val="000000"/>
                <w:sz w:val="20"/>
                <w:szCs w:val="20"/>
              </w:rPr>
              <w:t>.</w:t>
            </w:r>
            <w:r w:rsidR="007B1097">
              <w:rPr>
                <w:rFonts w:eastAsia="Times New Roman"/>
                <w:b/>
                <w:bCs/>
                <w:color w:val="000000"/>
                <w:sz w:val="20"/>
                <w:szCs w:val="20"/>
              </w:rPr>
              <w:t>1</w:t>
            </w:r>
            <w:r w:rsidR="00665E14">
              <w:rPr>
                <w:rFonts w:eastAsia="Times New Roman"/>
                <w:b/>
                <w:bCs/>
                <w:color w:val="000000"/>
                <w:sz w:val="20"/>
                <w:szCs w:val="20"/>
              </w:rPr>
              <w:t>.1</w:t>
            </w:r>
            <w:r w:rsidR="00D058B6" w:rsidRPr="007148F8">
              <w:rPr>
                <w:rFonts w:eastAsia="Times New Roman"/>
                <w:b/>
                <w:bCs/>
                <w:color w:val="000000"/>
                <w:sz w:val="20"/>
                <w:szCs w:val="20"/>
              </w:rPr>
              <w:t xml:space="preserve"> Caratteristiche delle </w:t>
            </w:r>
            <w:r w:rsidR="00FF272C">
              <w:rPr>
                <w:rFonts w:eastAsia="Times New Roman"/>
                <w:b/>
                <w:bCs/>
                <w:color w:val="000000"/>
                <w:sz w:val="20"/>
                <w:szCs w:val="20"/>
              </w:rPr>
              <w:t>s</w:t>
            </w:r>
            <w:r w:rsidR="00D058B6" w:rsidRPr="007148F8">
              <w:rPr>
                <w:rFonts w:eastAsia="Times New Roman"/>
                <w:b/>
                <w:bCs/>
                <w:color w:val="000000"/>
                <w:sz w:val="20"/>
                <w:szCs w:val="20"/>
              </w:rPr>
              <w:t xml:space="preserve">uperfici </w:t>
            </w:r>
            <w:r w:rsidR="00FF272C">
              <w:rPr>
                <w:rFonts w:eastAsia="Times New Roman"/>
                <w:b/>
                <w:bCs/>
                <w:color w:val="000000"/>
                <w:sz w:val="20"/>
                <w:szCs w:val="20"/>
              </w:rPr>
              <w:t>a</w:t>
            </w:r>
            <w:r w:rsidR="00D058B6" w:rsidRPr="007148F8">
              <w:rPr>
                <w:rFonts w:eastAsia="Times New Roman"/>
                <w:b/>
                <w:bCs/>
                <w:color w:val="000000"/>
                <w:sz w:val="20"/>
                <w:szCs w:val="20"/>
              </w:rPr>
              <w:t>ziendali</w:t>
            </w:r>
          </w:p>
        </w:tc>
        <w:tc>
          <w:tcPr>
            <w:tcW w:w="1990" w:type="dxa"/>
            <w:vMerge/>
            <w:shd w:val="clear" w:color="auto" w:fill="E7E6E6"/>
          </w:tcPr>
          <w:p w14:paraId="0E36C9A1" w14:textId="77777777" w:rsidR="00D058B6" w:rsidRDefault="00D058B6" w:rsidP="0038576B">
            <w:pPr>
              <w:pStyle w:val="Corpotesto"/>
              <w:kinsoku w:val="0"/>
              <w:overflowPunct w:val="0"/>
              <w:spacing w:before="8"/>
              <w:jc w:val="both"/>
            </w:pPr>
          </w:p>
        </w:tc>
      </w:tr>
      <w:tr w:rsidR="00FC708D" w:rsidRPr="00F30CC6" w14:paraId="7A432693" w14:textId="77777777" w:rsidTr="007148F8">
        <w:trPr>
          <w:trHeight w:val="283"/>
        </w:trPr>
        <w:tc>
          <w:tcPr>
            <w:tcW w:w="2767" w:type="dxa"/>
            <w:vAlign w:val="center"/>
          </w:tcPr>
          <w:p w14:paraId="610EC436" w14:textId="2C28C3BA" w:rsidR="00FC708D" w:rsidRPr="00FC708D" w:rsidRDefault="00FC708D" w:rsidP="007148F8">
            <w:pPr>
              <w:pStyle w:val="Corpotesto"/>
              <w:kinsoku w:val="0"/>
              <w:overflowPunct w:val="0"/>
              <w:spacing w:before="8"/>
              <w:jc w:val="center"/>
              <w:rPr>
                <w:b/>
                <w:bCs/>
              </w:rPr>
            </w:pPr>
            <w:r w:rsidRPr="00FC708D">
              <w:rPr>
                <w:b/>
                <w:bCs/>
              </w:rPr>
              <w:t>Numero di Centri aziendali</w:t>
            </w:r>
          </w:p>
        </w:tc>
        <w:tc>
          <w:tcPr>
            <w:tcW w:w="2762" w:type="dxa"/>
            <w:gridSpan w:val="2"/>
            <w:vAlign w:val="center"/>
          </w:tcPr>
          <w:p w14:paraId="695DB68A" w14:textId="0670F1C6" w:rsidR="00FC708D" w:rsidRPr="00FC708D" w:rsidRDefault="00FC708D" w:rsidP="007148F8">
            <w:pPr>
              <w:pStyle w:val="Corpotesto"/>
              <w:kinsoku w:val="0"/>
              <w:overflowPunct w:val="0"/>
              <w:spacing w:before="8"/>
              <w:jc w:val="center"/>
              <w:rPr>
                <w:b/>
                <w:bCs/>
              </w:rPr>
            </w:pPr>
            <w:r w:rsidRPr="00FC708D">
              <w:rPr>
                <w:b/>
                <w:bCs/>
              </w:rPr>
              <w:t>Altitudine media (m</w:t>
            </w:r>
            <w:r w:rsidR="00FF272C">
              <w:rPr>
                <w:b/>
                <w:bCs/>
              </w:rPr>
              <w:t xml:space="preserve"> </w:t>
            </w:r>
            <w:r w:rsidRPr="00FC708D">
              <w:rPr>
                <w:b/>
                <w:bCs/>
              </w:rPr>
              <w:t>s.l.m</w:t>
            </w:r>
            <w:r w:rsidR="00FF272C">
              <w:rPr>
                <w:b/>
                <w:bCs/>
              </w:rPr>
              <w:t>.</w:t>
            </w:r>
            <w:r w:rsidRPr="00FC708D">
              <w:rPr>
                <w:b/>
                <w:bCs/>
              </w:rPr>
              <w:t>)</w:t>
            </w:r>
          </w:p>
        </w:tc>
        <w:tc>
          <w:tcPr>
            <w:tcW w:w="9497" w:type="dxa"/>
            <w:gridSpan w:val="6"/>
            <w:vAlign w:val="center"/>
          </w:tcPr>
          <w:p w14:paraId="35863F9C" w14:textId="286440E3" w:rsidR="00FC708D" w:rsidRPr="00FC708D" w:rsidRDefault="00FC708D" w:rsidP="007148F8">
            <w:pPr>
              <w:pStyle w:val="Corpotesto"/>
              <w:kinsoku w:val="0"/>
              <w:overflowPunct w:val="0"/>
              <w:spacing w:before="8"/>
              <w:jc w:val="center"/>
              <w:rPr>
                <w:b/>
                <w:bCs/>
              </w:rPr>
            </w:pPr>
            <w:r w:rsidRPr="00FC708D">
              <w:rPr>
                <w:b/>
                <w:bCs/>
              </w:rPr>
              <w:t>Territorio</w:t>
            </w:r>
          </w:p>
        </w:tc>
      </w:tr>
      <w:tr w:rsidR="00FC708D" w:rsidRPr="00F30CC6" w14:paraId="0552983F" w14:textId="77777777" w:rsidTr="007148F8">
        <w:trPr>
          <w:trHeight w:val="567"/>
        </w:trPr>
        <w:tc>
          <w:tcPr>
            <w:tcW w:w="2767" w:type="dxa"/>
          </w:tcPr>
          <w:p w14:paraId="7D2BCC9C" w14:textId="77777777" w:rsidR="00FC708D" w:rsidRPr="00F30CC6" w:rsidRDefault="00FC708D" w:rsidP="0038576B">
            <w:pPr>
              <w:pStyle w:val="Corpotesto"/>
              <w:kinsoku w:val="0"/>
              <w:overflowPunct w:val="0"/>
              <w:spacing w:before="8"/>
              <w:jc w:val="both"/>
            </w:pPr>
          </w:p>
        </w:tc>
        <w:tc>
          <w:tcPr>
            <w:tcW w:w="2762" w:type="dxa"/>
            <w:gridSpan w:val="2"/>
          </w:tcPr>
          <w:p w14:paraId="2E98EFA4" w14:textId="77777777" w:rsidR="00FC708D" w:rsidRPr="00F30CC6" w:rsidRDefault="00FC708D" w:rsidP="0038576B">
            <w:pPr>
              <w:pStyle w:val="Corpotesto"/>
              <w:kinsoku w:val="0"/>
              <w:overflowPunct w:val="0"/>
              <w:spacing w:before="8"/>
              <w:jc w:val="both"/>
            </w:pPr>
          </w:p>
        </w:tc>
        <w:tc>
          <w:tcPr>
            <w:tcW w:w="2693" w:type="dxa"/>
            <w:vAlign w:val="center"/>
          </w:tcPr>
          <w:p w14:paraId="1426544D" w14:textId="4CD8C685" w:rsidR="00FC708D" w:rsidRPr="00F30CC6" w:rsidRDefault="00FC708D" w:rsidP="00FC708D">
            <w:pPr>
              <w:pStyle w:val="Corpotesto"/>
              <w:kinsoku w:val="0"/>
              <w:overflowPunct w:val="0"/>
              <w:spacing w:before="8"/>
              <w:jc w:val="center"/>
            </w:pPr>
            <w:r w:rsidRPr="008574CB">
              <w:rPr>
                <w:sz w:val="28"/>
                <w:szCs w:val="28"/>
              </w:rPr>
              <w:t>□</w:t>
            </w:r>
            <w:r>
              <w:t xml:space="preserve"> Pianura</w:t>
            </w:r>
          </w:p>
        </w:tc>
        <w:tc>
          <w:tcPr>
            <w:tcW w:w="3402" w:type="dxa"/>
            <w:gridSpan w:val="2"/>
            <w:vAlign w:val="center"/>
          </w:tcPr>
          <w:p w14:paraId="1D7CDC20" w14:textId="4C0D750F" w:rsidR="00FC708D" w:rsidRPr="00F30CC6" w:rsidRDefault="00FC708D" w:rsidP="00FC708D">
            <w:pPr>
              <w:pStyle w:val="Corpotesto"/>
              <w:kinsoku w:val="0"/>
              <w:overflowPunct w:val="0"/>
              <w:spacing w:before="8"/>
              <w:jc w:val="center"/>
            </w:pPr>
            <w:r w:rsidRPr="008574CB">
              <w:rPr>
                <w:sz w:val="28"/>
                <w:szCs w:val="28"/>
              </w:rPr>
              <w:t>□</w:t>
            </w:r>
            <w:r>
              <w:rPr>
                <w:sz w:val="20"/>
                <w:szCs w:val="20"/>
              </w:rPr>
              <w:t xml:space="preserve"> </w:t>
            </w:r>
            <w:r w:rsidRPr="00FC708D">
              <w:t>Collina</w:t>
            </w:r>
          </w:p>
        </w:tc>
        <w:tc>
          <w:tcPr>
            <w:tcW w:w="3402" w:type="dxa"/>
            <w:gridSpan w:val="3"/>
            <w:vAlign w:val="center"/>
          </w:tcPr>
          <w:p w14:paraId="5A157C68" w14:textId="26702DBB" w:rsidR="00FC708D" w:rsidRPr="00F30CC6" w:rsidRDefault="00FC708D" w:rsidP="00FC708D">
            <w:pPr>
              <w:pStyle w:val="Corpotesto"/>
              <w:kinsoku w:val="0"/>
              <w:overflowPunct w:val="0"/>
              <w:spacing w:before="8"/>
              <w:jc w:val="center"/>
            </w:pPr>
            <w:r w:rsidRPr="008574CB">
              <w:rPr>
                <w:sz w:val="28"/>
                <w:szCs w:val="28"/>
              </w:rPr>
              <w:t>□</w:t>
            </w:r>
            <w:r>
              <w:rPr>
                <w:sz w:val="20"/>
                <w:szCs w:val="20"/>
              </w:rPr>
              <w:t xml:space="preserve"> M</w:t>
            </w:r>
            <w:r w:rsidRPr="00FC708D">
              <w:t>ontagna</w:t>
            </w:r>
          </w:p>
        </w:tc>
      </w:tr>
      <w:tr w:rsidR="007148F8" w:rsidRPr="00FC708D" w14:paraId="7ED08E58" w14:textId="77777777" w:rsidTr="007148F8">
        <w:trPr>
          <w:trHeight w:val="283"/>
        </w:trPr>
        <w:tc>
          <w:tcPr>
            <w:tcW w:w="4111" w:type="dxa"/>
            <w:gridSpan w:val="2"/>
            <w:vAlign w:val="center"/>
          </w:tcPr>
          <w:p w14:paraId="329D2C8A" w14:textId="0534CC70" w:rsidR="007148F8" w:rsidRPr="00FC708D" w:rsidRDefault="007148F8" w:rsidP="007148F8">
            <w:pPr>
              <w:pStyle w:val="Corpotesto"/>
              <w:kinsoku w:val="0"/>
              <w:overflowPunct w:val="0"/>
              <w:spacing w:before="8"/>
              <w:jc w:val="center"/>
              <w:rPr>
                <w:b/>
                <w:bCs/>
              </w:rPr>
            </w:pPr>
            <w:r>
              <w:rPr>
                <w:b/>
                <w:bCs/>
              </w:rPr>
              <w:t xml:space="preserve">Maggiore superfice </w:t>
            </w:r>
            <w:r w:rsidR="00FF272C">
              <w:rPr>
                <w:b/>
                <w:bCs/>
              </w:rPr>
              <w:t>a</w:t>
            </w:r>
            <w:r>
              <w:rPr>
                <w:b/>
                <w:bCs/>
              </w:rPr>
              <w:t>gricola nel comune di:</w:t>
            </w:r>
          </w:p>
        </w:tc>
        <w:tc>
          <w:tcPr>
            <w:tcW w:w="4111" w:type="dxa"/>
            <w:gridSpan w:val="2"/>
            <w:vAlign w:val="center"/>
          </w:tcPr>
          <w:p w14:paraId="0F0823E0" w14:textId="49D6B014" w:rsidR="007148F8" w:rsidRPr="00FC708D" w:rsidRDefault="007148F8" w:rsidP="007148F8">
            <w:pPr>
              <w:pStyle w:val="Corpotesto"/>
              <w:kinsoku w:val="0"/>
              <w:overflowPunct w:val="0"/>
              <w:spacing w:before="8"/>
              <w:jc w:val="center"/>
              <w:rPr>
                <w:b/>
                <w:bCs/>
              </w:rPr>
            </w:pPr>
            <w:r>
              <w:rPr>
                <w:b/>
                <w:bCs/>
              </w:rPr>
              <w:t xml:space="preserve">Sistema di </w:t>
            </w:r>
            <w:r w:rsidR="00FF272C">
              <w:rPr>
                <w:b/>
                <w:bCs/>
              </w:rPr>
              <w:t>i</w:t>
            </w:r>
            <w:r>
              <w:rPr>
                <w:b/>
                <w:bCs/>
              </w:rPr>
              <w:t>rrigazione</w:t>
            </w:r>
          </w:p>
        </w:tc>
        <w:tc>
          <w:tcPr>
            <w:tcW w:w="6804" w:type="dxa"/>
            <w:gridSpan w:val="5"/>
            <w:vAlign w:val="center"/>
          </w:tcPr>
          <w:p w14:paraId="0B19FB76" w14:textId="7DD425A6" w:rsidR="007148F8" w:rsidRPr="00FC708D" w:rsidRDefault="007148F8" w:rsidP="007148F8">
            <w:pPr>
              <w:pStyle w:val="Corpotesto"/>
              <w:kinsoku w:val="0"/>
              <w:overflowPunct w:val="0"/>
              <w:spacing w:before="8"/>
              <w:jc w:val="center"/>
              <w:rPr>
                <w:b/>
                <w:bCs/>
              </w:rPr>
            </w:pPr>
            <w:r>
              <w:rPr>
                <w:b/>
                <w:bCs/>
              </w:rPr>
              <w:t>Giacitura</w:t>
            </w:r>
          </w:p>
        </w:tc>
      </w:tr>
      <w:tr w:rsidR="007148F8" w:rsidRPr="00F30CC6" w14:paraId="79046265" w14:textId="77777777" w:rsidTr="007148F8">
        <w:trPr>
          <w:trHeight w:val="567"/>
        </w:trPr>
        <w:tc>
          <w:tcPr>
            <w:tcW w:w="4111" w:type="dxa"/>
            <w:gridSpan w:val="2"/>
          </w:tcPr>
          <w:p w14:paraId="21F1B3D1" w14:textId="77777777" w:rsidR="00FC708D" w:rsidRPr="00F30CC6" w:rsidRDefault="00FC708D" w:rsidP="00024953">
            <w:pPr>
              <w:pStyle w:val="Corpotesto"/>
              <w:kinsoku w:val="0"/>
              <w:overflowPunct w:val="0"/>
              <w:spacing w:before="8"/>
              <w:jc w:val="both"/>
            </w:pPr>
          </w:p>
        </w:tc>
        <w:tc>
          <w:tcPr>
            <w:tcW w:w="4111" w:type="dxa"/>
            <w:gridSpan w:val="2"/>
            <w:vAlign w:val="center"/>
          </w:tcPr>
          <w:p w14:paraId="508C177D" w14:textId="4614EADE" w:rsidR="00FC708D" w:rsidRPr="00F30CC6" w:rsidRDefault="00FC708D" w:rsidP="00FC708D">
            <w:pPr>
              <w:pStyle w:val="Corpotesto"/>
              <w:kinsoku w:val="0"/>
              <w:overflowPunct w:val="0"/>
              <w:spacing w:before="8"/>
              <w:jc w:val="center"/>
            </w:pPr>
            <w:r w:rsidRPr="008574CB">
              <w:rPr>
                <w:sz w:val="28"/>
                <w:szCs w:val="28"/>
              </w:rPr>
              <w:t>□</w:t>
            </w:r>
            <w:r>
              <w:t xml:space="preserve"> </w:t>
            </w:r>
            <w:r w:rsidR="007148F8">
              <w:t xml:space="preserve">SI                    </w:t>
            </w:r>
            <w:r w:rsidR="007148F8" w:rsidRPr="008574CB">
              <w:rPr>
                <w:sz w:val="28"/>
                <w:szCs w:val="28"/>
              </w:rPr>
              <w:t>□</w:t>
            </w:r>
            <w:r w:rsidR="007148F8">
              <w:t xml:space="preserve"> NO</w:t>
            </w:r>
          </w:p>
        </w:tc>
        <w:tc>
          <w:tcPr>
            <w:tcW w:w="2268" w:type="dxa"/>
            <w:vAlign w:val="center"/>
          </w:tcPr>
          <w:p w14:paraId="296E09F4" w14:textId="50EB5B07" w:rsidR="00FC708D" w:rsidRPr="00F30CC6" w:rsidRDefault="00FC708D" w:rsidP="00024953">
            <w:pPr>
              <w:pStyle w:val="Corpotesto"/>
              <w:kinsoku w:val="0"/>
              <w:overflowPunct w:val="0"/>
              <w:spacing w:before="8"/>
              <w:jc w:val="center"/>
            </w:pPr>
            <w:r w:rsidRPr="008574CB">
              <w:rPr>
                <w:sz w:val="28"/>
                <w:szCs w:val="28"/>
              </w:rPr>
              <w:t>□</w:t>
            </w:r>
            <w:r>
              <w:t xml:space="preserve"> </w:t>
            </w:r>
            <w:r w:rsidR="007148F8">
              <w:t>Pianeggiante</w:t>
            </w:r>
          </w:p>
        </w:tc>
        <w:tc>
          <w:tcPr>
            <w:tcW w:w="2268" w:type="dxa"/>
            <w:gridSpan w:val="2"/>
            <w:vAlign w:val="center"/>
          </w:tcPr>
          <w:p w14:paraId="7D808C8F" w14:textId="375947AC" w:rsidR="00FC708D" w:rsidRPr="00F30CC6" w:rsidRDefault="00FC708D" w:rsidP="00024953">
            <w:pPr>
              <w:pStyle w:val="Corpotesto"/>
              <w:kinsoku w:val="0"/>
              <w:overflowPunct w:val="0"/>
              <w:spacing w:before="8"/>
              <w:jc w:val="center"/>
            </w:pPr>
            <w:r w:rsidRPr="008574CB">
              <w:rPr>
                <w:sz w:val="28"/>
                <w:szCs w:val="28"/>
              </w:rPr>
              <w:t>□</w:t>
            </w:r>
            <w:r>
              <w:rPr>
                <w:sz w:val="20"/>
                <w:szCs w:val="20"/>
              </w:rPr>
              <w:t xml:space="preserve"> </w:t>
            </w:r>
            <w:r w:rsidR="007148F8">
              <w:t>Mediamente Acclive</w:t>
            </w:r>
          </w:p>
        </w:tc>
        <w:tc>
          <w:tcPr>
            <w:tcW w:w="2268" w:type="dxa"/>
            <w:gridSpan w:val="2"/>
            <w:vAlign w:val="center"/>
          </w:tcPr>
          <w:p w14:paraId="479D4F9F" w14:textId="4419FB84" w:rsidR="00FC708D" w:rsidRPr="00F30CC6" w:rsidRDefault="00FC708D" w:rsidP="00024953">
            <w:pPr>
              <w:pStyle w:val="Corpotesto"/>
              <w:kinsoku w:val="0"/>
              <w:overflowPunct w:val="0"/>
              <w:spacing w:before="8"/>
              <w:jc w:val="center"/>
            </w:pPr>
            <w:r w:rsidRPr="008574CB">
              <w:rPr>
                <w:sz w:val="28"/>
                <w:szCs w:val="28"/>
              </w:rPr>
              <w:t>□</w:t>
            </w:r>
            <w:r>
              <w:rPr>
                <w:sz w:val="20"/>
                <w:szCs w:val="20"/>
              </w:rPr>
              <w:t xml:space="preserve"> </w:t>
            </w:r>
            <w:r w:rsidR="007148F8" w:rsidRPr="007148F8">
              <w:t>Molto Acclive</w:t>
            </w:r>
          </w:p>
        </w:tc>
      </w:tr>
      <w:tr w:rsidR="007148F8" w14:paraId="013566C9" w14:textId="77777777" w:rsidTr="0083080B">
        <w:trPr>
          <w:trHeight w:val="283"/>
        </w:trPr>
        <w:tc>
          <w:tcPr>
            <w:tcW w:w="4111" w:type="dxa"/>
            <w:gridSpan w:val="2"/>
            <w:vAlign w:val="center"/>
          </w:tcPr>
          <w:p w14:paraId="65588CBB" w14:textId="0F0A33D2" w:rsidR="007148F8" w:rsidRPr="007148F8" w:rsidRDefault="007148F8" w:rsidP="007148F8">
            <w:pPr>
              <w:jc w:val="center"/>
              <w:rPr>
                <w:b/>
                <w:bCs/>
              </w:rPr>
            </w:pPr>
            <w:r w:rsidRPr="007148F8">
              <w:rPr>
                <w:b/>
                <w:bCs/>
                <w:sz w:val="18"/>
                <w:szCs w:val="18"/>
              </w:rPr>
              <w:t>SAU (Ha):</w:t>
            </w:r>
          </w:p>
        </w:tc>
        <w:tc>
          <w:tcPr>
            <w:tcW w:w="4111" w:type="dxa"/>
            <w:gridSpan w:val="2"/>
            <w:vAlign w:val="center"/>
          </w:tcPr>
          <w:p w14:paraId="111BDF5E" w14:textId="4FEDF1B0" w:rsidR="007148F8" w:rsidRPr="007148F8" w:rsidRDefault="007148F8" w:rsidP="007148F8">
            <w:pPr>
              <w:jc w:val="center"/>
              <w:rPr>
                <w:b/>
                <w:bCs/>
              </w:rPr>
            </w:pPr>
            <w:r w:rsidRPr="007148F8">
              <w:rPr>
                <w:b/>
                <w:bCs/>
                <w:sz w:val="18"/>
                <w:szCs w:val="18"/>
              </w:rPr>
              <w:t>Boschi (Ha)</w:t>
            </w:r>
          </w:p>
        </w:tc>
        <w:tc>
          <w:tcPr>
            <w:tcW w:w="3402" w:type="dxa"/>
            <w:gridSpan w:val="2"/>
            <w:vAlign w:val="center"/>
          </w:tcPr>
          <w:p w14:paraId="7554CF2B" w14:textId="323315D8" w:rsidR="007148F8" w:rsidRPr="007148F8" w:rsidRDefault="007148F8" w:rsidP="007148F8">
            <w:pPr>
              <w:jc w:val="center"/>
              <w:rPr>
                <w:b/>
                <w:bCs/>
              </w:rPr>
            </w:pPr>
            <w:r w:rsidRPr="007148F8">
              <w:rPr>
                <w:b/>
                <w:bCs/>
                <w:sz w:val="18"/>
                <w:szCs w:val="18"/>
              </w:rPr>
              <w:t>Tare, incolti, fabbricati (Ha)</w:t>
            </w:r>
          </w:p>
        </w:tc>
        <w:tc>
          <w:tcPr>
            <w:tcW w:w="3402" w:type="dxa"/>
            <w:gridSpan w:val="3"/>
            <w:vAlign w:val="center"/>
          </w:tcPr>
          <w:p w14:paraId="519CA366" w14:textId="4EEB4369" w:rsidR="007148F8" w:rsidRPr="007148F8" w:rsidRDefault="007148F8" w:rsidP="007148F8">
            <w:pPr>
              <w:jc w:val="center"/>
              <w:rPr>
                <w:b/>
                <w:bCs/>
              </w:rPr>
            </w:pPr>
            <w:r w:rsidRPr="007148F8">
              <w:rPr>
                <w:b/>
                <w:bCs/>
                <w:sz w:val="18"/>
                <w:szCs w:val="18"/>
              </w:rPr>
              <w:t xml:space="preserve">Totale </w:t>
            </w:r>
            <w:r w:rsidR="00632943">
              <w:rPr>
                <w:b/>
                <w:bCs/>
                <w:sz w:val="18"/>
                <w:szCs w:val="18"/>
              </w:rPr>
              <w:t xml:space="preserve">SAT </w:t>
            </w:r>
            <w:r w:rsidRPr="007148F8">
              <w:rPr>
                <w:b/>
                <w:bCs/>
                <w:sz w:val="18"/>
                <w:szCs w:val="18"/>
              </w:rPr>
              <w:t>(Ha)</w:t>
            </w:r>
          </w:p>
        </w:tc>
      </w:tr>
      <w:tr w:rsidR="007148F8" w14:paraId="51C16AF8" w14:textId="77777777" w:rsidTr="0083080B">
        <w:trPr>
          <w:trHeight w:val="567"/>
        </w:trPr>
        <w:tc>
          <w:tcPr>
            <w:tcW w:w="4111" w:type="dxa"/>
            <w:gridSpan w:val="2"/>
          </w:tcPr>
          <w:p w14:paraId="78B4E19E" w14:textId="77777777" w:rsidR="007148F8" w:rsidRDefault="007148F8"/>
        </w:tc>
        <w:tc>
          <w:tcPr>
            <w:tcW w:w="4111" w:type="dxa"/>
            <w:gridSpan w:val="2"/>
          </w:tcPr>
          <w:p w14:paraId="4E4057DF" w14:textId="77777777" w:rsidR="007148F8" w:rsidRDefault="007148F8"/>
        </w:tc>
        <w:tc>
          <w:tcPr>
            <w:tcW w:w="3402" w:type="dxa"/>
            <w:gridSpan w:val="2"/>
          </w:tcPr>
          <w:p w14:paraId="1577D391" w14:textId="77777777" w:rsidR="007148F8" w:rsidRDefault="007148F8"/>
        </w:tc>
        <w:tc>
          <w:tcPr>
            <w:tcW w:w="3402" w:type="dxa"/>
            <w:gridSpan w:val="3"/>
          </w:tcPr>
          <w:p w14:paraId="30FC1514" w14:textId="77777777" w:rsidR="007148F8" w:rsidRDefault="007148F8"/>
        </w:tc>
      </w:tr>
    </w:tbl>
    <w:p w14:paraId="3286038A" w14:textId="77777777" w:rsidR="00632943" w:rsidRDefault="00632943"/>
    <w:tbl>
      <w:tblPr>
        <w:tblStyle w:val="Grigliatabella"/>
        <w:tblW w:w="15026" w:type="dxa"/>
        <w:tblInd w:w="-5" w:type="dxa"/>
        <w:tblLook w:val="04A0" w:firstRow="1" w:lastRow="0" w:firstColumn="1" w:lastColumn="0" w:noHBand="0" w:noVBand="1"/>
      </w:tblPr>
      <w:tblGrid>
        <w:gridCol w:w="2127"/>
        <w:gridCol w:w="1629"/>
        <w:gridCol w:w="3757"/>
        <w:gridCol w:w="3827"/>
        <w:gridCol w:w="3686"/>
      </w:tblGrid>
      <w:tr w:rsidR="007148F8" w14:paraId="65B3AF8A" w14:textId="77777777" w:rsidTr="00901F60">
        <w:trPr>
          <w:trHeight w:val="283"/>
        </w:trPr>
        <w:tc>
          <w:tcPr>
            <w:tcW w:w="15026" w:type="dxa"/>
            <w:gridSpan w:val="5"/>
            <w:shd w:val="clear" w:color="auto" w:fill="D9D9D9" w:themeFill="background1" w:themeFillShade="D9"/>
            <w:vAlign w:val="center"/>
          </w:tcPr>
          <w:p w14:paraId="5036E9C9" w14:textId="149DDE45" w:rsidR="007148F8" w:rsidRPr="007148F8" w:rsidRDefault="0083080B" w:rsidP="007148F8">
            <w:pPr>
              <w:rPr>
                <w:sz w:val="20"/>
                <w:szCs w:val="20"/>
              </w:rPr>
            </w:pPr>
            <w:r>
              <w:rPr>
                <w:rFonts w:eastAsia="Times New Roman"/>
                <w:b/>
                <w:bCs/>
                <w:color w:val="000000"/>
                <w:sz w:val="20"/>
                <w:szCs w:val="20"/>
              </w:rPr>
              <w:t>4</w:t>
            </w:r>
            <w:r w:rsidR="00665E14">
              <w:rPr>
                <w:rFonts w:eastAsia="Times New Roman"/>
                <w:b/>
                <w:bCs/>
                <w:color w:val="000000"/>
                <w:sz w:val="20"/>
                <w:szCs w:val="20"/>
              </w:rPr>
              <w:t>.1</w:t>
            </w:r>
            <w:r w:rsidR="007148F8" w:rsidRPr="007148F8">
              <w:rPr>
                <w:rFonts w:eastAsia="Times New Roman"/>
                <w:b/>
                <w:bCs/>
                <w:color w:val="000000"/>
                <w:sz w:val="20"/>
                <w:szCs w:val="20"/>
              </w:rPr>
              <w:t>.</w:t>
            </w:r>
            <w:r w:rsidR="00CC1F4C">
              <w:rPr>
                <w:rFonts w:eastAsia="Times New Roman"/>
                <w:b/>
                <w:bCs/>
                <w:color w:val="000000"/>
                <w:sz w:val="20"/>
                <w:szCs w:val="20"/>
              </w:rPr>
              <w:t>2</w:t>
            </w:r>
            <w:r w:rsidR="007148F8" w:rsidRPr="007148F8">
              <w:rPr>
                <w:rFonts w:eastAsia="Times New Roman"/>
                <w:b/>
                <w:bCs/>
                <w:color w:val="000000"/>
                <w:sz w:val="20"/>
                <w:szCs w:val="20"/>
              </w:rPr>
              <w:t xml:space="preserve"> </w:t>
            </w:r>
            <w:r w:rsidR="002322E8">
              <w:rPr>
                <w:rFonts w:eastAsia="Times New Roman"/>
                <w:b/>
                <w:bCs/>
                <w:color w:val="000000"/>
                <w:sz w:val="20"/>
                <w:szCs w:val="20"/>
              </w:rPr>
              <w:t>Manodopera</w:t>
            </w:r>
          </w:p>
        </w:tc>
      </w:tr>
      <w:tr w:rsidR="001E766A" w14:paraId="124D3A0D" w14:textId="77777777" w:rsidTr="00901F60">
        <w:trPr>
          <w:trHeight w:val="283"/>
        </w:trPr>
        <w:tc>
          <w:tcPr>
            <w:tcW w:w="15026" w:type="dxa"/>
            <w:gridSpan w:val="5"/>
            <w:shd w:val="clear" w:color="auto" w:fill="auto"/>
            <w:vAlign w:val="center"/>
          </w:tcPr>
          <w:p w14:paraId="6BA41F2F" w14:textId="630A7345" w:rsidR="001E766A" w:rsidRPr="001E766A" w:rsidRDefault="00632943" w:rsidP="007148F8">
            <w:pPr>
              <w:rPr>
                <w:rFonts w:eastAsia="Times New Roman"/>
                <w:b/>
                <w:bCs/>
                <w:color w:val="000000"/>
                <w:sz w:val="18"/>
                <w:szCs w:val="18"/>
              </w:rPr>
            </w:pPr>
            <w:r>
              <w:rPr>
                <w:rFonts w:eastAsia="Times New Roman"/>
                <w:b/>
                <w:bCs/>
                <w:color w:val="000000"/>
                <w:sz w:val="18"/>
                <w:szCs w:val="18"/>
              </w:rPr>
              <w:t xml:space="preserve">Salari fissi e impiegati </w:t>
            </w:r>
          </w:p>
        </w:tc>
      </w:tr>
      <w:tr w:rsidR="007148F8" w14:paraId="52605799" w14:textId="77777777" w:rsidTr="001E766A">
        <w:trPr>
          <w:trHeight w:val="283"/>
        </w:trPr>
        <w:tc>
          <w:tcPr>
            <w:tcW w:w="3756" w:type="dxa"/>
            <w:gridSpan w:val="2"/>
            <w:vAlign w:val="center"/>
          </w:tcPr>
          <w:p w14:paraId="39623413" w14:textId="1699ECEA" w:rsidR="007148F8" w:rsidRPr="001E766A" w:rsidRDefault="007148F8" w:rsidP="001E766A">
            <w:pPr>
              <w:jc w:val="center"/>
              <w:rPr>
                <w:b/>
                <w:bCs/>
                <w:sz w:val="18"/>
                <w:szCs w:val="18"/>
              </w:rPr>
            </w:pPr>
            <w:r w:rsidRPr="001E766A">
              <w:rPr>
                <w:b/>
                <w:bCs/>
                <w:sz w:val="18"/>
                <w:szCs w:val="18"/>
              </w:rPr>
              <w:t>Cognome Nome</w:t>
            </w:r>
          </w:p>
        </w:tc>
        <w:tc>
          <w:tcPr>
            <w:tcW w:w="3757" w:type="dxa"/>
            <w:vAlign w:val="center"/>
          </w:tcPr>
          <w:p w14:paraId="077488CF" w14:textId="67197019" w:rsidR="007148F8" w:rsidRPr="001E766A" w:rsidRDefault="002322E8" w:rsidP="001E766A">
            <w:pPr>
              <w:jc w:val="center"/>
              <w:rPr>
                <w:b/>
                <w:bCs/>
                <w:sz w:val="18"/>
                <w:szCs w:val="18"/>
              </w:rPr>
            </w:pPr>
            <w:r>
              <w:rPr>
                <w:b/>
                <w:bCs/>
                <w:sz w:val="18"/>
                <w:szCs w:val="18"/>
              </w:rPr>
              <w:t>C.F.</w:t>
            </w:r>
          </w:p>
        </w:tc>
        <w:tc>
          <w:tcPr>
            <w:tcW w:w="3827" w:type="dxa"/>
            <w:vAlign w:val="center"/>
          </w:tcPr>
          <w:p w14:paraId="1CB120C1" w14:textId="05FBA3FC" w:rsidR="007148F8" w:rsidRPr="001E766A" w:rsidRDefault="001E766A" w:rsidP="001E766A">
            <w:pPr>
              <w:jc w:val="center"/>
              <w:rPr>
                <w:b/>
                <w:bCs/>
                <w:sz w:val="18"/>
                <w:szCs w:val="18"/>
              </w:rPr>
            </w:pPr>
            <w:r w:rsidRPr="001E766A">
              <w:rPr>
                <w:b/>
                <w:bCs/>
                <w:sz w:val="18"/>
                <w:szCs w:val="18"/>
              </w:rPr>
              <w:t>Qualifica</w:t>
            </w:r>
          </w:p>
        </w:tc>
        <w:tc>
          <w:tcPr>
            <w:tcW w:w="3686" w:type="dxa"/>
            <w:vAlign w:val="center"/>
          </w:tcPr>
          <w:p w14:paraId="52423E64" w14:textId="06EB1811" w:rsidR="007148F8" w:rsidRPr="001E766A" w:rsidRDefault="001E766A" w:rsidP="001E766A">
            <w:pPr>
              <w:jc w:val="center"/>
              <w:rPr>
                <w:b/>
                <w:bCs/>
                <w:sz w:val="18"/>
                <w:szCs w:val="18"/>
              </w:rPr>
            </w:pPr>
            <w:r w:rsidRPr="001E766A">
              <w:rPr>
                <w:b/>
                <w:bCs/>
                <w:sz w:val="18"/>
                <w:szCs w:val="18"/>
              </w:rPr>
              <w:t>Giornate lavorative prestate</w:t>
            </w:r>
          </w:p>
        </w:tc>
      </w:tr>
      <w:tr w:rsidR="007148F8" w14:paraId="0AA53EF3" w14:textId="77777777" w:rsidTr="001E766A">
        <w:trPr>
          <w:trHeight w:val="283"/>
        </w:trPr>
        <w:tc>
          <w:tcPr>
            <w:tcW w:w="3756" w:type="dxa"/>
            <w:gridSpan w:val="2"/>
          </w:tcPr>
          <w:p w14:paraId="341FCB78" w14:textId="77777777" w:rsidR="007148F8" w:rsidRDefault="007148F8" w:rsidP="007148F8"/>
        </w:tc>
        <w:tc>
          <w:tcPr>
            <w:tcW w:w="3757" w:type="dxa"/>
          </w:tcPr>
          <w:p w14:paraId="42CD78C9" w14:textId="77777777" w:rsidR="007148F8" w:rsidRDefault="007148F8" w:rsidP="007148F8"/>
        </w:tc>
        <w:tc>
          <w:tcPr>
            <w:tcW w:w="3827" w:type="dxa"/>
          </w:tcPr>
          <w:p w14:paraId="5F9F87B7" w14:textId="77777777" w:rsidR="007148F8" w:rsidRDefault="007148F8" w:rsidP="007148F8"/>
        </w:tc>
        <w:tc>
          <w:tcPr>
            <w:tcW w:w="3686" w:type="dxa"/>
          </w:tcPr>
          <w:p w14:paraId="06266960" w14:textId="77777777" w:rsidR="007148F8" w:rsidRDefault="007148F8" w:rsidP="007148F8"/>
        </w:tc>
      </w:tr>
      <w:tr w:rsidR="007148F8" w14:paraId="55FA570C" w14:textId="77777777" w:rsidTr="001E766A">
        <w:trPr>
          <w:trHeight w:val="283"/>
        </w:trPr>
        <w:tc>
          <w:tcPr>
            <w:tcW w:w="3756" w:type="dxa"/>
            <w:gridSpan w:val="2"/>
          </w:tcPr>
          <w:p w14:paraId="006CB72A" w14:textId="77777777" w:rsidR="007148F8" w:rsidRDefault="007148F8" w:rsidP="007148F8"/>
        </w:tc>
        <w:tc>
          <w:tcPr>
            <w:tcW w:w="3757" w:type="dxa"/>
          </w:tcPr>
          <w:p w14:paraId="65BB734A" w14:textId="77777777" w:rsidR="007148F8" w:rsidRDefault="007148F8" w:rsidP="007148F8"/>
        </w:tc>
        <w:tc>
          <w:tcPr>
            <w:tcW w:w="3827" w:type="dxa"/>
          </w:tcPr>
          <w:p w14:paraId="6342BE17" w14:textId="77777777" w:rsidR="007148F8" w:rsidRDefault="007148F8" w:rsidP="007148F8"/>
        </w:tc>
        <w:tc>
          <w:tcPr>
            <w:tcW w:w="3686" w:type="dxa"/>
          </w:tcPr>
          <w:p w14:paraId="1283665A" w14:textId="77777777" w:rsidR="007148F8" w:rsidRDefault="007148F8" w:rsidP="007148F8"/>
        </w:tc>
      </w:tr>
      <w:tr w:rsidR="007148F8" w14:paraId="321586CF" w14:textId="77777777" w:rsidTr="001E766A">
        <w:trPr>
          <w:trHeight w:val="283"/>
        </w:trPr>
        <w:tc>
          <w:tcPr>
            <w:tcW w:w="3756" w:type="dxa"/>
            <w:gridSpan w:val="2"/>
          </w:tcPr>
          <w:p w14:paraId="2FAA4A54" w14:textId="77777777" w:rsidR="007148F8" w:rsidRDefault="007148F8" w:rsidP="007148F8"/>
        </w:tc>
        <w:tc>
          <w:tcPr>
            <w:tcW w:w="3757" w:type="dxa"/>
          </w:tcPr>
          <w:p w14:paraId="32F23D73" w14:textId="77777777" w:rsidR="007148F8" w:rsidRDefault="007148F8" w:rsidP="007148F8"/>
        </w:tc>
        <w:tc>
          <w:tcPr>
            <w:tcW w:w="3827" w:type="dxa"/>
          </w:tcPr>
          <w:p w14:paraId="122C42D1" w14:textId="77777777" w:rsidR="007148F8" w:rsidRDefault="007148F8" w:rsidP="007148F8"/>
        </w:tc>
        <w:tc>
          <w:tcPr>
            <w:tcW w:w="3686" w:type="dxa"/>
          </w:tcPr>
          <w:p w14:paraId="470BFDD4" w14:textId="77777777" w:rsidR="007148F8" w:rsidRDefault="007148F8" w:rsidP="007148F8"/>
        </w:tc>
      </w:tr>
      <w:tr w:rsidR="007148F8" w14:paraId="75984FF3" w14:textId="77777777" w:rsidTr="001E766A">
        <w:trPr>
          <w:trHeight w:val="283"/>
        </w:trPr>
        <w:tc>
          <w:tcPr>
            <w:tcW w:w="3756" w:type="dxa"/>
            <w:gridSpan w:val="2"/>
          </w:tcPr>
          <w:p w14:paraId="7EE1700A" w14:textId="77777777" w:rsidR="007148F8" w:rsidRDefault="007148F8" w:rsidP="007148F8"/>
        </w:tc>
        <w:tc>
          <w:tcPr>
            <w:tcW w:w="3757" w:type="dxa"/>
          </w:tcPr>
          <w:p w14:paraId="29941C5B" w14:textId="77777777" w:rsidR="007148F8" w:rsidRDefault="007148F8" w:rsidP="007148F8"/>
        </w:tc>
        <w:tc>
          <w:tcPr>
            <w:tcW w:w="3827" w:type="dxa"/>
          </w:tcPr>
          <w:p w14:paraId="3210981D" w14:textId="77777777" w:rsidR="007148F8" w:rsidRDefault="007148F8" w:rsidP="007148F8"/>
        </w:tc>
        <w:tc>
          <w:tcPr>
            <w:tcW w:w="3686" w:type="dxa"/>
          </w:tcPr>
          <w:p w14:paraId="41A86E32" w14:textId="77777777" w:rsidR="007148F8" w:rsidRDefault="007148F8" w:rsidP="007148F8"/>
        </w:tc>
      </w:tr>
      <w:tr w:rsidR="007148F8" w14:paraId="22FC1D64" w14:textId="77777777" w:rsidTr="001E766A">
        <w:trPr>
          <w:trHeight w:val="283"/>
        </w:trPr>
        <w:tc>
          <w:tcPr>
            <w:tcW w:w="3756" w:type="dxa"/>
            <w:gridSpan w:val="2"/>
          </w:tcPr>
          <w:p w14:paraId="6F400AAC" w14:textId="77777777" w:rsidR="007148F8" w:rsidRDefault="007148F8" w:rsidP="007148F8"/>
        </w:tc>
        <w:tc>
          <w:tcPr>
            <w:tcW w:w="3757" w:type="dxa"/>
          </w:tcPr>
          <w:p w14:paraId="06E649D2" w14:textId="77777777" w:rsidR="007148F8" w:rsidRDefault="007148F8" w:rsidP="007148F8"/>
        </w:tc>
        <w:tc>
          <w:tcPr>
            <w:tcW w:w="3827" w:type="dxa"/>
          </w:tcPr>
          <w:p w14:paraId="4BAAAEF7" w14:textId="77777777" w:rsidR="007148F8" w:rsidRDefault="007148F8" w:rsidP="007148F8"/>
        </w:tc>
        <w:tc>
          <w:tcPr>
            <w:tcW w:w="3686" w:type="dxa"/>
          </w:tcPr>
          <w:p w14:paraId="6E0723FA" w14:textId="77777777" w:rsidR="007148F8" w:rsidRDefault="007148F8" w:rsidP="007148F8"/>
        </w:tc>
      </w:tr>
      <w:tr w:rsidR="007148F8" w14:paraId="7EA5CAB2" w14:textId="77777777" w:rsidTr="001E766A">
        <w:trPr>
          <w:trHeight w:val="283"/>
        </w:trPr>
        <w:tc>
          <w:tcPr>
            <w:tcW w:w="3756" w:type="dxa"/>
            <w:gridSpan w:val="2"/>
          </w:tcPr>
          <w:p w14:paraId="3D004AA3" w14:textId="77777777" w:rsidR="007148F8" w:rsidRDefault="007148F8" w:rsidP="007148F8"/>
        </w:tc>
        <w:tc>
          <w:tcPr>
            <w:tcW w:w="3757" w:type="dxa"/>
          </w:tcPr>
          <w:p w14:paraId="4F3C29BA" w14:textId="77777777" w:rsidR="007148F8" w:rsidRDefault="007148F8" w:rsidP="007148F8"/>
        </w:tc>
        <w:tc>
          <w:tcPr>
            <w:tcW w:w="3827" w:type="dxa"/>
          </w:tcPr>
          <w:p w14:paraId="5219AE98" w14:textId="77777777" w:rsidR="007148F8" w:rsidRDefault="007148F8" w:rsidP="007148F8"/>
        </w:tc>
        <w:tc>
          <w:tcPr>
            <w:tcW w:w="3686" w:type="dxa"/>
          </w:tcPr>
          <w:p w14:paraId="3E4BD7E2" w14:textId="77777777" w:rsidR="007148F8" w:rsidRDefault="007148F8" w:rsidP="007148F8"/>
        </w:tc>
      </w:tr>
      <w:tr w:rsidR="001E766A" w14:paraId="7FFE900E" w14:textId="77777777" w:rsidTr="00A476C1">
        <w:trPr>
          <w:trHeight w:val="283"/>
        </w:trPr>
        <w:tc>
          <w:tcPr>
            <w:tcW w:w="11340" w:type="dxa"/>
            <w:gridSpan w:val="4"/>
            <w:tcBorders>
              <w:bottom w:val="single" w:sz="4" w:space="0" w:color="auto"/>
            </w:tcBorders>
            <w:shd w:val="clear" w:color="auto" w:fill="E7E6E6"/>
            <w:vAlign w:val="center"/>
          </w:tcPr>
          <w:p w14:paraId="3A668CA2" w14:textId="353D8463" w:rsidR="001E766A" w:rsidRPr="001E766A" w:rsidRDefault="001E766A" w:rsidP="001E766A">
            <w:pPr>
              <w:jc w:val="right"/>
              <w:rPr>
                <w:b/>
                <w:bCs/>
                <w:sz w:val="18"/>
                <w:szCs w:val="18"/>
              </w:rPr>
            </w:pPr>
            <w:r w:rsidRPr="001E766A">
              <w:rPr>
                <w:b/>
                <w:bCs/>
                <w:sz w:val="18"/>
                <w:szCs w:val="18"/>
              </w:rPr>
              <w:t>Totale</w:t>
            </w:r>
          </w:p>
        </w:tc>
        <w:tc>
          <w:tcPr>
            <w:tcW w:w="3686" w:type="dxa"/>
            <w:tcBorders>
              <w:bottom w:val="single" w:sz="4" w:space="0" w:color="auto"/>
            </w:tcBorders>
            <w:shd w:val="clear" w:color="auto" w:fill="E7E6E6"/>
          </w:tcPr>
          <w:p w14:paraId="0B2E083C" w14:textId="77777777" w:rsidR="001E766A" w:rsidRDefault="001E766A" w:rsidP="007148F8"/>
        </w:tc>
      </w:tr>
      <w:tr w:rsidR="00A476C1" w14:paraId="36279C4B" w14:textId="77777777" w:rsidTr="00A476C1">
        <w:trPr>
          <w:trHeight w:val="283"/>
        </w:trPr>
        <w:tc>
          <w:tcPr>
            <w:tcW w:w="11340" w:type="dxa"/>
            <w:gridSpan w:val="4"/>
            <w:tcBorders>
              <w:left w:val="nil"/>
              <w:right w:val="nil"/>
            </w:tcBorders>
            <w:shd w:val="clear" w:color="auto" w:fill="auto"/>
            <w:vAlign w:val="center"/>
          </w:tcPr>
          <w:p w14:paraId="4ABAA418" w14:textId="77777777" w:rsidR="00A476C1" w:rsidRPr="001E766A" w:rsidRDefault="00A476C1" w:rsidP="001E766A">
            <w:pPr>
              <w:jc w:val="right"/>
              <w:rPr>
                <w:b/>
                <w:bCs/>
                <w:sz w:val="18"/>
                <w:szCs w:val="18"/>
              </w:rPr>
            </w:pPr>
          </w:p>
        </w:tc>
        <w:tc>
          <w:tcPr>
            <w:tcW w:w="3686" w:type="dxa"/>
            <w:tcBorders>
              <w:left w:val="nil"/>
              <w:right w:val="nil"/>
            </w:tcBorders>
            <w:shd w:val="clear" w:color="auto" w:fill="auto"/>
          </w:tcPr>
          <w:p w14:paraId="75361098" w14:textId="77777777" w:rsidR="00A476C1" w:rsidRDefault="00A476C1" w:rsidP="007148F8"/>
        </w:tc>
      </w:tr>
      <w:tr w:rsidR="001E766A" w14:paraId="025D6D86" w14:textId="77777777" w:rsidTr="00A476C1">
        <w:trPr>
          <w:trHeight w:val="283"/>
        </w:trPr>
        <w:tc>
          <w:tcPr>
            <w:tcW w:w="15026" w:type="dxa"/>
            <w:gridSpan w:val="5"/>
            <w:shd w:val="clear" w:color="auto" w:fill="auto"/>
            <w:vAlign w:val="center"/>
          </w:tcPr>
          <w:p w14:paraId="29998A5A" w14:textId="15545613" w:rsidR="001E766A" w:rsidRDefault="00632943" w:rsidP="001E766A">
            <w:r>
              <w:rPr>
                <w:rFonts w:eastAsia="Times New Roman"/>
                <w:b/>
                <w:bCs/>
                <w:color w:val="000000"/>
                <w:sz w:val="18"/>
                <w:szCs w:val="18"/>
              </w:rPr>
              <w:t xml:space="preserve">Dipendenti (avventizi o tempo </w:t>
            </w:r>
            <w:r w:rsidR="00E244F0">
              <w:rPr>
                <w:rFonts w:eastAsia="Times New Roman"/>
                <w:b/>
                <w:bCs/>
                <w:color w:val="000000"/>
                <w:sz w:val="18"/>
                <w:szCs w:val="18"/>
              </w:rPr>
              <w:t>determinato</w:t>
            </w:r>
            <w:r>
              <w:rPr>
                <w:rFonts w:eastAsia="Times New Roman"/>
                <w:b/>
                <w:bCs/>
                <w:color w:val="000000"/>
                <w:sz w:val="18"/>
                <w:szCs w:val="18"/>
              </w:rPr>
              <w:t>)</w:t>
            </w:r>
          </w:p>
        </w:tc>
      </w:tr>
      <w:tr w:rsidR="001E766A" w14:paraId="143FB907" w14:textId="77777777" w:rsidTr="001F594E">
        <w:trPr>
          <w:trHeight w:val="283"/>
        </w:trPr>
        <w:tc>
          <w:tcPr>
            <w:tcW w:w="2127" w:type="dxa"/>
            <w:vAlign w:val="center"/>
          </w:tcPr>
          <w:p w14:paraId="553F6474" w14:textId="6ACC1F88" w:rsidR="001E766A" w:rsidRPr="001E766A" w:rsidRDefault="001E766A" w:rsidP="001E766A">
            <w:pPr>
              <w:jc w:val="center"/>
              <w:rPr>
                <w:b/>
                <w:bCs/>
                <w:sz w:val="18"/>
                <w:szCs w:val="18"/>
              </w:rPr>
            </w:pPr>
            <w:r w:rsidRPr="001E766A">
              <w:rPr>
                <w:b/>
                <w:bCs/>
                <w:sz w:val="18"/>
                <w:szCs w:val="18"/>
              </w:rPr>
              <w:t>Numero</w:t>
            </w:r>
            <w:r w:rsidR="00E5489D">
              <w:rPr>
                <w:b/>
                <w:bCs/>
                <w:sz w:val="18"/>
                <w:szCs w:val="18"/>
              </w:rPr>
              <w:t xml:space="preserve"> progressivo</w:t>
            </w:r>
          </w:p>
        </w:tc>
        <w:tc>
          <w:tcPr>
            <w:tcW w:w="5386" w:type="dxa"/>
            <w:gridSpan w:val="2"/>
            <w:vAlign w:val="center"/>
          </w:tcPr>
          <w:p w14:paraId="7BFD8783" w14:textId="2C46A0CD" w:rsidR="001E766A" w:rsidRPr="001E766A" w:rsidRDefault="001E766A" w:rsidP="001E766A">
            <w:pPr>
              <w:jc w:val="center"/>
              <w:rPr>
                <w:b/>
                <w:bCs/>
                <w:sz w:val="18"/>
                <w:szCs w:val="18"/>
              </w:rPr>
            </w:pPr>
            <w:r w:rsidRPr="001E766A">
              <w:rPr>
                <w:b/>
                <w:bCs/>
                <w:sz w:val="18"/>
                <w:szCs w:val="18"/>
              </w:rPr>
              <w:t>Periodo prestazione inizio/cessazione</w:t>
            </w:r>
          </w:p>
        </w:tc>
        <w:tc>
          <w:tcPr>
            <w:tcW w:w="3827" w:type="dxa"/>
            <w:vAlign w:val="center"/>
          </w:tcPr>
          <w:p w14:paraId="4844A779" w14:textId="539A5A19" w:rsidR="001E766A" w:rsidRPr="001E766A" w:rsidRDefault="001E766A" w:rsidP="001E766A">
            <w:pPr>
              <w:jc w:val="center"/>
              <w:rPr>
                <w:b/>
                <w:bCs/>
                <w:sz w:val="18"/>
                <w:szCs w:val="18"/>
              </w:rPr>
            </w:pPr>
            <w:r>
              <w:rPr>
                <w:b/>
                <w:bCs/>
                <w:sz w:val="18"/>
                <w:szCs w:val="18"/>
              </w:rPr>
              <w:t>Tipo di attività</w:t>
            </w:r>
          </w:p>
        </w:tc>
        <w:tc>
          <w:tcPr>
            <w:tcW w:w="3686" w:type="dxa"/>
            <w:vAlign w:val="center"/>
          </w:tcPr>
          <w:p w14:paraId="0CD9A29B" w14:textId="318C955C" w:rsidR="001E766A" w:rsidRPr="001E766A" w:rsidRDefault="001E766A" w:rsidP="001E766A">
            <w:pPr>
              <w:jc w:val="center"/>
              <w:rPr>
                <w:b/>
                <w:bCs/>
                <w:sz w:val="18"/>
                <w:szCs w:val="18"/>
              </w:rPr>
            </w:pPr>
            <w:r>
              <w:rPr>
                <w:b/>
                <w:bCs/>
                <w:sz w:val="18"/>
                <w:szCs w:val="18"/>
              </w:rPr>
              <w:t>Giornate lavorative previste</w:t>
            </w:r>
          </w:p>
        </w:tc>
      </w:tr>
      <w:tr w:rsidR="001E766A" w14:paraId="100EE964" w14:textId="77777777" w:rsidTr="001F594E">
        <w:trPr>
          <w:trHeight w:val="283"/>
        </w:trPr>
        <w:tc>
          <w:tcPr>
            <w:tcW w:w="2127" w:type="dxa"/>
          </w:tcPr>
          <w:p w14:paraId="6BA9F52B" w14:textId="77777777" w:rsidR="001E766A" w:rsidRDefault="001E766A" w:rsidP="001E766A"/>
        </w:tc>
        <w:tc>
          <w:tcPr>
            <w:tcW w:w="5386" w:type="dxa"/>
            <w:gridSpan w:val="2"/>
          </w:tcPr>
          <w:p w14:paraId="722F523A" w14:textId="77777777" w:rsidR="001E766A" w:rsidRDefault="001E766A" w:rsidP="001E766A"/>
        </w:tc>
        <w:tc>
          <w:tcPr>
            <w:tcW w:w="3827" w:type="dxa"/>
          </w:tcPr>
          <w:p w14:paraId="1C727295" w14:textId="77777777" w:rsidR="001E766A" w:rsidRDefault="001E766A" w:rsidP="001E766A"/>
        </w:tc>
        <w:tc>
          <w:tcPr>
            <w:tcW w:w="3686" w:type="dxa"/>
          </w:tcPr>
          <w:p w14:paraId="6DA28D2D" w14:textId="77777777" w:rsidR="001E766A" w:rsidRDefault="001E766A" w:rsidP="001E766A"/>
        </w:tc>
      </w:tr>
      <w:tr w:rsidR="001E766A" w14:paraId="619AF7F5" w14:textId="77777777" w:rsidTr="001F594E">
        <w:trPr>
          <w:trHeight w:val="283"/>
        </w:trPr>
        <w:tc>
          <w:tcPr>
            <w:tcW w:w="2127" w:type="dxa"/>
          </w:tcPr>
          <w:p w14:paraId="271C667D" w14:textId="77777777" w:rsidR="001E766A" w:rsidRDefault="001E766A" w:rsidP="001E766A"/>
        </w:tc>
        <w:tc>
          <w:tcPr>
            <w:tcW w:w="5386" w:type="dxa"/>
            <w:gridSpan w:val="2"/>
          </w:tcPr>
          <w:p w14:paraId="079495FE" w14:textId="77777777" w:rsidR="001E766A" w:rsidRDefault="001E766A" w:rsidP="001E766A"/>
        </w:tc>
        <w:tc>
          <w:tcPr>
            <w:tcW w:w="3827" w:type="dxa"/>
          </w:tcPr>
          <w:p w14:paraId="6A4AD6CF" w14:textId="77777777" w:rsidR="001E766A" w:rsidRDefault="001E766A" w:rsidP="001E766A"/>
        </w:tc>
        <w:tc>
          <w:tcPr>
            <w:tcW w:w="3686" w:type="dxa"/>
          </w:tcPr>
          <w:p w14:paraId="541FC37A" w14:textId="77777777" w:rsidR="001E766A" w:rsidRDefault="001E766A" w:rsidP="001E766A"/>
        </w:tc>
      </w:tr>
      <w:tr w:rsidR="001E766A" w14:paraId="45488D75" w14:textId="77777777" w:rsidTr="001F594E">
        <w:trPr>
          <w:trHeight w:val="283"/>
        </w:trPr>
        <w:tc>
          <w:tcPr>
            <w:tcW w:w="2127" w:type="dxa"/>
          </w:tcPr>
          <w:p w14:paraId="11276DA4" w14:textId="77777777" w:rsidR="001E766A" w:rsidRDefault="001E766A" w:rsidP="001E766A"/>
        </w:tc>
        <w:tc>
          <w:tcPr>
            <w:tcW w:w="5386" w:type="dxa"/>
            <w:gridSpan w:val="2"/>
          </w:tcPr>
          <w:p w14:paraId="30A5D4D1" w14:textId="77777777" w:rsidR="001E766A" w:rsidRDefault="001E766A" w:rsidP="001E766A"/>
        </w:tc>
        <w:tc>
          <w:tcPr>
            <w:tcW w:w="3827" w:type="dxa"/>
          </w:tcPr>
          <w:p w14:paraId="64E21E28" w14:textId="77777777" w:rsidR="001E766A" w:rsidRDefault="001E766A" w:rsidP="001E766A"/>
        </w:tc>
        <w:tc>
          <w:tcPr>
            <w:tcW w:w="3686" w:type="dxa"/>
          </w:tcPr>
          <w:p w14:paraId="51ABC244" w14:textId="77777777" w:rsidR="001E766A" w:rsidRDefault="001E766A" w:rsidP="001E766A"/>
        </w:tc>
      </w:tr>
      <w:tr w:rsidR="001E766A" w14:paraId="4BD7D78E" w14:textId="77777777" w:rsidTr="001F594E">
        <w:trPr>
          <w:trHeight w:val="283"/>
        </w:trPr>
        <w:tc>
          <w:tcPr>
            <w:tcW w:w="2127" w:type="dxa"/>
          </w:tcPr>
          <w:p w14:paraId="0B67AAC8" w14:textId="77777777" w:rsidR="001E766A" w:rsidRDefault="001E766A" w:rsidP="001E766A"/>
        </w:tc>
        <w:tc>
          <w:tcPr>
            <w:tcW w:w="5386" w:type="dxa"/>
            <w:gridSpan w:val="2"/>
          </w:tcPr>
          <w:p w14:paraId="230F7600" w14:textId="77777777" w:rsidR="001E766A" w:rsidRDefault="001E766A" w:rsidP="001E766A"/>
        </w:tc>
        <w:tc>
          <w:tcPr>
            <w:tcW w:w="3827" w:type="dxa"/>
          </w:tcPr>
          <w:p w14:paraId="232EB272" w14:textId="77777777" w:rsidR="001E766A" w:rsidRDefault="001E766A" w:rsidP="001E766A"/>
        </w:tc>
        <w:tc>
          <w:tcPr>
            <w:tcW w:w="3686" w:type="dxa"/>
          </w:tcPr>
          <w:p w14:paraId="51808E17" w14:textId="77777777" w:rsidR="001E766A" w:rsidRDefault="001E766A" w:rsidP="001E766A"/>
        </w:tc>
      </w:tr>
      <w:tr w:rsidR="001E766A" w14:paraId="6597F8A7" w14:textId="77777777" w:rsidTr="001F594E">
        <w:trPr>
          <w:trHeight w:val="283"/>
        </w:trPr>
        <w:tc>
          <w:tcPr>
            <w:tcW w:w="2127" w:type="dxa"/>
          </w:tcPr>
          <w:p w14:paraId="32753C34" w14:textId="77777777" w:rsidR="001E766A" w:rsidRDefault="001E766A" w:rsidP="001E766A"/>
        </w:tc>
        <w:tc>
          <w:tcPr>
            <w:tcW w:w="5386" w:type="dxa"/>
            <w:gridSpan w:val="2"/>
          </w:tcPr>
          <w:p w14:paraId="569353A8" w14:textId="77777777" w:rsidR="001E766A" w:rsidRDefault="001E766A" w:rsidP="001E766A"/>
        </w:tc>
        <w:tc>
          <w:tcPr>
            <w:tcW w:w="3827" w:type="dxa"/>
          </w:tcPr>
          <w:p w14:paraId="6CFD39C8" w14:textId="77777777" w:rsidR="001E766A" w:rsidRDefault="001E766A" w:rsidP="001E766A"/>
        </w:tc>
        <w:tc>
          <w:tcPr>
            <w:tcW w:w="3686" w:type="dxa"/>
          </w:tcPr>
          <w:p w14:paraId="499EA11F" w14:textId="77777777" w:rsidR="001E766A" w:rsidRDefault="001E766A" w:rsidP="001E766A"/>
        </w:tc>
      </w:tr>
      <w:tr w:rsidR="001E766A" w14:paraId="797F6B73" w14:textId="77777777" w:rsidTr="001F594E">
        <w:trPr>
          <w:trHeight w:val="283"/>
        </w:trPr>
        <w:tc>
          <w:tcPr>
            <w:tcW w:w="2127" w:type="dxa"/>
          </w:tcPr>
          <w:p w14:paraId="122B0912" w14:textId="77777777" w:rsidR="001E766A" w:rsidRDefault="001E766A" w:rsidP="001E766A"/>
        </w:tc>
        <w:tc>
          <w:tcPr>
            <w:tcW w:w="5386" w:type="dxa"/>
            <w:gridSpan w:val="2"/>
          </w:tcPr>
          <w:p w14:paraId="1807A852" w14:textId="77777777" w:rsidR="001E766A" w:rsidRDefault="001E766A" w:rsidP="001E766A"/>
        </w:tc>
        <w:tc>
          <w:tcPr>
            <w:tcW w:w="3827" w:type="dxa"/>
          </w:tcPr>
          <w:p w14:paraId="78D10EC7" w14:textId="77777777" w:rsidR="001E766A" w:rsidRDefault="001E766A" w:rsidP="001E766A"/>
        </w:tc>
        <w:tc>
          <w:tcPr>
            <w:tcW w:w="3686" w:type="dxa"/>
          </w:tcPr>
          <w:p w14:paraId="0730E2F4" w14:textId="77777777" w:rsidR="001E766A" w:rsidRDefault="001E766A" w:rsidP="001E766A"/>
        </w:tc>
      </w:tr>
      <w:tr w:rsidR="001E766A" w14:paraId="4EE2A433" w14:textId="77777777" w:rsidTr="001E766A">
        <w:trPr>
          <w:trHeight w:val="283"/>
        </w:trPr>
        <w:tc>
          <w:tcPr>
            <w:tcW w:w="11340" w:type="dxa"/>
            <w:gridSpan w:val="4"/>
            <w:shd w:val="clear" w:color="auto" w:fill="E7E6E6" w:themeFill="background2"/>
            <w:vAlign w:val="center"/>
          </w:tcPr>
          <w:p w14:paraId="7CFB4646" w14:textId="7B9F25F1" w:rsidR="001E766A" w:rsidRDefault="001E766A" w:rsidP="001E766A">
            <w:pPr>
              <w:jc w:val="right"/>
            </w:pPr>
            <w:r w:rsidRPr="001E766A">
              <w:rPr>
                <w:b/>
                <w:bCs/>
                <w:sz w:val="18"/>
                <w:szCs w:val="18"/>
              </w:rPr>
              <w:t>Totale</w:t>
            </w:r>
          </w:p>
        </w:tc>
        <w:tc>
          <w:tcPr>
            <w:tcW w:w="3686" w:type="dxa"/>
            <w:shd w:val="clear" w:color="auto" w:fill="E7E6E6" w:themeFill="background2"/>
          </w:tcPr>
          <w:p w14:paraId="4EC3F6DF" w14:textId="77777777" w:rsidR="001E766A" w:rsidRDefault="001E766A" w:rsidP="001E766A">
            <w:pPr>
              <w:jc w:val="right"/>
            </w:pPr>
          </w:p>
        </w:tc>
      </w:tr>
    </w:tbl>
    <w:p w14:paraId="3870C72E" w14:textId="77777777" w:rsidR="00CC1F4C" w:rsidRDefault="00CC1F4C"/>
    <w:tbl>
      <w:tblPr>
        <w:tblStyle w:val="Grigliatabella"/>
        <w:tblW w:w="15026" w:type="dxa"/>
        <w:tblInd w:w="-5" w:type="dxa"/>
        <w:tblLook w:val="04A0" w:firstRow="1" w:lastRow="0" w:firstColumn="1" w:lastColumn="0" w:noHBand="0" w:noVBand="1"/>
      </w:tblPr>
      <w:tblGrid>
        <w:gridCol w:w="7797"/>
        <w:gridCol w:w="2551"/>
        <w:gridCol w:w="4678"/>
      </w:tblGrid>
      <w:tr w:rsidR="00CC1F4C" w14:paraId="2655C164" w14:textId="77777777" w:rsidTr="00A476C1">
        <w:trPr>
          <w:trHeight w:val="283"/>
        </w:trPr>
        <w:tc>
          <w:tcPr>
            <w:tcW w:w="15026" w:type="dxa"/>
            <w:gridSpan w:val="3"/>
            <w:shd w:val="clear" w:color="auto" w:fill="D9D9D9" w:themeFill="background1" w:themeFillShade="D9"/>
            <w:vAlign w:val="center"/>
          </w:tcPr>
          <w:p w14:paraId="65F5EB6E" w14:textId="3B712634" w:rsidR="00CC1F4C" w:rsidRDefault="00A476C1" w:rsidP="00CC1F4C">
            <w:r>
              <w:rPr>
                <w:rFonts w:eastAsia="Times New Roman"/>
                <w:b/>
                <w:bCs/>
                <w:color w:val="000000"/>
                <w:sz w:val="20"/>
                <w:szCs w:val="20"/>
              </w:rPr>
              <w:t>4</w:t>
            </w:r>
            <w:r w:rsidR="00665E14">
              <w:rPr>
                <w:rFonts w:eastAsia="Times New Roman"/>
                <w:b/>
                <w:bCs/>
                <w:color w:val="000000"/>
                <w:sz w:val="20"/>
                <w:szCs w:val="20"/>
              </w:rPr>
              <w:t>.1</w:t>
            </w:r>
            <w:r w:rsidR="00CC1F4C">
              <w:rPr>
                <w:rFonts w:eastAsia="Times New Roman"/>
                <w:b/>
                <w:bCs/>
                <w:color w:val="000000"/>
                <w:sz w:val="20"/>
                <w:szCs w:val="20"/>
              </w:rPr>
              <w:t>.3 Macchinari e attrezzature principali</w:t>
            </w:r>
          </w:p>
        </w:tc>
      </w:tr>
      <w:tr w:rsidR="00CC1F4C" w14:paraId="56258DAB" w14:textId="77777777" w:rsidTr="00CC1F4C">
        <w:trPr>
          <w:trHeight w:val="283"/>
        </w:trPr>
        <w:tc>
          <w:tcPr>
            <w:tcW w:w="7797" w:type="dxa"/>
            <w:shd w:val="clear" w:color="auto" w:fill="auto"/>
            <w:vAlign w:val="center"/>
          </w:tcPr>
          <w:p w14:paraId="662D4D83" w14:textId="00C071B2" w:rsidR="00CC1F4C" w:rsidRPr="00CC1F4C" w:rsidRDefault="00CC1F4C" w:rsidP="00CC1F4C">
            <w:pPr>
              <w:jc w:val="center"/>
              <w:rPr>
                <w:b/>
                <w:bCs/>
                <w:sz w:val="18"/>
                <w:szCs w:val="18"/>
              </w:rPr>
            </w:pPr>
            <w:r w:rsidRPr="00CC1F4C">
              <w:rPr>
                <w:b/>
                <w:bCs/>
                <w:sz w:val="18"/>
                <w:szCs w:val="18"/>
              </w:rPr>
              <w:t>Tipo</w:t>
            </w:r>
          </w:p>
        </w:tc>
        <w:tc>
          <w:tcPr>
            <w:tcW w:w="2551" w:type="dxa"/>
            <w:shd w:val="clear" w:color="auto" w:fill="auto"/>
            <w:vAlign w:val="center"/>
          </w:tcPr>
          <w:p w14:paraId="42E8D86B" w14:textId="48068832" w:rsidR="00CC1F4C" w:rsidRPr="00CC1F4C" w:rsidRDefault="00CC1F4C" w:rsidP="00CC1F4C">
            <w:pPr>
              <w:jc w:val="center"/>
              <w:rPr>
                <w:b/>
                <w:bCs/>
                <w:sz w:val="18"/>
                <w:szCs w:val="18"/>
              </w:rPr>
            </w:pPr>
            <w:r w:rsidRPr="00CC1F4C">
              <w:rPr>
                <w:b/>
                <w:bCs/>
                <w:sz w:val="18"/>
                <w:szCs w:val="18"/>
              </w:rPr>
              <w:t>CV</w:t>
            </w:r>
          </w:p>
        </w:tc>
        <w:tc>
          <w:tcPr>
            <w:tcW w:w="4678" w:type="dxa"/>
            <w:shd w:val="clear" w:color="auto" w:fill="auto"/>
          </w:tcPr>
          <w:p w14:paraId="79C35876" w14:textId="1D8D1565" w:rsidR="00CC1F4C" w:rsidRPr="00CC1F4C" w:rsidRDefault="00CC1F4C" w:rsidP="00CC1F4C">
            <w:pPr>
              <w:jc w:val="center"/>
              <w:rPr>
                <w:b/>
                <w:bCs/>
                <w:sz w:val="18"/>
                <w:szCs w:val="18"/>
              </w:rPr>
            </w:pPr>
            <w:r w:rsidRPr="00CC1F4C">
              <w:rPr>
                <w:b/>
                <w:bCs/>
                <w:sz w:val="18"/>
                <w:szCs w:val="18"/>
              </w:rPr>
              <w:t>Valore</w:t>
            </w:r>
          </w:p>
        </w:tc>
      </w:tr>
      <w:tr w:rsidR="00CC1F4C" w14:paraId="1D375A5E" w14:textId="77777777" w:rsidTr="00CC1F4C">
        <w:trPr>
          <w:trHeight w:val="283"/>
        </w:trPr>
        <w:tc>
          <w:tcPr>
            <w:tcW w:w="7797" w:type="dxa"/>
            <w:shd w:val="clear" w:color="auto" w:fill="auto"/>
            <w:vAlign w:val="center"/>
          </w:tcPr>
          <w:p w14:paraId="4C8884A5" w14:textId="77777777" w:rsidR="00CC1F4C" w:rsidRPr="001E766A" w:rsidRDefault="00CC1F4C" w:rsidP="00CC1F4C">
            <w:pPr>
              <w:jc w:val="right"/>
              <w:rPr>
                <w:b/>
                <w:bCs/>
                <w:sz w:val="18"/>
                <w:szCs w:val="18"/>
              </w:rPr>
            </w:pPr>
          </w:p>
        </w:tc>
        <w:tc>
          <w:tcPr>
            <w:tcW w:w="2551" w:type="dxa"/>
            <w:shd w:val="clear" w:color="auto" w:fill="auto"/>
            <w:vAlign w:val="center"/>
          </w:tcPr>
          <w:p w14:paraId="79B8BB0D" w14:textId="5014E456" w:rsidR="00CC1F4C" w:rsidRPr="001E766A" w:rsidRDefault="00CC1F4C" w:rsidP="00CC1F4C">
            <w:pPr>
              <w:jc w:val="right"/>
              <w:rPr>
                <w:b/>
                <w:bCs/>
                <w:sz w:val="18"/>
                <w:szCs w:val="18"/>
              </w:rPr>
            </w:pPr>
          </w:p>
        </w:tc>
        <w:tc>
          <w:tcPr>
            <w:tcW w:w="4678" w:type="dxa"/>
            <w:shd w:val="clear" w:color="auto" w:fill="auto"/>
          </w:tcPr>
          <w:p w14:paraId="3EECCB12" w14:textId="77777777" w:rsidR="00CC1F4C" w:rsidRDefault="00CC1F4C" w:rsidP="00CC1F4C">
            <w:pPr>
              <w:jc w:val="right"/>
            </w:pPr>
          </w:p>
        </w:tc>
      </w:tr>
      <w:tr w:rsidR="00CC1F4C" w14:paraId="5BB7251F" w14:textId="77777777" w:rsidTr="00CC1F4C">
        <w:trPr>
          <w:trHeight w:val="283"/>
        </w:trPr>
        <w:tc>
          <w:tcPr>
            <w:tcW w:w="7797" w:type="dxa"/>
            <w:shd w:val="clear" w:color="auto" w:fill="auto"/>
            <w:vAlign w:val="center"/>
          </w:tcPr>
          <w:p w14:paraId="440A0955" w14:textId="77777777" w:rsidR="00CC1F4C" w:rsidRPr="001E766A" w:rsidRDefault="00CC1F4C" w:rsidP="00CC1F4C">
            <w:pPr>
              <w:jc w:val="right"/>
              <w:rPr>
                <w:b/>
                <w:bCs/>
                <w:sz w:val="18"/>
                <w:szCs w:val="18"/>
              </w:rPr>
            </w:pPr>
          </w:p>
        </w:tc>
        <w:tc>
          <w:tcPr>
            <w:tcW w:w="2551" w:type="dxa"/>
            <w:shd w:val="clear" w:color="auto" w:fill="auto"/>
            <w:vAlign w:val="center"/>
          </w:tcPr>
          <w:p w14:paraId="6F92800B" w14:textId="28BF0AB2" w:rsidR="00CC1F4C" w:rsidRPr="001E766A" w:rsidRDefault="00CC1F4C" w:rsidP="00CC1F4C">
            <w:pPr>
              <w:jc w:val="right"/>
              <w:rPr>
                <w:b/>
                <w:bCs/>
                <w:sz w:val="18"/>
                <w:szCs w:val="18"/>
              </w:rPr>
            </w:pPr>
          </w:p>
        </w:tc>
        <w:tc>
          <w:tcPr>
            <w:tcW w:w="4678" w:type="dxa"/>
            <w:shd w:val="clear" w:color="auto" w:fill="auto"/>
          </w:tcPr>
          <w:p w14:paraId="6247132A" w14:textId="77777777" w:rsidR="00CC1F4C" w:rsidRDefault="00CC1F4C" w:rsidP="00CC1F4C">
            <w:pPr>
              <w:jc w:val="right"/>
            </w:pPr>
          </w:p>
        </w:tc>
      </w:tr>
      <w:tr w:rsidR="00CC1F4C" w14:paraId="145FA3D1" w14:textId="77777777" w:rsidTr="00CC1F4C">
        <w:trPr>
          <w:trHeight w:val="283"/>
        </w:trPr>
        <w:tc>
          <w:tcPr>
            <w:tcW w:w="7797" w:type="dxa"/>
            <w:shd w:val="clear" w:color="auto" w:fill="auto"/>
            <w:vAlign w:val="center"/>
          </w:tcPr>
          <w:p w14:paraId="6F910022" w14:textId="77777777" w:rsidR="00CC1F4C" w:rsidRPr="001E766A" w:rsidRDefault="00CC1F4C" w:rsidP="00CC1F4C">
            <w:pPr>
              <w:jc w:val="right"/>
              <w:rPr>
                <w:b/>
                <w:bCs/>
                <w:sz w:val="18"/>
                <w:szCs w:val="18"/>
              </w:rPr>
            </w:pPr>
          </w:p>
        </w:tc>
        <w:tc>
          <w:tcPr>
            <w:tcW w:w="2551" w:type="dxa"/>
            <w:shd w:val="clear" w:color="auto" w:fill="auto"/>
            <w:vAlign w:val="center"/>
          </w:tcPr>
          <w:p w14:paraId="1C180190" w14:textId="53E0BBC9" w:rsidR="00CC1F4C" w:rsidRPr="001E766A" w:rsidRDefault="00CC1F4C" w:rsidP="00CC1F4C">
            <w:pPr>
              <w:jc w:val="right"/>
              <w:rPr>
                <w:b/>
                <w:bCs/>
                <w:sz w:val="18"/>
                <w:szCs w:val="18"/>
              </w:rPr>
            </w:pPr>
          </w:p>
        </w:tc>
        <w:tc>
          <w:tcPr>
            <w:tcW w:w="4678" w:type="dxa"/>
            <w:shd w:val="clear" w:color="auto" w:fill="auto"/>
          </w:tcPr>
          <w:p w14:paraId="6000A8FC" w14:textId="77777777" w:rsidR="00CC1F4C" w:rsidRDefault="00CC1F4C" w:rsidP="00CC1F4C">
            <w:pPr>
              <w:jc w:val="right"/>
            </w:pPr>
          </w:p>
        </w:tc>
      </w:tr>
      <w:tr w:rsidR="008574CB" w14:paraId="3DFB13AD" w14:textId="77777777" w:rsidTr="00CC1F4C">
        <w:trPr>
          <w:trHeight w:val="283"/>
        </w:trPr>
        <w:tc>
          <w:tcPr>
            <w:tcW w:w="7797" w:type="dxa"/>
            <w:shd w:val="clear" w:color="auto" w:fill="auto"/>
            <w:vAlign w:val="center"/>
          </w:tcPr>
          <w:p w14:paraId="28F17320" w14:textId="77777777" w:rsidR="008574CB" w:rsidRPr="001E766A" w:rsidRDefault="008574CB" w:rsidP="00CC1F4C">
            <w:pPr>
              <w:jc w:val="right"/>
              <w:rPr>
                <w:b/>
                <w:bCs/>
                <w:sz w:val="18"/>
                <w:szCs w:val="18"/>
              </w:rPr>
            </w:pPr>
          </w:p>
        </w:tc>
        <w:tc>
          <w:tcPr>
            <w:tcW w:w="2551" w:type="dxa"/>
            <w:shd w:val="clear" w:color="auto" w:fill="auto"/>
            <w:vAlign w:val="center"/>
          </w:tcPr>
          <w:p w14:paraId="51DA5FE0" w14:textId="77777777" w:rsidR="008574CB" w:rsidRPr="001E766A" w:rsidRDefault="008574CB" w:rsidP="00CC1F4C">
            <w:pPr>
              <w:jc w:val="right"/>
              <w:rPr>
                <w:b/>
                <w:bCs/>
                <w:sz w:val="18"/>
                <w:szCs w:val="18"/>
              </w:rPr>
            </w:pPr>
          </w:p>
        </w:tc>
        <w:tc>
          <w:tcPr>
            <w:tcW w:w="4678" w:type="dxa"/>
            <w:shd w:val="clear" w:color="auto" w:fill="auto"/>
          </w:tcPr>
          <w:p w14:paraId="419CF8A1" w14:textId="77777777" w:rsidR="008574CB" w:rsidRDefault="008574CB" w:rsidP="00CC1F4C">
            <w:pPr>
              <w:jc w:val="right"/>
            </w:pPr>
          </w:p>
        </w:tc>
      </w:tr>
      <w:tr w:rsidR="008574CB" w14:paraId="55068498" w14:textId="77777777" w:rsidTr="00CC1F4C">
        <w:trPr>
          <w:trHeight w:val="283"/>
        </w:trPr>
        <w:tc>
          <w:tcPr>
            <w:tcW w:w="7797" w:type="dxa"/>
            <w:shd w:val="clear" w:color="auto" w:fill="auto"/>
            <w:vAlign w:val="center"/>
          </w:tcPr>
          <w:p w14:paraId="3C3F899E" w14:textId="77777777" w:rsidR="008574CB" w:rsidRPr="001E766A" w:rsidRDefault="008574CB" w:rsidP="00CC1F4C">
            <w:pPr>
              <w:jc w:val="right"/>
              <w:rPr>
                <w:b/>
                <w:bCs/>
                <w:sz w:val="18"/>
                <w:szCs w:val="18"/>
              </w:rPr>
            </w:pPr>
          </w:p>
        </w:tc>
        <w:tc>
          <w:tcPr>
            <w:tcW w:w="2551" w:type="dxa"/>
            <w:shd w:val="clear" w:color="auto" w:fill="auto"/>
            <w:vAlign w:val="center"/>
          </w:tcPr>
          <w:p w14:paraId="6C8F39F4" w14:textId="77777777" w:rsidR="008574CB" w:rsidRPr="001E766A" w:rsidRDefault="008574CB" w:rsidP="00CC1F4C">
            <w:pPr>
              <w:jc w:val="right"/>
              <w:rPr>
                <w:b/>
                <w:bCs/>
                <w:sz w:val="18"/>
                <w:szCs w:val="18"/>
              </w:rPr>
            </w:pPr>
          </w:p>
        </w:tc>
        <w:tc>
          <w:tcPr>
            <w:tcW w:w="4678" w:type="dxa"/>
            <w:shd w:val="clear" w:color="auto" w:fill="auto"/>
          </w:tcPr>
          <w:p w14:paraId="4DAF3163" w14:textId="77777777" w:rsidR="008574CB" w:rsidRDefault="008574CB" w:rsidP="00CC1F4C">
            <w:pPr>
              <w:jc w:val="right"/>
            </w:pPr>
          </w:p>
        </w:tc>
      </w:tr>
      <w:tr w:rsidR="008574CB" w14:paraId="01255D4A" w14:textId="77777777" w:rsidTr="00CC1F4C">
        <w:trPr>
          <w:trHeight w:val="283"/>
        </w:trPr>
        <w:tc>
          <w:tcPr>
            <w:tcW w:w="7797" w:type="dxa"/>
            <w:shd w:val="clear" w:color="auto" w:fill="auto"/>
            <w:vAlign w:val="center"/>
          </w:tcPr>
          <w:p w14:paraId="7DC4F4C0" w14:textId="77777777" w:rsidR="008574CB" w:rsidRPr="001E766A" w:rsidRDefault="008574CB" w:rsidP="00CC1F4C">
            <w:pPr>
              <w:jc w:val="right"/>
              <w:rPr>
                <w:b/>
                <w:bCs/>
                <w:sz w:val="18"/>
                <w:szCs w:val="18"/>
              </w:rPr>
            </w:pPr>
          </w:p>
        </w:tc>
        <w:tc>
          <w:tcPr>
            <w:tcW w:w="2551" w:type="dxa"/>
            <w:shd w:val="clear" w:color="auto" w:fill="auto"/>
            <w:vAlign w:val="center"/>
          </w:tcPr>
          <w:p w14:paraId="07EE5F04" w14:textId="77777777" w:rsidR="008574CB" w:rsidRPr="001E766A" w:rsidRDefault="008574CB" w:rsidP="00CC1F4C">
            <w:pPr>
              <w:jc w:val="right"/>
              <w:rPr>
                <w:b/>
                <w:bCs/>
                <w:sz w:val="18"/>
                <w:szCs w:val="18"/>
              </w:rPr>
            </w:pPr>
          </w:p>
        </w:tc>
        <w:tc>
          <w:tcPr>
            <w:tcW w:w="4678" w:type="dxa"/>
            <w:shd w:val="clear" w:color="auto" w:fill="auto"/>
          </w:tcPr>
          <w:p w14:paraId="5EBFDA44" w14:textId="77777777" w:rsidR="008574CB" w:rsidRDefault="008574CB" w:rsidP="00CC1F4C">
            <w:pPr>
              <w:jc w:val="right"/>
            </w:pPr>
          </w:p>
        </w:tc>
      </w:tr>
      <w:tr w:rsidR="008574CB" w14:paraId="0ED7F75E" w14:textId="77777777" w:rsidTr="00CC1F4C">
        <w:trPr>
          <w:trHeight w:val="283"/>
        </w:trPr>
        <w:tc>
          <w:tcPr>
            <w:tcW w:w="7797" w:type="dxa"/>
            <w:shd w:val="clear" w:color="auto" w:fill="auto"/>
            <w:vAlign w:val="center"/>
          </w:tcPr>
          <w:p w14:paraId="3F2A1642" w14:textId="77777777" w:rsidR="008574CB" w:rsidRPr="001E766A" w:rsidRDefault="008574CB" w:rsidP="00CC1F4C">
            <w:pPr>
              <w:jc w:val="right"/>
              <w:rPr>
                <w:b/>
                <w:bCs/>
                <w:sz w:val="18"/>
                <w:szCs w:val="18"/>
              </w:rPr>
            </w:pPr>
          </w:p>
        </w:tc>
        <w:tc>
          <w:tcPr>
            <w:tcW w:w="2551" w:type="dxa"/>
            <w:shd w:val="clear" w:color="auto" w:fill="auto"/>
            <w:vAlign w:val="center"/>
          </w:tcPr>
          <w:p w14:paraId="4CA4BE4A" w14:textId="77777777" w:rsidR="008574CB" w:rsidRPr="001E766A" w:rsidRDefault="008574CB" w:rsidP="00CC1F4C">
            <w:pPr>
              <w:jc w:val="right"/>
              <w:rPr>
                <w:b/>
                <w:bCs/>
                <w:sz w:val="18"/>
                <w:szCs w:val="18"/>
              </w:rPr>
            </w:pPr>
          </w:p>
        </w:tc>
        <w:tc>
          <w:tcPr>
            <w:tcW w:w="4678" w:type="dxa"/>
            <w:shd w:val="clear" w:color="auto" w:fill="auto"/>
          </w:tcPr>
          <w:p w14:paraId="6724EE54" w14:textId="77777777" w:rsidR="008574CB" w:rsidRDefault="008574CB" w:rsidP="00CC1F4C">
            <w:pPr>
              <w:jc w:val="right"/>
            </w:pPr>
          </w:p>
        </w:tc>
      </w:tr>
      <w:tr w:rsidR="008574CB" w14:paraId="562ADAF0" w14:textId="77777777" w:rsidTr="00CC1F4C">
        <w:trPr>
          <w:trHeight w:val="283"/>
        </w:trPr>
        <w:tc>
          <w:tcPr>
            <w:tcW w:w="7797" w:type="dxa"/>
            <w:shd w:val="clear" w:color="auto" w:fill="auto"/>
            <w:vAlign w:val="center"/>
          </w:tcPr>
          <w:p w14:paraId="3A29CF2A" w14:textId="77777777" w:rsidR="008574CB" w:rsidRPr="001E766A" w:rsidRDefault="008574CB" w:rsidP="00CC1F4C">
            <w:pPr>
              <w:jc w:val="right"/>
              <w:rPr>
                <w:b/>
                <w:bCs/>
                <w:sz w:val="18"/>
                <w:szCs w:val="18"/>
              </w:rPr>
            </w:pPr>
          </w:p>
        </w:tc>
        <w:tc>
          <w:tcPr>
            <w:tcW w:w="2551" w:type="dxa"/>
            <w:shd w:val="clear" w:color="auto" w:fill="auto"/>
            <w:vAlign w:val="center"/>
          </w:tcPr>
          <w:p w14:paraId="70FD5E03" w14:textId="77777777" w:rsidR="008574CB" w:rsidRPr="001E766A" w:rsidRDefault="008574CB" w:rsidP="00CC1F4C">
            <w:pPr>
              <w:jc w:val="right"/>
              <w:rPr>
                <w:b/>
                <w:bCs/>
                <w:sz w:val="18"/>
                <w:szCs w:val="18"/>
              </w:rPr>
            </w:pPr>
          </w:p>
        </w:tc>
        <w:tc>
          <w:tcPr>
            <w:tcW w:w="4678" w:type="dxa"/>
            <w:shd w:val="clear" w:color="auto" w:fill="auto"/>
          </w:tcPr>
          <w:p w14:paraId="430C9E8A" w14:textId="77777777" w:rsidR="008574CB" w:rsidRDefault="008574CB" w:rsidP="00CC1F4C">
            <w:pPr>
              <w:jc w:val="right"/>
            </w:pPr>
          </w:p>
        </w:tc>
      </w:tr>
      <w:tr w:rsidR="008574CB" w14:paraId="5E7FD2C1" w14:textId="77777777" w:rsidTr="00CC1F4C">
        <w:trPr>
          <w:trHeight w:val="283"/>
        </w:trPr>
        <w:tc>
          <w:tcPr>
            <w:tcW w:w="7797" w:type="dxa"/>
            <w:shd w:val="clear" w:color="auto" w:fill="auto"/>
            <w:vAlign w:val="center"/>
          </w:tcPr>
          <w:p w14:paraId="1252F3E1" w14:textId="77777777" w:rsidR="008574CB" w:rsidRPr="001E766A" w:rsidRDefault="008574CB" w:rsidP="00CC1F4C">
            <w:pPr>
              <w:jc w:val="right"/>
              <w:rPr>
                <w:b/>
                <w:bCs/>
                <w:sz w:val="18"/>
                <w:szCs w:val="18"/>
              </w:rPr>
            </w:pPr>
          </w:p>
        </w:tc>
        <w:tc>
          <w:tcPr>
            <w:tcW w:w="2551" w:type="dxa"/>
            <w:shd w:val="clear" w:color="auto" w:fill="auto"/>
            <w:vAlign w:val="center"/>
          </w:tcPr>
          <w:p w14:paraId="1362AA33" w14:textId="77777777" w:rsidR="008574CB" w:rsidRPr="001E766A" w:rsidRDefault="008574CB" w:rsidP="00CC1F4C">
            <w:pPr>
              <w:jc w:val="right"/>
              <w:rPr>
                <w:b/>
                <w:bCs/>
                <w:sz w:val="18"/>
                <w:szCs w:val="18"/>
              </w:rPr>
            </w:pPr>
          </w:p>
        </w:tc>
        <w:tc>
          <w:tcPr>
            <w:tcW w:w="4678" w:type="dxa"/>
            <w:shd w:val="clear" w:color="auto" w:fill="auto"/>
          </w:tcPr>
          <w:p w14:paraId="4B28277D" w14:textId="77777777" w:rsidR="008574CB" w:rsidRDefault="008574CB" w:rsidP="00CC1F4C">
            <w:pPr>
              <w:jc w:val="right"/>
            </w:pPr>
          </w:p>
        </w:tc>
      </w:tr>
      <w:tr w:rsidR="008574CB" w14:paraId="6C856B0C" w14:textId="77777777" w:rsidTr="00CC1F4C">
        <w:trPr>
          <w:trHeight w:val="283"/>
        </w:trPr>
        <w:tc>
          <w:tcPr>
            <w:tcW w:w="7797" w:type="dxa"/>
            <w:shd w:val="clear" w:color="auto" w:fill="auto"/>
            <w:vAlign w:val="center"/>
          </w:tcPr>
          <w:p w14:paraId="45FD685D" w14:textId="77777777" w:rsidR="008574CB" w:rsidRPr="001E766A" w:rsidRDefault="008574CB" w:rsidP="00CC1F4C">
            <w:pPr>
              <w:jc w:val="right"/>
              <w:rPr>
                <w:b/>
                <w:bCs/>
                <w:sz w:val="18"/>
                <w:szCs w:val="18"/>
              </w:rPr>
            </w:pPr>
          </w:p>
        </w:tc>
        <w:tc>
          <w:tcPr>
            <w:tcW w:w="2551" w:type="dxa"/>
            <w:shd w:val="clear" w:color="auto" w:fill="auto"/>
            <w:vAlign w:val="center"/>
          </w:tcPr>
          <w:p w14:paraId="2599960C" w14:textId="77777777" w:rsidR="008574CB" w:rsidRPr="001E766A" w:rsidRDefault="008574CB" w:rsidP="00CC1F4C">
            <w:pPr>
              <w:jc w:val="right"/>
              <w:rPr>
                <w:b/>
                <w:bCs/>
                <w:sz w:val="18"/>
                <w:szCs w:val="18"/>
              </w:rPr>
            </w:pPr>
          </w:p>
        </w:tc>
        <w:tc>
          <w:tcPr>
            <w:tcW w:w="4678" w:type="dxa"/>
            <w:shd w:val="clear" w:color="auto" w:fill="auto"/>
          </w:tcPr>
          <w:p w14:paraId="101E112B" w14:textId="77777777" w:rsidR="008574CB" w:rsidRDefault="008574CB" w:rsidP="00CC1F4C">
            <w:pPr>
              <w:jc w:val="right"/>
            </w:pPr>
          </w:p>
        </w:tc>
      </w:tr>
      <w:tr w:rsidR="00CC1F4C" w14:paraId="5D3B9CC2" w14:textId="77777777" w:rsidTr="00CC1F4C">
        <w:trPr>
          <w:trHeight w:val="283"/>
        </w:trPr>
        <w:tc>
          <w:tcPr>
            <w:tcW w:w="7797" w:type="dxa"/>
            <w:shd w:val="clear" w:color="auto" w:fill="auto"/>
            <w:vAlign w:val="center"/>
          </w:tcPr>
          <w:p w14:paraId="7765F45E" w14:textId="77777777" w:rsidR="00CC1F4C" w:rsidRPr="001E766A" w:rsidRDefault="00CC1F4C" w:rsidP="00CC1F4C">
            <w:pPr>
              <w:jc w:val="right"/>
              <w:rPr>
                <w:b/>
                <w:bCs/>
                <w:sz w:val="18"/>
                <w:szCs w:val="18"/>
              </w:rPr>
            </w:pPr>
          </w:p>
        </w:tc>
        <w:tc>
          <w:tcPr>
            <w:tcW w:w="2551" w:type="dxa"/>
            <w:shd w:val="clear" w:color="auto" w:fill="auto"/>
            <w:vAlign w:val="center"/>
          </w:tcPr>
          <w:p w14:paraId="1D5CC465" w14:textId="77777777" w:rsidR="00CC1F4C" w:rsidRPr="001E766A" w:rsidRDefault="00CC1F4C" w:rsidP="00CC1F4C">
            <w:pPr>
              <w:jc w:val="right"/>
              <w:rPr>
                <w:b/>
                <w:bCs/>
                <w:sz w:val="18"/>
                <w:szCs w:val="18"/>
              </w:rPr>
            </w:pPr>
          </w:p>
        </w:tc>
        <w:tc>
          <w:tcPr>
            <w:tcW w:w="4678" w:type="dxa"/>
            <w:shd w:val="clear" w:color="auto" w:fill="auto"/>
          </w:tcPr>
          <w:p w14:paraId="0AE70F1E" w14:textId="77777777" w:rsidR="00CC1F4C" w:rsidRDefault="00CC1F4C" w:rsidP="00CC1F4C">
            <w:pPr>
              <w:jc w:val="right"/>
            </w:pPr>
          </w:p>
        </w:tc>
      </w:tr>
      <w:tr w:rsidR="00CC1F4C" w14:paraId="1F4F32A4" w14:textId="77777777" w:rsidTr="00CC1F4C">
        <w:trPr>
          <w:trHeight w:val="283"/>
        </w:trPr>
        <w:tc>
          <w:tcPr>
            <w:tcW w:w="7797" w:type="dxa"/>
            <w:shd w:val="clear" w:color="auto" w:fill="auto"/>
            <w:vAlign w:val="center"/>
          </w:tcPr>
          <w:p w14:paraId="52F9946B" w14:textId="77777777" w:rsidR="00CC1F4C" w:rsidRPr="001E766A" w:rsidRDefault="00CC1F4C" w:rsidP="00CC1F4C">
            <w:pPr>
              <w:jc w:val="right"/>
              <w:rPr>
                <w:b/>
                <w:bCs/>
                <w:sz w:val="18"/>
                <w:szCs w:val="18"/>
              </w:rPr>
            </w:pPr>
          </w:p>
        </w:tc>
        <w:tc>
          <w:tcPr>
            <w:tcW w:w="2551" w:type="dxa"/>
            <w:shd w:val="clear" w:color="auto" w:fill="auto"/>
            <w:vAlign w:val="center"/>
          </w:tcPr>
          <w:p w14:paraId="4BBFB3D2" w14:textId="77777777" w:rsidR="00CC1F4C" w:rsidRPr="001E766A" w:rsidRDefault="00CC1F4C" w:rsidP="00CC1F4C">
            <w:pPr>
              <w:jc w:val="right"/>
              <w:rPr>
                <w:b/>
                <w:bCs/>
                <w:sz w:val="18"/>
                <w:szCs w:val="18"/>
              </w:rPr>
            </w:pPr>
          </w:p>
        </w:tc>
        <w:tc>
          <w:tcPr>
            <w:tcW w:w="4678" w:type="dxa"/>
            <w:shd w:val="clear" w:color="auto" w:fill="auto"/>
          </w:tcPr>
          <w:p w14:paraId="14626F29" w14:textId="77777777" w:rsidR="00CC1F4C" w:rsidRDefault="00CC1F4C" w:rsidP="00CC1F4C">
            <w:pPr>
              <w:jc w:val="right"/>
            </w:pPr>
          </w:p>
        </w:tc>
      </w:tr>
      <w:tr w:rsidR="00CC1F4C" w14:paraId="10BB8B0D" w14:textId="77777777" w:rsidTr="00CC1F4C">
        <w:trPr>
          <w:trHeight w:val="283"/>
        </w:trPr>
        <w:tc>
          <w:tcPr>
            <w:tcW w:w="10348" w:type="dxa"/>
            <w:gridSpan w:val="2"/>
            <w:shd w:val="clear" w:color="auto" w:fill="E7E6E6" w:themeFill="background2"/>
            <w:vAlign w:val="center"/>
          </w:tcPr>
          <w:p w14:paraId="5D91DCDB" w14:textId="4A4EF9F2" w:rsidR="00CC1F4C" w:rsidRPr="001E766A" w:rsidRDefault="00CC1F4C" w:rsidP="00CC1F4C">
            <w:pPr>
              <w:jc w:val="right"/>
              <w:rPr>
                <w:b/>
                <w:bCs/>
                <w:sz w:val="18"/>
                <w:szCs w:val="18"/>
              </w:rPr>
            </w:pPr>
            <w:r>
              <w:rPr>
                <w:b/>
                <w:bCs/>
                <w:sz w:val="18"/>
                <w:szCs w:val="18"/>
              </w:rPr>
              <w:t>Totale</w:t>
            </w:r>
          </w:p>
        </w:tc>
        <w:tc>
          <w:tcPr>
            <w:tcW w:w="4678" w:type="dxa"/>
            <w:shd w:val="clear" w:color="auto" w:fill="E7E6E6" w:themeFill="background2"/>
          </w:tcPr>
          <w:p w14:paraId="3FD2B020" w14:textId="77777777" w:rsidR="00CC1F4C" w:rsidRDefault="00CC1F4C" w:rsidP="00CC1F4C">
            <w:pPr>
              <w:jc w:val="right"/>
            </w:pPr>
          </w:p>
        </w:tc>
      </w:tr>
    </w:tbl>
    <w:p w14:paraId="56736EB7" w14:textId="05926D6E" w:rsidR="00C62E93" w:rsidRDefault="00C62E93"/>
    <w:p w14:paraId="5D7CC656" w14:textId="16D1C5FC" w:rsidR="00AE15B2" w:rsidRDefault="00AE15B2"/>
    <w:p w14:paraId="08A507E0" w14:textId="3E2BE01C" w:rsidR="00AE15B2" w:rsidRDefault="00AE15B2"/>
    <w:p w14:paraId="344173CE" w14:textId="77777777" w:rsidR="00AE15B2" w:rsidRDefault="00AE15B2"/>
    <w:tbl>
      <w:tblPr>
        <w:tblStyle w:val="Grigliatabella"/>
        <w:tblW w:w="15026" w:type="dxa"/>
        <w:tblInd w:w="-5" w:type="dxa"/>
        <w:tblLook w:val="04A0" w:firstRow="1" w:lastRow="0" w:firstColumn="1" w:lastColumn="0" w:noHBand="0" w:noVBand="1"/>
      </w:tblPr>
      <w:tblGrid>
        <w:gridCol w:w="851"/>
        <w:gridCol w:w="6379"/>
        <w:gridCol w:w="3898"/>
        <w:gridCol w:w="3898"/>
      </w:tblGrid>
      <w:tr w:rsidR="00CC1F4C" w14:paraId="646E9C18" w14:textId="77777777" w:rsidTr="00A476C1">
        <w:trPr>
          <w:trHeight w:val="283"/>
        </w:trPr>
        <w:tc>
          <w:tcPr>
            <w:tcW w:w="15026" w:type="dxa"/>
            <w:gridSpan w:val="4"/>
            <w:shd w:val="clear" w:color="auto" w:fill="D9D9D9" w:themeFill="background1" w:themeFillShade="D9"/>
            <w:vAlign w:val="center"/>
          </w:tcPr>
          <w:p w14:paraId="3329C4C6" w14:textId="12AB6D2D" w:rsidR="00CC1F4C" w:rsidRDefault="00A476C1" w:rsidP="00CC1F4C">
            <w:r>
              <w:rPr>
                <w:rFonts w:eastAsia="Times New Roman"/>
                <w:b/>
                <w:bCs/>
                <w:color w:val="000000"/>
                <w:sz w:val="20"/>
                <w:szCs w:val="20"/>
              </w:rPr>
              <w:lastRenderedPageBreak/>
              <w:t>4</w:t>
            </w:r>
            <w:r w:rsidR="00665E14">
              <w:rPr>
                <w:rFonts w:eastAsia="Times New Roman"/>
                <w:b/>
                <w:bCs/>
                <w:color w:val="000000"/>
                <w:sz w:val="20"/>
                <w:szCs w:val="20"/>
              </w:rPr>
              <w:t>.1</w:t>
            </w:r>
            <w:r w:rsidR="00CC1F4C">
              <w:rPr>
                <w:rFonts w:eastAsia="Times New Roman"/>
                <w:b/>
                <w:bCs/>
                <w:color w:val="000000"/>
                <w:sz w:val="20"/>
                <w:szCs w:val="20"/>
              </w:rPr>
              <w:t>.4 Ricorre a</w:t>
            </w:r>
            <w:r w:rsidR="00802226">
              <w:rPr>
                <w:rFonts w:eastAsia="Times New Roman"/>
                <w:b/>
                <w:bCs/>
                <w:color w:val="000000"/>
                <w:sz w:val="20"/>
                <w:szCs w:val="20"/>
              </w:rPr>
              <w:t>l</w:t>
            </w:r>
            <w:r w:rsidR="00CC1F4C">
              <w:rPr>
                <w:rFonts w:eastAsia="Times New Roman"/>
                <w:b/>
                <w:bCs/>
                <w:color w:val="000000"/>
                <w:sz w:val="20"/>
                <w:szCs w:val="20"/>
              </w:rPr>
              <w:t xml:space="preserve"> </w:t>
            </w:r>
            <w:r w:rsidR="00802226">
              <w:rPr>
                <w:rFonts w:eastAsia="Times New Roman"/>
                <w:b/>
                <w:bCs/>
                <w:color w:val="000000"/>
                <w:sz w:val="20"/>
                <w:szCs w:val="20"/>
              </w:rPr>
              <w:t>c</w:t>
            </w:r>
            <w:r w:rsidR="00CC1F4C">
              <w:rPr>
                <w:rFonts w:eastAsia="Times New Roman"/>
                <w:b/>
                <w:bCs/>
                <w:color w:val="000000"/>
                <w:sz w:val="20"/>
                <w:szCs w:val="20"/>
              </w:rPr>
              <w:t>ontoterzi</w:t>
            </w:r>
            <w:r w:rsidR="00E5489D">
              <w:rPr>
                <w:rFonts w:eastAsia="Times New Roman"/>
                <w:b/>
                <w:bCs/>
                <w:color w:val="000000"/>
                <w:sz w:val="20"/>
                <w:szCs w:val="20"/>
              </w:rPr>
              <w:t>smo</w:t>
            </w:r>
            <w:r w:rsidR="00CC1F4C">
              <w:rPr>
                <w:rFonts w:eastAsia="Times New Roman"/>
                <w:b/>
                <w:bCs/>
                <w:color w:val="000000"/>
                <w:sz w:val="20"/>
                <w:szCs w:val="20"/>
              </w:rPr>
              <w:t xml:space="preserve"> per i seguenti lavori e per i period</w:t>
            </w:r>
            <w:r w:rsidR="00802226">
              <w:rPr>
                <w:rFonts w:eastAsia="Times New Roman"/>
                <w:b/>
                <w:bCs/>
                <w:color w:val="000000"/>
                <w:sz w:val="20"/>
                <w:szCs w:val="20"/>
              </w:rPr>
              <w:t>i</w:t>
            </w:r>
            <w:r w:rsidR="00CC1F4C">
              <w:rPr>
                <w:rFonts w:eastAsia="Times New Roman"/>
                <w:b/>
                <w:bCs/>
                <w:color w:val="000000"/>
                <w:sz w:val="20"/>
                <w:szCs w:val="20"/>
              </w:rPr>
              <w:t xml:space="preserve"> sotto specificati</w:t>
            </w:r>
          </w:p>
        </w:tc>
      </w:tr>
      <w:tr w:rsidR="00802226" w14:paraId="0CCBB428" w14:textId="77777777" w:rsidTr="00802226">
        <w:trPr>
          <w:trHeight w:val="456"/>
        </w:trPr>
        <w:tc>
          <w:tcPr>
            <w:tcW w:w="851" w:type="dxa"/>
            <w:vMerge w:val="restart"/>
            <w:shd w:val="clear" w:color="auto" w:fill="auto"/>
            <w:vAlign w:val="center"/>
          </w:tcPr>
          <w:p w14:paraId="44F8C714" w14:textId="16FA283B" w:rsidR="00802226" w:rsidRDefault="00802226" w:rsidP="00802226">
            <w:r w:rsidRPr="00FC708D">
              <w:rPr>
                <w:sz w:val="20"/>
                <w:szCs w:val="20"/>
              </w:rPr>
              <w:t>□</w:t>
            </w:r>
            <w:r>
              <w:t xml:space="preserve"> SI</w:t>
            </w:r>
          </w:p>
          <w:p w14:paraId="70EB4347" w14:textId="77777777" w:rsidR="00802226" w:rsidRDefault="00802226" w:rsidP="00802226"/>
          <w:p w14:paraId="5A208472" w14:textId="15E60A5F" w:rsidR="00802226" w:rsidRPr="00CC1F4C" w:rsidRDefault="00802226" w:rsidP="00802226">
            <w:pPr>
              <w:rPr>
                <w:i/>
                <w:iCs/>
                <w:sz w:val="18"/>
                <w:szCs w:val="18"/>
              </w:rPr>
            </w:pPr>
            <w:r w:rsidRPr="00FC708D">
              <w:rPr>
                <w:sz w:val="20"/>
                <w:szCs w:val="20"/>
              </w:rPr>
              <w:t>□</w:t>
            </w:r>
            <w:r>
              <w:t xml:space="preserve"> NO</w:t>
            </w:r>
          </w:p>
        </w:tc>
        <w:tc>
          <w:tcPr>
            <w:tcW w:w="6379" w:type="dxa"/>
            <w:shd w:val="clear" w:color="auto" w:fill="auto"/>
            <w:vAlign w:val="center"/>
          </w:tcPr>
          <w:p w14:paraId="20A43193" w14:textId="3B7CC405" w:rsidR="00802226" w:rsidRPr="00CC1F4C" w:rsidRDefault="000F074B" w:rsidP="00CC1F4C">
            <w:pPr>
              <w:jc w:val="center"/>
              <w:rPr>
                <w:i/>
                <w:iCs/>
                <w:sz w:val="18"/>
                <w:szCs w:val="18"/>
              </w:rPr>
            </w:pPr>
            <w:r>
              <w:rPr>
                <w:i/>
                <w:iCs/>
                <w:sz w:val="18"/>
                <w:szCs w:val="18"/>
              </w:rPr>
              <w:t xml:space="preserve">DESCRIZIONE DEL </w:t>
            </w:r>
            <w:r w:rsidR="00802226">
              <w:rPr>
                <w:i/>
                <w:iCs/>
                <w:sz w:val="18"/>
                <w:szCs w:val="18"/>
              </w:rPr>
              <w:t>LAVORO</w:t>
            </w:r>
          </w:p>
        </w:tc>
        <w:tc>
          <w:tcPr>
            <w:tcW w:w="7796" w:type="dxa"/>
            <w:gridSpan w:val="2"/>
            <w:shd w:val="clear" w:color="auto" w:fill="auto"/>
            <w:vAlign w:val="center"/>
          </w:tcPr>
          <w:p w14:paraId="4DFA0CD9" w14:textId="7769E9F9" w:rsidR="00802226" w:rsidRPr="00CC1F4C" w:rsidRDefault="00802226" w:rsidP="00CC1F4C">
            <w:pPr>
              <w:jc w:val="center"/>
              <w:rPr>
                <w:i/>
                <w:iCs/>
                <w:sz w:val="18"/>
                <w:szCs w:val="18"/>
              </w:rPr>
            </w:pPr>
            <w:r>
              <w:rPr>
                <w:i/>
                <w:iCs/>
                <w:sz w:val="18"/>
                <w:szCs w:val="18"/>
              </w:rPr>
              <w:t>PERIODO DI RIFERIMENTO</w:t>
            </w:r>
          </w:p>
        </w:tc>
      </w:tr>
      <w:tr w:rsidR="00802226" w14:paraId="7117D8CF" w14:textId="77777777" w:rsidTr="008574CB">
        <w:trPr>
          <w:trHeight w:val="397"/>
        </w:trPr>
        <w:tc>
          <w:tcPr>
            <w:tcW w:w="851" w:type="dxa"/>
            <w:vMerge/>
            <w:shd w:val="clear" w:color="auto" w:fill="auto"/>
            <w:vAlign w:val="center"/>
          </w:tcPr>
          <w:p w14:paraId="1AD84433" w14:textId="77777777" w:rsidR="00802226" w:rsidRPr="00FC708D" w:rsidRDefault="00802226" w:rsidP="00802226">
            <w:pPr>
              <w:rPr>
                <w:sz w:val="20"/>
                <w:szCs w:val="20"/>
              </w:rPr>
            </w:pPr>
          </w:p>
        </w:tc>
        <w:tc>
          <w:tcPr>
            <w:tcW w:w="6379" w:type="dxa"/>
            <w:shd w:val="clear" w:color="auto" w:fill="auto"/>
            <w:vAlign w:val="center"/>
          </w:tcPr>
          <w:p w14:paraId="2CE0E3E6" w14:textId="77777777" w:rsidR="00802226" w:rsidRPr="00CC1F4C" w:rsidRDefault="00802226" w:rsidP="00CC1F4C">
            <w:pPr>
              <w:jc w:val="center"/>
              <w:rPr>
                <w:i/>
                <w:iCs/>
                <w:color w:val="3B3838" w:themeColor="background2" w:themeShade="40"/>
                <w:sz w:val="18"/>
                <w:szCs w:val="18"/>
              </w:rPr>
            </w:pPr>
          </w:p>
        </w:tc>
        <w:tc>
          <w:tcPr>
            <w:tcW w:w="3898" w:type="dxa"/>
            <w:shd w:val="clear" w:color="auto" w:fill="auto"/>
            <w:vAlign w:val="center"/>
          </w:tcPr>
          <w:p w14:paraId="688916C0" w14:textId="7D9114EF" w:rsidR="00802226" w:rsidRPr="00CC1F4C" w:rsidRDefault="00802226" w:rsidP="00802226">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75BD0FE6" w14:textId="34F030E8" w:rsidR="00802226" w:rsidRPr="00CC1F4C" w:rsidRDefault="00802226" w:rsidP="00802226">
            <w:pPr>
              <w:rPr>
                <w:i/>
                <w:iCs/>
                <w:color w:val="3B3838" w:themeColor="background2" w:themeShade="40"/>
                <w:sz w:val="18"/>
                <w:szCs w:val="18"/>
              </w:rPr>
            </w:pPr>
            <w:r>
              <w:rPr>
                <w:i/>
                <w:iCs/>
                <w:color w:val="3B3838" w:themeColor="background2" w:themeShade="40"/>
                <w:sz w:val="18"/>
                <w:szCs w:val="18"/>
              </w:rPr>
              <w:t>A:</w:t>
            </w:r>
          </w:p>
        </w:tc>
      </w:tr>
      <w:tr w:rsidR="00802226" w14:paraId="32336DA5" w14:textId="77777777" w:rsidTr="008574CB">
        <w:trPr>
          <w:trHeight w:val="397"/>
        </w:trPr>
        <w:tc>
          <w:tcPr>
            <w:tcW w:w="851" w:type="dxa"/>
            <w:vMerge/>
            <w:shd w:val="clear" w:color="auto" w:fill="auto"/>
            <w:vAlign w:val="center"/>
          </w:tcPr>
          <w:p w14:paraId="3AE57529" w14:textId="77777777" w:rsidR="00802226" w:rsidRPr="00FC708D" w:rsidRDefault="00802226" w:rsidP="00802226">
            <w:pPr>
              <w:rPr>
                <w:sz w:val="20"/>
                <w:szCs w:val="20"/>
              </w:rPr>
            </w:pPr>
          </w:p>
        </w:tc>
        <w:tc>
          <w:tcPr>
            <w:tcW w:w="6379" w:type="dxa"/>
            <w:shd w:val="clear" w:color="auto" w:fill="auto"/>
            <w:vAlign w:val="center"/>
          </w:tcPr>
          <w:p w14:paraId="2A2AB0AE" w14:textId="77777777" w:rsidR="00802226" w:rsidRPr="00CC1F4C" w:rsidRDefault="00802226" w:rsidP="00802226">
            <w:pPr>
              <w:jc w:val="center"/>
              <w:rPr>
                <w:i/>
                <w:iCs/>
                <w:color w:val="3B3838" w:themeColor="background2" w:themeShade="40"/>
                <w:sz w:val="18"/>
                <w:szCs w:val="18"/>
              </w:rPr>
            </w:pPr>
          </w:p>
        </w:tc>
        <w:tc>
          <w:tcPr>
            <w:tcW w:w="3898" w:type="dxa"/>
            <w:shd w:val="clear" w:color="auto" w:fill="auto"/>
            <w:vAlign w:val="center"/>
          </w:tcPr>
          <w:p w14:paraId="143CFEE6" w14:textId="208F0BE9" w:rsidR="00802226" w:rsidRPr="00CC1F4C" w:rsidRDefault="00802226" w:rsidP="00802226">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0FCC7865" w14:textId="2AC8AF2E" w:rsidR="00802226" w:rsidRPr="00CC1F4C" w:rsidRDefault="00802226" w:rsidP="00802226">
            <w:pPr>
              <w:rPr>
                <w:i/>
                <w:iCs/>
                <w:color w:val="3B3838" w:themeColor="background2" w:themeShade="40"/>
                <w:sz w:val="18"/>
                <w:szCs w:val="18"/>
              </w:rPr>
            </w:pPr>
            <w:r>
              <w:rPr>
                <w:i/>
                <w:iCs/>
                <w:color w:val="3B3838" w:themeColor="background2" w:themeShade="40"/>
                <w:sz w:val="18"/>
                <w:szCs w:val="18"/>
              </w:rPr>
              <w:t>A:</w:t>
            </w:r>
          </w:p>
        </w:tc>
      </w:tr>
      <w:tr w:rsidR="00802226" w14:paraId="399AC92C" w14:textId="77777777" w:rsidTr="008574CB">
        <w:trPr>
          <w:trHeight w:val="397"/>
        </w:trPr>
        <w:tc>
          <w:tcPr>
            <w:tcW w:w="851" w:type="dxa"/>
            <w:vMerge/>
            <w:shd w:val="clear" w:color="auto" w:fill="auto"/>
            <w:vAlign w:val="center"/>
          </w:tcPr>
          <w:p w14:paraId="7A021A32" w14:textId="77777777" w:rsidR="00802226" w:rsidRPr="00FC708D" w:rsidRDefault="00802226" w:rsidP="00802226">
            <w:pPr>
              <w:rPr>
                <w:sz w:val="20"/>
                <w:szCs w:val="20"/>
              </w:rPr>
            </w:pPr>
          </w:p>
        </w:tc>
        <w:tc>
          <w:tcPr>
            <w:tcW w:w="6379" w:type="dxa"/>
            <w:shd w:val="clear" w:color="auto" w:fill="auto"/>
            <w:vAlign w:val="center"/>
          </w:tcPr>
          <w:p w14:paraId="3B415497" w14:textId="77777777" w:rsidR="00802226" w:rsidRPr="00CC1F4C" w:rsidRDefault="00802226" w:rsidP="00802226">
            <w:pPr>
              <w:jc w:val="center"/>
              <w:rPr>
                <w:i/>
                <w:iCs/>
                <w:color w:val="3B3838" w:themeColor="background2" w:themeShade="40"/>
                <w:sz w:val="18"/>
                <w:szCs w:val="18"/>
              </w:rPr>
            </w:pPr>
          </w:p>
        </w:tc>
        <w:tc>
          <w:tcPr>
            <w:tcW w:w="3898" w:type="dxa"/>
            <w:shd w:val="clear" w:color="auto" w:fill="auto"/>
            <w:vAlign w:val="center"/>
          </w:tcPr>
          <w:p w14:paraId="1C517F04" w14:textId="6FF540C3" w:rsidR="00802226" w:rsidRPr="00CC1F4C" w:rsidRDefault="00802226" w:rsidP="00802226">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3DB3E667" w14:textId="2EC27CDD" w:rsidR="00802226" w:rsidRPr="00CC1F4C" w:rsidRDefault="00802226" w:rsidP="00802226">
            <w:pPr>
              <w:rPr>
                <w:i/>
                <w:iCs/>
                <w:color w:val="3B3838" w:themeColor="background2" w:themeShade="40"/>
                <w:sz w:val="18"/>
                <w:szCs w:val="18"/>
              </w:rPr>
            </w:pPr>
            <w:r>
              <w:rPr>
                <w:i/>
                <w:iCs/>
                <w:color w:val="3B3838" w:themeColor="background2" w:themeShade="40"/>
                <w:sz w:val="18"/>
                <w:szCs w:val="18"/>
              </w:rPr>
              <w:t>A:</w:t>
            </w:r>
          </w:p>
        </w:tc>
      </w:tr>
      <w:tr w:rsidR="00802226" w14:paraId="05BA19C6" w14:textId="77777777" w:rsidTr="008574CB">
        <w:trPr>
          <w:trHeight w:val="397"/>
        </w:trPr>
        <w:tc>
          <w:tcPr>
            <w:tcW w:w="851" w:type="dxa"/>
            <w:vMerge/>
            <w:shd w:val="clear" w:color="auto" w:fill="auto"/>
            <w:vAlign w:val="center"/>
          </w:tcPr>
          <w:p w14:paraId="022468F7" w14:textId="77777777" w:rsidR="00802226" w:rsidRPr="00FC708D" w:rsidRDefault="00802226" w:rsidP="00802226">
            <w:pPr>
              <w:rPr>
                <w:sz w:val="20"/>
                <w:szCs w:val="20"/>
              </w:rPr>
            </w:pPr>
          </w:p>
        </w:tc>
        <w:tc>
          <w:tcPr>
            <w:tcW w:w="6379" w:type="dxa"/>
            <w:shd w:val="clear" w:color="auto" w:fill="auto"/>
            <w:vAlign w:val="center"/>
          </w:tcPr>
          <w:p w14:paraId="691C30D3" w14:textId="77777777" w:rsidR="00802226" w:rsidRPr="00CC1F4C" w:rsidRDefault="00802226" w:rsidP="00802226">
            <w:pPr>
              <w:jc w:val="center"/>
              <w:rPr>
                <w:i/>
                <w:iCs/>
                <w:color w:val="3B3838" w:themeColor="background2" w:themeShade="40"/>
                <w:sz w:val="18"/>
                <w:szCs w:val="18"/>
              </w:rPr>
            </w:pPr>
          </w:p>
        </w:tc>
        <w:tc>
          <w:tcPr>
            <w:tcW w:w="3898" w:type="dxa"/>
            <w:shd w:val="clear" w:color="auto" w:fill="auto"/>
            <w:vAlign w:val="center"/>
          </w:tcPr>
          <w:p w14:paraId="1A287A68" w14:textId="763D0638" w:rsidR="00802226" w:rsidRPr="00CC1F4C" w:rsidRDefault="00802226" w:rsidP="00802226">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49DB8640" w14:textId="1E248DAE" w:rsidR="00802226" w:rsidRPr="00CC1F4C" w:rsidRDefault="00802226" w:rsidP="00802226">
            <w:pPr>
              <w:rPr>
                <w:i/>
                <w:iCs/>
                <w:color w:val="3B3838" w:themeColor="background2" w:themeShade="40"/>
                <w:sz w:val="18"/>
                <w:szCs w:val="18"/>
              </w:rPr>
            </w:pPr>
            <w:r>
              <w:rPr>
                <w:i/>
                <w:iCs/>
                <w:color w:val="3B3838" w:themeColor="background2" w:themeShade="40"/>
                <w:sz w:val="18"/>
                <w:szCs w:val="18"/>
              </w:rPr>
              <w:t>A:</w:t>
            </w:r>
          </w:p>
        </w:tc>
      </w:tr>
    </w:tbl>
    <w:p w14:paraId="7F064375" w14:textId="77777777" w:rsidR="00FE4352" w:rsidRDefault="00FE4352"/>
    <w:tbl>
      <w:tblPr>
        <w:tblW w:w="15024" w:type="dxa"/>
        <w:tblCellMar>
          <w:left w:w="70" w:type="dxa"/>
          <w:right w:w="70" w:type="dxa"/>
        </w:tblCellMar>
        <w:tblLook w:val="04A0" w:firstRow="1" w:lastRow="0" w:firstColumn="1" w:lastColumn="0" w:noHBand="0" w:noVBand="1"/>
      </w:tblPr>
      <w:tblGrid>
        <w:gridCol w:w="3681"/>
        <w:gridCol w:w="1276"/>
        <w:gridCol w:w="1417"/>
        <w:gridCol w:w="1276"/>
        <w:gridCol w:w="1559"/>
        <w:gridCol w:w="1559"/>
        <w:gridCol w:w="1276"/>
        <w:gridCol w:w="1276"/>
        <w:gridCol w:w="1704"/>
      </w:tblGrid>
      <w:tr w:rsidR="00C62E93" w:rsidRPr="002B1F6F" w14:paraId="4CF4D707" w14:textId="77777777" w:rsidTr="00C62E93">
        <w:trPr>
          <w:trHeight w:val="283"/>
        </w:trPr>
        <w:tc>
          <w:tcPr>
            <w:tcW w:w="15024"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3164CD" w14:textId="5F2B114A" w:rsidR="00C62E93" w:rsidRPr="002B1F6F" w:rsidRDefault="00C62E93" w:rsidP="00C62E93">
            <w:pPr>
              <w:widowControl/>
              <w:autoSpaceDE/>
              <w:autoSpaceDN/>
              <w:adjustRightInd/>
              <w:rPr>
                <w:rFonts w:eastAsia="Times New Roman"/>
                <w:b/>
                <w:bCs/>
                <w:sz w:val="18"/>
                <w:szCs w:val="18"/>
              </w:rPr>
            </w:pPr>
            <w:r>
              <w:rPr>
                <w:rFonts w:eastAsia="Times New Roman"/>
                <w:b/>
                <w:bCs/>
                <w:color w:val="000000"/>
                <w:sz w:val="20"/>
                <w:szCs w:val="20"/>
              </w:rPr>
              <w:t>4</w:t>
            </w:r>
            <w:r w:rsidR="00665E14">
              <w:rPr>
                <w:rFonts w:eastAsia="Times New Roman"/>
                <w:b/>
                <w:bCs/>
                <w:color w:val="000000"/>
                <w:sz w:val="20"/>
                <w:szCs w:val="20"/>
              </w:rPr>
              <w:t>.1</w:t>
            </w:r>
            <w:r>
              <w:rPr>
                <w:rFonts w:eastAsia="Times New Roman"/>
                <w:b/>
                <w:bCs/>
                <w:color w:val="000000"/>
                <w:sz w:val="20"/>
                <w:szCs w:val="20"/>
              </w:rPr>
              <w:t xml:space="preserve">.5 </w:t>
            </w:r>
            <w:r w:rsidRPr="002B1F6F">
              <w:rPr>
                <w:rFonts w:eastAsia="Times New Roman"/>
                <w:b/>
                <w:bCs/>
                <w:color w:val="000000"/>
                <w:sz w:val="20"/>
                <w:szCs w:val="20"/>
              </w:rPr>
              <w:t>Riparto superfici aziendale e valore produzione lorda vendibile</w:t>
            </w:r>
          </w:p>
        </w:tc>
      </w:tr>
      <w:tr w:rsidR="002B1F6F" w:rsidRPr="002B1F6F" w14:paraId="774E0870" w14:textId="77777777" w:rsidTr="002B1F6F">
        <w:trPr>
          <w:trHeight w:val="395"/>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65945"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Colture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B87B3"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Superficie ha</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1E3D9"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Giornate lavorative annue /ha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EE58E"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 xml:space="preserve">Produzione Q.li/ha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95DD1"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Reimpieghi aziendali Q.li</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0DDB0"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Trasformazione Q.li</w:t>
            </w:r>
          </w:p>
        </w:tc>
        <w:tc>
          <w:tcPr>
            <w:tcW w:w="42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C57CB6" w14:textId="77777777" w:rsidR="002B1F6F" w:rsidRPr="002B1F6F" w:rsidRDefault="002B1F6F" w:rsidP="002B1F6F">
            <w:pPr>
              <w:widowControl/>
              <w:autoSpaceDE/>
              <w:autoSpaceDN/>
              <w:adjustRightInd/>
              <w:jc w:val="center"/>
              <w:rPr>
                <w:rFonts w:eastAsia="Times New Roman"/>
                <w:b/>
                <w:bCs/>
                <w:sz w:val="18"/>
                <w:szCs w:val="18"/>
              </w:rPr>
            </w:pPr>
            <w:r w:rsidRPr="002B1F6F">
              <w:rPr>
                <w:rFonts w:eastAsia="Times New Roman"/>
                <w:b/>
                <w:bCs/>
                <w:sz w:val="18"/>
                <w:szCs w:val="18"/>
              </w:rPr>
              <w:t>Produzione Lorda Vendibile (PLV)</w:t>
            </w:r>
          </w:p>
        </w:tc>
      </w:tr>
      <w:tr w:rsidR="002B1F6F" w:rsidRPr="002B1F6F" w14:paraId="26D4F449" w14:textId="77777777" w:rsidTr="002B1F6F">
        <w:trPr>
          <w:trHeight w:val="646"/>
        </w:trPr>
        <w:tc>
          <w:tcPr>
            <w:tcW w:w="36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A6A4FB" w14:textId="77777777" w:rsidR="002B1F6F" w:rsidRPr="002B1F6F" w:rsidRDefault="002B1F6F" w:rsidP="002B1F6F">
            <w:pPr>
              <w:widowControl/>
              <w:autoSpaceDE/>
              <w:autoSpaceDN/>
              <w:adjustRightInd/>
              <w:rPr>
                <w:rFonts w:eastAsia="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13E111" w14:textId="77777777" w:rsidR="002B1F6F" w:rsidRPr="002B1F6F" w:rsidRDefault="002B1F6F" w:rsidP="002B1F6F">
            <w:pPr>
              <w:widowControl/>
              <w:autoSpaceDE/>
              <w:autoSpaceDN/>
              <w:adjustRightInd/>
              <w:rPr>
                <w:rFonts w:eastAsia="Times New Roman"/>
                <w:b/>
                <w:bCs/>
                <w:sz w:val="18"/>
                <w:szCs w:val="18"/>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ADFF46" w14:textId="77777777" w:rsidR="002B1F6F" w:rsidRPr="002B1F6F" w:rsidRDefault="002B1F6F" w:rsidP="002B1F6F">
            <w:pPr>
              <w:widowControl/>
              <w:autoSpaceDE/>
              <w:autoSpaceDN/>
              <w:adjustRightInd/>
              <w:rPr>
                <w:rFonts w:eastAsia="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26FFD1" w14:textId="77777777" w:rsidR="002B1F6F" w:rsidRPr="002B1F6F" w:rsidRDefault="002B1F6F" w:rsidP="002B1F6F">
            <w:pPr>
              <w:widowControl/>
              <w:autoSpaceDE/>
              <w:autoSpaceDN/>
              <w:adjustRightInd/>
              <w:rPr>
                <w:rFonts w:eastAsia="Times New Roman"/>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0B12B" w14:textId="77777777" w:rsidR="002B1F6F" w:rsidRPr="002B1F6F" w:rsidRDefault="002B1F6F" w:rsidP="002B1F6F">
            <w:pPr>
              <w:widowControl/>
              <w:autoSpaceDE/>
              <w:autoSpaceDN/>
              <w:adjustRightInd/>
              <w:rPr>
                <w:rFonts w:eastAsia="Times New Roman"/>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0999F6" w14:textId="77777777" w:rsidR="002B1F6F" w:rsidRPr="002B1F6F" w:rsidRDefault="002B1F6F" w:rsidP="002B1F6F">
            <w:pPr>
              <w:widowControl/>
              <w:autoSpaceDE/>
              <w:autoSpaceDN/>
              <w:adjustRightInd/>
              <w:rPr>
                <w:rFonts w:eastAsia="Times New Roman"/>
                <w:b/>
                <w:bCs/>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7F6435F3" w14:textId="77777777" w:rsidR="002B1F6F" w:rsidRPr="002B1F6F" w:rsidRDefault="002B1F6F" w:rsidP="002B1F6F">
            <w:pPr>
              <w:widowControl/>
              <w:autoSpaceDE/>
              <w:autoSpaceDN/>
              <w:adjustRightInd/>
              <w:jc w:val="center"/>
              <w:rPr>
                <w:rFonts w:eastAsia="Times New Roman"/>
                <w:b/>
                <w:bCs/>
                <w:color w:val="000000"/>
                <w:sz w:val="18"/>
                <w:szCs w:val="18"/>
              </w:rPr>
            </w:pPr>
            <w:r w:rsidRPr="002B1F6F">
              <w:rPr>
                <w:rFonts w:eastAsia="Times New Roman"/>
                <w:b/>
                <w:bCs/>
                <w:color w:val="000000"/>
                <w:sz w:val="18"/>
                <w:szCs w:val="18"/>
              </w:rPr>
              <w:t>Q.li</w:t>
            </w:r>
          </w:p>
        </w:tc>
        <w:tc>
          <w:tcPr>
            <w:tcW w:w="1276" w:type="dxa"/>
            <w:tcBorders>
              <w:top w:val="nil"/>
              <w:left w:val="nil"/>
              <w:bottom w:val="single" w:sz="4" w:space="0" w:color="auto"/>
              <w:right w:val="single" w:sz="4" w:space="0" w:color="auto"/>
            </w:tcBorders>
            <w:shd w:val="clear" w:color="auto" w:fill="auto"/>
            <w:vAlign w:val="center"/>
            <w:hideMark/>
          </w:tcPr>
          <w:p w14:paraId="4276A556" w14:textId="19701D61" w:rsidR="002B1F6F" w:rsidRPr="00A024B4" w:rsidRDefault="002B1F6F" w:rsidP="002B1F6F">
            <w:pPr>
              <w:widowControl/>
              <w:autoSpaceDE/>
              <w:autoSpaceDN/>
              <w:adjustRightInd/>
              <w:jc w:val="center"/>
              <w:rPr>
                <w:rFonts w:eastAsia="Times New Roman"/>
                <w:b/>
                <w:bCs/>
                <w:color w:val="000000"/>
                <w:sz w:val="18"/>
                <w:szCs w:val="18"/>
              </w:rPr>
            </w:pPr>
            <w:r w:rsidRPr="00A024B4">
              <w:rPr>
                <w:rFonts w:eastAsia="Times New Roman"/>
                <w:b/>
                <w:bCs/>
                <w:color w:val="000000"/>
                <w:sz w:val="18"/>
                <w:szCs w:val="18"/>
              </w:rPr>
              <w:t xml:space="preserve">Prezzo unitario </w:t>
            </w:r>
            <w:r w:rsidRPr="00A024B4">
              <w:rPr>
                <w:rFonts w:eastAsia="Times New Roman"/>
                <w:b/>
                <w:bCs/>
                <w:sz w:val="18"/>
                <w:szCs w:val="18"/>
              </w:rPr>
              <w:t>€</w:t>
            </w:r>
          </w:p>
        </w:tc>
        <w:tc>
          <w:tcPr>
            <w:tcW w:w="1704" w:type="dxa"/>
            <w:tcBorders>
              <w:top w:val="nil"/>
              <w:left w:val="nil"/>
              <w:bottom w:val="single" w:sz="4" w:space="0" w:color="auto"/>
              <w:right w:val="single" w:sz="4" w:space="0" w:color="auto"/>
            </w:tcBorders>
            <w:shd w:val="clear" w:color="auto" w:fill="auto"/>
            <w:vAlign w:val="center"/>
            <w:hideMark/>
          </w:tcPr>
          <w:p w14:paraId="5CB1AA09" w14:textId="77777777" w:rsidR="002B1F6F" w:rsidRPr="00A024B4" w:rsidRDefault="002B1F6F" w:rsidP="002B1F6F">
            <w:pPr>
              <w:widowControl/>
              <w:autoSpaceDE/>
              <w:autoSpaceDN/>
              <w:adjustRightInd/>
              <w:jc w:val="center"/>
              <w:rPr>
                <w:rFonts w:eastAsia="Times New Roman"/>
                <w:b/>
                <w:bCs/>
                <w:color w:val="000000"/>
                <w:sz w:val="18"/>
                <w:szCs w:val="18"/>
              </w:rPr>
            </w:pPr>
            <w:r w:rsidRPr="00A024B4">
              <w:rPr>
                <w:rFonts w:eastAsia="Times New Roman"/>
                <w:b/>
                <w:bCs/>
                <w:color w:val="000000"/>
                <w:sz w:val="18"/>
                <w:szCs w:val="18"/>
              </w:rPr>
              <w:t xml:space="preserve">Valore totale </w:t>
            </w:r>
            <w:r w:rsidRPr="00A024B4">
              <w:rPr>
                <w:rFonts w:eastAsia="Times New Roman"/>
                <w:b/>
                <w:bCs/>
                <w:sz w:val="18"/>
                <w:szCs w:val="18"/>
              </w:rPr>
              <w:t>€</w:t>
            </w:r>
          </w:p>
        </w:tc>
      </w:tr>
      <w:tr w:rsidR="002B1F6F" w:rsidRPr="002B1F6F" w14:paraId="4C109441" w14:textId="77777777" w:rsidTr="008574CB">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C6644" w14:textId="00A34032" w:rsidR="002B1F6F" w:rsidRPr="008574CB" w:rsidRDefault="002B1F6F" w:rsidP="008574CB">
            <w:pPr>
              <w:widowControl/>
              <w:autoSpaceDE/>
              <w:autoSpaceDN/>
              <w:adjustRightInd/>
              <w:contextualSpacing/>
              <w:jc w:val="right"/>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3ADC1F10" w14:textId="39DE0A8B" w:rsidR="002B1F6F" w:rsidRPr="008574CB" w:rsidRDefault="002B1F6F" w:rsidP="008574CB">
            <w:pPr>
              <w:widowControl/>
              <w:autoSpaceDE/>
              <w:autoSpaceDN/>
              <w:adjustRightInd/>
              <w:contextualSpacing/>
              <w:rPr>
                <w:rFonts w:eastAsia="Times New Roman"/>
                <w:color w:val="000000"/>
              </w:rPr>
            </w:pPr>
          </w:p>
        </w:tc>
        <w:tc>
          <w:tcPr>
            <w:tcW w:w="1417" w:type="dxa"/>
            <w:tcBorders>
              <w:top w:val="nil"/>
              <w:left w:val="nil"/>
              <w:bottom w:val="single" w:sz="4" w:space="0" w:color="auto"/>
              <w:right w:val="single" w:sz="4" w:space="0" w:color="auto"/>
            </w:tcBorders>
            <w:shd w:val="clear" w:color="auto" w:fill="auto"/>
            <w:noWrap/>
            <w:vAlign w:val="center"/>
            <w:hideMark/>
          </w:tcPr>
          <w:p w14:paraId="29A072EB" w14:textId="35BE82CE" w:rsidR="002B1F6F" w:rsidRPr="008574CB" w:rsidRDefault="002B1F6F"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0B656D80" w14:textId="68ACF422" w:rsidR="002B1F6F" w:rsidRPr="008574CB" w:rsidRDefault="002B1F6F" w:rsidP="008574CB">
            <w:pPr>
              <w:widowControl/>
              <w:autoSpaceDE/>
              <w:autoSpaceDN/>
              <w:adjustRightInd/>
              <w:contextualSpacing/>
              <w:rPr>
                <w:rFonts w:eastAsia="Times New Roman"/>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14:paraId="4D268FF5" w14:textId="4E1EB609"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5B6D7648" w14:textId="0B3A5083" w:rsidR="002B1F6F" w:rsidRPr="008574CB" w:rsidRDefault="002B1F6F"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115F7E8D" w14:textId="572F71E1" w:rsidR="002B1F6F" w:rsidRPr="008574CB" w:rsidRDefault="002B1F6F"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1786AB43" w14:textId="523098BB" w:rsidR="002B1F6F" w:rsidRPr="008574CB" w:rsidRDefault="002B1F6F" w:rsidP="008574CB">
            <w:pPr>
              <w:widowControl/>
              <w:autoSpaceDE/>
              <w:autoSpaceDN/>
              <w:adjustRightInd/>
              <w:contextualSpacing/>
              <w:rPr>
                <w:rFonts w:eastAsia="Times New Roman"/>
                <w:color w:val="000000"/>
              </w:rPr>
            </w:pPr>
          </w:p>
        </w:tc>
        <w:tc>
          <w:tcPr>
            <w:tcW w:w="1704" w:type="dxa"/>
            <w:tcBorders>
              <w:top w:val="nil"/>
              <w:left w:val="nil"/>
              <w:bottom w:val="single" w:sz="4" w:space="0" w:color="auto"/>
              <w:right w:val="single" w:sz="4" w:space="0" w:color="auto"/>
            </w:tcBorders>
            <w:shd w:val="clear" w:color="auto" w:fill="auto"/>
            <w:noWrap/>
            <w:vAlign w:val="center"/>
            <w:hideMark/>
          </w:tcPr>
          <w:p w14:paraId="2464DA1F" w14:textId="2D602F87" w:rsidR="002B1F6F" w:rsidRPr="008574CB" w:rsidRDefault="002B1F6F" w:rsidP="008574CB">
            <w:pPr>
              <w:widowControl/>
              <w:autoSpaceDE/>
              <w:autoSpaceDN/>
              <w:adjustRightInd/>
              <w:contextualSpacing/>
              <w:rPr>
                <w:rFonts w:eastAsia="Times New Roman"/>
                <w:color w:val="000000"/>
              </w:rPr>
            </w:pPr>
          </w:p>
        </w:tc>
      </w:tr>
      <w:tr w:rsidR="002B1F6F" w:rsidRPr="002B1F6F" w14:paraId="30CEC136" w14:textId="77777777" w:rsidTr="008574CB">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1455E9" w14:textId="5E0C0F9B" w:rsidR="002B1F6F" w:rsidRPr="008574CB" w:rsidRDefault="002B1F6F" w:rsidP="008574CB">
            <w:pPr>
              <w:widowControl/>
              <w:autoSpaceDE/>
              <w:autoSpaceDN/>
              <w:adjustRightInd/>
              <w:contextualSpacing/>
              <w:jc w:val="right"/>
              <w:rPr>
                <w:rFonts w:eastAsia="Times New Roman"/>
                <w:color w:val="000000"/>
              </w:rPr>
            </w:pPr>
          </w:p>
        </w:tc>
        <w:tc>
          <w:tcPr>
            <w:tcW w:w="1276" w:type="dxa"/>
            <w:tcBorders>
              <w:top w:val="nil"/>
              <w:left w:val="nil"/>
              <w:bottom w:val="single" w:sz="4" w:space="0" w:color="auto"/>
              <w:right w:val="single" w:sz="4" w:space="0" w:color="auto"/>
            </w:tcBorders>
            <w:shd w:val="clear" w:color="000000" w:fill="FFFFFF"/>
            <w:noWrap/>
            <w:vAlign w:val="center"/>
            <w:hideMark/>
          </w:tcPr>
          <w:p w14:paraId="2E308C62" w14:textId="0FBF84AE" w:rsidR="002B1F6F" w:rsidRPr="008574CB" w:rsidRDefault="002B1F6F" w:rsidP="008574CB">
            <w:pPr>
              <w:widowControl/>
              <w:autoSpaceDE/>
              <w:autoSpaceDN/>
              <w:adjustRightInd/>
              <w:contextualSpacing/>
              <w:rPr>
                <w:rFonts w:eastAsia="Times New Roman"/>
                <w:color w:val="000000"/>
              </w:rPr>
            </w:pPr>
          </w:p>
        </w:tc>
        <w:tc>
          <w:tcPr>
            <w:tcW w:w="1417" w:type="dxa"/>
            <w:tcBorders>
              <w:top w:val="nil"/>
              <w:left w:val="nil"/>
              <w:bottom w:val="single" w:sz="4" w:space="0" w:color="auto"/>
              <w:right w:val="single" w:sz="4" w:space="0" w:color="auto"/>
            </w:tcBorders>
            <w:shd w:val="clear" w:color="000000" w:fill="FFFFFF"/>
            <w:noWrap/>
            <w:vAlign w:val="center"/>
            <w:hideMark/>
          </w:tcPr>
          <w:p w14:paraId="1786630C" w14:textId="4151B2BF" w:rsidR="002B1F6F" w:rsidRPr="008574CB" w:rsidRDefault="002B1F6F"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000000" w:fill="FFFFFF"/>
            <w:noWrap/>
            <w:vAlign w:val="center"/>
            <w:hideMark/>
          </w:tcPr>
          <w:p w14:paraId="199275DD" w14:textId="76431151" w:rsidR="002B1F6F" w:rsidRPr="008574CB" w:rsidRDefault="002B1F6F" w:rsidP="008574CB">
            <w:pPr>
              <w:widowControl/>
              <w:autoSpaceDE/>
              <w:autoSpaceDN/>
              <w:adjustRightInd/>
              <w:contextualSpacing/>
              <w:rPr>
                <w:rFonts w:eastAsia="Times New Roman"/>
                <w:color w:val="000000"/>
              </w:rPr>
            </w:pPr>
          </w:p>
        </w:tc>
        <w:tc>
          <w:tcPr>
            <w:tcW w:w="1559" w:type="dxa"/>
            <w:tcBorders>
              <w:top w:val="nil"/>
              <w:left w:val="nil"/>
              <w:bottom w:val="single" w:sz="4" w:space="0" w:color="auto"/>
              <w:right w:val="single" w:sz="4" w:space="0" w:color="auto"/>
            </w:tcBorders>
            <w:shd w:val="clear" w:color="auto" w:fill="auto"/>
            <w:noWrap/>
            <w:vAlign w:val="center"/>
            <w:hideMark/>
          </w:tcPr>
          <w:p w14:paraId="22C06319" w14:textId="05FC38A8"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49A67852" w14:textId="38162B9F" w:rsidR="002B1F6F" w:rsidRPr="008574CB" w:rsidRDefault="002B1F6F"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1262AB26" w14:textId="45943B24" w:rsidR="002B1F6F" w:rsidRPr="008574CB" w:rsidRDefault="002B1F6F"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6E4C7D9C" w14:textId="62ADBFC0" w:rsidR="002B1F6F" w:rsidRPr="008574CB" w:rsidRDefault="002B1F6F" w:rsidP="008574CB">
            <w:pPr>
              <w:widowControl/>
              <w:autoSpaceDE/>
              <w:autoSpaceDN/>
              <w:adjustRightInd/>
              <w:contextualSpacing/>
              <w:rPr>
                <w:rFonts w:eastAsia="Times New Roman"/>
                <w:color w:val="000000"/>
              </w:rPr>
            </w:pPr>
          </w:p>
        </w:tc>
        <w:tc>
          <w:tcPr>
            <w:tcW w:w="1704" w:type="dxa"/>
            <w:tcBorders>
              <w:top w:val="nil"/>
              <w:left w:val="nil"/>
              <w:bottom w:val="single" w:sz="4" w:space="0" w:color="auto"/>
              <w:right w:val="single" w:sz="4" w:space="0" w:color="auto"/>
            </w:tcBorders>
            <w:shd w:val="clear" w:color="auto" w:fill="auto"/>
            <w:noWrap/>
            <w:vAlign w:val="center"/>
            <w:hideMark/>
          </w:tcPr>
          <w:p w14:paraId="077BBB58" w14:textId="3EA20344" w:rsidR="002B1F6F" w:rsidRPr="008574CB" w:rsidRDefault="002B1F6F" w:rsidP="008574CB">
            <w:pPr>
              <w:widowControl/>
              <w:autoSpaceDE/>
              <w:autoSpaceDN/>
              <w:adjustRightInd/>
              <w:contextualSpacing/>
              <w:rPr>
                <w:rFonts w:eastAsia="Times New Roman"/>
                <w:color w:val="000000"/>
              </w:rPr>
            </w:pPr>
          </w:p>
        </w:tc>
      </w:tr>
      <w:tr w:rsidR="00C62E93" w:rsidRPr="002B1F6F" w14:paraId="582965D5" w14:textId="77777777" w:rsidTr="008574CB">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23CE50" w14:textId="77777777" w:rsidR="00C62E93" w:rsidRPr="008574CB" w:rsidRDefault="00C62E93" w:rsidP="008574CB">
            <w:pPr>
              <w:widowControl/>
              <w:autoSpaceDE/>
              <w:autoSpaceDN/>
              <w:adjustRightInd/>
              <w:contextualSpacing/>
              <w:jc w:val="right"/>
              <w:rPr>
                <w:rFonts w:eastAsia="Times New Roman"/>
                <w:color w:val="000000"/>
              </w:rPr>
            </w:pPr>
          </w:p>
        </w:tc>
        <w:tc>
          <w:tcPr>
            <w:tcW w:w="1276" w:type="dxa"/>
            <w:tcBorders>
              <w:top w:val="nil"/>
              <w:left w:val="nil"/>
              <w:bottom w:val="single" w:sz="4" w:space="0" w:color="auto"/>
              <w:right w:val="single" w:sz="4" w:space="0" w:color="auto"/>
            </w:tcBorders>
            <w:shd w:val="clear" w:color="000000" w:fill="FFFFFF"/>
            <w:noWrap/>
            <w:vAlign w:val="center"/>
          </w:tcPr>
          <w:p w14:paraId="53AE9AFE" w14:textId="77777777" w:rsidR="00C62E93" w:rsidRPr="008574CB" w:rsidRDefault="00C62E93" w:rsidP="008574CB">
            <w:pPr>
              <w:widowControl/>
              <w:autoSpaceDE/>
              <w:autoSpaceDN/>
              <w:adjustRightInd/>
              <w:contextualSpacing/>
              <w:rPr>
                <w:rFonts w:eastAsia="Times New Roman"/>
                <w:color w:val="000000"/>
              </w:rPr>
            </w:pPr>
          </w:p>
        </w:tc>
        <w:tc>
          <w:tcPr>
            <w:tcW w:w="1417" w:type="dxa"/>
            <w:tcBorders>
              <w:top w:val="nil"/>
              <w:left w:val="nil"/>
              <w:bottom w:val="single" w:sz="4" w:space="0" w:color="auto"/>
              <w:right w:val="single" w:sz="4" w:space="0" w:color="auto"/>
            </w:tcBorders>
            <w:shd w:val="clear" w:color="000000" w:fill="FFFFFF"/>
            <w:noWrap/>
            <w:vAlign w:val="center"/>
          </w:tcPr>
          <w:p w14:paraId="6C7CEA7F" w14:textId="77777777" w:rsidR="00C62E93" w:rsidRPr="008574CB" w:rsidRDefault="00C62E93"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000000" w:fill="FFFFFF"/>
            <w:noWrap/>
            <w:vAlign w:val="center"/>
          </w:tcPr>
          <w:p w14:paraId="0F3CFD61" w14:textId="77777777" w:rsidR="00C62E93" w:rsidRPr="008574CB" w:rsidRDefault="00C62E93" w:rsidP="008574CB">
            <w:pPr>
              <w:widowControl/>
              <w:autoSpaceDE/>
              <w:autoSpaceDN/>
              <w:adjustRightInd/>
              <w:contextualSpacing/>
              <w:rPr>
                <w:rFonts w:eastAsia="Times New Roman"/>
                <w:color w:val="000000"/>
              </w:rPr>
            </w:pPr>
          </w:p>
        </w:tc>
        <w:tc>
          <w:tcPr>
            <w:tcW w:w="1559" w:type="dxa"/>
            <w:tcBorders>
              <w:top w:val="nil"/>
              <w:left w:val="nil"/>
              <w:bottom w:val="single" w:sz="4" w:space="0" w:color="auto"/>
              <w:right w:val="single" w:sz="4" w:space="0" w:color="auto"/>
            </w:tcBorders>
            <w:shd w:val="clear" w:color="auto" w:fill="auto"/>
            <w:noWrap/>
            <w:vAlign w:val="center"/>
          </w:tcPr>
          <w:p w14:paraId="31D133CD" w14:textId="77777777" w:rsidR="00C62E93" w:rsidRPr="008574CB" w:rsidRDefault="00C62E93" w:rsidP="008574CB">
            <w:pPr>
              <w:widowControl/>
              <w:autoSpaceDE/>
              <w:autoSpaceDN/>
              <w:adjustRightInd/>
              <w:contextualSpacing/>
              <w:rPr>
                <w:rFonts w:eastAsia="Times New Roman"/>
                <w:color w:val="000000"/>
              </w:rPr>
            </w:pPr>
          </w:p>
        </w:tc>
        <w:tc>
          <w:tcPr>
            <w:tcW w:w="1559" w:type="dxa"/>
            <w:tcBorders>
              <w:top w:val="single" w:sz="4" w:space="0" w:color="auto"/>
              <w:left w:val="nil"/>
              <w:bottom w:val="single" w:sz="4" w:space="0" w:color="auto"/>
              <w:right w:val="single" w:sz="4" w:space="0" w:color="000000"/>
            </w:tcBorders>
            <w:shd w:val="clear" w:color="auto" w:fill="auto"/>
            <w:noWrap/>
            <w:vAlign w:val="center"/>
          </w:tcPr>
          <w:p w14:paraId="41BD16D7" w14:textId="77777777" w:rsidR="00C62E93" w:rsidRPr="008574CB" w:rsidRDefault="00C62E93"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tcPr>
          <w:p w14:paraId="0E220801" w14:textId="77777777" w:rsidR="00C62E93" w:rsidRPr="008574CB" w:rsidRDefault="00C62E93" w:rsidP="008574CB">
            <w:pPr>
              <w:widowControl/>
              <w:autoSpaceDE/>
              <w:autoSpaceDN/>
              <w:adjustRightInd/>
              <w:contextualSpacing/>
              <w:rPr>
                <w:rFonts w:eastAsia="Times New Roman"/>
                <w:color w:val="000000"/>
              </w:rPr>
            </w:pPr>
          </w:p>
        </w:tc>
        <w:tc>
          <w:tcPr>
            <w:tcW w:w="1276" w:type="dxa"/>
            <w:tcBorders>
              <w:top w:val="nil"/>
              <w:left w:val="nil"/>
              <w:bottom w:val="single" w:sz="4" w:space="0" w:color="auto"/>
              <w:right w:val="single" w:sz="4" w:space="0" w:color="auto"/>
            </w:tcBorders>
            <w:shd w:val="clear" w:color="auto" w:fill="auto"/>
            <w:noWrap/>
            <w:vAlign w:val="center"/>
          </w:tcPr>
          <w:p w14:paraId="4A99D64B" w14:textId="77777777" w:rsidR="00C62E93" w:rsidRPr="008574CB" w:rsidRDefault="00C62E93" w:rsidP="008574CB">
            <w:pPr>
              <w:widowControl/>
              <w:autoSpaceDE/>
              <w:autoSpaceDN/>
              <w:adjustRightInd/>
              <w:contextualSpacing/>
              <w:rPr>
                <w:rFonts w:eastAsia="Times New Roman"/>
                <w:color w:val="000000"/>
              </w:rPr>
            </w:pPr>
          </w:p>
        </w:tc>
        <w:tc>
          <w:tcPr>
            <w:tcW w:w="1704" w:type="dxa"/>
            <w:tcBorders>
              <w:top w:val="nil"/>
              <w:left w:val="nil"/>
              <w:bottom w:val="single" w:sz="4" w:space="0" w:color="auto"/>
              <w:right w:val="single" w:sz="4" w:space="0" w:color="auto"/>
            </w:tcBorders>
            <w:shd w:val="clear" w:color="auto" w:fill="auto"/>
            <w:noWrap/>
            <w:vAlign w:val="center"/>
          </w:tcPr>
          <w:p w14:paraId="0ABEE37A" w14:textId="77777777" w:rsidR="00C62E93" w:rsidRPr="008574CB" w:rsidRDefault="00C62E93" w:rsidP="008574CB">
            <w:pPr>
              <w:widowControl/>
              <w:autoSpaceDE/>
              <w:autoSpaceDN/>
              <w:adjustRightInd/>
              <w:contextualSpacing/>
              <w:rPr>
                <w:rFonts w:eastAsia="Times New Roman"/>
                <w:color w:val="000000"/>
              </w:rPr>
            </w:pPr>
          </w:p>
        </w:tc>
      </w:tr>
      <w:tr w:rsidR="002B1F6F" w:rsidRPr="002B1F6F" w14:paraId="7F1F45E8" w14:textId="77777777" w:rsidTr="008574CB">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0DFC6" w14:textId="5CC890C6" w:rsidR="002B1F6F" w:rsidRPr="008574CB" w:rsidRDefault="002B1F6F" w:rsidP="008574CB">
            <w:pPr>
              <w:widowControl/>
              <w:autoSpaceDE/>
              <w:autoSpaceDN/>
              <w:adjustRightInd/>
              <w:contextualSpacing/>
              <w:jc w:val="right"/>
              <w:rPr>
                <w:rFonts w:eastAsia="Times New Roman"/>
                <w:color w:val="000000"/>
              </w:rPr>
            </w:pP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3A956900" w14:textId="1566D3E6" w:rsidR="002B1F6F" w:rsidRPr="008574CB" w:rsidRDefault="002B1F6F" w:rsidP="008574CB">
            <w:pPr>
              <w:widowControl/>
              <w:autoSpaceDE/>
              <w:autoSpaceDN/>
              <w:adjustRightInd/>
              <w:contextualSpacing/>
              <w:rPr>
                <w:rFonts w:eastAsia="Times New Roman"/>
                <w:color w:val="000000"/>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9F613" w14:textId="24DBDB79"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1FEE8" w14:textId="217F7E49"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CF979" w14:textId="331C7B61"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8614" w14:textId="66B60F4E"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6F0D" w14:textId="7175FFB8"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831FF" w14:textId="56E0349F" w:rsidR="002B1F6F" w:rsidRPr="008574CB" w:rsidRDefault="002B1F6F" w:rsidP="008574CB">
            <w:pPr>
              <w:widowControl/>
              <w:autoSpaceDE/>
              <w:autoSpaceDN/>
              <w:adjustRightInd/>
              <w:contextualSpacing/>
              <w:rPr>
                <w:rFonts w:eastAsia="Times New Roman"/>
                <w:color w:val="000000"/>
              </w:rPr>
            </w:pP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2C93E" w14:textId="724F9E7C" w:rsidR="002B1F6F" w:rsidRPr="008574CB" w:rsidRDefault="002B1F6F" w:rsidP="008574CB">
            <w:pPr>
              <w:widowControl/>
              <w:autoSpaceDE/>
              <w:autoSpaceDN/>
              <w:adjustRightInd/>
              <w:contextualSpacing/>
              <w:rPr>
                <w:rFonts w:eastAsia="Times New Roman"/>
                <w:color w:val="000000"/>
              </w:rPr>
            </w:pPr>
          </w:p>
        </w:tc>
      </w:tr>
      <w:tr w:rsidR="002B1F6F" w:rsidRPr="002B1F6F" w14:paraId="47FB8E27" w14:textId="77777777" w:rsidTr="008574CB">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D92335" w14:textId="77777777" w:rsidR="002B1F6F" w:rsidRPr="008574CB" w:rsidRDefault="002B1F6F" w:rsidP="008574CB">
            <w:pPr>
              <w:widowControl/>
              <w:autoSpaceDE/>
              <w:autoSpaceDN/>
              <w:adjustRightInd/>
              <w:contextualSpacing/>
              <w:jc w:val="right"/>
              <w:rPr>
                <w:rFonts w:eastAsia="Times New Roman"/>
                <w:color w:val="000000"/>
              </w:rPr>
            </w:pP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72867F1" w14:textId="77777777" w:rsidR="002B1F6F" w:rsidRPr="008574CB" w:rsidRDefault="002B1F6F" w:rsidP="008574CB">
            <w:pPr>
              <w:widowControl/>
              <w:autoSpaceDE/>
              <w:autoSpaceDN/>
              <w:adjustRightInd/>
              <w:contextualSpacing/>
              <w:rPr>
                <w:rFonts w:eastAsia="Times New Roman"/>
                <w:color w:val="000000"/>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87186" w14:textId="77777777"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80DE0" w14:textId="77777777"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92F4E" w14:textId="77777777"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89084" w14:textId="77777777"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CCEE0" w14:textId="77777777"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946AE" w14:textId="77777777" w:rsidR="002B1F6F" w:rsidRPr="008574CB" w:rsidRDefault="002B1F6F" w:rsidP="008574CB">
            <w:pPr>
              <w:widowControl/>
              <w:autoSpaceDE/>
              <w:autoSpaceDN/>
              <w:adjustRightInd/>
              <w:contextualSpacing/>
              <w:rPr>
                <w:rFonts w:eastAsia="Times New Roman"/>
                <w:color w:val="000000"/>
              </w:rPr>
            </w:pP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98336" w14:textId="77777777" w:rsidR="002B1F6F" w:rsidRPr="008574CB" w:rsidRDefault="002B1F6F" w:rsidP="008574CB">
            <w:pPr>
              <w:widowControl/>
              <w:autoSpaceDE/>
              <w:autoSpaceDN/>
              <w:adjustRightInd/>
              <w:contextualSpacing/>
              <w:rPr>
                <w:rFonts w:eastAsia="Times New Roman"/>
                <w:color w:val="000000"/>
              </w:rPr>
            </w:pPr>
          </w:p>
        </w:tc>
      </w:tr>
      <w:tr w:rsidR="002B1F6F" w:rsidRPr="002B1F6F" w14:paraId="710BBE4A" w14:textId="77777777" w:rsidTr="008574CB">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89385A" w14:textId="77777777" w:rsidR="002B1F6F" w:rsidRPr="008574CB" w:rsidRDefault="002B1F6F" w:rsidP="008574CB">
            <w:pPr>
              <w:widowControl/>
              <w:autoSpaceDE/>
              <w:autoSpaceDN/>
              <w:adjustRightInd/>
              <w:contextualSpacing/>
              <w:jc w:val="right"/>
              <w:rPr>
                <w:rFonts w:eastAsia="Times New Roman"/>
                <w:color w:val="000000"/>
              </w:rPr>
            </w:pP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6343816D" w14:textId="77777777" w:rsidR="002B1F6F" w:rsidRPr="008574CB" w:rsidRDefault="002B1F6F" w:rsidP="008574CB">
            <w:pPr>
              <w:widowControl/>
              <w:autoSpaceDE/>
              <w:autoSpaceDN/>
              <w:adjustRightInd/>
              <w:contextualSpacing/>
              <w:rPr>
                <w:rFonts w:eastAsia="Times New Roman"/>
                <w:color w:val="000000"/>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C91D4C" w14:textId="77777777"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5B943" w14:textId="77777777"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11236" w14:textId="77777777" w:rsidR="002B1F6F" w:rsidRPr="008574CB" w:rsidRDefault="002B1F6F" w:rsidP="008574CB">
            <w:pPr>
              <w:widowControl/>
              <w:autoSpaceDE/>
              <w:autoSpaceDN/>
              <w:adjustRightInd/>
              <w:contextualSpacing/>
              <w:rPr>
                <w:rFonts w:eastAsia="Times New Roman"/>
                <w:color w:val="00000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47769" w14:textId="77777777"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5D029" w14:textId="77777777" w:rsidR="002B1F6F" w:rsidRPr="008574CB" w:rsidRDefault="002B1F6F" w:rsidP="008574CB">
            <w:pPr>
              <w:widowControl/>
              <w:autoSpaceDE/>
              <w:autoSpaceDN/>
              <w:adjustRightInd/>
              <w:contextualSpacing/>
              <w:rPr>
                <w:rFonts w:eastAsia="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86A4" w14:textId="77777777" w:rsidR="002B1F6F" w:rsidRPr="008574CB" w:rsidRDefault="002B1F6F" w:rsidP="008574CB">
            <w:pPr>
              <w:widowControl/>
              <w:autoSpaceDE/>
              <w:autoSpaceDN/>
              <w:adjustRightInd/>
              <w:contextualSpacing/>
              <w:rPr>
                <w:rFonts w:eastAsia="Times New Roman"/>
                <w:color w:val="000000"/>
              </w:rPr>
            </w:pP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D21F0" w14:textId="77777777" w:rsidR="002B1F6F" w:rsidRPr="008574CB" w:rsidRDefault="002B1F6F" w:rsidP="008574CB">
            <w:pPr>
              <w:widowControl/>
              <w:autoSpaceDE/>
              <w:autoSpaceDN/>
              <w:adjustRightInd/>
              <w:contextualSpacing/>
              <w:rPr>
                <w:rFonts w:eastAsia="Times New Roman"/>
                <w:color w:val="000000"/>
              </w:rPr>
            </w:pPr>
          </w:p>
        </w:tc>
      </w:tr>
      <w:tr w:rsidR="002B1F6F" w:rsidRPr="002B1F6F" w14:paraId="58247CEB" w14:textId="77777777" w:rsidTr="002B1F6F">
        <w:trPr>
          <w:trHeight w:val="283"/>
        </w:trPr>
        <w:tc>
          <w:tcPr>
            <w:tcW w:w="13320" w:type="dxa"/>
            <w:gridSpan w:val="8"/>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A9374BD" w14:textId="37BF8A8B" w:rsidR="002B1F6F" w:rsidRPr="002B1F6F" w:rsidRDefault="002B1F6F" w:rsidP="002B1F6F">
            <w:pPr>
              <w:widowControl/>
              <w:autoSpaceDE/>
              <w:autoSpaceDN/>
              <w:adjustRightInd/>
              <w:jc w:val="right"/>
              <w:rPr>
                <w:rFonts w:eastAsia="Times New Roman"/>
                <w:b/>
                <w:bCs/>
                <w:color w:val="000000"/>
                <w:sz w:val="18"/>
                <w:szCs w:val="18"/>
              </w:rPr>
            </w:pPr>
            <w:r w:rsidRPr="002B1F6F">
              <w:rPr>
                <w:rFonts w:eastAsia="Times New Roman"/>
                <w:b/>
                <w:bCs/>
                <w:color w:val="000000"/>
                <w:sz w:val="18"/>
                <w:szCs w:val="18"/>
              </w:rPr>
              <w:t xml:space="preserve">Totale </w:t>
            </w:r>
          </w:p>
        </w:tc>
        <w:tc>
          <w:tcPr>
            <w:tcW w:w="1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5F23693" w14:textId="77777777" w:rsidR="002B1F6F" w:rsidRPr="002B1F6F" w:rsidRDefault="002B1F6F" w:rsidP="002B1F6F">
            <w:pPr>
              <w:widowControl/>
              <w:autoSpaceDE/>
              <w:autoSpaceDN/>
              <w:adjustRightInd/>
              <w:jc w:val="right"/>
              <w:rPr>
                <w:rFonts w:eastAsia="Times New Roman"/>
                <w:b/>
                <w:bCs/>
                <w:color w:val="000000"/>
                <w:sz w:val="18"/>
                <w:szCs w:val="18"/>
              </w:rPr>
            </w:pPr>
          </w:p>
        </w:tc>
      </w:tr>
    </w:tbl>
    <w:p w14:paraId="316936A5" w14:textId="77777777" w:rsidR="002B1F6F" w:rsidRDefault="002B1F6F" w:rsidP="0038576B">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3756"/>
        <w:gridCol w:w="3757"/>
        <w:gridCol w:w="3827"/>
        <w:gridCol w:w="3686"/>
      </w:tblGrid>
      <w:tr w:rsidR="002B1F6F" w14:paraId="404B031B" w14:textId="77777777" w:rsidTr="00C62E93">
        <w:trPr>
          <w:trHeight w:val="283"/>
        </w:trPr>
        <w:tc>
          <w:tcPr>
            <w:tcW w:w="15026" w:type="dxa"/>
            <w:gridSpan w:val="4"/>
            <w:shd w:val="clear" w:color="auto" w:fill="D9D9D9" w:themeFill="background1" w:themeFillShade="D9"/>
            <w:vAlign w:val="center"/>
          </w:tcPr>
          <w:p w14:paraId="3DB41309" w14:textId="3495CB58" w:rsidR="002B1F6F" w:rsidRDefault="00C62E93" w:rsidP="00024953">
            <w:r>
              <w:rPr>
                <w:rFonts w:eastAsia="Times New Roman"/>
                <w:b/>
                <w:bCs/>
                <w:color w:val="000000"/>
                <w:sz w:val="20"/>
                <w:szCs w:val="20"/>
              </w:rPr>
              <w:t>4</w:t>
            </w:r>
            <w:r w:rsidR="00665E14">
              <w:rPr>
                <w:rFonts w:eastAsia="Times New Roman"/>
                <w:b/>
                <w:bCs/>
                <w:color w:val="000000"/>
                <w:sz w:val="20"/>
                <w:szCs w:val="20"/>
              </w:rPr>
              <w:t>.1</w:t>
            </w:r>
            <w:r w:rsidR="002B1F6F">
              <w:rPr>
                <w:rFonts w:eastAsia="Times New Roman"/>
                <w:b/>
                <w:bCs/>
                <w:color w:val="000000"/>
                <w:sz w:val="20"/>
                <w:szCs w:val="20"/>
              </w:rPr>
              <w:t xml:space="preserve">.6 </w:t>
            </w:r>
            <w:r w:rsidR="00041CAA">
              <w:rPr>
                <w:rFonts w:eastAsia="Times New Roman"/>
                <w:b/>
                <w:bCs/>
                <w:color w:val="000000"/>
                <w:sz w:val="20"/>
                <w:szCs w:val="20"/>
              </w:rPr>
              <w:t>P</w:t>
            </w:r>
            <w:r w:rsidR="002B1F6F" w:rsidRPr="002B1F6F">
              <w:rPr>
                <w:rFonts w:eastAsia="Times New Roman"/>
                <w:b/>
                <w:bCs/>
                <w:color w:val="000000"/>
                <w:sz w:val="20"/>
                <w:szCs w:val="20"/>
              </w:rPr>
              <w:t>rodotti trasformati ottenuti in azienda</w:t>
            </w:r>
          </w:p>
        </w:tc>
      </w:tr>
      <w:tr w:rsidR="002B1F6F" w:rsidRPr="001E766A" w14:paraId="127574A7" w14:textId="77777777" w:rsidTr="00024953">
        <w:trPr>
          <w:trHeight w:val="283"/>
        </w:trPr>
        <w:tc>
          <w:tcPr>
            <w:tcW w:w="3756" w:type="dxa"/>
            <w:vAlign w:val="center"/>
          </w:tcPr>
          <w:p w14:paraId="18C2FD8D" w14:textId="6E55A7B0" w:rsidR="002B1F6F" w:rsidRPr="001E766A" w:rsidRDefault="002B1F6F" w:rsidP="00024953">
            <w:pPr>
              <w:jc w:val="center"/>
              <w:rPr>
                <w:b/>
                <w:bCs/>
                <w:sz w:val="18"/>
                <w:szCs w:val="18"/>
              </w:rPr>
            </w:pPr>
            <w:r>
              <w:rPr>
                <w:b/>
                <w:bCs/>
                <w:sz w:val="18"/>
                <w:szCs w:val="18"/>
              </w:rPr>
              <w:t>Prodotto</w:t>
            </w:r>
          </w:p>
        </w:tc>
        <w:tc>
          <w:tcPr>
            <w:tcW w:w="3757" w:type="dxa"/>
            <w:vAlign w:val="center"/>
          </w:tcPr>
          <w:p w14:paraId="0B85BC6E" w14:textId="0876DE72" w:rsidR="002B1F6F" w:rsidRPr="001E766A" w:rsidRDefault="002B1F6F" w:rsidP="00024953">
            <w:pPr>
              <w:jc w:val="center"/>
              <w:rPr>
                <w:b/>
                <w:bCs/>
                <w:sz w:val="18"/>
                <w:szCs w:val="18"/>
              </w:rPr>
            </w:pPr>
            <w:r>
              <w:rPr>
                <w:b/>
                <w:bCs/>
                <w:sz w:val="18"/>
                <w:szCs w:val="18"/>
              </w:rPr>
              <w:t>Quantità in Q.li</w:t>
            </w:r>
          </w:p>
        </w:tc>
        <w:tc>
          <w:tcPr>
            <w:tcW w:w="3827" w:type="dxa"/>
            <w:vAlign w:val="center"/>
          </w:tcPr>
          <w:p w14:paraId="249A6FE6" w14:textId="44BEBBF6" w:rsidR="002B1F6F" w:rsidRPr="001E766A" w:rsidRDefault="002B1F6F" w:rsidP="00024953">
            <w:pPr>
              <w:jc w:val="center"/>
              <w:rPr>
                <w:b/>
                <w:bCs/>
                <w:sz w:val="18"/>
                <w:szCs w:val="18"/>
              </w:rPr>
            </w:pPr>
            <w:r w:rsidRPr="002B1F6F">
              <w:rPr>
                <w:rFonts w:eastAsia="Times New Roman"/>
                <w:b/>
                <w:bCs/>
                <w:color w:val="000000"/>
                <w:sz w:val="18"/>
                <w:szCs w:val="18"/>
              </w:rPr>
              <w:t xml:space="preserve">Prezzo unitario </w:t>
            </w:r>
            <w:r w:rsidRPr="00A024B4">
              <w:rPr>
                <w:rFonts w:eastAsia="Times New Roman"/>
                <w:b/>
                <w:bCs/>
                <w:sz w:val="18"/>
                <w:szCs w:val="18"/>
              </w:rPr>
              <w:t>€/Q.l</w:t>
            </w:r>
            <w:r w:rsidR="00C62E93">
              <w:rPr>
                <w:rFonts w:eastAsia="Times New Roman"/>
                <w:b/>
                <w:bCs/>
                <w:sz w:val="18"/>
                <w:szCs w:val="18"/>
              </w:rPr>
              <w:t>i</w:t>
            </w:r>
          </w:p>
        </w:tc>
        <w:tc>
          <w:tcPr>
            <w:tcW w:w="3686" w:type="dxa"/>
            <w:vAlign w:val="center"/>
          </w:tcPr>
          <w:p w14:paraId="53C39D46" w14:textId="6F047A9D" w:rsidR="002B1F6F" w:rsidRPr="001E766A" w:rsidRDefault="002B1F6F" w:rsidP="00024953">
            <w:pPr>
              <w:jc w:val="center"/>
              <w:rPr>
                <w:b/>
                <w:bCs/>
                <w:sz w:val="18"/>
                <w:szCs w:val="18"/>
              </w:rPr>
            </w:pPr>
            <w:r>
              <w:rPr>
                <w:b/>
                <w:bCs/>
                <w:sz w:val="18"/>
                <w:szCs w:val="18"/>
              </w:rPr>
              <w:t>Importo in €</w:t>
            </w:r>
          </w:p>
        </w:tc>
      </w:tr>
      <w:tr w:rsidR="002B1F6F" w14:paraId="0745D784" w14:textId="77777777" w:rsidTr="00024953">
        <w:trPr>
          <w:trHeight w:val="283"/>
        </w:trPr>
        <w:tc>
          <w:tcPr>
            <w:tcW w:w="3756" w:type="dxa"/>
          </w:tcPr>
          <w:p w14:paraId="3F08E590" w14:textId="77777777" w:rsidR="002B1F6F" w:rsidRDefault="002B1F6F" w:rsidP="00024953"/>
        </w:tc>
        <w:tc>
          <w:tcPr>
            <w:tcW w:w="3757" w:type="dxa"/>
          </w:tcPr>
          <w:p w14:paraId="535B964F" w14:textId="77777777" w:rsidR="002B1F6F" w:rsidRDefault="002B1F6F" w:rsidP="00024953"/>
        </w:tc>
        <w:tc>
          <w:tcPr>
            <w:tcW w:w="3827" w:type="dxa"/>
          </w:tcPr>
          <w:p w14:paraId="7BA23C19" w14:textId="77777777" w:rsidR="002B1F6F" w:rsidRDefault="002B1F6F" w:rsidP="00024953"/>
        </w:tc>
        <w:tc>
          <w:tcPr>
            <w:tcW w:w="3686" w:type="dxa"/>
          </w:tcPr>
          <w:p w14:paraId="19E87E66" w14:textId="77777777" w:rsidR="002B1F6F" w:rsidRDefault="002B1F6F" w:rsidP="00024953"/>
        </w:tc>
      </w:tr>
      <w:tr w:rsidR="002B1F6F" w14:paraId="44161AB7" w14:textId="77777777" w:rsidTr="00024953">
        <w:trPr>
          <w:trHeight w:val="283"/>
        </w:trPr>
        <w:tc>
          <w:tcPr>
            <w:tcW w:w="3756" w:type="dxa"/>
          </w:tcPr>
          <w:p w14:paraId="1D6988DF" w14:textId="77777777" w:rsidR="002B1F6F" w:rsidRDefault="002B1F6F" w:rsidP="00024953"/>
        </w:tc>
        <w:tc>
          <w:tcPr>
            <w:tcW w:w="3757" w:type="dxa"/>
          </w:tcPr>
          <w:p w14:paraId="74B4830A" w14:textId="77777777" w:rsidR="002B1F6F" w:rsidRDefault="002B1F6F" w:rsidP="00024953"/>
        </w:tc>
        <w:tc>
          <w:tcPr>
            <w:tcW w:w="3827" w:type="dxa"/>
          </w:tcPr>
          <w:p w14:paraId="4C140108" w14:textId="77777777" w:rsidR="002B1F6F" w:rsidRDefault="002B1F6F" w:rsidP="00024953"/>
        </w:tc>
        <w:tc>
          <w:tcPr>
            <w:tcW w:w="3686" w:type="dxa"/>
          </w:tcPr>
          <w:p w14:paraId="3678670C" w14:textId="77777777" w:rsidR="002B1F6F" w:rsidRDefault="002B1F6F" w:rsidP="00024953"/>
        </w:tc>
      </w:tr>
      <w:tr w:rsidR="002B1F6F" w14:paraId="28D08657" w14:textId="77777777" w:rsidTr="00024953">
        <w:trPr>
          <w:trHeight w:val="283"/>
        </w:trPr>
        <w:tc>
          <w:tcPr>
            <w:tcW w:w="3756" w:type="dxa"/>
          </w:tcPr>
          <w:p w14:paraId="1F0BB2C7" w14:textId="77777777" w:rsidR="002B1F6F" w:rsidRDefault="002B1F6F" w:rsidP="00024953"/>
        </w:tc>
        <w:tc>
          <w:tcPr>
            <w:tcW w:w="3757" w:type="dxa"/>
          </w:tcPr>
          <w:p w14:paraId="1ED63D09" w14:textId="77777777" w:rsidR="002B1F6F" w:rsidRDefault="002B1F6F" w:rsidP="00024953"/>
        </w:tc>
        <w:tc>
          <w:tcPr>
            <w:tcW w:w="3827" w:type="dxa"/>
          </w:tcPr>
          <w:p w14:paraId="1BF0335A" w14:textId="77777777" w:rsidR="002B1F6F" w:rsidRDefault="002B1F6F" w:rsidP="00024953"/>
        </w:tc>
        <w:tc>
          <w:tcPr>
            <w:tcW w:w="3686" w:type="dxa"/>
          </w:tcPr>
          <w:p w14:paraId="68EEB632" w14:textId="77777777" w:rsidR="002B1F6F" w:rsidRDefault="002B1F6F" w:rsidP="00024953"/>
        </w:tc>
      </w:tr>
      <w:tr w:rsidR="002B1F6F" w14:paraId="59C4E989" w14:textId="77777777" w:rsidTr="00024953">
        <w:trPr>
          <w:trHeight w:val="283"/>
        </w:trPr>
        <w:tc>
          <w:tcPr>
            <w:tcW w:w="3756" w:type="dxa"/>
          </w:tcPr>
          <w:p w14:paraId="62BE79D7" w14:textId="77777777" w:rsidR="002B1F6F" w:rsidRDefault="002B1F6F" w:rsidP="00024953"/>
        </w:tc>
        <w:tc>
          <w:tcPr>
            <w:tcW w:w="3757" w:type="dxa"/>
          </w:tcPr>
          <w:p w14:paraId="40551CD3" w14:textId="77777777" w:rsidR="002B1F6F" w:rsidRDefault="002B1F6F" w:rsidP="00024953"/>
        </w:tc>
        <w:tc>
          <w:tcPr>
            <w:tcW w:w="3827" w:type="dxa"/>
          </w:tcPr>
          <w:p w14:paraId="1C3F9DD3" w14:textId="77777777" w:rsidR="002B1F6F" w:rsidRDefault="002B1F6F" w:rsidP="00024953"/>
        </w:tc>
        <w:tc>
          <w:tcPr>
            <w:tcW w:w="3686" w:type="dxa"/>
          </w:tcPr>
          <w:p w14:paraId="4F9672F4" w14:textId="77777777" w:rsidR="002B1F6F" w:rsidRDefault="002B1F6F" w:rsidP="00024953"/>
        </w:tc>
      </w:tr>
      <w:tr w:rsidR="002B1F6F" w14:paraId="0005435F" w14:textId="77777777" w:rsidTr="00024953">
        <w:trPr>
          <w:trHeight w:val="283"/>
        </w:trPr>
        <w:tc>
          <w:tcPr>
            <w:tcW w:w="3756" w:type="dxa"/>
          </w:tcPr>
          <w:p w14:paraId="72400003" w14:textId="77777777" w:rsidR="002B1F6F" w:rsidRDefault="002B1F6F" w:rsidP="00024953"/>
        </w:tc>
        <w:tc>
          <w:tcPr>
            <w:tcW w:w="3757" w:type="dxa"/>
          </w:tcPr>
          <w:p w14:paraId="1C4D6BBA" w14:textId="77777777" w:rsidR="002B1F6F" w:rsidRDefault="002B1F6F" w:rsidP="00024953"/>
        </w:tc>
        <w:tc>
          <w:tcPr>
            <w:tcW w:w="3827" w:type="dxa"/>
          </w:tcPr>
          <w:p w14:paraId="612A8321" w14:textId="77777777" w:rsidR="002B1F6F" w:rsidRDefault="002B1F6F" w:rsidP="00024953"/>
        </w:tc>
        <w:tc>
          <w:tcPr>
            <w:tcW w:w="3686" w:type="dxa"/>
          </w:tcPr>
          <w:p w14:paraId="36F56A8C" w14:textId="77777777" w:rsidR="002B1F6F" w:rsidRDefault="002B1F6F" w:rsidP="00024953"/>
        </w:tc>
      </w:tr>
      <w:tr w:rsidR="002B1F6F" w14:paraId="6875C4A1" w14:textId="77777777" w:rsidTr="00024953">
        <w:trPr>
          <w:trHeight w:val="283"/>
        </w:trPr>
        <w:tc>
          <w:tcPr>
            <w:tcW w:w="3756" w:type="dxa"/>
          </w:tcPr>
          <w:p w14:paraId="64F64410" w14:textId="77777777" w:rsidR="002B1F6F" w:rsidRDefault="002B1F6F" w:rsidP="00024953"/>
        </w:tc>
        <w:tc>
          <w:tcPr>
            <w:tcW w:w="3757" w:type="dxa"/>
          </w:tcPr>
          <w:p w14:paraId="569E0EA0" w14:textId="77777777" w:rsidR="002B1F6F" w:rsidRDefault="002B1F6F" w:rsidP="00024953"/>
        </w:tc>
        <w:tc>
          <w:tcPr>
            <w:tcW w:w="3827" w:type="dxa"/>
          </w:tcPr>
          <w:p w14:paraId="08A3FEA6" w14:textId="77777777" w:rsidR="002B1F6F" w:rsidRDefault="002B1F6F" w:rsidP="00024953"/>
        </w:tc>
        <w:tc>
          <w:tcPr>
            <w:tcW w:w="3686" w:type="dxa"/>
          </w:tcPr>
          <w:p w14:paraId="166CD6B6" w14:textId="77777777" w:rsidR="002B1F6F" w:rsidRDefault="002B1F6F" w:rsidP="00024953"/>
        </w:tc>
      </w:tr>
      <w:tr w:rsidR="002B1F6F" w14:paraId="080F14DB" w14:textId="77777777" w:rsidTr="00024953">
        <w:trPr>
          <w:trHeight w:val="283"/>
        </w:trPr>
        <w:tc>
          <w:tcPr>
            <w:tcW w:w="11340" w:type="dxa"/>
            <w:gridSpan w:val="3"/>
            <w:shd w:val="clear" w:color="auto" w:fill="E7E6E6" w:themeFill="background2"/>
            <w:vAlign w:val="center"/>
          </w:tcPr>
          <w:p w14:paraId="09053D64" w14:textId="77777777" w:rsidR="002B1F6F" w:rsidRDefault="002B1F6F" w:rsidP="00024953">
            <w:pPr>
              <w:jc w:val="right"/>
            </w:pPr>
            <w:r w:rsidRPr="001E766A">
              <w:rPr>
                <w:b/>
                <w:bCs/>
                <w:sz w:val="18"/>
                <w:szCs w:val="18"/>
              </w:rPr>
              <w:t>Totale</w:t>
            </w:r>
          </w:p>
        </w:tc>
        <w:tc>
          <w:tcPr>
            <w:tcW w:w="3686" w:type="dxa"/>
            <w:shd w:val="clear" w:color="auto" w:fill="E7E6E6" w:themeFill="background2"/>
          </w:tcPr>
          <w:p w14:paraId="2910E432" w14:textId="77777777" w:rsidR="002B1F6F" w:rsidRDefault="002B1F6F" w:rsidP="00024953">
            <w:pPr>
              <w:jc w:val="right"/>
            </w:pPr>
          </w:p>
        </w:tc>
      </w:tr>
    </w:tbl>
    <w:p w14:paraId="7383589B" w14:textId="77777777" w:rsidR="002B1F6F" w:rsidRDefault="002B1F6F"/>
    <w:tbl>
      <w:tblPr>
        <w:tblStyle w:val="Grigliatabella"/>
        <w:tblW w:w="15026" w:type="dxa"/>
        <w:tblInd w:w="-5" w:type="dxa"/>
        <w:tblLook w:val="04A0" w:firstRow="1" w:lastRow="0" w:firstColumn="1" w:lastColumn="0" w:noHBand="0" w:noVBand="1"/>
      </w:tblPr>
      <w:tblGrid>
        <w:gridCol w:w="11340"/>
        <w:gridCol w:w="3686"/>
      </w:tblGrid>
      <w:tr w:rsidR="002B1F6F" w14:paraId="2CE8A15E" w14:textId="77777777" w:rsidTr="00024953">
        <w:trPr>
          <w:trHeight w:val="283"/>
        </w:trPr>
        <w:tc>
          <w:tcPr>
            <w:tcW w:w="11340" w:type="dxa"/>
            <w:shd w:val="clear" w:color="auto" w:fill="E7E6E6" w:themeFill="background2"/>
            <w:vAlign w:val="center"/>
          </w:tcPr>
          <w:p w14:paraId="0CAE3085" w14:textId="044E230E" w:rsidR="002B1F6F" w:rsidRPr="001E766A" w:rsidRDefault="00632943" w:rsidP="00024953">
            <w:pPr>
              <w:jc w:val="right"/>
              <w:rPr>
                <w:b/>
                <w:bCs/>
                <w:sz w:val="18"/>
                <w:szCs w:val="18"/>
              </w:rPr>
            </w:pPr>
            <w:r w:rsidRPr="002B1F6F">
              <w:rPr>
                <w:b/>
                <w:bCs/>
                <w:sz w:val="18"/>
                <w:szCs w:val="18"/>
              </w:rPr>
              <w:t>TOTALE P.L.V. PRODOTTI VEGETALI</w:t>
            </w:r>
          </w:p>
        </w:tc>
        <w:tc>
          <w:tcPr>
            <w:tcW w:w="3686" w:type="dxa"/>
            <w:shd w:val="clear" w:color="auto" w:fill="E7E6E6" w:themeFill="background2"/>
          </w:tcPr>
          <w:p w14:paraId="1188170A" w14:textId="77777777" w:rsidR="002B1F6F" w:rsidRDefault="002B1F6F" w:rsidP="00024953">
            <w:pPr>
              <w:jc w:val="right"/>
            </w:pPr>
          </w:p>
        </w:tc>
      </w:tr>
    </w:tbl>
    <w:p w14:paraId="58C0ECA5" w14:textId="77777777" w:rsidR="00FE4352" w:rsidRDefault="00FE4352" w:rsidP="0038576B">
      <w:pPr>
        <w:pStyle w:val="Corpotesto"/>
        <w:kinsoku w:val="0"/>
        <w:overflowPunct w:val="0"/>
        <w:spacing w:before="8"/>
        <w:jc w:val="both"/>
        <w:rPr>
          <w:sz w:val="24"/>
          <w:szCs w:val="24"/>
          <w:highlight w:val="yellow"/>
        </w:rPr>
      </w:pPr>
    </w:p>
    <w:tbl>
      <w:tblPr>
        <w:tblStyle w:val="Grigliatabella"/>
        <w:tblW w:w="15026" w:type="dxa"/>
        <w:tblInd w:w="-5" w:type="dxa"/>
        <w:tblLook w:val="04A0" w:firstRow="1" w:lastRow="0" w:firstColumn="1" w:lastColumn="0" w:noHBand="0" w:noVBand="1"/>
      </w:tblPr>
      <w:tblGrid>
        <w:gridCol w:w="2146"/>
        <w:gridCol w:w="2147"/>
        <w:gridCol w:w="2146"/>
        <w:gridCol w:w="2147"/>
        <w:gridCol w:w="2146"/>
        <w:gridCol w:w="2147"/>
        <w:gridCol w:w="2147"/>
      </w:tblGrid>
      <w:tr w:rsidR="00FE4352" w:rsidRPr="003A2DFE" w14:paraId="7E94DC24" w14:textId="77777777" w:rsidTr="00EF28F8">
        <w:trPr>
          <w:trHeight w:val="283"/>
        </w:trPr>
        <w:tc>
          <w:tcPr>
            <w:tcW w:w="15026" w:type="dxa"/>
            <w:gridSpan w:val="7"/>
            <w:shd w:val="clear" w:color="auto" w:fill="E7E6E6" w:themeFill="background2"/>
            <w:vAlign w:val="center"/>
          </w:tcPr>
          <w:p w14:paraId="7D3F405B" w14:textId="25DD0599" w:rsidR="00FE4352" w:rsidRPr="003A2DFE" w:rsidRDefault="00C62E93" w:rsidP="00BE49E3">
            <w:pPr>
              <w:rPr>
                <w:rFonts w:eastAsia="Times New Roman"/>
                <w:b/>
                <w:bCs/>
                <w:color w:val="000000"/>
                <w:sz w:val="18"/>
                <w:szCs w:val="18"/>
              </w:rPr>
            </w:pPr>
            <w:r>
              <w:rPr>
                <w:rFonts w:eastAsia="Times New Roman"/>
                <w:b/>
                <w:bCs/>
                <w:color w:val="000000"/>
                <w:sz w:val="18"/>
                <w:szCs w:val="18"/>
              </w:rPr>
              <w:lastRenderedPageBreak/>
              <w:t>4</w:t>
            </w:r>
            <w:r w:rsidR="00665E14">
              <w:rPr>
                <w:rFonts w:eastAsia="Times New Roman"/>
                <w:b/>
                <w:bCs/>
                <w:color w:val="000000"/>
                <w:sz w:val="18"/>
                <w:szCs w:val="18"/>
              </w:rPr>
              <w:t>.1</w:t>
            </w:r>
            <w:r w:rsidR="00FE4352" w:rsidRPr="00510FCD">
              <w:rPr>
                <w:rFonts w:eastAsia="Times New Roman"/>
                <w:b/>
                <w:bCs/>
                <w:color w:val="000000"/>
                <w:sz w:val="18"/>
                <w:szCs w:val="18"/>
              </w:rPr>
              <w:t>.</w:t>
            </w:r>
            <w:r w:rsidR="00FE4352">
              <w:rPr>
                <w:rFonts w:eastAsia="Times New Roman"/>
                <w:b/>
                <w:bCs/>
                <w:color w:val="000000"/>
                <w:sz w:val="18"/>
                <w:szCs w:val="18"/>
              </w:rPr>
              <w:t>7 BESTIAME (Consistenza media del bestiame allevato)</w:t>
            </w:r>
          </w:p>
        </w:tc>
      </w:tr>
      <w:tr w:rsidR="00FE4352" w:rsidRPr="003A2DFE" w14:paraId="3954B2EC" w14:textId="77777777" w:rsidTr="008574CB">
        <w:trPr>
          <w:trHeight w:val="320"/>
        </w:trPr>
        <w:tc>
          <w:tcPr>
            <w:tcW w:w="2146" w:type="dxa"/>
            <w:vMerge w:val="restart"/>
            <w:shd w:val="clear" w:color="auto" w:fill="auto"/>
            <w:vAlign w:val="center"/>
          </w:tcPr>
          <w:p w14:paraId="2FCE3F4D" w14:textId="1AFEEDAD" w:rsidR="00FE4352" w:rsidRPr="003A2DFE" w:rsidRDefault="00FE4352" w:rsidP="00BE49E3">
            <w:pPr>
              <w:jc w:val="center"/>
              <w:rPr>
                <w:b/>
                <w:bCs/>
                <w:sz w:val="18"/>
                <w:szCs w:val="18"/>
              </w:rPr>
            </w:pPr>
          </w:p>
        </w:tc>
        <w:tc>
          <w:tcPr>
            <w:tcW w:w="2147" w:type="dxa"/>
            <w:tcBorders>
              <w:bottom w:val="single" w:sz="4" w:space="0" w:color="auto"/>
            </w:tcBorders>
            <w:shd w:val="clear" w:color="auto" w:fill="auto"/>
            <w:vAlign w:val="center"/>
          </w:tcPr>
          <w:p w14:paraId="165F27F2" w14:textId="77777777" w:rsidR="00FE4352" w:rsidRPr="003A2DFE" w:rsidRDefault="00FE4352" w:rsidP="00BE49E3">
            <w:pPr>
              <w:jc w:val="center"/>
              <w:rPr>
                <w:b/>
                <w:bCs/>
                <w:sz w:val="18"/>
                <w:szCs w:val="18"/>
              </w:rPr>
            </w:pPr>
            <w:r w:rsidRPr="003A2DFE">
              <w:rPr>
                <w:b/>
                <w:bCs/>
                <w:sz w:val="18"/>
                <w:szCs w:val="18"/>
              </w:rPr>
              <w:t>Razza</w:t>
            </w:r>
          </w:p>
        </w:tc>
        <w:tc>
          <w:tcPr>
            <w:tcW w:w="2146" w:type="dxa"/>
            <w:tcBorders>
              <w:bottom w:val="single" w:sz="4" w:space="0" w:color="auto"/>
            </w:tcBorders>
            <w:shd w:val="clear" w:color="auto" w:fill="auto"/>
            <w:vAlign w:val="center"/>
          </w:tcPr>
          <w:p w14:paraId="5B8C2084" w14:textId="77777777" w:rsidR="00FE4352" w:rsidRPr="003A2DFE" w:rsidRDefault="00FE4352" w:rsidP="00BE49E3">
            <w:pPr>
              <w:jc w:val="center"/>
              <w:rPr>
                <w:b/>
                <w:bCs/>
                <w:sz w:val="18"/>
                <w:szCs w:val="18"/>
              </w:rPr>
            </w:pPr>
            <w:r w:rsidRPr="003A2DFE">
              <w:rPr>
                <w:b/>
                <w:bCs/>
                <w:sz w:val="18"/>
                <w:szCs w:val="18"/>
              </w:rPr>
              <w:t>n. capi</w:t>
            </w:r>
          </w:p>
        </w:tc>
        <w:tc>
          <w:tcPr>
            <w:tcW w:w="2147" w:type="dxa"/>
            <w:tcBorders>
              <w:bottom w:val="single" w:sz="4" w:space="0" w:color="auto"/>
            </w:tcBorders>
            <w:shd w:val="clear" w:color="auto" w:fill="auto"/>
            <w:vAlign w:val="center"/>
          </w:tcPr>
          <w:p w14:paraId="29C84B3C" w14:textId="77777777" w:rsidR="00FE4352" w:rsidRPr="003A2DFE" w:rsidRDefault="00FE4352" w:rsidP="00BE49E3">
            <w:pPr>
              <w:jc w:val="center"/>
              <w:rPr>
                <w:b/>
                <w:bCs/>
                <w:sz w:val="18"/>
                <w:szCs w:val="18"/>
              </w:rPr>
            </w:pPr>
            <w:r w:rsidRPr="003A2DFE">
              <w:rPr>
                <w:b/>
                <w:bCs/>
                <w:sz w:val="18"/>
                <w:szCs w:val="18"/>
              </w:rPr>
              <w:t>Peso unitario Q.li</w:t>
            </w:r>
          </w:p>
        </w:tc>
        <w:tc>
          <w:tcPr>
            <w:tcW w:w="2146" w:type="dxa"/>
            <w:tcBorders>
              <w:bottom w:val="single" w:sz="4" w:space="0" w:color="auto"/>
            </w:tcBorders>
            <w:shd w:val="clear" w:color="auto" w:fill="auto"/>
            <w:vAlign w:val="center"/>
          </w:tcPr>
          <w:p w14:paraId="03FB0A20" w14:textId="77777777" w:rsidR="00FE4352" w:rsidRPr="003A2DFE" w:rsidRDefault="00FE4352"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single" w:sz="4" w:space="0" w:color="auto"/>
            </w:tcBorders>
            <w:shd w:val="clear" w:color="auto" w:fill="auto"/>
            <w:vAlign w:val="center"/>
          </w:tcPr>
          <w:p w14:paraId="50C0327C" w14:textId="77777777" w:rsidR="00FE4352" w:rsidRPr="003A2DFE" w:rsidRDefault="00FE4352"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single" w:sz="4" w:space="0" w:color="auto"/>
            </w:tcBorders>
            <w:shd w:val="clear" w:color="auto" w:fill="auto"/>
            <w:vAlign w:val="center"/>
          </w:tcPr>
          <w:p w14:paraId="785D961C" w14:textId="77777777" w:rsidR="00FE4352" w:rsidRPr="003A2DFE" w:rsidRDefault="00FE4352"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FE4352" w:rsidRPr="003A2DFE" w14:paraId="6D47490A" w14:textId="77777777" w:rsidTr="008574CB">
        <w:trPr>
          <w:trHeight w:val="283"/>
        </w:trPr>
        <w:tc>
          <w:tcPr>
            <w:tcW w:w="2146" w:type="dxa"/>
            <w:vMerge/>
            <w:shd w:val="clear" w:color="auto" w:fill="auto"/>
            <w:vAlign w:val="center"/>
          </w:tcPr>
          <w:p w14:paraId="0160E03B" w14:textId="77777777" w:rsidR="00FE4352" w:rsidRPr="003A2DFE" w:rsidRDefault="00FE4352" w:rsidP="00BE49E3">
            <w:pPr>
              <w:jc w:val="center"/>
              <w:rPr>
                <w:b/>
                <w:bCs/>
                <w:sz w:val="18"/>
                <w:szCs w:val="18"/>
              </w:rPr>
            </w:pPr>
          </w:p>
        </w:tc>
        <w:tc>
          <w:tcPr>
            <w:tcW w:w="2147" w:type="dxa"/>
            <w:tcBorders>
              <w:top w:val="single" w:sz="4" w:space="0" w:color="auto"/>
            </w:tcBorders>
            <w:shd w:val="clear" w:color="auto" w:fill="auto"/>
            <w:vAlign w:val="center"/>
          </w:tcPr>
          <w:p w14:paraId="7C86D866" w14:textId="7C1B2371" w:rsidR="00FE4352" w:rsidRPr="00C62E93" w:rsidRDefault="00C62E93" w:rsidP="00BE49E3">
            <w:pPr>
              <w:jc w:val="center"/>
              <w:rPr>
                <w:b/>
                <w:bCs/>
                <w:sz w:val="18"/>
                <w:szCs w:val="18"/>
              </w:rPr>
            </w:pPr>
            <w:r>
              <w:rPr>
                <w:b/>
                <w:bCs/>
                <w:sz w:val="18"/>
                <w:szCs w:val="18"/>
              </w:rPr>
              <w:t>A</w:t>
            </w:r>
          </w:p>
        </w:tc>
        <w:tc>
          <w:tcPr>
            <w:tcW w:w="2146" w:type="dxa"/>
            <w:tcBorders>
              <w:top w:val="single" w:sz="4" w:space="0" w:color="auto"/>
            </w:tcBorders>
            <w:shd w:val="clear" w:color="auto" w:fill="auto"/>
            <w:vAlign w:val="center"/>
          </w:tcPr>
          <w:p w14:paraId="5C28BE42" w14:textId="7F1CCBC5" w:rsidR="00FE4352" w:rsidRPr="00C62E93" w:rsidRDefault="00C62E93" w:rsidP="00BE49E3">
            <w:pPr>
              <w:jc w:val="center"/>
              <w:rPr>
                <w:b/>
                <w:bCs/>
                <w:sz w:val="18"/>
                <w:szCs w:val="18"/>
              </w:rPr>
            </w:pPr>
            <w:r>
              <w:rPr>
                <w:b/>
                <w:bCs/>
                <w:sz w:val="18"/>
                <w:szCs w:val="18"/>
              </w:rPr>
              <w:t>B</w:t>
            </w:r>
          </w:p>
        </w:tc>
        <w:tc>
          <w:tcPr>
            <w:tcW w:w="2147" w:type="dxa"/>
            <w:tcBorders>
              <w:top w:val="single" w:sz="4" w:space="0" w:color="auto"/>
            </w:tcBorders>
            <w:shd w:val="clear" w:color="auto" w:fill="auto"/>
            <w:vAlign w:val="center"/>
          </w:tcPr>
          <w:p w14:paraId="2217E370" w14:textId="4B4E487C" w:rsidR="00FE4352" w:rsidRPr="00C62E93" w:rsidRDefault="00C62E93" w:rsidP="00BE49E3">
            <w:pPr>
              <w:jc w:val="center"/>
              <w:rPr>
                <w:b/>
                <w:bCs/>
                <w:sz w:val="18"/>
                <w:szCs w:val="18"/>
              </w:rPr>
            </w:pPr>
            <w:r>
              <w:rPr>
                <w:b/>
                <w:bCs/>
                <w:sz w:val="18"/>
                <w:szCs w:val="18"/>
              </w:rPr>
              <w:t>C</w:t>
            </w:r>
          </w:p>
        </w:tc>
        <w:tc>
          <w:tcPr>
            <w:tcW w:w="2146" w:type="dxa"/>
            <w:tcBorders>
              <w:top w:val="single" w:sz="4" w:space="0" w:color="auto"/>
            </w:tcBorders>
            <w:shd w:val="clear" w:color="auto" w:fill="auto"/>
            <w:vAlign w:val="center"/>
          </w:tcPr>
          <w:p w14:paraId="097D0407" w14:textId="47CBB274" w:rsidR="00FE4352" w:rsidRPr="00C62E93" w:rsidRDefault="00C62E93" w:rsidP="00BE49E3">
            <w:pPr>
              <w:jc w:val="center"/>
              <w:rPr>
                <w:b/>
                <w:bCs/>
                <w:sz w:val="18"/>
                <w:szCs w:val="18"/>
              </w:rPr>
            </w:pPr>
            <w:r>
              <w:rPr>
                <w:b/>
                <w:bCs/>
                <w:sz w:val="18"/>
                <w:szCs w:val="18"/>
              </w:rPr>
              <w:t>D</w:t>
            </w:r>
            <w:r w:rsidR="00FE4352" w:rsidRPr="00C62E93">
              <w:rPr>
                <w:b/>
                <w:bCs/>
                <w:sz w:val="18"/>
                <w:szCs w:val="18"/>
              </w:rPr>
              <w:t xml:space="preserve"> = </w:t>
            </w:r>
            <w:r>
              <w:rPr>
                <w:b/>
                <w:bCs/>
                <w:sz w:val="18"/>
                <w:szCs w:val="18"/>
              </w:rPr>
              <w:t xml:space="preserve">B </w:t>
            </w:r>
            <w:r w:rsidR="00FE4352" w:rsidRPr="00C62E93">
              <w:rPr>
                <w:b/>
                <w:bCs/>
                <w:sz w:val="18"/>
                <w:szCs w:val="18"/>
              </w:rPr>
              <w:t>x</w:t>
            </w:r>
            <w:r>
              <w:rPr>
                <w:b/>
                <w:bCs/>
                <w:sz w:val="18"/>
                <w:szCs w:val="18"/>
              </w:rPr>
              <w:t xml:space="preserve"> C</w:t>
            </w:r>
          </w:p>
        </w:tc>
        <w:tc>
          <w:tcPr>
            <w:tcW w:w="2147" w:type="dxa"/>
            <w:tcBorders>
              <w:top w:val="single" w:sz="4" w:space="0" w:color="auto"/>
            </w:tcBorders>
            <w:shd w:val="clear" w:color="auto" w:fill="auto"/>
            <w:vAlign w:val="center"/>
          </w:tcPr>
          <w:p w14:paraId="1C1026D5" w14:textId="50DD45C6" w:rsidR="00FE4352" w:rsidRPr="00C62E93" w:rsidRDefault="00C62E93" w:rsidP="00BE49E3">
            <w:pPr>
              <w:jc w:val="center"/>
              <w:rPr>
                <w:b/>
                <w:bCs/>
                <w:sz w:val="18"/>
                <w:szCs w:val="18"/>
              </w:rPr>
            </w:pPr>
            <w:r>
              <w:rPr>
                <w:b/>
                <w:bCs/>
                <w:sz w:val="18"/>
                <w:szCs w:val="18"/>
              </w:rPr>
              <w:t>E</w:t>
            </w:r>
          </w:p>
        </w:tc>
        <w:tc>
          <w:tcPr>
            <w:tcW w:w="2147" w:type="dxa"/>
            <w:tcBorders>
              <w:top w:val="single" w:sz="4" w:space="0" w:color="auto"/>
            </w:tcBorders>
            <w:shd w:val="clear" w:color="auto" w:fill="auto"/>
            <w:vAlign w:val="center"/>
          </w:tcPr>
          <w:p w14:paraId="32AE8C40" w14:textId="012EC106" w:rsidR="00FE4352" w:rsidRPr="00C62E93" w:rsidRDefault="00C62E93" w:rsidP="00BE49E3">
            <w:pPr>
              <w:jc w:val="center"/>
              <w:rPr>
                <w:b/>
                <w:bCs/>
                <w:sz w:val="18"/>
                <w:szCs w:val="18"/>
              </w:rPr>
            </w:pPr>
            <w:r>
              <w:rPr>
                <w:b/>
                <w:bCs/>
                <w:sz w:val="18"/>
                <w:szCs w:val="18"/>
              </w:rPr>
              <w:t>F</w:t>
            </w:r>
            <w:r w:rsidR="00FE4352" w:rsidRPr="00C62E93">
              <w:rPr>
                <w:b/>
                <w:bCs/>
                <w:sz w:val="18"/>
                <w:szCs w:val="18"/>
              </w:rPr>
              <w:t xml:space="preserve"> = </w:t>
            </w:r>
            <w:r>
              <w:rPr>
                <w:b/>
                <w:bCs/>
                <w:sz w:val="18"/>
                <w:szCs w:val="18"/>
              </w:rPr>
              <w:t xml:space="preserve">D </w:t>
            </w:r>
            <w:r w:rsidR="00FE4352" w:rsidRPr="00C62E93">
              <w:rPr>
                <w:b/>
                <w:bCs/>
                <w:sz w:val="18"/>
                <w:szCs w:val="18"/>
              </w:rPr>
              <w:t>x</w:t>
            </w:r>
            <w:r>
              <w:rPr>
                <w:b/>
                <w:bCs/>
                <w:sz w:val="18"/>
                <w:szCs w:val="18"/>
              </w:rPr>
              <w:t xml:space="preserve"> E</w:t>
            </w:r>
          </w:p>
        </w:tc>
      </w:tr>
      <w:tr w:rsidR="00FE4352" w:rsidRPr="003A2DFE" w14:paraId="2D22B154" w14:textId="77777777" w:rsidTr="00CF77E4">
        <w:trPr>
          <w:trHeight w:val="283"/>
        </w:trPr>
        <w:tc>
          <w:tcPr>
            <w:tcW w:w="2146" w:type="dxa"/>
            <w:vAlign w:val="center"/>
          </w:tcPr>
          <w:p w14:paraId="62CA0402" w14:textId="40F0D772" w:rsidR="00FE4352" w:rsidRPr="00632943" w:rsidRDefault="00FE4352" w:rsidP="00CF77E4">
            <w:pPr>
              <w:rPr>
                <w:sz w:val="18"/>
                <w:szCs w:val="18"/>
              </w:rPr>
            </w:pPr>
            <w:r w:rsidRPr="00632943">
              <w:rPr>
                <w:b/>
                <w:bCs/>
                <w:sz w:val="18"/>
                <w:szCs w:val="18"/>
              </w:rPr>
              <w:t>BOVINI</w:t>
            </w:r>
          </w:p>
        </w:tc>
        <w:tc>
          <w:tcPr>
            <w:tcW w:w="2147" w:type="dxa"/>
            <w:vAlign w:val="center"/>
          </w:tcPr>
          <w:p w14:paraId="7B08B8D5" w14:textId="77777777" w:rsidR="00FE4352" w:rsidRPr="003A2DFE" w:rsidRDefault="00FE4352" w:rsidP="00BE49E3">
            <w:pPr>
              <w:jc w:val="center"/>
              <w:rPr>
                <w:b/>
                <w:bCs/>
                <w:sz w:val="18"/>
                <w:szCs w:val="18"/>
              </w:rPr>
            </w:pPr>
          </w:p>
        </w:tc>
        <w:tc>
          <w:tcPr>
            <w:tcW w:w="2146" w:type="dxa"/>
            <w:vAlign w:val="center"/>
          </w:tcPr>
          <w:p w14:paraId="18A7CA1A" w14:textId="77777777" w:rsidR="00FE4352" w:rsidRPr="003A2DFE" w:rsidRDefault="00FE4352" w:rsidP="00BE49E3">
            <w:pPr>
              <w:jc w:val="center"/>
              <w:rPr>
                <w:b/>
                <w:bCs/>
                <w:sz w:val="18"/>
                <w:szCs w:val="18"/>
              </w:rPr>
            </w:pPr>
          </w:p>
        </w:tc>
        <w:tc>
          <w:tcPr>
            <w:tcW w:w="2147" w:type="dxa"/>
            <w:vAlign w:val="center"/>
          </w:tcPr>
          <w:p w14:paraId="780111B2" w14:textId="77777777" w:rsidR="00FE4352" w:rsidRPr="003A2DFE" w:rsidRDefault="00FE4352" w:rsidP="00BE49E3">
            <w:pPr>
              <w:jc w:val="center"/>
              <w:rPr>
                <w:b/>
                <w:bCs/>
                <w:sz w:val="18"/>
                <w:szCs w:val="18"/>
              </w:rPr>
            </w:pPr>
          </w:p>
        </w:tc>
        <w:tc>
          <w:tcPr>
            <w:tcW w:w="2146" w:type="dxa"/>
            <w:vAlign w:val="center"/>
          </w:tcPr>
          <w:p w14:paraId="5C10DA17" w14:textId="77777777" w:rsidR="00FE4352" w:rsidRPr="003A2DFE" w:rsidRDefault="00FE4352" w:rsidP="00BE49E3">
            <w:pPr>
              <w:jc w:val="center"/>
              <w:rPr>
                <w:rFonts w:eastAsia="Times New Roman"/>
                <w:b/>
                <w:bCs/>
                <w:color w:val="000000"/>
                <w:sz w:val="18"/>
                <w:szCs w:val="18"/>
              </w:rPr>
            </w:pPr>
          </w:p>
        </w:tc>
        <w:tc>
          <w:tcPr>
            <w:tcW w:w="2147" w:type="dxa"/>
            <w:vAlign w:val="center"/>
          </w:tcPr>
          <w:p w14:paraId="0D8B8B16" w14:textId="77777777" w:rsidR="00FE4352" w:rsidRPr="003A2DFE" w:rsidRDefault="00FE4352" w:rsidP="00BE49E3">
            <w:pPr>
              <w:jc w:val="center"/>
              <w:rPr>
                <w:b/>
                <w:bCs/>
                <w:sz w:val="18"/>
                <w:szCs w:val="18"/>
              </w:rPr>
            </w:pPr>
          </w:p>
        </w:tc>
        <w:tc>
          <w:tcPr>
            <w:tcW w:w="2147" w:type="dxa"/>
            <w:vAlign w:val="center"/>
          </w:tcPr>
          <w:p w14:paraId="3D637F98" w14:textId="77777777" w:rsidR="00FE4352" w:rsidRPr="003A2DFE" w:rsidRDefault="00FE4352" w:rsidP="00BE49E3">
            <w:pPr>
              <w:jc w:val="center"/>
              <w:rPr>
                <w:b/>
                <w:bCs/>
                <w:sz w:val="18"/>
                <w:szCs w:val="18"/>
              </w:rPr>
            </w:pPr>
          </w:p>
        </w:tc>
      </w:tr>
      <w:tr w:rsidR="00FE4352" w:rsidRPr="003A2DFE" w14:paraId="0B527F8D" w14:textId="77777777" w:rsidTr="00CF77E4">
        <w:trPr>
          <w:trHeight w:val="283"/>
        </w:trPr>
        <w:tc>
          <w:tcPr>
            <w:tcW w:w="2146" w:type="dxa"/>
            <w:vAlign w:val="center"/>
          </w:tcPr>
          <w:p w14:paraId="02FE7568" w14:textId="5DED6684" w:rsidR="00FE4352" w:rsidRPr="00FE4352" w:rsidRDefault="00FE4352" w:rsidP="00CF77E4">
            <w:pPr>
              <w:rPr>
                <w:sz w:val="18"/>
                <w:szCs w:val="18"/>
              </w:rPr>
            </w:pPr>
            <w:r w:rsidRPr="00FE4352">
              <w:rPr>
                <w:sz w:val="18"/>
                <w:szCs w:val="18"/>
              </w:rPr>
              <w:t>1.</w:t>
            </w:r>
            <w:r>
              <w:rPr>
                <w:sz w:val="18"/>
                <w:szCs w:val="18"/>
              </w:rPr>
              <w:t xml:space="preserve"> </w:t>
            </w:r>
            <w:r w:rsidRPr="00FE4352">
              <w:rPr>
                <w:sz w:val="18"/>
                <w:szCs w:val="18"/>
              </w:rPr>
              <w:t>Allevamento</w:t>
            </w:r>
          </w:p>
        </w:tc>
        <w:tc>
          <w:tcPr>
            <w:tcW w:w="2147" w:type="dxa"/>
            <w:vAlign w:val="center"/>
          </w:tcPr>
          <w:p w14:paraId="76EAC6F5" w14:textId="77777777" w:rsidR="00FE4352" w:rsidRPr="003A2DFE" w:rsidRDefault="00FE4352" w:rsidP="00BE49E3">
            <w:pPr>
              <w:jc w:val="center"/>
              <w:rPr>
                <w:b/>
                <w:bCs/>
                <w:sz w:val="18"/>
                <w:szCs w:val="18"/>
              </w:rPr>
            </w:pPr>
          </w:p>
        </w:tc>
        <w:tc>
          <w:tcPr>
            <w:tcW w:w="2146" w:type="dxa"/>
            <w:vAlign w:val="center"/>
          </w:tcPr>
          <w:p w14:paraId="27DF9D58" w14:textId="77777777" w:rsidR="00FE4352" w:rsidRPr="003A2DFE" w:rsidRDefault="00FE4352" w:rsidP="00BE49E3">
            <w:pPr>
              <w:jc w:val="center"/>
              <w:rPr>
                <w:b/>
                <w:bCs/>
                <w:sz w:val="18"/>
                <w:szCs w:val="18"/>
              </w:rPr>
            </w:pPr>
          </w:p>
        </w:tc>
        <w:tc>
          <w:tcPr>
            <w:tcW w:w="2147" w:type="dxa"/>
            <w:vAlign w:val="center"/>
          </w:tcPr>
          <w:p w14:paraId="48A3F895" w14:textId="77777777" w:rsidR="00FE4352" w:rsidRPr="003A2DFE" w:rsidRDefault="00FE4352" w:rsidP="00BE49E3">
            <w:pPr>
              <w:jc w:val="center"/>
              <w:rPr>
                <w:b/>
                <w:bCs/>
                <w:sz w:val="18"/>
                <w:szCs w:val="18"/>
              </w:rPr>
            </w:pPr>
          </w:p>
        </w:tc>
        <w:tc>
          <w:tcPr>
            <w:tcW w:w="2146" w:type="dxa"/>
            <w:vAlign w:val="center"/>
          </w:tcPr>
          <w:p w14:paraId="55844E22" w14:textId="77777777" w:rsidR="00FE4352" w:rsidRPr="003A2DFE" w:rsidRDefault="00FE4352" w:rsidP="00BE49E3">
            <w:pPr>
              <w:jc w:val="center"/>
              <w:rPr>
                <w:rFonts w:eastAsia="Times New Roman"/>
                <w:b/>
                <w:bCs/>
                <w:color w:val="000000"/>
                <w:sz w:val="18"/>
                <w:szCs w:val="18"/>
              </w:rPr>
            </w:pPr>
          </w:p>
        </w:tc>
        <w:tc>
          <w:tcPr>
            <w:tcW w:w="2147" w:type="dxa"/>
            <w:vAlign w:val="center"/>
          </w:tcPr>
          <w:p w14:paraId="4FB65EAB" w14:textId="77777777" w:rsidR="00FE4352" w:rsidRPr="003A2DFE" w:rsidRDefault="00FE4352" w:rsidP="00BE49E3">
            <w:pPr>
              <w:jc w:val="center"/>
              <w:rPr>
                <w:b/>
                <w:bCs/>
                <w:sz w:val="18"/>
                <w:szCs w:val="18"/>
              </w:rPr>
            </w:pPr>
          </w:p>
        </w:tc>
        <w:tc>
          <w:tcPr>
            <w:tcW w:w="2147" w:type="dxa"/>
            <w:vAlign w:val="center"/>
          </w:tcPr>
          <w:p w14:paraId="225AAAAD" w14:textId="77777777" w:rsidR="00FE4352" w:rsidRPr="003A2DFE" w:rsidRDefault="00FE4352" w:rsidP="00BE49E3">
            <w:pPr>
              <w:jc w:val="center"/>
              <w:rPr>
                <w:b/>
                <w:bCs/>
                <w:sz w:val="18"/>
                <w:szCs w:val="18"/>
              </w:rPr>
            </w:pPr>
          </w:p>
        </w:tc>
      </w:tr>
      <w:tr w:rsidR="00FE4352" w:rsidRPr="003A2DFE" w14:paraId="47660A7E" w14:textId="77777777" w:rsidTr="00CF77E4">
        <w:trPr>
          <w:trHeight w:val="283"/>
        </w:trPr>
        <w:tc>
          <w:tcPr>
            <w:tcW w:w="2146" w:type="dxa"/>
            <w:vAlign w:val="center"/>
          </w:tcPr>
          <w:p w14:paraId="26F9A574" w14:textId="54C58FF8" w:rsidR="00FE4352" w:rsidRPr="00310F49" w:rsidRDefault="00FE4352" w:rsidP="00CF77E4">
            <w:pPr>
              <w:ind w:left="175"/>
              <w:rPr>
                <w:sz w:val="18"/>
                <w:szCs w:val="18"/>
              </w:rPr>
            </w:pPr>
            <w:r>
              <w:rPr>
                <w:sz w:val="18"/>
                <w:szCs w:val="18"/>
              </w:rPr>
              <w:t>Vacche</w:t>
            </w:r>
          </w:p>
        </w:tc>
        <w:tc>
          <w:tcPr>
            <w:tcW w:w="2147" w:type="dxa"/>
            <w:vAlign w:val="center"/>
          </w:tcPr>
          <w:p w14:paraId="524D26FC" w14:textId="77777777" w:rsidR="00FE4352" w:rsidRPr="003A2DFE" w:rsidRDefault="00FE4352" w:rsidP="00FE4352">
            <w:pPr>
              <w:jc w:val="center"/>
              <w:rPr>
                <w:b/>
                <w:bCs/>
                <w:sz w:val="18"/>
                <w:szCs w:val="18"/>
              </w:rPr>
            </w:pPr>
          </w:p>
        </w:tc>
        <w:tc>
          <w:tcPr>
            <w:tcW w:w="2146" w:type="dxa"/>
            <w:vAlign w:val="center"/>
          </w:tcPr>
          <w:p w14:paraId="74DD7533" w14:textId="77777777" w:rsidR="00FE4352" w:rsidRPr="003A2DFE" w:rsidRDefault="00FE4352" w:rsidP="00FE4352">
            <w:pPr>
              <w:jc w:val="center"/>
              <w:rPr>
                <w:b/>
                <w:bCs/>
                <w:sz w:val="18"/>
                <w:szCs w:val="18"/>
              </w:rPr>
            </w:pPr>
          </w:p>
        </w:tc>
        <w:tc>
          <w:tcPr>
            <w:tcW w:w="2147" w:type="dxa"/>
            <w:vAlign w:val="center"/>
          </w:tcPr>
          <w:p w14:paraId="6EE615B1" w14:textId="77777777" w:rsidR="00FE4352" w:rsidRPr="003A2DFE" w:rsidRDefault="00FE4352" w:rsidP="00FE4352">
            <w:pPr>
              <w:jc w:val="center"/>
              <w:rPr>
                <w:b/>
                <w:bCs/>
                <w:sz w:val="18"/>
                <w:szCs w:val="18"/>
              </w:rPr>
            </w:pPr>
          </w:p>
        </w:tc>
        <w:tc>
          <w:tcPr>
            <w:tcW w:w="2146" w:type="dxa"/>
            <w:vAlign w:val="center"/>
          </w:tcPr>
          <w:p w14:paraId="0BDB245C"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710E970A" w14:textId="77777777" w:rsidR="00FE4352" w:rsidRPr="003A2DFE" w:rsidRDefault="00FE4352" w:rsidP="00FE4352">
            <w:pPr>
              <w:jc w:val="center"/>
              <w:rPr>
                <w:b/>
                <w:bCs/>
                <w:sz w:val="18"/>
                <w:szCs w:val="18"/>
              </w:rPr>
            </w:pPr>
          </w:p>
        </w:tc>
        <w:tc>
          <w:tcPr>
            <w:tcW w:w="2147" w:type="dxa"/>
            <w:vAlign w:val="center"/>
          </w:tcPr>
          <w:p w14:paraId="57C54E9F" w14:textId="77777777" w:rsidR="00FE4352" w:rsidRPr="003A2DFE" w:rsidRDefault="00FE4352" w:rsidP="00FE4352">
            <w:pPr>
              <w:jc w:val="center"/>
              <w:rPr>
                <w:b/>
                <w:bCs/>
                <w:sz w:val="18"/>
                <w:szCs w:val="18"/>
              </w:rPr>
            </w:pPr>
          </w:p>
        </w:tc>
      </w:tr>
      <w:tr w:rsidR="00FE4352" w:rsidRPr="003A2DFE" w14:paraId="1420EFB5" w14:textId="77777777" w:rsidTr="00CF77E4">
        <w:trPr>
          <w:trHeight w:val="283"/>
        </w:trPr>
        <w:tc>
          <w:tcPr>
            <w:tcW w:w="2146" w:type="dxa"/>
            <w:vAlign w:val="center"/>
          </w:tcPr>
          <w:p w14:paraId="236A7ED4" w14:textId="7D397BBD" w:rsidR="00FE4352" w:rsidRPr="00310F49" w:rsidRDefault="00FE4352" w:rsidP="00CF77E4">
            <w:pPr>
              <w:ind w:left="175"/>
              <w:rPr>
                <w:sz w:val="18"/>
                <w:szCs w:val="18"/>
              </w:rPr>
            </w:pPr>
            <w:r>
              <w:rPr>
                <w:sz w:val="18"/>
                <w:szCs w:val="18"/>
              </w:rPr>
              <w:t>Manze</w:t>
            </w:r>
          </w:p>
        </w:tc>
        <w:tc>
          <w:tcPr>
            <w:tcW w:w="2147" w:type="dxa"/>
            <w:vAlign w:val="center"/>
          </w:tcPr>
          <w:p w14:paraId="479044EF" w14:textId="77777777" w:rsidR="00FE4352" w:rsidRPr="003A2DFE" w:rsidRDefault="00FE4352" w:rsidP="00FE4352">
            <w:pPr>
              <w:jc w:val="center"/>
              <w:rPr>
                <w:b/>
                <w:bCs/>
                <w:sz w:val="18"/>
                <w:szCs w:val="18"/>
              </w:rPr>
            </w:pPr>
          </w:p>
        </w:tc>
        <w:tc>
          <w:tcPr>
            <w:tcW w:w="2146" w:type="dxa"/>
            <w:vAlign w:val="center"/>
          </w:tcPr>
          <w:p w14:paraId="04B16E54" w14:textId="77777777" w:rsidR="00FE4352" w:rsidRPr="003A2DFE" w:rsidRDefault="00FE4352" w:rsidP="00FE4352">
            <w:pPr>
              <w:jc w:val="center"/>
              <w:rPr>
                <w:b/>
                <w:bCs/>
                <w:sz w:val="18"/>
                <w:szCs w:val="18"/>
              </w:rPr>
            </w:pPr>
          </w:p>
        </w:tc>
        <w:tc>
          <w:tcPr>
            <w:tcW w:w="2147" w:type="dxa"/>
            <w:vAlign w:val="center"/>
          </w:tcPr>
          <w:p w14:paraId="25E23667" w14:textId="77777777" w:rsidR="00FE4352" w:rsidRPr="003A2DFE" w:rsidRDefault="00FE4352" w:rsidP="00FE4352">
            <w:pPr>
              <w:jc w:val="center"/>
              <w:rPr>
                <w:b/>
                <w:bCs/>
                <w:sz w:val="18"/>
                <w:szCs w:val="18"/>
              </w:rPr>
            </w:pPr>
          </w:p>
        </w:tc>
        <w:tc>
          <w:tcPr>
            <w:tcW w:w="2146" w:type="dxa"/>
            <w:vAlign w:val="center"/>
          </w:tcPr>
          <w:p w14:paraId="724DD57F"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2F045F4D" w14:textId="77777777" w:rsidR="00FE4352" w:rsidRPr="003A2DFE" w:rsidRDefault="00FE4352" w:rsidP="00FE4352">
            <w:pPr>
              <w:jc w:val="center"/>
              <w:rPr>
                <w:b/>
                <w:bCs/>
                <w:sz w:val="18"/>
                <w:szCs w:val="18"/>
              </w:rPr>
            </w:pPr>
          </w:p>
        </w:tc>
        <w:tc>
          <w:tcPr>
            <w:tcW w:w="2147" w:type="dxa"/>
            <w:vAlign w:val="center"/>
          </w:tcPr>
          <w:p w14:paraId="55C8D1AE" w14:textId="77777777" w:rsidR="00FE4352" w:rsidRPr="003A2DFE" w:rsidRDefault="00FE4352" w:rsidP="00FE4352">
            <w:pPr>
              <w:jc w:val="center"/>
              <w:rPr>
                <w:b/>
                <w:bCs/>
                <w:sz w:val="18"/>
                <w:szCs w:val="18"/>
              </w:rPr>
            </w:pPr>
          </w:p>
        </w:tc>
      </w:tr>
      <w:tr w:rsidR="00FE4352" w:rsidRPr="003A2DFE" w14:paraId="231629F0" w14:textId="77777777" w:rsidTr="00CF77E4">
        <w:trPr>
          <w:trHeight w:val="283"/>
        </w:trPr>
        <w:tc>
          <w:tcPr>
            <w:tcW w:w="2146" w:type="dxa"/>
            <w:vAlign w:val="center"/>
          </w:tcPr>
          <w:p w14:paraId="6E7F3400" w14:textId="61DC4CC3" w:rsidR="00FE4352" w:rsidRPr="00310F49" w:rsidRDefault="00FE4352" w:rsidP="00CF77E4">
            <w:pPr>
              <w:ind w:left="175"/>
              <w:rPr>
                <w:sz w:val="18"/>
                <w:szCs w:val="18"/>
              </w:rPr>
            </w:pPr>
            <w:r>
              <w:rPr>
                <w:sz w:val="18"/>
                <w:szCs w:val="18"/>
              </w:rPr>
              <w:t>Manzette</w:t>
            </w:r>
          </w:p>
        </w:tc>
        <w:tc>
          <w:tcPr>
            <w:tcW w:w="2147" w:type="dxa"/>
            <w:vAlign w:val="center"/>
          </w:tcPr>
          <w:p w14:paraId="20FAD119" w14:textId="77777777" w:rsidR="00FE4352" w:rsidRPr="003A2DFE" w:rsidRDefault="00FE4352" w:rsidP="00FE4352">
            <w:pPr>
              <w:jc w:val="center"/>
              <w:rPr>
                <w:b/>
                <w:bCs/>
                <w:sz w:val="18"/>
                <w:szCs w:val="18"/>
              </w:rPr>
            </w:pPr>
          </w:p>
        </w:tc>
        <w:tc>
          <w:tcPr>
            <w:tcW w:w="2146" w:type="dxa"/>
            <w:vAlign w:val="center"/>
          </w:tcPr>
          <w:p w14:paraId="5134718A" w14:textId="77777777" w:rsidR="00FE4352" w:rsidRPr="003A2DFE" w:rsidRDefault="00FE4352" w:rsidP="00FE4352">
            <w:pPr>
              <w:jc w:val="center"/>
              <w:rPr>
                <w:b/>
                <w:bCs/>
                <w:sz w:val="18"/>
                <w:szCs w:val="18"/>
              </w:rPr>
            </w:pPr>
          </w:p>
        </w:tc>
        <w:tc>
          <w:tcPr>
            <w:tcW w:w="2147" w:type="dxa"/>
            <w:vAlign w:val="center"/>
          </w:tcPr>
          <w:p w14:paraId="63F4A395" w14:textId="77777777" w:rsidR="00FE4352" w:rsidRPr="003A2DFE" w:rsidRDefault="00FE4352" w:rsidP="00FE4352">
            <w:pPr>
              <w:jc w:val="center"/>
              <w:rPr>
                <w:b/>
                <w:bCs/>
                <w:sz w:val="18"/>
                <w:szCs w:val="18"/>
              </w:rPr>
            </w:pPr>
          </w:p>
        </w:tc>
        <w:tc>
          <w:tcPr>
            <w:tcW w:w="2146" w:type="dxa"/>
            <w:vAlign w:val="center"/>
          </w:tcPr>
          <w:p w14:paraId="3B346CE9"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6543020E" w14:textId="77777777" w:rsidR="00FE4352" w:rsidRPr="003A2DFE" w:rsidRDefault="00FE4352" w:rsidP="00FE4352">
            <w:pPr>
              <w:jc w:val="center"/>
              <w:rPr>
                <w:b/>
                <w:bCs/>
                <w:sz w:val="18"/>
                <w:szCs w:val="18"/>
              </w:rPr>
            </w:pPr>
          </w:p>
        </w:tc>
        <w:tc>
          <w:tcPr>
            <w:tcW w:w="2147" w:type="dxa"/>
            <w:vAlign w:val="center"/>
          </w:tcPr>
          <w:p w14:paraId="56B2C400" w14:textId="77777777" w:rsidR="00FE4352" w:rsidRPr="003A2DFE" w:rsidRDefault="00FE4352" w:rsidP="00FE4352">
            <w:pPr>
              <w:jc w:val="center"/>
              <w:rPr>
                <w:b/>
                <w:bCs/>
                <w:sz w:val="18"/>
                <w:szCs w:val="18"/>
              </w:rPr>
            </w:pPr>
          </w:p>
        </w:tc>
      </w:tr>
      <w:tr w:rsidR="00FE4352" w:rsidRPr="003A2DFE" w14:paraId="22B0231E" w14:textId="77777777" w:rsidTr="00CF77E4">
        <w:trPr>
          <w:trHeight w:val="283"/>
        </w:trPr>
        <w:tc>
          <w:tcPr>
            <w:tcW w:w="2146" w:type="dxa"/>
            <w:vAlign w:val="center"/>
          </w:tcPr>
          <w:p w14:paraId="4E53F9A8" w14:textId="5896E3F2" w:rsidR="00FE4352" w:rsidRPr="00310F49" w:rsidRDefault="00FE4352" w:rsidP="00CF77E4">
            <w:pPr>
              <w:ind w:left="175"/>
              <w:rPr>
                <w:sz w:val="18"/>
                <w:szCs w:val="18"/>
              </w:rPr>
            </w:pPr>
            <w:r>
              <w:rPr>
                <w:sz w:val="18"/>
                <w:szCs w:val="18"/>
              </w:rPr>
              <w:t>Tori, torelli</w:t>
            </w:r>
          </w:p>
        </w:tc>
        <w:tc>
          <w:tcPr>
            <w:tcW w:w="2147" w:type="dxa"/>
            <w:vAlign w:val="center"/>
          </w:tcPr>
          <w:p w14:paraId="069D8863" w14:textId="77777777" w:rsidR="00FE4352" w:rsidRPr="003A2DFE" w:rsidRDefault="00FE4352" w:rsidP="00FE4352">
            <w:pPr>
              <w:jc w:val="center"/>
              <w:rPr>
                <w:b/>
                <w:bCs/>
                <w:sz w:val="18"/>
                <w:szCs w:val="18"/>
              </w:rPr>
            </w:pPr>
          </w:p>
        </w:tc>
        <w:tc>
          <w:tcPr>
            <w:tcW w:w="2146" w:type="dxa"/>
            <w:vAlign w:val="center"/>
          </w:tcPr>
          <w:p w14:paraId="6485F616" w14:textId="77777777" w:rsidR="00FE4352" w:rsidRPr="003A2DFE" w:rsidRDefault="00FE4352" w:rsidP="00FE4352">
            <w:pPr>
              <w:jc w:val="center"/>
              <w:rPr>
                <w:b/>
                <w:bCs/>
                <w:sz w:val="18"/>
                <w:szCs w:val="18"/>
              </w:rPr>
            </w:pPr>
          </w:p>
        </w:tc>
        <w:tc>
          <w:tcPr>
            <w:tcW w:w="2147" w:type="dxa"/>
            <w:vAlign w:val="center"/>
          </w:tcPr>
          <w:p w14:paraId="023E85B5" w14:textId="77777777" w:rsidR="00FE4352" w:rsidRPr="003A2DFE" w:rsidRDefault="00FE4352" w:rsidP="00FE4352">
            <w:pPr>
              <w:jc w:val="center"/>
              <w:rPr>
                <w:b/>
                <w:bCs/>
                <w:sz w:val="18"/>
                <w:szCs w:val="18"/>
              </w:rPr>
            </w:pPr>
          </w:p>
        </w:tc>
        <w:tc>
          <w:tcPr>
            <w:tcW w:w="2146" w:type="dxa"/>
            <w:vAlign w:val="center"/>
          </w:tcPr>
          <w:p w14:paraId="339C30D2"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0A09A762" w14:textId="77777777" w:rsidR="00FE4352" w:rsidRPr="003A2DFE" w:rsidRDefault="00FE4352" w:rsidP="00FE4352">
            <w:pPr>
              <w:jc w:val="center"/>
              <w:rPr>
                <w:b/>
                <w:bCs/>
                <w:sz w:val="18"/>
                <w:szCs w:val="18"/>
              </w:rPr>
            </w:pPr>
          </w:p>
        </w:tc>
        <w:tc>
          <w:tcPr>
            <w:tcW w:w="2147" w:type="dxa"/>
            <w:vAlign w:val="center"/>
          </w:tcPr>
          <w:p w14:paraId="2F6722D5" w14:textId="77777777" w:rsidR="00FE4352" w:rsidRPr="003A2DFE" w:rsidRDefault="00FE4352" w:rsidP="00FE4352">
            <w:pPr>
              <w:jc w:val="center"/>
              <w:rPr>
                <w:b/>
                <w:bCs/>
                <w:sz w:val="18"/>
                <w:szCs w:val="18"/>
              </w:rPr>
            </w:pPr>
          </w:p>
        </w:tc>
      </w:tr>
      <w:tr w:rsidR="00FE4352" w:rsidRPr="003A2DFE" w14:paraId="5BEF3AA1" w14:textId="77777777" w:rsidTr="00CF77E4">
        <w:trPr>
          <w:trHeight w:val="283"/>
        </w:trPr>
        <w:tc>
          <w:tcPr>
            <w:tcW w:w="2146" w:type="dxa"/>
            <w:vAlign w:val="center"/>
          </w:tcPr>
          <w:p w14:paraId="339B4D9E" w14:textId="03606CC8" w:rsidR="00FE4352" w:rsidRPr="00310F49" w:rsidRDefault="00FE4352" w:rsidP="00CF77E4">
            <w:pPr>
              <w:rPr>
                <w:sz w:val="18"/>
                <w:szCs w:val="18"/>
              </w:rPr>
            </w:pPr>
            <w:r>
              <w:rPr>
                <w:sz w:val="18"/>
                <w:szCs w:val="18"/>
              </w:rPr>
              <w:t>2. Ingrasso</w:t>
            </w:r>
          </w:p>
        </w:tc>
        <w:tc>
          <w:tcPr>
            <w:tcW w:w="2147" w:type="dxa"/>
            <w:vAlign w:val="center"/>
          </w:tcPr>
          <w:p w14:paraId="67FD6FD3" w14:textId="77777777" w:rsidR="00FE4352" w:rsidRPr="003A2DFE" w:rsidRDefault="00FE4352" w:rsidP="00FE4352">
            <w:pPr>
              <w:jc w:val="center"/>
              <w:rPr>
                <w:b/>
                <w:bCs/>
                <w:sz w:val="18"/>
                <w:szCs w:val="18"/>
              </w:rPr>
            </w:pPr>
          </w:p>
        </w:tc>
        <w:tc>
          <w:tcPr>
            <w:tcW w:w="2146" w:type="dxa"/>
            <w:vAlign w:val="center"/>
          </w:tcPr>
          <w:p w14:paraId="00B7F229" w14:textId="77777777" w:rsidR="00FE4352" w:rsidRPr="003A2DFE" w:rsidRDefault="00FE4352" w:rsidP="00FE4352">
            <w:pPr>
              <w:jc w:val="center"/>
              <w:rPr>
                <w:b/>
                <w:bCs/>
                <w:sz w:val="18"/>
                <w:szCs w:val="18"/>
              </w:rPr>
            </w:pPr>
          </w:p>
        </w:tc>
        <w:tc>
          <w:tcPr>
            <w:tcW w:w="2147" w:type="dxa"/>
            <w:vAlign w:val="center"/>
          </w:tcPr>
          <w:p w14:paraId="2BD1AFB7" w14:textId="77777777" w:rsidR="00FE4352" w:rsidRPr="003A2DFE" w:rsidRDefault="00FE4352" w:rsidP="00FE4352">
            <w:pPr>
              <w:jc w:val="center"/>
              <w:rPr>
                <w:b/>
                <w:bCs/>
                <w:sz w:val="18"/>
                <w:szCs w:val="18"/>
              </w:rPr>
            </w:pPr>
          </w:p>
        </w:tc>
        <w:tc>
          <w:tcPr>
            <w:tcW w:w="2146" w:type="dxa"/>
            <w:vAlign w:val="center"/>
          </w:tcPr>
          <w:p w14:paraId="264EC864"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376A5931" w14:textId="77777777" w:rsidR="00FE4352" w:rsidRPr="003A2DFE" w:rsidRDefault="00FE4352" w:rsidP="00FE4352">
            <w:pPr>
              <w:jc w:val="center"/>
              <w:rPr>
                <w:b/>
                <w:bCs/>
                <w:sz w:val="18"/>
                <w:szCs w:val="18"/>
              </w:rPr>
            </w:pPr>
          </w:p>
        </w:tc>
        <w:tc>
          <w:tcPr>
            <w:tcW w:w="2147" w:type="dxa"/>
            <w:vAlign w:val="center"/>
          </w:tcPr>
          <w:p w14:paraId="05EC791E" w14:textId="77777777" w:rsidR="00FE4352" w:rsidRPr="003A2DFE" w:rsidRDefault="00FE4352" w:rsidP="00FE4352">
            <w:pPr>
              <w:jc w:val="center"/>
              <w:rPr>
                <w:b/>
                <w:bCs/>
                <w:sz w:val="18"/>
                <w:szCs w:val="18"/>
              </w:rPr>
            </w:pPr>
          </w:p>
        </w:tc>
      </w:tr>
      <w:tr w:rsidR="00FE4352" w:rsidRPr="003A2DFE" w14:paraId="3123457E" w14:textId="77777777" w:rsidTr="00CF77E4">
        <w:trPr>
          <w:trHeight w:val="283"/>
        </w:trPr>
        <w:tc>
          <w:tcPr>
            <w:tcW w:w="2146" w:type="dxa"/>
            <w:vAlign w:val="center"/>
          </w:tcPr>
          <w:p w14:paraId="65A0772C" w14:textId="2DA106B3" w:rsidR="00FE4352" w:rsidRPr="00310F49" w:rsidRDefault="006238F4" w:rsidP="00CF77E4">
            <w:pPr>
              <w:ind w:left="175"/>
              <w:rPr>
                <w:sz w:val="18"/>
                <w:szCs w:val="18"/>
              </w:rPr>
            </w:pPr>
            <w:r>
              <w:rPr>
                <w:sz w:val="18"/>
                <w:szCs w:val="18"/>
              </w:rPr>
              <w:t>Vitelli</w:t>
            </w:r>
          </w:p>
        </w:tc>
        <w:tc>
          <w:tcPr>
            <w:tcW w:w="2147" w:type="dxa"/>
            <w:vAlign w:val="center"/>
          </w:tcPr>
          <w:p w14:paraId="5808C27A" w14:textId="77777777" w:rsidR="00FE4352" w:rsidRPr="003A2DFE" w:rsidRDefault="00FE4352" w:rsidP="00FE4352">
            <w:pPr>
              <w:jc w:val="center"/>
              <w:rPr>
                <w:b/>
                <w:bCs/>
                <w:sz w:val="18"/>
                <w:szCs w:val="18"/>
              </w:rPr>
            </w:pPr>
          </w:p>
        </w:tc>
        <w:tc>
          <w:tcPr>
            <w:tcW w:w="2146" w:type="dxa"/>
            <w:vAlign w:val="center"/>
          </w:tcPr>
          <w:p w14:paraId="6319A6F2" w14:textId="77777777" w:rsidR="00FE4352" w:rsidRPr="003A2DFE" w:rsidRDefault="00FE4352" w:rsidP="00FE4352">
            <w:pPr>
              <w:jc w:val="center"/>
              <w:rPr>
                <w:b/>
                <w:bCs/>
                <w:sz w:val="18"/>
                <w:szCs w:val="18"/>
              </w:rPr>
            </w:pPr>
          </w:p>
        </w:tc>
        <w:tc>
          <w:tcPr>
            <w:tcW w:w="2147" w:type="dxa"/>
            <w:vAlign w:val="center"/>
          </w:tcPr>
          <w:p w14:paraId="6A268FF1" w14:textId="77777777" w:rsidR="00FE4352" w:rsidRPr="003A2DFE" w:rsidRDefault="00FE4352" w:rsidP="00FE4352">
            <w:pPr>
              <w:jc w:val="center"/>
              <w:rPr>
                <w:b/>
                <w:bCs/>
                <w:sz w:val="18"/>
                <w:szCs w:val="18"/>
              </w:rPr>
            </w:pPr>
          </w:p>
        </w:tc>
        <w:tc>
          <w:tcPr>
            <w:tcW w:w="2146" w:type="dxa"/>
            <w:vAlign w:val="center"/>
          </w:tcPr>
          <w:p w14:paraId="646CFE52"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44656D99" w14:textId="77777777" w:rsidR="00FE4352" w:rsidRPr="003A2DFE" w:rsidRDefault="00FE4352" w:rsidP="00FE4352">
            <w:pPr>
              <w:jc w:val="center"/>
              <w:rPr>
                <w:b/>
                <w:bCs/>
                <w:sz w:val="18"/>
                <w:szCs w:val="18"/>
              </w:rPr>
            </w:pPr>
          </w:p>
        </w:tc>
        <w:tc>
          <w:tcPr>
            <w:tcW w:w="2147" w:type="dxa"/>
            <w:vAlign w:val="center"/>
          </w:tcPr>
          <w:p w14:paraId="022A704F" w14:textId="77777777" w:rsidR="00FE4352" w:rsidRPr="003A2DFE" w:rsidRDefault="00FE4352" w:rsidP="00FE4352">
            <w:pPr>
              <w:jc w:val="center"/>
              <w:rPr>
                <w:b/>
                <w:bCs/>
                <w:sz w:val="18"/>
                <w:szCs w:val="18"/>
              </w:rPr>
            </w:pPr>
          </w:p>
        </w:tc>
      </w:tr>
      <w:tr w:rsidR="00FE4352" w:rsidRPr="003A2DFE" w14:paraId="2B56A797" w14:textId="77777777" w:rsidTr="00CF77E4">
        <w:trPr>
          <w:trHeight w:val="283"/>
        </w:trPr>
        <w:tc>
          <w:tcPr>
            <w:tcW w:w="2146" w:type="dxa"/>
            <w:vAlign w:val="center"/>
          </w:tcPr>
          <w:p w14:paraId="315C4E66" w14:textId="29EC58A2" w:rsidR="00FE4352" w:rsidRPr="00310F49" w:rsidRDefault="006238F4" w:rsidP="00CF77E4">
            <w:pPr>
              <w:ind w:left="175"/>
              <w:rPr>
                <w:sz w:val="18"/>
                <w:szCs w:val="18"/>
              </w:rPr>
            </w:pPr>
            <w:r>
              <w:rPr>
                <w:sz w:val="18"/>
                <w:szCs w:val="18"/>
              </w:rPr>
              <w:t>Altri soggetti</w:t>
            </w:r>
          </w:p>
        </w:tc>
        <w:tc>
          <w:tcPr>
            <w:tcW w:w="2147" w:type="dxa"/>
            <w:vAlign w:val="center"/>
          </w:tcPr>
          <w:p w14:paraId="3D3869E9" w14:textId="77777777" w:rsidR="00FE4352" w:rsidRPr="003A2DFE" w:rsidRDefault="00FE4352" w:rsidP="00FE4352">
            <w:pPr>
              <w:jc w:val="center"/>
              <w:rPr>
                <w:b/>
                <w:bCs/>
                <w:sz w:val="18"/>
                <w:szCs w:val="18"/>
              </w:rPr>
            </w:pPr>
          </w:p>
        </w:tc>
        <w:tc>
          <w:tcPr>
            <w:tcW w:w="2146" w:type="dxa"/>
            <w:vAlign w:val="center"/>
          </w:tcPr>
          <w:p w14:paraId="3843D4BB" w14:textId="77777777" w:rsidR="00FE4352" w:rsidRPr="003A2DFE" w:rsidRDefault="00FE4352" w:rsidP="00FE4352">
            <w:pPr>
              <w:jc w:val="center"/>
              <w:rPr>
                <w:b/>
                <w:bCs/>
                <w:sz w:val="18"/>
                <w:szCs w:val="18"/>
              </w:rPr>
            </w:pPr>
          </w:p>
        </w:tc>
        <w:tc>
          <w:tcPr>
            <w:tcW w:w="2147" w:type="dxa"/>
            <w:vAlign w:val="center"/>
          </w:tcPr>
          <w:p w14:paraId="1D44CF8B" w14:textId="77777777" w:rsidR="00FE4352" w:rsidRPr="003A2DFE" w:rsidRDefault="00FE4352" w:rsidP="00FE4352">
            <w:pPr>
              <w:jc w:val="center"/>
              <w:rPr>
                <w:b/>
                <w:bCs/>
                <w:sz w:val="18"/>
                <w:szCs w:val="18"/>
              </w:rPr>
            </w:pPr>
          </w:p>
        </w:tc>
        <w:tc>
          <w:tcPr>
            <w:tcW w:w="2146" w:type="dxa"/>
            <w:vAlign w:val="center"/>
          </w:tcPr>
          <w:p w14:paraId="73DAD784" w14:textId="77777777" w:rsidR="00FE4352" w:rsidRPr="003A2DFE" w:rsidRDefault="00FE4352" w:rsidP="00FE4352">
            <w:pPr>
              <w:jc w:val="center"/>
              <w:rPr>
                <w:rFonts w:eastAsia="Times New Roman"/>
                <w:b/>
                <w:bCs/>
                <w:color w:val="000000"/>
                <w:sz w:val="18"/>
                <w:szCs w:val="18"/>
              </w:rPr>
            </w:pPr>
          </w:p>
        </w:tc>
        <w:tc>
          <w:tcPr>
            <w:tcW w:w="2147" w:type="dxa"/>
            <w:vAlign w:val="center"/>
          </w:tcPr>
          <w:p w14:paraId="2D8AE2DB" w14:textId="77777777" w:rsidR="00FE4352" w:rsidRPr="003A2DFE" w:rsidRDefault="00FE4352" w:rsidP="00FE4352">
            <w:pPr>
              <w:jc w:val="center"/>
              <w:rPr>
                <w:b/>
                <w:bCs/>
                <w:sz w:val="18"/>
                <w:szCs w:val="18"/>
              </w:rPr>
            </w:pPr>
          </w:p>
        </w:tc>
        <w:tc>
          <w:tcPr>
            <w:tcW w:w="2147" w:type="dxa"/>
            <w:vAlign w:val="center"/>
          </w:tcPr>
          <w:p w14:paraId="442DC7CC" w14:textId="77777777" w:rsidR="00FE4352" w:rsidRPr="003A2DFE" w:rsidRDefault="00FE4352" w:rsidP="00FE4352">
            <w:pPr>
              <w:jc w:val="center"/>
              <w:rPr>
                <w:b/>
                <w:bCs/>
                <w:sz w:val="18"/>
                <w:szCs w:val="18"/>
              </w:rPr>
            </w:pPr>
          </w:p>
        </w:tc>
      </w:tr>
      <w:tr w:rsidR="006238F4" w:rsidRPr="003A2DFE" w14:paraId="5764178B" w14:textId="77777777" w:rsidTr="00CF77E4">
        <w:trPr>
          <w:trHeight w:val="283"/>
        </w:trPr>
        <w:tc>
          <w:tcPr>
            <w:tcW w:w="2146" w:type="dxa"/>
            <w:tcBorders>
              <w:bottom w:val="single" w:sz="4" w:space="0" w:color="auto"/>
            </w:tcBorders>
            <w:shd w:val="clear" w:color="auto" w:fill="E7E6E6"/>
            <w:vAlign w:val="center"/>
          </w:tcPr>
          <w:p w14:paraId="4CB4B921" w14:textId="05B33FB7" w:rsidR="006238F4" w:rsidRDefault="00632943" w:rsidP="00CF77E4">
            <w:pPr>
              <w:jc w:val="right"/>
              <w:rPr>
                <w:sz w:val="18"/>
                <w:szCs w:val="18"/>
              </w:rPr>
            </w:pPr>
            <w:r w:rsidRPr="003A2DFE">
              <w:rPr>
                <w:b/>
                <w:bCs/>
                <w:sz w:val="18"/>
                <w:szCs w:val="18"/>
              </w:rPr>
              <w:t>TOTALE</w:t>
            </w:r>
            <w:r>
              <w:rPr>
                <w:b/>
                <w:bCs/>
                <w:sz w:val="18"/>
                <w:szCs w:val="18"/>
              </w:rPr>
              <w:t xml:space="preserve"> BOVINI</w:t>
            </w:r>
          </w:p>
        </w:tc>
        <w:tc>
          <w:tcPr>
            <w:tcW w:w="2147" w:type="dxa"/>
            <w:tcBorders>
              <w:bottom w:val="single" w:sz="4" w:space="0" w:color="auto"/>
            </w:tcBorders>
            <w:shd w:val="clear" w:color="auto" w:fill="E7E6E6"/>
            <w:vAlign w:val="center"/>
          </w:tcPr>
          <w:p w14:paraId="4C2EFE34" w14:textId="77777777" w:rsidR="006238F4" w:rsidRPr="003A2DFE" w:rsidRDefault="006238F4" w:rsidP="00FE4352">
            <w:pPr>
              <w:jc w:val="center"/>
              <w:rPr>
                <w:b/>
                <w:bCs/>
                <w:sz w:val="18"/>
                <w:szCs w:val="18"/>
              </w:rPr>
            </w:pPr>
          </w:p>
        </w:tc>
        <w:tc>
          <w:tcPr>
            <w:tcW w:w="2146" w:type="dxa"/>
            <w:tcBorders>
              <w:bottom w:val="single" w:sz="4" w:space="0" w:color="auto"/>
            </w:tcBorders>
            <w:shd w:val="clear" w:color="auto" w:fill="E7E6E6"/>
            <w:vAlign w:val="center"/>
          </w:tcPr>
          <w:p w14:paraId="41DAFB37" w14:textId="77777777" w:rsidR="006238F4" w:rsidRPr="003A2DFE" w:rsidRDefault="006238F4" w:rsidP="00FE4352">
            <w:pPr>
              <w:jc w:val="center"/>
              <w:rPr>
                <w:b/>
                <w:bCs/>
                <w:sz w:val="18"/>
                <w:szCs w:val="18"/>
              </w:rPr>
            </w:pPr>
          </w:p>
        </w:tc>
        <w:tc>
          <w:tcPr>
            <w:tcW w:w="2147" w:type="dxa"/>
            <w:tcBorders>
              <w:bottom w:val="single" w:sz="4" w:space="0" w:color="auto"/>
            </w:tcBorders>
            <w:shd w:val="clear" w:color="auto" w:fill="E7E6E6"/>
            <w:vAlign w:val="center"/>
          </w:tcPr>
          <w:p w14:paraId="08E43D28" w14:textId="77777777" w:rsidR="006238F4" w:rsidRPr="003A2DFE" w:rsidRDefault="006238F4" w:rsidP="00FE4352">
            <w:pPr>
              <w:jc w:val="center"/>
              <w:rPr>
                <w:b/>
                <w:bCs/>
                <w:sz w:val="18"/>
                <w:szCs w:val="18"/>
              </w:rPr>
            </w:pPr>
          </w:p>
        </w:tc>
        <w:tc>
          <w:tcPr>
            <w:tcW w:w="2146" w:type="dxa"/>
            <w:tcBorders>
              <w:bottom w:val="single" w:sz="4" w:space="0" w:color="auto"/>
            </w:tcBorders>
            <w:shd w:val="clear" w:color="auto" w:fill="E7E6E6"/>
            <w:vAlign w:val="center"/>
          </w:tcPr>
          <w:p w14:paraId="370AE8A5" w14:textId="77777777" w:rsidR="006238F4" w:rsidRPr="003A2DFE" w:rsidRDefault="006238F4" w:rsidP="00FE4352">
            <w:pPr>
              <w:jc w:val="center"/>
              <w:rPr>
                <w:rFonts w:eastAsia="Times New Roman"/>
                <w:b/>
                <w:bCs/>
                <w:color w:val="000000"/>
                <w:sz w:val="18"/>
                <w:szCs w:val="18"/>
              </w:rPr>
            </w:pPr>
          </w:p>
        </w:tc>
        <w:tc>
          <w:tcPr>
            <w:tcW w:w="2147" w:type="dxa"/>
            <w:tcBorders>
              <w:bottom w:val="single" w:sz="4" w:space="0" w:color="auto"/>
            </w:tcBorders>
            <w:shd w:val="clear" w:color="auto" w:fill="E7E6E6"/>
            <w:vAlign w:val="center"/>
          </w:tcPr>
          <w:p w14:paraId="388BD5DD" w14:textId="77777777" w:rsidR="006238F4" w:rsidRPr="003A2DFE" w:rsidRDefault="006238F4" w:rsidP="00FE4352">
            <w:pPr>
              <w:jc w:val="center"/>
              <w:rPr>
                <w:b/>
                <w:bCs/>
                <w:sz w:val="18"/>
                <w:szCs w:val="18"/>
              </w:rPr>
            </w:pPr>
          </w:p>
        </w:tc>
        <w:tc>
          <w:tcPr>
            <w:tcW w:w="2147" w:type="dxa"/>
            <w:tcBorders>
              <w:bottom w:val="single" w:sz="4" w:space="0" w:color="auto"/>
            </w:tcBorders>
            <w:shd w:val="clear" w:color="auto" w:fill="E7E6E6"/>
            <w:vAlign w:val="center"/>
          </w:tcPr>
          <w:p w14:paraId="6798438B" w14:textId="77777777" w:rsidR="006238F4" w:rsidRPr="003A2DFE" w:rsidRDefault="006238F4" w:rsidP="00FE4352">
            <w:pPr>
              <w:jc w:val="center"/>
              <w:rPr>
                <w:b/>
                <w:bCs/>
                <w:sz w:val="18"/>
                <w:szCs w:val="18"/>
              </w:rPr>
            </w:pPr>
          </w:p>
        </w:tc>
      </w:tr>
      <w:tr w:rsidR="006238F4" w:rsidRPr="003A2DFE" w14:paraId="5086544E" w14:textId="77777777" w:rsidTr="00CF77E4">
        <w:trPr>
          <w:trHeight w:val="283"/>
        </w:trPr>
        <w:tc>
          <w:tcPr>
            <w:tcW w:w="2146" w:type="dxa"/>
            <w:vAlign w:val="center"/>
          </w:tcPr>
          <w:p w14:paraId="067CC15B" w14:textId="6493446A" w:rsidR="006238F4" w:rsidRPr="00632943" w:rsidRDefault="006238F4" w:rsidP="00CF77E4">
            <w:pPr>
              <w:rPr>
                <w:sz w:val="18"/>
                <w:szCs w:val="18"/>
              </w:rPr>
            </w:pPr>
            <w:r w:rsidRPr="00632943">
              <w:rPr>
                <w:b/>
                <w:bCs/>
                <w:sz w:val="18"/>
                <w:szCs w:val="18"/>
              </w:rPr>
              <w:t>OVINI</w:t>
            </w:r>
          </w:p>
        </w:tc>
        <w:tc>
          <w:tcPr>
            <w:tcW w:w="2147" w:type="dxa"/>
          </w:tcPr>
          <w:p w14:paraId="7B1275EE" w14:textId="77777777" w:rsidR="006238F4" w:rsidRPr="003A2DFE" w:rsidRDefault="006238F4" w:rsidP="00BE49E3">
            <w:pPr>
              <w:jc w:val="center"/>
              <w:rPr>
                <w:b/>
                <w:bCs/>
                <w:sz w:val="18"/>
                <w:szCs w:val="18"/>
              </w:rPr>
            </w:pPr>
          </w:p>
        </w:tc>
        <w:tc>
          <w:tcPr>
            <w:tcW w:w="2146" w:type="dxa"/>
          </w:tcPr>
          <w:p w14:paraId="0E431C4E" w14:textId="77777777" w:rsidR="006238F4" w:rsidRPr="003A2DFE" w:rsidRDefault="006238F4" w:rsidP="00BE49E3">
            <w:pPr>
              <w:jc w:val="center"/>
              <w:rPr>
                <w:b/>
                <w:bCs/>
                <w:sz w:val="18"/>
                <w:szCs w:val="18"/>
              </w:rPr>
            </w:pPr>
          </w:p>
        </w:tc>
        <w:tc>
          <w:tcPr>
            <w:tcW w:w="2147" w:type="dxa"/>
          </w:tcPr>
          <w:p w14:paraId="3FA1A517" w14:textId="77777777" w:rsidR="006238F4" w:rsidRPr="003A2DFE" w:rsidRDefault="006238F4" w:rsidP="00BE49E3">
            <w:pPr>
              <w:jc w:val="center"/>
              <w:rPr>
                <w:b/>
                <w:bCs/>
                <w:sz w:val="18"/>
                <w:szCs w:val="18"/>
              </w:rPr>
            </w:pPr>
          </w:p>
        </w:tc>
        <w:tc>
          <w:tcPr>
            <w:tcW w:w="2146" w:type="dxa"/>
          </w:tcPr>
          <w:p w14:paraId="37474B82" w14:textId="77777777" w:rsidR="006238F4" w:rsidRPr="003A2DFE" w:rsidRDefault="006238F4" w:rsidP="00BE49E3">
            <w:pPr>
              <w:jc w:val="center"/>
              <w:rPr>
                <w:rFonts w:eastAsia="Times New Roman"/>
                <w:b/>
                <w:bCs/>
                <w:color w:val="000000"/>
                <w:sz w:val="18"/>
                <w:szCs w:val="18"/>
              </w:rPr>
            </w:pPr>
          </w:p>
        </w:tc>
        <w:tc>
          <w:tcPr>
            <w:tcW w:w="2147" w:type="dxa"/>
          </w:tcPr>
          <w:p w14:paraId="45288022" w14:textId="77777777" w:rsidR="006238F4" w:rsidRPr="003A2DFE" w:rsidRDefault="006238F4" w:rsidP="00BE49E3">
            <w:pPr>
              <w:jc w:val="center"/>
              <w:rPr>
                <w:b/>
                <w:bCs/>
                <w:sz w:val="18"/>
                <w:szCs w:val="18"/>
              </w:rPr>
            </w:pPr>
          </w:p>
        </w:tc>
        <w:tc>
          <w:tcPr>
            <w:tcW w:w="2147" w:type="dxa"/>
          </w:tcPr>
          <w:p w14:paraId="3DC88440" w14:textId="77777777" w:rsidR="006238F4" w:rsidRPr="003A2DFE" w:rsidRDefault="006238F4" w:rsidP="00BE49E3">
            <w:pPr>
              <w:jc w:val="center"/>
              <w:rPr>
                <w:b/>
                <w:bCs/>
                <w:sz w:val="18"/>
                <w:szCs w:val="18"/>
              </w:rPr>
            </w:pPr>
          </w:p>
        </w:tc>
      </w:tr>
      <w:tr w:rsidR="006238F4" w:rsidRPr="003A2DFE" w14:paraId="06246746" w14:textId="77777777" w:rsidTr="00CF77E4">
        <w:trPr>
          <w:trHeight w:val="283"/>
        </w:trPr>
        <w:tc>
          <w:tcPr>
            <w:tcW w:w="2146" w:type="dxa"/>
            <w:vAlign w:val="center"/>
          </w:tcPr>
          <w:p w14:paraId="4C5D11FF" w14:textId="196F126C" w:rsidR="006238F4" w:rsidRPr="00FE4352" w:rsidRDefault="006238F4" w:rsidP="00CF77E4">
            <w:pPr>
              <w:rPr>
                <w:sz w:val="18"/>
                <w:szCs w:val="18"/>
              </w:rPr>
            </w:pPr>
            <w:r>
              <w:rPr>
                <w:sz w:val="18"/>
                <w:szCs w:val="18"/>
              </w:rPr>
              <w:t>Pecore</w:t>
            </w:r>
          </w:p>
        </w:tc>
        <w:tc>
          <w:tcPr>
            <w:tcW w:w="2147" w:type="dxa"/>
          </w:tcPr>
          <w:p w14:paraId="29883F6D" w14:textId="77777777" w:rsidR="006238F4" w:rsidRPr="003A2DFE" w:rsidRDefault="006238F4" w:rsidP="00BE49E3">
            <w:pPr>
              <w:jc w:val="center"/>
              <w:rPr>
                <w:b/>
                <w:bCs/>
                <w:sz w:val="18"/>
                <w:szCs w:val="18"/>
              </w:rPr>
            </w:pPr>
          </w:p>
        </w:tc>
        <w:tc>
          <w:tcPr>
            <w:tcW w:w="2146" w:type="dxa"/>
          </w:tcPr>
          <w:p w14:paraId="6AF5FFA1" w14:textId="77777777" w:rsidR="006238F4" w:rsidRPr="003A2DFE" w:rsidRDefault="006238F4" w:rsidP="00BE49E3">
            <w:pPr>
              <w:jc w:val="center"/>
              <w:rPr>
                <w:b/>
                <w:bCs/>
                <w:sz w:val="18"/>
                <w:szCs w:val="18"/>
              </w:rPr>
            </w:pPr>
          </w:p>
        </w:tc>
        <w:tc>
          <w:tcPr>
            <w:tcW w:w="2147" w:type="dxa"/>
          </w:tcPr>
          <w:p w14:paraId="7A5CA4D1" w14:textId="77777777" w:rsidR="006238F4" w:rsidRPr="003A2DFE" w:rsidRDefault="006238F4" w:rsidP="00BE49E3">
            <w:pPr>
              <w:jc w:val="center"/>
              <w:rPr>
                <w:b/>
                <w:bCs/>
                <w:sz w:val="18"/>
                <w:szCs w:val="18"/>
              </w:rPr>
            </w:pPr>
          </w:p>
        </w:tc>
        <w:tc>
          <w:tcPr>
            <w:tcW w:w="2146" w:type="dxa"/>
          </w:tcPr>
          <w:p w14:paraId="4F2BE454" w14:textId="77777777" w:rsidR="006238F4" w:rsidRPr="003A2DFE" w:rsidRDefault="006238F4" w:rsidP="00BE49E3">
            <w:pPr>
              <w:jc w:val="center"/>
              <w:rPr>
                <w:rFonts w:eastAsia="Times New Roman"/>
                <w:b/>
                <w:bCs/>
                <w:color w:val="000000"/>
                <w:sz w:val="18"/>
                <w:szCs w:val="18"/>
              </w:rPr>
            </w:pPr>
          </w:p>
        </w:tc>
        <w:tc>
          <w:tcPr>
            <w:tcW w:w="2147" w:type="dxa"/>
          </w:tcPr>
          <w:p w14:paraId="61E354D6" w14:textId="77777777" w:rsidR="006238F4" w:rsidRPr="003A2DFE" w:rsidRDefault="006238F4" w:rsidP="00BE49E3">
            <w:pPr>
              <w:jc w:val="center"/>
              <w:rPr>
                <w:b/>
                <w:bCs/>
                <w:sz w:val="18"/>
                <w:szCs w:val="18"/>
              </w:rPr>
            </w:pPr>
          </w:p>
        </w:tc>
        <w:tc>
          <w:tcPr>
            <w:tcW w:w="2147" w:type="dxa"/>
          </w:tcPr>
          <w:p w14:paraId="693A8C47" w14:textId="77777777" w:rsidR="006238F4" w:rsidRPr="003A2DFE" w:rsidRDefault="006238F4" w:rsidP="00BE49E3">
            <w:pPr>
              <w:jc w:val="center"/>
              <w:rPr>
                <w:b/>
                <w:bCs/>
                <w:sz w:val="18"/>
                <w:szCs w:val="18"/>
              </w:rPr>
            </w:pPr>
          </w:p>
        </w:tc>
      </w:tr>
      <w:tr w:rsidR="006238F4" w:rsidRPr="003A2DFE" w14:paraId="3B7D9821" w14:textId="77777777" w:rsidTr="00CF77E4">
        <w:trPr>
          <w:trHeight w:val="283"/>
        </w:trPr>
        <w:tc>
          <w:tcPr>
            <w:tcW w:w="2146" w:type="dxa"/>
            <w:vAlign w:val="center"/>
          </w:tcPr>
          <w:p w14:paraId="6B96EEF3" w14:textId="77777777" w:rsidR="006238F4" w:rsidRPr="00310F49" w:rsidRDefault="006238F4" w:rsidP="00CF77E4">
            <w:pPr>
              <w:rPr>
                <w:sz w:val="18"/>
                <w:szCs w:val="18"/>
              </w:rPr>
            </w:pPr>
            <w:r>
              <w:rPr>
                <w:sz w:val="18"/>
                <w:szCs w:val="18"/>
              </w:rPr>
              <w:t>Altri soggetti</w:t>
            </w:r>
          </w:p>
        </w:tc>
        <w:tc>
          <w:tcPr>
            <w:tcW w:w="2147" w:type="dxa"/>
          </w:tcPr>
          <w:p w14:paraId="1859DA90" w14:textId="77777777" w:rsidR="006238F4" w:rsidRPr="003A2DFE" w:rsidRDefault="006238F4" w:rsidP="00BE49E3">
            <w:pPr>
              <w:jc w:val="center"/>
              <w:rPr>
                <w:b/>
                <w:bCs/>
                <w:sz w:val="18"/>
                <w:szCs w:val="18"/>
              </w:rPr>
            </w:pPr>
          </w:p>
        </w:tc>
        <w:tc>
          <w:tcPr>
            <w:tcW w:w="2146" w:type="dxa"/>
          </w:tcPr>
          <w:p w14:paraId="4A228A92" w14:textId="77777777" w:rsidR="006238F4" w:rsidRPr="003A2DFE" w:rsidRDefault="006238F4" w:rsidP="00BE49E3">
            <w:pPr>
              <w:jc w:val="center"/>
              <w:rPr>
                <w:b/>
                <w:bCs/>
                <w:sz w:val="18"/>
                <w:szCs w:val="18"/>
              </w:rPr>
            </w:pPr>
          </w:p>
        </w:tc>
        <w:tc>
          <w:tcPr>
            <w:tcW w:w="2147" w:type="dxa"/>
          </w:tcPr>
          <w:p w14:paraId="2A2AEF16" w14:textId="77777777" w:rsidR="006238F4" w:rsidRPr="003A2DFE" w:rsidRDefault="006238F4" w:rsidP="00BE49E3">
            <w:pPr>
              <w:jc w:val="center"/>
              <w:rPr>
                <w:b/>
                <w:bCs/>
                <w:sz w:val="18"/>
                <w:szCs w:val="18"/>
              </w:rPr>
            </w:pPr>
          </w:p>
        </w:tc>
        <w:tc>
          <w:tcPr>
            <w:tcW w:w="2146" w:type="dxa"/>
          </w:tcPr>
          <w:p w14:paraId="4C22F5FC" w14:textId="77777777" w:rsidR="006238F4" w:rsidRPr="003A2DFE" w:rsidRDefault="006238F4" w:rsidP="00BE49E3">
            <w:pPr>
              <w:jc w:val="center"/>
              <w:rPr>
                <w:rFonts w:eastAsia="Times New Roman"/>
                <w:b/>
                <w:bCs/>
                <w:color w:val="000000"/>
                <w:sz w:val="18"/>
                <w:szCs w:val="18"/>
              </w:rPr>
            </w:pPr>
          </w:p>
        </w:tc>
        <w:tc>
          <w:tcPr>
            <w:tcW w:w="2147" w:type="dxa"/>
          </w:tcPr>
          <w:p w14:paraId="744399F6" w14:textId="77777777" w:rsidR="006238F4" w:rsidRPr="003A2DFE" w:rsidRDefault="006238F4" w:rsidP="00BE49E3">
            <w:pPr>
              <w:jc w:val="center"/>
              <w:rPr>
                <w:b/>
                <w:bCs/>
                <w:sz w:val="18"/>
                <w:szCs w:val="18"/>
              </w:rPr>
            </w:pPr>
          </w:p>
        </w:tc>
        <w:tc>
          <w:tcPr>
            <w:tcW w:w="2147" w:type="dxa"/>
          </w:tcPr>
          <w:p w14:paraId="60767544" w14:textId="77777777" w:rsidR="006238F4" w:rsidRPr="003A2DFE" w:rsidRDefault="006238F4" w:rsidP="00BE49E3">
            <w:pPr>
              <w:jc w:val="center"/>
              <w:rPr>
                <w:b/>
                <w:bCs/>
                <w:sz w:val="18"/>
                <w:szCs w:val="18"/>
              </w:rPr>
            </w:pPr>
          </w:p>
        </w:tc>
      </w:tr>
      <w:tr w:rsidR="006238F4" w:rsidRPr="003A2DFE" w14:paraId="1B069CE1" w14:textId="77777777" w:rsidTr="00CF77E4">
        <w:trPr>
          <w:trHeight w:val="283"/>
        </w:trPr>
        <w:tc>
          <w:tcPr>
            <w:tcW w:w="2146" w:type="dxa"/>
            <w:tcBorders>
              <w:bottom w:val="single" w:sz="4" w:space="0" w:color="auto"/>
            </w:tcBorders>
            <w:shd w:val="clear" w:color="auto" w:fill="E7E6E6"/>
            <w:vAlign w:val="center"/>
          </w:tcPr>
          <w:p w14:paraId="5C420F71" w14:textId="71FD0DEC" w:rsidR="006238F4" w:rsidRDefault="00632943" w:rsidP="00CF77E4">
            <w:pPr>
              <w:jc w:val="right"/>
              <w:rPr>
                <w:sz w:val="18"/>
                <w:szCs w:val="18"/>
              </w:rPr>
            </w:pPr>
            <w:r w:rsidRPr="003A2DFE">
              <w:rPr>
                <w:b/>
                <w:bCs/>
                <w:sz w:val="18"/>
                <w:szCs w:val="18"/>
              </w:rPr>
              <w:t>TOTALE</w:t>
            </w:r>
            <w:r>
              <w:rPr>
                <w:b/>
                <w:bCs/>
                <w:sz w:val="18"/>
                <w:szCs w:val="18"/>
              </w:rPr>
              <w:t xml:space="preserve"> OVINI</w:t>
            </w:r>
          </w:p>
        </w:tc>
        <w:tc>
          <w:tcPr>
            <w:tcW w:w="2147" w:type="dxa"/>
            <w:tcBorders>
              <w:bottom w:val="single" w:sz="4" w:space="0" w:color="auto"/>
            </w:tcBorders>
            <w:shd w:val="clear" w:color="auto" w:fill="E7E6E6"/>
            <w:vAlign w:val="center"/>
          </w:tcPr>
          <w:p w14:paraId="6D5739A4" w14:textId="77777777" w:rsidR="006238F4" w:rsidRPr="003A2DFE" w:rsidRDefault="006238F4" w:rsidP="00632943">
            <w:pPr>
              <w:rPr>
                <w:b/>
                <w:bCs/>
                <w:sz w:val="18"/>
                <w:szCs w:val="18"/>
              </w:rPr>
            </w:pPr>
          </w:p>
        </w:tc>
        <w:tc>
          <w:tcPr>
            <w:tcW w:w="2146" w:type="dxa"/>
            <w:tcBorders>
              <w:bottom w:val="single" w:sz="4" w:space="0" w:color="auto"/>
            </w:tcBorders>
            <w:shd w:val="clear" w:color="auto" w:fill="E7E6E6"/>
            <w:vAlign w:val="center"/>
          </w:tcPr>
          <w:p w14:paraId="464B2F61" w14:textId="77777777" w:rsidR="006238F4" w:rsidRPr="003A2DFE" w:rsidRDefault="006238F4" w:rsidP="00632943">
            <w:pPr>
              <w:rPr>
                <w:b/>
                <w:bCs/>
                <w:sz w:val="18"/>
                <w:szCs w:val="18"/>
              </w:rPr>
            </w:pPr>
          </w:p>
        </w:tc>
        <w:tc>
          <w:tcPr>
            <w:tcW w:w="2147" w:type="dxa"/>
            <w:tcBorders>
              <w:bottom w:val="single" w:sz="4" w:space="0" w:color="auto"/>
            </w:tcBorders>
            <w:shd w:val="clear" w:color="auto" w:fill="E7E6E6"/>
            <w:vAlign w:val="center"/>
          </w:tcPr>
          <w:p w14:paraId="4D657E2B" w14:textId="77777777" w:rsidR="006238F4" w:rsidRPr="003A2DFE" w:rsidRDefault="006238F4" w:rsidP="00632943">
            <w:pPr>
              <w:rPr>
                <w:b/>
                <w:bCs/>
                <w:sz w:val="18"/>
                <w:szCs w:val="18"/>
              </w:rPr>
            </w:pPr>
          </w:p>
        </w:tc>
        <w:tc>
          <w:tcPr>
            <w:tcW w:w="2146" w:type="dxa"/>
            <w:tcBorders>
              <w:bottom w:val="single" w:sz="4" w:space="0" w:color="auto"/>
            </w:tcBorders>
            <w:shd w:val="clear" w:color="auto" w:fill="E7E6E6"/>
            <w:vAlign w:val="center"/>
          </w:tcPr>
          <w:p w14:paraId="49A620F8" w14:textId="77777777" w:rsidR="006238F4" w:rsidRPr="003A2DFE" w:rsidRDefault="006238F4" w:rsidP="00632943">
            <w:pPr>
              <w:rPr>
                <w:rFonts w:eastAsia="Times New Roman"/>
                <w:b/>
                <w:bCs/>
                <w:color w:val="000000"/>
                <w:sz w:val="18"/>
                <w:szCs w:val="18"/>
              </w:rPr>
            </w:pPr>
          </w:p>
        </w:tc>
        <w:tc>
          <w:tcPr>
            <w:tcW w:w="2147" w:type="dxa"/>
            <w:tcBorders>
              <w:bottom w:val="single" w:sz="4" w:space="0" w:color="auto"/>
            </w:tcBorders>
            <w:shd w:val="clear" w:color="auto" w:fill="E7E6E6"/>
            <w:vAlign w:val="center"/>
          </w:tcPr>
          <w:p w14:paraId="054BB2C6" w14:textId="77777777" w:rsidR="006238F4" w:rsidRPr="003A2DFE" w:rsidRDefault="006238F4" w:rsidP="00632943">
            <w:pPr>
              <w:rPr>
                <w:b/>
                <w:bCs/>
                <w:sz w:val="18"/>
                <w:szCs w:val="18"/>
              </w:rPr>
            </w:pPr>
          </w:p>
        </w:tc>
        <w:tc>
          <w:tcPr>
            <w:tcW w:w="2147" w:type="dxa"/>
            <w:tcBorders>
              <w:bottom w:val="single" w:sz="4" w:space="0" w:color="auto"/>
            </w:tcBorders>
            <w:shd w:val="clear" w:color="auto" w:fill="E7E6E6"/>
            <w:vAlign w:val="center"/>
          </w:tcPr>
          <w:p w14:paraId="4415FFE4" w14:textId="77777777" w:rsidR="006238F4" w:rsidRPr="003A2DFE" w:rsidRDefault="006238F4" w:rsidP="00632943">
            <w:pPr>
              <w:rPr>
                <w:b/>
                <w:bCs/>
                <w:sz w:val="18"/>
                <w:szCs w:val="18"/>
              </w:rPr>
            </w:pPr>
          </w:p>
        </w:tc>
      </w:tr>
      <w:tr w:rsidR="006238F4" w:rsidRPr="003A2DFE" w14:paraId="64285ED1" w14:textId="77777777" w:rsidTr="00CF77E4">
        <w:trPr>
          <w:trHeight w:val="283"/>
        </w:trPr>
        <w:tc>
          <w:tcPr>
            <w:tcW w:w="2146" w:type="dxa"/>
            <w:vAlign w:val="center"/>
          </w:tcPr>
          <w:p w14:paraId="283E53C6" w14:textId="509A7E75" w:rsidR="006238F4" w:rsidRPr="00632943" w:rsidRDefault="006238F4" w:rsidP="00CF77E4">
            <w:pPr>
              <w:rPr>
                <w:sz w:val="18"/>
                <w:szCs w:val="18"/>
              </w:rPr>
            </w:pPr>
            <w:r w:rsidRPr="00632943">
              <w:rPr>
                <w:b/>
                <w:bCs/>
                <w:sz w:val="18"/>
                <w:szCs w:val="18"/>
              </w:rPr>
              <w:t>CAPRINI</w:t>
            </w:r>
          </w:p>
        </w:tc>
        <w:tc>
          <w:tcPr>
            <w:tcW w:w="2147" w:type="dxa"/>
          </w:tcPr>
          <w:p w14:paraId="7A209576" w14:textId="77777777" w:rsidR="006238F4" w:rsidRPr="003A2DFE" w:rsidRDefault="006238F4" w:rsidP="00BE49E3">
            <w:pPr>
              <w:jc w:val="center"/>
              <w:rPr>
                <w:b/>
                <w:bCs/>
                <w:sz w:val="18"/>
                <w:szCs w:val="18"/>
              </w:rPr>
            </w:pPr>
          </w:p>
        </w:tc>
        <w:tc>
          <w:tcPr>
            <w:tcW w:w="2146" w:type="dxa"/>
          </w:tcPr>
          <w:p w14:paraId="4F12DB75" w14:textId="77777777" w:rsidR="006238F4" w:rsidRPr="003A2DFE" w:rsidRDefault="006238F4" w:rsidP="00BE49E3">
            <w:pPr>
              <w:jc w:val="center"/>
              <w:rPr>
                <w:b/>
                <w:bCs/>
                <w:sz w:val="18"/>
                <w:szCs w:val="18"/>
              </w:rPr>
            </w:pPr>
          </w:p>
        </w:tc>
        <w:tc>
          <w:tcPr>
            <w:tcW w:w="2147" w:type="dxa"/>
          </w:tcPr>
          <w:p w14:paraId="217A00A1" w14:textId="77777777" w:rsidR="006238F4" w:rsidRPr="003A2DFE" w:rsidRDefault="006238F4" w:rsidP="00BE49E3">
            <w:pPr>
              <w:jc w:val="center"/>
              <w:rPr>
                <w:b/>
                <w:bCs/>
                <w:sz w:val="18"/>
                <w:szCs w:val="18"/>
              </w:rPr>
            </w:pPr>
          </w:p>
        </w:tc>
        <w:tc>
          <w:tcPr>
            <w:tcW w:w="2146" w:type="dxa"/>
          </w:tcPr>
          <w:p w14:paraId="6076F442" w14:textId="77777777" w:rsidR="006238F4" w:rsidRPr="003A2DFE" w:rsidRDefault="006238F4" w:rsidP="00BE49E3">
            <w:pPr>
              <w:jc w:val="center"/>
              <w:rPr>
                <w:rFonts w:eastAsia="Times New Roman"/>
                <w:b/>
                <w:bCs/>
                <w:color w:val="000000"/>
                <w:sz w:val="18"/>
                <w:szCs w:val="18"/>
              </w:rPr>
            </w:pPr>
          </w:p>
        </w:tc>
        <w:tc>
          <w:tcPr>
            <w:tcW w:w="2147" w:type="dxa"/>
          </w:tcPr>
          <w:p w14:paraId="4E8564AA" w14:textId="77777777" w:rsidR="006238F4" w:rsidRPr="003A2DFE" w:rsidRDefault="006238F4" w:rsidP="00BE49E3">
            <w:pPr>
              <w:jc w:val="center"/>
              <w:rPr>
                <w:b/>
                <w:bCs/>
                <w:sz w:val="18"/>
                <w:szCs w:val="18"/>
              </w:rPr>
            </w:pPr>
          </w:p>
        </w:tc>
        <w:tc>
          <w:tcPr>
            <w:tcW w:w="2147" w:type="dxa"/>
          </w:tcPr>
          <w:p w14:paraId="6E739BAE" w14:textId="77777777" w:rsidR="006238F4" w:rsidRPr="003A2DFE" w:rsidRDefault="006238F4" w:rsidP="00BE49E3">
            <w:pPr>
              <w:jc w:val="center"/>
              <w:rPr>
                <w:b/>
                <w:bCs/>
                <w:sz w:val="18"/>
                <w:szCs w:val="18"/>
              </w:rPr>
            </w:pPr>
          </w:p>
        </w:tc>
      </w:tr>
      <w:tr w:rsidR="006238F4" w:rsidRPr="003A2DFE" w14:paraId="55C53587" w14:textId="77777777" w:rsidTr="00CF77E4">
        <w:trPr>
          <w:trHeight w:val="283"/>
        </w:trPr>
        <w:tc>
          <w:tcPr>
            <w:tcW w:w="2146" w:type="dxa"/>
            <w:vAlign w:val="center"/>
          </w:tcPr>
          <w:p w14:paraId="7BCA5475" w14:textId="6744706B" w:rsidR="006238F4" w:rsidRPr="00FE4352" w:rsidRDefault="006238F4" w:rsidP="00CF77E4">
            <w:pPr>
              <w:rPr>
                <w:sz w:val="18"/>
                <w:szCs w:val="18"/>
              </w:rPr>
            </w:pPr>
            <w:r>
              <w:rPr>
                <w:sz w:val="18"/>
                <w:szCs w:val="18"/>
              </w:rPr>
              <w:t>Capre</w:t>
            </w:r>
          </w:p>
        </w:tc>
        <w:tc>
          <w:tcPr>
            <w:tcW w:w="2147" w:type="dxa"/>
          </w:tcPr>
          <w:p w14:paraId="1C171939" w14:textId="77777777" w:rsidR="006238F4" w:rsidRPr="003A2DFE" w:rsidRDefault="006238F4" w:rsidP="00BE49E3">
            <w:pPr>
              <w:jc w:val="center"/>
              <w:rPr>
                <w:b/>
                <w:bCs/>
                <w:sz w:val="18"/>
                <w:szCs w:val="18"/>
              </w:rPr>
            </w:pPr>
          </w:p>
        </w:tc>
        <w:tc>
          <w:tcPr>
            <w:tcW w:w="2146" w:type="dxa"/>
          </w:tcPr>
          <w:p w14:paraId="3D2F57FB" w14:textId="77777777" w:rsidR="006238F4" w:rsidRPr="003A2DFE" w:rsidRDefault="006238F4" w:rsidP="00BE49E3">
            <w:pPr>
              <w:jc w:val="center"/>
              <w:rPr>
                <w:b/>
                <w:bCs/>
                <w:sz w:val="18"/>
                <w:szCs w:val="18"/>
              </w:rPr>
            </w:pPr>
          </w:p>
        </w:tc>
        <w:tc>
          <w:tcPr>
            <w:tcW w:w="2147" w:type="dxa"/>
          </w:tcPr>
          <w:p w14:paraId="5C4EFB78" w14:textId="77777777" w:rsidR="006238F4" w:rsidRPr="003A2DFE" w:rsidRDefault="006238F4" w:rsidP="00BE49E3">
            <w:pPr>
              <w:jc w:val="center"/>
              <w:rPr>
                <w:b/>
                <w:bCs/>
                <w:sz w:val="18"/>
                <w:szCs w:val="18"/>
              </w:rPr>
            </w:pPr>
          </w:p>
        </w:tc>
        <w:tc>
          <w:tcPr>
            <w:tcW w:w="2146" w:type="dxa"/>
          </w:tcPr>
          <w:p w14:paraId="5D1208C7" w14:textId="77777777" w:rsidR="006238F4" w:rsidRPr="003A2DFE" w:rsidRDefault="006238F4" w:rsidP="00BE49E3">
            <w:pPr>
              <w:jc w:val="center"/>
              <w:rPr>
                <w:rFonts w:eastAsia="Times New Roman"/>
                <w:b/>
                <w:bCs/>
                <w:color w:val="000000"/>
                <w:sz w:val="18"/>
                <w:szCs w:val="18"/>
              </w:rPr>
            </w:pPr>
          </w:p>
        </w:tc>
        <w:tc>
          <w:tcPr>
            <w:tcW w:w="2147" w:type="dxa"/>
          </w:tcPr>
          <w:p w14:paraId="17E7A07F" w14:textId="77777777" w:rsidR="006238F4" w:rsidRPr="003A2DFE" w:rsidRDefault="006238F4" w:rsidP="00BE49E3">
            <w:pPr>
              <w:jc w:val="center"/>
              <w:rPr>
                <w:b/>
                <w:bCs/>
                <w:sz w:val="18"/>
                <w:szCs w:val="18"/>
              </w:rPr>
            </w:pPr>
          </w:p>
        </w:tc>
        <w:tc>
          <w:tcPr>
            <w:tcW w:w="2147" w:type="dxa"/>
          </w:tcPr>
          <w:p w14:paraId="2C04F8B0" w14:textId="77777777" w:rsidR="006238F4" w:rsidRPr="003A2DFE" w:rsidRDefault="006238F4" w:rsidP="00BE49E3">
            <w:pPr>
              <w:jc w:val="center"/>
              <w:rPr>
                <w:b/>
                <w:bCs/>
                <w:sz w:val="18"/>
                <w:szCs w:val="18"/>
              </w:rPr>
            </w:pPr>
          </w:p>
        </w:tc>
      </w:tr>
      <w:tr w:rsidR="006238F4" w:rsidRPr="003A2DFE" w14:paraId="0283B0CD" w14:textId="77777777" w:rsidTr="00CF77E4">
        <w:trPr>
          <w:trHeight w:val="283"/>
        </w:trPr>
        <w:tc>
          <w:tcPr>
            <w:tcW w:w="2146" w:type="dxa"/>
            <w:vAlign w:val="center"/>
          </w:tcPr>
          <w:p w14:paraId="09A361B9" w14:textId="77777777" w:rsidR="006238F4" w:rsidRPr="00310F49" w:rsidRDefault="006238F4" w:rsidP="00CF77E4">
            <w:pPr>
              <w:rPr>
                <w:sz w:val="18"/>
                <w:szCs w:val="18"/>
              </w:rPr>
            </w:pPr>
            <w:r>
              <w:rPr>
                <w:sz w:val="18"/>
                <w:szCs w:val="18"/>
              </w:rPr>
              <w:t>Altri soggetti</w:t>
            </w:r>
          </w:p>
        </w:tc>
        <w:tc>
          <w:tcPr>
            <w:tcW w:w="2147" w:type="dxa"/>
          </w:tcPr>
          <w:p w14:paraId="5BE8BC57" w14:textId="77777777" w:rsidR="006238F4" w:rsidRPr="003A2DFE" w:rsidRDefault="006238F4" w:rsidP="00BE49E3">
            <w:pPr>
              <w:jc w:val="center"/>
              <w:rPr>
                <w:b/>
                <w:bCs/>
                <w:sz w:val="18"/>
                <w:szCs w:val="18"/>
              </w:rPr>
            </w:pPr>
          </w:p>
        </w:tc>
        <w:tc>
          <w:tcPr>
            <w:tcW w:w="2146" w:type="dxa"/>
          </w:tcPr>
          <w:p w14:paraId="0A8E300C" w14:textId="77777777" w:rsidR="006238F4" w:rsidRPr="003A2DFE" w:rsidRDefault="006238F4" w:rsidP="00BE49E3">
            <w:pPr>
              <w:jc w:val="center"/>
              <w:rPr>
                <w:b/>
                <w:bCs/>
                <w:sz w:val="18"/>
                <w:szCs w:val="18"/>
              </w:rPr>
            </w:pPr>
          </w:p>
        </w:tc>
        <w:tc>
          <w:tcPr>
            <w:tcW w:w="2147" w:type="dxa"/>
          </w:tcPr>
          <w:p w14:paraId="0BD5F90E" w14:textId="77777777" w:rsidR="006238F4" w:rsidRPr="003A2DFE" w:rsidRDefault="006238F4" w:rsidP="00BE49E3">
            <w:pPr>
              <w:jc w:val="center"/>
              <w:rPr>
                <w:b/>
                <w:bCs/>
                <w:sz w:val="18"/>
                <w:szCs w:val="18"/>
              </w:rPr>
            </w:pPr>
          </w:p>
        </w:tc>
        <w:tc>
          <w:tcPr>
            <w:tcW w:w="2146" w:type="dxa"/>
          </w:tcPr>
          <w:p w14:paraId="2AC04682" w14:textId="77777777" w:rsidR="006238F4" w:rsidRPr="003A2DFE" w:rsidRDefault="006238F4" w:rsidP="00BE49E3">
            <w:pPr>
              <w:jc w:val="center"/>
              <w:rPr>
                <w:rFonts w:eastAsia="Times New Roman"/>
                <w:b/>
                <w:bCs/>
                <w:color w:val="000000"/>
                <w:sz w:val="18"/>
                <w:szCs w:val="18"/>
              </w:rPr>
            </w:pPr>
          </w:p>
        </w:tc>
        <w:tc>
          <w:tcPr>
            <w:tcW w:w="2147" w:type="dxa"/>
          </w:tcPr>
          <w:p w14:paraId="2D5DBA73" w14:textId="77777777" w:rsidR="006238F4" w:rsidRPr="003A2DFE" w:rsidRDefault="006238F4" w:rsidP="00BE49E3">
            <w:pPr>
              <w:jc w:val="center"/>
              <w:rPr>
                <w:b/>
                <w:bCs/>
                <w:sz w:val="18"/>
                <w:szCs w:val="18"/>
              </w:rPr>
            </w:pPr>
          </w:p>
        </w:tc>
        <w:tc>
          <w:tcPr>
            <w:tcW w:w="2147" w:type="dxa"/>
          </w:tcPr>
          <w:p w14:paraId="7FC6A3B7" w14:textId="77777777" w:rsidR="006238F4" w:rsidRPr="003A2DFE" w:rsidRDefault="006238F4" w:rsidP="00BE49E3">
            <w:pPr>
              <w:jc w:val="center"/>
              <w:rPr>
                <w:b/>
                <w:bCs/>
                <w:sz w:val="18"/>
                <w:szCs w:val="18"/>
              </w:rPr>
            </w:pPr>
          </w:p>
        </w:tc>
      </w:tr>
      <w:tr w:rsidR="006238F4" w:rsidRPr="003A2DFE" w14:paraId="2F9CC452" w14:textId="77777777" w:rsidTr="00CF77E4">
        <w:trPr>
          <w:trHeight w:val="283"/>
        </w:trPr>
        <w:tc>
          <w:tcPr>
            <w:tcW w:w="2146" w:type="dxa"/>
            <w:tcBorders>
              <w:bottom w:val="single" w:sz="4" w:space="0" w:color="auto"/>
            </w:tcBorders>
            <w:shd w:val="clear" w:color="auto" w:fill="E7E6E6"/>
            <w:vAlign w:val="center"/>
          </w:tcPr>
          <w:p w14:paraId="11224BC4" w14:textId="4001C348" w:rsidR="006238F4" w:rsidRDefault="00632943" w:rsidP="00CF77E4">
            <w:pPr>
              <w:jc w:val="right"/>
              <w:rPr>
                <w:sz w:val="18"/>
                <w:szCs w:val="18"/>
              </w:rPr>
            </w:pPr>
            <w:r w:rsidRPr="003A2DFE">
              <w:rPr>
                <w:b/>
                <w:bCs/>
                <w:sz w:val="18"/>
                <w:szCs w:val="18"/>
              </w:rPr>
              <w:t>TOTALE</w:t>
            </w:r>
            <w:r>
              <w:rPr>
                <w:b/>
                <w:bCs/>
                <w:sz w:val="18"/>
                <w:szCs w:val="18"/>
              </w:rPr>
              <w:t xml:space="preserve"> CAPRINI</w:t>
            </w:r>
          </w:p>
        </w:tc>
        <w:tc>
          <w:tcPr>
            <w:tcW w:w="2147" w:type="dxa"/>
            <w:tcBorders>
              <w:bottom w:val="single" w:sz="4" w:space="0" w:color="auto"/>
            </w:tcBorders>
            <w:shd w:val="clear" w:color="auto" w:fill="E7E6E6"/>
            <w:vAlign w:val="center"/>
          </w:tcPr>
          <w:p w14:paraId="6BC166E2" w14:textId="77777777" w:rsidR="006238F4" w:rsidRPr="003A2DFE" w:rsidRDefault="006238F4" w:rsidP="00BC27E9">
            <w:pPr>
              <w:rPr>
                <w:b/>
                <w:bCs/>
                <w:sz w:val="18"/>
                <w:szCs w:val="18"/>
              </w:rPr>
            </w:pPr>
          </w:p>
        </w:tc>
        <w:tc>
          <w:tcPr>
            <w:tcW w:w="2146" w:type="dxa"/>
            <w:tcBorders>
              <w:bottom w:val="single" w:sz="4" w:space="0" w:color="auto"/>
            </w:tcBorders>
            <w:shd w:val="clear" w:color="auto" w:fill="E7E6E6"/>
            <w:vAlign w:val="center"/>
          </w:tcPr>
          <w:p w14:paraId="7594E449" w14:textId="77777777" w:rsidR="006238F4" w:rsidRPr="003A2DFE" w:rsidRDefault="006238F4" w:rsidP="00BC27E9">
            <w:pPr>
              <w:rPr>
                <w:b/>
                <w:bCs/>
                <w:sz w:val="18"/>
                <w:szCs w:val="18"/>
              </w:rPr>
            </w:pPr>
          </w:p>
        </w:tc>
        <w:tc>
          <w:tcPr>
            <w:tcW w:w="2147" w:type="dxa"/>
            <w:tcBorders>
              <w:bottom w:val="single" w:sz="4" w:space="0" w:color="auto"/>
            </w:tcBorders>
            <w:shd w:val="clear" w:color="auto" w:fill="E7E6E6"/>
            <w:vAlign w:val="center"/>
          </w:tcPr>
          <w:p w14:paraId="6C06ABD8" w14:textId="77777777" w:rsidR="006238F4" w:rsidRPr="003A2DFE" w:rsidRDefault="006238F4" w:rsidP="00BC27E9">
            <w:pPr>
              <w:rPr>
                <w:b/>
                <w:bCs/>
                <w:sz w:val="18"/>
                <w:szCs w:val="18"/>
              </w:rPr>
            </w:pPr>
          </w:p>
        </w:tc>
        <w:tc>
          <w:tcPr>
            <w:tcW w:w="2146" w:type="dxa"/>
            <w:tcBorders>
              <w:bottom w:val="single" w:sz="4" w:space="0" w:color="auto"/>
            </w:tcBorders>
            <w:shd w:val="clear" w:color="auto" w:fill="E7E6E6"/>
            <w:vAlign w:val="center"/>
          </w:tcPr>
          <w:p w14:paraId="56FB69E4" w14:textId="77777777" w:rsidR="006238F4" w:rsidRPr="003A2DFE" w:rsidRDefault="006238F4" w:rsidP="00BC27E9">
            <w:pPr>
              <w:rPr>
                <w:rFonts w:eastAsia="Times New Roman"/>
                <w:b/>
                <w:bCs/>
                <w:color w:val="000000"/>
                <w:sz w:val="18"/>
                <w:szCs w:val="18"/>
              </w:rPr>
            </w:pPr>
          </w:p>
        </w:tc>
        <w:tc>
          <w:tcPr>
            <w:tcW w:w="2147" w:type="dxa"/>
            <w:tcBorders>
              <w:bottom w:val="single" w:sz="4" w:space="0" w:color="auto"/>
            </w:tcBorders>
            <w:shd w:val="clear" w:color="auto" w:fill="E7E6E6"/>
            <w:vAlign w:val="center"/>
          </w:tcPr>
          <w:p w14:paraId="061A2361" w14:textId="77777777" w:rsidR="006238F4" w:rsidRPr="003A2DFE" w:rsidRDefault="006238F4" w:rsidP="00BC27E9">
            <w:pPr>
              <w:rPr>
                <w:b/>
                <w:bCs/>
                <w:sz w:val="18"/>
                <w:szCs w:val="18"/>
              </w:rPr>
            </w:pPr>
          </w:p>
        </w:tc>
        <w:tc>
          <w:tcPr>
            <w:tcW w:w="2147" w:type="dxa"/>
            <w:tcBorders>
              <w:bottom w:val="single" w:sz="4" w:space="0" w:color="auto"/>
            </w:tcBorders>
            <w:shd w:val="clear" w:color="auto" w:fill="E7E6E6"/>
            <w:vAlign w:val="center"/>
          </w:tcPr>
          <w:p w14:paraId="33CBE1A8" w14:textId="77777777" w:rsidR="006238F4" w:rsidRPr="003A2DFE" w:rsidRDefault="006238F4" w:rsidP="00BC27E9">
            <w:pPr>
              <w:rPr>
                <w:b/>
                <w:bCs/>
                <w:sz w:val="18"/>
                <w:szCs w:val="18"/>
              </w:rPr>
            </w:pPr>
          </w:p>
        </w:tc>
      </w:tr>
      <w:tr w:rsidR="006238F4" w:rsidRPr="003A2DFE" w14:paraId="7A557C66" w14:textId="77777777" w:rsidTr="00CF77E4">
        <w:trPr>
          <w:trHeight w:val="283"/>
        </w:trPr>
        <w:tc>
          <w:tcPr>
            <w:tcW w:w="2146" w:type="dxa"/>
            <w:vAlign w:val="center"/>
          </w:tcPr>
          <w:p w14:paraId="3B41F808" w14:textId="10758615" w:rsidR="006238F4" w:rsidRPr="00632943" w:rsidRDefault="00632943" w:rsidP="00CF77E4">
            <w:pPr>
              <w:rPr>
                <w:sz w:val="18"/>
                <w:szCs w:val="18"/>
              </w:rPr>
            </w:pPr>
            <w:r w:rsidRPr="00632943">
              <w:rPr>
                <w:b/>
                <w:bCs/>
                <w:sz w:val="18"/>
                <w:szCs w:val="18"/>
              </w:rPr>
              <w:t>SUINI</w:t>
            </w:r>
          </w:p>
        </w:tc>
        <w:tc>
          <w:tcPr>
            <w:tcW w:w="2147" w:type="dxa"/>
          </w:tcPr>
          <w:p w14:paraId="6CD52425" w14:textId="77777777" w:rsidR="006238F4" w:rsidRPr="003A2DFE" w:rsidRDefault="006238F4" w:rsidP="00BE49E3">
            <w:pPr>
              <w:jc w:val="center"/>
              <w:rPr>
                <w:b/>
                <w:bCs/>
                <w:sz w:val="18"/>
                <w:szCs w:val="18"/>
              </w:rPr>
            </w:pPr>
          </w:p>
        </w:tc>
        <w:tc>
          <w:tcPr>
            <w:tcW w:w="2146" w:type="dxa"/>
          </w:tcPr>
          <w:p w14:paraId="47D88618" w14:textId="77777777" w:rsidR="006238F4" w:rsidRPr="003A2DFE" w:rsidRDefault="006238F4" w:rsidP="00BE49E3">
            <w:pPr>
              <w:jc w:val="center"/>
              <w:rPr>
                <w:b/>
                <w:bCs/>
                <w:sz w:val="18"/>
                <w:szCs w:val="18"/>
              </w:rPr>
            </w:pPr>
          </w:p>
        </w:tc>
        <w:tc>
          <w:tcPr>
            <w:tcW w:w="2147" w:type="dxa"/>
          </w:tcPr>
          <w:p w14:paraId="589D1ADD" w14:textId="77777777" w:rsidR="006238F4" w:rsidRPr="003A2DFE" w:rsidRDefault="006238F4" w:rsidP="00BE49E3">
            <w:pPr>
              <w:jc w:val="center"/>
              <w:rPr>
                <w:b/>
                <w:bCs/>
                <w:sz w:val="18"/>
                <w:szCs w:val="18"/>
              </w:rPr>
            </w:pPr>
          </w:p>
        </w:tc>
        <w:tc>
          <w:tcPr>
            <w:tcW w:w="2146" w:type="dxa"/>
          </w:tcPr>
          <w:p w14:paraId="1E1C6974" w14:textId="77777777" w:rsidR="006238F4" w:rsidRPr="003A2DFE" w:rsidRDefault="006238F4" w:rsidP="00BE49E3">
            <w:pPr>
              <w:jc w:val="center"/>
              <w:rPr>
                <w:rFonts w:eastAsia="Times New Roman"/>
                <w:b/>
                <w:bCs/>
                <w:color w:val="000000"/>
                <w:sz w:val="18"/>
                <w:szCs w:val="18"/>
              </w:rPr>
            </w:pPr>
          </w:p>
        </w:tc>
        <w:tc>
          <w:tcPr>
            <w:tcW w:w="2147" w:type="dxa"/>
          </w:tcPr>
          <w:p w14:paraId="43064076" w14:textId="77777777" w:rsidR="006238F4" w:rsidRPr="003A2DFE" w:rsidRDefault="006238F4" w:rsidP="00BE49E3">
            <w:pPr>
              <w:jc w:val="center"/>
              <w:rPr>
                <w:b/>
                <w:bCs/>
                <w:sz w:val="18"/>
                <w:szCs w:val="18"/>
              </w:rPr>
            </w:pPr>
          </w:p>
        </w:tc>
        <w:tc>
          <w:tcPr>
            <w:tcW w:w="2147" w:type="dxa"/>
          </w:tcPr>
          <w:p w14:paraId="61E3C6FB" w14:textId="77777777" w:rsidR="006238F4" w:rsidRPr="003A2DFE" w:rsidRDefault="006238F4" w:rsidP="00BE49E3">
            <w:pPr>
              <w:jc w:val="center"/>
              <w:rPr>
                <w:b/>
                <w:bCs/>
                <w:sz w:val="18"/>
                <w:szCs w:val="18"/>
              </w:rPr>
            </w:pPr>
          </w:p>
        </w:tc>
      </w:tr>
      <w:tr w:rsidR="006238F4" w:rsidRPr="003A2DFE" w14:paraId="21A14A0C" w14:textId="77777777" w:rsidTr="00CF77E4">
        <w:trPr>
          <w:trHeight w:val="283"/>
        </w:trPr>
        <w:tc>
          <w:tcPr>
            <w:tcW w:w="2146" w:type="dxa"/>
            <w:vAlign w:val="center"/>
          </w:tcPr>
          <w:p w14:paraId="3C924081" w14:textId="7AC208FE" w:rsidR="006238F4" w:rsidRPr="00FE4352" w:rsidRDefault="006238F4" w:rsidP="00CF77E4">
            <w:pPr>
              <w:rPr>
                <w:sz w:val="18"/>
                <w:szCs w:val="18"/>
              </w:rPr>
            </w:pPr>
            <w:r>
              <w:rPr>
                <w:sz w:val="18"/>
                <w:szCs w:val="18"/>
              </w:rPr>
              <w:t>Verri</w:t>
            </w:r>
          </w:p>
        </w:tc>
        <w:tc>
          <w:tcPr>
            <w:tcW w:w="2147" w:type="dxa"/>
          </w:tcPr>
          <w:p w14:paraId="51C15A9F" w14:textId="77777777" w:rsidR="006238F4" w:rsidRPr="003A2DFE" w:rsidRDefault="006238F4" w:rsidP="00BE49E3">
            <w:pPr>
              <w:jc w:val="center"/>
              <w:rPr>
                <w:b/>
                <w:bCs/>
                <w:sz w:val="18"/>
                <w:szCs w:val="18"/>
              </w:rPr>
            </w:pPr>
          </w:p>
        </w:tc>
        <w:tc>
          <w:tcPr>
            <w:tcW w:w="2146" w:type="dxa"/>
          </w:tcPr>
          <w:p w14:paraId="01BE63BA" w14:textId="77777777" w:rsidR="006238F4" w:rsidRPr="003A2DFE" w:rsidRDefault="006238F4" w:rsidP="00BE49E3">
            <w:pPr>
              <w:jc w:val="center"/>
              <w:rPr>
                <w:b/>
                <w:bCs/>
                <w:sz w:val="18"/>
                <w:szCs w:val="18"/>
              </w:rPr>
            </w:pPr>
          </w:p>
        </w:tc>
        <w:tc>
          <w:tcPr>
            <w:tcW w:w="2147" w:type="dxa"/>
          </w:tcPr>
          <w:p w14:paraId="00048182" w14:textId="77777777" w:rsidR="006238F4" w:rsidRPr="003A2DFE" w:rsidRDefault="006238F4" w:rsidP="00BE49E3">
            <w:pPr>
              <w:jc w:val="center"/>
              <w:rPr>
                <w:b/>
                <w:bCs/>
                <w:sz w:val="18"/>
                <w:szCs w:val="18"/>
              </w:rPr>
            </w:pPr>
          </w:p>
        </w:tc>
        <w:tc>
          <w:tcPr>
            <w:tcW w:w="2146" w:type="dxa"/>
          </w:tcPr>
          <w:p w14:paraId="47E90EC7" w14:textId="77777777" w:rsidR="006238F4" w:rsidRPr="003A2DFE" w:rsidRDefault="006238F4" w:rsidP="00BE49E3">
            <w:pPr>
              <w:jc w:val="center"/>
              <w:rPr>
                <w:rFonts w:eastAsia="Times New Roman"/>
                <w:b/>
                <w:bCs/>
                <w:color w:val="000000"/>
                <w:sz w:val="18"/>
                <w:szCs w:val="18"/>
              </w:rPr>
            </w:pPr>
          </w:p>
        </w:tc>
        <w:tc>
          <w:tcPr>
            <w:tcW w:w="2147" w:type="dxa"/>
          </w:tcPr>
          <w:p w14:paraId="52E8BBC2" w14:textId="77777777" w:rsidR="006238F4" w:rsidRPr="003A2DFE" w:rsidRDefault="006238F4" w:rsidP="00BE49E3">
            <w:pPr>
              <w:jc w:val="center"/>
              <w:rPr>
                <w:b/>
                <w:bCs/>
                <w:sz w:val="18"/>
                <w:szCs w:val="18"/>
              </w:rPr>
            </w:pPr>
          </w:p>
        </w:tc>
        <w:tc>
          <w:tcPr>
            <w:tcW w:w="2147" w:type="dxa"/>
          </w:tcPr>
          <w:p w14:paraId="4577D7DE" w14:textId="77777777" w:rsidR="006238F4" w:rsidRPr="003A2DFE" w:rsidRDefault="006238F4" w:rsidP="00BE49E3">
            <w:pPr>
              <w:jc w:val="center"/>
              <w:rPr>
                <w:b/>
                <w:bCs/>
                <w:sz w:val="18"/>
                <w:szCs w:val="18"/>
              </w:rPr>
            </w:pPr>
          </w:p>
        </w:tc>
      </w:tr>
      <w:tr w:rsidR="006238F4" w:rsidRPr="003A2DFE" w14:paraId="4498C55C" w14:textId="77777777" w:rsidTr="00CF77E4">
        <w:trPr>
          <w:trHeight w:val="283"/>
        </w:trPr>
        <w:tc>
          <w:tcPr>
            <w:tcW w:w="2146" w:type="dxa"/>
            <w:vAlign w:val="center"/>
          </w:tcPr>
          <w:p w14:paraId="43A28580" w14:textId="0B2A234C" w:rsidR="006238F4" w:rsidRPr="00310F49" w:rsidRDefault="006238F4" w:rsidP="00CF77E4">
            <w:pPr>
              <w:rPr>
                <w:sz w:val="18"/>
                <w:szCs w:val="18"/>
              </w:rPr>
            </w:pPr>
            <w:r>
              <w:rPr>
                <w:sz w:val="18"/>
                <w:szCs w:val="18"/>
              </w:rPr>
              <w:t>Scrofe</w:t>
            </w:r>
          </w:p>
        </w:tc>
        <w:tc>
          <w:tcPr>
            <w:tcW w:w="2147" w:type="dxa"/>
          </w:tcPr>
          <w:p w14:paraId="4CE862DB" w14:textId="77777777" w:rsidR="006238F4" w:rsidRPr="003A2DFE" w:rsidRDefault="006238F4" w:rsidP="00BE49E3">
            <w:pPr>
              <w:jc w:val="center"/>
              <w:rPr>
                <w:b/>
                <w:bCs/>
                <w:sz w:val="18"/>
                <w:szCs w:val="18"/>
              </w:rPr>
            </w:pPr>
          </w:p>
        </w:tc>
        <w:tc>
          <w:tcPr>
            <w:tcW w:w="2146" w:type="dxa"/>
          </w:tcPr>
          <w:p w14:paraId="0A253FDB" w14:textId="77777777" w:rsidR="006238F4" w:rsidRPr="003A2DFE" w:rsidRDefault="006238F4" w:rsidP="00BE49E3">
            <w:pPr>
              <w:jc w:val="center"/>
              <w:rPr>
                <w:b/>
                <w:bCs/>
                <w:sz w:val="18"/>
                <w:szCs w:val="18"/>
              </w:rPr>
            </w:pPr>
          </w:p>
        </w:tc>
        <w:tc>
          <w:tcPr>
            <w:tcW w:w="2147" w:type="dxa"/>
          </w:tcPr>
          <w:p w14:paraId="520F754C" w14:textId="77777777" w:rsidR="006238F4" w:rsidRPr="003A2DFE" w:rsidRDefault="006238F4" w:rsidP="00BE49E3">
            <w:pPr>
              <w:jc w:val="center"/>
              <w:rPr>
                <w:b/>
                <w:bCs/>
                <w:sz w:val="18"/>
                <w:szCs w:val="18"/>
              </w:rPr>
            </w:pPr>
          </w:p>
        </w:tc>
        <w:tc>
          <w:tcPr>
            <w:tcW w:w="2146" w:type="dxa"/>
          </w:tcPr>
          <w:p w14:paraId="3613BC0D" w14:textId="77777777" w:rsidR="006238F4" w:rsidRPr="003A2DFE" w:rsidRDefault="006238F4" w:rsidP="00BE49E3">
            <w:pPr>
              <w:jc w:val="center"/>
              <w:rPr>
                <w:rFonts w:eastAsia="Times New Roman"/>
                <w:b/>
                <w:bCs/>
                <w:color w:val="000000"/>
                <w:sz w:val="18"/>
                <w:szCs w:val="18"/>
              </w:rPr>
            </w:pPr>
          </w:p>
        </w:tc>
        <w:tc>
          <w:tcPr>
            <w:tcW w:w="2147" w:type="dxa"/>
          </w:tcPr>
          <w:p w14:paraId="2E221797" w14:textId="77777777" w:rsidR="006238F4" w:rsidRPr="003A2DFE" w:rsidRDefault="006238F4" w:rsidP="00BE49E3">
            <w:pPr>
              <w:jc w:val="center"/>
              <w:rPr>
                <w:b/>
                <w:bCs/>
                <w:sz w:val="18"/>
                <w:szCs w:val="18"/>
              </w:rPr>
            </w:pPr>
          </w:p>
        </w:tc>
        <w:tc>
          <w:tcPr>
            <w:tcW w:w="2147" w:type="dxa"/>
          </w:tcPr>
          <w:p w14:paraId="6CEFBFAA" w14:textId="77777777" w:rsidR="006238F4" w:rsidRPr="003A2DFE" w:rsidRDefault="006238F4" w:rsidP="00BE49E3">
            <w:pPr>
              <w:jc w:val="center"/>
              <w:rPr>
                <w:b/>
                <w:bCs/>
                <w:sz w:val="18"/>
                <w:szCs w:val="18"/>
              </w:rPr>
            </w:pPr>
          </w:p>
        </w:tc>
      </w:tr>
      <w:tr w:rsidR="006238F4" w:rsidRPr="003A2DFE" w14:paraId="2DD488E5" w14:textId="77777777" w:rsidTr="00CF77E4">
        <w:trPr>
          <w:trHeight w:val="283"/>
        </w:trPr>
        <w:tc>
          <w:tcPr>
            <w:tcW w:w="2146" w:type="dxa"/>
            <w:vAlign w:val="center"/>
          </w:tcPr>
          <w:p w14:paraId="33D823C7" w14:textId="280FEE49" w:rsidR="006238F4" w:rsidRPr="00310F49" w:rsidRDefault="006238F4" w:rsidP="00CF77E4">
            <w:pPr>
              <w:rPr>
                <w:sz w:val="18"/>
                <w:szCs w:val="18"/>
              </w:rPr>
            </w:pPr>
            <w:r>
              <w:rPr>
                <w:sz w:val="18"/>
                <w:szCs w:val="18"/>
              </w:rPr>
              <w:t xml:space="preserve">Adulti </w:t>
            </w:r>
            <w:proofErr w:type="spellStart"/>
            <w:r>
              <w:rPr>
                <w:sz w:val="18"/>
                <w:szCs w:val="18"/>
              </w:rPr>
              <w:t>sup</w:t>
            </w:r>
            <w:proofErr w:type="spellEnd"/>
            <w:r>
              <w:rPr>
                <w:sz w:val="18"/>
                <w:szCs w:val="18"/>
              </w:rPr>
              <w:t>. 6 mesi</w:t>
            </w:r>
          </w:p>
        </w:tc>
        <w:tc>
          <w:tcPr>
            <w:tcW w:w="2147" w:type="dxa"/>
          </w:tcPr>
          <w:p w14:paraId="05E15C78" w14:textId="77777777" w:rsidR="006238F4" w:rsidRPr="003A2DFE" w:rsidRDefault="006238F4" w:rsidP="00BE49E3">
            <w:pPr>
              <w:jc w:val="center"/>
              <w:rPr>
                <w:b/>
                <w:bCs/>
                <w:sz w:val="18"/>
                <w:szCs w:val="18"/>
              </w:rPr>
            </w:pPr>
          </w:p>
        </w:tc>
        <w:tc>
          <w:tcPr>
            <w:tcW w:w="2146" w:type="dxa"/>
          </w:tcPr>
          <w:p w14:paraId="31A50C89" w14:textId="77777777" w:rsidR="006238F4" w:rsidRPr="003A2DFE" w:rsidRDefault="006238F4" w:rsidP="00BE49E3">
            <w:pPr>
              <w:jc w:val="center"/>
              <w:rPr>
                <w:b/>
                <w:bCs/>
                <w:sz w:val="18"/>
                <w:szCs w:val="18"/>
              </w:rPr>
            </w:pPr>
          </w:p>
        </w:tc>
        <w:tc>
          <w:tcPr>
            <w:tcW w:w="2147" w:type="dxa"/>
          </w:tcPr>
          <w:p w14:paraId="23DEAC4D" w14:textId="77777777" w:rsidR="006238F4" w:rsidRPr="003A2DFE" w:rsidRDefault="006238F4" w:rsidP="00BE49E3">
            <w:pPr>
              <w:jc w:val="center"/>
              <w:rPr>
                <w:b/>
                <w:bCs/>
                <w:sz w:val="18"/>
                <w:szCs w:val="18"/>
              </w:rPr>
            </w:pPr>
          </w:p>
        </w:tc>
        <w:tc>
          <w:tcPr>
            <w:tcW w:w="2146" w:type="dxa"/>
          </w:tcPr>
          <w:p w14:paraId="3084D938" w14:textId="77777777" w:rsidR="006238F4" w:rsidRPr="003A2DFE" w:rsidRDefault="006238F4" w:rsidP="00BE49E3">
            <w:pPr>
              <w:jc w:val="center"/>
              <w:rPr>
                <w:rFonts w:eastAsia="Times New Roman"/>
                <w:b/>
                <w:bCs/>
                <w:color w:val="000000"/>
                <w:sz w:val="18"/>
                <w:szCs w:val="18"/>
              </w:rPr>
            </w:pPr>
          </w:p>
        </w:tc>
        <w:tc>
          <w:tcPr>
            <w:tcW w:w="2147" w:type="dxa"/>
          </w:tcPr>
          <w:p w14:paraId="738E0B9D" w14:textId="77777777" w:rsidR="006238F4" w:rsidRPr="003A2DFE" w:rsidRDefault="006238F4" w:rsidP="00BE49E3">
            <w:pPr>
              <w:jc w:val="center"/>
              <w:rPr>
                <w:b/>
                <w:bCs/>
                <w:sz w:val="18"/>
                <w:szCs w:val="18"/>
              </w:rPr>
            </w:pPr>
          </w:p>
        </w:tc>
        <w:tc>
          <w:tcPr>
            <w:tcW w:w="2147" w:type="dxa"/>
          </w:tcPr>
          <w:p w14:paraId="2B6070CF" w14:textId="77777777" w:rsidR="006238F4" w:rsidRPr="003A2DFE" w:rsidRDefault="006238F4" w:rsidP="00BE49E3">
            <w:pPr>
              <w:jc w:val="center"/>
              <w:rPr>
                <w:b/>
                <w:bCs/>
                <w:sz w:val="18"/>
                <w:szCs w:val="18"/>
              </w:rPr>
            </w:pPr>
          </w:p>
        </w:tc>
      </w:tr>
      <w:tr w:rsidR="006238F4" w:rsidRPr="003A2DFE" w14:paraId="3C246E2A" w14:textId="77777777" w:rsidTr="00CF77E4">
        <w:trPr>
          <w:trHeight w:val="283"/>
        </w:trPr>
        <w:tc>
          <w:tcPr>
            <w:tcW w:w="2146" w:type="dxa"/>
            <w:vAlign w:val="center"/>
          </w:tcPr>
          <w:p w14:paraId="4D948EE9" w14:textId="5236AB04" w:rsidR="006238F4" w:rsidRPr="00310F49" w:rsidRDefault="00EF28F8" w:rsidP="00CF77E4">
            <w:pPr>
              <w:rPr>
                <w:sz w:val="18"/>
                <w:szCs w:val="18"/>
              </w:rPr>
            </w:pPr>
            <w:r>
              <w:rPr>
                <w:sz w:val="18"/>
                <w:szCs w:val="18"/>
              </w:rPr>
              <w:t>Scrofette 3 – 6 mesi</w:t>
            </w:r>
          </w:p>
        </w:tc>
        <w:tc>
          <w:tcPr>
            <w:tcW w:w="2147" w:type="dxa"/>
          </w:tcPr>
          <w:p w14:paraId="573B52B1" w14:textId="77777777" w:rsidR="006238F4" w:rsidRPr="003A2DFE" w:rsidRDefault="006238F4" w:rsidP="00BE49E3">
            <w:pPr>
              <w:jc w:val="center"/>
              <w:rPr>
                <w:b/>
                <w:bCs/>
                <w:sz w:val="18"/>
                <w:szCs w:val="18"/>
              </w:rPr>
            </w:pPr>
          </w:p>
        </w:tc>
        <w:tc>
          <w:tcPr>
            <w:tcW w:w="2146" w:type="dxa"/>
          </w:tcPr>
          <w:p w14:paraId="19E0262C" w14:textId="77777777" w:rsidR="006238F4" w:rsidRPr="003A2DFE" w:rsidRDefault="006238F4" w:rsidP="00BE49E3">
            <w:pPr>
              <w:jc w:val="center"/>
              <w:rPr>
                <w:b/>
                <w:bCs/>
                <w:sz w:val="18"/>
                <w:szCs w:val="18"/>
              </w:rPr>
            </w:pPr>
          </w:p>
        </w:tc>
        <w:tc>
          <w:tcPr>
            <w:tcW w:w="2147" w:type="dxa"/>
          </w:tcPr>
          <w:p w14:paraId="47251F9B" w14:textId="77777777" w:rsidR="006238F4" w:rsidRPr="003A2DFE" w:rsidRDefault="006238F4" w:rsidP="00BE49E3">
            <w:pPr>
              <w:jc w:val="center"/>
              <w:rPr>
                <w:b/>
                <w:bCs/>
                <w:sz w:val="18"/>
                <w:szCs w:val="18"/>
              </w:rPr>
            </w:pPr>
          </w:p>
        </w:tc>
        <w:tc>
          <w:tcPr>
            <w:tcW w:w="2146" w:type="dxa"/>
          </w:tcPr>
          <w:p w14:paraId="763A4AEE" w14:textId="77777777" w:rsidR="006238F4" w:rsidRPr="003A2DFE" w:rsidRDefault="006238F4" w:rsidP="00BE49E3">
            <w:pPr>
              <w:jc w:val="center"/>
              <w:rPr>
                <w:rFonts w:eastAsia="Times New Roman"/>
                <w:b/>
                <w:bCs/>
                <w:color w:val="000000"/>
                <w:sz w:val="18"/>
                <w:szCs w:val="18"/>
              </w:rPr>
            </w:pPr>
          </w:p>
        </w:tc>
        <w:tc>
          <w:tcPr>
            <w:tcW w:w="2147" w:type="dxa"/>
          </w:tcPr>
          <w:p w14:paraId="3559938F" w14:textId="77777777" w:rsidR="006238F4" w:rsidRPr="003A2DFE" w:rsidRDefault="006238F4" w:rsidP="00BE49E3">
            <w:pPr>
              <w:jc w:val="center"/>
              <w:rPr>
                <w:b/>
                <w:bCs/>
                <w:sz w:val="18"/>
                <w:szCs w:val="18"/>
              </w:rPr>
            </w:pPr>
          </w:p>
        </w:tc>
        <w:tc>
          <w:tcPr>
            <w:tcW w:w="2147" w:type="dxa"/>
          </w:tcPr>
          <w:p w14:paraId="487E9B9B" w14:textId="77777777" w:rsidR="006238F4" w:rsidRPr="003A2DFE" w:rsidRDefault="006238F4" w:rsidP="00BE49E3">
            <w:pPr>
              <w:jc w:val="center"/>
              <w:rPr>
                <w:b/>
                <w:bCs/>
                <w:sz w:val="18"/>
                <w:szCs w:val="18"/>
              </w:rPr>
            </w:pPr>
          </w:p>
        </w:tc>
      </w:tr>
      <w:tr w:rsidR="006238F4" w:rsidRPr="003A2DFE" w14:paraId="0AC3FAFA" w14:textId="77777777" w:rsidTr="00CF77E4">
        <w:trPr>
          <w:trHeight w:val="283"/>
        </w:trPr>
        <w:tc>
          <w:tcPr>
            <w:tcW w:w="2146" w:type="dxa"/>
            <w:vAlign w:val="center"/>
          </w:tcPr>
          <w:p w14:paraId="5CA30777" w14:textId="5F5C305F" w:rsidR="006238F4" w:rsidRPr="00310F49" w:rsidRDefault="00EF28F8" w:rsidP="00CF77E4">
            <w:pPr>
              <w:rPr>
                <w:sz w:val="18"/>
                <w:szCs w:val="18"/>
              </w:rPr>
            </w:pPr>
            <w:r>
              <w:rPr>
                <w:sz w:val="18"/>
                <w:szCs w:val="18"/>
              </w:rPr>
              <w:t>Magroni 6 mesi</w:t>
            </w:r>
          </w:p>
        </w:tc>
        <w:tc>
          <w:tcPr>
            <w:tcW w:w="2147" w:type="dxa"/>
          </w:tcPr>
          <w:p w14:paraId="756241A2" w14:textId="77777777" w:rsidR="006238F4" w:rsidRPr="003A2DFE" w:rsidRDefault="006238F4" w:rsidP="00BE49E3">
            <w:pPr>
              <w:jc w:val="center"/>
              <w:rPr>
                <w:b/>
                <w:bCs/>
                <w:sz w:val="18"/>
                <w:szCs w:val="18"/>
              </w:rPr>
            </w:pPr>
          </w:p>
        </w:tc>
        <w:tc>
          <w:tcPr>
            <w:tcW w:w="2146" w:type="dxa"/>
          </w:tcPr>
          <w:p w14:paraId="557CE926" w14:textId="77777777" w:rsidR="006238F4" w:rsidRPr="003A2DFE" w:rsidRDefault="006238F4" w:rsidP="00BE49E3">
            <w:pPr>
              <w:jc w:val="center"/>
              <w:rPr>
                <w:b/>
                <w:bCs/>
                <w:sz w:val="18"/>
                <w:szCs w:val="18"/>
              </w:rPr>
            </w:pPr>
          </w:p>
        </w:tc>
        <w:tc>
          <w:tcPr>
            <w:tcW w:w="2147" w:type="dxa"/>
          </w:tcPr>
          <w:p w14:paraId="3409360A" w14:textId="77777777" w:rsidR="006238F4" w:rsidRPr="003A2DFE" w:rsidRDefault="006238F4" w:rsidP="00BE49E3">
            <w:pPr>
              <w:jc w:val="center"/>
              <w:rPr>
                <w:b/>
                <w:bCs/>
                <w:sz w:val="18"/>
                <w:szCs w:val="18"/>
              </w:rPr>
            </w:pPr>
          </w:p>
        </w:tc>
        <w:tc>
          <w:tcPr>
            <w:tcW w:w="2146" w:type="dxa"/>
          </w:tcPr>
          <w:p w14:paraId="606AF24D" w14:textId="77777777" w:rsidR="006238F4" w:rsidRPr="003A2DFE" w:rsidRDefault="006238F4" w:rsidP="00BE49E3">
            <w:pPr>
              <w:jc w:val="center"/>
              <w:rPr>
                <w:rFonts w:eastAsia="Times New Roman"/>
                <w:b/>
                <w:bCs/>
                <w:color w:val="000000"/>
                <w:sz w:val="18"/>
                <w:szCs w:val="18"/>
              </w:rPr>
            </w:pPr>
          </w:p>
        </w:tc>
        <w:tc>
          <w:tcPr>
            <w:tcW w:w="2147" w:type="dxa"/>
          </w:tcPr>
          <w:p w14:paraId="01DE578E" w14:textId="77777777" w:rsidR="006238F4" w:rsidRPr="003A2DFE" w:rsidRDefault="006238F4" w:rsidP="00BE49E3">
            <w:pPr>
              <w:jc w:val="center"/>
              <w:rPr>
                <w:b/>
                <w:bCs/>
                <w:sz w:val="18"/>
                <w:szCs w:val="18"/>
              </w:rPr>
            </w:pPr>
          </w:p>
        </w:tc>
        <w:tc>
          <w:tcPr>
            <w:tcW w:w="2147" w:type="dxa"/>
          </w:tcPr>
          <w:p w14:paraId="49D1A56C" w14:textId="77777777" w:rsidR="006238F4" w:rsidRPr="003A2DFE" w:rsidRDefault="006238F4" w:rsidP="00BE49E3">
            <w:pPr>
              <w:jc w:val="center"/>
              <w:rPr>
                <w:b/>
                <w:bCs/>
                <w:sz w:val="18"/>
                <w:szCs w:val="18"/>
              </w:rPr>
            </w:pPr>
          </w:p>
        </w:tc>
      </w:tr>
      <w:tr w:rsidR="006238F4" w:rsidRPr="003A2DFE" w14:paraId="189EB9AF" w14:textId="77777777" w:rsidTr="00CF77E4">
        <w:trPr>
          <w:trHeight w:val="283"/>
        </w:trPr>
        <w:tc>
          <w:tcPr>
            <w:tcW w:w="2146" w:type="dxa"/>
            <w:vAlign w:val="center"/>
          </w:tcPr>
          <w:p w14:paraId="3A10E198" w14:textId="139AE3E6" w:rsidR="006238F4" w:rsidRPr="00310F49" w:rsidRDefault="00EF28F8" w:rsidP="00CF77E4">
            <w:pPr>
              <w:rPr>
                <w:sz w:val="18"/>
                <w:szCs w:val="18"/>
              </w:rPr>
            </w:pPr>
            <w:r>
              <w:rPr>
                <w:sz w:val="18"/>
                <w:szCs w:val="18"/>
              </w:rPr>
              <w:t>Suinetti</w:t>
            </w:r>
          </w:p>
        </w:tc>
        <w:tc>
          <w:tcPr>
            <w:tcW w:w="2147" w:type="dxa"/>
          </w:tcPr>
          <w:p w14:paraId="34AB47BB" w14:textId="77777777" w:rsidR="006238F4" w:rsidRPr="003A2DFE" w:rsidRDefault="006238F4" w:rsidP="00BE49E3">
            <w:pPr>
              <w:jc w:val="center"/>
              <w:rPr>
                <w:b/>
                <w:bCs/>
                <w:sz w:val="18"/>
                <w:szCs w:val="18"/>
              </w:rPr>
            </w:pPr>
          </w:p>
        </w:tc>
        <w:tc>
          <w:tcPr>
            <w:tcW w:w="2146" w:type="dxa"/>
          </w:tcPr>
          <w:p w14:paraId="29EB9DA9" w14:textId="77777777" w:rsidR="006238F4" w:rsidRPr="003A2DFE" w:rsidRDefault="006238F4" w:rsidP="00BE49E3">
            <w:pPr>
              <w:jc w:val="center"/>
              <w:rPr>
                <w:b/>
                <w:bCs/>
                <w:sz w:val="18"/>
                <w:szCs w:val="18"/>
              </w:rPr>
            </w:pPr>
          </w:p>
        </w:tc>
        <w:tc>
          <w:tcPr>
            <w:tcW w:w="2147" w:type="dxa"/>
          </w:tcPr>
          <w:p w14:paraId="4F0C363C" w14:textId="77777777" w:rsidR="006238F4" w:rsidRPr="003A2DFE" w:rsidRDefault="006238F4" w:rsidP="00BE49E3">
            <w:pPr>
              <w:jc w:val="center"/>
              <w:rPr>
                <w:b/>
                <w:bCs/>
                <w:sz w:val="18"/>
                <w:szCs w:val="18"/>
              </w:rPr>
            </w:pPr>
          </w:p>
        </w:tc>
        <w:tc>
          <w:tcPr>
            <w:tcW w:w="2146" w:type="dxa"/>
          </w:tcPr>
          <w:p w14:paraId="22896D79" w14:textId="77777777" w:rsidR="006238F4" w:rsidRPr="003A2DFE" w:rsidRDefault="006238F4" w:rsidP="00BE49E3">
            <w:pPr>
              <w:jc w:val="center"/>
              <w:rPr>
                <w:rFonts w:eastAsia="Times New Roman"/>
                <w:b/>
                <w:bCs/>
                <w:color w:val="000000"/>
                <w:sz w:val="18"/>
                <w:szCs w:val="18"/>
              </w:rPr>
            </w:pPr>
          </w:p>
        </w:tc>
        <w:tc>
          <w:tcPr>
            <w:tcW w:w="2147" w:type="dxa"/>
          </w:tcPr>
          <w:p w14:paraId="0D396DFD" w14:textId="77777777" w:rsidR="006238F4" w:rsidRPr="003A2DFE" w:rsidRDefault="006238F4" w:rsidP="00BE49E3">
            <w:pPr>
              <w:jc w:val="center"/>
              <w:rPr>
                <w:b/>
                <w:bCs/>
                <w:sz w:val="18"/>
                <w:szCs w:val="18"/>
              </w:rPr>
            </w:pPr>
          </w:p>
        </w:tc>
        <w:tc>
          <w:tcPr>
            <w:tcW w:w="2147" w:type="dxa"/>
          </w:tcPr>
          <w:p w14:paraId="6F3D2AC5" w14:textId="77777777" w:rsidR="006238F4" w:rsidRPr="003A2DFE" w:rsidRDefault="006238F4" w:rsidP="00BE49E3">
            <w:pPr>
              <w:jc w:val="center"/>
              <w:rPr>
                <w:b/>
                <w:bCs/>
                <w:sz w:val="18"/>
                <w:szCs w:val="18"/>
              </w:rPr>
            </w:pPr>
          </w:p>
        </w:tc>
      </w:tr>
      <w:tr w:rsidR="006238F4" w:rsidRPr="003A2DFE" w14:paraId="5D0F9661" w14:textId="77777777" w:rsidTr="00CF77E4">
        <w:trPr>
          <w:trHeight w:val="283"/>
        </w:trPr>
        <w:tc>
          <w:tcPr>
            <w:tcW w:w="2146" w:type="dxa"/>
            <w:tcBorders>
              <w:bottom w:val="single" w:sz="4" w:space="0" w:color="auto"/>
            </w:tcBorders>
            <w:shd w:val="clear" w:color="auto" w:fill="E7E6E6"/>
            <w:vAlign w:val="center"/>
          </w:tcPr>
          <w:p w14:paraId="5FF96811" w14:textId="19C96C4A" w:rsidR="006238F4" w:rsidRDefault="00BC27E9" w:rsidP="00CF77E4">
            <w:pPr>
              <w:jc w:val="right"/>
              <w:rPr>
                <w:sz w:val="18"/>
                <w:szCs w:val="18"/>
              </w:rPr>
            </w:pPr>
            <w:r w:rsidRPr="003A2DFE">
              <w:rPr>
                <w:b/>
                <w:bCs/>
                <w:sz w:val="18"/>
                <w:szCs w:val="18"/>
              </w:rPr>
              <w:t>TOTALE</w:t>
            </w:r>
            <w:r>
              <w:rPr>
                <w:b/>
                <w:bCs/>
                <w:sz w:val="18"/>
                <w:szCs w:val="18"/>
              </w:rPr>
              <w:t xml:space="preserve"> SUINI</w:t>
            </w:r>
          </w:p>
        </w:tc>
        <w:tc>
          <w:tcPr>
            <w:tcW w:w="2147" w:type="dxa"/>
            <w:tcBorders>
              <w:bottom w:val="single" w:sz="4" w:space="0" w:color="auto"/>
            </w:tcBorders>
            <w:shd w:val="clear" w:color="auto" w:fill="E7E6E6"/>
            <w:vAlign w:val="center"/>
          </w:tcPr>
          <w:p w14:paraId="7E1A495C" w14:textId="77777777" w:rsidR="006238F4" w:rsidRPr="003A2DFE" w:rsidRDefault="006238F4" w:rsidP="00BC27E9">
            <w:pPr>
              <w:rPr>
                <w:b/>
                <w:bCs/>
                <w:sz w:val="18"/>
                <w:szCs w:val="18"/>
              </w:rPr>
            </w:pPr>
          </w:p>
        </w:tc>
        <w:tc>
          <w:tcPr>
            <w:tcW w:w="2146" w:type="dxa"/>
            <w:tcBorders>
              <w:bottom w:val="single" w:sz="4" w:space="0" w:color="auto"/>
            </w:tcBorders>
            <w:shd w:val="clear" w:color="auto" w:fill="E7E6E6"/>
            <w:vAlign w:val="center"/>
          </w:tcPr>
          <w:p w14:paraId="517D51EC" w14:textId="77777777" w:rsidR="006238F4" w:rsidRPr="003A2DFE" w:rsidRDefault="006238F4" w:rsidP="00BC27E9">
            <w:pPr>
              <w:rPr>
                <w:b/>
                <w:bCs/>
                <w:sz w:val="18"/>
                <w:szCs w:val="18"/>
              </w:rPr>
            </w:pPr>
          </w:p>
        </w:tc>
        <w:tc>
          <w:tcPr>
            <w:tcW w:w="2147" w:type="dxa"/>
            <w:tcBorders>
              <w:bottom w:val="single" w:sz="4" w:space="0" w:color="auto"/>
            </w:tcBorders>
            <w:shd w:val="clear" w:color="auto" w:fill="E7E6E6"/>
            <w:vAlign w:val="center"/>
          </w:tcPr>
          <w:p w14:paraId="4FBC9C2E" w14:textId="77777777" w:rsidR="006238F4" w:rsidRPr="003A2DFE" w:rsidRDefault="006238F4" w:rsidP="00BC27E9">
            <w:pPr>
              <w:rPr>
                <w:b/>
                <w:bCs/>
                <w:sz w:val="18"/>
                <w:szCs w:val="18"/>
              </w:rPr>
            </w:pPr>
          </w:p>
        </w:tc>
        <w:tc>
          <w:tcPr>
            <w:tcW w:w="2146" w:type="dxa"/>
            <w:tcBorders>
              <w:bottom w:val="single" w:sz="4" w:space="0" w:color="auto"/>
            </w:tcBorders>
            <w:shd w:val="clear" w:color="auto" w:fill="E7E6E6"/>
            <w:vAlign w:val="center"/>
          </w:tcPr>
          <w:p w14:paraId="11C07B90" w14:textId="77777777" w:rsidR="006238F4" w:rsidRPr="003A2DFE" w:rsidRDefault="006238F4" w:rsidP="00BC27E9">
            <w:pPr>
              <w:rPr>
                <w:rFonts w:eastAsia="Times New Roman"/>
                <w:b/>
                <w:bCs/>
                <w:color w:val="000000"/>
                <w:sz w:val="18"/>
                <w:szCs w:val="18"/>
              </w:rPr>
            </w:pPr>
          </w:p>
        </w:tc>
        <w:tc>
          <w:tcPr>
            <w:tcW w:w="2147" w:type="dxa"/>
            <w:tcBorders>
              <w:bottom w:val="single" w:sz="4" w:space="0" w:color="auto"/>
            </w:tcBorders>
            <w:shd w:val="clear" w:color="auto" w:fill="E7E6E6"/>
            <w:vAlign w:val="center"/>
          </w:tcPr>
          <w:p w14:paraId="2050F78A" w14:textId="77777777" w:rsidR="006238F4" w:rsidRPr="003A2DFE" w:rsidRDefault="006238F4" w:rsidP="00BC27E9">
            <w:pPr>
              <w:rPr>
                <w:b/>
                <w:bCs/>
                <w:sz w:val="18"/>
                <w:szCs w:val="18"/>
              </w:rPr>
            </w:pPr>
          </w:p>
        </w:tc>
        <w:tc>
          <w:tcPr>
            <w:tcW w:w="2147" w:type="dxa"/>
            <w:tcBorders>
              <w:bottom w:val="single" w:sz="4" w:space="0" w:color="auto"/>
            </w:tcBorders>
            <w:shd w:val="clear" w:color="auto" w:fill="E7E6E6"/>
            <w:vAlign w:val="center"/>
          </w:tcPr>
          <w:p w14:paraId="5D3533C3" w14:textId="77777777" w:rsidR="006238F4" w:rsidRPr="003A2DFE" w:rsidRDefault="006238F4" w:rsidP="00BC27E9">
            <w:pPr>
              <w:rPr>
                <w:b/>
                <w:bCs/>
                <w:sz w:val="18"/>
                <w:szCs w:val="18"/>
              </w:rPr>
            </w:pPr>
          </w:p>
        </w:tc>
      </w:tr>
      <w:tr w:rsidR="00EF28F8" w:rsidRPr="003A2DFE" w14:paraId="03225DAE" w14:textId="77777777" w:rsidTr="00CF77E4">
        <w:trPr>
          <w:trHeight w:val="283"/>
        </w:trPr>
        <w:tc>
          <w:tcPr>
            <w:tcW w:w="2146" w:type="dxa"/>
            <w:vAlign w:val="center"/>
          </w:tcPr>
          <w:p w14:paraId="00F327EB" w14:textId="02065719" w:rsidR="00EF28F8" w:rsidRPr="00EF28F8" w:rsidRDefault="00EF28F8" w:rsidP="00CF77E4">
            <w:pPr>
              <w:rPr>
                <w:sz w:val="18"/>
                <w:szCs w:val="18"/>
              </w:rPr>
            </w:pPr>
            <w:r w:rsidRPr="00EF28F8">
              <w:rPr>
                <w:b/>
                <w:bCs/>
                <w:sz w:val="18"/>
                <w:szCs w:val="18"/>
              </w:rPr>
              <w:t>ALTRE SPECIE</w:t>
            </w:r>
          </w:p>
        </w:tc>
        <w:tc>
          <w:tcPr>
            <w:tcW w:w="2147" w:type="dxa"/>
          </w:tcPr>
          <w:p w14:paraId="0B4F0272" w14:textId="77777777" w:rsidR="00EF28F8" w:rsidRPr="003A2DFE" w:rsidRDefault="00EF28F8" w:rsidP="00BE49E3">
            <w:pPr>
              <w:jc w:val="center"/>
              <w:rPr>
                <w:b/>
                <w:bCs/>
                <w:sz w:val="18"/>
                <w:szCs w:val="18"/>
              </w:rPr>
            </w:pPr>
          </w:p>
        </w:tc>
        <w:tc>
          <w:tcPr>
            <w:tcW w:w="2146" w:type="dxa"/>
          </w:tcPr>
          <w:p w14:paraId="711D78FF" w14:textId="77777777" w:rsidR="00EF28F8" w:rsidRPr="003A2DFE" w:rsidRDefault="00EF28F8" w:rsidP="00BE49E3">
            <w:pPr>
              <w:jc w:val="center"/>
              <w:rPr>
                <w:b/>
                <w:bCs/>
                <w:sz w:val="18"/>
                <w:szCs w:val="18"/>
              </w:rPr>
            </w:pPr>
          </w:p>
        </w:tc>
        <w:tc>
          <w:tcPr>
            <w:tcW w:w="2147" w:type="dxa"/>
          </w:tcPr>
          <w:p w14:paraId="12B7D313" w14:textId="77777777" w:rsidR="00EF28F8" w:rsidRPr="003A2DFE" w:rsidRDefault="00EF28F8" w:rsidP="00BE49E3">
            <w:pPr>
              <w:jc w:val="center"/>
              <w:rPr>
                <w:b/>
                <w:bCs/>
                <w:sz w:val="18"/>
                <w:szCs w:val="18"/>
              </w:rPr>
            </w:pPr>
          </w:p>
        </w:tc>
        <w:tc>
          <w:tcPr>
            <w:tcW w:w="2146" w:type="dxa"/>
          </w:tcPr>
          <w:p w14:paraId="31294882" w14:textId="77777777" w:rsidR="00EF28F8" w:rsidRPr="003A2DFE" w:rsidRDefault="00EF28F8" w:rsidP="00BE49E3">
            <w:pPr>
              <w:jc w:val="center"/>
              <w:rPr>
                <w:rFonts w:eastAsia="Times New Roman"/>
                <w:b/>
                <w:bCs/>
                <w:color w:val="000000"/>
                <w:sz w:val="18"/>
                <w:szCs w:val="18"/>
              </w:rPr>
            </w:pPr>
          </w:p>
        </w:tc>
        <w:tc>
          <w:tcPr>
            <w:tcW w:w="2147" w:type="dxa"/>
          </w:tcPr>
          <w:p w14:paraId="17CF7D71" w14:textId="77777777" w:rsidR="00EF28F8" w:rsidRPr="003A2DFE" w:rsidRDefault="00EF28F8" w:rsidP="00BE49E3">
            <w:pPr>
              <w:jc w:val="center"/>
              <w:rPr>
                <w:b/>
                <w:bCs/>
                <w:sz w:val="18"/>
                <w:szCs w:val="18"/>
              </w:rPr>
            </w:pPr>
          </w:p>
        </w:tc>
        <w:tc>
          <w:tcPr>
            <w:tcW w:w="2147" w:type="dxa"/>
          </w:tcPr>
          <w:p w14:paraId="0E0C2634" w14:textId="77777777" w:rsidR="00EF28F8" w:rsidRPr="003A2DFE" w:rsidRDefault="00EF28F8" w:rsidP="00BE49E3">
            <w:pPr>
              <w:jc w:val="center"/>
              <w:rPr>
                <w:b/>
                <w:bCs/>
                <w:sz w:val="18"/>
                <w:szCs w:val="18"/>
              </w:rPr>
            </w:pPr>
          </w:p>
        </w:tc>
      </w:tr>
      <w:tr w:rsidR="00CF77E4" w:rsidRPr="003A2DFE" w14:paraId="50BD223E" w14:textId="77777777" w:rsidTr="00CF77E4">
        <w:trPr>
          <w:trHeight w:val="283"/>
        </w:trPr>
        <w:tc>
          <w:tcPr>
            <w:tcW w:w="2146" w:type="dxa"/>
            <w:vAlign w:val="center"/>
          </w:tcPr>
          <w:p w14:paraId="493B2257" w14:textId="7CF4DD67" w:rsidR="00CF77E4" w:rsidRPr="00EF28F8" w:rsidRDefault="00CF77E4" w:rsidP="00CF77E4">
            <w:pPr>
              <w:rPr>
                <w:b/>
                <w:bCs/>
                <w:sz w:val="18"/>
                <w:szCs w:val="18"/>
              </w:rPr>
            </w:pPr>
          </w:p>
        </w:tc>
        <w:tc>
          <w:tcPr>
            <w:tcW w:w="2147" w:type="dxa"/>
          </w:tcPr>
          <w:p w14:paraId="7CA13EB7" w14:textId="77777777" w:rsidR="00CF77E4" w:rsidRPr="003A2DFE" w:rsidRDefault="00CF77E4" w:rsidP="00BE49E3">
            <w:pPr>
              <w:jc w:val="center"/>
              <w:rPr>
                <w:b/>
                <w:bCs/>
                <w:sz w:val="18"/>
                <w:szCs w:val="18"/>
              </w:rPr>
            </w:pPr>
          </w:p>
        </w:tc>
        <w:tc>
          <w:tcPr>
            <w:tcW w:w="2146" w:type="dxa"/>
          </w:tcPr>
          <w:p w14:paraId="50EFEDE3" w14:textId="77777777" w:rsidR="00CF77E4" w:rsidRPr="003A2DFE" w:rsidRDefault="00CF77E4" w:rsidP="00BE49E3">
            <w:pPr>
              <w:jc w:val="center"/>
              <w:rPr>
                <w:b/>
                <w:bCs/>
                <w:sz w:val="18"/>
                <w:szCs w:val="18"/>
              </w:rPr>
            </w:pPr>
          </w:p>
        </w:tc>
        <w:tc>
          <w:tcPr>
            <w:tcW w:w="2147" w:type="dxa"/>
          </w:tcPr>
          <w:p w14:paraId="1F85FD9A" w14:textId="77777777" w:rsidR="00CF77E4" w:rsidRPr="003A2DFE" w:rsidRDefault="00CF77E4" w:rsidP="00BE49E3">
            <w:pPr>
              <w:jc w:val="center"/>
              <w:rPr>
                <w:b/>
                <w:bCs/>
                <w:sz w:val="18"/>
                <w:szCs w:val="18"/>
              </w:rPr>
            </w:pPr>
          </w:p>
        </w:tc>
        <w:tc>
          <w:tcPr>
            <w:tcW w:w="2146" w:type="dxa"/>
          </w:tcPr>
          <w:p w14:paraId="725EB224" w14:textId="77777777" w:rsidR="00CF77E4" w:rsidRPr="003A2DFE" w:rsidRDefault="00CF77E4" w:rsidP="00BE49E3">
            <w:pPr>
              <w:jc w:val="center"/>
              <w:rPr>
                <w:rFonts w:eastAsia="Times New Roman"/>
                <w:b/>
                <w:bCs/>
                <w:color w:val="000000"/>
                <w:sz w:val="18"/>
                <w:szCs w:val="18"/>
              </w:rPr>
            </w:pPr>
          </w:p>
        </w:tc>
        <w:tc>
          <w:tcPr>
            <w:tcW w:w="2147" w:type="dxa"/>
          </w:tcPr>
          <w:p w14:paraId="35E50DEF" w14:textId="77777777" w:rsidR="00CF77E4" w:rsidRPr="003A2DFE" w:rsidRDefault="00CF77E4" w:rsidP="00BE49E3">
            <w:pPr>
              <w:jc w:val="center"/>
              <w:rPr>
                <w:b/>
                <w:bCs/>
                <w:sz w:val="18"/>
                <w:szCs w:val="18"/>
              </w:rPr>
            </w:pPr>
          </w:p>
        </w:tc>
        <w:tc>
          <w:tcPr>
            <w:tcW w:w="2147" w:type="dxa"/>
          </w:tcPr>
          <w:p w14:paraId="2F54513B" w14:textId="77777777" w:rsidR="00CF77E4" w:rsidRPr="003A2DFE" w:rsidRDefault="00CF77E4" w:rsidP="00BE49E3">
            <w:pPr>
              <w:jc w:val="center"/>
              <w:rPr>
                <w:b/>
                <w:bCs/>
                <w:sz w:val="18"/>
                <w:szCs w:val="18"/>
              </w:rPr>
            </w:pPr>
          </w:p>
        </w:tc>
      </w:tr>
      <w:tr w:rsidR="00EF28F8" w:rsidRPr="003A2DFE" w14:paraId="66AE37CC" w14:textId="77777777" w:rsidTr="00C62E93">
        <w:trPr>
          <w:trHeight w:val="283"/>
        </w:trPr>
        <w:tc>
          <w:tcPr>
            <w:tcW w:w="2146" w:type="dxa"/>
            <w:shd w:val="clear" w:color="auto" w:fill="E7E6E6"/>
            <w:vAlign w:val="center"/>
          </w:tcPr>
          <w:p w14:paraId="15C3E5A1" w14:textId="36B9BF3C" w:rsidR="00EF28F8" w:rsidRPr="00C62E93" w:rsidRDefault="00BC27E9" w:rsidP="00C62E93">
            <w:pPr>
              <w:jc w:val="right"/>
              <w:rPr>
                <w:spacing w:val="-8"/>
                <w:sz w:val="18"/>
                <w:szCs w:val="18"/>
              </w:rPr>
            </w:pPr>
            <w:r w:rsidRPr="00C62E93">
              <w:rPr>
                <w:b/>
                <w:bCs/>
                <w:spacing w:val="-8"/>
                <w:sz w:val="18"/>
                <w:szCs w:val="18"/>
              </w:rPr>
              <w:t>TOTALE ALTRE SPECIE</w:t>
            </w:r>
          </w:p>
        </w:tc>
        <w:tc>
          <w:tcPr>
            <w:tcW w:w="2147" w:type="dxa"/>
            <w:shd w:val="clear" w:color="auto" w:fill="E7E6E6"/>
            <w:vAlign w:val="center"/>
          </w:tcPr>
          <w:p w14:paraId="174D0784" w14:textId="77777777" w:rsidR="00EF28F8" w:rsidRPr="003A2DFE" w:rsidRDefault="00EF28F8" w:rsidP="00BC27E9">
            <w:pPr>
              <w:rPr>
                <w:b/>
                <w:bCs/>
                <w:sz w:val="18"/>
                <w:szCs w:val="18"/>
              </w:rPr>
            </w:pPr>
          </w:p>
        </w:tc>
        <w:tc>
          <w:tcPr>
            <w:tcW w:w="2146" w:type="dxa"/>
            <w:shd w:val="clear" w:color="auto" w:fill="E7E6E6"/>
            <w:vAlign w:val="center"/>
          </w:tcPr>
          <w:p w14:paraId="01260502" w14:textId="77777777" w:rsidR="00EF28F8" w:rsidRPr="003A2DFE" w:rsidRDefault="00EF28F8" w:rsidP="00BC27E9">
            <w:pPr>
              <w:rPr>
                <w:b/>
                <w:bCs/>
                <w:sz w:val="18"/>
                <w:szCs w:val="18"/>
              </w:rPr>
            </w:pPr>
          </w:p>
        </w:tc>
        <w:tc>
          <w:tcPr>
            <w:tcW w:w="2147" w:type="dxa"/>
            <w:shd w:val="clear" w:color="auto" w:fill="E7E6E6"/>
            <w:vAlign w:val="center"/>
          </w:tcPr>
          <w:p w14:paraId="2A9ADE17" w14:textId="77777777" w:rsidR="00EF28F8" w:rsidRPr="003A2DFE" w:rsidRDefault="00EF28F8" w:rsidP="00BC27E9">
            <w:pPr>
              <w:rPr>
                <w:b/>
                <w:bCs/>
                <w:sz w:val="18"/>
                <w:szCs w:val="18"/>
              </w:rPr>
            </w:pPr>
          </w:p>
        </w:tc>
        <w:tc>
          <w:tcPr>
            <w:tcW w:w="2146" w:type="dxa"/>
            <w:shd w:val="clear" w:color="auto" w:fill="E7E6E6"/>
            <w:vAlign w:val="center"/>
          </w:tcPr>
          <w:p w14:paraId="1246F353" w14:textId="77777777" w:rsidR="00EF28F8" w:rsidRPr="003A2DFE" w:rsidRDefault="00EF28F8" w:rsidP="00BC27E9">
            <w:pPr>
              <w:rPr>
                <w:rFonts w:eastAsia="Times New Roman"/>
                <w:b/>
                <w:bCs/>
                <w:color w:val="000000"/>
                <w:sz w:val="18"/>
                <w:szCs w:val="18"/>
              </w:rPr>
            </w:pPr>
          </w:p>
        </w:tc>
        <w:tc>
          <w:tcPr>
            <w:tcW w:w="2147" w:type="dxa"/>
            <w:shd w:val="clear" w:color="auto" w:fill="E7E6E6"/>
            <w:vAlign w:val="center"/>
          </w:tcPr>
          <w:p w14:paraId="46F16366" w14:textId="77777777" w:rsidR="00EF28F8" w:rsidRPr="003A2DFE" w:rsidRDefault="00EF28F8" w:rsidP="00BC27E9">
            <w:pPr>
              <w:rPr>
                <w:b/>
                <w:bCs/>
                <w:sz w:val="18"/>
                <w:szCs w:val="18"/>
              </w:rPr>
            </w:pPr>
          </w:p>
        </w:tc>
        <w:tc>
          <w:tcPr>
            <w:tcW w:w="2147" w:type="dxa"/>
            <w:shd w:val="clear" w:color="auto" w:fill="E7E6E6"/>
            <w:vAlign w:val="center"/>
          </w:tcPr>
          <w:p w14:paraId="357F10A4" w14:textId="77777777" w:rsidR="00EF28F8" w:rsidRPr="003A2DFE" w:rsidRDefault="00EF28F8" w:rsidP="00BC27E9">
            <w:pPr>
              <w:rPr>
                <w:b/>
                <w:bCs/>
                <w:sz w:val="18"/>
                <w:szCs w:val="18"/>
              </w:rPr>
            </w:pPr>
          </w:p>
        </w:tc>
      </w:tr>
      <w:tr w:rsidR="00EF28F8" w:rsidRPr="003A2DFE" w14:paraId="78E7B1ED" w14:textId="77777777" w:rsidTr="00C62E93">
        <w:trPr>
          <w:trHeight w:val="397"/>
        </w:trPr>
        <w:tc>
          <w:tcPr>
            <w:tcW w:w="12879" w:type="dxa"/>
            <w:gridSpan w:val="6"/>
            <w:shd w:val="clear" w:color="auto" w:fill="D9D9D9" w:themeFill="background1" w:themeFillShade="D9"/>
            <w:vAlign w:val="center"/>
          </w:tcPr>
          <w:p w14:paraId="103DEBD8" w14:textId="29571438" w:rsidR="00EF28F8" w:rsidRPr="00EF28F8" w:rsidRDefault="00EF28F8" w:rsidP="00BC27E9">
            <w:pPr>
              <w:jc w:val="right"/>
              <w:rPr>
                <w:b/>
                <w:bCs/>
                <w:sz w:val="18"/>
                <w:szCs w:val="18"/>
              </w:rPr>
            </w:pPr>
            <w:r w:rsidRPr="00EF28F8">
              <w:rPr>
                <w:b/>
                <w:bCs/>
                <w:sz w:val="18"/>
                <w:szCs w:val="18"/>
              </w:rPr>
              <w:t>TOTALE COMPLESSIVO CONSISTENZA MEDIA DEL BESTIAME IN AZIENDA</w:t>
            </w:r>
          </w:p>
        </w:tc>
        <w:tc>
          <w:tcPr>
            <w:tcW w:w="2147" w:type="dxa"/>
            <w:shd w:val="clear" w:color="auto" w:fill="D9D9D9" w:themeFill="background1" w:themeFillShade="D9"/>
            <w:vAlign w:val="center"/>
          </w:tcPr>
          <w:p w14:paraId="328D7C56" w14:textId="77777777" w:rsidR="00EF28F8" w:rsidRPr="003A2DFE" w:rsidRDefault="00EF28F8" w:rsidP="00BC27E9">
            <w:pPr>
              <w:jc w:val="center"/>
              <w:rPr>
                <w:b/>
                <w:bCs/>
                <w:sz w:val="18"/>
                <w:szCs w:val="18"/>
              </w:rPr>
            </w:pPr>
          </w:p>
        </w:tc>
      </w:tr>
    </w:tbl>
    <w:p w14:paraId="686D5C09" w14:textId="77777777" w:rsidR="0091055B" w:rsidRDefault="0091055B" w:rsidP="0038576B">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2146"/>
        <w:gridCol w:w="2147"/>
        <w:gridCol w:w="2146"/>
        <w:gridCol w:w="2147"/>
        <w:gridCol w:w="2146"/>
        <w:gridCol w:w="2147"/>
        <w:gridCol w:w="2147"/>
      </w:tblGrid>
      <w:tr w:rsidR="002B1F6F" w14:paraId="59884637" w14:textId="77777777" w:rsidTr="00C62E93">
        <w:trPr>
          <w:trHeight w:val="283"/>
        </w:trPr>
        <w:tc>
          <w:tcPr>
            <w:tcW w:w="15026" w:type="dxa"/>
            <w:gridSpan w:val="7"/>
            <w:shd w:val="clear" w:color="auto" w:fill="D0CECE"/>
            <w:vAlign w:val="center"/>
          </w:tcPr>
          <w:p w14:paraId="79AF6A27" w14:textId="667354D7" w:rsidR="002B1F6F" w:rsidRDefault="00C62E93" w:rsidP="00024953">
            <w:r>
              <w:rPr>
                <w:rFonts w:eastAsia="Times New Roman"/>
                <w:b/>
                <w:bCs/>
                <w:color w:val="000000"/>
                <w:sz w:val="20"/>
                <w:szCs w:val="20"/>
              </w:rPr>
              <w:t>4</w:t>
            </w:r>
            <w:r w:rsidR="00665E14">
              <w:rPr>
                <w:rFonts w:eastAsia="Times New Roman"/>
                <w:b/>
                <w:bCs/>
                <w:color w:val="000000"/>
                <w:sz w:val="20"/>
                <w:szCs w:val="20"/>
              </w:rPr>
              <w:t>.1</w:t>
            </w:r>
            <w:r w:rsidR="002B1F6F">
              <w:rPr>
                <w:rFonts w:eastAsia="Times New Roman"/>
                <w:b/>
                <w:bCs/>
                <w:color w:val="000000"/>
                <w:sz w:val="20"/>
                <w:szCs w:val="20"/>
              </w:rPr>
              <w:t>.</w:t>
            </w:r>
            <w:r w:rsidR="00EF28F8">
              <w:rPr>
                <w:rFonts w:eastAsia="Times New Roman"/>
                <w:b/>
                <w:bCs/>
                <w:color w:val="000000"/>
                <w:sz w:val="20"/>
                <w:szCs w:val="20"/>
              </w:rPr>
              <w:t>8</w:t>
            </w:r>
            <w:r w:rsidR="002B1F6F">
              <w:rPr>
                <w:rFonts w:eastAsia="Times New Roman"/>
                <w:b/>
                <w:bCs/>
                <w:color w:val="000000"/>
                <w:sz w:val="20"/>
                <w:szCs w:val="20"/>
              </w:rPr>
              <w:t xml:space="preserve"> </w:t>
            </w:r>
            <w:r w:rsidR="00BC27E9">
              <w:rPr>
                <w:rFonts w:eastAsia="Times New Roman"/>
                <w:b/>
                <w:bCs/>
                <w:color w:val="000000"/>
                <w:sz w:val="20"/>
                <w:szCs w:val="20"/>
              </w:rPr>
              <w:t>PRODUZIONI ANIMALI</w:t>
            </w:r>
          </w:p>
        </w:tc>
      </w:tr>
      <w:tr w:rsidR="003A2DFE" w:rsidRPr="003A2DFE" w14:paraId="2D741651" w14:textId="77777777" w:rsidTr="003A2DFE">
        <w:trPr>
          <w:trHeight w:val="283"/>
        </w:trPr>
        <w:tc>
          <w:tcPr>
            <w:tcW w:w="15026" w:type="dxa"/>
            <w:gridSpan w:val="7"/>
            <w:shd w:val="clear" w:color="auto" w:fill="E7E6E6" w:themeFill="background2"/>
            <w:vAlign w:val="center"/>
          </w:tcPr>
          <w:p w14:paraId="66357FC8" w14:textId="6DC0E9E9" w:rsidR="003A2DFE" w:rsidRPr="003A2DFE" w:rsidRDefault="00C62E93" w:rsidP="00024953">
            <w:pPr>
              <w:rPr>
                <w:rFonts w:eastAsia="Times New Roman"/>
                <w:b/>
                <w:bCs/>
                <w:color w:val="000000"/>
                <w:sz w:val="18"/>
                <w:szCs w:val="18"/>
              </w:rPr>
            </w:pPr>
            <w:r>
              <w:rPr>
                <w:rFonts w:eastAsia="Times New Roman"/>
                <w:b/>
                <w:bCs/>
                <w:color w:val="000000"/>
                <w:sz w:val="18"/>
                <w:szCs w:val="18"/>
              </w:rPr>
              <w:t>4</w:t>
            </w:r>
            <w:r w:rsidR="00665E14">
              <w:rPr>
                <w:rFonts w:eastAsia="Times New Roman"/>
                <w:b/>
                <w:bCs/>
                <w:color w:val="000000"/>
                <w:sz w:val="18"/>
                <w:szCs w:val="18"/>
              </w:rPr>
              <w:t>.1</w:t>
            </w:r>
            <w:r w:rsidR="003A2DFE" w:rsidRPr="00510FCD">
              <w:rPr>
                <w:rFonts w:eastAsia="Times New Roman"/>
                <w:b/>
                <w:bCs/>
                <w:color w:val="000000"/>
                <w:sz w:val="18"/>
                <w:szCs w:val="18"/>
              </w:rPr>
              <w:t>.</w:t>
            </w:r>
            <w:r w:rsidR="00EF28F8">
              <w:rPr>
                <w:rFonts w:eastAsia="Times New Roman"/>
                <w:b/>
                <w:bCs/>
                <w:color w:val="000000"/>
                <w:sz w:val="18"/>
                <w:szCs w:val="18"/>
              </w:rPr>
              <w:t>8</w:t>
            </w:r>
            <w:r w:rsidR="00041993">
              <w:rPr>
                <w:rFonts w:eastAsia="Times New Roman"/>
                <w:b/>
                <w:bCs/>
                <w:color w:val="000000"/>
                <w:sz w:val="18"/>
                <w:szCs w:val="18"/>
              </w:rPr>
              <w:t>.</w:t>
            </w:r>
            <w:r w:rsidR="00BC27E9">
              <w:rPr>
                <w:rFonts w:eastAsia="Times New Roman"/>
                <w:b/>
                <w:bCs/>
                <w:color w:val="000000"/>
                <w:sz w:val="18"/>
                <w:szCs w:val="18"/>
              </w:rPr>
              <w:t>1</w:t>
            </w:r>
            <w:r w:rsidR="003A2DFE" w:rsidRPr="00510FCD">
              <w:rPr>
                <w:rFonts w:eastAsia="Times New Roman"/>
                <w:b/>
                <w:bCs/>
                <w:color w:val="000000"/>
                <w:sz w:val="18"/>
                <w:szCs w:val="18"/>
              </w:rPr>
              <w:t xml:space="preserve"> </w:t>
            </w:r>
            <w:r w:rsidR="00BC27E9">
              <w:rPr>
                <w:rFonts w:eastAsia="Times New Roman"/>
                <w:b/>
                <w:bCs/>
                <w:color w:val="000000"/>
                <w:sz w:val="18"/>
                <w:szCs w:val="18"/>
              </w:rPr>
              <w:t>V</w:t>
            </w:r>
            <w:r w:rsidR="00BC27E9" w:rsidRPr="00510FCD">
              <w:rPr>
                <w:rFonts w:eastAsia="Times New Roman"/>
                <w:b/>
                <w:bCs/>
                <w:color w:val="000000"/>
                <w:sz w:val="18"/>
                <w:szCs w:val="18"/>
              </w:rPr>
              <w:t>endita bestiame</w:t>
            </w:r>
          </w:p>
        </w:tc>
      </w:tr>
      <w:tr w:rsidR="00310F49" w:rsidRPr="003A2DFE" w14:paraId="6854C3DB" w14:textId="77777777" w:rsidTr="00C62E93">
        <w:trPr>
          <w:trHeight w:val="372"/>
        </w:trPr>
        <w:tc>
          <w:tcPr>
            <w:tcW w:w="2146" w:type="dxa"/>
            <w:vMerge w:val="restart"/>
            <w:vAlign w:val="center"/>
          </w:tcPr>
          <w:p w14:paraId="0D426F3F" w14:textId="29CE843C" w:rsidR="00310F49" w:rsidRPr="003A2DFE" w:rsidRDefault="00310F49" w:rsidP="00024953">
            <w:pPr>
              <w:jc w:val="center"/>
              <w:rPr>
                <w:b/>
                <w:bCs/>
                <w:sz w:val="18"/>
                <w:szCs w:val="18"/>
              </w:rPr>
            </w:pPr>
            <w:r>
              <w:rPr>
                <w:b/>
                <w:bCs/>
                <w:sz w:val="18"/>
                <w:szCs w:val="18"/>
              </w:rPr>
              <w:t>BOVINI</w:t>
            </w:r>
          </w:p>
        </w:tc>
        <w:tc>
          <w:tcPr>
            <w:tcW w:w="2147" w:type="dxa"/>
            <w:tcBorders>
              <w:bottom w:val="nil"/>
            </w:tcBorders>
            <w:vAlign w:val="center"/>
          </w:tcPr>
          <w:p w14:paraId="5BFA831F" w14:textId="629D3323" w:rsidR="00310F49" w:rsidRPr="003A2DFE" w:rsidRDefault="00310F49" w:rsidP="00024953">
            <w:pPr>
              <w:jc w:val="center"/>
              <w:rPr>
                <w:b/>
                <w:bCs/>
                <w:sz w:val="18"/>
                <w:szCs w:val="18"/>
              </w:rPr>
            </w:pPr>
            <w:r w:rsidRPr="003A2DFE">
              <w:rPr>
                <w:b/>
                <w:bCs/>
                <w:sz w:val="18"/>
                <w:szCs w:val="18"/>
              </w:rPr>
              <w:t>Razza</w:t>
            </w:r>
          </w:p>
        </w:tc>
        <w:tc>
          <w:tcPr>
            <w:tcW w:w="2146" w:type="dxa"/>
            <w:tcBorders>
              <w:bottom w:val="nil"/>
            </w:tcBorders>
            <w:vAlign w:val="center"/>
          </w:tcPr>
          <w:p w14:paraId="3FD2D843" w14:textId="72AB0FA1" w:rsidR="00310F49" w:rsidRPr="003A2DFE" w:rsidRDefault="00310F49" w:rsidP="00024953">
            <w:pPr>
              <w:jc w:val="center"/>
              <w:rPr>
                <w:b/>
                <w:bCs/>
                <w:sz w:val="18"/>
                <w:szCs w:val="18"/>
              </w:rPr>
            </w:pPr>
            <w:r w:rsidRPr="003A2DFE">
              <w:rPr>
                <w:b/>
                <w:bCs/>
                <w:sz w:val="18"/>
                <w:szCs w:val="18"/>
              </w:rPr>
              <w:t>n. capi</w:t>
            </w:r>
          </w:p>
        </w:tc>
        <w:tc>
          <w:tcPr>
            <w:tcW w:w="2147" w:type="dxa"/>
            <w:tcBorders>
              <w:bottom w:val="nil"/>
            </w:tcBorders>
            <w:vAlign w:val="center"/>
          </w:tcPr>
          <w:p w14:paraId="34851F9E" w14:textId="32B7BA8D" w:rsidR="00310F49" w:rsidRPr="003A2DFE" w:rsidRDefault="00310F49" w:rsidP="00024953">
            <w:pPr>
              <w:jc w:val="center"/>
              <w:rPr>
                <w:b/>
                <w:bCs/>
                <w:sz w:val="18"/>
                <w:szCs w:val="18"/>
              </w:rPr>
            </w:pPr>
            <w:r w:rsidRPr="003A2DFE">
              <w:rPr>
                <w:b/>
                <w:bCs/>
                <w:sz w:val="18"/>
                <w:szCs w:val="18"/>
              </w:rPr>
              <w:t>Peso unitario Q.li</w:t>
            </w:r>
          </w:p>
        </w:tc>
        <w:tc>
          <w:tcPr>
            <w:tcW w:w="2146" w:type="dxa"/>
            <w:tcBorders>
              <w:bottom w:val="nil"/>
            </w:tcBorders>
            <w:vAlign w:val="center"/>
          </w:tcPr>
          <w:p w14:paraId="4BDFD907" w14:textId="6E77BA94" w:rsidR="00310F49" w:rsidRPr="003A2DFE" w:rsidRDefault="00310F49" w:rsidP="0002495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721AC4B1" w14:textId="1FD74293" w:rsidR="00310F49" w:rsidRPr="003A2DFE" w:rsidRDefault="00310F49" w:rsidP="0002495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nil"/>
            </w:tcBorders>
            <w:vAlign w:val="center"/>
          </w:tcPr>
          <w:p w14:paraId="07F8A168" w14:textId="7EDF004A" w:rsidR="00310F49" w:rsidRPr="003A2DFE" w:rsidRDefault="00310F49" w:rsidP="0002495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C62E93" w:rsidRPr="003A2DFE" w14:paraId="4D1D32F9" w14:textId="77777777" w:rsidTr="00B71231">
        <w:trPr>
          <w:trHeight w:val="127"/>
        </w:trPr>
        <w:tc>
          <w:tcPr>
            <w:tcW w:w="2146" w:type="dxa"/>
            <w:vMerge/>
            <w:vAlign w:val="center"/>
          </w:tcPr>
          <w:p w14:paraId="4C68406D" w14:textId="77777777" w:rsidR="00C62E93" w:rsidRPr="003A2DFE" w:rsidRDefault="00C62E93" w:rsidP="00C62E93">
            <w:pPr>
              <w:jc w:val="center"/>
              <w:rPr>
                <w:b/>
                <w:bCs/>
                <w:sz w:val="18"/>
                <w:szCs w:val="18"/>
              </w:rPr>
            </w:pPr>
          </w:p>
        </w:tc>
        <w:tc>
          <w:tcPr>
            <w:tcW w:w="2147" w:type="dxa"/>
            <w:tcBorders>
              <w:top w:val="nil"/>
            </w:tcBorders>
          </w:tcPr>
          <w:p w14:paraId="567C6BD7" w14:textId="51DBAC09" w:rsidR="00C62E93" w:rsidRPr="00310F49" w:rsidRDefault="00C62E93" w:rsidP="00C62E93">
            <w:pPr>
              <w:jc w:val="center"/>
              <w:rPr>
                <w:b/>
                <w:bCs/>
                <w:sz w:val="18"/>
                <w:szCs w:val="18"/>
              </w:rPr>
            </w:pPr>
            <w:r>
              <w:rPr>
                <w:b/>
                <w:bCs/>
                <w:sz w:val="18"/>
                <w:szCs w:val="18"/>
              </w:rPr>
              <w:t>A</w:t>
            </w:r>
          </w:p>
        </w:tc>
        <w:tc>
          <w:tcPr>
            <w:tcW w:w="2146" w:type="dxa"/>
            <w:tcBorders>
              <w:top w:val="nil"/>
            </w:tcBorders>
          </w:tcPr>
          <w:p w14:paraId="7E41F390" w14:textId="559FF00C" w:rsidR="00C62E93" w:rsidRPr="00310F49" w:rsidRDefault="00C62E93" w:rsidP="00C62E93">
            <w:pPr>
              <w:jc w:val="center"/>
              <w:rPr>
                <w:b/>
                <w:bCs/>
                <w:sz w:val="18"/>
                <w:szCs w:val="18"/>
              </w:rPr>
            </w:pPr>
            <w:r>
              <w:rPr>
                <w:b/>
                <w:bCs/>
                <w:sz w:val="18"/>
                <w:szCs w:val="18"/>
              </w:rPr>
              <w:t>B</w:t>
            </w:r>
          </w:p>
        </w:tc>
        <w:tc>
          <w:tcPr>
            <w:tcW w:w="2147" w:type="dxa"/>
            <w:tcBorders>
              <w:top w:val="nil"/>
            </w:tcBorders>
          </w:tcPr>
          <w:p w14:paraId="4329E10F" w14:textId="797543B7" w:rsidR="00C62E93" w:rsidRPr="00310F49" w:rsidRDefault="00C62E93" w:rsidP="00C62E93">
            <w:pPr>
              <w:jc w:val="center"/>
              <w:rPr>
                <w:b/>
                <w:bCs/>
                <w:sz w:val="14"/>
                <w:szCs w:val="14"/>
              </w:rPr>
            </w:pPr>
            <w:r>
              <w:rPr>
                <w:b/>
                <w:bCs/>
                <w:sz w:val="18"/>
                <w:szCs w:val="18"/>
              </w:rPr>
              <w:t>C</w:t>
            </w:r>
          </w:p>
        </w:tc>
        <w:tc>
          <w:tcPr>
            <w:tcW w:w="2146" w:type="dxa"/>
            <w:tcBorders>
              <w:top w:val="nil"/>
            </w:tcBorders>
          </w:tcPr>
          <w:p w14:paraId="38ABDF21" w14:textId="64BA6A14" w:rsidR="00C62E93" w:rsidRPr="00310F49" w:rsidRDefault="00C62E93" w:rsidP="00C62E93">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349BD74C" w14:textId="1A3163BF" w:rsidR="00C62E93" w:rsidRPr="00310F49" w:rsidRDefault="00C62E93" w:rsidP="00C62E93">
            <w:pPr>
              <w:jc w:val="center"/>
              <w:rPr>
                <w:b/>
                <w:bCs/>
                <w:sz w:val="14"/>
                <w:szCs w:val="14"/>
              </w:rPr>
            </w:pPr>
            <w:r>
              <w:rPr>
                <w:b/>
                <w:bCs/>
                <w:sz w:val="18"/>
                <w:szCs w:val="18"/>
              </w:rPr>
              <w:t>E</w:t>
            </w:r>
          </w:p>
        </w:tc>
        <w:tc>
          <w:tcPr>
            <w:tcW w:w="2147" w:type="dxa"/>
            <w:tcBorders>
              <w:top w:val="nil"/>
            </w:tcBorders>
          </w:tcPr>
          <w:p w14:paraId="599F3E13" w14:textId="0017CB01" w:rsidR="00C62E93" w:rsidRPr="00310F49" w:rsidRDefault="00C62E93" w:rsidP="00C62E93">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3A2DFE" w:rsidRPr="003A2DFE" w14:paraId="5F693653" w14:textId="77777777" w:rsidTr="003A2DFE">
        <w:trPr>
          <w:trHeight w:val="283"/>
        </w:trPr>
        <w:tc>
          <w:tcPr>
            <w:tcW w:w="2146" w:type="dxa"/>
            <w:vAlign w:val="center"/>
          </w:tcPr>
          <w:p w14:paraId="43E7C1C7" w14:textId="33E616C4" w:rsidR="003A2DFE" w:rsidRPr="00310F49" w:rsidRDefault="00310F49" w:rsidP="00310F49">
            <w:pPr>
              <w:rPr>
                <w:sz w:val="18"/>
                <w:szCs w:val="18"/>
              </w:rPr>
            </w:pPr>
            <w:r w:rsidRPr="00310F49">
              <w:rPr>
                <w:sz w:val="18"/>
                <w:szCs w:val="18"/>
              </w:rPr>
              <w:t>Scarto</w:t>
            </w:r>
          </w:p>
        </w:tc>
        <w:tc>
          <w:tcPr>
            <w:tcW w:w="2147" w:type="dxa"/>
            <w:vAlign w:val="center"/>
          </w:tcPr>
          <w:p w14:paraId="2D01BE58" w14:textId="77777777" w:rsidR="003A2DFE" w:rsidRPr="003A2DFE" w:rsidRDefault="003A2DFE" w:rsidP="00024953">
            <w:pPr>
              <w:jc w:val="center"/>
              <w:rPr>
                <w:b/>
                <w:bCs/>
                <w:sz w:val="18"/>
                <w:szCs w:val="18"/>
              </w:rPr>
            </w:pPr>
          </w:p>
        </w:tc>
        <w:tc>
          <w:tcPr>
            <w:tcW w:w="2146" w:type="dxa"/>
            <w:vAlign w:val="center"/>
          </w:tcPr>
          <w:p w14:paraId="36F001A6" w14:textId="77777777" w:rsidR="003A2DFE" w:rsidRPr="003A2DFE" w:rsidRDefault="003A2DFE" w:rsidP="00024953">
            <w:pPr>
              <w:jc w:val="center"/>
              <w:rPr>
                <w:b/>
                <w:bCs/>
                <w:sz w:val="18"/>
                <w:szCs w:val="18"/>
              </w:rPr>
            </w:pPr>
          </w:p>
        </w:tc>
        <w:tc>
          <w:tcPr>
            <w:tcW w:w="2147" w:type="dxa"/>
            <w:vAlign w:val="center"/>
          </w:tcPr>
          <w:p w14:paraId="307C0251" w14:textId="77777777" w:rsidR="003A2DFE" w:rsidRPr="003A2DFE" w:rsidRDefault="003A2DFE" w:rsidP="00024953">
            <w:pPr>
              <w:jc w:val="center"/>
              <w:rPr>
                <w:b/>
                <w:bCs/>
                <w:sz w:val="18"/>
                <w:szCs w:val="18"/>
              </w:rPr>
            </w:pPr>
          </w:p>
        </w:tc>
        <w:tc>
          <w:tcPr>
            <w:tcW w:w="2146" w:type="dxa"/>
            <w:vAlign w:val="center"/>
          </w:tcPr>
          <w:p w14:paraId="20719C11" w14:textId="77777777" w:rsidR="003A2DFE" w:rsidRPr="003A2DFE" w:rsidRDefault="003A2DFE" w:rsidP="00024953">
            <w:pPr>
              <w:jc w:val="center"/>
              <w:rPr>
                <w:rFonts w:eastAsia="Times New Roman"/>
                <w:b/>
                <w:bCs/>
                <w:color w:val="000000"/>
                <w:sz w:val="18"/>
                <w:szCs w:val="18"/>
              </w:rPr>
            </w:pPr>
          </w:p>
        </w:tc>
        <w:tc>
          <w:tcPr>
            <w:tcW w:w="2147" w:type="dxa"/>
            <w:vAlign w:val="center"/>
          </w:tcPr>
          <w:p w14:paraId="417D0C52" w14:textId="77777777" w:rsidR="003A2DFE" w:rsidRPr="003A2DFE" w:rsidRDefault="003A2DFE" w:rsidP="00024953">
            <w:pPr>
              <w:jc w:val="center"/>
              <w:rPr>
                <w:b/>
                <w:bCs/>
                <w:sz w:val="18"/>
                <w:szCs w:val="18"/>
              </w:rPr>
            </w:pPr>
          </w:p>
        </w:tc>
        <w:tc>
          <w:tcPr>
            <w:tcW w:w="2147" w:type="dxa"/>
            <w:vAlign w:val="center"/>
          </w:tcPr>
          <w:p w14:paraId="754E7EF3" w14:textId="77777777" w:rsidR="003A2DFE" w:rsidRPr="003A2DFE" w:rsidRDefault="003A2DFE" w:rsidP="00024953">
            <w:pPr>
              <w:jc w:val="center"/>
              <w:rPr>
                <w:b/>
                <w:bCs/>
                <w:sz w:val="18"/>
                <w:szCs w:val="18"/>
              </w:rPr>
            </w:pPr>
          </w:p>
        </w:tc>
      </w:tr>
      <w:tr w:rsidR="003A2DFE" w:rsidRPr="003A2DFE" w14:paraId="273ABB03" w14:textId="77777777" w:rsidTr="003A2DFE">
        <w:trPr>
          <w:trHeight w:val="283"/>
        </w:trPr>
        <w:tc>
          <w:tcPr>
            <w:tcW w:w="2146" w:type="dxa"/>
            <w:vAlign w:val="center"/>
          </w:tcPr>
          <w:p w14:paraId="6255E657" w14:textId="3ACEECD7" w:rsidR="003A2DFE" w:rsidRPr="00310F49" w:rsidRDefault="00310F49" w:rsidP="00310F49">
            <w:pPr>
              <w:rPr>
                <w:sz w:val="18"/>
                <w:szCs w:val="18"/>
              </w:rPr>
            </w:pPr>
            <w:r w:rsidRPr="00310F49">
              <w:rPr>
                <w:sz w:val="18"/>
                <w:szCs w:val="18"/>
              </w:rPr>
              <w:t>Ingrasso</w:t>
            </w:r>
          </w:p>
        </w:tc>
        <w:tc>
          <w:tcPr>
            <w:tcW w:w="2147" w:type="dxa"/>
            <w:vAlign w:val="center"/>
          </w:tcPr>
          <w:p w14:paraId="14728FCB" w14:textId="77777777" w:rsidR="003A2DFE" w:rsidRPr="003A2DFE" w:rsidRDefault="003A2DFE" w:rsidP="00024953">
            <w:pPr>
              <w:jc w:val="center"/>
              <w:rPr>
                <w:b/>
                <w:bCs/>
                <w:sz w:val="18"/>
                <w:szCs w:val="18"/>
              </w:rPr>
            </w:pPr>
          </w:p>
        </w:tc>
        <w:tc>
          <w:tcPr>
            <w:tcW w:w="2146" w:type="dxa"/>
            <w:vAlign w:val="center"/>
          </w:tcPr>
          <w:p w14:paraId="0A031FB6" w14:textId="77777777" w:rsidR="003A2DFE" w:rsidRPr="003A2DFE" w:rsidRDefault="003A2DFE" w:rsidP="00024953">
            <w:pPr>
              <w:jc w:val="center"/>
              <w:rPr>
                <w:b/>
                <w:bCs/>
                <w:sz w:val="18"/>
                <w:szCs w:val="18"/>
              </w:rPr>
            </w:pPr>
          </w:p>
        </w:tc>
        <w:tc>
          <w:tcPr>
            <w:tcW w:w="2147" w:type="dxa"/>
            <w:vAlign w:val="center"/>
          </w:tcPr>
          <w:p w14:paraId="34E44F1A" w14:textId="77777777" w:rsidR="003A2DFE" w:rsidRPr="003A2DFE" w:rsidRDefault="003A2DFE" w:rsidP="00024953">
            <w:pPr>
              <w:jc w:val="center"/>
              <w:rPr>
                <w:b/>
                <w:bCs/>
                <w:sz w:val="18"/>
                <w:szCs w:val="18"/>
              </w:rPr>
            </w:pPr>
          </w:p>
        </w:tc>
        <w:tc>
          <w:tcPr>
            <w:tcW w:w="2146" w:type="dxa"/>
            <w:vAlign w:val="center"/>
          </w:tcPr>
          <w:p w14:paraId="35BB64F3" w14:textId="77777777" w:rsidR="003A2DFE" w:rsidRPr="003A2DFE" w:rsidRDefault="003A2DFE" w:rsidP="00024953">
            <w:pPr>
              <w:jc w:val="center"/>
              <w:rPr>
                <w:rFonts w:eastAsia="Times New Roman"/>
                <w:b/>
                <w:bCs/>
                <w:color w:val="000000"/>
                <w:sz w:val="18"/>
                <w:szCs w:val="18"/>
              </w:rPr>
            </w:pPr>
          </w:p>
        </w:tc>
        <w:tc>
          <w:tcPr>
            <w:tcW w:w="2147" w:type="dxa"/>
            <w:vAlign w:val="center"/>
          </w:tcPr>
          <w:p w14:paraId="711C8335" w14:textId="77777777" w:rsidR="003A2DFE" w:rsidRPr="003A2DFE" w:rsidRDefault="003A2DFE" w:rsidP="00024953">
            <w:pPr>
              <w:jc w:val="center"/>
              <w:rPr>
                <w:b/>
                <w:bCs/>
                <w:sz w:val="18"/>
                <w:szCs w:val="18"/>
              </w:rPr>
            </w:pPr>
          </w:p>
        </w:tc>
        <w:tc>
          <w:tcPr>
            <w:tcW w:w="2147" w:type="dxa"/>
            <w:vAlign w:val="center"/>
          </w:tcPr>
          <w:p w14:paraId="6DE28CA6" w14:textId="77777777" w:rsidR="003A2DFE" w:rsidRPr="003A2DFE" w:rsidRDefault="003A2DFE" w:rsidP="00024953">
            <w:pPr>
              <w:jc w:val="center"/>
              <w:rPr>
                <w:b/>
                <w:bCs/>
                <w:sz w:val="18"/>
                <w:szCs w:val="18"/>
              </w:rPr>
            </w:pPr>
          </w:p>
        </w:tc>
      </w:tr>
      <w:tr w:rsidR="003A2DFE" w:rsidRPr="003A2DFE" w14:paraId="5CE09A5B" w14:textId="77777777" w:rsidTr="003A2DFE">
        <w:trPr>
          <w:trHeight w:val="283"/>
        </w:trPr>
        <w:tc>
          <w:tcPr>
            <w:tcW w:w="2146" w:type="dxa"/>
            <w:vAlign w:val="center"/>
          </w:tcPr>
          <w:p w14:paraId="5408BB39" w14:textId="46F7B8A1" w:rsidR="003A2DFE" w:rsidRPr="00310F49" w:rsidRDefault="00310F49" w:rsidP="00310F49">
            <w:pPr>
              <w:rPr>
                <w:sz w:val="18"/>
                <w:szCs w:val="18"/>
              </w:rPr>
            </w:pPr>
            <w:r w:rsidRPr="00310F49">
              <w:rPr>
                <w:sz w:val="18"/>
                <w:szCs w:val="18"/>
              </w:rPr>
              <w:t>Allevamento</w:t>
            </w:r>
          </w:p>
        </w:tc>
        <w:tc>
          <w:tcPr>
            <w:tcW w:w="2147" w:type="dxa"/>
            <w:vAlign w:val="center"/>
          </w:tcPr>
          <w:p w14:paraId="6E035C4F" w14:textId="77777777" w:rsidR="003A2DFE" w:rsidRPr="003A2DFE" w:rsidRDefault="003A2DFE" w:rsidP="00024953">
            <w:pPr>
              <w:jc w:val="center"/>
              <w:rPr>
                <w:b/>
                <w:bCs/>
                <w:sz w:val="18"/>
                <w:szCs w:val="18"/>
              </w:rPr>
            </w:pPr>
          </w:p>
        </w:tc>
        <w:tc>
          <w:tcPr>
            <w:tcW w:w="2146" w:type="dxa"/>
            <w:vAlign w:val="center"/>
          </w:tcPr>
          <w:p w14:paraId="11F94467" w14:textId="77777777" w:rsidR="003A2DFE" w:rsidRPr="003A2DFE" w:rsidRDefault="003A2DFE" w:rsidP="00024953">
            <w:pPr>
              <w:jc w:val="center"/>
              <w:rPr>
                <w:b/>
                <w:bCs/>
                <w:sz w:val="18"/>
                <w:szCs w:val="18"/>
              </w:rPr>
            </w:pPr>
          </w:p>
        </w:tc>
        <w:tc>
          <w:tcPr>
            <w:tcW w:w="2147" w:type="dxa"/>
            <w:vAlign w:val="center"/>
          </w:tcPr>
          <w:p w14:paraId="22C1E715" w14:textId="77777777" w:rsidR="003A2DFE" w:rsidRPr="003A2DFE" w:rsidRDefault="003A2DFE" w:rsidP="00024953">
            <w:pPr>
              <w:jc w:val="center"/>
              <w:rPr>
                <w:b/>
                <w:bCs/>
                <w:sz w:val="18"/>
                <w:szCs w:val="18"/>
              </w:rPr>
            </w:pPr>
          </w:p>
        </w:tc>
        <w:tc>
          <w:tcPr>
            <w:tcW w:w="2146" w:type="dxa"/>
            <w:vAlign w:val="center"/>
          </w:tcPr>
          <w:p w14:paraId="03CAC4EF" w14:textId="77777777" w:rsidR="003A2DFE" w:rsidRPr="003A2DFE" w:rsidRDefault="003A2DFE" w:rsidP="00024953">
            <w:pPr>
              <w:jc w:val="center"/>
              <w:rPr>
                <w:rFonts w:eastAsia="Times New Roman"/>
                <w:b/>
                <w:bCs/>
                <w:color w:val="000000"/>
                <w:sz w:val="18"/>
                <w:szCs w:val="18"/>
              </w:rPr>
            </w:pPr>
          </w:p>
        </w:tc>
        <w:tc>
          <w:tcPr>
            <w:tcW w:w="2147" w:type="dxa"/>
            <w:vAlign w:val="center"/>
          </w:tcPr>
          <w:p w14:paraId="14F1B010" w14:textId="77777777" w:rsidR="003A2DFE" w:rsidRPr="003A2DFE" w:rsidRDefault="003A2DFE" w:rsidP="00024953">
            <w:pPr>
              <w:jc w:val="center"/>
              <w:rPr>
                <w:b/>
                <w:bCs/>
                <w:sz w:val="18"/>
                <w:szCs w:val="18"/>
              </w:rPr>
            </w:pPr>
          </w:p>
        </w:tc>
        <w:tc>
          <w:tcPr>
            <w:tcW w:w="2147" w:type="dxa"/>
            <w:vAlign w:val="center"/>
          </w:tcPr>
          <w:p w14:paraId="16FC01E0" w14:textId="77777777" w:rsidR="003A2DFE" w:rsidRPr="003A2DFE" w:rsidRDefault="003A2DFE" w:rsidP="00024953">
            <w:pPr>
              <w:jc w:val="center"/>
              <w:rPr>
                <w:b/>
                <w:bCs/>
                <w:sz w:val="18"/>
                <w:szCs w:val="18"/>
              </w:rPr>
            </w:pPr>
          </w:p>
        </w:tc>
      </w:tr>
      <w:tr w:rsidR="00A918DB" w:rsidRPr="003A2DFE" w14:paraId="1336F413" w14:textId="77777777" w:rsidTr="003A2DFE">
        <w:trPr>
          <w:trHeight w:val="283"/>
        </w:trPr>
        <w:tc>
          <w:tcPr>
            <w:tcW w:w="2146" w:type="dxa"/>
            <w:vAlign w:val="center"/>
          </w:tcPr>
          <w:p w14:paraId="254B9044" w14:textId="2EB8261F" w:rsidR="00A918DB" w:rsidRPr="00A918DB" w:rsidRDefault="00A918DB" w:rsidP="00A918DB">
            <w:pPr>
              <w:jc w:val="right"/>
              <w:rPr>
                <w:sz w:val="18"/>
                <w:szCs w:val="18"/>
              </w:rPr>
            </w:pPr>
            <w:r w:rsidRPr="00A918DB">
              <w:rPr>
                <w:sz w:val="18"/>
                <w:szCs w:val="18"/>
              </w:rPr>
              <w:t xml:space="preserve">Di cui acquistati </w:t>
            </w:r>
          </w:p>
        </w:tc>
        <w:tc>
          <w:tcPr>
            <w:tcW w:w="2147" w:type="dxa"/>
            <w:vAlign w:val="center"/>
          </w:tcPr>
          <w:p w14:paraId="5EEA3D9E" w14:textId="77777777" w:rsidR="00A918DB" w:rsidRPr="003A2DFE" w:rsidRDefault="00A918DB" w:rsidP="00024953">
            <w:pPr>
              <w:jc w:val="center"/>
              <w:rPr>
                <w:b/>
                <w:bCs/>
                <w:sz w:val="18"/>
                <w:szCs w:val="18"/>
              </w:rPr>
            </w:pPr>
          </w:p>
        </w:tc>
        <w:tc>
          <w:tcPr>
            <w:tcW w:w="2146" w:type="dxa"/>
            <w:vAlign w:val="center"/>
          </w:tcPr>
          <w:p w14:paraId="5B4ACA16" w14:textId="77777777" w:rsidR="00A918DB" w:rsidRPr="003A2DFE" w:rsidRDefault="00A918DB" w:rsidP="00024953">
            <w:pPr>
              <w:jc w:val="center"/>
              <w:rPr>
                <w:b/>
                <w:bCs/>
                <w:sz w:val="18"/>
                <w:szCs w:val="18"/>
              </w:rPr>
            </w:pPr>
          </w:p>
        </w:tc>
        <w:tc>
          <w:tcPr>
            <w:tcW w:w="2147" w:type="dxa"/>
            <w:vAlign w:val="center"/>
          </w:tcPr>
          <w:p w14:paraId="5F379937" w14:textId="77777777" w:rsidR="00A918DB" w:rsidRPr="003A2DFE" w:rsidRDefault="00A918DB" w:rsidP="00024953">
            <w:pPr>
              <w:jc w:val="center"/>
              <w:rPr>
                <w:b/>
                <w:bCs/>
                <w:sz w:val="18"/>
                <w:szCs w:val="18"/>
              </w:rPr>
            </w:pPr>
          </w:p>
        </w:tc>
        <w:tc>
          <w:tcPr>
            <w:tcW w:w="2146" w:type="dxa"/>
            <w:vAlign w:val="center"/>
          </w:tcPr>
          <w:p w14:paraId="72FDAA0B" w14:textId="77777777" w:rsidR="00A918DB" w:rsidRPr="003A2DFE" w:rsidRDefault="00A918DB" w:rsidP="00024953">
            <w:pPr>
              <w:jc w:val="center"/>
              <w:rPr>
                <w:rFonts w:eastAsia="Times New Roman"/>
                <w:b/>
                <w:bCs/>
                <w:color w:val="000000"/>
                <w:sz w:val="18"/>
                <w:szCs w:val="18"/>
              </w:rPr>
            </w:pPr>
          </w:p>
        </w:tc>
        <w:tc>
          <w:tcPr>
            <w:tcW w:w="2147" w:type="dxa"/>
            <w:vAlign w:val="center"/>
          </w:tcPr>
          <w:p w14:paraId="08716AC0" w14:textId="77777777" w:rsidR="00A918DB" w:rsidRPr="003A2DFE" w:rsidRDefault="00A918DB" w:rsidP="00024953">
            <w:pPr>
              <w:jc w:val="center"/>
              <w:rPr>
                <w:b/>
                <w:bCs/>
                <w:sz w:val="18"/>
                <w:szCs w:val="18"/>
              </w:rPr>
            </w:pPr>
          </w:p>
        </w:tc>
        <w:tc>
          <w:tcPr>
            <w:tcW w:w="2147" w:type="dxa"/>
            <w:vAlign w:val="center"/>
          </w:tcPr>
          <w:p w14:paraId="0218F9E2" w14:textId="77777777" w:rsidR="00A918DB" w:rsidRPr="003A2DFE" w:rsidRDefault="00A918DB" w:rsidP="00024953">
            <w:pPr>
              <w:jc w:val="center"/>
              <w:rPr>
                <w:b/>
                <w:bCs/>
                <w:sz w:val="18"/>
                <w:szCs w:val="18"/>
              </w:rPr>
            </w:pPr>
          </w:p>
        </w:tc>
      </w:tr>
      <w:tr w:rsidR="003A2DFE" w:rsidRPr="003A2DFE" w14:paraId="65283597" w14:textId="77777777" w:rsidTr="00C62E93">
        <w:trPr>
          <w:trHeight w:val="283"/>
        </w:trPr>
        <w:tc>
          <w:tcPr>
            <w:tcW w:w="12879" w:type="dxa"/>
            <w:gridSpan w:val="6"/>
            <w:shd w:val="clear" w:color="auto" w:fill="E7E6E6"/>
            <w:vAlign w:val="center"/>
          </w:tcPr>
          <w:p w14:paraId="4B60FA91" w14:textId="6536542E" w:rsidR="003A2DFE" w:rsidRPr="003A2DFE" w:rsidRDefault="00310F49" w:rsidP="003A2DFE">
            <w:pPr>
              <w:jc w:val="right"/>
              <w:rPr>
                <w:b/>
                <w:bCs/>
                <w:sz w:val="18"/>
                <w:szCs w:val="18"/>
              </w:rPr>
            </w:pPr>
            <w:r>
              <w:rPr>
                <w:b/>
                <w:bCs/>
                <w:sz w:val="18"/>
                <w:szCs w:val="18"/>
              </w:rPr>
              <w:t xml:space="preserve">BOVINI / </w:t>
            </w:r>
            <w:r w:rsidR="003A2DFE" w:rsidRPr="003A2DFE">
              <w:rPr>
                <w:b/>
                <w:bCs/>
                <w:sz w:val="18"/>
                <w:szCs w:val="18"/>
              </w:rPr>
              <w:t>Totale</w:t>
            </w:r>
            <w:r w:rsidR="00A918DB">
              <w:rPr>
                <w:b/>
                <w:bCs/>
                <w:sz w:val="18"/>
                <w:szCs w:val="18"/>
              </w:rPr>
              <w:t xml:space="preserve"> vendite al netto </w:t>
            </w:r>
            <w:r w:rsidR="005D5412">
              <w:rPr>
                <w:b/>
                <w:bCs/>
                <w:sz w:val="18"/>
                <w:szCs w:val="18"/>
              </w:rPr>
              <w:t xml:space="preserve">degli </w:t>
            </w:r>
            <w:r w:rsidR="00A918DB">
              <w:rPr>
                <w:b/>
                <w:bCs/>
                <w:sz w:val="18"/>
                <w:szCs w:val="18"/>
              </w:rPr>
              <w:t>acquisti</w:t>
            </w:r>
          </w:p>
        </w:tc>
        <w:tc>
          <w:tcPr>
            <w:tcW w:w="2147" w:type="dxa"/>
            <w:shd w:val="clear" w:color="auto" w:fill="E7E6E6"/>
            <w:vAlign w:val="center"/>
          </w:tcPr>
          <w:p w14:paraId="62795E6C" w14:textId="77777777" w:rsidR="003A2DFE" w:rsidRPr="003A2DFE" w:rsidRDefault="003A2DFE" w:rsidP="00024953">
            <w:pPr>
              <w:jc w:val="center"/>
              <w:rPr>
                <w:b/>
                <w:bCs/>
                <w:sz w:val="18"/>
                <w:szCs w:val="18"/>
              </w:rPr>
            </w:pPr>
          </w:p>
        </w:tc>
      </w:tr>
      <w:tr w:rsidR="00310F49" w:rsidRPr="003A2DFE" w14:paraId="5D932842" w14:textId="77777777" w:rsidTr="00BE49E3">
        <w:trPr>
          <w:trHeight w:val="320"/>
        </w:trPr>
        <w:tc>
          <w:tcPr>
            <w:tcW w:w="2146" w:type="dxa"/>
            <w:vMerge w:val="restart"/>
            <w:vAlign w:val="center"/>
          </w:tcPr>
          <w:p w14:paraId="7ABCBF7E" w14:textId="1A0233DF" w:rsidR="00310F49" w:rsidRPr="003A2DFE" w:rsidRDefault="00310F49" w:rsidP="00BE49E3">
            <w:pPr>
              <w:jc w:val="center"/>
              <w:rPr>
                <w:b/>
                <w:bCs/>
                <w:sz w:val="18"/>
                <w:szCs w:val="18"/>
              </w:rPr>
            </w:pPr>
            <w:r>
              <w:rPr>
                <w:b/>
                <w:bCs/>
                <w:sz w:val="18"/>
                <w:szCs w:val="18"/>
              </w:rPr>
              <w:t>OVINI</w:t>
            </w:r>
          </w:p>
        </w:tc>
        <w:tc>
          <w:tcPr>
            <w:tcW w:w="2147" w:type="dxa"/>
            <w:tcBorders>
              <w:bottom w:val="nil"/>
            </w:tcBorders>
            <w:vAlign w:val="center"/>
          </w:tcPr>
          <w:p w14:paraId="360B4547" w14:textId="77777777" w:rsidR="00310F49" w:rsidRPr="003A2DFE" w:rsidRDefault="00310F49" w:rsidP="00BE49E3">
            <w:pPr>
              <w:jc w:val="center"/>
              <w:rPr>
                <w:b/>
                <w:bCs/>
                <w:sz w:val="18"/>
                <w:szCs w:val="18"/>
              </w:rPr>
            </w:pPr>
            <w:r w:rsidRPr="003A2DFE">
              <w:rPr>
                <w:b/>
                <w:bCs/>
                <w:sz w:val="18"/>
                <w:szCs w:val="18"/>
              </w:rPr>
              <w:t>Razza</w:t>
            </w:r>
          </w:p>
        </w:tc>
        <w:tc>
          <w:tcPr>
            <w:tcW w:w="2146" w:type="dxa"/>
            <w:tcBorders>
              <w:bottom w:val="nil"/>
            </w:tcBorders>
            <w:vAlign w:val="center"/>
          </w:tcPr>
          <w:p w14:paraId="696D7C0C" w14:textId="77777777" w:rsidR="00310F49" w:rsidRPr="003A2DFE" w:rsidRDefault="00310F49" w:rsidP="00BE49E3">
            <w:pPr>
              <w:jc w:val="center"/>
              <w:rPr>
                <w:b/>
                <w:bCs/>
                <w:sz w:val="18"/>
                <w:szCs w:val="18"/>
              </w:rPr>
            </w:pPr>
            <w:r w:rsidRPr="003A2DFE">
              <w:rPr>
                <w:b/>
                <w:bCs/>
                <w:sz w:val="18"/>
                <w:szCs w:val="18"/>
              </w:rPr>
              <w:t>n. capi</w:t>
            </w:r>
          </w:p>
        </w:tc>
        <w:tc>
          <w:tcPr>
            <w:tcW w:w="2147" w:type="dxa"/>
            <w:tcBorders>
              <w:bottom w:val="nil"/>
            </w:tcBorders>
            <w:vAlign w:val="center"/>
          </w:tcPr>
          <w:p w14:paraId="283CCE99" w14:textId="77777777" w:rsidR="00310F49" w:rsidRPr="003A2DFE" w:rsidRDefault="00310F49"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3FCE8F2F" w14:textId="77777777" w:rsidR="00310F49" w:rsidRPr="003A2DFE" w:rsidRDefault="00310F49"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7257E27A" w14:textId="77777777" w:rsidR="00310F49" w:rsidRPr="003A2DFE" w:rsidRDefault="00310F49"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nil"/>
            </w:tcBorders>
            <w:vAlign w:val="center"/>
          </w:tcPr>
          <w:p w14:paraId="30984B72" w14:textId="77777777" w:rsidR="00310F49" w:rsidRPr="003A2DFE" w:rsidRDefault="00310F49"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5D5412" w:rsidRPr="003A2DFE" w14:paraId="15992663" w14:textId="77777777" w:rsidTr="00D35946">
        <w:trPr>
          <w:trHeight w:val="127"/>
        </w:trPr>
        <w:tc>
          <w:tcPr>
            <w:tcW w:w="2146" w:type="dxa"/>
            <w:vMerge/>
            <w:vAlign w:val="center"/>
          </w:tcPr>
          <w:p w14:paraId="717C4FA1" w14:textId="77777777" w:rsidR="005D5412" w:rsidRPr="003A2DFE" w:rsidRDefault="005D5412" w:rsidP="005D5412">
            <w:pPr>
              <w:jc w:val="center"/>
              <w:rPr>
                <w:b/>
                <w:bCs/>
                <w:sz w:val="18"/>
                <w:szCs w:val="18"/>
              </w:rPr>
            </w:pPr>
          </w:p>
        </w:tc>
        <w:tc>
          <w:tcPr>
            <w:tcW w:w="2147" w:type="dxa"/>
            <w:tcBorders>
              <w:top w:val="nil"/>
            </w:tcBorders>
          </w:tcPr>
          <w:p w14:paraId="4907C3A8" w14:textId="06FDD765" w:rsidR="005D5412" w:rsidRPr="00310F49" w:rsidRDefault="005D5412" w:rsidP="005D5412">
            <w:pPr>
              <w:jc w:val="center"/>
              <w:rPr>
                <w:b/>
                <w:bCs/>
                <w:sz w:val="18"/>
                <w:szCs w:val="18"/>
              </w:rPr>
            </w:pPr>
            <w:r>
              <w:rPr>
                <w:b/>
                <w:bCs/>
                <w:sz w:val="18"/>
                <w:szCs w:val="18"/>
              </w:rPr>
              <w:t>A</w:t>
            </w:r>
          </w:p>
        </w:tc>
        <w:tc>
          <w:tcPr>
            <w:tcW w:w="2146" w:type="dxa"/>
            <w:tcBorders>
              <w:top w:val="nil"/>
            </w:tcBorders>
          </w:tcPr>
          <w:p w14:paraId="49E9DAB9" w14:textId="66D40F92" w:rsidR="005D5412" w:rsidRPr="00310F49" w:rsidRDefault="005D5412" w:rsidP="005D5412">
            <w:pPr>
              <w:jc w:val="center"/>
              <w:rPr>
                <w:b/>
                <w:bCs/>
                <w:sz w:val="18"/>
                <w:szCs w:val="18"/>
              </w:rPr>
            </w:pPr>
            <w:r>
              <w:rPr>
                <w:b/>
                <w:bCs/>
                <w:sz w:val="18"/>
                <w:szCs w:val="18"/>
              </w:rPr>
              <w:t>B</w:t>
            </w:r>
          </w:p>
        </w:tc>
        <w:tc>
          <w:tcPr>
            <w:tcW w:w="2147" w:type="dxa"/>
            <w:tcBorders>
              <w:top w:val="nil"/>
            </w:tcBorders>
          </w:tcPr>
          <w:p w14:paraId="2B78CB1E" w14:textId="1FA3CCBE" w:rsidR="005D5412" w:rsidRPr="00310F49" w:rsidRDefault="005D5412" w:rsidP="005D5412">
            <w:pPr>
              <w:jc w:val="center"/>
              <w:rPr>
                <w:b/>
                <w:bCs/>
                <w:sz w:val="14"/>
                <w:szCs w:val="14"/>
              </w:rPr>
            </w:pPr>
            <w:r>
              <w:rPr>
                <w:b/>
                <w:bCs/>
                <w:sz w:val="18"/>
                <w:szCs w:val="18"/>
              </w:rPr>
              <w:t>C</w:t>
            </w:r>
          </w:p>
        </w:tc>
        <w:tc>
          <w:tcPr>
            <w:tcW w:w="2146" w:type="dxa"/>
            <w:tcBorders>
              <w:top w:val="nil"/>
            </w:tcBorders>
          </w:tcPr>
          <w:p w14:paraId="5415048E" w14:textId="112FCD04" w:rsidR="005D5412" w:rsidRPr="00310F49" w:rsidRDefault="005D5412" w:rsidP="005D5412">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455CA070" w14:textId="26A670AF" w:rsidR="005D5412" w:rsidRPr="00310F49" w:rsidRDefault="005D5412" w:rsidP="005D5412">
            <w:pPr>
              <w:jc w:val="center"/>
              <w:rPr>
                <w:b/>
                <w:bCs/>
                <w:sz w:val="14"/>
                <w:szCs w:val="14"/>
              </w:rPr>
            </w:pPr>
            <w:r>
              <w:rPr>
                <w:b/>
                <w:bCs/>
                <w:sz w:val="18"/>
                <w:szCs w:val="18"/>
              </w:rPr>
              <w:t>E</w:t>
            </w:r>
          </w:p>
        </w:tc>
        <w:tc>
          <w:tcPr>
            <w:tcW w:w="2147" w:type="dxa"/>
            <w:tcBorders>
              <w:top w:val="nil"/>
            </w:tcBorders>
          </w:tcPr>
          <w:p w14:paraId="0D83D543" w14:textId="0ACFB59A" w:rsidR="005D5412" w:rsidRPr="00310F49" w:rsidRDefault="005D5412" w:rsidP="005D5412">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A918DB" w:rsidRPr="003A2DFE" w14:paraId="5E47FED0" w14:textId="77777777" w:rsidTr="00BE49E3">
        <w:trPr>
          <w:trHeight w:val="283"/>
        </w:trPr>
        <w:tc>
          <w:tcPr>
            <w:tcW w:w="2146" w:type="dxa"/>
            <w:vAlign w:val="center"/>
          </w:tcPr>
          <w:p w14:paraId="2F625C89" w14:textId="27820775" w:rsidR="00A918DB" w:rsidRPr="003A2DFE" w:rsidRDefault="00A918DB" w:rsidP="00A918DB">
            <w:pPr>
              <w:rPr>
                <w:b/>
                <w:bCs/>
                <w:sz w:val="18"/>
                <w:szCs w:val="18"/>
              </w:rPr>
            </w:pPr>
            <w:r w:rsidRPr="00310F49">
              <w:rPr>
                <w:sz w:val="18"/>
                <w:szCs w:val="18"/>
              </w:rPr>
              <w:t>Scarto</w:t>
            </w:r>
          </w:p>
        </w:tc>
        <w:tc>
          <w:tcPr>
            <w:tcW w:w="2147" w:type="dxa"/>
            <w:vAlign w:val="center"/>
          </w:tcPr>
          <w:p w14:paraId="6B84D2ED" w14:textId="77777777" w:rsidR="00A918DB" w:rsidRPr="003A2DFE" w:rsidRDefault="00A918DB" w:rsidP="00A918DB">
            <w:pPr>
              <w:jc w:val="center"/>
              <w:rPr>
                <w:b/>
                <w:bCs/>
                <w:sz w:val="18"/>
                <w:szCs w:val="18"/>
              </w:rPr>
            </w:pPr>
          </w:p>
        </w:tc>
        <w:tc>
          <w:tcPr>
            <w:tcW w:w="2146" w:type="dxa"/>
            <w:vAlign w:val="center"/>
          </w:tcPr>
          <w:p w14:paraId="619CC229" w14:textId="77777777" w:rsidR="00A918DB" w:rsidRPr="003A2DFE" w:rsidRDefault="00A918DB" w:rsidP="00A918DB">
            <w:pPr>
              <w:jc w:val="center"/>
              <w:rPr>
                <w:b/>
                <w:bCs/>
                <w:sz w:val="18"/>
                <w:szCs w:val="18"/>
              </w:rPr>
            </w:pPr>
          </w:p>
        </w:tc>
        <w:tc>
          <w:tcPr>
            <w:tcW w:w="2147" w:type="dxa"/>
            <w:vAlign w:val="center"/>
          </w:tcPr>
          <w:p w14:paraId="55D186AB" w14:textId="77777777" w:rsidR="00A918DB" w:rsidRPr="003A2DFE" w:rsidRDefault="00A918DB" w:rsidP="00A918DB">
            <w:pPr>
              <w:jc w:val="center"/>
              <w:rPr>
                <w:b/>
                <w:bCs/>
                <w:sz w:val="18"/>
                <w:szCs w:val="18"/>
              </w:rPr>
            </w:pPr>
          </w:p>
        </w:tc>
        <w:tc>
          <w:tcPr>
            <w:tcW w:w="2146" w:type="dxa"/>
            <w:vAlign w:val="center"/>
          </w:tcPr>
          <w:p w14:paraId="62283DEA"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3CDC1426" w14:textId="77777777" w:rsidR="00A918DB" w:rsidRPr="003A2DFE" w:rsidRDefault="00A918DB" w:rsidP="00A918DB">
            <w:pPr>
              <w:jc w:val="center"/>
              <w:rPr>
                <w:b/>
                <w:bCs/>
                <w:sz w:val="18"/>
                <w:szCs w:val="18"/>
              </w:rPr>
            </w:pPr>
          </w:p>
        </w:tc>
        <w:tc>
          <w:tcPr>
            <w:tcW w:w="2147" w:type="dxa"/>
            <w:vAlign w:val="center"/>
          </w:tcPr>
          <w:p w14:paraId="61FDBCFC" w14:textId="77777777" w:rsidR="00A918DB" w:rsidRPr="003A2DFE" w:rsidRDefault="00A918DB" w:rsidP="00A918DB">
            <w:pPr>
              <w:jc w:val="center"/>
              <w:rPr>
                <w:b/>
                <w:bCs/>
                <w:sz w:val="18"/>
                <w:szCs w:val="18"/>
              </w:rPr>
            </w:pPr>
          </w:p>
        </w:tc>
      </w:tr>
      <w:tr w:rsidR="00A918DB" w:rsidRPr="003A2DFE" w14:paraId="3E63CE04" w14:textId="77777777" w:rsidTr="00BE49E3">
        <w:trPr>
          <w:trHeight w:val="283"/>
        </w:trPr>
        <w:tc>
          <w:tcPr>
            <w:tcW w:w="2146" w:type="dxa"/>
            <w:vAlign w:val="center"/>
          </w:tcPr>
          <w:p w14:paraId="0B0767A7" w14:textId="4264ECBE" w:rsidR="00A918DB" w:rsidRPr="003A2DFE" w:rsidRDefault="00A918DB" w:rsidP="00A918DB">
            <w:pPr>
              <w:rPr>
                <w:b/>
                <w:bCs/>
                <w:sz w:val="18"/>
                <w:szCs w:val="18"/>
              </w:rPr>
            </w:pPr>
            <w:r w:rsidRPr="00310F49">
              <w:rPr>
                <w:sz w:val="18"/>
                <w:szCs w:val="18"/>
              </w:rPr>
              <w:t>Ingrasso</w:t>
            </w:r>
          </w:p>
        </w:tc>
        <w:tc>
          <w:tcPr>
            <w:tcW w:w="2147" w:type="dxa"/>
            <w:vAlign w:val="center"/>
          </w:tcPr>
          <w:p w14:paraId="36202F56" w14:textId="77777777" w:rsidR="00A918DB" w:rsidRPr="003A2DFE" w:rsidRDefault="00A918DB" w:rsidP="00A918DB">
            <w:pPr>
              <w:jc w:val="center"/>
              <w:rPr>
                <w:b/>
                <w:bCs/>
                <w:sz w:val="18"/>
                <w:szCs w:val="18"/>
              </w:rPr>
            </w:pPr>
          </w:p>
        </w:tc>
        <w:tc>
          <w:tcPr>
            <w:tcW w:w="2146" w:type="dxa"/>
            <w:vAlign w:val="center"/>
          </w:tcPr>
          <w:p w14:paraId="0BC4BC87" w14:textId="77777777" w:rsidR="00A918DB" w:rsidRPr="003A2DFE" w:rsidRDefault="00A918DB" w:rsidP="00A918DB">
            <w:pPr>
              <w:jc w:val="center"/>
              <w:rPr>
                <w:b/>
                <w:bCs/>
                <w:sz w:val="18"/>
                <w:szCs w:val="18"/>
              </w:rPr>
            </w:pPr>
          </w:p>
        </w:tc>
        <w:tc>
          <w:tcPr>
            <w:tcW w:w="2147" w:type="dxa"/>
            <w:vAlign w:val="center"/>
          </w:tcPr>
          <w:p w14:paraId="1581490F" w14:textId="77777777" w:rsidR="00A918DB" w:rsidRPr="003A2DFE" w:rsidRDefault="00A918DB" w:rsidP="00A918DB">
            <w:pPr>
              <w:jc w:val="center"/>
              <w:rPr>
                <w:b/>
                <w:bCs/>
                <w:sz w:val="18"/>
                <w:szCs w:val="18"/>
              </w:rPr>
            </w:pPr>
          </w:p>
        </w:tc>
        <w:tc>
          <w:tcPr>
            <w:tcW w:w="2146" w:type="dxa"/>
            <w:vAlign w:val="center"/>
          </w:tcPr>
          <w:p w14:paraId="1BDC78E7"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7416EF16" w14:textId="77777777" w:rsidR="00A918DB" w:rsidRPr="003A2DFE" w:rsidRDefault="00A918DB" w:rsidP="00A918DB">
            <w:pPr>
              <w:jc w:val="center"/>
              <w:rPr>
                <w:b/>
                <w:bCs/>
                <w:sz w:val="18"/>
                <w:szCs w:val="18"/>
              </w:rPr>
            </w:pPr>
          </w:p>
        </w:tc>
        <w:tc>
          <w:tcPr>
            <w:tcW w:w="2147" w:type="dxa"/>
            <w:vAlign w:val="center"/>
          </w:tcPr>
          <w:p w14:paraId="2EDF0F89" w14:textId="77777777" w:rsidR="00A918DB" w:rsidRPr="003A2DFE" w:rsidRDefault="00A918DB" w:rsidP="00A918DB">
            <w:pPr>
              <w:jc w:val="center"/>
              <w:rPr>
                <w:b/>
                <w:bCs/>
                <w:sz w:val="18"/>
                <w:szCs w:val="18"/>
              </w:rPr>
            </w:pPr>
          </w:p>
        </w:tc>
      </w:tr>
      <w:tr w:rsidR="00A918DB" w:rsidRPr="003A2DFE" w14:paraId="4616D66B" w14:textId="77777777" w:rsidTr="00BE49E3">
        <w:trPr>
          <w:trHeight w:val="283"/>
        </w:trPr>
        <w:tc>
          <w:tcPr>
            <w:tcW w:w="2146" w:type="dxa"/>
            <w:vAlign w:val="center"/>
          </w:tcPr>
          <w:p w14:paraId="15E341BA" w14:textId="34DB1BAD" w:rsidR="00A918DB" w:rsidRPr="003A2DFE" w:rsidRDefault="00A918DB" w:rsidP="00A918DB">
            <w:pPr>
              <w:rPr>
                <w:b/>
                <w:bCs/>
                <w:sz w:val="18"/>
                <w:szCs w:val="18"/>
              </w:rPr>
            </w:pPr>
            <w:r w:rsidRPr="00310F49">
              <w:rPr>
                <w:sz w:val="18"/>
                <w:szCs w:val="18"/>
              </w:rPr>
              <w:t>Allevamento</w:t>
            </w:r>
          </w:p>
        </w:tc>
        <w:tc>
          <w:tcPr>
            <w:tcW w:w="2147" w:type="dxa"/>
            <w:vAlign w:val="center"/>
          </w:tcPr>
          <w:p w14:paraId="4A5D40FB" w14:textId="77777777" w:rsidR="00A918DB" w:rsidRPr="003A2DFE" w:rsidRDefault="00A918DB" w:rsidP="00A918DB">
            <w:pPr>
              <w:jc w:val="center"/>
              <w:rPr>
                <w:b/>
                <w:bCs/>
                <w:sz w:val="18"/>
                <w:szCs w:val="18"/>
              </w:rPr>
            </w:pPr>
          </w:p>
        </w:tc>
        <w:tc>
          <w:tcPr>
            <w:tcW w:w="2146" w:type="dxa"/>
            <w:vAlign w:val="center"/>
          </w:tcPr>
          <w:p w14:paraId="7692B0CD" w14:textId="77777777" w:rsidR="00A918DB" w:rsidRPr="003A2DFE" w:rsidRDefault="00A918DB" w:rsidP="00A918DB">
            <w:pPr>
              <w:jc w:val="center"/>
              <w:rPr>
                <w:b/>
                <w:bCs/>
                <w:sz w:val="18"/>
                <w:szCs w:val="18"/>
              </w:rPr>
            </w:pPr>
          </w:p>
        </w:tc>
        <w:tc>
          <w:tcPr>
            <w:tcW w:w="2147" w:type="dxa"/>
            <w:vAlign w:val="center"/>
          </w:tcPr>
          <w:p w14:paraId="74959D95" w14:textId="77777777" w:rsidR="00A918DB" w:rsidRPr="003A2DFE" w:rsidRDefault="00A918DB" w:rsidP="00A918DB">
            <w:pPr>
              <w:jc w:val="center"/>
              <w:rPr>
                <w:b/>
                <w:bCs/>
                <w:sz w:val="18"/>
                <w:szCs w:val="18"/>
              </w:rPr>
            </w:pPr>
          </w:p>
        </w:tc>
        <w:tc>
          <w:tcPr>
            <w:tcW w:w="2146" w:type="dxa"/>
            <w:vAlign w:val="center"/>
          </w:tcPr>
          <w:p w14:paraId="2ACB59BC"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563E5DD5" w14:textId="77777777" w:rsidR="00A918DB" w:rsidRPr="003A2DFE" w:rsidRDefault="00A918DB" w:rsidP="00A918DB">
            <w:pPr>
              <w:jc w:val="center"/>
              <w:rPr>
                <w:b/>
                <w:bCs/>
                <w:sz w:val="18"/>
                <w:szCs w:val="18"/>
              </w:rPr>
            </w:pPr>
          </w:p>
        </w:tc>
        <w:tc>
          <w:tcPr>
            <w:tcW w:w="2147" w:type="dxa"/>
            <w:vAlign w:val="center"/>
          </w:tcPr>
          <w:p w14:paraId="31A29ABB" w14:textId="77777777" w:rsidR="00A918DB" w:rsidRPr="003A2DFE" w:rsidRDefault="00A918DB" w:rsidP="00A918DB">
            <w:pPr>
              <w:jc w:val="center"/>
              <w:rPr>
                <w:b/>
                <w:bCs/>
                <w:sz w:val="18"/>
                <w:szCs w:val="18"/>
              </w:rPr>
            </w:pPr>
          </w:p>
        </w:tc>
      </w:tr>
      <w:tr w:rsidR="00A918DB" w:rsidRPr="003A2DFE" w14:paraId="4205C382" w14:textId="77777777" w:rsidTr="00BE49E3">
        <w:trPr>
          <w:trHeight w:val="283"/>
        </w:trPr>
        <w:tc>
          <w:tcPr>
            <w:tcW w:w="2146" w:type="dxa"/>
            <w:vAlign w:val="center"/>
          </w:tcPr>
          <w:p w14:paraId="00A6C650" w14:textId="771C9E87" w:rsidR="00A918DB" w:rsidRPr="003A2DFE" w:rsidRDefault="00A918DB" w:rsidP="00A918DB">
            <w:pPr>
              <w:jc w:val="right"/>
              <w:rPr>
                <w:b/>
                <w:bCs/>
                <w:sz w:val="18"/>
                <w:szCs w:val="18"/>
              </w:rPr>
            </w:pPr>
            <w:r w:rsidRPr="00A918DB">
              <w:rPr>
                <w:sz w:val="18"/>
                <w:szCs w:val="18"/>
              </w:rPr>
              <w:t>Di cui acquistati</w:t>
            </w:r>
          </w:p>
        </w:tc>
        <w:tc>
          <w:tcPr>
            <w:tcW w:w="2147" w:type="dxa"/>
            <w:vAlign w:val="center"/>
          </w:tcPr>
          <w:p w14:paraId="1912A882" w14:textId="77777777" w:rsidR="00A918DB" w:rsidRPr="003A2DFE" w:rsidRDefault="00A918DB" w:rsidP="00A918DB">
            <w:pPr>
              <w:jc w:val="center"/>
              <w:rPr>
                <w:b/>
                <w:bCs/>
                <w:sz w:val="18"/>
                <w:szCs w:val="18"/>
              </w:rPr>
            </w:pPr>
          </w:p>
        </w:tc>
        <w:tc>
          <w:tcPr>
            <w:tcW w:w="2146" w:type="dxa"/>
            <w:vAlign w:val="center"/>
          </w:tcPr>
          <w:p w14:paraId="7BD7349A" w14:textId="77777777" w:rsidR="00A918DB" w:rsidRPr="003A2DFE" w:rsidRDefault="00A918DB" w:rsidP="00A918DB">
            <w:pPr>
              <w:jc w:val="center"/>
              <w:rPr>
                <w:b/>
                <w:bCs/>
                <w:sz w:val="18"/>
                <w:szCs w:val="18"/>
              </w:rPr>
            </w:pPr>
          </w:p>
        </w:tc>
        <w:tc>
          <w:tcPr>
            <w:tcW w:w="2147" w:type="dxa"/>
            <w:vAlign w:val="center"/>
          </w:tcPr>
          <w:p w14:paraId="0A09F830" w14:textId="77777777" w:rsidR="00A918DB" w:rsidRPr="003A2DFE" w:rsidRDefault="00A918DB" w:rsidP="00A918DB">
            <w:pPr>
              <w:jc w:val="center"/>
              <w:rPr>
                <w:b/>
                <w:bCs/>
                <w:sz w:val="18"/>
                <w:szCs w:val="18"/>
              </w:rPr>
            </w:pPr>
          </w:p>
        </w:tc>
        <w:tc>
          <w:tcPr>
            <w:tcW w:w="2146" w:type="dxa"/>
            <w:vAlign w:val="center"/>
          </w:tcPr>
          <w:p w14:paraId="3B830B73"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2D5B1598" w14:textId="77777777" w:rsidR="00A918DB" w:rsidRPr="003A2DFE" w:rsidRDefault="00A918DB" w:rsidP="00A918DB">
            <w:pPr>
              <w:jc w:val="center"/>
              <w:rPr>
                <w:b/>
                <w:bCs/>
                <w:sz w:val="18"/>
                <w:szCs w:val="18"/>
              </w:rPr>
            </w:pPr>
          </w:p>
        </w:tc>
        <w:tc>
          <w:tcPr>
            <w:tcW w:w="2147" w:type="dxa"/>
            <w:vAlign w:val="center"/>
          </w:tcPr>
          <w:p w14:paraId="1A582164" w14:textId="77777777" w:rsidR="00A918DB" w:rsidRPr="003A2DFE" w:rsidRDefault="00A918DB" w:rsidP="00A918DB">
            <w:pPr>
              <w:jc w:val="center"/>
              <w:rPr>
                <w:b/>
                <w:bCs/>
                <w:sz w:val="18"/>
                <w:szCs w:val="18"/>
              </w:rPr>
            </w:pPr>
          </w:p>
        </w:tc>
      </w:tr>
      <w:tr w:rsidR="00A918DB" w:rsidRPr="003A2DFE" w14:paraId="0C677911" w14:textId="77777777" w:rsidTr="00BE49E3">
        <w:trPr>
          <w:trHeight w:val="283"/>
        </w:trPr>
        <w:tc>
          <w:tcPr>
            <w:tcW w:w="12879" w:type="dxa"/>
            <w:gridSpan w:val="6"/>
            <w:shd w:val="clear" w:color="auto" w:fill="E7E6E6" w:themeFill="background2"/>
            <w:vAlign w:val="center"/>
          </w:tcPr>
          <w:p w14:paraId="722A2552" w14:textId="5560A090" w:rsidR="00A918DB" w:rsidRPr="003A2DFE" w:rsidRDefault="00A918DB" w:rsidP="00A918DB">
            <w:pPr>
              <w:jc w:val="right"/>
              <w:rPr>
                <w:b/>
                <w:bCs/>
                <w:sz w:val="18"/>
                <w:szCs w:val="18"/>
              </w:rPr>
            </w:pPr>
            <w:r>
              <w:rPr>
                <w:b/>
                <w:bCs/>
                <w:sz w:val="18"/>
                <w:szCs w:val="18"/>
              </w:rPr>
              <w:t xml:space="preserve">OVINI / </w:t>
            </w:r>
            <w:r w:rsidRPr="003A2DFE">
              <w:rPr>
                <w:b/>
                <w:bCs/>
                <w:sz w:val="18"/>
                <w:szCs w:val="18"/>
              </w:rPr>
              <w:t>Totale</w:t>
            </w:r>
            <w:r>
              <w:rPr>
                <w:b/>
                <w:bCs/>
                <w:sz w:val="18"/>
                <w:szCs w:val="18"/>
              </w:rPr>
              <w:t xml:space="preserve"> vendite al netto</w:t>
            </w:r>
            <w:r w:rsidR="005D5412">
              <w:rPr>
                <w:b/>
                <w:bCs/>
                <w:sz w:val="18"/>
                <w:szCs w:val="18"/>
              </w:rPr>
              <w:t xml:space="preserve"> degli</w:t>
            </w:r>
            <w:r>
              <w:rPr>
                <w:b/>
                <w:bCs/>
                <w:sz w:val="18"/>
                <w:szCs w:val="18"/>
              </w:rPr>
              <w:t xml:space="preserve"> acquisti</w:t>
            </w:r>
          </w:p>
        </w:tc>
        <w:tc>
          <w:tcPr>
            <w:tcW w:w="2147" w:type="dxa"/>
            <w:shd w:val="clear" w:color="auto" w:fill="E7E6E6" w:themeFill="background2"/>
            <w:vAlign w:val="center"/>
          </w:tcPr>
          <w:p w14:paraId="55E6A57C" w14:textId="77777777" w:rsidR="00A918DB" w:rsidRPr="003A2DFE" w:rsidRDefault="00A918DB" w:rsidP="00A918DB">
            <w:pPr>
              <w:jc w:val="center"/>
              <w:rPr>
                <w:b/>
                <w:bCs/>
                <w:sz w:val="18"/>
                <w:szCs w:val="18"/>
              </w:rPr>
            </w:pPr>
          </w:p>
        </w:tc>
      </w:tr>
      <w:tr w:rsidR="00310F49" w:rsidRPr="003A2DFE" w14:paraId="49EE3DB0" w14:textId="77777777" w:rsidTr="00BE49E3">
        <w:trPr>
          <w:trHeight w:val="320"/>
        </w:trPr>
        <w:tc>
          <w:tcPr>
            <w:tcW w:w="2146" w:type="dxa"/>
            <w:vMerge w:val="restart"/>
            <w:vAlign w:val="center"/>
          </w:tcPr>
          <w:p w14:paraId="054A96EF" w14:textId="29492743" w:rsidR="00310F49" w:rsidRPr="003A2DFE" w:rsidRDefault="00310F49" w:rsidP="00BE49E3">
            <w:pPr>
              <w:jc w:val="center"/>
              <w:rPr>
                <w:b/>
                <w:bCs/>
                <w:sz w:val="18"/>
                <w:szCs w:val="18"/>
              </w:rPr>
            </w:pPr>
            <w:r>
              <w:rPr>
                <w:b/>
                <w:bCs/>
                <w:sz w:val="18"/>
                <w:szCs w:val="18"/>
              </w:rPr>
              <w:t>CAPRINI</w:t>
            </w:r>
          </w:p>
        </w:tc>
        <w:tc>
          <w:tcPr>
            <w:tcW w:w="2147" w:type="dxa"/>
            <w:tcBorders>
              <w:bottom w:val="nil"/>
            </w:tcBorders>
            <w:vAlign w:val="center"/>
          </w:tcPr>
          <w:p w14:paraId="198CF890" w14:textId="77777777" w:rsidR="00310F49" w:rsidRPr="003A2DFE" w:rsidRDefault="00310F49" w:rsidP="00BE49E3">
            <w:pPr>
              <w:jc w:val="center"/>
              <w:rPr>
                <w:b/>
                <w:bCs/>
                <w:sz w:val="18"/>
                <w:szCs w:val="18"/>
              </w:rPr>
            </w:pPr>
            <w:r w:rsidRPr="003A2DFE">
              <w:rPr>
                <w:b/>
                <w:bCs/>
                <w:sz w:val="18"/>
                <w:szCs w:val="18"/>
              </w:rPr>
              <w:t>Razza</w:t>
            </w:r>
          </w:p>
        </w:tc>
        <w:tc>
          <w:tcPr>
            <w:tcW w:w="2146" w:type="dxa"/>
            <w:tcBorders>
              <w:bottom w:val="nil"/>
            </w:tcBorders>
            <w:vAlign w:val="center"/>
          </w:tcPr>
          <w:p w14:paraId="50286675" w14:textId="77777777" w:rsidR="00310F49" w:rsidRPr="003A2DFE" w:rsidRDefault="00310F49" w:rsidP="00BE49E3">
            <w:pPr>
              <w:jc w:val="center"/>
              <w:rPr>
                <w:b/>
                <w:bCs/>
                <w:sz w:val="18"/>
                <w:szCs w:val="18"/>
              </w:rPr>
            </w:pPr>
            <w:r w:rsidRPr="003A2DFE">
              <w:rPr>
                <w:b/>
                <w:bCs/>
                <w:sz w:val="18"/>
                <w:szCs w:val="18"/>
              </w:rPr>
              <w:t>n. capi</w:t>
            </w:r>
          </w:p>
        </w:tc>
        <w:tc>
          <w:tcPr>
            <w:tcW w:w="2147" w:type="dxa"/>
            <w:tcBorders>
              <w:bottom w:val="nil"/>
            </w:tcBorders>
            <w:vAlign w:val="center"/>
          </w:tcPr>
          <w:p w14:paraId="38EF6E8C" w14:textId="77777777" w:rsidR="00310F49" w:rsidRPr="003A2DFE" w:rsidRDefault="00310F49"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5470B4BE" w14:textId="77777777" w:rsidR="00310F49" w:rsidRPr="003A2DFE" w:rsidRDefault="00310F49"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02D2CC99" w14:textId="77777777" w:rsidR="00310F49" w:rsidRPr="003A2DFE" w:rsidRDefault="00310F49"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nil"/>
            </w:tcBorders>
            <w:vAlign w:val="center"/>
          </w:tcPr>
          <w:p w14:paraId="6BFFA873" w14:textId="77777777" w:rsidR="00310F49" w:rsidRPr="003A2DFE" w:rsidRDefault="00310F49"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5D5412" w:rsidRPr="003A2DFE" w14:paraId="02D345A9" w14:textId="77777777" w:rsidTr="0011761C">
        <w:trPr>
          <w:trHeight w:val="127"/>
        </w:trPr>
        <w:tc>
          <w:tcPr>
            <w:tcW w:w="2146" w:type="dxa"/>
            <w:vMerge/>
            <w:vAlign w:val="center"/>
          </w:tcPr>
          <w:p w14:paraId="53C167B9" w14:textId="77777777" w:rsidR="005D5412" w:rsidRPr="003A2DFE" w:rsidRDefault="005D5412" w:rsidP="005D5412">
            <w:pPr>
              <w:jc w:val="center"/>
              <w:rPr>
                <w:b/>
                <w:bCs/>
                <w:sz w:val="18"/>
                <w:szCs w:val="18"/>
              </w:rPr>
            </w:pPr>
          </w:p>
        </w:tc>
        <w:tc>
          <w:tcPr>
            <w:tcW w:w="2147" w:type="dxa"/>
            <w:tcBorders>
              <w:top w:val="nil"/>
            </w:tcBorders>
          </w:tcPr>
          <w:p w14:paraId="3DB4F56E" w14:textId="5A97AC66" w:rsidR="005D5412" w:rsidRPr="00310F49" w:rsidRDefault="005D5412" w:rsidP="005D5412">
            <w:pPr>
              <w:jc w:val="center"/>
              <w:rPr>
                <w:b/>
                <w:bCs/>
                <w:sz w:val="18"/>
                <w:szCs w:val="18"/>
              </w:rPr>
            </w:pPr>
            <w:r>
              <w:rPr>
                <w:b/>
                <w:bCs/>
                <w:sz w:val="18"/>
                <w:szCs w:val="18"/>
              </w:rPr>
              <w:t>A</w:t>
            </w:r>
          </w:p>
        </w:tc>
        <w:tc>
          <w:tcPr>
            <w:tcW w:w="2146" w:type="dxa"/>
            <w:tcBorders>
              <w:top w:val="nil"/>
            </w:tcBorders>
          </w:tcPr>
          <w:p w14:paraId="623852E7" w14:textId="139C054D" w:rsidR="005D5412" w:rsidRPr="00310F49" w:rsidRDefault="005D5412" w:rsidP="005D5412">
            <w:pPr>
              <w:jc w:val="center"/>
              <w:rPr>
                <w:b/>
                <w:bCs/>
                <w:sz w:val="18"/>
                <w:szCs w:val="18"/>
              </w:rPr>
            </w:pPr>
            <w:r>
              <w:rPr>
                <w:b/>
                <w:bCs/>
                <w:sz w:val="18"/>
                <w:szCs w:val="18"/>
              </w:rPr>
              <w:t>B</w:t>
            </w:r>
          </w:p>
        </w:tc>
        <w:tc>
          <w:tcPr>
            <w:tcW w:w="2147" w:type="dxa"/>
            <w:tcBorders>
              <w:top w:val="nil"/>
            </w:tcBorders>
          </w:tcPr>
          <w:p w14:paraId="25D14EDF" w14:textId="5EBD65D5" w:rsidR="005D5412" w:rsidRPr="00310F49" w:rsidRDefault="005D5412" w:rsidP="005D5412">
            <w:pPr>
              <w:jc w:val="center"/>
              <w:rPr>
                <w:b/>
                <w:bCs/>
                <w:sz w:val="14"/>
                <w:szCs w:val="14"/>
              </w:rPr>
            </w:pPr>
            <w:r>
              <w:rPr>
                <w:b/>
                <w:bCs/>
                <w:sz w:val="18"/>
                <w:szCs w:val="18"/>
              </w:rPr>
              <w:t>C</w:t>
            </w:r>
          </w:p>
        </w:tc>
        <w:tc>
          <w:tcPr>
            <w:tcW w:w="2146" w:type="dxa"/>
            <w:tcBorders>
              <w:top w:val="nil"/>
            </w:tcBorders>
          </w:tcPr>
          <w:p w14:paraId="69CB8A84" w14:textId="33181A48" w:rsidR="005D5412" w:rsidRPr="00310F49" w:rsidRDefault="005D5412" w:rsidP="005D5412">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408DCB0F" w14:textId="41DDA30B" w:rsidR="005D5412" w:rsidRPr="00310F49" w:rsidRDefault="005D5412" w:rsidP="005D5412">
            <w:pPr>
              <w:jc w:val="center"/>
              <w:rPr>
                <w:b/>
                <w:bCs/>
                <w:sz w:val="14"/>
                <w:szCs w:val="14"/>
              </w:rPr>
            </w:pPr>
            <w:r>
              <w:rPr>
                <w:b/>
                <w:bCs/>
                <w:sz w:val="18"/>
                <w:szCs w:val="18"/>
              </w:rPr>
              <w:t>E</w:t>
            </w:r>
          </w:p>
        </w:tc>
        <w:tc>
          <w:tcPr>
            <w:tcW w:w="2147" w:type="dxa"/>
            <w:tcBorders>
              <w:top w:val="nil"/>
            </w:tcBorders>
          </w:tcPr>
          <w:p w14:paraId="1AB3E7E0" w14:textId="0DC0893C" w:rsidR="005D5412" w:rsidRPr="00310F49" w:rsidRDefault="005D5412" w:rsidP="005D5412">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A918DB" w:rsidRPr="003A2DFE" w14:paraId="3AA782F4" w14:textId="77777777" w:rsidTr="00BE49E3">
        <w:trPr>
          <w:trHeight w:val="283"/>
        </w:trPr>
        <w:tc>
          <w:tcPr>
            <w:tcW w:w="2146" w:type="dxa"/>
            <w:vAlign w:val="center"/>
          </w:tcPr>
          <w:p w14:paraId="7E240A3B" w14:textId="34D9E0A8" w:rsidR="00A918DB" w:rsidRPr="003A2DFE" w:rsidRDefault="00A918DB" w:rsidP="00A918DB">
            <w:pPr>
              <w:rPr>
                <w:b/>
                <w:bCs/>
                <w:sz w:val="18"/>
                <w:szCs w:val="18"/>
              </w:rPr>
            </w:pPr>
            <w:r w:rsidRPr="00310F49">
              <w:rPr>
                <w:sz w:val="18"/>
                <w:szCs w:val="18"/>
              </w:rPr>
              <w:t>Scarto</w:t>
            </w:r>
          </w:p>
        </w:tc>
        <w:tc>
          <w:tcPr>
            <w:tcW w:w="2147" w:type="dxa"/>
            <w:vAlign w:val="center"/>
          </w:tcPr>
          <w:p w14:paraId="47A96F39" w14:textId="77777777" w:rsidR="00A918DB" w:rsidRPr="003A2DFE" w:rsidRDefault="00A918DB" w:rsidP="00A918DB">
            <w:pPr>
              <w:jc w:val="center"/>
              <w:rPr>
                <w:b/>
                <w:bCs/>
                <w:sz w:val="18"/>
                <w:szCs w:val="18"/>
              </w:rPr>
            </w:pPr>
          </w:p>
        </w:tc>
        <w:tc>
          <w:tcPr>
            <w:tcW w:w="2146" w:type="dxa"/>
            <w:vAlign w:val="center"/>
          </w:tcPr>
          <w:p w14:paraId="4A1CBCF1" w14:textId="77777777" w:rsidR="00A918DB" w:rsidRPr="003A2DFE" w:rsidRDefault="00A918DB" w:rsidP="00A918DB">
            <w:pPr>
              <w:jc w:val="center"/>
              <w:rPr>
                <w:b/>
                <w:bCs/>
                <w:sz w:val="18"/>
                <w:szCs w:val="18"/>
              </w:rPr>
            </w:pPr>
          </w:p>
        </w:tc>
        <w:tc>
          <w:tcPr>
            <w:tcW w:w="2147" w:type="dxa"/>
            <w:vAlign w:val="center"/>
          </w:tcPr>
          <w:p w14:paraId="4B893E38" w14:textId="77777777" w:rsidR="00A918DB" w:rsidRPr="003A2DFE" w:rsidRDefault="00A918DB" w:rsidP="00A918DB">
            <w:pPr>
              <w:jc w:val="center"/>
              <w:rPr>
                <w:b/>
                <w:bCs/>
                <w:sz w:val="18"/>
                <w:szCs w:val="18"/>
              </w:rPr>
            </w:pPr>
          </w:p>
        </w:tc>
        <w:tc>
          <w:tcPr>
            <w:tcW w:w="2146" w:type="dxa"/>
            <w:vAlign w:val="center"/>
          </w:tcPr>
          <w:p w14:paraId="6B24CDEC"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7DFCBFEE" w14:textId="77777777" w:rsidR="00A918DB" w:rsidRPr="003A2DFE" w:rsidRDefault="00A918DB" w:rsidP="00A918DB">
            <w:pPr>
              <w:jc w:val="center"/>
              <w:rPr>
                <w:b/>
                <w:bCs/>
                <w:sz w:val="18"/>
                <w:szCs w:val="18"/>
              </w:rPr>
            </w:pPr>
          </w:p>
        </w:tc>
        <w:tc>
          <w:tcPr>
            <w:tcW w:w="2147" w:type="dxa"/>
            <w:vAlign w:val="center"/>
          </w:tcPr>
          <w:p w14:paraId="645C0E8F" w14:textId="77777777" w:rsidR="00A918DB" w:rsidRPr="003A2DFE" w:rsidRDefault="00A918DB" w:rsidP="00A918DB">
            <w:pPr>
              <w:jc w:val="center"/>
              <w:rPr>
                <w:b/>
                <w:bCs/>
                <w:sz w:val="18"/>
                <w:szCs w:val="18"/>
              </w:rPr>
            </w:pPr>
          </w:p>
        </w:tc>
      </w:tr>
      <w:tr w:rsidR="00A918DB" w:rsidRPr="003A2DFE" w14:paraId="4DA66C30" w14:textId="77777777" w:rsidTr="00BE49E3">
        <w:trPr>
          <w:trHeight w:val="283"/>
        </w:trPr>
        <w:tc>
          <w:tcPr>
            <w:tcW w:w="2146" w:type="dxa"/>
            <w:vAlign w:val="center"/>
          </w:tcPr>
          <w:p w14:paraId="47579FE9" w14:textId="258C636D" w:rsidR="00A918DB" w:rsidRPr="003A2DFE" w:rsidRDefault="00A918DB" w:rsidP="00A918DB">
            <w:pPr>
              <w:rPr>
                <w:b/>
                <w:bCs/>
                <w:sz w:val="18"/>
                <w:szCs w:val="18"/>
              </w:rPr>
            </w:pPr>
            <w:r w:rsidRPr="00310F49">
              <w:rPr>
                <w:sz w:val="18"/>
                <w:szCs w:val="18"/>
              </w:rPr>
              <w:t>Ingrasso</w:t>
            </w:r>
          </w:p>
        </w:tc>
        <w:tc>
          <w:tcPr>
            <w:tcW w:w="2147" w:type="dxa"/>
            <w:vAlign w:val="center"/>
          </w:tcPr>
          <w:p w14:paraId="079E7C40" w14:textId="77777777" w:rsidR="00A918DB" w:rsidRPr="003A2DFE" w:rsidRDefault="00A918DB" w:rsidP="00A918DB">
            <w:pPr>
              <w:jc w:val="center"/>
              <w:rPr>
                <w:b/>
                <w:bCs/>
                <w:sz w:val="18"/>
                <w:szCs w:val="18"/>
              </w:rPr>
            </w:pPr>
          </w:p>
        </w:tc>
        <w:tc>
          <w:tcPr>
            <w:tcW w:w="2146" w:type="dxa"/>
            <w:vAlign w:val="center"/>
          </w:tcPr>
          <w:p w14:paraId="6611451E" w14:textId="77777777" w:rsidR="00A918DB" w:rsidRPr="003A2DFE" w:rsidRDefault="00A918DB" w:rsidP="00A918DB">
            <w:pPr>
              <w:jc w:val="center"/>
              <w:rPr>
                <w:b/>
                <w:bCs/>
                <w:sz w:val="18"/>
                <w:szCs w:val="18"/>
              </w:rPr>
            </w:pPr>
          </w:p>
        </w:tc>
        <w:tc>
          <w:tcPr>
            <w:tcW w:w="2147" w:type="dxa"/>
            <w:vAlign w:val="center"/>
          </w:tcPr>
          <w:p w14:paraId="3F956DA2" w14:textId="77777777" w:rsidR="00A918DB" w:rsidRPr="003A2DFE" w:rsidRDefault="00A918DB" w:rsidP="00A918DB">
            <w:pPr>
              <w:jc w:val="center"/>
              <w:rPr>
                <w:b/>
                <w:bCs/>
                <w:sz w:val="18"/>
                <w:szCs w:val="18"/>
              </w:rPr>
            </w:pPr>
          </w:p>
        </w:tc>
        <w:tc>
          <w:tcPr>
            <w:tcW w:w="2146" w:type="dxa"/>
            <w:vAlign w:val="center"/>
          </w:tcPr>
          <w:p w14:paraId="629BC29B"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0C859D96" w14:textId="77777777" w:rsidR="00A918DB" w:rsidRPr="003A2DFE" w:rsidRDefault="00A918DB" w:rsidP="00A918DB">
            <w:pPr>
              <w:jc w:val="center"/>
              <w:rPr>
                <w:b/>
                <w:bCs/>
                <w:sz w:val="18"/>
                <w:szCs w:val="18"/>
              </w:rPr>
            </w:pPr>
          </w:p>
        </w:tc>
        <w:tc>
          <w:tcPr>
            <w:tcW w:w="2147" w:type="dxa"/>
            <w:vAlign w:val="center"/>
          </w:tcPr>
          <w:p w14:paraId="7CFB3ED5" w14:textId="77777777" w:rsidR="00A918DB" w:rsidRPr="003A2DFE" w:rsidRDefault="00A918DB" w:rsidP="00A918DB">
            <w:pPr>
              <w:jc w:val="center"/>
              <w:rPr>
                <w:b/>
                <w:bCs/>
                <w:sz w:val="18"/>
                <w:szCs w:val="18"/>
              </w:rPr>
            </w:pPr>
          </w:p>
        </w:tc>
      </w:tr>
      <w:tr w:rsidR="00A918DB" w:rsidRPr="003A2DFE" w14:paraId="2C49F69D" w14:textId="77777777" w:rsidTr="00BE49E3">
        <w:trPr>
          <w:trHeight w:val="283"/>
        </w:trPr>
        <w:tc>
          <w:tcPr>
            <w:tcW w:w="2146" w:type="dxa"/>
            <w:vAlign w:val="center"/>
          </w:tcPr>
          <w:p w14:paraId="04913C31" w14:textId="15CF10A3" w:rsidR="00A918DB" w:rsidRPr="003A2DFE" w:rsidRDefault="00A918DB" w:rsidP="00A918DB">
            <w:pPr>
              <w:rPr>
                <w:b/>
                <w:bCs/>
                <w:sz w:val="18"/>
                <w:szCs w:val="18"/>
              </w:rPr>
            </w:pPr>
            <w:r w:rsidRPr="00310F49">
              <w:rPr>
                <w:sz w:val="18"/>
                <w:szCs w:val="18"/>
              </w:rPr>
              <w:t>Allevamento</w:t>
            </w:r>
          </w:p>
        </w:tc>
        <w:tc>
          <w:tcPr>
            <w:tcW w:w="2147" w:type="dxa"/>
            <w:vAlign w:val="center"/>
          </w:tcPr>
          <w:p w14:paraId="52BED39B" w14:textId="77777777" w:rsidR="00A918DB" w:rsidRPr="003A2DFE" w:rsidRDefault="00A918DB" w:rsidP="00A918DB">
            <w:pPr>
              <w:jc w:val="center"/>
              <w:rPr>
                <w:b/>
                <w:bCs/>
                <w:sz w:val="18"/>
                <w:szCs w:val="18"/>
              </w:rPr>
            </w:pPr>
          </w:p>
        </w:tc>
        <w:tc>
          <w:tcPr>
            <w:tcW w:w="2146" w:type="dxa"/>
            <w:vAlign w:val="center"/>
          </w:tcPr>
          <w:p w14:paraId="7DC8B6CC" w14:textId="77777777" w:rsidR="00A918DB" w:rsidRPr="003A2DFE" w:rsidRDefault="00A918DB" w:rsidP="00A918DB">
            <w:pPr>
              <w:jc w:val="center"/>
              <w:rPr>
                <w:b/>
                <w:bCs/>
                <w:sz w:val="18"/>
                <w:szCs w:val="18"/>
              </w:rPr>
            </w:pPr>
          </w:p>
        </w:tc>
        <w:tc>
          <w:tcPr>
            <w:tcW w:w="2147" w:type="dxa"/>
            <w:vAlign w:val="center"/>
          </w:tcPr>
          <w:p w14:paraId="1819B9FB" w14:textId="77777777" w:rsidR="00A918DB" w:rsidRPr="003A2DFE" w:rsidRDefault="00A918DB" w:rsidP="00A918DB">
            <w:pPr>
              <w:jc w:val="center"/>
              <w:rPr>
                <w:b/>
                <w:bCs/>
                <w:sz w:val="18"/>
                <w:szCs w:val="18"/>
              </w:rPr>
            </w:pPr>
          </w:p>
        </w:tc>
        <w:tc>
          <w:tcPr>
            <w:tcW w:w="2146" w:type="dxa"/>
            <w:vAlign w:val="center"/>
          </w:tcPr>
          <w:p w14:paraId="2E008E0D"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66566794" w14:textId="77777777" w:rsidR="00A918DB" w:rsidRPr="003A2DFE" w:rsidRDefault="00A918DB" w:rsidP="00A918DB">
            <w:pPr>
              <w:jc w:val="center"/>
              <w:rPr>
                <w:b/>
                <w:bCs/>
                <w:sz w:val="18"/>
                <w:szCs w:val="18"/>
              </w:rPr>
            </w:pPr>
          </w:p>
        </w:tc>
        <w:tc>
          <w:tcPr>
            <w:tcW w:w="2147" w:type="dxa"/>
            <w:vAlign w:val="center"/>
          </w:tcPr>
          <w:p w14:paraId="1BD09752" w14:textId="77777777" w:rsidR="00A918DB" w:rsidRPr="003A2DFE" w:rsidRDefault="00A918DB" w:rsidP="00A918DB">
            <w:pPr>
              <w:jc w:val="center"/>
              <w:rPr>
                <w:b/>
                <w:bCs/>
                <w:sz w:val="18"/>
                <w:szCs w:val="18"/>
              </w:rPr>
            </w:pPr>
          </w:p>
        </w:tc>
      </w:tr>
      <w:tr w:rsidR="00A918DB" w:rsidRPr="003A2DFE" w14:paraId="40CD3081" w14:textId="77777777" w:rsidTr="00BE49E3">
        <w:trPr>
          <w:trHeight w:val="283"/>
        </w:trPr>
        <w:tc>
          <w:tcPr>
            <w:tcW w:w="2146" w:type="dxa"/>
            <w:vAlign w:val="center"/>
          </w:tcPr>
          <w:p w14:paraId="033BCA6D" w14:textId="43BDEDFE" w:rsidR="00A918DB" w:rsidRPr="003A2DFE" w:rsidRDefault="00A918DB" w:rsidP="00A918DB">
            <w:pPr>
              <w:jc w:val="right"/>
              <w:rPr>
                <w:b/>
                <w:bCs/>
                <w:sz w:val="18"/>
                <w:szCs w:val="18"/>
              </w:rPr>
            </w:pPr>
            <w:r w:rsidRPr="00A918DB">
              <w:rPr>
                <w:sz w:val="18"/>
                <w:szCs w:val="18"/>
              </w:rPr>
              <w:t>Di cui acquistati</w:t>
            </w:r>
          </w:p>
        </w:tc>
        <w:tc>
          <w:tcPr>
            <w:tcW w:w="2147" w:type="dxa"/>
            <w:vAlign w:val="center"/>
          </w:tcPr>
          <w:p w14:paraId="27D15A37" w14:textId="77777777" w:rsidR="00A918DB" w:rsidRPr="003A2DFE" w:rsidRDefault="00A918DB" w:rsidP="00A918DB">
            <w:pPr>
              <w:jc w:val="center"/>
              <w:rPr>
                <w:b/>
                <w:bCs/>
                <w:sz w:val="18"/>
                <w:szCs w:val="18"/>
              </w:rPr>
            </w:pPr>
          </w:p>
        </w:tc>
        <w:tc>
          <w:tcPr>
            <w:tcW w:w="2146" w:type="dxa"/>
            <w:vAlign w:val="center"/>
          </w:tcPr>
          <w:p w14:paraId="257EC6AD" w14:textId="77777777" w:rsidR="00A918DB" w:rsidRPr="003A2DFE" w:rsidRDefault="00A918DB" w:rsidP="00A918DB">
            <w:pPr>
              <w:jc w:val="center"/>
              <w:rPr>
                <w:b/>
                <w:bCs/>
                <w:sz w:val="18"/>
                <w:szCs w:val="18"/>
              </w:rPr>
            </w:pPr>
          </w:p>
        </w:tc>
        <w:tc>
          <w:tcPr>
            <w:tcW w:w="2147" w:type="dxa"/>
            <w:vAlign w:val="center"/>
          </w:tcPr>
          <w:p w14:paraId="0B98AB66" w14:textId="77777777" w:rsidR="00A918DB" w:rsidRPr="003A2DFE" w:rsidRDefault="00A918DB" w:rsidP="00A918DB">
            <w:pPr>
              <w:jc w:val="center"/>
              <w:rPr>
                <w:b/>
                <w:bCs/>
                <w:sz w:val="18"/>
                <w:szCs w:val="18"/>
              </w:rPr>
            </w:pPr>
          </w:p>
        </w:tc>
        <w:tc>
          <w:tcPr>
            <w:tcW w:w="2146" w:type="dxa"/>
            <w:vAlign w:val="center"/>
          </w:tcPr>
          <w:p w14:paraId="7AF425A4"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035510A0" w14:textId="77777777" w:rsidR="00A918DB" w:rsidRPr="003A2DFE" w:rsidRDefault="00A918DB" w:rsidP="00A918DB">
            <w:pPr>
              <w:jc w:val="center"/>
              <w:rPr>
                <w:b/>
                <w:bCs/>
                <w:sz w:val="18"/>
                <w:szCs w:val="18"/>
              </w:rPr>
            </w:pPr>
          </w:p>
        </w:tc>
        <w:tc>
          <w:tcPr>
            <w:tcW w:w="2147" w:type="dxa"/>
            <w:vAlign w:val="center"/>
          </w:tcPr>
          <w:p w14:paraId="716B69F8" w14:textId="77777777" w:rsidR="00A918DB" w:rsidRPr="003A2DFE" w:rsidRDefault="00A918DB" w:rsidP="00A918DB">
            <w:pPr>
              <w:jc w:val="center"/>
              <w:rPr>
                <w:b/>
                <w:bCs/>
                <w:sz w:val="18"/>
                <w:szCs w:val="18"/>
              </w:rPr>
            </w:pPr>
          </w:p>
        </w:tc>
      </w:tr>
      <w:tr w:rsidR="00A918DB" w:rsidRPr="003A2DFE" w14:paraId="4CF9CB12" w14:textId="77777777" w:rsidTr="00BE49E3">
        <w:trPr>
          <w:trHeight w:val="283"/>
        </w:trPr>
        <w:tc>
          <w:tcPr>
            <w:tcW w:w="12879" w:type="dxa"/>
            <w:gridSpan w:val="6"/>
            <w:shd w:val="clear" w:color="auto" w:fill="E7E6E6" w:themeFill="background2"/>
            <w:vAlign w:val="center"/>
          </w:tcPr>
          <w:p w14:paraId="1ACA9484" w14:textId="3EF7DB56" w:rsidR="00A918DB" w:rsidRPr="003A2DFE" w:rsidRDefault="00A918DB" w:rsidP="00A918DB">
            <w:pPr>
              <w:jc w:val="right"/>
              <w:rPr>
                <w:b/>
                <w:bCs/>
                <w:sz w:val="18"/>
                <w:szCs w:val="18"/>
              </w:rPr>
            </w:pPr>
            <w:r>
              <w:rPr>
                <w:b/>
                <w:bCs/>
                <w:sz w:val="18"/>
                <w:szCs w:val="18"/>
              </w:rPr>
              <w:t xml:space="preserve">CAPRINI / </w:t>
            </w:r>
            <w:r w:rsidRPr="003A2DFE">
              <w:rPr>
                <w:b/>
                <w:bCs/>
                <w:sz w:val="18"/>
                <w:szCs w:val="18"/>
              </w:rPr>
              <w:t>Totale</w:t>
            </w:r>
            <w:r>
              <w:rPr>
                <w:b/>
                <w:bCs/>
                <w:sz w:val="18"/>
                <w:szCs w:val="18"/>
              </w:rPr>
              <w:t xml:space="preserve"> vendite al netto </w:t>
            </w:r>
            <w:r w:rsidR="005D5412">
              <w:rPr>
                <w:b/>
                <w:bCs/>
                <w:sz w:val="18"/>
                <w:szCs w:val="18"/>
              </w:rPr>
              <w:t xml:space="preserve">degli </w:t>
            </w:r>
            <w:r>
              <w:rPr>
                <w:b/>
                <w:bCs/>
                <w:sz w:val="18"/>
                <w:szCs w:val="18"/>
              </w:rPr>
              <w:t>acquisti</w:t>
            </w:r>
          </w:p>
        </w:tc>
        <w:tc>
          <w:tcPr>
            <w:tcW w:w="2147" w:type="dxa"/>
            <w:shd w:val="clear" w:color="auto" w:fill="E7E6E6" w:themeFill="background2"/>
            <w:vAlign w:val="center"/>
          </w:tcPr>
          <w:p w14:paraId="68B042A6" w14:textId="77777777" w:rsidR="00A918DB" w:rsidRPr="003A2DFE" w:rsidRDefault="00A918DB" w:rsidP="00A918DB">
            <w:pPr>
              <w:jc w:val="center"/>
              <w:rPr>
                <w:b/>
                <w:bCs/>
                <w:sz w:val="18"/>
                <w:szCs w:val="18"/>
              </w:rPr>
            </w:pPr>
          </w:p>
        </w:tc>
      </w:tr>
      <w:tr w:rsidR="00310F49" w:rsidRPr="003A2DFE" w14:paraId="4D162B15" w14:textId="77777777" w:rsidTr="00BE49E3">
        <w:trPr>
          <w:trHeight w:val="320"/>
        </w:trPr>
        <w:tc>
          <w:tcPr>
            <w:tcW w:w="2146" w:type="dxa"/>
            <w:vMerge w:val="restart"/>
            <w:vAlign w:val="center"/>
          </w:tcPr>
          <w:p w14:paraId="6F6CEB00" w14:textId="24704F02" w:rsidR="00310F49" w:rsidRPr="003A2DFE" w:rsidRDefault="00310F49" w:rsidP="00BE49E3">
            <w:pPr>
              <w:jc w:val="center"/>
              <w:rPr>
                <w:b/>
                <w:bCs/>
                <w:sz w:val="18"/>
                <w:szCs w:val="18"/>
              </w:rPr>
            </w:pPr>
            <w:r>
              <w:rPr>
                <w:b/>
                <w:bCs/>
                <w:sz w:val="18"/>
                <w:szCs w:val="18"/>
              </w:rPr>
              <w:t>SUINI</w:t>
            </w:r>
          </w:p>
        </w:tc>
        <w:tc>
          <w:tcPr>
            <w:tcW w:w="2147" w:type="dxa"/>
            <w:tcBorders>
              <w:bottom w:val="nil"/>
            </w:tcBorders>
            <w:vAlign w:val="center"/>
          </w:tcPr>
          <w:p w14:paraId="40804B32" w14:textId="77777777" w:rsidR="00310F49" w:rsidRPr="003A2DFE" w:rsidRDefault="00310F49" w:rsidP="00BE49E3">
            <w:pPr>
              <w:jc w:val="center"/>
              <w:rPr>
                <w:b/>
                <w:bCs/>
                <w:sz w:val="18"/>
                <w:szCs w:val="18"/>
              </w:rPr>
            </w:pPr>
            <w:r w:rsidRPr="003A2DFE">
              <w:rPr>
                <w:b/>
                <w:bCs/>
                <w:sz w:val="18"/>
                <w:szCs w:val="18"/>
              </w:rPr>
              <w:t>Razza</w:t>
            </w:r>
          </w:p>
        </w:tc>
        <w:tc>
          <w:tcPr>
            <w:tcW w:w="2146" w:type="dxa"/>
            <w:tcBorders>
              <w:bottom w:val="nil"/>
            </w:tcBorders>
            <w:vAlign w:val="center"/>
          </w:tcPr>
          <w:p w14:paraId="14D1A218" w14:textId="77777777" w:rsidR="00310F49" w:rsidRPr="003A2DFE" w:rsidRDefault="00310F49" w:rsidP="00BE49E3">
            <w:pPr>
              <w:jc w:val="center"/>
              <w:rPr>
                <w:b/>
                <w:bCs/>
                <w:sz w:val="18"/>
                <w:szCs w:val="18"/>
              </w:rPr>
            </w:pPr>
            <w:r w:rsidRPr="003A2DFE">
              <w:rPr>
                <w:b/>
                <w:bCs/>
                <w:sz w:val="18"/>
                <w:szCs w:val="18"/>
              </w:rPr>
              <w:t>n. capi</w:t>
            </w:r>
          </w:p>
        </w:tc>
        <w:tc>
          <w:tcPr>
            <w:tcW w:w="2147" w:type="dxa"/>
            <w:tcBorders>
              <w:bottom w:val="nil"/>
            </w:tcBorders>
            <w:vAlign w:val="center"/>
          </w:tcPr>
          <w:p w14:paraId="49443FE5" w14:textId="77777777" w:rsidR="00310F49" w:rsidRPr="003A2DFE" w:rsidRDefault="00310F49"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5A54117A" w14:textId="77777777" w:rsidR="00310F49" w:rsidRPr="003A2DFE" w:rsidRDefault="00310F49"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662F54A1" w14:textId="77777777" w:rsidR="00310F49" w:rsidRPr="003A2DFE" w:rsidRDefault="00310F49"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nil"/>
            </w:tcBorders>
            <w:vAlign w:val="center"/>
          </w:tcPr>
          <w:p w14:paraId="40CE8020" w14:textId="77777777" w:rsidR="00310F49" w:rsidRPr="003A2DFE" w:rsidRDefault="00310F49"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5D5412" w:rsidRPr="003A2DFE" w14:paraId="197178FF" w14:textId="77777777" w:rsidTr="0030458D">
        <w:trPr>
          <w:trHeight w:val="127"/>
        </w:trPr>
        <w:tc>
          <w:tcPr>
            <w:tcW w:w="2146" w:type="dxa"/>
            <w:vMerge/>
            <w:vAlign w:val="center"/>
          </w:tcPr>
          <w:p w14:paraId="667FAE33" w14:textId="77777777" w:rsidR="005D5412" w:rsidRPr="003A2DFE" w:rsidRDefault="005D5412" w:rsidP="005D5412">
            <w:pPr>
              <w:jc w:val="center"/>
              <w:rPr>
                <w:b/>
                <w:bCs/>
                <w:sz w:val="18"/>
                <w:szCs w:val="18"/>
              </w:rPr>
            </w:pPr>
          </w:p>
        </w:tc>
        <w:tc>
          <w:tcPr>
            <w:tcW w:w="2147" w:type="dxa"/>
            <w:tcBorders>
              <w:top w:val="nil"/>
            </w:tcBorders>
          </w:tcPr>
          <w:p w14:paraId="4B4AD81B" w14:textId="535CED5C" w:rsidR="005D5412" w:rsidRPr="00310F49" w:rsidRDefault="005D5412" w:rsidP="005D5412">
            <w:pPr>
              <w:jc w:val="center"/>
              <w:rPr>
                <w:b/>
                <w:bCs/>
                <w:sz w:val="18"/>
                <w:szCs w:val="18"/>
              </w:rPr>
            </w:pPr>
            <w:r>
              <w:rPr>
                <w:b/>
                <w:bCs/>
                <w:sz w:val="18"/>
                <w:szCs w:val="18"/>
              </w:rPr>
              <w:t>A</w:t>
            </w:r>
          </w:p>
        </w:tc>
        <w:tc>
          <w:tcPr>
            <w:tcW w:w="2146" w:type="dxa"/>
            <w:tcBorders>
              <w:top w:val="nil"/>
            </w:tcBorders>
          </w:tcPr>
          <w:p w14:paraId="11516E23" w14:textId="48D1346D" w:rsidR="005D5412" w:rsidRPr="00310F49" w:rsidRDefault="005D5412" w:rsidP="005D5412">
            <w:pPr>
              <w:jc w:val="center"/>
              <w:rPr>
                <w:b/>
                <w:bCs/>
                <w:sz w:val="18"/>
                <w:szCs w:val="18"/>
              </w:rPr>
            </w:pPr>
            <w:r>
              <w:rPr>
                <w:b/>
                <w:bCs/>
                <w:sz w:val="18"/>
                <w:szCs w:val="18"/>
              </w:rPr>
              <w:t>B</w:t>
            </w:r>
          </w:p>
        </w:tc>
        <w:tc>
          <w:tcPr>
            <w:tcW w:w="2147" w:type="dxa"/>
            <w:tcBorders>
              <w:top w:val="nil"/>
            </w:tcBorders>
          </w:tcPr>
          <w:p w14:paraId="7BFADE86" w14:textId="37122D72" w:rsidR="005D5412" w:rsidRPr="00310F49" w:rsidRDefault="005D5412" w:rsidP="005D5412">
            <w:pPr>
              <w:jc w:val="center"/>
              <w:rPr>
                <w:b/>
                <w:bCs/>
                <w:sz w:val="14"/>
                <w:szCs w:val="14"/>
              </w:rPr>
            </w:pPr>
            <w:r>
              <w:rPr>
                <w:b/>
                <w:bCs/>
                <w:sz w:val="18"/>
                <w:szCs w:val="18"/>
              </w:rPr>
              <w:t>C</w:t>
            </w:r>
          </w:p>
        </w:tc>
        <w:tc>
          <w:tcPr>
            <w:tcW w:w="2146" w:type="dxa"/>
            <w:tcBorders>
              <w:top w:val="nil"/>
            </w:tcBorders>
          </w:tcPr>
          <w:p w14:paraId="6237A227" w14:textId="1EBE5C04" w:rsidR="005D5412" w:rsidRPr="00310F49" w:rsidRDefault="005D5412" w:rsidP="005D5412">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0B54AC88" w14:textId="3C897349" w:rsidR="005D5412" w:rsidRPr="00310F49" w:rsidRDefault="005D5412" w:rsidP="005D5412">
            <w:pPr>
              <w:jc w:val="center"/>
              <w:rPr>
                <w:b/>
                <w:bCs/>
                <w:sz w:val="14"/>
                <w:szCs w:val="14"/>
              </w:rPr>
            </w:pPr>
            <w:r>
              <w:rPr>
                <w:b/>
                <w:bCs/>
                <w:sz w:val="18"/>
                <w:szCs w:val="18"/>
              </w:rPr>
              <w:t>E</w:t>
            </w:r>
          </w:p>
        </w:tc>
        <w:tc>
          <w:tcPr>
            <w:tcW w:w="2147" w:type="dxa"/>
            <w:tcBorders>
              <w:top w:val="nil"/>
            </w:tcBorders>
          </w:tcPr>
          <w:p w14:paraId="4A6B8245" w14:textId="47D85BC0" w:rsidR="005D5412" w:rsidRPr="00310F49" w:rsidRDefault="005D5412" w:rsidP="005D5412">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A918DB" w:rsidRPr="003A2DFE" w14:paraId="240335FA" w14:textId="77777777" w:rsidTr="00BE49E3">
        <w:trPr>
          <w:trHeight w:val="283"/>
        </w:trPr>
        <w:tc>
          <w:tcPr>
            <w:tcW w:w="2146" w:type="dxa"/>
            <w:vAlign w:val="center"/>
          </w:tcPr>
          <w:p w14:paraId="313B7FA4" w14:textId="0745A0BE" w:rsidR="00A918DB" w:rsidRPr="003A2DFE" w:rsidRDefault="00A918DB" w:rsidP="00A918DB">
            <w:pPr>
              <w:rPr>
                <w:b/>
                <w:bCs/>
                <w:sz w:val="18"/>
                <w:szCs w:val="18"/>
              </w:rPr>
            </w:pPr>
            <w:r w:rsidRPr="00310F49">
              <w:rPr>
                <w:sz w:val="18"/>
                <w:szCs w:val="18"/>
              </w:rPr>
              <w:t>Scarto</w:t>
            </w:r>
          </w:p>
        </w:tc>
        <w:tc>
          <w:tcPr>
            <w:tcW w:w="2147" w:type="dxa"/>
            <w:vAlign w:val="center"/>
          </w:tcPr>
          <w:p w14:paraId="529C8879" w14:textId="77777777" w:rsidR="00A918DB" w:rsidRPr="003A2DFE" w:rsidRDefault="00A918DB" w:rsidP="00A918DB">
            <w:pPr>
              <w:jc w:val="center"/>
              <w:rPr>
                <w:b/>
                <w:bCs/>
                <w:sz w:val="18"/>
                <w:szCs w:val="18"/>
              </w:rPr>
            </w:pPr>
          </w:p>
        </w:tc>
        <w:tc>
          <w:tcPr>
            <w:tcW w:w="2146" w:type="dxa"/>
            <w:vAlign w:val="center"/>
          </w:tcPr>
          <w:p w14:paraId="5A2C7840" w14:textId="77777777" w:rsidR="00A918DB" w:rsidRPr="003A2DFE" w:rsidRDefault="00A918DB" w:rsidP="00A918DB">
            <w:pPr>
              <w:jc w:val="center"/>
              <w:rPr>
                <w:b/>
                <w:bCs/>
                <w:sz w:val="18"/>
                <w:szCs w:val="18"/>
              </w:rPr>
            </w:pPr>
          </w:p>
        </w:tc>
        <w:tc>
          <w:tcPr>
            <w:tcW w:w="2147" w:type="dxa"/>
            <w:vAlign w:val="center"/>
          </w:tcPr>
          <w:p w14:paraId="770E1779" w14:textId="77777777" w:rsidR="00A918DB" w:rsidRPr="003A2DFE" w:rsidRDefault="00A918DB" w:rsidP="00A918DB">
            <w:pPr>
              <w:jc w:val="center"/>
              <w:rPr>
                <w:b/>
                <w:bCs/>
                <w:sz w:val="18"/>
                <w:szCs w:val="18"/>
              </w:rPr>
            </w:pPr>
          </w:p>
        </w:tc>
        <w:tc>
          <w:tcPr>
            <w:tcW w:w="2146" w:type="dxa"/>
            <w:vAlign w:val="center"/>
          </w:tcPr>
          <w:p w14:paraId="72A77032"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1C881618" w14:textId="77777777" w:rsidR="00A918DB" w:rsidRPr="003A2DFE" w:rsidRDefault="00A918DB" w:rsidP="00A918DB">
            <w:pPr>
              <w:jc w:val="center"/>
              <w:rPr>
                <w:b/>
                <w:bCs/>
                <w:sz w:val="18"/>
                <w:szCs w:val="18"/>
              </w:rPr>
            </w:pPr>
          </w:p>
        </w:tc>
        <w:tc>
          <w:tcPr>
            <w:tcW w:w="2147" w:type="dxa"/>
            <w:vAlign w:val="center"/>
          </w:tcPr>
          <w:p w14:paraId="2BC447CC" w14:textId="77777777" w:rsidR="00A918DB" w:rsidRPr="003A2DFE" w:rsidRDefault="00A918DB" w:rsidP="00A918DB">
            <w:pPr>
              <w:jc w:val="center"/>
              <w:rPr>
                <w:b/>
                <w:bCs/>
                <w:sz w:val="18"/>
                <w:szCs w:val="18"/>
              </w:rPr>
            </w:pPr>
          </w:p>
        </w:tc>
      </w:tr>
      <w:tr w:rsidR="00A918DB" w:rsidRPr="003A2DFE" w14:paraId="1530AFE1" w14:textId="77777777" w:rsidTr="00BE49E3">
        <w:trPr>
          <w:trHeight w:val="283"/>
        </w:trPr>
        <w:tc>
          <w:tcPr>
            <w:tcW w:w="2146" w:type="dxa"/>
            <w:vAlign w:val="center"/>
          </w:tcPr>
          <w:p w14:paraId="2A3A7BA2" w14:textId="153443E3" w:rsidR="00A918DB" w:rsidRPr="003A2DFE" w:rsidRDefault="00A918DB" w:rsidP="00A918DB">
            <w:pPr>
              <w:rPr>
                <w:b/>
                <w:bCs/>
                <w:sz w:val="18"/>
                <w:szCs w:val="18"/>
              </w:rPr>
            </w:pPr>
            <w:r w:rsidRPr="00310F49">
              <w:rPr>
                <w:sz w:val="18"/>
                <w:szCs w:val="18"/>
              </w:rPr>
              <w:t>Ingrasso</w:t>
            </w:r>
          </w:p>
        </w:tc>
        <w:tc>
          <w:tcPr>
            <w:tcW w:w="2147" w:type="dxa"/>
            <w:vAlign w:val="center"/>
          </w:tcPr>
          <w:p w14:paraId="20A5B817" w14:textId="77777777" w:rsidR="00A918DB" w:rsidRPr="003A2DFE" w:rsidRDefault="00A918DB" w:rsidP="00A918DB">
            <w:pPr>
              <w:jc w:val="center"/>
              <w:rPr>
                <w:b/>
                <w:bCs/>
                <w:sz w:val="18"/>
                <w:szCs w:val="18"/>
              </w:rPr>
            </w:pPr>
          </w:p>
        </w:tc>
        <w:tc>
          <w:tcPr>
            <w:tcW w:w="2146" w:type="dxa"/>
            <w:vAlign w:val="center"/>
          </w:tcPr>
          <w:p w14:paraId="109413B7" w14:textId="77777777" w:rsidR="00A918DB" w:rsidRPr="003A2DFE" w:rsidRDefault="00A918DB" w:rsidP="00A918DB">
            <w:pPr>
              <w:jc w:val="center"/>
              <w:rPr>
                <w:b/>
                <w:bCs/>
                <w:sz w:val="18"/>
                <w:szCs w:val="18"/>
              </w:rPr>
            </w:pPr>
          </w:p>
        </w:tc>
        <w:tc>
          <w:tcPr>
            <w:tcW w:w="2147" w:type="dxa"/>
            <w:vAlign w:val="center"/>
          </w:tcPr>
          <w:p w14:paraId="1BC5004A" w14:textId="77777777" w:rsidR="00A918DB" w:rsidRPr="003A2DFE" w:rsidRDefault="00A918DB" w:rsidP="00A918DB">
            <w:pPr>
              <w:jc w:val="center"/>
              <w:rPr>
                <w:b/>
                <w:bCs/>
                <w:sz w:val="18"/>
                <w:szCs w:val="18"/>
              </w:rPr>
            </w:pPr>
          </w:p>
        </w:tc>
        <w:tc>
          <w:tcPr>
            <w:tcW w:w="2146" w:type="dxa"/>
            <w:vAlign w:val="center"/>
          </w:tcPr>
          <w:p w14:paraId="6FA8E22F"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3CFA13F8" w14:textId="77777777" w:rsidR="00A918DB" w:rsidRPr="003A2DFE" w:rsidRDefault="00A918DB" w:rsidP="00A918DB">
            <w:pPr>
              <w:jc w:val="center"/>
              <w:rPr>
                <w:b/>
                <w:bCs/>
                <w:sz w:val="18"/>
                <w:szCs w:val="18"/>
              </w:rPr>
            </w:pPr>
          </w:p>
        </w:tc>
        <w:tc>
          <w:tcPr>
            <w:tcW w:w="2147" w:type="dxa"/>
            <w:vAlign w:val="center"/>
          </w:tcPr>
          <w:p w14:paraId="60DCE456" w14:textId="77777777" w:rsidR="00A918DB" w:rsidRPr="003A2DFE" w:rsidRDefault="00A918DB" w:rsidP="00A918DB">
            <w:pPr>
              <w:jc w:val="center"/>
              <w:rPr>
                <w:b/>
                <w:bCs/>
                <w:sz w:val="18"/>
                <w:szCs w:val="18"/>
              </w:rPr>
            </w:pPr>
          </w:p>
        </w:tc>
      </w:tr>
      <w:tr w:rsidR="00A918DB" w:rsidRPr="003A2DFE" w14:paraId="5471A98A" w14:textId="77777777" w:rsidTr="00BE49E3">
        <w:trPr>
          <w:trHeight w:val="283"/>
        </w:trPr>
        <w:tc>
          <w:tcPr>
            <w:tcW w:w="2146" w:type="dxa"/>
            <w:vAlign w:val="center"/>
          </w:tcPr>
          <w:p w14:paraId="07D80F27" w14:textId="111D0B0C" w:rsidR="00A918DB" w:rsidRPr="003A2DFE" w:rsidRDefault="00A918DB" w:rsidP="00A918DB">
            <w:pPr>
              <w:rPr>
                <w:b/>
                <w:bCs/>
                <w:sz w:val="18"/>
                <w:szCs w:val="18"/>
              </w:rPr>
            </w:pPr>
            <w:r w:rsidRPr="00310F49">
              <w:rPr>
                <w:sz w:val="18"/>
                <w:szCs w:val="18"/>
              </w:rPr>
              <w:t>Allevamento</w:t>
            </w:r>
          </w:p>
        </w:tc>
        <w:tc>
          <w:tcPr>
            <w:tcW w:w="2147" w:type="dxa"/>
            <w:vAlign w:val="center"/>
          </w:tcPr>
          <w:p w14:paraId="06C9F86E" w14:textId="77777777" w:rsidR="00A918DB" w:rsidRPr="003A2DFE" w:rsidRDefault="00A918DB" w:rsidP="00A918DB">
            <w:pPr>
              <w:jc w:val="center"/>
              <w:rPr>
                <w:b/>
                <w:bCs/>
                <w:sz w:val="18"/>
                <w:szCs w:val="18"/>
              </w:rPr>
            </w:pPr>
          </w:p>
        </w:tc>
        <w:tc>
          <w:tcPr>
            <w:tcW w:w="2146" w:type="dxa"/>
            <w:vAlign w:val="center"/>
          </w:tcPr>
          <w:p w14:paraId="0D4C3C5A" w14:textId="77777777" w:rsidR="00A918DB" w:rsidRPr="003A2DFE" w:rsidRDefault="00A918DB" w:rsidP="00A918DB">
            <w:pPr>
              <w:jc w:val="center"/>
              <w:rPr>
                <w:b/>
                <w:bCs/>
                <w:sz w:val="18"/>
                <w:szCs w:val="18"/>
              </w:rPr>
            </w:pPr>
          </w:p>
        </w:tc>
        <w:tc>
          <w:tcPr>
            <w:tcW w:w="2147" w:type="dxa"/>
            <w:vAlign w:val="center"/>
          </w:tcPr>
          <w:p w14:paraId="40B3F880" w14:textId="77777777" w:rsidR="00A918DB" w:rsidRPr="003A2DFE" w:rsidRDefault="00A918DB" w:rsidP="00A918DB">
            <w:pPr>
              <w:jc w:val="center"/>
              <w:rPr>
                <w:b/>
                <w:bCs/>
                <w:sz w:val="18"/>
                <w:szCs w:val="18"/>
              </w:rPr>
            </w:pPr>
          </w:p>
        </w:tc>
        <w:tc>
          <w:tcPr>
            <w:tcW w:w="2146" w:type="dxa"/>
            <w:vAlign w:val="center"/>
          </w:tcPr>
          <w:p w14:paraId="53511BFE"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69ABC2C7" w14:textId="77777777" w:rsidR="00A918DB" w:rsidRPr="003A2DFE" w:rsidRDefault="00A918DB" w:rsidP="00A918DB">
            <w:pPr>
              <w:jc w:val="center"/>
              <w:rPr>
                <w:b/>
                <w:bCs/>
                <w:sz w:val="18"/>
                <w:szCs w:val="18"/>
              </w:rPr>
            </w:pPr>
          </w:p>
        </w:tc>
        <w:tc>
          <w:tcPr>
            <w:tcW w:w="2147" w:type="dxa"/>
            <w:vAlign w:val="center"/>
          </w:tcPr>
          <w:p w14:paraId="7D5C2E85" w14:textId="77777777" w:rsidR="00A918DB" w:rsidRPr="003A2DFE" w:rsidRDefault="00A918DB" w:rsidP="00A918DB">
            <w:pPr>
              <w:jc w:val="center"/>
              <w:rPr>
                <w:b/>
                <w:bCs/>
                <w:sz w:val="18"/>
                <w:szCs w:val="18"/>
              </w:rPr>
            </w:pPr>
          </w:p>
        </w:tc>
      </w:tr>
      <w:tr w:rsidR="00A918DB" w:rsidRPr="003A2DFE" w14:paraId="1417F426" w14:textId="77777777" w:rsidTr="00BE49E3">
        <w:trPr>
          <w:trHeight w:val="283"/>
        </w:trPr>
        <w:tc>
          <w:tcPr>
            <w:tcW w:w="2146" w:type="dxa"/>
            <w:vAlign w:val="center"/>
          </w:tcPr>
          <w:p w14:paraId="0904D0F1" w14:textId="223D8BF3" w:rsidR="00A918DB" w:rsidRPr="003A2DFE" w:rsidRDefault="00A918DB" w:rsidP="00A918DB">
            <w:pPr>
              <w:jc w:val="right"/>
              <w:rPr>
                <w:b/>
                <w:bCs/>
                <w:sz w:val="18"/>
                <w:szCs w:val="18"/>
              </w:rPr>
            </w:pPr>
            <w:r w:rsidRPr="00A918DB">
              <w:rPr>
                <w:sz w:val="18"/>
                <w:szCs w:val="18"/>
              </w:rPr>
              <w:t>Di cui acquistati</w:t>
            </w:r>
          </w:p>
        </w:tc>
        <w:tc>
          <w:tcPr>
            <w:tcW w:w="2147" w:type="dxa"/>
            <w:vAlign w:val="center"/>
          </w:tcPr>
          <w:p w14:paraId="18D052A5" w14:textId="77777777" w:rsidR="00A918DB" w:rsidRPr="003A2DFE" w:rsidRDefault="00A918DB" w:rsidP="00A918DB">
            <w:pPr>
              <w:jc w:val="center"/>
              <w:rPr>
                <w:b/>
                <w:bCs/>
                <w:sz w:val="18"/>
                <w:szCs w:val="18"/>
              </w:rPr>
            </w:pPr>
          </w:p>
        </w:tc>
        <w:tc>
          <w:tcPr>
            <w:tcW w:w="2146" w:type="dxa"/>
            <w:vAlign w:val="center"/>
          </w:tcPr>
          <w:p w14:paraId="0AFF340D" w14:textId="77777777" w:rsidR="00A918DB" w:rsidRPr="003A2DFE" w:rsidRDefault="00A918DB" w:rsidP="00A918DB">
            <w:pPr>
              <w:jc w:val="center"/>
              <w:rPr>
                <w:b/>
                <w:bCs/>
                <w:sz w:val="18"/>
                <w:szCs w:val="18"/>
              </w:rPr>
            </w:pPr>
          </w:p>
        </w:tc>
        <w:tc>
          <w:tcPr>
            <w:tcW w:w="2147" w:type="dxa"/>
            <w:vAlign w:val="center"/>
          </w:tcPr>
          <w:p w14:paraId="7B7C7B5C" w14:textId="77777777" w:rsidR="00A918DB" w:rsidRPr="003A2DFE" w:rsidRDefault="00A918DB" w:rsidP="00A918DB">
            <w:pPr>
              <w:jc w:val="center"/>
              <w:rPr>
                <w:b/>
                <w:bCs/>
                <w:sz w:val="18"/>
                <w:szCs w:val="18"/>
              </w:rPr>
            </w:pPr>
          </w:p>
        </w:tc>
        <w:tc>
          <w:tcPr>
            <w:tcW w:w="2146" w:type="dxa"/>
            <w:vAlign w:val="center"/>
          </w:tcPr>
          <w:p w14:paraId="719571CE"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0D3BCF92" w14:textId="77777777" w:rsidR="00A918DB" w:rsidRPr="003A2DFE" w:rsidRDefault="00A918DB" w:rsidP="00A918DB">
            <w:pPr>
              <w:jc w:val="center"/>
              <w:rPr>
                <w:b/>
                <w:bCs/>
                <w:sz w:val="18"/>
                <w:szCs w:val="18"/>
              </w:rPr>
            </w:pPr>
          </w:p>
        </w:tc>
        <w:tc>
          <w:tcPr>
            <w:tcW w:w="2147" w:type="dxa"/>
            <w:vAlign w:val="center"/>
          </w:tcPr>
          <w:p w14:paraId="4A96BE86" w14:textId="77777777" w:rsidR="00A918DB" w:rsidRPr="003A2DFE" w:rsidRDefault="00A918DB" w:rsidP="00A918DB">
            <w:pPr>
              <w:jc w:val="center"/>
              <w:rPr>
                <w:b/>
                <w:bCs/>
                <w:sz w:val="18"/>
                <w:szCs w:val="18"/>
              </w:rPr>
            </w:pPr>
          </w:p>
        </w:tc>
      </w:tr>
      <w:tr w:rsidR="00A918DB" w:rsidRPr="003A2DFE" w14:paraId="26CE5930" w14:textId="77777777" w:rsidTr="00BE49E3">
        <w:trPr>
          <w:trHeight w:val="283"/>
        </w:trPr>
        <w:tc>
          <w:tcPr>
            <w:tcW w:w="12879" w:type="dxa"/>
            <w:gridSpan w:val="6"/>
            <w:shd w:val="clear" w:color="auto" w:fill="E7E6E6" w:themeFill="background2"/>
            <w:vAlign w:val="center"/>
          </w:tcPr>
          <w:p w14:paraId="75FE04A2" w14:textId="47EEBC8A" w:rsidR="00A918DB" w:rsidRPr="003A2DFE" w:rsidRDefault="001709AC" w:rsidP="00A918DB">
            <w:pPr>
              <w:jc w:val="right"/>
              <w:rPr>
                <w:b/>
                <w:bCs/>
                <w:sz w:val="18"/>
                <w:szCs w:val="18"/>
              </w:rPr>
            </w:pPr>
            <w:r>
              <w:rPr>
                <w:b/>
                <w:bCs/>
                <w:sz w:val="18"/>
                <w:szCs w:val="18"/>
              </w:rPr>
              <w:t>SUINI</w:t>
            </w:r>
            <w:r w:rsidR="00A918DB">
              <w:rPr>
                <w:b/>
                <w:bCs/>
                <w:sz w:val="18"/>
                <w:szCs w:val="18"/>
              </w:rPr>
              <w:t xml:space="preserve"> / </w:t>
            </w:r>
            <w:r w:rsidR="00A918DB" w:rsidRPr="003A2DFE">
              <w:rPr>
                <w:b/>
                <w:bCs/>
                <w:sz w:val="18"/>
                <w:szCs w:val="18"/>
              </w:rPr>
              <w:t>Totale</w:t>
            </w:r>
            <w:r w:rsidR="00A918DB">
              <w:rPr>
                <w:b/>
                <w:bCs/>
                <w:sz w:val="18"/>
                <w:szCs w:val="18"/>
              </w:rPr>
              <w:t xml:space="preserve"> vendite al netto</w:t>
            </w:r>
            <w:r w:rsidR="005D5412">
              <w:rPr>
                <w:b/>
                <w:bCs/>
                <w:sz w:val="18"/>
                <w:szCs w:val="18"/>
              </w:rPr>
              <w:t xml:space="preserve"> degli</w:t>
            </w:r>
            <w:r w:rsidR="00A918DB">
              <w:rPr>
                <w:b/>
                <w:bCs/>
                <w:sz w:val="18"/>
                <w:szCs w:val="18"/>
              </w:rPr>
              <w:t xml:space="preserve"> acquisti</w:t>
            </w:r>
          </w:p>
        </w:tc>
        <w:tc>
          <w:tcPr>
            <w:tcW w:w="2147" w:type="dxa"/>
            <w:shd w:val="clear" w:color="auto" w:fill="E7E6E6" w:themeFill="background2"/>
            <w:vAlign w:val="center"/>
          </w:tcPr>
          <w:p w14:paraId="2D04A8D9" w14:textId="77777777" w:rsidR="00A918DB" w:rsidRPr="003A2DFE" w:rsidRDefault="00A918DB" w:rsidP="00A918DB">
            <w:pPr>
              <w:jc w:val="center"/>
              <w:rPr>
                <w:b/>
                <w:bCs/>
                <w:sz w:val="18"/>
                <w:szCs w:val="18"/>
              </w:rPr>
            </w:pPr>
          </w:p>
        </w:tc>
      </w:tr>
    </w:tbl>
    <w:p w14:paraId="2EC8FBB4" w14:textId="27E7A0E5" w:rsidR="00310F49" w:rsidRDefault="00310F49">
      <w:pPr>
        <w:rPr>
          <w:sz w:val="18"/>
          <w:szCs w:val="18"/>
        </w:rPr>
      </w:pPr>
    </w:p>
    <w:p w14:paraId="7C144808" w14:textId="77777777" w:rsidR="00CF77E4" w:rsidRDefault="00CF77E4">
      <w:pPr>
        <w:rPr>
          <w:sz w:val="18"/>
          <w:szCs w:val="18"/>
        </w:rPr>
      </w:pPr>
    </w:p>
    <w:tbl>
      <w:tblPr>
        <w:tblStyle w:val="Grigliatabella"/>
        <w:tblW w:w="15026" w:type="dxa"/>
        <w:tblInd w:w="-5" w:type="dxa"/>
        <w:tblLook w:val="04A0" w:firstRow="1" w:lastRow="0" w:firstColumn="1" w:lastColumn="0" w:noHBand="0" w:noVBand="1"/>
      </w:tblPr>
      <w:tblGrid>
        <w:gridCol w:w="2146"/>
        <w:gridCol w:w="2147"/>
        <w:gridCol w:w="2146"/>
        <w:gridCol w:w="2147"/>
        <w:gridCol w:w="2146"/>
        <w:gridCol w:w="2147"/>
        <w:gridCol w:w="21"/>
        <w:gridCol w:w="2126"/>
      </w:tblGrid>
      <w:tr w:rsidR="00310F49" w:rsidRPr="003A2DFE" w14:paraId="6F1DF4A3" w14:textId="77777777" w:rsidTr="00BE49E3">
        <w:trPr>
          <w:trHeight w:val="320"/>
        </w:trPr>
        <w:tc>
          <w:tcPr>
            <w:tcW w:w="2146" w:type="dxa"/>
            <w:vMerge w:val="restart"/>
            <w:vAlign w:val="center"/>
          </w:tcPr>
          <w:p w14:paraId="2293DB62" w14:textId="052F4C7D" w:rsidR="00310F49" w:rsidRPr="003A2DFE" w:rsidRDefault="00310F49" w:rsidP="00BE49E3">
            <w:pPr>
              <w:jc w:val="center"/>
              <w:rPr>
                <w:b/>
                <w:bCs/>
                <w:sz w:val="18"/>
                <w:szCs w:val="18"/>
              </w:rPr>
            </w:pPr>
            <w:r>
              <w:rPr>
                <w:b/>
                <w:bCs/>
                <w:sz w:val="18"/>
                <w:szCs w:val="18"/>
              </w:rPr>
              <w:lastRenderedPageBreak/>
              <w:t>ALTRE SPECIE</w:t>
            </w:r>
            <w:r w:rsidRPr="003A2DFE">
              <w:rPr>
                <w:b/>
                <w:bCs/>
                <w:sz w:val="18"/>
                <w:szCs w:val="18"/>
              </w:rPr>
              <w:t xml:space="preserve"> </w:t>
            </w:r>
          </w:p>
        </w:tc>
        <w:tc>
          <w:tcPr>
            <w:tcW w:w="2147" w:type="dxa"/>
            <w:tcBorders>
              <w:bottom w:val="nil"/>
            </w:tcBorders>
            <w:vAlign w:val="center"/>
          </w:tcPr>
          <w:p w14:paraId="1D541539" w14:textId="77777777" w:rsidR="00310F49" w:rsidRPr="003A2DFE" w:rsidRDefault="00310F49" w:rsidP="00BE49E3">
            <w:pPr>
              <w:jc w:val="center"/>
              <w:rPr>
                <w:b/>
                <w:bCs/>
                <w:sz w:val="18"/>
                <w:szCs w:val="18"/>
              </w:rPr>
            </w:pPr>
            <w:r w:rsidRPr="003A2DFE">
              <w:rPr>
                <w:b/>
                <w:bCs/>
                <w:sz w:val="18"/>
                <w:szCs w:val="18"/>
              </w:rPr>
              <w:t>Razza</w:t>
            </w:r>
          </w:p>
        </w:tc>
        <w:tc>
          <w:tcPr>
            <w:tcW w:w="2146" w:type="dxa"/>
            <w:tcBorders>
              <w:bottom w:val="nil"/>
            </w:tcBorders>
            <w:vAlign w:val="center"/>
          </w:tcPr>
          <w:p w14:paraId="3DBEDE49" w14:textId="77777777" w:rsidR="00310F49" w:rsidRPr="003A2DFE" w:rsidRDefault="00310F49" w:rsidP="00BE49E3">
            <w:pPr>
              <w:jc w:val="center"/>
              <w:rPr>
                <w:b/>
                <w:bCs/>
                <w:sz w:val="18"/>
                <w:szCs w:val="18"/>
              </w:rPr>
            </w:pPr>
            <w:r w:rsidRPr="003A2DFE">
              <w:rPr>
                <w:b/>
                <w:bCs/>
                <w:sz w:val="18"/>
                <w:szCs w:val="18"/>
              </w:rPr>
              <w:t>n. capi</w:t>
            </w:r>
          </w:p>
        </w:tc>
        <w:tc>
          <w:tcPr>
            <w:tcW w:w="2147" w:type="dxa"/>
            <w:tcBorders>
              <w:bottom w:val="nil"/>
            </w:tcBorders>
            <w:vAlign w:val="center"/>
          </w:tcPr>
          <w:p w14:paraId="5E62614C" w14:textId="77777777" w:rsidR="00310F49" w:rsidRPr="003A2DFE" w:rsidRDefault="00310F49"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7F3B8516" w14:textId="77777777" w:rsidR="00310F49" w:rsidRPr="003A2DFE" w:rsidRDefault="00310F49"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296D8D16" w14:textId="77777777" w:rsidR="00310F49" w:rsidRPr="003A2DFE" w:rsidRDefault="00310F49"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gridSpan w:val="2"/>
            <w:tcBorders>
              <w:bottom w:val="nil"/>
            </w:tcBorders>
            <w:vAlign w:val="center"/>
          </w:tcPr>
          <w:p w14:paraId="6ACA54A4" w14:textId="77777777" w:rsidR="00310F49" w:rsidRPr="003A2DFE" w:rsidRDefault="00310F49"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5D5412" w:rsidRPr="003A2DFE" w14:paraId="6E9AAE4C" w14:textId="77777777" w:rsidTr="00B93D0E">
        <w:trPr>
          <w:trHeight w:val="127"/>
        </w:trPr>
        <w:tc>
          <w:tcPr>
            <w:tcW w:w="2146" w:type="dxa"/>
            <w:vMerge/>
            <w:vAlign w:val="center"/>
          </w:tcPr>
          <w:p w14:paraId="6B3F0221" w14:textId="77777777" w:rsidR="005D5412" w:rsidRPr="003A2DFE" w:rsidRDefault="005D5412" w:rsidP="005D5412">
            <w:pPr>
              <w:jc w:val="center"/>
              <w:rPr>
                <w:b/>
                <w:bCs/>
                <w:sz w:val="18"/>
                <w:szCs w:val="18"/>
              </w:rPr>
            </w:pPr>
          </w:p>
        </w:tc>
        <w:tc>
          <w:tcPr>
            <w:tcW w:w="2147" w:type="dxa"/>
            <w:tcBorders>
              <w:top w:val="nil"/>
            </w:tcBorders>
          </w:tcPr>
          <w:p w14:paraId="6B41A1FF" w14:textId="66AAEEFC" w:rsidR="005D5412" w:rsidRPr="00310F49" w:rsidRDefault="005D5412" w:rsidP="005D5412">
            <w:pPr>
              <w:jc w:val="center"/>
              <w:rPr>
                <w:b/>
                <w:bCs/>
                <w:sz w:val="18"/>
                <w:szCs w:val="18"/>
              </w:rPr>
            </w:pPr>
            <w:r>
              <w:rPr>
                <w:b/>
                <w:bCs/>
                <w:sz w:val="18"/>
                <w:szCs w:val="18"/>
              </w:rPr>
              <w:t>A</w:t>
            </w:r>
          </w:p>
        </w:tc>
        <w:tc>
          <w:tcPr>
            <w:tcW w:w="2146" w:type="dxa"/>
            <w:tcBorders>
              <w:top w:val="nil"/>
            </w:tcBorders>
          </w:tcPr>
          <w:p w14:paraId="4FF0B723" w14:textId="61FC3483" w:rsidR="005D5412" w:rsidRPr="00310F49" w:rsidRDefault="005D5412" w:rsidP="005D5412">
            <w:pPr>
              <w:jc w:val="center"/>
              <w:rPr>
                <w:b/>
                <w:bCs/>
                <w:sz w:val="18"/>
                <w:szCs w:val="18"/>
              </w:rPr>
            </w:pPr>
            <w:r>
              <w:rPr>
                <w:b/>
                <w:bCs/>
                <w:sz w:val="18"/>
                <w:szCs w:val="18"/>
              </w:rPr>
              <w:t>B</w:t>
            </w:r>
          </w:p>
        </w:tc>
        <w:tc>
          <w:tcPr>
            <w:tcW w:w="2147" w:type="dxa"/>
            <w:tcBorders>
              <w:top w:val="nil"/>
            </w:tcBorders>
          </w:tcPr>
          <w:p w14:paraId="60AE8B29" w14:textId="373E3D7E" w:rsidR="005D5412" w:rsidRPr="00310F49" w:rsidRDefault="005D5412" w:rsidP="005D5412">
            <w:pPr>
              <w:jc w:val="center"/>
              <w:rPr>
                <w:b/>
                <w:bCs/>
                <w:sz w:val="14"/>
                <w:szCs w:val="14"/>
              </w:rPr>
            </w:pPr>
            <w:r>
              <w:rPr>
                <w:b/>
                <w:bCs/>
                <w:sz w:val="18"/>
                <w:szCs w:val="18"/>
              </w:rPr>
              <w:t>C</w:t>
            </w:r>
          </w:p>
        </w:tc>
        <w:tc>
          <w:tcPr>
            <w:tcW w:w="2146" w:type="dxa"/>
            <w:tcBorders>
              <w:top w:val="nil"/>
            </w:tcBorders>
          </w:tcPr>
          <w:p w14:paraId="231D8EBF" w14:textId="01D866C3" w:rsidR="005D5412" w:rsidRPr="00310F49" w:rsidRDefault="005D5412" w:rsidP="005D5412">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3FF9E99D" w14:textId="02D6C400" w:rsidR="005D5412" w:rsidRPr="00310F49" w:rsidRDefault="005D5412" w:rsidP="005D5412">
            <w:pPr>
              <w:jc w:val="center"/>
              <w:rPr>
                <w:b/>
                <w:bCs/>
                <w:sz w:val="14"/>
                <w:szCs w:val="14"/>
              </w:rPr>
            </w:pPr>
            <w:r>
              <w:rPr>
                <w:b/>
                <w:bCs/>
                <w:sz w:val="18"/>
                <w:szCs w:val="18"/>
              </w:rPr>
              <w:t>E</w:t>
            </w:r>
          </w:p>
        </w:tc>
        <w:tc>
          <w:tcPr>
            <w:tcW w:w="2147" w:type="dxa"/>
            <w:gridSpan w:val="2"/>
            <w:tcBorders>
              <w:top w:val="nil"/>
            </w:tcBorders>
          </w:tcPr>
          <w:p w14:paraId="7183F6A9" w14:textId="56B06459" w:rsidR="005D5412" w:rsidRPr="00310F49" w:rsidRDefault="005D5412" w:rsidP="005D5412">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A918DB" w:rsidRPr="003A2DFE" w14:paraId="6BCD2A5B" w14:textId="77777777" w:rsidTr="00BE49E3">
        <w:trPr>
          <w:trHeight w:val="283"/>
        </w:trPr>
        <w:tc>
          <w:tcPr>
            <w:tcW w:w="2146" w:type="dxa"/>
            <w:vAlign w:val="center"/>
          </w:tcPr>
          <w:p w14:paraId="3F1D9205" w14:textId="0B3FA62D" w:rsidR="00A918DB" w:rsidRPr="003A2DFE" w:rsidRDefault="00A918DB" w:rsidP="00A918DB">
            <w:pPr>
              <w:rPr>
                <w:b/>
                <w:bCs/>
                <w:sz w:val="18"/>
                <w:szCs w:val="18"/>
              </w:rPr>
            </w:pPr>
            <w:r w:rsidRPr="00310F49">
              <w:rPr>
                <w:sz w:val="18"/>
                <w:szCs w:val="18"/>
              </w:rPr>
              <w:t>Scarto</w:t>
            </w:r>
          </w:p>
        </w:tc>
        <w:tc>
          <w:tcPr>
            <w:tcW w:w="2147" w:type="dxa"/>
            <w:vAlign w:val="center"/>
          </w:tcPr>
          <w:p w14:paraId="6C779FC2" w14:textId="77777777" w:rsidR="00A918DB" w:rsidRPr="003A2DFE" w:rsidRDefault="00A918DB" w:rsidP="00A918DB">
            <w:pPr>
              <w:jc w:val="center"/>
              <w:rPr>
                <w:b/>
                <w:bCs/>
                <w:sz w:val="18"/>
                <w:szCs w:val="18"/>
              </w:rPr>
            </w:pPr>
          </w:p>
        </w:tc>
        <w:tc>
          <w:tcPr>
            <w:tcW w:w="2146" w:type="dxa"/>
            <w:vAlign w:val="center"/>
          </w:tcPr>
          <w:p w14:paraId="4438BC6E" w14:textId="77777777" w:rsidR="00A918DB" w:rsidRPr="003A2DFE" w:rsidRDefault="00A918DB" w:rsidP="00A918DB">
            <w:pPr>
              <w:jc w:val="center"/>
              <w:rPr>
                <w:b/>
                <w:bCs/>
                <w:sz w:val="18"/>
                <w:szCs w:val="18"/>
              </w:rPr>
            </w:pPr>
          </w:p>
        </w:tc>
        <w:tc>
          <w:tcPr>
            <w:tcW w:w="2147" w:type="dxa"/>
            <w:vAlign w:val="center"/>
          </w:tcPr>
          <w:p w14:paraId="4FA1919D" w14:textId="77777777" w:rsidR="00A918DB" w:rsidRPr="003A2DFE" w:rsidRDefault="00A918DB" w:rsidP="00A918DB">
            <w:pPr>
              <w:jc w:val="center"/>
              <w:rPr>
                <w:b/>
                <w:bCs/>
                <w:sz w:val="18"/>
                <w:szCs w:val="18"/>
              </w:rPr>
            </w:pPr>
          </w:p>
        </w:tc>
        <w:tc>
          <w:tcPr>
            <w:tcW w:w="2146" w:type="dxa"/>
            <w:vAlign w:val="center"/>
          </w:tcPr>
          <w:p w14:paraId="045C2315"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5DBA9772" w14:textId="77777777" w:rsidR="00A918DB" w:rsidRPr="003A2DFE" w:rsidRDefault="00A918DB" w:rsidP="00A918DB">
            <w:pPr>
              <w:jc w:val="center"/>
              <w:rPr>
                <w:b/>
                <w:bCs/>
                <w:sz w:val="18"/>
                <w:szCs w:val="18"/>
              </w:rPr>
            </w:pPr>
          </w:p>
        </w:tc>
        <w:tc>
          <w:tcPr>
            <w:tcW w:w="2147" w:type="dxa"/>
            <w:gridSpan w:val="2"/>
            <w:vAlign w:val="center"/>
          </w:tcPr>
          <w:p w14:paraId="5A50E0CE" w14:textId="77777777" w:rsidR="00A918DB" w:rsidRPr="003A2DFE" w:rsidRDefault="00A918DB" w:rsidP="00A918DB">
            <w:pPr>
              <w:jc w:val="center"/>
              <w:rPr>
                <w:b/>
                <w:bCs/>
                <w:sz w:val="18"/>
                <w:szCs w:val="18"/>
              </w:rPr>
            </w:pPr>
          </w:p>
        </w:tc>
      </w:tr>
      <w:tr w:rsidR="00A918DB" w:rsidRPr="003A2DFE" w14:paraId="39CB99D2" w14:textId="77777777" w:rsidTr="00BE49E3">
        <w:trPr>
          <w:trHeight w:val="283"/>
        </w:trPr>
        <w:tc>
          <w:tcPr>
            <w:tcW w:w="2146" w:type="dxa"/>
            <w:vAlign w:val="center"/>
          </w:tcPr>
          <w:p w14:paraId="38DED800" w14:textId="23D6D481" w:rsidR="00A918DB" w:rsidRPr="003A2DFE" w:rsidRDefault="00A918DB" w:rsidP="00A918DB">
            <w:pPr>
              <w:rPr>
                <w:b/>
                <w:bCs/>
                <w:sz w:val="18"/>
                <w:szCs w:val="18"/>
              </w:rPr>
            </w:pPr>
            <w:r w:rsidRPr="00310F49">
              <w:rPr>
                <w:sz w:val="18"/>
                <w:szCs w:val="18"/>
              </w:rPr>
              <w:t>Ingrasso</w:t>
            </w:r>
          </w:p>
        </w:tc>
        <w:tc>
          <w:tcPr>
            <w:tcW w:w="2147" w:type="dxa"/>
            <w:vAlign w:val="center"/>
          </w:tcPr>
          <w:p w14:paraId="5811440D" w14:textId="77777777" w:rsidR="00A918DB" w:rsidRPr="003A2DFE" w:rsidRDefault="00A918DB" w:rsidP="00A918DB">
            <w:pPr>
              <w:jc w:val="center"/>
              <w:rPr>
                <w:b/>
                <w:bCs/>
                <w:sz w:val="18"/>
                <w:szCs w:val="18"/>
              </w:rPr>
            </w:pPr>
          </w:p>
        </w:tc>
        <w:tc>
          <w:tcPr>
            <w:tcW w:w="2146" w:type="dxa"/>
            <w:vAlign w:val="center"/>
          </w:tcPr>
          <w:p w14:paraId="296C8E93" w14:textId="77777777" w:rsidR="00A918DB" w:rsidRPr="003A2DFE" w:rsidRDefault="00A918DB" w:rsidP="00A918DB">
            <w:pPr>
              <w:jc w:val="center"/>
              <w:rPr>
                <w:b/>
                <w:bCs/>
                <w:sz w:val="18"/>
                <w:szCs w:val="18"/>
              </w:rPr>
            </w:pPr>
          </w:p>
        </w:tc>
        <w:tc>
          <w:tcPr>
            <w:tcW w:w="2147" w:type="dxa"/>
            <w:vAlign w:val="center"/>
          </w:tcPr>
          <w:p w14:paraId="44A66DCD" w14:textId="77777777" w:rsidR="00A918DB" w:rsidRPr="003A2DFE" w:rsidRDefault="00A918DB" w:rsidP="00A918DB">
            <w:pPr>
              <w:jc w:val="center"/>
              <w:rPr>
                <w:b/>
                <w:bCs/>
                <w:sz w:val="18"/>
                <w:szCs w:val="18"/>
              </w:rPr>
            </w:pPr>
          </w:p>
        </w:tc>
        <w:tc>
          <w:tcPr>
            <w:tcW w:w="2146" w:type="dxa"/>
            <w:vAlign w:val="center"/>
          </w:tcPr>
          <w:p w14:paraId="3FCF277E"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092AD455" w14:textId="77777777" w:rsidR="00A918DB" w:rsidRPr="003A2DFE" w:rsidRDefault="00A918DB" w:rsidP="00A918DB">
            <w:pPr>
              <w:jc w:val="center"/>
              <w:rPr>
                <w:b/>
                <w:bCs/>
                <w:sz w:val="18"/>
                <w:szCs w:val="18"/>
              </w:rPr>
            </w:pPr>
          </w:p>
        </w:tc>
        <w:tc>
          <w:tcPr>
            <w:tcW w:w="2147" w:type="dxa"/>
            <w:gridSpan w:val="2"/>
            <w:vAlign w:val="center"/>
          </w:tcPr>
          <w:p w14:paraId="4B208643" w14:textId="77777777" w:rsidR="00A918DB" w:rsidRPr="003A2DFE" w:rsidRDefault="00A918DB" w:rsidP="00A918DB">
            <w:pPr>
              <w:jc w:val="center"/>
              <w:rPr>
                <w:b/>
                <w:bCs/>
                <w:sz w:val="18"/>
                <w:szCs w:val="18"/>
              </w:rPr>
            </w:pPr>
          </w:p>
        </w:tc>
      </w:tr>
      <w:tr w:rsidR="00A918DB" w:rsidRPr="003A2DFE" w14:paraId="26B662F0" w14:textId="77777777" w:rsidTr="00BE49E3">
        <w:trPr>
          <w:trHeight w:val="283"/>
        </w:trPr>
        <w:tc>
          <w:tcPr>
            <w:tcW w:w="2146" w:type="dxa"/>
            <w:vAlign w:val="center"/>
          </w:tcPr>
          <w:p w14:paraId="52D8F331" w14:textId="03A32FA2" w:rsidR="00A918DB" w:rsidRPr="003A2DFE" w:rsidRDefault="00A918DB" w:rsidP="00A918DB">
            <w:pPr>
              <w:rPr>
                <w:b/>
                <w:bCs/>
                <w:sz w:val="18"/>
                <w:szCs w:val="18"/>
              </w:rPr>
            </w:pPr>
            <w:r w:rsidRPr="00310F49">
              <w:rPr>
                <w:sz w:val="18"/>
                <w:szCs w:val="18"/>
              </w:rPr>
              <w:t>Allevamento</w:t>
            </w:r>
          </w:p>
        </w:tc>
        <w:tc>
          <w:tcPr>
            <w:tcW w:w="2147" w:type="dxa"/>
            <w:vAlign w:val="center"/>
          </w:tcPr>
          <w:p w14:paraId="67F679D6" w14:textId="77777777" w:rsidR="00A918DB" w:rsidRPr="003A2DFE" w:rsidRDefault="00A918DB" w:rsidP="00A918DB">
            <w:pPr>
              <w:jc w:val="center"/>
              <w:rPr>
                <w:b/>
                <w:bCs/>
                <w:sz w:val="18"/>
                <w:szCs w:val="18"/>
              </w:rPr>
            </w:pPr>
          </w:p>
        </w:tc>
        <w:tc>
          <w:tcPr>
            <w:tcW w:w="2146" w:type="dxa"/>
            <w:vAlign w:val="center"/>
          </w:tcPr>
          <w:p w14:paraId="75ACFB2E" w14:textId="77777777" w:rsidR="00A918DB" w:rsidRPr="003A2DFE" w:rsidRDefault="00A918DB" w:rsidP="00A918DB">
            <w:pPr>
              <w:jc w:val="center"/>
              <w:rPr>
                <w:b/>
                <w:bCs/>
                <w:sz w:val="18"/>
                <w:szCs w:val="18"/>
              </w:rPr>
            </w:pPr>
          </w:p>
        </w:tc>
        <w:tc>
          <w:tcPr>
            <w:tcW w:w="2147" w:type="dxa"/>
            <w:vAlign w:val="center"/>
          </w:tcPr>
          <w:p w14:paraId="082CF7E5" w14:textId="77777777" w:rsidR="00A918DB" w:rsidRPr="003A2DFE" w:rsidRDefault="00A918DB" w:rsidP="00A918DB">
            <w:pPr>
              <w:jc w:val="center"/>
              <w:rPr>
                <w:b/>
                <w:bCs/>
                <w:sz w:val="18"/>
                <w:szCs w:val="18"/>
              </w:rPr>
            </w:pPr>
          </w:p>
        </w:tc>
        <w:tc>
          <w:tcPr>
            <w:tcW w:w="2146" w:type="dxa"/>
            <w:vAlign w:val="center"/>
          </w:tcPr>
          <w:p w14:paraId="402EBA1F"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5BA71E5D" w14:textId="77777777" w:rsidR="00A918DB" w:rsidRPr="003A2DFE" w:rsidRDefault="00A918DB" w:rsidP="00A918DB">
            <w:pPr>
              <w:jc w:val="center"/>
              <w:rPr>
                <w:b/>
                <w:bCs/>
                <w:sz w:val="18"/>
                <w:szCs w:val="18"/>
              </w:rPr>
            </w:pPr>
          </w:p>
        </w:tc>
        <w:tc>
          <w:tcPr>
            <w:tcW w:w="2147" w:type="dxa"/>
            <w:gridSpan w:val="2"/>
            <w:vAlign w:val="center"/>
          </w:tcPr>
          <w:p w14:paraId="3544AD3A" w14:textId="77777777" w:rsidR="00A918DB" w:rsidRPr="003A2DFE" w:rsidRDefault="00A918DB" w:rsidP="00A918DB">
            <w:pPr>
              <w:jc w:val="center"/>
              <w:rPr>
                <w:b/>
                <w:bCs/>
                <w:sz w:val="18"/>
                <w:szCs w:val="18"/>
              </w:rPr>
            </w:pPr>
          </w:p>
        </w:tc>
      </w:tr>
      <w:tr w:rsidR="00A918DB" w:rsidRPr="003A2DFE" w14:paraId="146927CD" w14:textId="77777777" w:rsidTr="00BE49E3">
        <w:trPr>
          <w:trHeight w:val="283"/>
        </w:trPr>
        <w:tc>
          <w:tcPr>
            <w:tcW w:w="2146" w:type="dxa"/>
            <w:vAlign w:val="center"/>
          </w:tcPr>
          <w:p w14:paraId="291BF323" w14:textId="26671A5E" w:rsidR="00A918DB" w:rsidRPr="003A2DFE" w:rsidRDefault="00A918DB" w:rsidP="00A918DB">
            <w:pPr>
              <w:jc w:val="right"/>
              <w:rPr>
                <w:b/>
                <w:bCs/>
                <w:sz w:val="18"/>
                <w:szCs w:val="18"/>
              </w:rPr>
            </w:pPr>
            <w:r w:rsidRPr="00A918DB">
              <w:rPr>
                <w:sz w:val="18"/>
                <w:szCs w:val="18"/>
              </w:rPr>
              <w:t>Di cui acquistati</w:t>
            </w:r>
          </w:p>
        </w:tc>
        <w:tc>
          <w:tcPr>
            <w:tcW w:w="2147" w:type="dxa"/>
            <w:vAlign w:val="center"/>
          </w:tcPr>
          <w:p w14:paraId="304B5537" w14:textId="77777777" w:rsidR="00A918DB" w:rsidRPr="003A2DFE" w:rsidRDefault="00A918DB" w:rsidP="00A918DB">
            <w:pPr>
              <w:jc w:val="center"/>
              <w:rPr>
                <w:b/>
                <w:bCs/>
                <w:sz w:val="18"/>
                <w:szCs w:val="18"/>
              </w:rPr>
            </w:pPr>
          </w:p>
        </w:tc>
        <w:tc>
          <w:tcPr>
            <w:tcW w:w="2146" w:type="dxa"/>
            <w:vAlign w:val="center"/>
          </w:tcPr>
          <w:p w14:paraId="5510EE1B" w14:textId="77777777" w:rsidR="00A918DB" w:rsidRPr="003A2DFE" w:rsidRDefault="00A918DB" w:rsidP="00A918DB">
            <w:pPr>
              <w:jc w:val="center"/>
              <w:rPr>
                <w:b/>
                <w:bCs/>
                <w:sz w:val="18"/>
                <w:szCs w:val="18"/>
              </w:rPr>
            </w:pPr>
          </w:p>
        </w:tc>
        <w:tc>
          <w:tcPr>
            <w:tcW w:w="2147" w:type="dxa"/>
            <w:vAlign w:val="center"/>
          </w:tcPr>
          <w:p w14:paraId="058B5475" w14:textId="77777777" w:rsidR="00A918DB" w:rsidRPr="003A2DFE" w:rsidRDefault="00A918DB" w:rsidP="00A918DB">
            <w:pPr>
              <w:jc w:val="center"/>
              <w:rPr>
                <w:b/>
                <w:bCs/>
                <w:sz w:val="18"/>
                <w:szCs w:val="18"/>
              </w:rPr>
            </w:pPr>
          </w:p>
        </w:tc>
        <w:tc>
          <w:tcPr>
            <w:tcW w:w="2146" w:type="dxa"/>
            <w:vAlign w:val="center"/>
          </w:tcPr>
          <w:p w14:paraId="4D33CD64" w14:textId="77777777" w:rsidR="00A918DB" w:rsidRPr="003A2DFE" w:rsidRDefault="00A918DB" w:rsidP="00A918DB">
            <w:pPr>
              <w:jc w:val="center"/>
              <w:rPr>
                <w:rFonts w:eastAsia="Times New Roman"/>
                <w:b/>
                <w:bCs/>
                <w:color w:val="000000"/>
                <w:sz w:val="18"/>
                <w:szCs w:val="18"/>
              </w:rPr>
            </w:pPr>
          </w:p>
        </w:tc>
        <w:tc>
          <w:tcPr>
            <w:tcW w:w="2147" w:type="dxa"/>
            <w:vAlign w:val="center"/>
          </w:tcPr>
          <w:p w14:paraId="575B5AB4" w14:textId="77777777" w:rsidR="00A918DB" w:rsidRPr="003A2DFE" w:rsidRDefault="00A918DB" w:rsidP="00A918DB">
            <w:pPr>
              <w:jc w:val="center"/>
              <w:rPr>
                <w:b/>
                <w:bCs/>
                <w:sz w:val="18"/>
                <w:szCs w:val="18"/>
              </w:rPr>
            </w:pPr>
          </w:p>
        </w:tc>
        <w:tc>
          <w:tcPr>
            <w:tcW w:w="2147" w:type="dxa"/>
            <w:gridSpan w:val="2"/>
            <w:vAlign w:val="center"/>
          </w:tcPr>
          <w:p w14:paraId="66B3A260" w14:textId="77777777" w:rsidR="00A918DB" w:rsidRPr="003A2DFE" w:rsidRDefault="00A918DB" w:rsidP="00A918DB">
            <w:pPr>
              <w:jc w:val="center"/>
              <w:rPr>
                <w:b/>
                <w:bCs/>
                <w:sz w:val="18"/>
                <w:szCs w:val="18"/>
              </w:rPr>
            </w:pPr>
          </w:p>
        </w:tc>
      </w:tr>
      <w:tr w:rsidR="00A918DB" w:rsidRPr="003A2DFE" w14:paraId="12C61368" w14:textId="77777777" w:rsidTr="00BE49E3">
        <w:trPr>
          <w:trHeight w:val="283"/>
        </w:trPr>
        <w:tc>
          <w:tcPr>
            <w:tcW w:w="12879" w:type="dxa"/>
            <w:gridSpan w:val="6"/>
            <w:shd w:val="clear" w:color="auto" w:fill="E7E6E6" w:themeFill="background2"/>
            <w:vAlign w:val="center"/>
          </w:tcPr>
          <w:p w14:paraId="21289EAB" w14:textId="2FC23D31" w:rsidR="00A918DB" w:rsidRPr="003A2DFE" w:rsidRDefault="00A918DB" w:rsidP="00A918DB">
            <w:pPr>
              <w:jc w:val="right"/>
              <w:rPr>
                <w:b/>
                <w:bCs/>
                <w:sz w:val="18"/>
                <w:szCs w:val="18"/>
              </w:rPr>
            </w:pPr>
            <w:proofErr w:type="gramStart"/>
            <w:r>
              <w:rPr>
                <w:b/>
                <w:bCs/>
                <w:sz w:val="18"/>
                <w:szCs w:val="18"/>
              </w:rPr>
              <w:t>…….</w:t>
            </w:r>
            <w:proofErr w:type="gramEnd"/>
            <w:r>
              <w:rPr>
                <w:b/>
                <w:bCs/>
                <w:sz w:val="18"/>
                <w:szCs w:val="18"/>
              </w:rPr>
              <w:t xml:space="preserve">./ </w:t>
            </w:r>
            <w:r w:rsidRPr="003A2DFE">
              <w:rPr>
                <w:b/>
                <w:bCs/>
                <w:sz w:val="18"/>
                <w:szCs w:val="18"/>
              </w:rPr>
              <w:t>Totale</w:t>
            </w:r>
            <w:r>
              <w:rPr>
                <w:b/>
                <w:bCs/>
                <w:sz w:val="18"/>
                <w:szCs w:val="18"/>
              </w:rPr>
              <w:t xml:space="preserve"> vendite al netto </w:t>
            </w:r>
            <w:r w:rsidR="005D5412">
              <w:rPr>
                <w:b/>
                <w:bCs/>
                <w:sz w:val="18"/>
                <w:szCs w:val="18"/>
              </w:rPr>
              <w:t xml:space="preserve">degli </w:t>
            </w:r>
            <w:r>
              <w:rPr>
                <w:b/>
                <w:bCs/>
                <w:sz w:val="18"/>
                <w:szCs w:val="18"/>
              </w:rPr>
              <w:t>acquisti</w:t>
            </w:r>
          </w:p>
        </w:tc>
        <w:tc>
          <w:tcPr>
            <w:tcW w:w="2147" w:type="dxa"/>
            <w:gridSpan w:val="2"/>
            <w:shd w:val="clear" w:color="auto" w:fill="E7E6E6" w:themeFill="background2"/>
            <w:vAlign w:val="center"/>
          </w:tcPr>
          <w:p w14:paraId="2E5BCCA1" w14:textId="77777777" w:rsidR="00A918DB" w:rsidRPr="003A2DFE" w:rsidRDefault="00A918DB" w:rsidP="00A918DB">
            <w:pPr>
              <w:jc w:val="center"/>
              <w:rPr>
                <w:b/>
                <w:bCs/>
                <w:sz w:val="18"/>
                <w:szCs w:val="18"/>
              </w:rPr>
            </w:pPr>
          </w:p>
        </w:tc>
      </w:tr>
      <w:tr w:rsidR="00310F49" w14:paraId="5916E578" w14:textId="77777777" w:rsidTr="00A918DB">
        <w:trPr>
          <w:trHeight w:val="283"/>
        </w:trPr>
        <w:tc>
          <w:tcPr>
            <w:tcW w:w="12900" w:type="dxa"/>
            <w:gridSpan w:val="7"/>
            <w:shd w:val="clear" w:color="auto" w:fill="E7E6E6" w:themeFill="background2"/>
            <w:vAlign w:val="center"/>
          </w:tcPr>
          <w:p w14:paraId="25227854" w14:textId="6968E271" w:rsidR="00310F49" w:rsidRPr="00F56416" w:rsidRDefault="00510FCD" w:rsidP="00024953">
            <w:pPr>
              <w:jc w:val="right"/>
              <w:rPr>
                <w:b/>
                <w:bCs/>
                <w:sz w:val="18"/>
                <w:szCs w:val="18"/>
              </w:rPr>
            </w:pPr>
            <w:r>
              <w:rPr>
                <w:b/>
                <w:bCs/>
                <w:sz w:val="18"/>
                <w:szCs w:val="18"/>
              </w:rPr>
              <w:t xml:space="preserve">TOTALE COMPLESSIVO VENDITE AL NETTO DEGLI ACQUISTI DEGLI ALLEVAMENTI </w:t>
            </w:r>
          </w:p>
        </w:tc>
        <w:tc>
          <w:tcPr>
            <w:tcW w:w="2126" w:type="dxa"/>
            <w:shd w:val="clear" w:color="auto" w:fill="E7E6E6" w:themeFill="background2"/>
          </w:tcPr>
          <w:p w14:paraId="366EF0C1" w14:textId="3110A97E" w:rsidR="00310F49" w:rsidRDefault="00310F49" w:rsidP="00024953">
            <w:pPr>
              <w:jc w:val="right"/>
            </w:pPr>
            <w:r>
              <w:rPr>
                <w:b/>
                <w:bCs/>
                <w:sz w:val="18"/>
                <w:szCs w:val="18"/>
              </w:rPr>
              <w:t>€</w:t>
            </w:r>
          </w:p>
        </w:tc>
      </w:tr>
    </w:tbl>
    <w:p w14:paraId="2BC25BB0" w14:textId="77777777" w:rsidR="003A2DFE" w:rsidRDefault="003A2DFE" w:rsidP="0038576B">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1878"/>
        <w:gridCol w:w="1878"/>
        <w:gridCol w:w="1878"/>
        <w:gridCol w:w="1879"/>
        <w:gridCol w:w="1878"/>
        <w:gridCol w:w="1949"/>
        <w:gridCol w:w="1807"/>
        <w:gridCol w:w="1879"/>
      </w:tblGrid>
      <w:tr w:rsidR="003A2DFE" w:rsidRPr="003A2DFE" w14:paraId="34B98F80" w14:textId="77777777" w:rsidTr="00024953">
        <w:trPr>
          <w:trHeight w:val="283"/>
        </w:trPr>
        <w:tc>
          <w:tcPr>
            <w:tcW w:w="15026" w:type="dxa"/>
            <w:gridSpan w:val="8"/>
            <w:shd w:val="clear" w:color="auto" w:fill="E7E6E6" w:themeFill="background2"/>
            <w:vAlign w:val="center"/>
          </w:tcPr>
          <w:p w14:paraId="42B8559F" w14:textId="04B3ED47" w:rsidR="003A2DFE" w:rsidRPr="003A2DFE" w:rsidRDefault="005D5412" w:rsidP="00024953">
            <w:pPr>
              <w:rPr>
                <w:rFonts w:eastAsia="Times New Roman"/>
                <w:b/>
                <w:bCs/>
                <w:color w:val="000000"/>
                <w:sz w:val="18"/>
                <w:szCs w:val="18"/>
              </w:rPr>
            </w:pPr>
            <w:r>
              <w:rPr>
                <w:rFonts w:eastAsia="Times New Roman"/>
                <w:b/>
                <w:bCs/>
                <w:color w:val="000000"/>
                <w:sz w:val="18"/>
                <w:szCs w:val="18"/>
              </w:rPr>
              <w:t>4</w:t>
            </w:r>
            <w:r w:rsidR="00665E14">
              <w:rPr>
                <w:rFonts w:eastAsia="Times New Roman"/>
                <w:b/>
                <w:bCs/>
                <w:color w:val="000000"/>
                <w:sz w:val="18"/>
                <w:szCs w:val="18"/>
              </w:rPr>
              <w:t>.1</w:t>
            </w:r>
            <w:r w:rsidR="003A2DFE" w:rsidRPr="003A2DFE">
              <w:rPr>
                <w:rFonts w:eastAsia="Times New Roman"/>
                <w:b/>
                <w:bCs/>
                <w:color w:val="000000"/>
                <w:sz w:val="18"/>
                <w:szCs w:val="18"/>
              </w:rPr>
              <w:t>.</w:t>
            </w:r>
            <w:r w:rsidR="00EF28F8">
              <w:rPr>
                <w:rFonts w:eastAsia="Times New Roman"/>
                <w:b/>
                <w:bCs/>
                <w:color w:val="000000"/>
                <w:sz w:val="18"/>
                <w:szCs w:val="18"/>
              </w:rPr>
              <w:t>8</w:t>
            </w:r>
            <w:r w:rsidR="003A2DFE" w:rsidRPr="003A2DFE">
              <w:rPr>
                <w:rFonts w:eastAsia="Times New Roman"/>
                <w:b/>
                <w:bCs/>
                <w:color w:val="000000"/>
                <w:sz w:val="18"/>
                <w:szCs w:val="18"/>
              </w:rPr>
              <w:t>.</w:t>
            </w:r>
            <w:r w:rsidR="00E244F0">
              <w:rPr>
                <w:rFonts w:eastAsia="Times New Roman"/>
                <w:b/>
                <w:bCs/>
                <w:color w:val="000000"/>
                <w:sz w:val="18"/>
                <w:szCs w:val="18"/>
              </w:rPr>
              <w:t>2</w:t>
            </w:r>
            <w:r w:rsidR="003A2DFE" w:rsidRPr="003A2DFE">
              <w:rPr>
                <w:rFonts w:eastAsia="Times New Roman"/>
                <w:b/>
                <w:bCs/>
                <w:color w:val="000000"/>
                <w:sz w:val="18"/>
                <w:szCs w:val="18"/>
              </w:rPr>
              <w:t xml:space="preserve"> </w:t>
            </w:r>
            <w:r w:rsidR="00E244F0">
              <w:rPr>
                <w:rFonts w:eastAsia="Times New Roman"/>
                <w:b/>
                <w:bCs/>
                <w:color w:val="000000"/>
                <w:sz w:val="18"/>
                <w:szCs w:val="18"/>
              </w:rPr>
              <w:t>Vendita latte</w:t>
            </w:r>
          </w:p>
        </w:tc>
      </w:tr>
      <w:tr w:rsidR="003A2DFE" w:rsidRPr="003A2DFE" w14:paraId="5D553473" w14:textId="77777777" w:rsidTr="00E244F0">
        <w:trPr>
          <w:trHeight w:val="300"/>
        </w:trPr>
        <w:tc>
          <w:tcPr>
            <w:tcW w:w="1878" w:type="dxa"/>
            <w:shd w:val="clear" w:color="auto" w:fill="auto"/>
            <w:vAlign w:val="center"/>
          </w:tcPr>
          <w:p w14:paraId="013ABDF6" w14:textId="33067756" w:rsidR="003A2DFE" w:rsidRDefault="003A2DFE" w:rsidP="003A2DFE">
            <w:pPr>
              <w:jc w:val="center"/>
              <w:rPr>
                <w:rFonts w:eastAsia="Times New Roman"/>
                <w:b/>
                <w:bCs/>
                <w:color w:val="000000"/>
                <w:sz w:val="18"/>
                <w:szCs w:val="18"/>
              </w:rPr>
            </w:pPr>
            <w:r w:rsidRPr="003A2DFE">
              <w:rPr>
                <w:b/>
                <w:bCs/>
                <w:sz w:val="18"/>
                <w:szCs w:val="18"/>
              </w:rPr>
              <w:t>Razza</w:t>
            </w:r>
          </w:p>
        </w:tc>
        <w:tc>
          <w:tcPr>
            <w:tcW w:w="1878" w:type="dxa"/>
            <w:shd w:val="clear" w:color="auto" w:fill="auto"/>
            <w:vAlign w:val="center"/>
          </w:tcPr>
          <w:p w14:paraId="2F02DBA7" w14:textId="657A02E2" w:rsidR="003A2DFE" w:rsidRDefault="003A2DFE" w:rsidP="003A2DFE">
            <w:pPr>
              <w:jc w:val="center"/>
              <w:rPr>
                <w:rFonts w:eastAsia="Times New Roman"/>
                <w:b/>
                <w:bCs/>
                <w:color w:val="000000"/>
                <w:sz w:val="18"/>
                <w:szCs w:val="18"/>
              </w:rPr>
            </w:pPr>
            <w:r w:rsidRPr="003A2DFE">
              <w:rPr>
                <w:b/>
                <w:bCs/>
                <w:sz w:val="18"/>
                <w:szCs w:val="18"/>
              </w:rPr>
              <w:t>n. capi</w:t>
            </w:r>
          </w:p>
        </w:tc>
        <w:tc>
          <w:tcPr>
            <w:tcW w:w="1878" w:type="dxa"/>
            <w:shd w:val="clear" w:color="auto" w:fill="auto"/>
            <w:vAlign w:val="center"/>
          </w:tcPr>
          <w:p w14:paraId="3AD4A093" w14:textId="2C7B8F7A" w:rsidR="003A2DFE" w:rsidRDefault="003A2DFE" w:rsidP="003A2DFE">
            <w:pPr>
              <w:jc w:val="center"/>
              <w:rPr>
                <w:rFonts w:eastAsia="Times New Roman"/>
                <w:b/>
                <w:bCs/>
                <w:color w:val="000000"/>
                <w:sz w:val="18"/>
                <w:szCs w:val="18"/>
              </w:rPr>
            </w:pPr>
            <w:proofErr w:type="spellStart"/>
            <w:r w:rsidRPr="003A2DFE">
              <w:rPr>
                <w:rFonts w:eastAsia="Times New Roman"/>
                <w:b/>
                <w:bCs/>
                <w:color w:val="000000"/>
                <w:sz w:val="18"/>
                <w:szCs w:val="18"/>
              </w:rPr>
              <w:t>Prod</w:t>
            </w:r>
            <w:proofErr w:type="spellEnd"/>
            <w:r w:rsidRPr="003A2DFE">
              <w:rPr>
                <w:rFonts w:eastAsia="Times New Roman"/>
                <w:b/>
                <w:bCs/>
                <w:color w:val="000000"/>
                <w:sz w:val="18"/>
                <w:szCs w:val="18"/>
              </w:rPr>
              <w:t>. unitaria Q.li</w:t>
            </w:r>
          </w:p>
        </w:tc>
        <w:tc>
          <w:tcPr>
            <w:tcW w:w="1879" w:type="dxa"/>
            <w:shd w:val="clear" w:color="auto" w:fill="auto"/>
            <w:vAlign w:val="center"/>
          </w:tcPr>
          <w:p w14:paraId="276EB6E8" w14:textId="69FC2376" w:rsidR="003A2DFE" w:rsidRDefault="003A2DFE" w:rsidP="003A2DFE">
            <w:pPr>
              <w:jc w:val="center"/>
              <w:rPr>
                <w:rFonts w:eastAsia="Times New Roman"/>
                <w:b/>
                <w:bCs/>
                <w:color w:val="000000"/>
                <w:sz w:val="18"/>
                <w:szCs w:val="18"/>
              </w:rPr>
            </w:pPr>
            <w:proofErr w:type="spellStart"/>
            <w:r w:rsidRPr="003A2DFE">
              <w:rPr>
                <w:rFonts w:eastAsia="Times New Roman"/>
                <w:b/>
                <w:bCs/>
                <w:color w:val="000000"/>
                <w:sz w:val="18"/>
                <w:szCs w:val="18"/>
              </w:rPr>
              <w:t>Prod</w:t>
            </w:r>
            <w:proofErr w:type="spellEnd"/>
            <w:r w:rsidRPr="003A2DFE">
              <w:rPr>
                <w:rFonts w:eastAsia="Times New Roman"/>
                <w:b/>
                <w:bCs/>
                <w:color w:val="000000"/>
                <w:sz w:val="18"/>
                <w:szCs w:val="18"/>
              </w:rPr>
              <w:t>. totale Q.li</w:t>
            </w:r>
          </w:p>
        </w:tc>
        <w:tc>
          <w:tcPr>
            <w:tcW w:w="1878" w:type="dxa"/>
            <w:shd w:val="clear" w:color="auto" w:fill="auto"/>
            <w:vAlign w:val="center"/>
          </w:tcPr>
          <w:p w14:paraId="5D6B9F32" w14:textId="7C3FDABE" w:rsidR="003A2DFE" w:rsidRDefault="003A2DFE" w:rsidP="003A2DFE">
            <w:pPr>
              <w:jc w:val="center"/>
              <w:rPr>
                <w:rFonts w:eastAsia="Times New Roman"/>
                <w:b/>
                <w:bCs/>
                <w:color w:val="000000"/>
                <w:sz w:val="18"/>
                <w:szCs w:val="18"/>
              </w:rPr>
            </w:pPr>
            <w:r w:rsidRPr="003A2DFE">
              <w:rPr>
                <w:rFonts w:eastAsia="Times New Roman"/>
                <w:b/>
                <w:bCs/>
                <w:color w:val="000000"/>
                <w:sz w:val="18"/>
                <w:szCs w:val="18"/>
              </w:rPr>
              <w:t>Reimpieghi e trasformati Q.li</w:t>
            </w:r>
          </w:p>
        </w:tc>
        <w:tc>
          <w:tcPr>
            <w:tcW w:w="1949" w:type="dxa"/>
            <w:shd w:val="clear" w:color="auto" w:fill="auto"/>
            <w:vAlign w:val="center"/>
          </w:tcPr>
          <w:p w14:paraId="04C734DB" w14:textId="79A39CA4" w:rsidR="003A2DFE" w:rsidRDefault="003A2DFE" w:rsidP="003A2DFE">
            <w:pPr>
              <w:jc w:val="center"/>
              <w:rPr>
                <w:rFonts w:eastAsia="Times New Roman"/>
                <w:b/>
                <w:bCs/>
                <w:color w:val="000000"/>
                <w:sz w:val="18"/>
                <w:szCs w:val="18"/>
              </w:rPr>
            </w:pPr>
            <w:r w:rsidRPr="003A2DFE">
              <w:rPr>
                <w:rFonts w:eastAsia="Times New Roman"/>
                <w:b/>
                <w:bCs/>
                <w:color w:val="000000"/>
                <w:sz w:val="18"/>
                <w:szCs w:val="18"/>
              </w:rPr>
              <w:t>Quantità Q.li</w:t>
            </w:r>
          </w:p>
        </w:tc>
        <w:tc>
          <w:tcPr>
            <w:tcW w:w="1807" w:type="dxa"/>
            <w:shd w:val="clear" w:color="auto" w:fill="auto"/>
            <w:vAlign w:val="center"/>
          </w:tcPr>
          <w:p w14:paraId="69437A6A" w14:textId="03495235" w:rsidR="003A2DFE" w:rsidRDefault="003A2DFE" w:rsidP="003A2DFE">
            <w:pPr>
              <w:jc w:val="center"/>
              <w:rPr>
                <w:rFonts w:eastAsia="Times New Roman"/>
                <w:b/>
                <w:bCs/>
                <w:color w:val="000000"/>
                <w:sz w:val="18"/>
                <w:szCs w:val="18"/>
              </w:rPr>
            </w:pPr>
            <w:r w:rsidRPr="003A2DFE">
              <w:rPr>
                <w:rFonts w:eastAsia="Times New Roman"/>
                <w:b/>
                <w:bCs/>
                <w:color w:val="000000"/>
                <w:sz w:val="18"/>
                <w:szCs w:val="18"/>
              </w:rPr>
              <w:t>Prezzo unitario €/</w:t>
            </w:r>
            <w:proofErr w:type="spellStart"/>
            <w:proofErr w:type="gramStart"/>
            <w:r w:rsidRPr="003A2DFE">
              <w:rPr>
                <w:rFonts w:eastAsia="Times New Roman"/>
                <w:b/>
                <w:bCs/>
                <w:color w:val="000000"/>
                <w:sz w:val="18"/>
                <w:szCs w:val="18"/>
              </w:rPr>
              <w:t>Q.le</w:t>
            </w:r>
            <w:proofErr w:type="spellEnd"/>
            <w:proofErr w:type="gramEnd"/>
          </w:p>
        </w:tc>
        <w:tc>
          <w:tcPr>
            <w:tcW w:w="1879" w:type="dxa"/>
            <w:shd w:val="clear" w:color="auto" w:fill="auto"/>
            <w:vAlign w:val="center"/>
          </w:tcPr>
          <w:p w14:paraId="33FBC8DA" w14:textId="110F1AF3" w:rsidR="003A2DFE" w:rsidRDefault="003A2DFE" w:rsidP="003A2DFE">
            <w:pPr>
              <w:jc w:val="center"/>
              <w:rPr>
                <w:rFonts w:eastAsia="Times New Roman"/>
                <w:b/>
                <w:bCs/>
                <w:color w:val="000000"/>
                <w:sz w:val="18"/>
                <w:szCs w:val="18"/>
              </w:rPr>
            </w:pPr>
            <w:r>
              <w:rPr>
                <w:b/>
                <w:bCs/>
                <w:sz w:val="18"/>
                <w:szCs w:val="18"/>
              </w:rPr>
              <w:t>Importo in €</w:t>
            </w:r>
          </w:p>
        </w:tc>
      </w:tr>
      <w:tr w:rsidR="003A2DFE" w:rsidRPr="003A2DFE" w14:paraId="7866F50D" w14:textId="77777777" w:rsidTr="00E244F0">
        <w:trPr>
          <w:trHeight w:val="298"/>
        </w:trPr>
        <w:tc>
          <w:tcPr>
            <w:tcW w:w="1878" w:type="dxa"/>
            <w:shd w:val="clear" w:color="auto" w:fill="auto"/>
            <w:vAlign w:val="center"/>
          </w:tcPr>
          <w:p w14:paraId="7518CB61" w14:textId="77777777" w:rsidR="003A2DFE" w:rsidRPr="003A2DFE" w:rsidRDefault="003A2DFE" w:rsidP="00024953">
            <w:pPr>
              <w:jc w:val="center"/>
              <w:rPr>
                <w:b/>
                <w:bCs/>
                <w:sz w:val="18"/>
                <w:szCs w:val="18"/>
              </w:rPr>
            </w:pPr>
          </w:p>
        </w:tc>
        <w:tc>
          <w:tcPr>
            <w:tcW w:w="1878" w:type="dxa"/>
            <w:shd w:val="clear" w:color="auto" w:fill="auto"/>
            <w:vAlign w:val="center"/>
          </w:tcPr>
          <w:p w14:paraId="533F406C" w14:textId="77777777" w:rsidR="003A2DFE" w:rsidRPr="003A2DFE" w:rsidRDefault="003A2DFE" w:rsidP="00024953">
            <w:pPr>
              <w:jc w:val="center"/>
              <w:rPr>
                <w:b/>
                <w:bCs/>
                <w:sz w:val="18"/>
                <w:szCs w:val="18"/>
              </w:rPr>
            </w:pPr>
          </w:p>
        </w:tc>
        <w:tc>
          <w:tcPr>
            <w:tcW w:w="1878" w:type="dxa"/>
            <w:shd w:val="clear" w:color="auto" w:fill="auto"/>
            <w:vAlign w:val="center"/>
          </w:tcPr>
          <w:p w14:paraId="3C975690" w14:textId="77777777" w:rsidR="003A2DFE" w:rsidRPr="003A2DFE" w:rsidRDefault="003A2DFE" w:rsidP="00024953">
            <w:pPr>
              <w:jc w:val="center"/>
              <w:rPr>
                <w:b/>
                <w:bCs/>
                <w:sz w:val="18"/>
                <w:szCs w:val="18"/>
              </w:rPr>
            </w:pPr>
          </w:p>
        </w:tc>
        <w:tc>
          <w:tcPr>
            <w:tcW w:w="1879" w:type="dxa"/>
            <w:shd w:val="clear" w:color="auto" w:fill="auto"/>
            <w:vAlign w:val="center"/>
          </w:tcPr>
          <w:p w14:paraId="14E0984C" w14:textId="77777777" w:rsidR="003A2DFE" w:rsidRPr="003A2DFE" w:rsidRDefault="003A2DFE" w:rsidP="00024953">
            <w:pPr>
              <w:jc w:val="center"/>
              <w:rPr>
                <w:b/>
                <w:bCs/>
                <w:sz w:val="18"/>
                <w:szCs w:val="18"/>
              </w:rPr>
            </w:pPr>
          </w:p>
        </w:tc>
        <w:tc>
          <w:tcPr>
            <w:tcW w:w="1878" w:type="dxa"/>
            <w:shd w:val="clear" w:color="auto" w:fill="auto"/>
            <w:vAlign w:val="center"/>
          </w:tcPr>
          <w:p w14:paraId="073F681D" w14:textId="77777777" w:rsidR="003A2DFE" w:rsidRPr="003A2DFE" w:rsidRDefault="003A2DFE" w:rsidP="00024953">
            <w:pPr>
              <w:jc w:val="center"/>
              <w:rPr>
                <w:b/>
                <w:bCs/>
                <w:sz w:val="18"/>
                <w:szCs w:val="18"/>
              </w:rPr>
            </w:pPr>
          </w:p>
        </w:tc>
        <w:tc>
          <w:tcPr>
            <w:tcW w:w="1949" w:type="dxa"/>
            <w:shd w:val="clear" w:color="auto" w:fill="auto"/>
            <w:vAlign w:val="center"/>
          </w:tcPr>
          <w:p w14:paraId="2689E579" w14:textId="77777777" w:rsidR="003A2DFE" w:rsidRPr="003A2DFE" w:rsidRDefault="003A2DFE" w:rsidP="00024953">
            <w:pPr>
              <w:jc w:val="center"/>
              <w:rPr>
                <w:b/>
                <w:bCs/>
                <w:sz w:val="18"/>
                <w:szCs w:val="18"/>
              </w:rPr>
            </w:pPr>
          </w:p>
        </w:tc>
        <w:tc>
          <w:tcPr>
            <w:tcW w:w="1807" w:type="dxa"/>
            <w:shd w:val="clear" w:color="auto" w:fill="auto"/>
            <w:vAlign w:val="center"/>
          </w:tcPr>
          <w:p w14:paraId="13350AA2" w14:textId="77777777" w:rsidR="003A2DFE" w:rsidRPr="003A2DFE" w:rsidRDefault="003A2DFE" w:rsidP="00024953">
            <w:pPr>
              <w:jc w:val="center"/>
              <w:rPr>
                <w:b/>
                <w:bCs/>
                <w:sz w:val="18"/>
                <w:szCs w:val="18"/>
              </w:rPr>
            </w:pPr>
          </w:p>
        </w:tc>
        <w:tc>
          <w:tcPr>
            <w:tcW w:w="1879" w:type="dxa"/>
            <w:shd w:val="clear" w:color="auto" w:fill="auto"/>
            <w:vAlign w:val="center"/>
          </w:tcPr>
          <w:p w14:paraId="71B2EE25" w14:textId="1F720AE6" w:rsidR="003A2DFE" w:rsidRPr="003A2DFE" w:rsidRDefault="003A2DFE" w:rsidP="00024953">
            <w:pPr>
              <w:jc w:val="center"/>
              <w:rPr>
                <w:b/>
                <w:bCs/>
                <w:sz w:val="18"/>
                <w:szCs w:val="18"/>
              </w:rPr>
            </w:pPr>
          </w:p>
        </w:tc>
      </w:tr>
      <w:tr w:rsidR="003A2DFE" w:rsidRPr="003A2DFE" w14:paraId="753B6DA7" w14:textId="77777777" w:rsidTr="00E244F0">
        <w:trPr>
          <w:trHeight w:val="298"/>
        </w:trPr>
        <w:tc>
          <w:tcPr>
            <w:tcW w:w="1878" w:type="dxa"/>
            <w:shd w:val="clear" w:color="auto" w:fill="auto"/>
            <w:vAlign w:val="center"/>
          </w:tcPr>
          <w:p w14:paraId="25C38CF1" w14:textId="77777777" w:rsidR="003A2DFE" w:rsidRPr="003A2DFE" w:rsidRDefault="003A2DFE" w:rsidP="00024953">
            <w:pPr>
              <w:jc w:val="center"/>
              <w:rPr>
                <w:b/>
                <w:bCs/>
                <w:sz w:val="18"/>
                <w:szCs w:val="18"/>
              </w:rPr>
            </w:pPr>
          </w:p>
        </w:tc>
        <w:tc>
          <w:tcPr>
            <w:tcW w:w="1878" w:type="dxa"/>
            <w:shd w:val="clear" w:color="auto" w:fill="auto"/>
            <w:vAlign w:val="center"/>
          </w:tcPr>
          <w:p w14:paraId="5A02BBC9" w14:textId="77777777" w:rsidR="003A2DFE" w:rsidRPr="003A2DFE" w:rsidRDefault="003A2DFE" w:rsidP="00024953">
            <w:pPr>
              <w:jc w:val="center"/>
              <w:rPr>
                <w:b/>
                <w:bCs/>
                <w:sz w:val="18"/>
                <w:szCs w:val="18"/>
              </w:rPr>
            </w:pPr>
          </w:p>
        </w:tc>
        <w:tc>
          <w:tcPr>
            <w:tcW w:w="1878" w:type="dxa"/>
            <w:shd w:val="clear" w:color="auto" w:fill="auto"/>
            <w:vAlign w:val="center"/>
          </w:tcPr>
          <w:p w14:paraId="35EAFDBD" w14:textId="77777777" w:rsidR="003A2DFE" w:rsidRPr="003A2DFE" w:rsidRDefault="003A2DFE" w:rsidP="00024953">
            <w:pPr>
              <w:jc w:val="center"/>
              <w:rPr>
                <w:b/>
                <w:bCs/>
                <w:sz w:val="18"/>
                <w:szCs w:val="18"/>
              </w:rPr>
            </w:pPr>
          </w:p>
        </w:tc>
        <w:tc>
          <w:tcPr>
            <w:tcW w:w="1879" w:type="dxa"/>
            <w:shd w:val="clear" w:color="auto" w:fill="auto"/>
            <w:vAlign w:val="center"/>
          </w:tcPr>
          <w:p w14:paraId="13150ED5" w14:textId="77777777" w:rsidR="003A2DFE" w:rsidRPr="003A2DFE" w:rsidRDefault="003A2DFE" w:rsidP="00024953">
            <w:pPr>
              <w:jc w:val="center"/>
              <w:rPr>
                <w:b/>
                <w:bCs/>
                <w:sz w:val="18"/>
                <w:szCs w:val="18"/>
              </w:rPr>
            </w:pPr>
          </w:p>
        </w:tc>
        <w:tc>
          <w:tcPr>
            <w:tcW w:w="1878" w:type="dxa"/>
            <w:shd w:val="clear" w:color="auto" w:fill="auto"/>
            <w:vAlign w:val="center"/>
          </w:tcPr>
          <w:p w14:paraId="29E6CCAF" w14:textId="77777777" w:rsidR="003A2DFE" w:rsidRPr="003A2DFE" w:rsidRDefault="003A2DFE" w:rsidP="00024953">
            <w:pPr>
              <w:jc w:val="center"/>
              <w:rPr>
                <w:b/>
                <w:bCs/>
                <w:sz w:val="18"/>
                <w:szCs w:val="18"/>
              </w:rPr>
            </w:pPr>
          </w:p>
        </w:tc>
        <w:tc>
          <w:tcPr>
            <w:tcW w:w="1949" w:type="dxa"/>
            <w:shd w:val="clear" w:color="auto" w:fill="auto"/>
            <w:vAlign w:val="center"/>
          </w:tcPr>
          <w:p w14:paraId="16471E1C" w14:textId="77777777" w:rsidR="003A2DFE" w:rsidRPr="003A2DFE" w:rsidRDefault="003A2DFE" w:rsidP="00024953">
            <w:pPr>
              <w:jc w:val="center"/>
              <w:rPr>
                <w:b/>
                <w:bCs/>
                <w:sz w:val="18"/>
                <w:szCs w:val="18"/>
              </w:rPr>
            </w:pPr>
          </w:p>
        </w:tc>
        <w:tc>
          <w:tcPr>
            <w:tcW w:w="1807" w:type="dxa"/>
            <w:shd w:val="clear" w:color="auto" w:fill="auto"/>
            <w:vAlign w:val="center"/>
          </w:tcPr>
          <w:p w14:paraId="415AC50E" w14:textId="77777777" w:rsidR="003A2DFE" w:rsidRPr="003A2DFE" w:rsidRDefault="003A2DFE" w:rsidP="00024953">
            <w:pPr>
              <w:jc w:val="center"/>
              <w:rPr>
                <w:b/>
                <w:bCs/>
                <w:sz w:val="18"/>
                <w:szCs w:val="18"/>
              </w:rPr>
            </w:pPr>
          </w:p>
        </w:tc>
        <w:tc>
          <w:tcPr>
            <w:tcW w:w="1879" w:type="dxa"/>
            <w:shd w:val="clear" w:color="auto" w:fill="auto"/>
            <w:vAlign w:val="center"/>
          </w:tcPr>
          <w:p w14:paraId="04ACD386" w14:textId="0590F995" w:rsidR="003A2DFE" w:rsidRPr="003A2DFE" w:rsidRDefault="003A2DFE" w:rsidP="00024953">
            <w:pPr>
              <w:jc w:val="center"/>
              <w:rPr>
                <w:b/>
                <w:bCs/>
                <w:sz w:val="18"/>
                <w:szCs w:val="18"/>
              </w:rPr>
            </w:pPr>
          </w:p>
        </w:tc>
      </w:tr>
      <w:tr w:rsidR="003A2DFE" w:rsidRPr="003A2DFE" w14:paraId="5BE7159E" w14:textId="77777777" w:rsidTr="00E244F0">
        <w:trPr>
          <w:trHeight w:val="298"/>
        </w:trPr>
        <w:tc>
          <w:tcPr>
            <w:tcW w:w="1878" w:type="dxa"/>
            <w:shd w:val="clear" w:color="auto" w:fill="auto"/>
            <w:vAlign w:val="center"/>
          </w:tcPr>
          <w:p w14:paraId="67C982F1" w14:textId="77777777" w:rsidR="003A2DFE" w:rsidRPr="003A2DFE" w:rsidRDefault="003A2DFE" w:rsidP="00024953">
            <w:pPr>
              <w:jc w:val="center"/>
              <w:rPr>
                <w:b/>
                <w:bCs/>
                <w:sz w:val="18"/>
                <w:szCs w:val="18"/>
              </w:rPr>
            </w:pPr>
          </w:p>
        </w:tc>
        <w:tc>
          <w:tcPr>
            <w:tcW w:w="1878" w:type="dxa"/>
            <w:shd w:val="clear" w:color="auto" w:fill="auto"/>
            <w:vAlign w:val="center"/>
          </w:tcPr>
          <w:p w14:paraId="38B141F3" w14:textId="77777777" w:rsidR="003A2DFE" w:rsidRPr="003A2DFE" w:rsidRDefault="003A2DFE" w:rsidP="00024953">
            <w:pPr>
              <w:jc w:val="center"/>
              <w:rPr>
                <w:b/>
                <w:bCs/>
                <w:sz w:val="18"/>
                <w:szCs w:val="18"/>
              </w:rPr>
            </w:pPr>
          </w:p>
        </w:tc>
        <w:tc>
          <w:tcPr>
            <w:tcW w:w="1878" w:type="dxa"/>
            <w:shd w:val="clear" w:color="auto" w:fill="auto"/>
            <w:vAlign w:val="center"/>
          </w:tcPr>
          <w:p w14:paraId="033BDE6C" w14:textId="77777777" w:rsidR="003A2DFE" w:rsidRPr="003A2DFE" w:rsidRDefault="003A2DFE" w:rsidP="00024953">
            <w:pPr>
              <w:jc w:val="center"/>
              <w:rPr>
                <w:b/>
                <w:bCs/>
                <w:sz w:val="18"/>
                <w:szCs w:val="18"/>
              </w:rPr>
            </w:pPr>
          </w:p>
        </w:tc>
        <w:tc>
          <w:tcPr>
            <w:tcW w:w="1879" w:type="dxa"/>
            <w:shd w:val="clear" w:color="auto" w:fill="auto"/>
            <w:vAlign w:val="center"/>
          </w:tcPr>
          <w:p w14:paraId="2AD0923A" w14:textId="77777777" w:rsidR="003A2DFE" w:rsidRPr="003A2DFE" w:rsidRDefault="003A2DFE" w:rsidP="00024953">
            <w:pPr>
              <w:jc w:val="center"/>
              <w:rPr>
                <w:b/>
                <w:bCs/>
                <w:sz w:val="18"/>
                <w:szCs w:val="18"/>
              </w:rPr>
            </w:pPr>
          </w:p>
        </w:tc>
        <w:tc>
          <w:tcPr>
            <w:tcW w:w="1878" w:type="dxa"/>
            <w:shd w:val="clear" w:color="auto" w:fill="auto"/>
            <w:vAlign w:val="center"/>
          </w:tcPr>
          <w:p w14:paraId="1E868F5F" w14:textId="77777777" w:rsidR="003A2DFE" w:rsidRPr="003A2DFE" w:rsidRDefault="003A2DFE" w:rsidP="00024953">
            <w:pPr>
              <w:jc w:val="center"/>
              <w:rPr>
                <w:b/>
                <w:bCs/>
                <w:sz w:val="18"/>
                <w:szCs w:val="18"/>
              </w:rPr>
            </w:pPr>
          </w:p>
        </w:tc>
        <w:tc>
          <w:tcPr>
            <w:tcW w:w="1949" w:type="dxa"/>
            <w:shd w:val="clear" w:color="auto" w:fill="auto"/>
            <w:vAlign w:val="center"/>
          </w:tcPr>
          <w:p w14:paraId="2B36E0E4" w14:textId="77777777" w:rsidR="003A2DFE" w:rsidRPr="003A2DFE" w:rsidRDefault="003A2DFE" w:rsidP="00024953">
            <w:pPr>
              <w:jc w:val="center"/>
              <w:rPr>
                <w:b/>
                <w:bCs/>
                <w:sz w:val="18"/>
                <w:szCs w:val="18"/>
              </w:rPr>
            </w:pPr>
          </w:p>
        </w:tc>
        <w:tc>
          <w:tcPr>
            <w:tcW w:w="1807" w:type="dxa"/>
            <w:shd w:val="clear" w:color="auto" w:fill="auto"/>
            <w:vAlign w:val="center"/>
          </w:tcPr>
          <w:p w14:paraId="735E5933" w14:textId="77777777" w:rsidR="003A2DFE" w:rsidRPr="003A2DFE" w:rsidRDefault="003A2DFE" w:rsidP="00024953">
            <w:pPr>
              <w:jc w:val="center"/>
              <w:rPr>
                <w:b/>
                <w:bCs/>
                <w:sz w:val="18"/>
                <w:szCs w:val="18"/>
              </w:rPr>
            </w:pPr>
          </w:p>
        </w:tc>
        <w:tc>
          <w:tcPr>
            <w:tcW w:w="1879" w:type="dxa"/>
            <w:shd w:val="clear" w:color="auto" w:fill="auto"/>
            <w:vAlign w:val="center"/>
          </w:tcPr>
          <w:p w14:paraId="03EAA5CB" w14:textId="3073DBF1" w:rsidR="003A2DFE" w:rsidRPr="003A2DFE" w:rsidRDefault="003A2DFE" w:rsidP="00024953">
            <w:pPr>
              <w:jc w:val="center"/>
              <w:rPr>
                <w:b/>
                <w:bCs/>
                <w:sz w:val="18"/>
                <w:szCs w:val="18"/>
              </w:rPr>
            </w:pPr>
          </w:p>
        </w:tc>
      </w:tr>
      <w:tr w:rsidR="003A2DFE" w:rsidRPr="003A2DFE" w14:paraId="508F26C1" w14:textId="77777777" w:rsidTr="00E244F0">
        <w:trPr>
          <w:trHeight w:val="298"/>
        </w:trPr>
        <w:tc>
          <w:tcPr>
            <w:tcW w:w="1878" w:type="dxa"/>
            <w:shd w:val="clear" w:color="auto" w:fill="auto"/>
            <w:vAlign w:val="center"/>
          </w:tcPr>
          <w:p w14:paraId="718D655D" w14:textId="77777777" w:rsidR="003A2DFE" w:rsidRPr="003A2DFE" w:rsidRDefault="003A2DFE" w:rsidP="00024953">
            <w:pPr>
              <w:jc w:val="center"/>
              <w:rPr>
                <w:b/>
                <w:bCs/>
                <w:sz w:val="18"/>
                <w:szCs w:val="18"/>
              </w:rPr>
            </w:pPr>
          </w:p>
        </w:tc>
        <w:tc>
          <w:tcPr>
            <w:tcW w:w="1878" w:type="dxa"/>
            <w:shd w:val="clear" w:color="auto" w:fill="auto"/>
            <w:vAlign w:val="center"/>
          </w:tcPr>
          <w:p w14:paraId="5876A508" w14:textId="77777777" w:rsidR="003A2DFE" w:rsidRPr="003A2DFE" w:rsidRDefault="003A2DFE" w:rsidP="00024953">
            <w:pPr>
              <w:jc w:val="center"/>
              <w:rPr>
                <w:b/>
                <w:bCs/>
                <w:sz w:val="18"/>
                <w:szCs w:val="18"/>
              </w:rPr>
            </w:pPr>
          </w:p>
        </w:tc>
        <w:tc>
          <w:tcPr>
            <w:tcW w:w="1878" w:type="dxa"/>
            <w:shd w:val="clear" w:color="auto" w:fill="auto"/>
            <w:vAlign w:val="center"/>
          </w:tcPr>
          <w:p w14:paraId="5AA614AC" w14:textId="77777777" w:rsidR="003A2DFE" w:rsidRPr="003A2DFE" w:rsidRDefault="003A2DFE" w:rsidP="00024953">
            <w:pPr>
              <w:jc w:val="center"/>
              <w:rPr>
                <w:b/>
                <w:bCs/>
                <w:sz w:val="18"/>
                <w:szCs w:val="18"/>
              </w:rPr>
            </w:pPr>
          </w:p>
        </w:tc>
        <w:tc>
          <w:tcPr>
            <w:tcW w:w="1879" w:type="dxa"/>
            <w:shd w:val="clear" w:color="auto" w:fill="auto"/>
            <w:vAlign w:val="center"/>
          </w:tcPr>
          <w:p w14:paraId="3073F27C" w14:textId="77777777" w:rsidR="003A2DFE" w:rsidRPr="003A2DFE" w:rsidRDefault="003A2DFE" w:rsidP="00024953">
            <w:pPr>
              <w:jc w:val="center"/>
              <w:rPr>
                <w:b/>
                <w:bCs/>
                <w:sz w:val="18"/>
                <w:szCs w:val="18"/>
              </w:rPr>
            </w:pPr>
          </w:p>
        </w:tc>
        <w:tc>
          <w:tcPr>
            <w:tcW w:w="1878" w:type="dxa"/>
            <w:shd w:val="clear" w:color="auto" w:fill="auto"/>
            <w:vAlign w:val="center"/>
          </w:tcPr>
          <w:p w14:paraId="6B2A5D61" w14:textId="77777777" w:rsidR="003A2DFE" w:rsidRPr="003A2DFE" w:rsidRDefault="003A2DFE" w:rsidP="00024953">
            <w:pPr>
              <w:jc w:val="center"/>
              <w:rPr>
                <w:b/>
                <w:bCs/>
                <w:sz w:val="18"/>
                <w:szCs w:val="18"/>
              </w:rPr>
            </w:pPr>
          </w:p>
        </w:tc>
        <w:tc>
          <w:tcPr>
            <w:tcW w:w="1949" w:type="dxa"/>
            <w:shd w:val="clear" w:color="auto" w:fill="auto"/>
            <w:vAlign w:val="center"/>
          </w:tcPr>
          <w:p w14:paraId="534D4660" w14:textId="77777777" w:rsidR="003A2DFE" w:rsidRPr="003A2DFE" w:rsidRDefault="003A2DFE" w:rsidP="00024953">
            <w:pPr>
              <w:jc w:val="center"/>
              <w:rPr>
                <w:b/>
                <w:bCs/>
                <w:sz w:val="18"/>
                <w:szCs w:val="18"/>
              </w:rPr>
            </w:pPr>
          </w:p>
        </w:tc>
        <w:tc>
          <w:tcPr>
            <w:tcW w:w="1807" w:type="dxa"/>
            <w:shd w:val="clear" w:color="auto" w:fill="auto"/>
            <w:vAlign w:val="center"/>
          </w:tcPr>
          <w:p w14:paraId="5691BFB1" w14:textId="77777777" w:rsidR="003A2DFE" w:rsidRPr="003A2DFE" w:rsidRDefault="003A2DFE" w:rsidP="00024953">
            <w:pPr>
              <w:jc w:val="center"/>
              <w:rPr>
                <w:b/>
                <w:bCs/>
                <w:sz w:val="18"/>
                <w:szCs w:val="18"/>
              </w:rPr>
            </w:pPr>
          </w:p>
        </w:tc>
        <w:tc>
          <w:tcPr>
            <w:tcW w:w="1879" w:type="dxa"/>
            <w:shd w:val="clear" w:color="auto" w:fill="auto"/>
            <w:vAlign w:val="center"/>
          </w:tcPr>
          <w:p w14:paraId="4B352311" w14:textId="0BD47B5D" w:rsidR="003A2DFE" w:rsidRPr="003A2DFE" w:rsidRDefault="003A2DFE" w:rsidP="00024953">
            <w:pPr>
              <w:jc w:val="center"/>
              <w:rPr>
                <w:b/>
                <w:bCs/>
                <w:sz w:val="18"/>
                <w:szCs w:val="18"/>
              </w:rPr>
            </w:pPr>
          </w:p>
        </w:tc>
      </w:tr>
      <w:tr w:rsidR="003A2DFE" w:rsidRPr="003A2DFE" w14:paraId="09150FD5" w14:textId="77777777" w:rsidTr="00E244F0">
        <w:trPr>
          <w:trHeight w:val="290"/>
        </w:trPr>
        <w:tc>
          <w:tcPr>
            <w:tcW w:w="11340" w:type="dxa"/>
            <w:gridSpan w:val="6"/>
            <w:shd w:val="clear" w:color="auto" w:fill="E7E6E6" w:themeFill="background2"/>
            <w:vAlign w:val="center"/>
          </w:tcPr>
          <w:p w14:paraId="49C5D4E1" w14:textId="474AD48B" w:rsidR="003A2DFE" w:rsidRDefault="005D5412" w:rsidP="00024953">
            <w:pPr>
              <w:jc w:val="right"/>
              <w:rPr>
                <w:rFonts w:eastAsia="Times New Roman"/>
                <w:b/>
                <w:bCs/>
                <w:color w:val="000000"/>
                <w:sz w:val="18"/>
                <w:szCs w:val="18"/>
              </w:rPr>
            </w:pPr>
            <w:r w:rsidRPr="001E766A">
              <w:rPr>
                <w:b/>
                <w:bCs/>
                <w:sz w:val="18"/>
                <w:szCs w:val="18"/>
              </w:rPr>
              <w:t>Totale</w:t>
            </w:r>
          </w:p>
        </w:tc>
        <w:tc>
          <w:tcPr>
            <w:tcW w:w="3686" w:type="dxa"/>
            <w:gridSpan w:val="2"/>
            <w:shd w:val="clear" w:color="auto" w:fill="E7E6E6" w:themeFill="background2"/>
            <w:vAlign w:val="center"/>
          </w:tcPr>
          <w:p w14:paraId="45848CA9" w14:textId="77777777" w:rsidR="003A2DFE" w:rsidRDefault="003A2DFE" w:rsidP="00024953">
            <w:pPr>
              <w:rPr>
                <w:rFonts w:eastAsia="Times New Roman"/>
                <w:b/>
                <w:bCs/>
                <w:color w:val="000000"/>
                <w:sz w:val="18"/>
                <w:szCs w:val="18"/>
              </w:rPr>
            </w:pPr>
          </w:p>
        </w:tc>
      </w:tr>
      <w:tr w:rsidR="003A2DFE" w14:paraId="3B60ABE7" w14:textId="77777777" w:rsidTr="00024953">
        <w:trPr>
          <w:trHeight w:val="283"/>
        </w:trPr>
        <w:tc>
          <w:tcPr>
            <w:tcW w:w="11340" w:type="dxa"/>
            <w:gridSpan w:val="6"/>
            <w:shd w:val="clear" w:color="auto" w:fill="E7E6E6" w:themeFill="background2"/>
            <w:vAlign w:val="center"/>
          </w:tcPr>
          <w:p w14:paraId="08D16518" w14:textId="7F9F19BD" w:rsidR="003A2DFE" w:rsidRPr="001E766A" w:rsidRDefault="00E244F0" w:rsidP="00024953">
            <w:pPr>
              <w:jc w:val="right"/>
              <w:rPr>
                <w:b/>
                <w:bCs/>
                <w:sz w:val="18"/>
                <w:szCs w:val="18"/>
              </w:rPr>
            </w:pPr>
            <w:r w:rsidRPr="002B1F6F">
              <w:rPr>
                <w:b/>
                <w:bCs/>
                <w:sz w:val="18"/>
                <w:szCs w:val="18"/>
              </w:rPr>
              <w:t xml:space="preserve">TOTALE P.L.V. PRODOTTI </w:t>
            </w:r>
            <w:r w:rsidRPr="00F56416">
              <w:rPr>
                <w:b/>
                <w:bCs/>
                <w:sz w:val="18"/>
                <w:szCs w:val="18"/>
              </w:rPr>
              <w:t>ANIMALI</w:t>
            </w:r>
          </w:p>
        </w:tc>
        <w:tc>
          <w:tcPr>
            <w:tcW w:w="3686" w:type="dxa"/>
            <w:gridSpan w:val="2"/>
            <w:shd w:val="clear" w:color="auto" w:fill="E7E6E6" w:themeFill="background2"/>
          </w:tcPr>
          <w:p w14:paraId="642004AF" w14:textId="77777777" w:rsidR="003A2DFE" w:rsidRDefault="003A2DFE" w:rsidP="00024953">
            <w:pPr>
              <w:jc w:val="right"/>
            </w:pPr>
          </w:p>
        </w:tc>
      </w:tr>
    </w:tbl>
    <w:p w14:paraId="6EA3466B" w14:textId="77777777" w:rsidR="003A2DFE" w:rsidRDefault="003A2DFE" w:rsidP="0038576B">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7513"/>
        <w:gridCol w:w="7513"/>
      </w:tblGrid>
      <w:tr w:rsidR="00643653" w:rsidRPr="00572824" w14:paraId="285716EF" w14:textId="77777777" w:rsidTr="00FB763D">
        <w:trPr>
          <w:trHeight w:val="283"/>
        </w:trPr>
        <w:tc>
          <w:tcPr>
            <w:tcW w:w="15026" w:type="dxa"/>
            <w:gridSpan w:val="2"/>
            <w:tcBorders>
              <w:bottom w:val="single" w:sz="4" w:space="0" w:color="auto"/>
            </w:tcBorders>
            <w:shd w:val="clear" w:color="auto" w:fill="E7E6E6" w:themeFill="background2"/>
            <w:vAlign w:val="center"/>
          </w:tcPr>
          <w:p w14:paraId="655C7DE8" w14:textId="42AE84C4" w:rsidR="00643653" w:rsidRPr="00572824" w:rsidRDefault="005D5412" w:rsidP="00024953">
            <w:pPr>
              <w:rPr>
                <w:rFonts w:eastAsia="Times New Roman"/>
                <w:b/>
                <w:bCs/>
                <w:color w:val="000000"/>
                <w:sz w:val="18"/>
                <w:szCs w:val="18"/>
              </w:rPr>
            </w:pPr>
            <w:r>
              <w:rPr>
                <w:rFonts w:eastAsia="Times New Roman"/>
                <w:b/>
                <w:bCs/>
                <w:color w:val="000000"/>
                <w:sz w:val="18"/>
                <w:szCs w:val="18"/>
              </w:rPr>
              <w:t>4</w:t>
            </w:r>
            <w:r w:rsidR="00665E14">
              <w:rPr>
                <w:rFonts w:eastAsia="Times New Roman"/>
                <w:b/>
                <w:bCs/>
                <w:color w:val="000000"/>
                <w:sz w:val="18"/>
                <w:szCs w:val="18"/>
              </w:rPr>
              <w:t>.1</w:t>
            </w:r>
            <w:r w:rsidR="00643653" w:rsidRPr="00572824">
              <w:rPr>
                <w:rFonts w:eastAsia="Times New Roman"/>
                <w:b/>
                <w:bCs/>
                <w:color w:val="000000"/>
                <w:sz w:val="18"/>
                <w:szCs w:val="18"/>
              </w:rPr>
              <w:t>.</w:t>
            </w:r>
            <w:r w:rsidR="00EF28F8">
              <w:rPr>
                <w:rFonts w:eastAsia="Times New Roman"/>
                <w:b/>
                <w:bCs/>
                <w:color w:val="000000"/>
                <w:sz w:val="18"/>
                <w:szCs w:val="18"/>
              </w:rPr>
              <w:t>9</w:t>
            </w:r>
            <w:r w:rsidR="00643653" w:rsidRPr="00572824">
              <w:rPr>
                <w:rFonts w:eastAsia="Times New Roman"/>
                <w:b/>
                <w:bCs/>
                <w:color w:val="000000"/>
                <w:sz w:val="18"/>
                <w:szCs w:val="18"/>
              </w:rPr>
              <w:t xml:space="preserve"> </w:t>
            </w:r>
            <w:r w:rsidR="00FB763D" w:rsidRPr="00572824">
              <w:rPr>
                <w:rFonts w:eastAsia="Times New Roman"/>
                <w:b/>
                <w:bCs/>
                <w:color w:val="000000"/>
                <w:sz w:val="18"/>
                <w:szCs w:val="18"/>
              </w:rPr>
              <w:t>P</w:t>
            </w:r>
            <w:r w:rsidR="00643653" w:rsidRPr="00572824">
              <w:rPr>
                <w:rFonts w:eastAsia="Times New Roman"/>
                <w:b/>
                <w:bCs/>
                <w:color w:val="000000"/>
                <w:sz w:val="18"/>
                <w:szCs w:val="18"/>
              </w:rPr>
              <w:t>roventi da attività diversificate connesse alle produzioni agricole</w:t>
            </w:r>
          </w:p>
        </w:tc>
      </w:tr>
      <w:tr w:rsidR="00643653" w:rsidRPr="003A2DFE" w14:paraId="018375F8" w14:textId="77777777" w:rsidTr="00FB763D">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954E26" w14:textId="49C66929" w:rsidR="00643653" w:rsidRDefault="00FB763D" w:rsidP="00024953">
            <w:pPr>
              <w:jc w:val="center"/>
              <w:rPr>
                <w:rFonts w:eastAsia="Times New Roman"/>
                <w:b/>
                <w:bCs/>
                <w:color w:val="000000"/>
                <w:sz w:val="18"/>
                <w:szCs w:val="18"/>
              </w:rPr>
            </w:pPr>
            <w:r>
              <w:rPr>
                <w:rFonts w:eastAsia="Times New Roman"/>
                <w:b/>
                <w:bCs/>
                <w:color w:val="000000"/>
                <w:sz w:val="18"/>
                <w:szCs w:val="18"/>
              </w:rPr>
              <w:t>Descrizione attività</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5301ADD" w14:textId="58C8986D" w:rsidR="00643653" w:rsidRDefault="00FB763D" w:rsidP="00024953">
            <w:pPr>
              <w:jc w:val="center"/>
              <w:rPr>
                <w:rFonts w:eastAsia="Times New Roman"/>
                <w:b/>
                <w:bCs/>
                <w:color w:val="000000"/>
                <w:sz w:val="18"/>
                <w:szCs w:val="18"/>
              </w:rPr>
            </w:pPr>
            <w:r>
              <w:rPr>
                <w:rFonts w:eastAsia="Times New Roman"/>
                <w:b/>
                <w:bCs/>
                <w:color w:val="000000"/>
                <w:sz w:val="18"/>
                <w:szCs w:val="18"/>
              </w:rPr>
              <w:t>Ricavi in €</w:t>
            </w:r>
          </w:p>
        </w:tc>
      </w:tr>
      <w:tr w:rsidR="00643653" w:rsidRPr="003A2DFE" w14:paraId="56090E21" w14:textId="77777777" w:rsidTr="00FB763D">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8B1DAB9" w14:textId="48D122D4" w:rsidR="00643653" w:rsidRPr="00F56416" w:rsidRDefault="00FB763D" w:rsidP="00FB763D">
            <w:pPr>
              <w:jc w:val="center"/>
              <w:rPr>
                <w:rFonts w:eastAsia="Times New Roman"/>
                <w:sz w:val="18"/>
                <w:szCs w:val="18"/>
              </w:rPr>
            </w:pPr>
            <w:r w:rsidRPr="00F56416">
              <w:rPr>
                <w:rFonts w:eastAsia="Times New Roman"/>
                <w:sz w:val="18"/>
                <w:szCs w:val="18"/>
              </w:rPr>
              <w:t>Agri</w:t>
            </w:r>
            <w:r w:rsidR="00CA53BA">
              <w:rPr>
                <w:rFonts w:eastAsia="Times New Roman"/>
                <w:sz w:val="18"/>
                <w:szCs w:val="18"/>
              </w:rPr>
              <w:t>-</w:t>
            </w:r>
            <w:r w:rsidRPr="00F56416">
              <w:rPr>
                <w:rFonts w:eastAsia="Times New Roman"/>
                <w:sz w:val="18"/>
                <w:szCs w:val="18"/>
              </w:rPr>
              <w:t>ristorazione</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94EFB3D" w14:textId="77777777" w:rsidR="00643653" w:rsidRDefault="00643653" w:rsidP="00024953">
            <w:pPr>
              <w:rPr>
                <w:rFonts w:eastAsia="Times New Roman"/>
                <w:b/>
                <w:bCs/>
                <w:color w:val="000000"/>
                <w:sz w:val="18"/>
                <w:szCs w:val="18"/>
              </w:rPr>
            </w:pPr>
          </w:p>
        </w:tc>
      </w:tr>
      <w:tr w:rsidR="00643653" w:rsidRPr="003A2DFE" w14:paraId="2169A886" w14:textId="77777777" w:rsidTr="00FB763D">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17D91F1" w14:textId="4B8DCE6E" w:rsidR="00643653" w:rsidRPr="00F56416" w:rsidRDefault="00FB763D" w:rsidP="00FB763D">
            <w:pPr>
              <w:jc w:val="center"/>
              <w:rPr>
                <w:rFonts w:eastAsia="Times New Roman"/>
                <w:sz w:val="18"/>
                <w:szCs w:val="18"/>
              </w:rPr>
            </w:pPr>
            <w:r w:rsidRPr="00F56416">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954B326" w14:textId="77777777" w:rsidR="00643653" w:rsidRDefault="00643653" w:rsidP="00024953">
            <w:pPr>
              <w:rPr>
                <w:rFonts w:eastAsia="Times New Roman"/>
                <w:b/>
                <w:bCs/>
                <w:color w:val="000000"/>
                <w:sz w:val="18"/>
                <w:szCs w:val="18"/>
              </w:rPr>
            </w:pPr>
          </w:p>
        </w:tc>
      </w:tr>
      <w:tr w:rsidR="00643653" w:rsidRPr="003A2DFE" w14:paraId="3B6C3A17" w14:textId="77777777" w:rsidTr="00041993">
        <w:trPr>
          <w:trHeight w:val="290"/>
        </w:trPr>
        <w:tc>
          <w:tcPr>
            <w:tcW w:w="7513" w:type="dxa"/>
            <w:tcBorders>
              <w:top w:val="single" w:sz="4" w:space="0" w:color="auto"/>
              <w:bottom w:val="single" w:sz="4" w:space="0" w:color="auto"/>
            </w:tcBorders>
            <w:shd w:val="clear" w:color="auto" w:fill="E7E6E6" w:themeFill="background2"/>
            <w:vAlign w:val="center"/>
          </w:tcPr>
          <w:p w14:paraId="3F66822A" w14:textId="77777777" w:rsidR="00643653" w:rsidRDefault="00643653" w:rsidP="00024953">
            <w:pPr>
              <w:jc w:val="right"/>
              <w:rPr>
                <w:rFonts w:eastAsia="Times New Roman"/>
                <w:b/>
                <w:bCs/>
                <w:color w:val="000000"/>
                <w:sz w:val="18"/>
                <w:szCs w:val="18"/>
              </w:rPr>
            </w:pPr>
            <w:r w:rsidRPr="001E766A">
              <w:rPr>
                <w:b/>
                <w:bCs/>
                <w:sz w:val="18"/>
                <w:szCs w:val="18"/>
              </w:rPr>
              <w:t>Totale</w:t>
            </w:r>
          </w:p>
        </w:tc>
        <w:tc>
          <w:tcPr>
            <w:tcW w:w="7513" w:type="dxa"/>
            <w:tcBorders>
              <w:top w:val="single" w:sz="4" w:space="0" w:color="auto"/>
              <w:bottom w:val="single" w:sz="4" w:space="0" w:color="auto"/>
            </w:tcBorders>
            <w:shd w:val="clear" w:color="auto" w:fill="E7E6E6" w:themeFill="background2"/>
            <w:vAlign w:val="center"/>
          </w:tcPr>
          <w:p w14:paraId="5A9C5B6D" w14:textId="77777777" w:rsidR="00643653" w:rsidRDefault="00643653" w:rsidP="00024953">
            <w:pPr>
              <w:rPr>
                <w:rFonts w:eastAsia="Times New Roman"/>
                <w:b/>
                <w:bCs/>
                <w:color w:val="000000"/>
                <w:sz w:val="18"/>
                <w:szCs w:val="18"/>
              </w:rPr>
            </w:pPr>
          </w:p>
        </w:tc>
      </w:tr>
    </w:tbl>
    <w:p w14:paraId="5FD45620" w14:textId="77777777" w:rsidR="00AE15B2" w:rsidRDefault="00AE15B2"/>
    <w:tbl>
      <w:tblPr>
        <w:tblStyle w:val="Grigliatabella"/>
        <w:tblW w:w="15026" w:type="dxa"/>
        <w:tblInd w:w="-5" w:type="dxa"/>
        <w:tblLook w:val="04A0" w:firstRow="1" w:lastRow="0" w:firstColumn="1" w:lastColumn="0" w:noHBand="0" w:noVBand="1"/>
      </w:tblPr>
      <w:tblGrid>
        <w:gridCol w:w="7513"/>
        <w:gridCol w:w="7513"/>
      </w:tblGrid>
      <w:tr w:rsidR="00FB763D" w:rsidRPr="00572824" w14:paraId="7E89A729" w14:textId="77777777" w:rsidTr="00AE15B2">
        <w:trPr>
          <w:trHeight w:val="283"/>
        </w:trPr>
        <w:tc>
          <w:tcPr>
            <w:tcW w:w="15026" w:type="dxa"/>
            <w:gridSpan w:val="2"/>
            <w:tcBorders>
              <w:bottom w:val="single" w:sz="4" w:space="0" w:color="auto"/>
            </w:tcBorders>
            <w:shd w:val="clear" w:color="auto" w:fill="E7E6E6" w:themeFill="background2"/>
            <w:vAlign w:val="center"/>
          </w:tcPr>
          <w:p w14:paraId="79F6723E" w14:textId="6C353217" w:rsidR="00FB763D" w:rsidRPr="00572824" w:rsidRDefault="005D5412" w:rsidP="00024953">
            <w:pPr>
              <w:rPr>
                <w:rFonts w:eastAsia="Times New Roman"/>
                <w:b/>
                <w:bCs/>
                <w:color w:val="000000"/>
                <w:sz w:val="18"/>
                <w:szCs w:val="18"/>
              </w:rPr>
            </w:pPr>
            <w:r>
              <w:rPr>
                <w:rFonts w:eastAsia="Times New Roman"/>
                <w:b/>
                <w:bCs/>
                <w:color w:val="000000"/>
                <w:sz w:val="18"/>
                <w:szCs w:val="18"/>
              </w:rPr>
              <w:t>4</w:t>
            </w:r>
            <w:r w:rsidR="00665E14">
              <w:rPr>
                <w:rFonts w:eastAsia="Times New Roman"/>
                <w:b/>
                <w:bCs/>
                <w:color w:val="000000"/>
                <w:sz w:val="18"/>
                <w:szCs w:val="18"/>
              </w:rPr>
              <w:t>.1</w:t>
            </w:r>
            <w:r w:rsidR="007B1097" w:rsidRPr="00572824">
              <w:rPr>
                <w:rFonts w:eastAsia="Times New Roman"/>
                <w:b/>
                <w:bCs/>
                <w:color w:val="000000"/>
                <w:sz w:val="18"/>
                <w:szCs w:val="18"/>
              </w:rPr>
              <w:t>.</w:t>
            </w:r>
            <w:r w:rsidR="00EF28F8">
              <w:rPr>
                <w:rFonts w:eastAsia="Times New Roman"/>
                <w:b/>
                <w:bCs/>
                <w:color w:val="000000"/>
                <w:sz w:val="18"/>
                <w:szCs w:val="18"/>
              </w:rPr>
              <w:t>10</w:t>
            </w:r>
            <w:r w:rsidR="00FB763D" w:rsidRPr="00572824">
              <w:rPr>
                <w:rFonts w:eastAsia="Times New Roman"/>
                <w:b/>
                <w:bCs/>
                <w:color w:val="000000"/>
                <w:sz w:val="18"/>
                <w:szCs w:val="18"/>
              </w:rPr>
              <w:t xml:space="preserve"> Aiuti pubblici alla produzione</w:t>
            </w:r>
          </w:p>
        </w:tc>
      </w:tr>
      <w:tr w:rsidR="00FB763D" w:rsidRPr="003A2DFE" w14:paraId="18F81230" w14:textId="77777777" w:rsidTr="00AE15B2">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1DECCCE" w14:textId="11B5926A" w:rsidR="00FB763D" w:rsidRDefault="00C0768A" w:rsidP="00024953">
            <w:pPr>
              <w:jc w:val="center"/>
              <w:rPr>
                <w:rFonts w:eastAsia="Times New Roman"/>
                <w:b/>
                <w:bCs/>
                <w:color w:val="000000"/>
                <w:sz w:val="18"/>
                <w:szCs w:val="18"/>
              </w:rPr>
            </w:pPr>
            <w:r>
              <w:rPr>
                <w:rFonts w:eastAsia="Times New Roman"/>
                <w:b/>
                <w:bCs/>
                <w:color w:val="000000"/>
                <w:sz w:val="18"/>
                <w:szCs w:val="18"/>
              </w:rPr>
              <w:t>Tipologia dell’intervento</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B63A685" w14:textId="56E3768A" w:rsidR="00FB763D" w:rsidRDefault="00C0768A" w:rsidP="00024953">
            <w:pPr>
              <w:jc w:val="center"/>
              <w:rPr>
                <w:rFonts w:eastAsia="Times New Roman"/>
                <w:b/>
                <w:bCs/>
                <w:color w:val="000000"/>
                <w:sz w:val="18"/>
                <w:szCs w:val="18"/>
              </w:rPr>
            </w:pPr>
            <w:r>
              <w:rPr>
                <w:rFonts w:eastAsia="Times New Roman"/>
                <w:b/>
                <w:bCs/>
                <w:color w:val="000000"/>
                <w:sz w:val="18"/>
                <w:szCs w:val="18"/>
              </w:rPr>
              <w:t xml:space="preserve">Importi </w:t>
            </w:r>
            <w:r w:rsidR="00FB763D">
              <w:rPr>
                <w:rFonts w:eastAsia="Times New Roman"/>
                <w:b/>
                <w:bCs/>
                <w:color w:val="000000"/>
                <w:sz w:val="18"/>
                <w:szCs w:val="18"/>
              </w:rPr>
              <w:t>in €</w:t>
            </w:r>
          </w:p>
        </w:tc>
      </w:tr>
      <w:tr w:rsidR="00FB763D" w:rsidRPr="003A2DFE" w14:paraId="56F14C24" w14:textId="77777777" w:rsidTr="00AE15B2">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FDE8C0F" w14:textId="61893F88" w:rsidR="00FB763D" w:rsidRPr="00F56416" w:rsidRDefault="00C0768A" w:rsidP="00024953">
            <w:pPr>
              <w:jc w:val="center"/>
              <w:rPr>
                <w:rFonts w:eastAsia="Times New Roman"/>
                <w:sz w:val="18"/>
                <w:szCs w:val="18"/>
              </w:rPr>
            </w:pPr>
            <w:r w:rsidRPr="00F56416">
              <w:rPr>
                <w:rFonts w:eastAsia="Times New Roman"/>
                <w:sz w:val="18"/>
                <w:szCs w:val="18"/>
              </w:rPr>
              <w:t>Titoli Pac</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7B00660" w14:textId="77777777" w:rsidR="00FB763D" w:rsidRDefault="00FB763D" w:rsidP="00024953">
            <w:pPr>
              <w:rPr>
                <w:rFonts w:eastAsia="Times New Roman"/>
                <w:b/>
                <w:bCs/>
                <w:color w:val="000000"/>
                <w:sz w:val="18"/>
                <w:szCs w:val="18"/>
              </w:rPr>
            </w:pPr>
          </w:p>
        </w:tc>
      </w:tr>
      <w:tr w:rsidR="00FB763D" w:rsidRPr="003A2DFE" w14:paraId="6B787672" w14:textId="77777777" w:rsidTr="00AE15B2">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202F4EC" w14:textId="77777777" w:rsidR="00FB763D" w:rsidRPr="00F56416" w:rsidRDefault="00FB763D" w:rsidP="00024953">
            <w:pPr>
              <w:jc w:val="center"/>
              <w:rPr>
                <w:rFonts w:eastAsia="Times New Roman"/>
                <w:sz w:val="18"/>
                <w:szCs w:val="18"/>
              </w:rPr>
            </w:pPr>
            <w:r w:rsidRPr="00F56416">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67AAE2B" w14:textId="77777777" w:rsidR="00FB763D" w:rsidRDefault="00FB763D" w:rsidP="00024953">
            <w:pPr>
              <w:rPr>
                <w:rFonts w:eastAsia="Times New Roman"/>
                <w:b/>
                <w:bCs/>
                <w:color w:val="000000"/>
                <w:sz w:val="18"/>
                <w:szCs w:val="18"/>
              </w:rPr>
            </w:pPr>
          </w:p>
        </w:tc>
      </w:tr>
      <w:tr w:rsidR="005D5412" w:rsidRPr="003A2DFE" w14:paraId="70AE00F4" w14:textId="77777777" w:rsidTr="00AE15B2">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B6DC179" w14:textId="452F8B99" w:rsidR="005D5412" w:rsidRPr="00F56416" w:rsidRDefault="005D5412" w:rsidP="00024953">
            <w:pPr>
              <w:jc w:val="center"/>
              <w:rPr>
                <w:rFonts w:eastAsia="Times New Roman"/>
                <w:sz w:val="18"/>
                <w:szCs w:val="18"/>
              </w:rPr>
            </w:pPr>
            <w:r w:rsidRPr="00F56416">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CA42861" w14:textId="77777777" w:rsidR="005D5412" w:rsidRDefault="005D5412" w:rsidP="00024953">
            <w:pPr>
              <w:rPr>
                <w:rFonts w:eastAsia="Times New Roman"/>
                <w:b/>
                <w:bCs/>
                <w:color w:val="000000"/>
                <w:sz w:val="18"/>
                <w:szCs w:val="18"/>
              </w:rPr>
            </w:pPr>
          </w:p>
        </w:tc>
      </w:tr>
      <w:tr w:rsidR="00FB763D" w:rsidRPr="003A2DFE" w14:paraId="110F2115" w14:textId="77777777" w:rsidTr="00AE15B2">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tcPr>
          <w:p w14:paraId="5641D0D2" w14:textId="77777777" w:rsidR="00FB763D" w:rsidRPr="00F56416" w:rsidRDefault="00FB763D" w:rsidP="00024953">
            <w:pPr>
              <w:jc w:val="center"/>
              <w:rPr>
                <w:rFonts w:eastAsia="Times New Roman"/>
                <w:sz w:val="18"/>
                <w:szCs w:val="18"/>
              </w:rPr>
            </w:pPr>
            <w:r w:rsidRPr="00F56416">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5F4F2B0" w14:textId="77777777" w:rsidR="00FB763D" w:rsidRDefault="00FB763D" w:rsidP="00024953">
            <w:pPr>
              <w:rPr>
                <w:rFonts w:eastAsia="Times New Roman"/>
                <w:b/>
                <w:bCs/>
                <w:color w:val="000000"/>
                <w:sz w:val="18"/>
                <w:szCs w:val="18"/>
              </w:rPr>
            </w:pPr>
          </w:p>
        </w:tc>
      </w:tr>
      <w:tr w:rsidR="00FB763D" w:rsidRPr="003A2DFE" w14:paraId="59B61F30" w14:textId="77777777" w:rsidTr="00AE15B2">
        <w:trPr>
          <w:trHeight w:val="290"/>
        </w:trPr>
        <w:tc>
          <w:tcPr>
            <w:tcW w:w="7513" w:type="dxa"/>
            <w:tcBorders>
              <w:top w:val="single" w:sz="4" w:space="0" w:color="auto"/>
            </w:tcBorders>
            <w:shd w:val="clear" w:color="auto" w:fill="E7E6E6" w:themeFill="background2"/>
            <w:vAlign w:val="center"/>
          </w:tcPr>
          <w:p w14:paraId="0C74DFA0" w14:textId="77777777" w:rsidR="00FB763D" w:rsidRDefault="00FB763D" w:rsidP="00024953">
            <w:pPr>
              <w:jc w:val="right"/>
              <w:rPr>
                <w:rFonts w:eastAsia="Times New Roman"/>
                <w:b/>
                <w:bCs/>
                <w:color w:val="000000"/>
                <w:sz w:val="18"/>
                <w:szCs w:val="18"/>
              </w:rPr>
            </w:pPr>
            <w:r w:rsidRPr="001E766A">
              <w:rPr>
                <w:b/>
                <w:bCs/>
                <w:sz w:val="18"/>
                <w:szCs w:val="18"/>
              </w:rPr>
              <w:t>Totale</w:t>
            </w:r>
          </w:p>
        </w:tc>
        <w:tc>
          <w:tcPr>
            <w:tcW w:w="7513" w:type="dxa"/>
            <w:tcBorders>
              <w:top w:val="single" w:sz="4" w:space="0" w:color="auto"/>
            </w:tcBorders>
            <w:shd w:val="clear" w:color="auto" w:fill="E7E6E6" w:themeFill="background2"/>
            <w:vAlign w:val="center"/>
          </w:tcPr>
          <w:p w14:paraId="7AB3AB0E" w14:textId="77777777" w:rsidR="00FB763D" w:rsidRDefault="00FB763D" w:rsidP="00024953">
            <w:pPr>
              <w:rPr>
                <w:rFonts w:eastAsia="Times New Roman"/>
                <w:b/>
                <w:bCs/>
                <w:color w:val="000000"/>
                <w:sz w:val="18"/>
                <w:szCs w:val="18"/>
              </w:rPr>
            </w:pPr>
          </w:p>
        </w:tc>
      </w:tr>
      <w:tr w:rsidR="00FB763D" w14:paraId="49390C43" w14:textId="77777777" w:rsidTr="00AE15B2">
        <w:trPr>
          <w:trHeight w:val="283"/>
        </w:trPr>
        <w:tc>
          <w:tcPr>
            <w:tcW w:w="7513" w:type="dxa"/>
            <w:shd w:val="clear" w:color="auto" w:fill="E7E6E6" w:themeFill="background2"/>
            <w:vAlign w:val="center"/>
          </w:tcPr>
          <w:p w14:paraId="10EE7D7E" w14:textId="3610BEF4" w:rsidR="00FB763D" w:rsidRPr="00F56416" w:rsidRDefault="00457354" w:rsidP="00024953">
            <w:pPr>
              <w:jc w:val="right"/>
              <w:rPr>
                <w:b/>
                <w:bCs/>
                <w:sz w:val="18"/>
                <w:szCs w:val="18"/>
              </w:rPr>
            </w:pPr>
            <w:r w:rsidRPr="00F56416">
              <w:rPr>
                <w:b/>
                <w:bCs/>
                <w:sz w:val="18"/>
                <w:szCs w:val="18"/>
              </w:rPr>
              <w:t>TOTALE RICAVI</w:t>
            </w:r>
          </w:p>
        </w:tc>
        <w:tc>
          <w:tcPr>
            <w:tcW w:w="7513" w:type="dxa"/>
            <w:shd w:val="clear" w:color="auto" w:fill="E7E6E6" w:themeFill="background2"/>
          </w:tcPr>
          <w:p w14:paraId="28511255" w14:textId="77777777" w:rsidR="00FB763D" w:rsidRDefault="00FB763D" w:rsidP="00024953">
            <w:pPr>
              <w:jc w:val="right"/>
            </w:pPr>
          </w:p>
        </w:tc>
      </w:tr>
    </w:tbl>
    <w:p w14:paraId="12B37D29" w14:textId="77777777" w:rsidR="00457354" w:rsidRDefault="00457354" w:rsidP="0038576B">
      <w:pPr>
        <w:pStyle w:val="Corpotesto"/>
        <w:kinsoku w:val="0"/>
        <w:overflowPunct w:val="0"/>
        <w:spacing w:before="8"/>
        <w:jc w:val="both"/>
        <w:rPr>
          <w:sz w:val="24"/>
          <w:szCs w:val="24"/>
        </w:rPr>
      </w:pPr>
    </w:p>
    <w:tbl>
      <w:tblPr>
        <w:tblW w:w="15021" w:type="dxa"/>
        <w:tblCellMar>
          <w:left w:w="70" w:type="dxa"/>
          <w:right w:w="70" w:type="dxa"/>
        </w:tblCellMar>
        <w:tblLook w:val="04A0" w:firstRow="1" w:lastRow="0" w:firstColumn="1" w:lastColumn="0" w:noHBand="0" w:noVBand="1"/>
      </w:tblPr>
      <w:tblGrid>
        <w:gridCol w:w="3539"/>
        <w:gridCol w:w="1843"/>
        <w:gridCol w:w="4778"/>
        <w:gridCol w:w="4861"/>
      </w:tblGrid>
      <w:tr w:rsidR="00457354" w:rsidRPr="00C0768A" w14:paraId="28E15853" w14:textId="77777777" w:rsidTr="00457354">
        <w:trPr>
          <w:trHeight w:val="340"/>
        </w:trPr>
        <w:tc>
          <w:tcPr>
            <w:tcW w:w="15021" w:type="dxa"/>
            <w:gridSpan w:val="4"/>
            <w:tcBorders>
              <w:top w:val="single" w:sz="4" w:space="0" w:color="auto"/>
              <w:left w:val="single" w:sz="4" w:space="0" w:color="auto"/>
              <w:bottom w:val="single" w:sz="4" w:space="0" w:color="auto"/>
              <w:right w:val="single" w:sz="4" w:space="0" w:color="000000"/>
            </w:tcBorders>
            <w:shd w:val="clear" w:color="000000" w:fill="E7E6E6"/>
            <w:noWrap/>
            <w:vAlign w:val="center"/>
          </w:tcPr>
          <w:p w14:paraId="5A0264C9" w14:textId="03779494" w:rsidR="00457354" w:rsidRPr="00C0768A" w:rsidRDefault="00457354" w:rsidP="00457354">
            <w:pPr>
              <w:widowControl/>
              <w:autoSpaceDE/>
              <w:autoSpaceDN/>
              <w:adjustRightInd/>
              <w:rPr>
                <w:rFonts w:eastAsia="Times New Roman"/>
                <w:b/>
                <w:bCs/>
                <w:sz w:val="18"/>
                <w:szCs w:val="18"/>
              </w:rPr>
            </w:pPr>
            <w:r w:rsidRPr="00C0768A">
              <w:rPr>
                <w:rFonts w:eastAsia="Times New Roman"/>
                <w:b/>
                <w:bCs/>
                <w:sz w:val="18"/>
                <w:szCs w:val="18"/>
              </w:rPr>
              <w:lastRenderedPageBreak/>
              <w:t>Strutture aziendali</w:t>
            </w:r>
          </w:p>
        </w:tc>
      </w:tr>
      <w:tr w:rsidR="00C0768A" w:rsidRPr="005E65A7" w14:paraId="1CD7D385" w14:textId="77777777" w:rsidTr="00457354">
        <w:trPr>
          <w:trHeight w:val="370"/>
        </w:trPr>
        <w:tc>
          <w:tcPr>
            <w:tcW w:w="353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6FC7D8" w14:textId="4DF78807" w:rsidR="00C0768A" w:rsidRPr="005E65A7" w:rsidRDefault="00C0768A" w:rsidP="00882A6B">
            <w:pPr>
              <w:widowControl/>
              <w:autoSpaceDE/>
              <w:autoSpaceDN/>
              <w:adjustRightInd/>
              <w:rPr>
                <w:rFonts w:eastAsia="Times New Roman"/>
                <w:b/>
                <w:bCs/>
                <w:sz w:val="18"/>
                <w:szCs w:val="18"/>
              </w:rPr>
            </w:pPr>
            <w:r w:rsidRPr="005E65A7">
              <w:rPr>
                <w:rFonts w:eastAsia="Times New Roman"/>
                <w:b/>
                <w:bCs/>
                <w:sz w:val="18"/>
                <w:szCs w:val="18"/>
              </w:rPr>
              <w:t>Tipologia</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D52657C" w14:textId="3CCB71CB" w:rsidR="00C0768A" w:rsidRPr="005E65A7" w:rsidRDefault="00C0768A" w:rsidP="00C0768A">
            <w:pPr>
              <w:widowControl/>
              <w:autoSpaceDE/>
              <w:autoSpaceDN/>
              <w:adjustRightInd/>
              <w:jc w:val="center"/>
              <w:rPr>
                <w:rFonts w:eastAsia="Times New Roman"/>
                <w:b/>
                <w:bCs/>
                <w:sz w:val="18"/>
                <w:szCs w:val="18"/>
              </w:rPr>
            </w:pPr>
            <w:r w:rsidRPr="005E65A7">
              <w:rPr>
                <w:rFonts w:eastAsia="Times New Roman"/>
                <w:b/>
                <w:bCs/>
                <w:sz w:val="18"/>
                <w:szCs w:val="18"/>
              </w:rPr>
              <w:t>unità</w:t>
            </w:r>
          </w:p>
        </w:tc>
        <w:tc>
          <w:tcPr>
            <w:tcW w:w="4778" w:type="dxa"/>
            <w:tcBorders>
              <w:top w:val="single" w:sz="4" w:space="0" w:color="auto"/>
              <w:left w:val="nil"/>
              <w:bottom w:val="single" w:sz="4" w:space="0" w:color="auto"/>
              <w:right w:val="single" w:sz="4" w:space="0" w:color="auto"/>
            </w:tcBorders>
            <w:shd w:val="clear" w:color="auto" w:fill="auto"/>
            <w:noWrap/>
            <w:vAlign w:val="center"/>
            <w:hideMark/>
          </w:tcPr>
          <w:p w14:paraId="6D0C32D7" w14:textId="77777777" w:rsidR="00C0768A" w:rsidRPr="005E65A7" w:rsidRDefault="00C0768A" w:rsidP="00C0768A">
            <w:pPr>
              <w:widowControl/>
              <w:autoSpaceDE/>
              <w:autoSpaceDN/>
              <w:adjustRightInd/>
              <w:jc w:val="center"/>
              <w:rPr>
                <w:rFonts w:eastAsia="Times New Roman"/>
                <w:b/>
                <w:bCs/>
                <w:sz w:val="18"/>
                <w:szCs w:val="18"/>
              </w:rPr>
            </w:pPr>
            <w:r w:rsidRPr="005E65A7">
              <w:rPr>
                <w:rFonts w:eastAsia="Times New Roman"/>
                <w:b/>
                <w:bCs/>
                <w:sz w:val="18"/>
                <w:szCs w:val="18"/>
              </w:rPr>
              <w:t>Idoneità</w:t>
            </w:r>
          </w:p>
        </w:tc>
        <w:tc>
          <w:tcPr>
            <w:tcW w:w="4861" w:type="dxa"/>
            <w:tcBorders>
              <w:top w:val="single" w:sz="4" w:space="0" w:color="auto"/>
              <w:left w:val="nil"/>
              <w:bottom w:val="single" w:sz="4" w:space="0" w:color="auto"/>
              <w:right w:val="single" w:sz="4" w:space="0" w:color="000000"/>
            </w:tcBorders>
            <w:shd w:val="clear" w:color="auto" w:fill="auto"/>
            <w:vAlign w:val="center"/>
            <w:hideMark/>
          </w:tcPr>
          <w:p w14:paraId="0807586C" w14:textId="31DA16AE" w:rsidR="00C0768A" w:rsidRPr="005E65A7" w:rsidRDefault="00C0768A" w:rsidP="00C0768A">
            <w:pPr>
              <w:widowControl/>
              <w:autoSpaceDE/>
              <w:autoSpaceDN/>
              <w:adjustRightInd/>
              <w:jc w:val="center"/>
              <w:rPr>
                <w:rFonts w:eastAsia="Times New Roman"/>
                <w:b/>
                <w:bCs/>
                <w:sz w:val="18"/>
                <w:szCs w:val="18"/>
              </w:rPr>
            </w:pPr>
            <w:r w:rsidRPr="005E65A7">
              <w:rPr>
                <w:rFonts w:eastAsia="Times New Roman"/>
                <w:b/>
                <w:bCs/>
                <w:sz w:val="18"/>
                <w:szCs w:val="18"/>
              </w:rPr>
              <w:t xml:space="preserve">Valore di ricostruzione all'attualità decurtato delle quote di ammortamento e </w:t>
            </w:r>
            <w:r w:rsidR="00FF272C" w:rsidRPr="005E65A7">
              <w:rPr>
                <w:rFonts w:eastAsia="Times New Roman"/>
                <w:b/>
                <w:bCs/>
                <w:sz w:val="18"/>
                <w:szCs w:val="18"/>
              </w:rPr>
              <w:t>diminuzione</w:t>
            </w:r>
            <w:r w:rsidRPr="005E65A7">
              <w:rPr>
                <w:rFonts w:eastAsia="Times New Roman"/>
                <w:b/>
                <w:bCs/>
                <w:sz w:val="18"/>
                <w:szCs w:val="18"/>
              </w:rPr>
              <w:t xml:space="preserve"> idoneità €</w:t>
            </w:r>
          </w:p>
        </w:tc>
      </w:tr>
      <w:tr w:rsidR="00C0768A" w:rsidRPr="00C0768A" w14:paraId="75B31345"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26FB8" w14:textId="3BBCE89B"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Abitazione</w:t>
            </w:r>
          </w:p>
        </w:tc>
        <w:tc>
          <w:tcPr>
            <w:tcW w:w="1843" w:type="dxa"/>
            <w:tcBorders>
              <w:top w:val="nil"/>
              <w:left w:val="nil"/>
              <w:bottom w:val="single" w:sz="4" w:space="0" w:color="auto"/>
              <w:right w:val="single" w:sz="4" w:space="0" w:color="auto"/>
            </w:tcBorders>
            <w:shd w:val="clear" w:color="auto" w:fill="auto"/>
            <w:noWrap/>
            <w:vAlign w:val="center"/>
            <w:hideMark/>
          </w:tcPr>
          <w:p w14:paraId="22C4B44C"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6F4581E7" w14:textId="7699E2D9"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589560E5" w14:textId="08A094D9" w:rsidR="00C0768A" w:rsidRPr="00C0768A" w:rsidRDefault="00C0768A" w:rsidP="00E244F0">
            <w:pPr>
              <w:widowControl/>
              <w:autoSpaceDE/>
              <w:autoSpaceDN/>
              <w:adjustRightInd/>
              <w:jc w:val="center"/>
              <w:rPr>
                <w:rFonts w:eastAsia="Times New Roman"/>
                <w:sz w:val="18"/>
                <w:szCs w:val="18"/>
              </w:rPr>
            </w:pPr>
          </w:p>
        </w:tc>
      </w:tr>
      <w:tr w:rsidR="00C0768A" w:rsidRPr="00C0768A" w14:paraId="61DE3502"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73559" w14:textId="277304C0"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 xml:space="preserve">Stalle a stabulazione fissa </w:t>
            </w:r>
          </w:p>
        </w:tc>
        <w:tc>
          <w:tcPr>
            <w:tcW w:w="1843" w:type="dxa"/>
            <w:tcBorders>
              <w:top w:val="nil"/>
              <w:left w:val="nil"/>
              <w:bottom w:val="single" w:sz="4" w:space="0" w:color="auto"/>
              <w:right w:val="single" w:sz="4" w:space="0" w:color="auto"/>
            </w:tcBorders>
            <w:shd w:val="clear" w:color="auto" w:fill="auto"/>
            <w:noWrap/>
            <w:vAlign w:val="center"/>
            <w:hideMark/>
          </w:tcPr>
          <w:p w14:paraId="33C69E21"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65AD2922" w14:textId="137AFF9C"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3F0FF2B1" w14:textId="70ACAEAE" w:rsidR="00C0768A" w:rsidRPr="00C0768A" w:rsidRDefault="00C0768A" w:rsidP="00E244F0">
            <w:pPr>
              <w:widowControl/>
              <w:autoSpaceDE/>
              <w:autoSpaceDN/>
              <w:adjustRightInd/>
              <w:jc w:val="center"/>
              <w:rPr>
                <w:rFonts w:eastAsia="Times New Roman"/>
                <w:sz w:val="18"/>
                <w:szCs w:val="18"/>
              </w:rPr>
            </w:pPr>
          </w:p>
        </w:tc>
      </w:tr>
      <w:tr w:rsidR="00C0768A" w:rsidRPr="00C0768A" w14:paraId="7E6B54B7"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47D39" w14:textId="11DE0586"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Stalle a stabulazione libera chiusa</w:t>
            </w:r>
          </w:p>
        </w:tc>
        <w:tc>
          <w:tcPr>
            <w:tcW w:w="1843" w:type="dxa"/>
            <w:tcBorders>
              <w:top w:val="nil"/>
              <w:left w:val="nil"/>
              <w:bottom w:val="single" w:sz="4" w:space="0" w:color="auto"/>
              <w:right w:val="single" w:sz="4" w:space="0" w:color="auto"/>
            </w:tcBorders>
            <w:shd w:val="clear" w:color="auto" w:fill="auto"/>
            <w:noWrap/>
            <w:vAlign w:val="center"/>
            <w:hideMark/>
          </w:tcPr>
          <w:p w14:paraId="5564B1F9"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130C7520" w14:textId="2BB62D18"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5FF61408" w14:textId="06ECAA25" w:rsidR="00C0768A" w:rsidRPr="00C0768A" w:rsidRDefault="00C0768A" w:rsidP="00E244F0">
            <w:pPr>
              <w:widowControl/>
              <w:autoSpaceDE/>
              <w:autoSpaceDN/>
              <w:adjustRightInd/>
              <w:jc w:val="center"/>
              <w:rPr>
                <w:rFonts w:eastAsia="Times New Roman"/>
                <w:sz w:val="18"/>
                <w:szCs w:val="18"/>
              </w:rPr>
            </w:pPr>
          </w:p>
        </w:tc>
      </w:tr>
      <w:tr w:rsidR="00C0768A" w:rsidRPr="00C0768A" w14:paraId="0FC2B64D"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D0AA7" w14:textId="77777777"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Ricoveri</w:t>
            </w:r>
          </w:p>
        </w:tc>
        <w:tc>
          <w:tcPr>
            <w:tcW w:w="1843" w:type="dxa"/>
            <w:tcBorders>
              <w:top w:val="nil"/>
              <w:left w:val="nil"/>
              <w:bottom w:val="single" w:sz="4" w:space="0" w:color="auto"/>
              <w:right w:val="single" w:sz="4" w:space="0" w:color="auto"/>
            </w:tcBorders>
            <w:shd w:val="clear" w:color="auto" w:fill="auto"/>
            <w:noWrap/>
            <w:vAlign w:val="center"/>
            <w:hideMark/>
          </w:tcPr>
          <w:p w14:paraId="266EA547"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7DC74AE3" w14:textId="33BE32F6"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6190EC36" w14:textId="22B5D0E0" w:rsidR="00C0768A" w:rsidRPr="00C0768A" w:rsidRDefault="00C0768A" w:rsidP="00E244F0">
            <w:pPr>
              <w:widowControl/>
              <w:autoSpaceDE/>
              <w:autoSpaceDN/>
              <w:adjustRightInd/>
              <w:jc w:val="center"/>
              <w:rPr>
                <w:rFonts w:eastAsia="Times New Roman"/>
                <w:sz w:val="18"/>
                <w:szCs w:val="18"/>
              </w:rPr>
            </w:pPr>
          </w:p>
        </w:tc>
      </w:tr>
      <w:tr w:rsidR="00C0768A" w:rsidRPr="00C0768A" w14:paraId="65A70D05"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863EA" w14:textId="77777777"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Concimaie</w:t>
            </w:r>
          </w:p>
        </w:tc>
        <w:tc>
          <w:tcPr>
            <w:tcW w:w="1843" w:type="dxa"/>
            <w:tcBorders>
              <w:top w:val="nil"/>
              <w:left w:val="nil"/>
              <w:bottom w:val="single" w:sz="4" w:space="0" w:color="auto"/>
              <w:right w:val="single" w:sz="4" w:space="0" w:color="auto"/>
            </w:tcBorders>
            <w:shd w:val="clear" w:color="auto" w:fill="auto"/>
            <w:noWrap/>
            <w:vAlign w:val="center"/>
            <w:hideMark/>
          </w:tcPr>
          <w:p w14:paraId="777DEDD5"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3519FED0" w14:textId="341ADC1F"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415143E9" w14:textId="057B5454" w:rsidR="00C0768A" w:rsidRPr="00C0768A" w:rsidRDefault="00C0768A" w:rsidP="00E244F0">
            <w:pPr>
              <w:widowControl/>
              <w:autoSpaceDE/>
              <w:autoSpaceDN/>
              <w:adjustRightInd/>
              <w:jc w:val="center"/>
              <w:rPr>
                <w:rFonts w:eastAsia="Times New Roman"/>
                <w:sz w:val="18"/>
                <w:szCs w:val="18"/>
              </w:rPr>
            </w:pPr>
          </w:p>
        </w:tc>
      </w:tr>
      <w:tr w:rsidR="00C0768A" w:rsidRPr="00C0768A" w14:paraId="466F05DC"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B6EAD" w14:textId="77777777"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Silos per foraggi</w:t>
            </w:r>
          </w:p>
        </w:tc>
        <w:tc>
          <w:tcPr>
            <w:tcW w:w="1843" w:type="dxa"/>
            <w:tcBorders>
              <w:top w:val="nil"/>
              <w:left w:val="nil"/>
              <w:bottom w:val="single" w:sz="4" w:space="0" w:color="auto"/>
              <w:right w:val="single" w:sz="4" w:space="0" w:color="auto"/>
            </w:tcBorders>
            <w:shd w:val="clear" w:color="auto" w:fill="auto"/>
            <w:noWrap/>
            <w:vAlign w:val="center"/>
            <w:hideMark/>
          </w:tcPr>
          <w:p w14:paraId="4FC1D856"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5A952DE3" w14:textId="675EBD6E"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280E44B8" w14:textId="38961787" w:rsidR="00C0768A" w:rsidRPr="00C0768A" w:rsidRDefault="00C0768A" w:rsidP="00E244F0">
            <w:pPr>
              <w:widowControl/>
              <w:autoSpaceDE/>
              <w:autoSpaceDN/>
              <w:adjustRightInd/>
              <w:jc w:val="center"/>
              <w:rPr>
                <w:rFonts w:eastAsia="Times New Roman"/>
                <w:sz w:val="18"/>
                <w:szCs w:val="18"/>
              </w:rPr>
            </w:pPr>
          </w:p>
        </w:tc>
      </w:tr>
      <w:tr w:rsidR="00C0768A" w:rsidRPr="00C0768A" w14:paraId="152E2A83"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0998C" w14:textId="77777777"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Ricovero per fieno e paglia</w:t>
            </w:r>
          </w:p>
        </w:tc>
        <w:tc>
          <w:tcPr>
            <w:tcW w:w="1843" w:type="dxa"/>
            <w:tcBorders>
              <w:top w:val="nil"/>
              <w:left w:val="nil"/>
              <w:bottom w:val="single" w:sz="4" w:space="0" w:color="auto"/>
              <w:right w:val="single" w:sz="4" w:space="0" w:color="auto"/>
            </w:tcBorders>
            <w:shd w:val="clear" w:color="auto" w:fill="auto"/>
            <w:noWrap/>
            <w:vAlign w:val="center"/>
            <w:hideMark/>
          </w:tcPr>
          <w:p w14:paraId="454F546B"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0F666E6E" w14:textId="71116577"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67A73877" w14:textId="436E74C0" w:rsidR="00C0768A" w:rsidRPr="00C0768A" w:rsidRDefault="00C0768A" w:rsidP="00E244F0">
            <w:pPr>
              <w:widowControl/>
              <w:autoSpaceDE/>
              <w:autoSpaceDN/>
              <w:adjustRightInd/>
              <w:jc w:val="center"/>
              <w:rPr>
                <w:rFonts w:eastAsia="Times New Roman"/>
                <w:sz w:val="18"/>
                <w:szCs w:val="18"/>
              </w:rPr>
            </w:pPr>
          </w:p>
        </w:tc>
      </w:tr>
      <w:tr w:rsidR="00C0768A" w:rsidRPr="00C0768A" w14:paraId="6B57576A"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1B20B" w14:textId="018E3C62"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 xml:space="preserve">Ricoveri macchine e </w:t>
            </w:r>
            <w:r w:rsidR="008574CB">
              <w:rPr>
                <w:rFonts w:eastAsia="Times New Roman"/>
                <w:sz w:val="18"/>
                <w:szCs w:val="18"/>
              </w:rPr>
              <w:t>a</w:t>
            </w:r>
            <w:r w:rsidRPr="00C0768A">
              <w:rPr>
                <w:rFonts w:eastAsia="Times New Roman"/>
                <w:sz w:val="18"/>
                <w:szCs w:val="18"/>
              </w:rPr>
              <w:t>ttrezzi</w:t>
            </w:r>
          </w:p>
        </w:tc>
        <w:tc>
          <w:tcPr>
            <w:tcW w:w="1843" w:type="dxa"/>
            <w:tcBorders>
              <w:top w:val="nil"/>
              <w:left w:val="nil"/>
              <w:bottom w:val="single" w:sz="4" w:space="0" w:color="auto"/>
              <w:right w:val="single" w:sz="4" w:space="0" w:color="auto"/>
            </w:tcBorders>
            <w:shd w:val="clear" w:color="auto" w:fill="auto"/>
            <w:noWrap/>
            <w:vAlign w:val="center"/>
            <w:hideMark/>
          </w:tcPr>
          <w:p w14:paraId="52B80A4A"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796F9EDB" w14:textId="7F81C097"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4A2E3FEE" w14:textId="2FC64EB4" w:rsidR="00C0768A" w:rsidRPr="00C0768A" w:rsidRDefault="00C0768A" w:rsidP="00E244F0">
            <w:pPr>
              <w:widowControl/>
              <w:autoSpaceDE/>
              <w:autoSpaceDN/>
              <w:adjustRightInd/>
              <w:jc w:val="center"/>
              <w:rPr>
                <w:rFonts w:eastAsia="Times New Roman"/>
                <w:sz w:val="18"/>
                <w:szCs w:val="18"/>
              </w:rPr>
            </w:pPr>
          </w:p>
        </w:tc>
      </w:tr>
      <w:tr w:rsidR="00C0768A" w:rsidRPr="00C0768A" w14:paraId="42625B88" w14:textId="77777777" w:rsidTr="00E244F0">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16211" w14:textId="0171DDAE" w:rsidR="00C0768A" w:rsidRPr="00C0768A" w:rsidRDefault="00C0768A" w:rsidP="00E244F0">
            <w:pPr>
              <w:widowControl/>
              <w:autoSpaceDE/>
              <w:autoSpaceDN/>
              <w:adjustRightInd/>
              <w:rPr>
                <w:rFonts w:eastAsia="Times New Roman"/>
                <w:sz w:val="18"/>
                <w:szCs w:val="18"/>
              </w:rPr>
            </w:pPr>
            <w:r w:rsidRPr="00C0768A">
              <w:rPr>
                <w:rFonts w:eastAsia="Times New Roman"/>
                <w:sz w:val="18"/>
                <w:szCs w:val="18"/>
              </w:rPr>
              <w:t xml:space="preserve">Altri </w:t>
            </w:r>
            <w:r w:rsidR="008574CB">
              <w:rPr>
                <w:rFonts w:eastAsia="Times New Roman"/>
                <w:sz w:val="18"/>
                <w:szCs w:val="18"/>
              </w:rPr>
              <w:t>f</w:t>
            </w:r>
            <w:r w:rsidR="00FF272C" w:rsidRPr="00C0768A">
              <w:rPr>
                <w:rFonts w:eastAsia="Times New Roman"/>
                <w:sz w:val="18"/>
                <w:szCs w:val="18"/>
              </w:rPr>
              <w:t>abbricati</w:t>
            </w:r>
          </w:p>
        </w:tc>
        <w:tc>
          <w:tcPr>
            <w:tcW w:w="1843" w:type="dxa"/>
            <w:tcBorders>
              <w:top w:val="nil"/>
              <w:left w:val="nil"/>
              <w:bottom w:val="single" w:sz="4" w:space="0" w:color="auto"/>
              <w:right w:val="single" w:sz="4" w:space="0" w:color="auto"/>
            </w:tcBorders>
            <w:shd w:val="clear" w:color="auto" w:fill="auto"/>
            <w:noWrap/>
            <w:vAlign w:val="center"/>
            <w:hideMark/>
          </w:tcPr>
          <w:p w14:paraId="65DBD0A8" w14:textId="77777777" w:rsidR="00C0768A" w:rsidRPr="00C0768A" w:rsidRDefault="00C0768A" w:rsidP="00E244F0">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center"/>
            <w:hideMark/>
          </w:tcPr>
          <w:p w14:paraId="3CE0BCDC" w14:textId="65C60DF4" w:rsidR="00C0768A" w:rsidRPr="00C0768A" w:rsidRDefault="00C0768A" w:rsidP="00E244F0">
            <w:pPr>
              <w:widowControl/>
              <w:autoSpaceDE/>
              <w:autoSpaceDN/>
              <w:adjustRightInd/>
              <w:jc w:val="center"/>
              <w:rPr>
                <w:rFonts w:eastAsia="Times New Roman"/>
                <w:sz w:val="18"/>
                <w:szCs w:val="18"/>
              </w:rPr>
            </w:pPr>
          </w:p>
        </w:tc>
        <w:tc>
          <w:tcPr>
            <w:tcW w:w="4861" w:type="dxa"/>
            <w:tcBorders>
              <w:top w:val="single" w:sz="4" w:space="0" w:color="auto"/>
              <w:left w:val="nil"/>
              <w:bottom w:val="single" w:sz="4" w:space="0" w:color="auto"/>
              <w:right w:val="single" w:sz="4" w:space="0" w:color="000000"/>
            </w:tcBorders>
            <w:shd w:val="clear" w:color="auto" w:fill="auto"/>
            <w:noWrap/>
            <w:vAlign w:val="center"/>
            <w:hideMark/>
          </w:tcPr>
          <w:p w14:paraId="14BA191E" w14:textId="7A123D2D" w:rsidR="00C0768A" w:rsidRPr="00C0768A" w:rsidRDefault="00C0768A" w:rsidP="00E244F0">
            <w:pPr>
              <w:widowControl/>
              <w:autoSpaceDE/>
              <w:autoSpaceDN/>
              <w:adjustRightInd/>
              <w:jc w:val="center"/>
              <w:rPr>
                <w:rFonts w:eastAsia="Times New Roman"/>
                <w:sz w:val="18"/>
                <w:szCs w:val="18"/>
              </w:rPr>
            </w:pPr>
          </w:p>
        </w:tc>
      </w:tr>
      <w:tr w:rsidR="00C0768A" w:rsidRPr="00C0768A" w14:paraId="7576D6B6" w14:textId="77777777" w:rsidTr="00C0768A">
        <w:trPr>
          <w:trHeight w:val="283"/>
        </w:trPr>
        <w:tc>
          <w:tcPr>
            <w:tcW w:w="10160" w:type="dxa"/>
            <w:gridSpan w:val="3"/>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52BE705" w14:textId="77EC2392" w:rsidR="00C0768A" w:rsidRPr="00C0768A" w:rsidRDefault="00C0768A" w:rsidP="00C0768A">
            <w:pPr>
              <w:widowControl/>
              <w:autoSpaceDE/>
              <w:autoSpaceDN/>
              <w:adjustRightInd/>
              <w:jc w:val="right"/>
              <w:rPr>
                <w:rFonts w:eastAsia="Times New Roman"/>
                <w:b/>
                <w:bCs/>
                <w:sz w:val="18"/>
                <w:szCs w:val="18"/>
              </w:rPr>
            </w:pPr>
            <w:r w:rsidRPr="00C0768A">
              <w:rPr>
                <w:rFonts w:eastAsia="Times New Roman"/>
                <w:b/>
                <w:bCs/>
                <w:sz w:val="18"/>
                <w:szCs w:val="18"/>
              </w:rPr>
              <w:t>Total</w:t>
            </w:r>
            <w:r w:rsidR="00882A6B">
              <w:rPr>
                <w:rFonts w:eastAsia="Times New Roman"/>
                <w:b/>
                <w:bCs/>
                <w:sz w:val="18"/>
                <w:szCs w:val="18"/>
              </w:rPr>
              <w:t>e</w:t>
            </w:r>
          </w:p>
        </w:tc>
        <w:tc>
          <w:tcPr>
            <w:tcW w:w="4861" w:type="dxa"/>
            <w:tcBorders>
              <w:top w:val="single" w:sz="4" w:space="0" w:color="auto"/>
              <w:left w:val="nil"/>
              <w:bottom w:val="single" w:sz="4" w:space="0" w:color="auto"/>
              <w:right w:val="single" w:sz="4" w:space="0" w:color="000000"/>
            </w:tcBorders>
            <w:shd w:val="clear" w:color="auto" w:fill="E7E6E6" w:themeFill="background2"/>
            <w:noWrap/>
            <w:vAlign w:val="bottom"/>
            <w:hideMark/>
          </w:tcPr>
          <w:p w14:paraId="704A8254" w14:textId="77777777" w:rsidR="00C0768A" w:rsidRPr="00C0768A" w:rsidRDefault="00C0768A" w:rsidP="00C0768A">
            <w:pPr>
              <w:widowControl/>
              <w:autoSpaceDE/>
              <w:autoSpaceDN/>
              <w:adjustRightInd/>
              <w:jc w:val="center"/>
              <w:rPr>
                <w:rFonts w:eastAsia="Times New Roman"/>
                <w:sz w:val="18"/>
                <w:szCs w:val="18"/>
              </w:rPr>
            </w:pPr>
            <w:r w:rsidRPr="00C0768A">
              <w:rPr>
                <w:rFonts w:eastAsia="Times New Roman"/>
                <w:sz w:val="18"/>
                <w:szCs w:val="18"/>
              </w:rPr>
              <w:t> </w:t>
            </w:r>
          </w:p>
        </w:tc>
      </w:tr>
    </w:tbl>
    <w:p w14:paraId="40CA927F" w14:textId="77777777" w:rsidR="00665E14" w:rsidRDefault="00665E14" w:rsidP="0038576B">
      <w:pPr>
        <w:pStyle w:val="Corpotesto"/>
        <w:kinsoku w:val="0"/>
        <w:overflowPunct w:val="0"/>
        <w:spacing w:before="8"/>
        <w:jc w:val="both"/>
        <w:rPr>
          <w:sz w:val="24"/>
          <w:szCs w:val="24"/>
        </w:rPr>
      </w:pPr>
    </w:p>
    <w:tbl>
      <w:tblPr>
        <w:tblW w:w="15026" w:type="dxa"/>
        <w:tblInd w:w="-5" w:type="dxa"/>
        <w:tblCellMar>
          <w:left w:w="70" w:type="dxa"/>
          <w:right w:w="70" w:type="dxa"/>
        </w:tblCellMar>
        <w:tblLook w:val="04A0" w:firstRow="1" w:lastRow="0" w:firstColumn="1" w:lastColumn="0" w:noHBand="0" w:noVBand="1"/>
      </w:tblPr>
      <w:tblGrid>
        <w:gridCol w:w="12900"/>
        <w:gridCol w:w="2126"/>
      </w:tblGrid>
      <w:tr w:rsidR="0066495C" w:rsidRPr="00C0768A" w14:paraId="3351813A" w14:textId="77777777" w:rsidTr="0066495C">
        <w:trPr>
          <w:trHeight w:val="383"/>
        </w:trPr>
        <w:tc>
          <w:tcPr>
            <w:tcW w:w="15026"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tcPr>
          <w:p w14:paraId="1DACF848" w14:textId="4E3D03D6" w:rsidR="0066495C" w:rsidRPr="00C0768A" w:rsidRDefault="0066495C" w:rsidP="0066495C">
            <w:pPr>
              <w:widowControl/>
              <w:autoSpaceDE/>
              <w:autoSpaceDN/>
              <w:adjustRightInd/>
              <w:rPr>
                <w:rFonts w:eastAsia="Times New Roman"/>
                <w:b/>
                <w:bCs/>
                <w:sz w:val="18"/>
                <w:szCs w:val="18"/>
              </w:rPr>
            </w:pPr>
            <w:r>
              <w:rPr>
                <w:rFonts w:eastAsia="Times New Roman"/>
                <w:b/>
                <w:bCs/>
                <w:color w:val="000000"/>
                <w:sz w:val="20"/>
                <w:szCs w:val="20"/>
              </w:rPr>
              <w:t>4.1</w:t>
            </w:r>
            <w:r w:rsidRPr="00D058B6">
              <w:rPr>
                <w:rFonts w:eastAsia="Times New Roman"/>
                <w:b/>
                <w:bCs/>
                <w:color w:val="000000"/>
                <w:sz w:val="20"/>
                <w:szCs w:val="20"/>
              </w:rPr>
              <w:t>.</w:t>
            </w:r>
            <w:r>
              <w:rPr>
                <w:rFonts w:eastAsia="Times New Roman"/>
                <w:b/>
                <w:bCs/>
                <w:color w:val="000000"/>
                <w:sz w:val="20"/>
                <w:szCs w:val="20"/>
              </w:rPr>
              <w:t>11</w:t>
            </w:r>
            <w:r w:rsidRPr="00D058B6">
              <w:rPr>
                <w:rFonts w:eastAsia="Times New Roman"/>
                <w:b/>
                <w:bCs/>
                <w:color w:val="000000"/>
                <w:sz w:val="20"/>
                <w:szCs w:val="20"/>
              </w:rPr>
              <w:t xml:space="preserve"> </w:t>
            </w:r>
            <w:r>
              <w:rPr>
                <w:rFonts w:eastAsia="Times New Roman"/>
                <w:b/>
                <w:bCs/>
                <w:color w:val="000000"/>
                <w:sz w:val="20"/>
                <w:szCs w:val="20"/>
              </w:rPr>
              <w:t>Spese annuali</w:t>
            </w:r>
          </w:p>
        </w:tc>
      </w:tr>
      <w:tr w:rsidR="00DD42EE" w:rsidRPr="00C0768A" w14:paraId="47505358" w14:textId="77777777" w:rsidTr="00665E14">
        <w:trPr>
          <w:trHeight w:val="340"/>
        </w:trPr>
        <w:tc>
          <w:tcPr>
            <w:tcW w:w="12900" w:type="dxa"/>
            <w:tcBorders>
              <w:top w:val="single" w:sz="4" w:space="0" w:color="auto"/>
              <w:left w:val="single" w:sz="4" w:space="0" w:color="auto"/>
              <w:bottom w:val="single" w:sz="4" w:space="0" w:color="auto"/>
              <w:right w:val="single" w:sz="4" w:space="0" w:color="auto"/>
            </w:tcBorders>
            <w:vAlign w:val="center"/>
            <w:hideMark/>
          </w:tcPr>
          <w:p w14:paraId="5AAD4A18" w14:textId="5D5800B9" w:rsidR="00DD42EE" w:rsidRPr="00C0768A" w:rsidRDefault="00DD42EE" w:rsidP="00CF77E4">
            <w:pPr>
              <w:widowControl/>
              <w:autoSpaceDE/>
              <w:autoSpaceDN/>
              <w:adjustRightInd/>
              <w:rPr>
                <w:rFonts w:eastAsia="Times New Roman"/>
                <w:b/>
                <w:bCs/>
                <w:sz w:val="18"/>
                <w:szCs w:val="18"/>
              </w:rPr>
            </w:pPr>
            <w:r>
              <w:rPr>
                <w:rFonts w:eastAsia="Times New Roman"/>
                <w:b/>
                <w:bCs/>
                <w:sz w:val="18"/>
                <w:szCs w:val="18"/>
              </w:rPr>
              <w:t>Descrizione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06A10" w14:textId="0D7F166D" w:rsidR="00DD42EE" w:rsidRPr="00C0768A" w:rsidRDefault="00665E14" w:rsidP="00DD42EE">
            <w:pPr>
              <w:widowControl/>
              <w:autoSpaceDE/>
              <w:autoSpaceDN/>
              <w:adjustRightInd/>
              <w:jc w:val="center"/>
              <w:rPr>
                <w:rFonts w:eastAsia="Times New Roman"/>
                <w:b/>
                <w:bCs/>
                <w:sz w:val="18"/>
                <w:szCs w:val="18"/>
              </w:rPr>
            </w:pPr>
            <w:r>
              <w:rPr>
                <w:rFonts w:eastAsia="Times New Roman"/>
                <w:b/>
                <w:bCs/>
                <w:sz w:val="18"/>
                <w:szCs w:val="18"/>
              </w:rPr>
              <w:t>I</w:t>
            </w:r>
            <w:r w:rsidR="00DD42EE">
              <w:rPr>
                <w:rFonts w:eastAsia="Times New Roman"/>
                <w:b/>
                <w:bCs/>
                <w:sz w:val="18"/>
                <w:szCs w:val="18"/>
              </w:rPr>
              <w:t>mporto</w:t>
            </w:r>
          </w:p>
        </w:tc>
      </w:tr>
      <w:tr w:rsidR="008A2101" w:rsidRPr="00C0768A" w14:paraId="5A883EFE" w14:textId="77777777" w:rsidTr="000E59B2">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DE68B" w14:textId="39687E44" w:rsidR="008A2101" w:rsidRPr="00C0768A" w:rsidRDefault="008A2101" w:rsidP="00D058B6">
            <w:pPr>
              <w:widowControl/>
              <w:autoSpaceDE/>
              <w:autoSpaceDN/>
              <w:adjustRightInd/>
              <w:rPr>
                <w:rFonts w:eastAsia="Times New Roman"/>
                <w:sz w:val="18"/>
                <w:szCs w:val="18"/>
              </w:rPr>
            </w:pPr>
            <w:r w:rsidRPr="00C0768A">
              <w:rPr>
                <w:rFonts w:eastAsia="Times New Roman"/>
                <w:b/>
                <w:bCs/>
                <w:sz w:val="18"/>
                <w:szCs w:val="18"/>
              </w:rPr>
              <w:t>Spese per colture</w:t>
            </w:r>
          </w:p>
        </w:tc>
      </w:tr>
      <w:tr w:rsidR="008A2101" w:rsidRPr="00C0768A" w14:paraId="0E09FB53" w14:textId="77777777" w:rsidTr="00ED74D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576DB"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sementi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90D8E91" w14:textId="70434BFA" w:rsidR="008A2101" w:rsidRPr="00C0768A" w:rsidRDefault="008A2101" w:rsidP="008A2101">
            <w:pPr>
              <w:widowControl/>
              <w:autoSpaceDE/>
              <w:autoSpaceDN/>
              <w:adjustRightInd/>
              <w:jc w:val="right"/>
              <w:rPr>
                <w:rFonts w:eastAsia="Times New Roman"/>
                <w:sz w:val="18"/>
                <w:szCs w:val="18"/>
              </w:rPr>
            </w:pPr>
            <w:r w:rsidRPr="00D454BA">
              <w:rPr>
                <w:rFonts w:eastAsia="Times New Roman"/>
                <w:sz w:val="18"/>
                <w:szCs w:val="18"/>
              </w:rPr>
              <w:t>€</w:t>
            </w:r>
          </w:p>
        </w:tc>
      </w:tr>
      <w:tr w:rsidR="008A2101" w:rsidRPr="00C0768A" w14:paraId="046071E7" w14:textId="77777777" w:rsidTr="00ED74D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B692F"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antiparassitari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AFEF53B" w14:textId="60C6A756" w:rsidR="008A2101" w:rsidRPr="00C0768A" w:rsidRDefault="008A2101" w:rsidP="008A2101">
            <w:pPr>
              <w:widowControl/>
              <w:autoSpaceDE/>
              <w:autoSpaceDN/>
              <w:adjustRightInd/>
              <w:jc w:val="right"/>
              <w:rPr>
                <w:rFonts w:eastAsia="Times New Roman"/>
                <w:sz w:val="18"/>
                <w:szCs w:val="18"/>
              </w:rPr>
            </w:pPr>
            <w:r w:rsidRPr="00D454BA">
              <w:rPr>
                <w:rFonts w:eastAsia="Times New Roman"/>
                <w:sz w:val="18"/>
                <w:szCs w:val="18"/>
              </w:rPr>
              <w:t>€</w:t>
            </w:r>
          </w:p>
        </w:tc>
      </w:tr>
      <w:tr w:rsidR="008A2101" w:rsidRPr="00C0768A" w14:paraId="145B75C9" w14:textId="77777777" w:rsidTr="00655BD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E50E9"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concimi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172B1A4" w14:textId="6C12B60E" w:rsidR="008A2101" w:rsidRPr="00C0768A" w:rsidRDefault="008A2101" w:rsidP="008A2101">
            <w:pPr>
              <w:widowControl/>
              <w:autoSpaceDE/>
              <w:autoSpaceDN/>
              <w:adjustRightInd/>
              <w:jc w:val="right"/>
              <w:rPr>
                <w:rFonts w:eastAsia="Times New Roman"/>
                <w:sz w:val="18"/>
                <w:szCs w:val="18"/>
              </w:rPr>
            </w:pPr>
            <w:r w:rsidRPr="00150109">
              <w:rPr>
                <w:rFonts w:eastAsia="Times New Roman"/>
                <w:sz w:val="18"/>
                <w:szCs w:val="18"/>
              </w:rPr>
              <w:t>€</w:t>
            </w:r>
          </w:p>
        </w:tc>
      </w:tr>
      <w:tr w:rsidR="008A2101" w:rsidRPr="00C0768A" w14:paraId="35310DC6" w14:textId="77777777" w:rsidTr="00655BD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2628F" w14:textId="22E15808" w:rsidR="008A2101" w:rsidRPr="00C0768A" w:rsidRDefault="008A2101" w:rsidP="008A2101">
            <w:pPr>
              <w:widowControl/>
              <w:autoSpaceDE/>
              <w:autoSpaceDN/>
              <w:adjustRightInd/>
              <w:rPr>
                <w:rFonts w:eastAsia="Times New Roman"/>
                <w:sz w:val="18"/>
                <w:szCs w:val="18"/>
              </w:rPr>
            </w:pPr>
            <w:r>
              <w:rPr>
                <w:rFonts w:eastAsia="Times New Roman"/>
                <w:sz w:val="18"/>
                <w:szCs w:val="18"/>
              </w:rPr>
              <w:t>a</w:t>
            </w:r>
            <w:r w:rsidRPr="00C0768A">
              <w:rPr>
                <w:rFonts w:eastAsia="Times New Roman"/>
                <w:sz w:val="18"/>
                <w:szCs w:val="18"/>
              </w:rPr>
              <w:t>ssicurazioni</w:t>
            </w:r>
            <w:r>
              <w:rPr>
                <w:rFonts w:eastAsia="Times New Roman"/>
                <w:sz w:val="18"/>
                <w:szCs w:val="18"/>
              </w:rPr>
              <w:t xml:space="preserve"> </w:t>
            </w:r>
            <w:r w:rsidRPr="00A024B4">
              <w:rPr>
                <w:rFonts w:eastAsia="Times New Roman"/>
                <w:sz w:val="18"/>
                <w:szCs w:val="18"/>
              </w:rPr>
              <w:t>(il 3 - 4% della Produzione Lorda Vendibile indicata nell</w:t>
            </w:r>
            <w:r>
              <w:rPr>
                <w:rFonts w:eastAsia="Times New Roman"/>
                <w:sz w:val="18"/>
                <w:szCs w:val="18"/>
              </w:rPr>
              <w:t>e</w:t>
            </w:r>
            <w:r w:rsidRPr="00A024B4">
              <w:rPr>
                <w:rFonts w:eastAsia="Times New Roman"/>
                <w:sz w:val="18"/>
                <w:szCs w:val="18"/>
              </w:rPr>
              <w:t xml:space="preserve"> </w:t>
            </w:r>
            <w:r w:rsidRPr="00A20FEE">
              <w:rPr>
                <w:rFonts w:eastAsia="Times New Roman"/>
                <w:sz w:val="18"/>
                <w:szCs w:val="18"/>
              </w:rPr>
              <w:t>tabell</w:t>
            </w:r>
            <w:r>
              <w:rPr>
                <w:rFonts w:eastAsia="Times New Roman"/>
                <w:sz w:val="18"/>
                <w:szCs w:val="18"/>
              </w:rPr>
              <w:t>e</w:t>
            </w:r>
            <w:r w:rsidRPr="00A20FEE">
              <w:rPr>
                <w:rFonts w:eastAsia="Times New Roman"/>
                <w:sz w:val="18"/>
                <w:szCs w:val="18"/>
              </w:rPr>
              <w:t xml:space="preserve"> 4.1.5 – 4.1.6)</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234BC6D1" w14:textId="24DF1AF8" w:rsidR="008A2101" w:rsidRPr="00C0768A" w:rsidRDefault="008A2101" w:rsidP="008A2101">
            <w:pPr>
              <w:widowControl/>
              <w:autoSpaceDE/>
              <w:autoSpaceDN/>
              <w:adjustRightInd/>
              <w:jc w:val="right"/>
              <w:rPr>
                <w:rFonts w:eastAsia="Times New Roman"/>
                <w:sz w:val="18"/>
                <w:szCs w:val="18"/>
              </w:rPr>
            </w:pPr>
            <w:r w:rsidRPr="00150109">
              <w:rPr>
                <w:rFonts w:eastAsia="Times New Roman"/>
                <w:sz w:val="18"/>
                <w:szCs w:val="18"/>
              </w:rPr>
              <w:t>€</w:t>
            </w:r>
          </w:p>
        </w:tc>
      </w:tr>
      <w:tr w:rsidR="00DD42EE" w:rsidRPr="00C0768A" w14:paraId="33D07A7A"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35EA3EB2" w14:textId="2663F415"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673FD5D" w14:textId="1E1A5484" w:rsidR="00DD42EE" w:rsidRPr="00C0768A" w:rsidRDefault="008A2101" w:rsidP="00D058B6">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4F2EA381" w14:textId="77777777" w:rsidTr="009D3C11">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671A5" w14:textId="194DB676" w:rsidR="008A2101" w:rsidRPr="00C0768A" w:rsidRDefault="008A2101" w:rsidP="00D058B6">
            <w:pPr>
              <w:widowControl/>
              <w:autoSpaceDE/>
              <w:autoSpaceDN/>
              <w:adjustRightInd/>
              <w:rPr>
                <w:rFonts w:eastAsia="Times New Roman"/>
                <w:sz w:val="18"/>
                <w:szCs w:val="18"/>
              </w:rPr>
            </w:pPr>
            <w:r w:rsidRPr="00C0768A">
              <w:rPr>
                <w:rFonts w:eastAsia="Times New Roman"/>
                <w:b/>
                <w:bCs/>
                <w:sz w:val="18"/>
                <w:szCs w:val="18"/>
              </w:rPr>
              <w:t>Spese per allevamenti</w:t>
            </w:r>
          </w:p>
        </w:tc>
      </w:tr>
      <w:tr w:rsidR="008A2101" w:rsidRPr="00C0768A" w14:paraId="66D82309" w14:textId="77777777" w:rsidTr="00BA62D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37AE8" w14:textId="0275F5A4"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foraggi, mangimi, lettimi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6CEF776" w14:textId="3B21C3B5" w:rsidR="008A2101" w:rsidRPr="00C0768A" w:rsidRDefault="008A2101" w:rsidP="008A2101">
            <w:pPr>
              <w:widowControl/>
              <w:autoSpaceDE/>
              <w:autoSpaceDN/>
              <w:adjustRightInd/>
              <w:jc w:val="right"/>
              <w:rPr>
                <w:rFonts w:eastAsia="Times New Roman"/>
                <w:b/>
                <w:bCs/>
                <w:sz w:val="18"/>
                <w:szCs w:val="18"/>
              </w:rPr>
            </w:pPr>
            <w:r w:rsidRPr="007621B2">
              <w:rPr>
                <w:rFonts w:eastAsia="Times New Roman"/>
                <w:sz w:val="18"/>
                <w:szCs w:val="18"/>
              </w:rPr>
              <w:t>€</w:t>
            </w:r>
          </w:p>
        </w:tc>
      </w:tr>
      <w:tr w:rsidR="008A2101" w:rsidRPr="00C0768A" w14:paraId="0CA3E3C9" w14:textId="77777777" w:rsidTr="00BA62D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50C94" w14:textId="025D51E0" w:rsidR="008A2101" w:rsidRPr="00C0768A" w:rsidRDefault="008A2101" w:rsidP="008A2101">
            <w:pPr>
              <w:widowControl/>
              <w:autoSpaceDE/>
              <w:autoSpaceDN/>
              <w:adjustRightInd/>
              <w:rPr>
                <w:rFonts w:eastAsia="Times New Roman"/>
                <w:b/>
                <w:bCs/>
                <w:sz w:val="18"/>
                <w:szCs w:val="18"/>
              </w:rPr>
            </w:pPr>
            <w:r w:rsidRPr="00C0768A">
              <w:rPr>
                <w:rFonts w:eastAsia="Times New Roman"/>
                <w:sz w:val="18"/>
                <w:szCs w:val="18"/>
              </w:rPr>
              <w:t>spese veterinarie e altro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E804A5A" w14:textId="195DBF36" w:rsidR="008A2101" w:rsidRPr="00C0768A" w:rsidRDefault="008A2101" w:rsidP="008A2101">
            <w:pPr>
              <w:widowControl/>
              <w:autoSpaceDE/>
              <w:autoSpaceDN/>
              <w:adjustRightInd/>
              <w:jc w:val="right"/>
              <w:rPr>
                <w:rFonts w:eastAsia="Times New Roman"/>
                <w:sz w:val="18"/>
                <w:szCs w:val="18"/>
              </w:rPr>
            </w:pPr>
            <w:r w:rsidRPr="007621B2">
              <w:rPr>
                <w:rFonts w:eastAsia="Times New Roman"/>
                <w:sz w:val="18"/>
                <w:szCs w:val="18"/>
              </w:rPr>
              <w:t>€</w:t>
            </w:r>
          </w:p>
        </w:tc>
      </w:tr>
      <w:tr w:rsidR="008A2101" w:rsidRPr="00C0768A" w14:paraId="0CA7E103" w14:textId="77777777" w:rsidTr="00BA62D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63C3D" w14:textId="3E9DA816" w:rsidR="008A2101" w:rsidRPr="00C0768A" w:rsidRDefault="008A2101" w:rsidP="008A2101">
            <w:pPr>
              <w:widowControl/>
              <w:autoSpaceDE/>
              <w:autoSpaceDN/>
              <w:adjustRightInd/>
              <w:rPr>
                <w:rFonts w:eastAsia="Times New Roman"/>
                <w:sz w:val="18"/>
                <w:szCs w:val="18"/>
              </w:rPr>
            </w:pPr>
            <w:r>
              <w:rPr>
                <w:rFonts w:eastAsia="Times New Roman"/>
                <w:sz w:val="18"/>
                <w:szCs w:val="18"/>
              </w:rPr>
              <w:t>a</w:t>
            </w:r>
            <w:r w:rsidRPr="00C0768A">
              <w:rPr>
                <w:rFonts w:eastAsia="Times New Roman"/>
                <w:sz w:val="18"/>
                <w:szCs w:val="18"/>
              </w:rPr>
              <w:t>ssicurazioni</w:t>
            </w:r>
            <w:r>
              <w:rPr>
                <w:rFonts w:eastAsia="Times New Roman"/>
                <w:sz w:val="18"/>
                <w:szCs w:val="18"/>
              </w:rPr>
              <w:t xml:space="preserve"> </w:t>
            </w:r>
            <w:r w:rsidRPr="00BE36CC">
              <w:rPr>
                <w:rFonts w:eastAsia="Times New Roman"/>
                <w:sz w:val="18"/>
                <w:szCs w:val="18"/>
              </w:rPr>
              <w:t>(il 2% del valore del bestiame indicato nell</w:t>
            </w:r>
            <w:r>
              <w:rPr>
                <w:rFonts w:eastAsia="Times New Roman"/>
                <w:sz w:val="18"/>
                <w:szCs w:val="18"/>
              </w:rPr>
              <w:t>a</w:t>
            </w:r>
            <w:r w:rsidRPr="00BE36CC">
              <w:rPr>
                <w:rFonts w:eastAsia="Times New Roman"/>
                <w:sz w:val="18"/>
                <w:szCs w:val="18"/>
              </w:rPr>
              <w:t xml:space="preserve"> tabell</w:t>
            </w:r>
            <w:r>
              <w:rPr>
                <w:rFonts w:eastAsia="Times New Roman"/>
                <w:sz w:val="18"/>
                <w:szCs w:val="18"/>
              </w:rPr>
              <w:t>a</w:t>
            </w:r>
            <w:r w:rsidRPr="00BE36CC">
              <w:rPr>
                <w:rFonts w:eastAsia="Times New Roman"/>
                <w:sz w:val="18"/>
                <w:szCs w:val="18"/>
              </w:rPr>
              <w:t xml:space="preserve"> </w:t>
            </w:r>
            <w:r w:rsidRPr="00A20FEE">
              <w:rPr>
                <w:rFonts w:eastAsia="Times New Roman"/>
                <w:sz w:val="18"/>
                <w:szCs w:val="18"/>
              </w:rPr>
              <w:t>4.1.7)</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1B2195B4" w14:textId="3C7D46E5" w:rsidR="008A2101" w:rsidRPr="00C0768A" w:rsidRDefault="008A2101" w:rsidP="008A2101">
            <w:pPr>
              <w:widowControl/>
              <w:autoSpaceDE/>
              <w:autoSpaceDN/>
              <w:adjustRightInd/>
              <w:jc w:val="right"/>
              <w:rPr>
                <w:rFonts w:eastAsia="Times New Roman"/>
                <w:sz w:val="18"/>
                <w:szCs w:val="18"/>
              </w:rPr>
            </w:pPr>
            <w:r w:rsidRPr="007621B2">
              <w:rPr>
                <w:rFonts w:eastAsia="Times New Roman"/>
                <w:sz w:val="18"/>
                <w:szCs w:val="18"/>
              </w:rPr>
              <w:t>€</w:t>
            </w:r>
          </w:p>
        </w:tc>
      </w:tr>
      <w:tr w:rsidR="00DD42EE" w:rsidRPr="00C0768A" w14:paraId="694C2378"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F6FF434" w14:textId="49AEA125"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4F826A4" w14:textId="73291D2C" w:rsidR="00DD42EE" w:rsidRPr="00C0768A" w:rsidRDefault="008A2101" w:rsidP="00D058B6">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63476EBD" w14:textId="77777777" w:rsidTr="006515D1">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8C3C" w14:textId="32DB9B03" w:rsidR="008A2101" w:rsidRPr="00C0768A" w:rsidRDefault="008A2101" w:rsidP="00D058B6">
            <w:pPr>
              <w:widowControl/>
              <w:autoSpaceDE/>
              <w:autoSpaceDN/>
              <w:adjustRightInd/>
              <w:rPr>
                <w:rFonts w:eastAsia="Times New Roman"/>
                <w:sz w:val="18"/>
                <w:szCs w:val="18"/>
              </w:rPr>
            </w:pPr>
            <w:r w:rsidRPr="00C0768A">
              <w:rPr>
                <w:rFonts w:eastAsia="Times New Roman"/>
                <w:b/>
                <w:bCs/>
                <w:sz w:val="18"/>
                <w:szCs w:val="18"/>
              </w:rPr>
              <w:t>Spese per meccanizzazione</w:t>
            </w:r>
          </w:p>
        </w:tc>
      </w:tr>
      <w:tr w:rsidR="008A2101" w:rsidRPr="00C0768A" w14:paraId="4CE4DEA4" w14:textId="77777777" w:rsidTr="006C019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04005" w14:textId="76003E60"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carburanti e lubrificanti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B54E737" w14:textId="0F9D42C5" w:rsidR="008A2101" w:rsidRPr="00C0768A" w:rsidRDefault="008A2101" w:rsidP="008A2101">
            <w:pPr>
              <w:widowControl/>
              <w:autoSpaceDE/>
              <w:autoSpaceDN/>
              <w:adjustRightInd/>
              <w:jc w:val="right"/>
              <w:rPr>
                <w:rFonts w:eastAsia="Times New Roman"/>
                <w:sz w:val="18"/>
                <w:szCs w:val="18"/>
              </w:rPr>
            </w:pPr>
            <w:r w:rsidRPr="000428D0">
              <w:rPr>
                <w:rFonts w:eastAsia="Times New Roman"/>
                <w:sz w:val="18"/>
                <w:szCs w:val="18"/>
              </w:rPr>
              <w:t>€</w:t>
            </w:r>
          </w:p>
        </w:tc>
      </w:tr>
      <w:tr w:rsidR="008A2101" w:rsidRPr="00C0768A" w14:paraId="1287490E" w14:textId="77777777" w:rsidTr="006C019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E239C" w14:textId="0265ED94"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manutenzione e assicurazione</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01E8BC9E" w14:textId="1F17385E" w:rsidR="008A2101" w:rsidRPr="00C0768A" w:rsidRDefault="008A2101" w:rsidP="008A2101">
            <w:pPr>
              <w:widowControl/>
              <w:autoSpaceDE/>
              <w:autoSpaceDN/>
              <w:adjustRightInd/>
              <w:jc w:val="right"/>
              <w:rPr>
                <w:rFonts w:eastAsia="Times New Roman"/>
                <w:sz w:val="18"/>
                <w:szCs w:val="18"/>
              </w:rPr>
            </w:pPr>
            <w:r w:rsidRPr="000428D0">
              <w:rPr>
                <w:rFonts w:eastAsia="Times New Roman"/>
                <w:sz w:val="18"/>
                <w:szCs w:val="18"/>
              </w:rPr>
              <w:t>€</w:t>
            </w:r>
          </w:p>
        </w:tc>
      </w:tr>
      <w:tr w:rsidR="008A2101" w:rsidRPr="00C0768A" w14:paraId="2B827497" w14:textId="77777777" w:rsidTr="006C019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50A9" w14:textId="1B57EE41"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noleggi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05C5548A" w14:textId="58DA20FC" w:rsidR="008A2101" w:rsidRPr="00C0768A" w:rsidRDefault="008A2101" w:rsidP="008A2101">
            <w:pPr>
              <w:widowControl/>
              <w:autoSpaceDE/>
              <w:autoSpaceDN/>
              <w:adjustRightInd/>
              <w:jc w:val="right"/>
              <w:rPr>
                <w:rFonts w:eastAsia="Times New Roman"/>
                <w:b/>
                <w:bCs/>
                <w:sz w:val="18"/>
                <w:szCs w:val="18"/>
              </w:rPr>
            </w:pPr>
            <w:r w:rsidRPr="000428D0">
              <w:rPr>
                <w:rFonts w:eastAsia="Times New Roman"/>
                <w:sz w:val="18"/>
                <w:szCs w:val="18"/>
              </w:rPr>
              <w:t>€</w:t>
            </w:r>
          </w:p>
        </w:tc>
      </w:tr>
      <w:tr w:rsidR="008A2101" w:rsidRPr="00C0768A" w14:paraId="30817027" w14:textId="77777777" w:rsidTr="006C019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F7FF9" w14:textId="175C02E4" w:rsidR="008A2101" w:rsidRPr="00C0768A" w:rsidRDefault="008A2101" w:rsidP="008A2101">
            <w:pPr>
              <w:widowControl/>
              <w:autoSpaceDE/>
              <w:autoSpaceDN/>
              <w:adjustRightInd/>
              <w:rPr>
                <w:rFonts w:eastAsia="Times New Roman"/>
                <w:b/>
                <w:bCs/>
                <w:sz w:val="18"/>
                <w:szCs w:val="18"/>
              </w:rPr>
            </w:pPr>
            <w:r w:rsidRPr="00C0768A">
              <w:rPr>
                <w:rFonts w:eastAsia="Times New Roman"/>
                <w:sz w:val="18"/>
                <w:szCs w:val="18"/>
              </w:rPr>
              <w:t>contoterzismo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B9D595C" w14:textId="433059E5" w:rsidR="008A2101" w:rsidRPr="00C0768A" w:rsidRDefault="008A2101" w:rsidP="008A2101">
            <w:pPr>
              <w:widowControl/>
              <w:autoSpaceDE/>
              <w:autoSpaceDN/>
              <w:adjustRightInd/>
              <w:jc w:val="right"/>
              <w:rPr>
                <w:rFonts w:eastAsia="Times New Roman"/>
                <w:sz w:val="18"/>
                <w:szCs w:val="18"/>
              </w:rPr>
            </w:pPr>
            <w:r w:rsidRPr="000428D0">
              <w:rPr>
                <w:rFonts w:eastAsia="Times New Roman"/>
                <w:sz w:val="18"/>
                <w:szCs w:val="18"/>
              </w:rPr>
              <w:t>€</w:t>
            </w:r>
          </w:p>
        </w:tc>
      </w:tr>
      <w:tr w:rsidR="00DD42EE" w:rsidRPr="00C0768A" w14:paraId="75D1274A"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0B8684C" w14:textId="362E33B9"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D862D88" w14:textId="0B511D4B" w:rsidR="00DD42EE" w:rsidRPr="00C0768A" w:rsidRDefault="008A2101" w:rsidP="00D058B6">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40C540FC" w14:textId="77777777" w:rsidTr="0064021C">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E0F04C" w14:textId="15B0CFD3" w:rsidR="008A2101" w:rsidRPr="00C0768A" w:rsidRDefault="008A2101" w:rsidP="00D058B6">
            <w:pPr>
              <w:widowControl/>
              <w:autoSpaceDE/>
              <w:autoSpaceDN/>
              <w:adjustRightInd/>
              <w:rPr>
                <w:rFonts w:eastAsia="Times New Roman"/>
                <w:sz w:val="18"/>
                <w:szCs w:val="18"/>
              </w:rPr>
            </w:pPr>
            <w:r w:rsidRPr="00C0768A">
              <w:rPr>
                <w:rFonts w:eastAsia="Times New Roman"/>
                <w:b/>
                <w:bCs/>
                <w:sz w:val="18"/>
                <w:szCs w:val="18"/>
              </w:rPr>
              <w:lastRenderedPageBreak/>
              <w:t>Spese specifiche per attività con</w:t>
            </w:r>
            <w:r>
              <w:rPr>
                <w:rFonts w:eastAsia="Times New Roman"/>
                <w:b/>
                <w:bCs/>
                <w:sz w:val="18"/>
                <w:szCs w:val="18"/>
              </w:rPr>
              <w:t>n</w:t>
            </w:r>
            <w:r w:rsidRPr="00C0768A">
              <w:rPr>
                <w:rFonts w:eastAsia="Times New Roman"/>
                <w:b/>
                <w:bCs/>
                <w:sz w:val="18"/>
                <w:szCs w:val="18"/>
              </w:rPr>
              <w:t>esse e per la trasformazione</w:t>
            </w:r>
          </w:p>
        </w:tc>
      </w:tr>
      <w:tr w:rsidR="00DD42EE" w:rsidRPr="00C0768A" w14:paraId="74D823EF"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AD059" w14:textId="2980EEB6" w:rsidR="00DD42EE" w:rsidRPr="00C0768A" w:rsidRDefault="00DD42EE" w:rsidP="00D058B6">
            <w:pPr>
              <w:widowControl/>
              <w:autoSpaceDE/>
              <w:autoSpaceDN/>
              <w:adjustRightInd/>
              <w:rPr>
                <w:rFonts w:eastAsia="Times New Roman"/>
                <w:sz w:val="18"/>
                <w:szCs w:val="18"/>
              </w:rPr>
            </w:pPr>
            <w:r w:rsidRPr="00C0768A">
              <w:rPr>
                <w:rFonts w:eastAsia="Times New Roman"/>
                <w:sz w:val="18"/>
                <w:szCs w:val="18"/>
              </w:rPr>
              <w:t>spese produzione latte e carne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7C724" w14:textId="2E633AFE" w:rsidR="00DD42EE" w:rsidRPr="00C0768A" w:rsidRDefault="008A2101" w:rsidP="008A2101">
            <w:pPr>
              <w:widowControl/>
              <w:autoSpaceDE/>
              <w:autoSpaceDN/>
              <w:adjustRightInd/>
              <w:jc w:val="right"/>
              <w:rPr>
                <w:rFonts w:eastAsia="Times New Roman"/>
                <w:sz w:val="18"/>
                <w:szCs w:val="18"/>
              </w:rPr>
            </w:pPr>
            <w:r w:rsidRPr="0048352A">
              <w:rPr>
                <w:rFonts w:eastAsia="Times New Roman"/>
                <w:sz w:val="18"/>
                <w:szCs w:val="18"/>
              </w:rPr>
              <w:t>€</w:t>
            </w:r>
          </w:p>
        </w:tc>
      </w:tr>
      <w:tr w:rsidR="00DD42EE" w:rsidRPr="00C0768A" w14:paraId="38130DD3"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22E77C0A" w14:textId="1DC4A0A3" w:rsidR="00DD42EE" w:rsidRPr="00C0768A" w:rsidRDefault="00DD42EE" w:rsidP="00DD42EE">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noWrap/>
            <w:vAlign w:val="center"/>
          </w:tcPr>
          <w:p w14:paraId="258E5AFC" w14:textId="41DD86E9" w:rsidR="00DD42EE" w:rsidRPr="00C0768A" w:rsidRDefault="008A2101" w:rsidP="00DD42EE">
            <w:pPr>
              <w:widowControl/>
              <w:autoSpaceDE/>
              <w:autoSpaceDN/>
              <w:adjustRightInd/>
              <w:rPr>
                <w:rFonts w:eastAsia="Times New Roman"/>
                <w:sz w:val="18"/>
                <w:szCs w:val="18"/>
              </w:rPr>
            </w:pPr>
            <w:r w:rsidRPr="0048352A">
              <w:rPr>
                <w:rFonts w:eastAsia="Times New Roman"/>
                <w:sz w:val="18"/>
                <w:szCs w:val="18"/>
              </w:rPr>
              <w:t>€</w:t>
            </w:r>
          </w:p>
        </w:tc>
      </w:tr>
      <w:tr w:rsidR="008A2101" w:rsidRPr="00C0768A" w14:paraId="3D22F77A" w14:textId="77777777" w:rsidTr="00B0440C">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12B70" w14:textId="506F7D1A" w:rsidR="008A2101" w:rsidRPr="00C0768A" w:rsidRDefault="008A2101" w:rsidP="00D058B6">
            <w:pPr>
              <w:widowControl/>
              <w:autoSpaceDE/>
              <w:autoSpaceDN/>
              <w:adjustRightInd/>
              <w:rPr>
                <w:rFonts w:eastAsia="Times New Roman"/>
                <w:b/>
                <w:bCs/>
                <w:sz w:val="18"/>
                <w:szCs w:val="18"/>
              </w:rPr>
            </w:pPr>
            <w:r w:rsidRPr="00C0768A">
              <w:rPr>
                <w:rFonts w:eastAsia="Times New Roman"/>
                <w:b/>
                <w:bCs/>
                <w:sz w:val="18"/>
                <w:szCs w:val="18"/>
              </w:rPr>
              <w:t>Spese fondiarie e generali</w:t>
            </w:r>
            <w:r>
              <w:rPr>
                <w:rFonts w:eastAsia="Times New Roman"/>
                <w:b/>
                <w:bCs/>
                <w:sz w:val="18"/>
                <w:szCs w:val="18"/>
              </w:rPr>
              <w:t xml:space="preserve"> </w:t>
            </w:r>
            <w:r w:rsidRPr="00A778CF">
              <w:rPr>
                <w:rFonts w:eastAsia="Times New Roman"/>
                <w:sz w:val="18"/>
                <w:szCs w:val="18"/>
              </w:rPr>
              <w:t>(per i fabbricati calcolare l’1</w:t>
            </w:r>
            <w:r>
              <w:rPr>
                <w:rFonts w:eastAsia="Times New Roman"/>
                <w:sz w:val="18"/>
                <w:szCs w:val="18"/>
              </w:rPr>
              <w:t>,5</w:t>
            </w:r>
            <w:r w:rsidRPr="00A778CF">
              <w:rPr>
                <w:rFonts w:eastAsia="Times New Roman"/>
                <w:sz w:val="18"/>
                <w:szCs w:val="18"/>
              </w:rPr>
              <w:t>% del costo di ricostruzione</w:t>
            </w:r>
            <w:r>
              <w:rPr>
                <w:rFonts w:eastAsia="Times New Roman"/>
                <w:sz w:val="18"/>
                <w:szCs w:val="18"/>
              </w:rPr>
              <w:t>,</w:t>
            </w:r>
            <w:r w:rsidRPr="00A778CF">
              <w:rPr>
                <w:rFonts w:eastAsia="Times New Roman"/>
                <w:sz w:val="18"/>
                <w:szCs w:val="18"/>
              </w:rPr>
              <w:t xml:space="preserve"> </w:t>
            </w:r>
            <w:r>
              <w:rPr>
                <w:rFonts w:eastAsia="Times New Roman"/>
                <w:sz w:val="18"/>
                <w:szCs w:val="18"/>
              </w:rPr>
              <w:t>p</w:t>
            </w:r>
            <w:r w:rsidRPr="00A778CF">
              <w:rPr>
                <w:rFonts w:eastAsia="Times New Roman"/>
                <w:sz w:val="18"/>
                <w:szCs w:val="18"/>
              </w:rPr>
              <w:t>er le colture pluriennali calcolare 2% del costo di riproduzione)</w:t>
            </w:r>
          </w:p>
        </w:tc>
      </w:tr>
      <w:tr w:rsidR="008A2101" w:rsidRPr="00C0768A" w14:paraId="0B475FBD" w14:textId="77777777" w:rsidTr="00A03A7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CDA51" w14:textId="6F7979B8" w:rsidR="008A2101" w:rsidRPr="00C0768A" w:rsidRDefault="008A2101" w:rsidP="008A2101">
            <w:pPr>
              <w:widowControl/>
              <w:autoSpaceDE/>
              <w:autoSpaceDN/>
              <w:adjustRightInd/>
              <w:rPr>
                <w:rFonts w:eastAsia="Times New Roman"/>
                <w:b/>
                <w:bCs/>
                <w:sz w:val="18"/>
                <w:szCs w:val="18"/>
              </w:rPr>
            </w:pPr>
            <w:r w:rsidRPr="00C0768A">
              <w:rPr>
                <w:rFonts w:eastAsia="Times New Roman"/>
                <w:sz w:val="18"/>
                <w:szCs w:val="18"/>
              </w:rPr>
              <w:t>manutenzione ordinaria e assicurazioni</w:t>
            </w:r>
            <w:r>
              <w:rPr>
                <w:rFonts w:eastAsia="Times New Roman"/>
                <w:sz w:val="18"/>
                <w:szCs w:val="18"/>
              </w:rPr>
              <w:t>:</w:t>
            </w:r>
            <w:r w:rsidRPr="00C0768A">
              <w:rPr>
                <w:rFonts w:eastAsia="Times New Roman"/>
                <w:sz w:val="18"/>
                <w:szCs w:val="18"/>
              </w:rPr>
              <w:t xml:space="preserve"> manufatti e fabbricati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2DD0047B" w14:textId="0D73D5B3" w:rsidR="008A2101" w:rsidRPr="00C0768A" w:rsidRDefault="008A2101" w:rsidP="008A2101">
            <w:pPr>
              <w:widowControl/>
              <w:autoSpaceDE/>
              <w:autoSpaceDN/>
              <w:adjustRightInd/>
              <w:jc w:val="right"/>
              <w:rPr>
                <w:rFonts w:eastAsia="Times New Roman"/>
                <w:sz w:val="18"/>
                <w:szCs w:val="18"/>
              </w:rPr>
            </w:pPr>
            <w:r w:rsidRPr="008150C0">
              <w:rPr>
                <w:rFonts w:eastAsia="Times New Roman"/>
                <w:sz w:val="18"/>
                <w:szCs w:val="18"/>
              </w:rPr>
              <w:t>€</w:t>
            </w:r>
          </w:p>
        </w:tc>
      </w:tr>
      <w:tr w:rsidR="008A2101" w:rsidRPr="00C0768A" w14:paraId="699ED120" w14:textId="77777777" w:rsidTr="00A03A7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08281" w14:textId="223F7D09"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manutenzione ordinaria e assicurazioni</w:t>
            </w:r>
            <w:r>
              <w:rPr>
                <w:rFonts w:eastAsia="Times New Roman"/>
                <w:sz w:val="18"/>
                <w:szCs w:val="18"/>
              </w:rPr>
              <w:t>:</w:t>
            </w:r>
            <w:r w:rsidRPr="00C0768A">
              <w:rPr>
                <w:rFonts w:eastAsia="Times New Roman"/>
                <w:sz w:val="18"/>
                <w:szCs w:val="18"/>
              </w:rPr>
              <w:t xml:space="preserve"> colture pluriennali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C0B70D4" w14:textId="2FD9F8F6" w:rsidR="008A2101" w:rsidRPr="00C0768A" w:rsidRDefault="008A2101" w:rsidP="008A2101">
            <w:pPr>
              <w:widowControl/>
              <w:autoSpaceDE/>
              <w:autoSpaceDN/>
              <w:adjustRightInd/>
              <w:jc w:val="right"/>
              <w:rPr>
                <w:rFonts w:eastAsia="Times New Roman"/>
                <w:sz w:val="18"/>
                <w:szCs w:val="18"/>
              </w:rPr>
            </w:pPr>
            <w:r w:rsidRPr="008150C0">
              <w:rPr>
                <w:rFonts w:eastAsia="Times New Roman"/>
                <w:sz w:val="18"/>
                <w:szCs w:val="18"/>
              </w:rPr>
              <w:t>€</w:t>
            </w:r>
          </w:p>
        </w:tc>
      </w:tr>
      <w:tr w:rsidR="008A2101" w:rsidRPr="00C0768A" w14:paraId="6973EFE9" w14:textId="77777777" w:rsidTr="00A03A7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9BA41" w14:textId="7AC5E53D"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imposte e tasse aziendali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1FB0C3B" w14:textId="5830D367" w:rsidR="008A2101" w:rsidRPr="00C0768A" w:rsidRDefault="008A2101" w:rsidP="008A2101">
            <w:pPr>
              <w:widowControl/>
              <w:autoSpaceDE/>
              <w:autoSpaceDN/>
              <w:adjustRightInd/>
              <w:jc w:val="right"/>
              <w:rPr>
                <w:rFonts w:eastAsia="Times New Roman"/>
                <w:sz w:val="18"/>
                <w:szCs w:val="18"/>
              </w:rPr>
            </w:pPr>
            <w:r w:rsidRPr="008150C0">
              <w:rPr>
                <w:rFonts w:eastAsia="Times New Roman"/>
                <w:sz w:val="18"/>
                <w:szCs w:val="18"/>
              </w:rPr>
              <w:t>€</w:t>
            </w:r>
          </w:p>
        </w:tc>
      </w:tr>
      <w:tr w:rsidR="008A2101" w:rsidRPr="00C0768A" w14:paraId="5FAA5B46" w14:textId="77777777" w:rsidTr="00A03A7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7A13A" w14:textId="13EA39D0"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luce e telefono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4880F0E8" w14:textId="642AEEAE" w:rsidR="008A2101" w:rsidRPr="00C0768A" w:rsidRDefault="008A2101" w:rsidP="008A2101">
            <w:pPr>
              <w:widowControl/>
              <w:autoSpaceDE/>
              <w:autoSpaceDN/>
              <w:adjustRightInd/>
              <w:jc w:val="right"/>
              <w:rPr>
                <w:rFonts w:eastAsia="Times New Roman"/>
                <w:sz w:val="18"/>
                <w:szCs w:val="18"/>
              </w:rPr>
            </w:pPr>
            <w:r w:rsidRPr="008150C0">
              <w:rPr>
                <w:rFonts w:eastAsia="Times New Roman"/>
                <w:sz w:val="18"/>
                <w:szCs w:val="18"/>
              </w:rPr>
              <w:t>€</w:t>
            </w:r>
          </w:p>
        </w:tc>
      </w:tr>
      <w:tr w:rsidR="008A2101" w:rsidRPr="00C0768A" w14:paraId="3F21398D" w14:textId="77777777" w:rsidTr="00A03A7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C81C5" w14:textId="1BB8A772"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acqua</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48B2747" w14:textId="5E13885D" w:rsidR="008A2101" w:rsidRPr="00C0768A" w:rsidRDefault="008A2101" w:rsidP="008A2101">
            <w:pPr>
              <w:widowControl/>
              <w:autoSpaceDE/>
              <w:autoSpaceDN/>
              <w:adjustRightInd/>
              <w:jc w:val="right"/>
              <w:rPr>
                <w:rFonts w:eastAsia="Times New Roman"/>
                <w:b/>
                <w:bCs/>
                <w:sz w:val="18"/>
                <w:szCs w:val="18"/>
              </w:rPr>
            </w:pPr>
            <w:r w:rsidRPr="008150C0">
              <w:rPr>
                <w:rFonts w:eastAsia="Times New Roman"/>
                <w:sz w:val="18"/>
                <w:szCs w:val="18"/>
              </w:rPr>
              <w:t>€</w:t>
            </w:r>
          </w:p>
        </w:tc>
      </w:tr>
      <w:tr w:rsidR="00DD42EE" w:rsidRPr="00C0768A" w14:paraId="74809A71"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8A9A4AB" w14:textId="06C02994" w:rsidR="00DD42EE" w:rsidRPr="00C0768A" w:rsidRDefault="00DD42EE" w:rsidP="00D058B6">
            <w:pPr>
              <w:widowControl/>
              <w:autoSpaceDE/>
              <w:autoSpaceDN/>
              <w:adjustRightInd/>
              <w:jc w:val="right"/>
              <w:rPr>
                <w:rFonts w:eastAsia="Times New Roman"/>
                <w:b/>
                <w:bCs/>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F1F3B25" w14:textId="6A8D691E" w:rsidR="00DD42EE" w:rsidRPr="00C0768A" w:rsidRDefault="008A2101" w:rsidP="00D058B6">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62FB9DC2" w14:textId="77777777" w:rsidTr="001D0E3D">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E684C" w14:textId="62EEC169" w:rsidR="008A2101" w:rsidRPr="00C0768A" w:rsidRDefault="008A2101" w:rsidP="00D058B6">
            <w:pPr>
              <w:widowControl/>
              <w:autoSpaceDE/>
              <w:autoSpaceDN/>
              <w:adjustRightInd/>
              <w:rPr>
                <w:rFonts w:eastAsia="Times New Roman"/>
                <w:sz w:val="18"/>
                <w:szCs w:val="18"/>
              </w:rPr>
            </w:pPr>
            <w:r w:rsidRPr="00C0768A">
              <w:rPr>
                <w:rFonts w:eastAsia="Times New Roman"/>
                <w:b/>
                <w:bCs/>
                <w:sz w:val="18"/>
                <w:szCs w:val="18"/>
              </w:rPr>
              <w:t>Quote di ammortamento</w:t>
            </w:r>
            <w:r>
              <w:rPr>
                <w:rFonts w:eastAsia="Times New Roman"/>
                <w:b/>
                <w:bCs/>
                <w:sz w:val="18"/>
                <w:szCs w:val="18"/>
              </w:rPr>
              <w:t xml:space="preserve"> </w:t>
            </w:r>
            <w:r w:rsidRPr="00722563">
              <w:rPr>
                <w:rFonts w:eastAsia="Times New Roman"/>
                <w:sz w:val="18"/>
                <w:szCs w:val="18"/>
              </w:rPr>
              <w:t>-</w:t>
            </w:r>
            <w:r>
              <w:rPr>
                <w:rFonts w:eastAsia="Times New Roman"/>
                <w:b/>
                <w:bCs/>
                <w:sz w:val="18"/>
                <w:szCs w:val="18"/>
              </w:rPr>
              <w:t xml:space="preserve"> </w:t>
            </w:r>
            <w:r w:rsidRPr="00722563">
              <w:rPr>
                <w:rFonts w:eastAsia="Times New Roman"/>
                <w:sz w:val="18"/>
                <w:szCs w:val="18"/>
              </w:rPr>
              <w:t>in dettaglio le quote di ammortamento sono pari a:</w:t>
            </w:r>
          </w:p>
        </w:tc>
      </w:tr>
      <w:tr w:rsidR="008A2101" w:rsidRPr="00C0768A" w14:paraId="1446E139" w14:textId="77777777" w:rsidTr="00D63AA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FF922" w14:textId="5B490FCC"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fabbricati e manufatti</w:t>
            </w:r>
            <w:r>
              <w:rPr>
                <w:rFonts w:eastAsia="Times New Roman"/>
                <w:sz w:val="18"/>
                <w:szCs w:val="18"/>
              </w:rPr>
              <w:t xml:space="preserve"> </w:t>
            </w:r>
            <w:r w:rsidRPr="00A778CF">
              <w:rPr>
                <w:rFonts w:eastAsia="Times New Roman"/>
                <w:sz w:val="18"/>
                <w:szCs w:val="18"/>
              </w:rPr>
              <w:t>(0,5-0,8% del valore a nuovo dei fabbricati e manufatti)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0658F80" w14:textId="321887D1" w:rsidR="008A2101" w:rsidRPr="00C0768A" w:rsidRDefault="008A2101" w:rsidP="008A2101">
            <w:pPr>
              <w:widowControl/>
              <w:autoSpaceDE/>
              <w:autoSpaceDN/>
              <w:adjustRightInd/>
              <w:jc w:val="right"/>
              <w:rPr>
                <w:rFonts w:eastAsia="Times New Roman"/>
                <w:sz w:val="18"/>
                <w:szCs w:val="18"/>
              </w:rPr>
            </w:pPr>
            <w:r w:rsidRPr="005C0D16">
              <w:rPr>
                <w:rFonts w:eastAsia="Times New Roman"/>
                <w:sz w:val="18"/>
                <w:szCs w:val="18"/>
              </w:rPr>
              <w:t>€</w:t>
            </w:r>
          </w:p>
        </w:tc>
      </w:tr>
      <w:tr w:rsidR="008A2101" w:rsidRPr="00C0768A" w14:paraId="48813E2F" w14:textId="77777777" w:rsidTr="00D63AA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B1508" w14:textId="56ADF35D"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impianti colture pluriennali</w:t>
            </w:r>
            <w:r>
              <w:rPr>
                <w:rFonts w:eastAsia="Times New Roman"/>
                <w:sz w:val="18"/>
                <w:szCs w:val="18"/>
              </w:rPr>
              <w:t xml:space="preserve"> </w:t>
            </w:r>
            <w:r w:rsidRPr="00A778CF">
              <w:rPr>
                <w:rFonts w:eastAsia="Times New Roman"/>
                <w:sz w:val="18"/>
                <w:szCs w:val="18"/>
              </w:rPr>
              <w:t>(1% del costo di riproduzione delle colture pluriennali)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BA2BF21" w14:textId="721F2035" w:rsidR="008A2101" w:rsidRPr="00C0768A" w:rsidRDefault="008A2101" w:rsidP="008A2101">
            <w:pPr>
              <w:widowControl/>
              <w:autoSpaceDE/>
              <w:autoSpaceDN/>
              <w:adjustRightInd/>
              <w:jc w:val="right"/>
              <w:rPr>
                <w:rFonts w:eastAsia="Times New Roman"/>
                <w:sz w:val="18"/>
                <w:szCs w:val="18"/>
              </w:rPr>
            </w:pPr>
            <w:r w:rsidRPr="005C0D16">
              <w:rPr>
                <w:rFonts w:eastAsia="Times New Roman"/>
                <w:sz w:val="18"/>
                <w:szCs w:val="18"/>
              </w:rPr>
              <w:t>€</w:t>
            </w:r>
          </w:p>
        </w:tc>
      </w:tr>
      <w:tr w:rsidR="008A2101" w:rsidRPr="00C0768A" w14:paraId="1E7DF4B0" w14:textId="77777777" w:rsidTr="00D63AA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B6047" w14:textId="68DAD96C"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macchine e attrezzature</w:t>
            </w:r>
            <w:r>
              <w:rPr>
                <w:rFonts w:eastAsia="Times New Roman"/>
                <w:sz w:val="18"/>
                <w:szCs w:val="18"/>
              </w:rPr>
              <w:t xml:space="preserve"> </w:t>
            </w:r>
            <w:r w:rsidRPr="00A778CF">
              <w:rPr>
                <w:rFonts w:eastAsia="Times New Roman"/>
                <w:sz w:val="18"/>
                <w:szCs w:val="18"/>
              </w:rPr>
              <w:t>(6% del valore a nuovo delle macchine (prezzo attuale di mercato)</w:t>
            </w:r>
            <w:r>
              <w:rPr>
                <w:rFonts w:eastAsia="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DE9370A" w14:textId="2F2395CE" w:rsidR="008A2101" w:rsidRPr="00C0768A" w:rsidRDefault="008A2101" w:rsidP="008A2101">
            <w:pPr>
              <w:widowControl/>
              <w:autoSpaceDE/>
              <w:autoSpaceDN/>
              <w:adjustRightInd/>
              <w:jc w:val="right"/>
              <w:rPr>
                <w:rFonts w:eastAsia="Times New Roman"/>
                <w:sz w:val="18"/>
                <w:szCs w:val="18"/>
              </w:rPr>
            </w:pPr>
            <w:r w:rsidRPr="005C0D16">
              <w:rPr>
                <w:rFonts w:eastAsia="Times New Roman"/>
                <w:sz w:val="18"/>
                <w:szCs w:val="18"/>
              </w:rPr>
              <w:t>€</w:t>
            </w:r>
          </w:p>
        </w:tc>
      </w:tr>
      <w:tr w:rsidR="00DD42EE" w:rsidRPr="00C0768A" w14:paraId="728BFCE9"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120BD42" w14:textId="37462EC9"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0096518" w14:textId="4E0680E2" w:rsidR="00DD42EE" w:rsidRPr="00C0768A" w:rsidRDefault="008A2101" w:rsidP="00D058B6">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78F2EAC6" w14:textId="77777777" w:rsidTr="00515020">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608FE" w14:textId="33788DE1" w:rsidR="008A2101" w:rsidRPr="00C0768A" w:rsidRDefault="008A2101" w:rsidP="00D058B6">
            <w:pPr>
              <w:widowControl/>
              <w:autoSpaceDE/>
              <w:autoSpaceDN/>
              <w:adjustRightInd/>
              <w:rPr>
                <w:rFonts w:eastAsia="Times New Roman"/>
                <w:b/>
                <w:bCs/>
                <w:sz w:val="18"/>
                <w:szCs w:val="18"/>
              </w:rPr>
            </w:pPr>
            <w:r w:rsidRPr="00C0768A">
              <w:rPr>
                <w:rFonts w:eastAsia="Times New Roman"/>
                <w:b/>
                <w:bCs/>
                <w:sz w:val="18"/>
                <w:szCs w:val="18"/>
              </w:rPr>
              <w:t>Spese per lavoro annuale aziendale</w:t>
            </w:r>
          </w:p>
        </w:tc>
      </w:tr>
      <w:tr w:rsidR="008A2101" w:rsidRPr="00C0768A" w14:paraId="7C943A95" w14:textId="77777777" w:rsidTr="00ED360F">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1540F" w14:textId="20967504"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salari a lavoro fisso e a tempo determinato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6526D42" w14:textId="0FE4C799" w:rsidR="008A2101" w:rsidRPr="00C0768A" w:rsidRDefault="008A2101" w:rsidP="008A2101">
            <w:pPr>
              <w:widowControl/>
              <w:autoSpaceDE/>
              <w:autoSpaceDN/>
              <w:adjustRightInd/>
              <w:jc w:val="right"/>
              <w:rPr>
                <w:rFonts w:eastAsia="Times New Roman"/>
                <w:b/>
                <w:bCs/>
                <w:sz w:val="18"/>
                <w:szCs w:val="18"/>
              </w:rPr>
            </w:pPr>
            <w:r w:rsidRPr="00190B77">
              <w:rPr>
                <w:rFonts w:eastAsia="Times New Roman"/>
                <w:sz w:val="18"/>
                <w:szCs w:val="18"/>
              </w:rPr>
              <w:t>€</w:t>
            </w:r>
          </w:p>
        </w:tc>
      </w:tr>
      <w:tr w:rsidR="008A2101" w:rsidRPr="00C0768A" w14:paraId="58D4E691" w14:textId="77777777" w:rsidTr="00ED360F">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8637C" w14:textId="4713DB0B"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salari a lavoro avventizi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A2D618A" w14:textId="56CA01DC" w:rsidR="008A2101" w:rsidRPr="00C0768A" w:rsidRDefault="008A2101" w:rsidP="008A2101">
            <w:pPr>
              <w:widowControl/>
              <w:autoSpaceDE/>
              <w:autoSpaceDN/>
              <w:adjustRightInd/>
              <w:jc w:val="right"/>
              <w:rPr>
                <w:rFonts w:eastAsia="Times New Roman"/>
                <w:b/>
                <w:bCs/>
                <w:sz w:val="18"/>
                <w:szCs w:val="18"/>
              </w:rPr>
            </w:pPr>
            <w:r w:rsidRPr="00190B77">
              <w:rPr>
                <w:rFonts w:eastAsia="Times New Roman"/>
                <w:sz w:val="18"/>
                <w:szCs w:val="18"/>
              </w:rPr>
              <w:t>€</w:t>
            </w:r>
          </w:p>
        </w:tc>
      </w:tr>
      <w:tr w:rsidR="008A2101" w:rsidRPr="00C0768A" w14:paraId="7C8F20DD" w14:textId="77777777" w:rsidTr="00ED360F">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E1D57" w14:textId="5FC6FE80"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compensi per lavori direttivi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1ED89C8D" w14:textId="1EB6477D" w:rsidR="008A2101" w:rsidRPr="00C0768A" w:rsidRDefault="008A2101" w:rsidP="008A2101">
            <w:pPr>
              <w:widowControl/>
              <w:autoSpaceDE/>
              <w:autoSpaceDN/>
              <w:adjustRightInd/>
              <w:jc w:val="right"/>
              <w:rPr>
                <w:rFonts w:eastAsia="Times New Roman"/>
                <w:b/>
                <w:bCs/>
                <w:sz w:val="18"/>
                <w:szCs w:val="18"/>
              </w:rPr>
            </w:pPr>
            <w:r w:rsidRPr="00190B77">
              <w:rPr>
                <w:rFonts w:eastAsia="Times New Roman"/>
                <w:sz w:val="18"/>
                <w:szCs w:val="18"/>
              </w:rPr>
              <w:t>€</w:t>
            </w:r>
          </w:p>
        </w:tc>
      </w:tr>
      <w:tr w:rsidR="00DD42EE" w:rsidRPr="00C0768A" w14:paraId="5E165B31"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CB400" w14:textId="701E559B" w:rsidR="00DD42EE" w:rsidRPr="00C0768A" w:rsidRDefault="00DD42EE" w:rsidP="00D058B6">
            <w:pPr>
              <w:widowControl/>
              <w:autoSpaceDE/>
              <w:autoSpaceDN/>
              <w:adjustRightInd/>
              <w:rPr>
                <w:rFonts w:eastAsia="Times New Roman"/>
                <w:sz w:val="18"/>
                <w:szCs w:val="18"/>
              </w:rPr>
            </w:pPr>
            <w:r w:rsidRPr="00C0768A">
              <w:rPr>
                <w:rFonts w:eastAsia="Times New Roman"/>
                <w:sz w:val="18"/>
                <w:szCs w:val="18"/>
              </w:rPr>
              <w:t>contributi previdenziali U.L.U. familiari</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22544" w14:textId="19D69310" w:rsidR="00DD42EE" w:rsidRPr="00C0768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C0768A" w14:paraId="50A88997"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7E3185C" w14:textId="56A501A6"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E2A69F3" w14:textId="15091E28" w:rsidR="00DD42EE" w:rsidRPr="00C0768A" w:rsidRDefault="008A2101" w:rsidP="00D058B6">
            <w:pPr>
              <w:widowControl/>
              <w:autoSpaceDE/>
              <w:autoSpaceDN/>
              <w:adjustRightInd/>
              <w:jc w:val="right"/>
              <w:rPr>
                <w:rFonts w:eastAsia="Times New Roman"/>
                <w:b/>
                <w:bCs/>
                <w:sz w:val="18"/>
                <w:szCs w:val="18"/>
              </w:rPr>
            </w:pPr>
            <w:r w:rsidRPr="0048352A">
              <w:rPr>
                <w:rFonts w:eastAsia="Times New Roman"/>
                <w:sz w:val="18"/>
                <w:szCs w:val="18"/>
              </w:rPr>
              <w:t>€</w:t>
            </w:r>
          </w:p>
        </w:tc>
      </w:tr>
    </w:tbl>
    <w:p w14:paraId="3CC7A08C" w14:textId="77777777" w:rsidR="00AE15B2" w:rsidRDefault="00AE15B2"/>
    <w:tbl>
      <w:tblPr>
        <w:tblW w:w="15026" w:type="dxa"/>
        <w:tblInd w:w="-5" w:type="dxa"/>
        <w:tblCellMar>
          <w:left w:w="70" w:type="dxa"/>
          <w:right w:w="70" w:type="dxa"/>
        </w:tblCellMar>
        <w:tblLook w:val="04A0" w:firstRow="1" w:lastRow="0" w:firstColumn="1" w:lastColumn="0" w:noHBand="0" w:noVBand="1"/>
      </w:tblPr>
      <w:tblGrid>
        <w:gridCol w:w="12900"/>
        <w:gridCol w:w="2126"/>
      </w:tblGrid>
      <w:tr w:rsidR="008A2101" w:rsidRPr="00C0768A" w14:paraId="7A63C4D9" w14:textId="77777777" w:rsidTr="00C41EFA">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AD044" w14:textId="0128212C" w:rsidR="008A2101" w:rsidRPr="0048352A" w:rsidRDefault="008A2101" w:rsidP="00D058B6">
            <w:pPr>
              <w:widowControl/>
              <w:autoSpaceDE/>
              <w:autoSpaceDN/>
              <w:adjustRightInd/>
              <w:rPr>
                <w:rFonts w:eastAsia="Times New Roman"/>
                <w:b/>
                <w:bCs/>
                <w:sz w:val="18"/>
                <w:szCs w:val="18"/>
              </w:rPr>
            </w:pPr>
            <w:r w:rsidRPr="0048352A">
              <w:rPr>
                <w:rFonts w:eastAsia="Times New Roman"/>
                <w:b/>
                <w:bCs/>
                <w:sz w:val="18"/>
                <w:szCs w:val="18"/>
              </w:rPr>
              <w:t>Spese per affitto terreni, fabbricati e manufatti</w:t>
            </w:r>
          </w:p>
        </w:tc>
      </w:tr>
      <w:tr w:rsidR="00DD42EE" w:rsidRPr="00874B9E" w14:paraId="2EF36A94"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30268" w14:textId="0DDF29DE" w:rsidR="00DD42EE" w:rsidRPr="0048352A" w:rsidRDefault="00DD42EE" w:rsidP="00D058B6">
            <w:pPr>
              <w:widowControl/>
              <w:autoSpaceDE/>
              <w:autoSpaceDN/>
              <w:adjustRightInd/>
              <w:rPr>
                <w:rFonts w:eastAsia="Times New Roman"/>
                <w:sz w:val="18"/>
                <w:szCs w:val="18"/>
              </w:rPr>
            </w:pPr>
            <w:r w:rsidRPr="0048352A">
              <w:rPr>
                <w:rFonts w:eastAsia="Times New Roman"/>
                <w:sz w:val="18"/>
                <w:szCs w:val="18"/>
              </w:rPr>
              <w:t>di durata fino a 5 anni (importo prestiti €………</w:t>
            </w:r>
            <w:proofErr w:type="gramStart"/>
            <w:r w:rsidRPr="0048352A">
              <w:rPr>
                <w:rFonts w:eastAsia="Times New Roman"/>
                <w:sz w:val="18"/>
                <w:szCs w:val="18"/>
              </w:rPr>
              <w:t>…….</w:t>
            </w:r>
            <w:proofErr w:type="gramEnd"/>
            <w:r w:rsidRPr="0048352A">
              <w:rPr>
                <w:rFonts w:eastAsia="Times New Roman"/>
                <w:sz w:val="18"/>
                <w:szCs w:val="18"/>
              </w:rPr>
              <w:t>. scadenza …………anno)</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015D8" w14:textId="3C75FA1E" w:rsidR="00DD42EE" w:rsidRPr="0048352A" w:rsidRDefault="008A2101" w:rsidP="008A2101">
            <w:pPr>
              <w:widowControl/>
              <w:autoSpaceDE/>
              <w:autoSpaceDN/>
              <w:adjustRightInd/>
              <w:jc w:val="right"/>
              <w:rPr>
                <w:rFonts w:eastAsia="Times New Roman"/>
                <w:sz w:val="18"/>
                <w:szCs w:val="18"/>
              </w:rPr>
            </w:pPr>
            <w:r w:rsidRPr="0048352A">
              <w:rPr>
                <w:rFonts w:eastAsia="Times New Roman"/>
                <w:sz w:val="18"/>
                <w:szCs w:val="18"/>
              </w:rPr>
              <w:t>€</w:t>
            </w:r>
          </w:p>
        </w:tc>
      </w:tr>
      <w:tr w:rsidR="00DD42EE" w:rsidRPr="00C0768A" w14:paraId="357D7C47"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083A3C1" w14:textId="5A966B5C"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52E04BF" w14:textId="0335A7E0" w:rsidR="00DD42EE" w:rsidRPr="00C0768A" w:rsidRDefault="008A2101" w:rsidP="00D058B6">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C0768A" w14:paraId="5D5AAF6C"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5812B" w14:textId="3C26E430" w:rsidR="00DD42EE" w:rsidRPr="00C0768A" w:rsidRDefault="00DD42EE" w:rsidP="00D058B6">
            <w:pPr>
              <w:widowControl/>
              <w:autoSpaceDE/>
              <w:autoSpaceDN/>
              <w:adjustRightInd/>
              <w:rPr>
                <w:rFonts w:eastAsia="Times New Roman"/>
                <w:sz w:val="18"/>
                <w:szCs w:val="18"/>
              </w:rPr>
            </w:pPr>
            <w:r w:rsidRPr="00C0768A">
              <w:rPr>
                <w:rFonts w:eastAsia="Times New Roman"/>
                <w:b/>
                <w:bCs/>
                <w:sz w:val="18"/>
                <w:szCs w:val="18"/>
              </w:rPr>
              <w:t>Interessi passivi pagati per mutui e prestiti</w:t>
            </w:r>
            <w:r>
              <w:rPr>
                <w:rFonts w:eastAsia="Times New Roman"/>
                <w:b/>
                <w:bCs/>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90C24" w14:textId="77777777" w:rsidR="00DD42EE" w:rsidRPr="00C0768A" w:rsidRDefault="00DD42EE" w:rsidP="00D058B6">
            <w:pPr>
              <w:widowControl/>
              <w:autoSpaceDE/>
              <w:autoSpaceDN/>
              <w:adjustRightInd/>
              <w:rPr>
                <w:rFonts w:eastAsia="Times New Roman"/>
                <w:b/>
                <w:bCs/>
                <w:sz w:val="18"/>
                <w:szCs w:val="18"/>
              </w:rPr>
            </w:pPr>
          </w:p>
        </w:tc>
      </w:tr>
      <w:tr w:rsidR="00DD42EE" w:rsidRPr="00C0768A" w14:paraId="78804C0D" w14:textId="77777777" w:rsidTr="00DD42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B08B1A6" w14:textId="72425B9A"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7943155" w14:textId="603F9B4C" w:rsidR="00DD42EE" w:rsidRPr="00C0768A" w:rsidRDefault="008A2101" w:rsidP="00D058B6">
            <w:pPr>
              <w:widowControl/>
              <w:autoSpaceDE/>
              <w:autoSpaceDN/>
              <w:adjustRightInd/>
              <w:jc w:val="right"/>
              <w:rPr>
                <w:rFonts w:eastAsia="Times New Roman"/>
                <w:b/>
                <w:bCs/>
                <w:sz w:val="18"/>
                <w:szCs w:val="18"/>
              </w:rPr>
            </w:pPr>
            <w:r w:rsidRPr="0048352A">
              <w:rPr>
                <w:rFonts w:eastAsia="Times New Roman"/>
                <w:sz w:val="18"/>
                <w:szCs w:val="18"/>
              </w:rPr>
              <w:t>€</w:t>
            </w:r>
          </w:p>
        </w:tc>
      </w:tr>
    </w:tbl>
    <w:p w14:paraId="5E38D3B4" w14:textId="77777777" w:rsidR="00665E14" w:rsidRDefault="00665E14"/>
    <w:tbl>
      <w:tblPr>
        <w:tblW w:w="15026" w:type="dxa"/>
        <w:tblInd w:w="-5" w:type="dxa"/>
        <w:tblCellMar>
          <w:left w:w="70" w:type="dxa"/>
          <w:right w:w="70" w:type="dxa"/>
        </w:tblCellMar>
        <w:tblLook w:val="04A0" w:firstRow="1" w:lastRow="0" w:firstColumn="1" w:lastColumn="0" w:noHBand="0" w:noVBand="1"/>
      </w:tblPr>
      <w:tblGrid>
        <w:gridCol w:w="12900"/>
        <w:gridCol w:w="2126"/>
      </w:tblGrid>
      <w:tr w:rsidR="0066495C" w:rsidRPr="00C0768A" w14:paraId="43ABE275" w14:textId="77777777" w:rsidTr="00AE15B2">
        <w:trPr>
          <w:trHeight w:val="113"/>
        </w:trPr>
        <w:tc>
          <w:tcPr>
            <w:tcW w:w="150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C3B47E9" w14:textId="77777777" w:rsidR="0066495C" w:rsidRPr="0048352A" w:rsidRDefault="0066495C" w:rsidP="00D058B6">
            <w:pPr>
              <w:widowControl/>
              <w:autoSpaceDE/>
              <w:autoSpaceDN/>
              <w:adjustRightInd/>
              <w:rPr>
                <w:rFonts w:eastAsia="Times New Roman"/>
                <w:b/>
                <w:bCs/>
                <w:sz w:val="18"/>
                <w:szCs w:val="18"/>
              </w:rPr>
            </w:pPr>
            <w:r w:rsidRPr="0048352A">
              <w:rPr>
                <w:rFonts w:eastAsia="Times New Roman"/>
                <w:b/>
                <w:bCs/>
                <w:sz w:val="18"/>
                <w:szCs w:val="18"/>
              </w:rPr>
              <w:t>Interessi sul capitale di proprietà</w:t>
            </w:r>
          </w:p>
          <w:p w14:paraId="30BDE7B5" w14:textId="7ECF092A" w:rsidR="0066495C" w:rsidRPr="00AE15B2" w:rsidRDefault="0066495C" w:rsidP="00D058B6">
            <w:pPr>
              <w:widowControl/>
              <w:autoSpaceDE/>
              <w:autoSpaceDN/>
              <w:adjustRightInd/>
              <w:rPr>
                <w:rFonts w:eastAsia="Times New Roman"/>
                <w:sz w:val="18"/>
                <w:szCs w:val="18"/>
              </w:rPr>
            </w:pPr>
            <w:r w:rsidRPr="00AE15B2">
              <w:rPr>
                <w:rFonts w:eastAsia="Times New Roman"/>
                <w:sz w:val="16"/>
                <w:szCs w:val="16"/>
              </w:rPr>
              <w:t>(gli interessi sul capitale fondiario sono pari al 2% del: valore attuale dei fabbricati e manufatti, valore dei terreni e valore attuale delle colture pluriennali. Gli interessi sul capitale agrario sono pari al 5% del: valore del bestiame; valore delle macchine ed attrezzature (2/3 valore a nuove); valore dei prodotti di scorta (1% del valore della produzione lorda vendibile totale)</w:t>
            </w:r>
          </w:p>
        </w:tc>
      </w:tr>
      <w:tr w:rsidR="00DD42EE" w:rsidRPr="0048352A" w14:paraId="1A604C20" w14:textId="77777777" w:rsidTr="00D8148C">
        <w:trPr>
          <w:trHeight w:val="283"/>
        </w:trPr>
        <w:tc>
          <w:tcPr>
            <w:tcW w:w="12900" w:type="dxa"/>
            <w:tcBorders>
              <w:top w:val="single" w:sz="4" w:space="0" w:color="auto"/>
              <w:left w:val="single" w:sz="4" w:space="0" w:color="auto"/>
              <w:bottom w:val="single" w:sz="4" w:space="0" w:color="auto"/>
            </w:tcBorders>
            <w:shd w:val="clear" w:color="auto" w:fill="auto"/>
            <w:noWrap/>
            <w:vAlign w:val="center"/>
          </w:tcPr>
          <w:p w14:paraId="1BFC0E00" w14:textId="5A449FE3" w:rsidR="00DD42EE" w:rsidRPr="0048352A" w:rsidRDefault="00DD42EE" w:rsidP="00233047">
            <w:pPr>
              <w:widowControl/>
              <w:autoSpaceDE/>
              <w:autoSpaceDN/>
              <w:adjustRightInd/>
              <w:rPr>
                <w:rFonts w:eastAsia="Times New Roman"/>
                <w:b/>
                <w:bCs/>
                <w:sz w:val="18"/>
                <w:szCs w:val="18"/>
              </w:rPr>
            </w:pPr>
            <w:r w:rsidRPr="0048352A">
              <w:rPr>
                <w:rFonts w:eastAsia="Times New Roman"/>
                <w:b/>
                <w:bCs/>
                <w:sz w:val="18"/>
                <w:szCs w:val="18"/>
              </w:rPr>
              <w:t>1. fondiario</w:t>
            </w:r>
          </w:p>
        </w:tc>
        <w:tc>
          <w:tcPr>
            <w:tcW w:w="2126" w:type="dxa"/>
            <w:tcBorders>
              <w:top w:val="single" w:sz="4" w:space="0" w:color="auto"/>
              <w:bottom w:val="single" w:sz="4" w:space="0" w:color="auto"/>
              <w:right w:val="single" w:sz="4" w:space="0" w:color="auto"/>
            </w:tcBorders>
            <w:shd w:val="clear" w:color="auto" w:fill="auto"/>
            <w:noWrap/>
            <w:vAlign w:val="center"/>
          </w:tcPr>
          <w:p w14:paraId="2FB1D83D" w14:textId="77777777" w:rsidR="00DD42EE" w:rsidRPr="0048352A" w:rsidRDefault="00DD42EE" w:rsidP="00D058B6">
            <w:pPr>
              <w:widowControl/>
              <w:autoSpaceDE/>
              <w:autoSpaceDN/>
              <w:adjustRightInd/>
              <w:rPr>
                <w:rFonts w:eastAsia="Times New Roman"/>
                <w:b/>
                <w:bCs/>
                <w:sz w:val="18"/>
                <w:szCs w:val="18"/>
              </w:rPr>
            </w:pPr>
          </w:p>
        </w:tc>
      </w:tr>
      <w:tr w:rsidR="00DD42EE" w:rsidRPr="0048352A" w14:paraId="238EACC7"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B78E6" w14:textId="00D3302E" w:rsidR="00DD42EE" w:rsidRPr="0048352A" w:rsidRDefault="00DD42EE" w:rsidP="00D058B6">
            <w:pPr>
              <w:widowControl/>
              <w:autoSpaceDE/>
              <w:autoSpaceDN/>
              <w:adjustRightInd/>
              <w:rPr>
                <w:rFonts w:eastAsia="Times New Roman"/>
                <w:sz w:val="18"/>
                <w:szCs w:val="18"/>
              </w:rPr>
            </w:pPr>
            <w:r w:rsidRPr="0048352A">
              <w:rPr>
                <w:rFonts w:eastAsia="Times New Roman"/>
                <w:sz w:val="18"/>
                <w:szCs w:val="18"/>
              </w:rPr>
              <w:t xml:space="preserve">fabbricati e manufatti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9D398" w14:textId="40EBF83A" w:rsidR="00DD42EE" w:rsidRPr="0048352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48352A" w14:paraId="2F48B77A"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725BC" w14:textId="77B1C670" w:rsidR="00DD42EE" w:rsidRPr="0048352A" w:rsidRDefault="00D8148C" w:rsidP="00D058B6">
            <w:pPr>
              <w:widowControl/>
              <w:autoSpaceDE/>
              <w:autoSpaceDN/>
              <w:adjustRightInd/>
              <w:rPr>
                <w:rFonts w:eastAsia="Times New Roman"/>
                <w:sz w:val="18"/>
                <w:szCs w:val="18"/>
              </w:rPr>
            </w:pPr>
            <w:r>
              <w:rPr>
                <w:rFonts w:eastAsia="Times New Roman"/>
                <w:sz w:val="18"/>
                <w:szCs w:val="18"/>
              </w:rPr>
              <w:t>t</w:t>
            </w:r>
            <w:r w:rsidR="00DD42EE" w:rsidRPr="0048352A">
              <w:rPr>
                <w:rFonts w:eastAsia="Times New Roman"/>
                <w:sz w:val="18"/>
                <w:szCs w:val="18"/>
              </w:rPr>
              <w:t xml:space="preserve">erreni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F7629" w14:textId="43F7F590" w:rsidR="00DD42EE" w:rsidRPr="0048352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48352A" w14:paraId="5F6DDC1D"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38EA0" w14:textId="7A16B563" w:rsidR="00DD42EE" w:rsidRPr="0048352A" w:rsidRDefault="00DD42EE" w:rsidP="00D058B6">
            <w:pPr>
              <w:widowControl/>
              <w:autoSpaceDE/>
              <w:autoSpaceDN/>
              <w:adjustRightInd/>
              <w:rPr>
                <w:rFonts w:eastAsia="Times New Roman"/>
                <w:sz w:val="18"/>
                <w:szCs w:val="18"/>
              </w:rPr>
            </w:pPr>
            <w:r w:rsidRPr="0048352A">
              <w:rPr>
                <w:rFonts w:eastAsia="Times New Roman"/>
                <w:sz w:val="18"/>
                <w:szCs w:val="18"/>
              </w:rPr>
              <w:t xml:space="preserve">colture pluriennali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358A7" w14:textId="1A946590" w:rsidR="00DD42EE" w:rsidRPr="0048352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48352A" w14:paraId="2184BD73" w14:textId="77777777" w:rsidTr="00D8148C">
        <w:trPr>
          <w:trHeight w:val="283"/>
        </w:trPr>
        <w:tc>
          <w:tcPr>
            <w:tcW w:w="12900" w:type="dxa"/>
            <w:tcBorders>
              <w:top w:val="single" w:sz="4" w:space="0" w:color="auto"/>
              <w:left w:val="single" w:sz="4" w:space="0" w:color="auto"/>
              <w:bottom w:val="single" w:sz="4" w:space="0" w:color="auto"/>
            </w:tcBorders>
            <w:shd w:val="clear" w:color="auto" w:fill="auto"/>
            <w:noWrap/>
            <w:vAlign w:val="center"/>
          </w:tcPr>
          <w:p w14:paraId="1F30B075" w14:textId="1FA861CE" w:rsidR="00DD42EE" w:rsidRPr="0048352A" w:rsidRDefault="00DD42EE" w:rsidP="00D058B6">
            <w:pPr>
              <w:widowControl/>
              <w:autoSpaceDE/>
              <w:autoSpaceDN/>
              <w:adjustRightInd/>
              <w:rPr>
                <w:rFonts w:eastAsia="Times New Roman"/>
                <w:b/>
                <w:bCs/>
                <w:sz w:val="18"/>
                <w:szCs w:val="18"/>
              </w:rPr>
            </w:pPr>
            <w:r w:rsidRPr="0048352A">
              <w:rPr>
                <w:rFonts w:eastAsia="Times New Roman"/>
                <w:b/>
                <w:bCs/>
                <w:sz w:val="18"/>
                <w:szCs w:val="18"/>
              </w:rPr>
              <w:lastRenderedPageBreak/>
              <w:t>2. agrario</w:t>
            </w:r>
          </w:p>
        </w:tc>
        <w:tc>
          <w:tcPr>
            <w:tcW w:w="2126" w:type="dxa"/>
            <w:tcBorders>
              <w:top w:val="single" w:sz="4" w:space="0" w:color="auto"/>
              <w:bottom w:val="single" w:sz="4" w:space="0" w:color="auto"/>
              <w:right w:val="single" w:sz="4" w:space="0" w:color="auto"/>
            </w:tcBorders>
            <w:shd w:val="clear" w:color="auto" w:fill="auto"/>
            <w:noWrap/>
            <w:vAlign w:val="center"/>
          </w:tcPr>
          <w:p w14:paraId="29EE4A7A" w14:textId="77777777" w:rsidR="00DD42EE" w:rsidRPr="0048352A" w:rsidRDefault="00DD42EE" w:rsidP="00D8148C">
            <w:pPr>
              <w:widowControl/>
              <w:autoSpaceDE/>
              <w:autoSpaceDN/>
              <w:adjustRightInd/>
              <w:jc w:val="right"/>
              <w:rPr>
                <w:rFonts w:eastAsia="Times New Roman"/>
                <w:b/>
                <w:bCs/>
                <w:sz w:val="18"/>
                <w:szCs w:val="18"/>
              </w:rPr>
            </w:pPr>
          </w:p>
        </w:tc>
      </w:tr>
      <w:tr w:rsidR="00D8148C" w:rsidRPr="0048352A" w14:paraId="36BEE310"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1EC9" w14:textId="55003C91" w:rsidR="00D8148C" w:rsidRPr="0048352A" w:rsidRDefault="008A2101" w:rsidP="00D8148C">
            <w:pPr>
              <w:widowControl/>
              <w:autoSpaceDE/>
              <w:autoSpaceDN/>
              <w:adjustRightInd/>
              <w:rPr>
                <w:rFonts w:eastAsia="Times New Roman"/>
                <w:sz w:val="18"/>
                <w:szCs w:val="18"/>
              </w:rPr>
            </w:pPr>
            <w:r>
              <w:rPr>
                <w:rFonts w:eastAsia="Times New Roman"/>
                <w:sz w:val="18"/>
                <w:szCs w:val="18"/>
              </w:rPr>
              <w:t>b</w:t>
            </w:r>
            <w:r w:rsidR="00D8148C" w:rsidRPr="0048352A">
              <w:rPr>
                <w:rFonts w:eastAsia="Times New Roman"/>
                <w:sz w:val="18"/>
                <w:szCs w:val="18"/>
              </w:rPr>
              <w:t xml:space="preserve">estiame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BBDE" w14:textId="1874A0B8" w:rsidR="00D8148C" w:rsidRPr="0048352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8148C" w:rsidRPr="0048352A" w14:paraId="64DABD23"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9A93D" w14:textId="414F1406" w:rsidR="00D8148C" w:rsidRPr="0048352A" w:rsidRDefault="00D8148C" w:rsidP="00D8148C">
            <w:pPr>
              <w:widowControl/>
              <w:autoSpaceDE/>
              <w:autoSpaceDN/>
              <w:adjustRightInd/>
              <w:rPr>
                <w:rFonts w:eastAsia="Times New Roman"/>
                <w:sz w:val="18"/>
                <w:szCs w:val="18"/>
              </w:rPr>
            </w:pPr>
            <w:r w:rsidRPr="0048352A">
              <w:rPr>
                <w:rFonts w:eastAsia="Times New Roman"/>
                <w:sz w:val="18"/>
                <w:szCs w:val="18"/>
              </w:rPr>
              <w:t xml:space="preserve">macchine e attrezzature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6D7C" w14:textId="4D46826B" w:rsidR="00D8148C" w:rsidRPr="0048352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8148C" w:rsidRPr="00C0768A" w14:paraId="40415E4B"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6D350" w14:textId="11BFF3C3" w:rsidR="00D8148C" w:rsidRPr="0048352A" w:rsidRDefault="00D8148C" w:rsidP="00D8148C">
            <w:pPr>
              <w:widowControl/>
              <w:autoSpaceDE/>
              <w:autoSpaceDN/>
              <w:adjustRightInd/>
              <w:rPr>
                <w:rFonts w:eastAsia="Times New Roman"/>
                <w:sz w:val="18"/>
                <w:szCs w:val="18"/>
              </w:rPr>
            </w:pPr>
            <w:r w:rsidRPr="0048352A">
              <w:rPr>
                <w:rFonts w:eastAsia="Times New Roman"/>
                <w:sz w:val="18"/>
                <w:szCs w:val="18"/>
              </w:rPr>
              <w:t xml:space="preserve">prodotti di scorta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5779B" w14:textId="25062478" w:rsidR="00D8148C" w:rsidRPr="00C0768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C0768A" w14:paraId="49650A91"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6CB33B9" w14:textId="5065B37D" w:rsidR="00DD42EE" w:rsidRPr="00C0768A" w:rsidRDefault="00DD42EE" w:rsidP="00D058B6">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C8BF6D4" w14:textId="72803BB2" w:rsidR="00DD42EE" w:rsidRPr="00C0768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C0768A" w14:paraId="2B4EC0E6"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3483C" w14:textId="167BED5B" w:rsidR="00DD42EE" w:rsidRPr="00C0768A" w:rsidRDefault="00DD42EE" w:rsidP="008F05C7">
            <w:pPr>
              <w:widowControl/>
              <w:autoSpaceDE/>
              <w:autoSpaceDN/>
              <w:adjustRightInd/>
              <w:rPr>
                <w:rFonts w:eastAsia="Times New Roman"/>
                <w:sz w:val="18"/>
                <w:szCs w:val="18"/>
              </w:rPr>
            </w:pPr>
            <w:r>
              <w:rPr>
                <w:rFonts w:eastAsia="Times New Roman"/>
                <w:sz w:val="18"/>
                <w:szCs w:val="18"/>
              </w:rPr>
              <w:t>S</w:t>
            </w:r>
            <w:r w:rsidRPr="00C0768A">
              <w:rPr>
                <w:rFonts w:eastAsia="Times New Roman"/>
                <w:sz w:val="18"/>
                <w:szCs w:val="18"/>
              </w:rPr>
              <w:t>pese per attività agrituristica</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70900" w14:textId="279AA387" w:rsidR="00DD42EE" w:rsidRPr="00C0768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C0768A" w14:paraId="6DE7CA9D"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6C26A0F" w14:textId="7A4860E1" w:rsidR="00DD42EE" w:rsidRDefault="00DD42EE" w:rsidP="008F05C7">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B6B7E10" w14:textId="3C7F0AB5" w:rsidR="00DD42EE" w:rsidRPr="00C0768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r w:rsidR="00DD42EE" w:rsidRPr="00C0768A" w14:paraId="50045376" w14:textId="77777777" w:rsidTr="00D8148C">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074AFE37" w14:textId="45EA540B" w:rsidR="00DD42EE" w:rsidRPr="00722563" w:rsidRDefault="00DD42EE" w:rsidP="008F05C7">
            <w:pPr>
              <w:widowControl/>
              <w:autoSpaceDE/>
              <w:autoSpaceDN/>
              <w:adjustRightInd/>
              <w:jc w:val="right"/>
              <w:rPr>
                <w:rFonts w:eastAsia="Times New Roman"/>
                <w:b/>
                <w:bCs/>
                <w:sz w:val="18"/>
                <w:szCs w:val="18"/>
              </w:rPr>
            </w:pPr>
            <w:r w:rsidRPr="00722563">
              <w:rPr>
                <w:rFonts w:eastAsia="Times New Roman"/>
                <w:b/>
                <w:bCs/>
                <w:sz w:val="18"/>
                <w:szCs w:val="18"/>
              </w:rPr>
              <w:t xml:space="preserve">TOTALE </w:t>
            </w:r>
            <w:r>
              <w:rPr>
                <w:rFonts w:eastAsia="Times New Roman"/>
                <w:b/>
                <w:bCs/>
                <w:sz w:val="18"/>
                <w:szCs w:val="18"/>
              </w:rPr>
              <w:t>S</w:t>
            </w:r>
            <w:r w:rsidRPr="00722563">
              <w:rPr>
                <w:rFonts w:eastAsia="Times New Roman"/>
                <w:b/>
                <w:bCs/>
                <w:sz w:val="18"/>
                <w:szCs w:val="18"/>
              </w:rPr>
              <w:t>PESE ANNUALI</w:t>
            </w:r>
          </w:p>
        </w:tc>
        <w:tc>
          <w:tcPr>
            <w:tcW w:w="2126"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63074278" w14:textId="70CAA315" w:rsidR="00DD42EE" w:rsidRPr="00C0768A" w:rsidRDefault="00D8148C" w:rsidP="00D8148C">
            <w:pPr>
              <w:widowControl/>
              <w:autoSpaceDE/>
              <w:autoSpaceDN/>
              <w:adjustRightInd/>
              <w:jc w:val="right"/>
              <w:rPr>
                <w:rFonts w:eastAsia="Times New Roman"/>
                <w:b/>
                <w:bCs/>
                <w:sz w:val="18"/>
                <w:szCs w:val="18"/>
              </w:rPr>
            </w:pPr>
            <w:r w:rsidRPr="0048352A">
              <w:rPr>
                <w:rFonts w:eastAsia="Times New Roman"/>
                <w:sz w:val="18"/>
                <w:szCs w:val="18"/>
              </w:rPr>
              <w:t>€</w:t>
            </w:r>
          </w:p>
        </w:tc>
      </w:tr>
    </w:tbl>
    <w:p w14:paraId="1D847FDD" w14:textId="77777777" w:rsidR="00263DBA" w:rsidRDefault="00263DBA"/>
    <w:tbl>
      <w:tblPr>
        <w:tblW w:w="15021" w:type="dxa"/>
        <w:tblCellMar>
          <w:left w:w="70" w:type="dxa"/>
          <w:right w:w="70" w:type="dxa"/>
        </w:tblCellMar>
        <w:tblLook w:val="04A0" w:firstRow="1" w:lastRow="0" w:firstColumn="1" w:lastColumn="0" w:noHBand="0" w:noVBand="1"/>
      </w:tblPr>
      <w:tblGrid>
        <w:gridCol w:w="12895"/>
        <w:gridCol w:w="2126"/>
      </w:tblGrid>
      <w:tr w:rsidR="00D058B6" w:rsidRPr="00D058B6" w14:paraId="20F7ADE4" w14:textId="77777777" w:rsidTr="00D058B6">
        <w:trPr>
          <w:trHeight w:val="400"/>
        </w:trPr>
        <w:tc>
          <w:tcPr>
            <w:tcW w:w="15021" w:type="dxa"/>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F5F2ABF" w14:textId="3843B000" w:rsidR="00D058B6" w:rsidRPr="00D058B6" w:rsidRDefault="00665E14" w:rsidP="00D058B6">
            <w:pPr>
              <w:widowControl/>
              <w:autoSpaceDE/>
              <w:autoSpaceDN/>
              <w:adjustRightInd/>
              <w:rPr>
                <w:rFonts w:eastAsia="Times New Roman"/>
                <w:sz w:val="20"/>
                <w:szCs w:val="20"/>
              </w:rPr>
            </w:pPr>
            <w:r>
              <w:rPr>
                <w:rFonts w:eastAsia="Times New Roman"/>
                <w:b/>
                <w:bCs/>
                <w:color w:val="000000"/>
                <w:sz w:val="20"/>
                <w:szCs w:val="20"/>
              </w:rPr>
              <w:t>4.1</w:t>
            </w:r>
            <w:r w:rsidR="00D058B6" w:rsidRPr="00D058B6">
              <w:rPr>
                <w:rFonts w:eastAsia="Times New Roman"/>
                <w:b/>
                <w:bCs/>
                <w:color w:val="000000"/>
                <w:sz w:val="20"/>
                <w:szCs w:val="20"/>
              </w:rPr>
              <w:t>.1</w:t>
            </w:r>
            <w:r>
              <w:rPr>
                <w:rFonts w:eastAsia="Times New Roman"/>
                <w:b/>
                <w:bCs/>
                <w:color w:val="000000"/>
                <w:sz w:val="20"/>
                <w:szCs w:val="20"/>
              </w:rPr>
              <w:t>2</w:t>
            </w:r>
            <w:r w:rsidR="00D058B6" w:rsidRPr="00D058B6">
              <w:rPr>
                <w:rFonts w:eastAsia="Times New Roman"/>
                <w:b/>
                <w:bCs/>
                <w:color w:val="000000"/>
                <w:sz w:val="20"/>
                <w:szCs w:val="20"/>
              </w:rPr>
              <w:t xml:space="preserve"> Riepilogo bilancio economico aziendale </w:t>
            </w:r>
            <w:r w:rsidR="00D058B6" w:rsidRPr="002D7BB1">
              <w:rPr>
                <w:rFonts w:eastAsia="Times New Roman"/>
                <w:b/>
                <w:bCs/>
                <w:color w:val="000000"/>
                <w:sz w:val="20"/>
                <w:szCs w:val="20"/>
                <w:u w:val="single"/>
              </w:rPr>
              <w:t>ante intervento</w:t>
            </w:r>
          </w:p>
        </w:tc>
      </w:tr>
      <w:tr w:rsidR="00FB6C6B" w:rsidRPr="00D058B6" w14:paraId="0F52BF5F" w14:textId="77777777" w:rsidTr="005E65A7">
        <w:trPr>
          <w:trHeight w:val="400"/>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6C8C3" w14:textId="7B32AE99" w:rsidR="00FB6C6B" w:rsidRPr="00D058B6" w:rsidRDefault="00FB6C6B" w:rsidP="00D058B6">
            <w:pPr>
              <w:widowControl/>
              <w:autoSpaceDE/>
              <w:autoSpaceDN/>
              <w:adjustRightInd/>
              <w:rPr>
                <w:rFonts w:eastAsia="Times New Roman"/>
                <w:b/>
                <w:bCs/>
                <w:sz w:val="18"/>
                <w:szCs w:val="18"/>
              </w:rPr>
            </w:pPr>
            <w:r w:rsidRPr="00D058B6">
              <w:rPr>
                <w:rFonts w:eastAsia="Times New Roman"/>
                <w:b/>
                <w:bCs/>
                <w:sz w:val="18"/>
                <w:szCs w:val="18"/>
              </w:rPr>
              <w:t>Desc</w:t>
            </w:r>
            <w:r>
              <w:rPr>
                <w:rFonts w:eastAsia="Times New Roman"/>
                <w:b/>
                <w:bCs/>
                <w:sz w:val="18"/>
                <w:szCs w:val="18"/>
              </w:rPr>
              <w:t>r</w:t>
            </w:r>
            <w:r w:rsidRPr="00D058B6">
              <w:rPr>
                <w:rFonts w:eastAsia="Times New Roman"/>
                <w:b/>
                <w:bCs/>
                <w:sz w:val="18"/>
                <w:szCs w:val="18"/>
              </w:rPr>
              <w:t>izione</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3076FA4" w14:textId="336EEE47" w:rsidR="00FB6C6B" w:rsidRPr="00D058B6" w:rsidRDefault="00FB6C6B" w:rsidP="00D058B6">
            <w:pPr>
              <w:widowControl/>
              <w:autoSpaceDE/>
              <w:autoSpaceDN/>
              <w:adjustRightInd/>
              <w:jc w:val="center"/>
              <w:rPr>
                <w:rFonts w:eastAsia="Times New Roman"/>
                <w:b/>
                <w:bCs/>
                <w:sz w:val="18"/>
                <w:szCs w:val="18"/>
              </w:rPr>
            </w:pPr>
            <w:r w:rsidRPr="00D058B6">
              <w:rPr>
                <w:rFonts w:eastAsia="Times New Roman"/>
                <w:b/>
                <w:bCs/>
                <w:sz w:val="18"/>
                <w:szCs w:val="18"/>
              </w:rPr>
              <w:t>Totale</w:t>
            </w:r>
            <w:r>
              <w:rPr>
                <w:rFonts w:eastAsia="Times New Roman"/>
                <w:b/>
                <w:bCs/>
                <w:sz w:val="18"/>
                <w:szCs w:val="18"/>
              </w:rPr>
              <w:t xml:space="preserve"> in </w:t>
            </w:r>
            <w:r w:rsidRPr="00C0768A">
              <w:rPr>
                <w:rFonts w:eastAsia="Times New Roman"/>
                <w:b/>
                <w:bCs/>
                <w:sz w:val="18"/>
                <w:szCs w:val="18"/>
              </w:rPr>
              <w:t>€</w:t>
            </w:r>
          </w:p>
        </w:tc>
      </w:tr>
      <w:tr w:rsidR="00FB6C6B" w:rsidRPr="00D058B6" w14:paraId="403B3904" w14:textId="72BE878A"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47370" w14:textId="348503C3"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 xml:space="preserve">Produzione Lorda Vendibile </w:t>
            </w:r>
            <w:r w:rsidRPr="00A20FEE">
              <w:rPr>
                <w:rFonts w:eastAsia="Times New Roman"/>
                <w:sz w:val="18"/>
                <w:szCs w:val="18"/>
              </w:rPr>
              <w:t>- PLV: (</w:t>
            </w:r>
            <w:r w:rsidR="00A20FEE" w:rsidRPr="00A20FEE">
              <w:rPr>
                <w:rFonts w:eastAsia="Times New Roman"/>
                <w:sz w:val="18"/>
                <w:szCs w:val="18"/>
              </w:rPr>
              <w:t>4.1.5; 4.1.6</w:t>
            </w:r>
            <w:r w:rsidRPr="00A20FEE">
              <w:rPr>
                <w:rFonts w:eastAsia="Times New Roman"/>
                <w:sz w:val="18"/>
                <w:szCs w:val="18"/>
              </w:rPr>
              <w:t xml:space="preserve">; </w:t>
            </w:r>
            <w:r w:rsidR="00A20FEE" w:rsidRPr="00A20FEE">
              <w:rPr>
                <w:rFonts w:eastAsia="Times New Roman"/>
                <w:sz w:val="18"/>
                <w:szCs w:val="18"/>
              </w:rPr>
              <w:t>4</w:t>
            </w:r>
            <w:r w:rsidRPr="00A20FEE">
              <w:rPr>
                <w:rFonts w:eastAsia="Times New Roman"/>
                <w:sz w:val="18"/>
                <w:szCs w:val="18"/>
              </w:rPr>
              <w:t xml:space="preserve">.1.8.1; </w:t>
            </w:r>
            <w:r w:rsidR="00A20FEE" w:rsidRPr="00A20FEE">
              <w:rPr>
                <w:rFonts w:eastAsia="Times New Roman"/>
                <w:sz w:val="18"/>
                <w:szCs w:val="18"/>
              </w:rPr>
              <w:t>4</w:t>
            </w:r>
            <w:r w:rsidRPr="00A20FEE">
              <w:rPr>
                <w:rFonts w:eastAsia="Times New Roman"/>
                <w:sz w:val="18"/>
                <w:szCs w:val="18"/>
              </w:rPr>
              <w:t>.1.8.2)</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262B5AB"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419D7664" w14:textId="6FE01066"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13FD" w14:textId="77777777"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Proventi da attività diversificate connesse alle produzioni agricole</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1E20A80"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0E4C82CC" w14:textId="57B98446"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3B61D" w14:textId="77777777"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Aiuti pubblici alle produzioni</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3145EFB"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64462061" w14:textId="3F8C7CBB"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27DB7" w14:textId="09478486"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 xml:space="preserve">Proventi da attività </w:t>
            </w:r>
            <w:r>
              <w:rPr>
                <w:rFonts w:eastAsia="Times New Roman"/>
                <w:sz w:val="18"/>
                <w:szCs w:val="18"/>
              </w:rPr>
              <w:t>m</w:t>
            </w:r>
            <w:r w:rsidRPr="00D058B6">
              <w:rPr>
                <w:rFonts w:eastAsia="Times New Roman"/>
                <w:sz w:val="18"/>
                <w:szCs w:val="18"/>
              </w:rPr>
              <w:t>ultimprenditorialità (intesi come introiti di natura patrimoniale)</w:t>
            </w:r>
          </w:p>
        </w:tc>
        <w:tc>
          <w:tcPr>
            <w:tcW w:w="2126" w:type="dxa"/>
            <w:tcBorders>
              <w:top w:val="single" w:sz="4" w:space="0" w:color="auto"/>
              <w:left w:val="nil"/>
              <w:bottom w:val="single" w:sz="4" w:space="0" w:color="auto"/>
              <w:right w:val="single" w:sz="4" w:space="0" w:color="000000"/>
            </w:tcBorders>
            <w:shd w:val="clear" w:color="auto" w:fill="auto"/>
            <w:noWrap/>
            <w:vAlign w:val="center"/>
          </w:tcPr>
          <w:p w14:paraId="0B99D899"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3495B25D" w14:textId="281714B7"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51475" w14:textId="77777777"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TOTALE RICAVI</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18826DA0"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062FC14C" w14:textId="5EB44EFE"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859C5" w14:textId="77777777"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TOTALE SPESE</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6474522"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7AB4A5AF" w14:textId="3734018B" w:rsidTr="00D8148C">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1747A4" w14:textId="41B7DC1B"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 xml:space="preserve">REDDITO </w:t>
            </w:r>
            <w:r>
              <w:rPr>
                <w:rFonts w:eastAsia="Times New Roman"/>
                <w:sz w:val="18"/>
                <w:szCs w:val="18"/>
              </w:rPr>
              <w:t>DA LAVORO</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12C0351"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6A9F9BF8" w14:textId="708821C0" w:rsidTr="005E65A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514D2" w14:textId="77777777"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U.L.U.</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3183AF19" w14:textId="77777777" w:rsidR="00FB6C6B" w:rsidRPr="00D058B6" w:rsidRDefault="00FB6C6B" w:rsidP="005E65A7">
            <w:pPr>
              <w:widowControl/>
              <w:autoSpaceDE/>
              <w:autoSpaceDN/>
              <w:adjustRightInd/>
              <w:jc w:val="center"/>
              <w:rPr>
                <w:rFonts w:eastAsia="Times New Roman"/>
                <w:sz w:val="18"/>
                <w:szCs w:val="18"/>
              </w:rPr>
            </w:pPr>
          </w:p>
        </w:tc>
      </w:tr>
      <w:tr w:rsidR="00FB6C6B" w:rsidRPr="00D058B6" w14:paraId="49941E97" w14:textId="23E11EBC" w:rsidTr="00D8148C">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2F71BB" w14:textId="4583C822" w:rsidR="00FB6C6B" w:rsidRPr="00D058B6" w:rsidRDefault="00FB6C6B" w:rsidP="00D058B6">
            <w:pPr>
              <w:widowControl/>
              <w:autoSpaceDE/>
              <w:autoSpaceDN/>
              <w:adjustRightInd/>
              <w:rPr>
                <w:rFonts w:eastAsia="Times New Roman"/>
                <w:sz w:val="18"/>
                <w:szCs w:val="18"/>
              </w:rPr>
            </w:pPr>
            <w:r w:rsidRPr="00D058B6">
              <w:rPr>
                <w:rFonts w:eastAsia="Times New Roman"/>
                <w:sz w:val="18"/>
                <w:szCs w:val="18"/>
              </w:rPr>
              <w:t xml:space="preserve">REDDITO </w:t>
            </w:r>
            <w:r>
              <w:rPr>
                <w:rFonts w:eastAsia="Times New Roman"/>
                <w:sz w:val="18"/>
                <w:szCs w:val="18"/>
              </w:rPr>
              <w:t>DA LAVORO</w:t>
            </w:r>
            <w:r w:rsidRPr="00D058B6">
              <w:rPr>
                <w:rFonts w:eastAsia="Times New Roman"/>
                <w:sz w:val="18"/>
                <w:szCs w:val="18"/>
              </w:rPr>
              <w:t xml:space="preserve"> /</w:t>
            </w:r>
            <w:r>
              <w:rPr>
                <w:rFonts w:eastAsia="Times New Roman"/>
                <w:sz w:val="18"/>
                <w:szCs w:val="18"/>
              </w:rPr>
              <w:t xml:space="preserve"> </w:t>
            </w:r>
            <w:r w:rsidRPr="00D058B6">
              <w:rPr>
                <w:rFonts w:eastAsia="Times New Roman"/>
                <w:sz w:val="18"/>
                <w:szCs w:val="18"/>
              </w:rPr>
              <w:t>ULU</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E64E52C" w14:textId="77777777" w:rsidR="00FB6C6B" w:rsidRPr="00D058B6" w:rsidRDefault="00FB6C6B" w:rsidP="005E65A7">
            <w:pPr>
              <w:widowControl/>
              <w:autoSpaceDE/>
              <w:autoSpaceDN/>
              <w:adjustRightInd/>
              <w:jc w:val="center"/>
              <w:rPr>
                <w:rFonts w:eastAsia="Times New Roman"/>
                <w:sz w:val="18"/>
                <w:szCs w:val="18"/>
              </w:rPr>
            </w:pPr>
          </w:p>
        </w:tc>
      </w:tr>
    </w:tbl>
    <w:p w14:paraId="44DD374C" w14:textId="77777777" w:rsidR="00D8148C" w:rsidRDefault="00D8148C" w:rsidP="00D8148C">
      <w:pPr>
        <w:widowControl/>
        <w:autoSpaceDE/>
        <w:autoSpaceDN/>
        <w:adjustRightInd/>
        <w:rPr>
          <w:i/>
          <w:iCs/>
          <w:sz w:val="18"/>
          <w:szCs w:val="18"/>
        </w:rPr>
      </w:pPr>
    </w:p>
    <w:p w14:paraId="655F5824" w14:textId="48A7FAC0" w:rsidR="00D8148C" w:rsidRPr="00AE15B2" w:rsidRDefault="00D8148C" w:rsidP="00D8148C">
      <w:pPr>
        <w:widowControl/>
        <w:autoSpaceDE/>
        <w:autoSpaceDN/>
        <w:adjustRightInd/>
        <w:ind w:right="-1226"/>
        <w:jc w:val="both"/>
        <w:rPr>
          <w:i/>
          <w:iCs/>
          <w:sz w:val="16"/>
          <w:szCs w:val="16"/>
        </w:rPr>
      </w:pPr>
      <w:r w:rsidRPr="00AE15B2">
        <w:rPr>
          <w:i/>
          <w:iCs/>
          <w:sz w:val="16"/>
          <w:szCs w:val="16"/>
        </w:rPr>
        <w:t>* Se adeguatamente giustificate nella Relazione Generale del Programma (Modulo B), in ragione di specifiche caratteristiche e condizioni economico - patrimoniali dell’azienda, possono essere utilizzate percentuali di costo e ricavo diverse da quelle indicate nelle tabelle precedenti.</w:t>
      </w:r>
    </w:p>
    <w:p w14:paraId="15C554E4" w14:textId="25379321" w:rsidR="00D8148C" w:rsidRDefault="00D8148C" w:rsidP="00D8148C">
      <w:pPr>
        <w:widowControl/>
        <w:autoSpaceDE/>
        <w:autoSpaceDN/>
        <w:adjustRightInd/>
        <w:ind w:right="-1226"/>
        <w:jc w:val="both"/>
        <w:rPr>
          <w:i/>
          <w:iCs/>
          <w:sz w:val="18"/>
          <w:szCs w:val="18"/>
        </w:rPr>
      </w:pPr>
      <w:r w:rsidRPr="00AE15B2">
        <w:rPr>
          <w:i/>
          <w:iCs/>
          <w:sz w:val="16"/>
          <w:szCs w:val="16"/>
        </w:rPr>
        <w:t>** Se realizzato in conformità alle presenti tabelle può essere utilizzato anche un formato Excel.</w:t>
      </w:r>
    </w:p>
    <w:p w14:paraId="1B039FC3" w14:textId="759F3526" w:rsidR="00D24CFA" w:rsidRPr="00A95701" w:rsidRDefault="00D24CFA" w:rsidP="00D8148C">
      <w:pPr>
        <w:widowControl/>
        <w:autoSpaceDE/>
        <w:autoSpaceDN/>
        <w:adjustRightInd/>
        <w:spacing w:after="160" w:line="259" w:lineRule="auto"/>
        <w:rPr>
          <w:i/>
          <w:iCs/>
          <w:sz w:val="18"/>
          <w:szCs w:val="18"/>
        </w:rPr>
      </w:pPr>
      <w:r>
        <w:rPr>
          <w:sz w:val="24"/>
          <w:szCs w:val="24"/>
        </w:rPr>
        <w:br w:type="page"/>
      </w:r>
    </w:p>
    <w:tbl>
      <w:tblPr>
        <w:tblStyle w:val="Grigliatabella"/>
        <w:tblW w:w="15026" w:type="dxa"/>
        <w:tblInd w:w="-5" w:type="dxa"/>
        <w:tblLook w:val="04A0" w:firstRow="1" w:lastRow="0" w:firstColumn="1" w:lastColumn="0" w:noHBand="0" w:noVBand="1"/>
      </w:tblPr>
      <w:tblGrid>
        <w:gridCol w:w="2767"/>
        <w:gridCol w:w="680"/>
        <w:gridCol w:w="664"/>
        <w:gridCol w:w="1418"/>
        <w:gridCol w:w="1365"/>
        <w:gridCol w:w="1328"/>
        <w:gridCol w:w="2268"/>
        <w:gridCol w:w="1134"/>
        <w:gridCol w:w="1134"/>
        <w:gridCol w:w="278"/>
        <w:gridCol w:w="1990"/>
      </w:tblGrid>
      <w:tr w:rsidR="00D24CFA" w:rsidRPr="00F30CC6" w14:paraId="1DE04F56" w14:textId="77777777" w:rsidTr="00024953">
        <w:tc>
          <w:tcPr>
            <w:tcW w:w="13036" w:type="dxa"/>
            <w:gridSpan w:val="10"/>
            <w:shd w:val="clear" w:color="auto" w:fill="D0CECE" w:themeFill="background2" w:themeFillShade="E6"/>
          </w:tcPr>
          <w:p w14:paraId="7514CC9C" w14:textId="10AB040D" w:rsidR="00D24CFA" w:rsidRPr="007148F8" w:rsidRDefault="00665E14" w:rsidP="00024953">
            <w:pPr>
              <w:pStyle w:val="Corpotesto"/>
              <w:kinsoku w:val="0"/>
              <w:overflowPunct w:val="0"/>
              <w:spacing w:before="8"/>
              <w:jc w:val="both"/>
              <w:rPr>
                <w:sz w:val="20"/>
                <w:szCs w:val="20"/>
              </w:rPr>
            </w:pPr>
            <w:r>
              <w:rPr>
                <w:rFonts w:eastAsia="Times New Roman"/>
                <w:b/>
                <w:bCs/>
                <w:color w:val="000000"/>
                <w:sz w:val="20"/>
                <w:szCs w:val="20"/>
              </w:rPr>
              <w:lastRenderedPageBreak/>
              <w:t>4.</w:t>
            </w:r>
            <w:r w:rsidR="007B1097">
              <w:rPr>
                <w:rFonts w:eastAsia="Times New Roman"/>
                <w:b/>
                <w:bCs/>
                <w:color w:val="000000"/>
                <w:sz w:val="20"/>
                <w:szCs w:val="20"/>
              </w:rPr>
              <w:t>2</w:t>
            </w:r>
            <w:r w:rsidR="00D24CFA" w:rsidRPr="007148F8">
              <w:rPr>
                <w:rFonts w:eastAsia="Times New Roman"/>
                <w:b/>
                <w:bCs/>
                <w:color w:val="000000"/>
                <w:sz w:val="20"/>
                <w:szCs w:val="20"/>
              </w:rPr>
              <w:t xml:space="preserve"> </w:t>
            </w:r>
            <w:r w:rsidR="00E244F0" w:rsidRPr="007148F8">
              <w:rPr>
                <w:rFonts w:eastAsia="Times New Roman"/>
                <w:b/>
                <w:bCs/>
                <w:color w:val="000000"/>
                <w:sz w:val="20"/>
                <w:szCs w:val="20"/>
              </w:rPr>
              <w:t>BILANCIO ECONOMICO</w:t>
            </w:r>
          </w:p>
        </w:tc>
        <w:tc>
          <w:tcPr>
            <w:tcW w:w="1990" w:type="dxa"/>
            <w:vMerge w:val="restart"/>
            <w:shd w:val="clear" w:color="auto" w:fill="D0CECE" w:themeFill="background2" w:themeFillShade="E6"/>
            <w:vAlign w:val="center"/>
          </w:tcPr>
          <w:p w14:paraId="39FA7588" w14:textId="119162ED" w:rsidR="00D24CFA" w:rsidRDefault="00D24CFA" w:rsidP="00D24CFA">
            <w:pPr>
              <w:widowControl/>
              <w:autoSpaceDE/>
              <w:autoSpaceDN/>
              <w:adjustRightInd/>
              <w:jc w:val="center"/>
              <w:rPr>
                <w:rFonts w:eastAsia="Times New Roman"/>
                <w:b/>
                <w:bCs/>
                <w:color w:val="000000"/>
                <w:lang w:bidi="hi-IN"/>
              </w:rPr>
            </w:pPr>
            <w:r>
              <w:rPr>
                <w:rFonts w:eastAsia="Times New Roman"/>
                <w:b/>
                <w:bCs/>
                <w:color w:val="000000"/>
                <w:lang w:bidi="hi-IN"/>
              </w:rPr>
              <w:t>Post</w:t>
            </w:r>
            <w:r w:rsidRPr="00D921A5">
              <w:rPr>
                <w:rFonts w:eastAsia="Times New Roman"/>
                <w:b/>
                <w:bCs/>
                <w:color w:val="000000"/>
                <w:lang w:bidi="hi-IN"/>
              </w:rPr>
              <w:t xml:space="preserve"> </w:t>
            </w:r>
            <w:r>
              <w:rPr>
                <w:rFonts w:eastAsia="Times New Roman"/>
                <w:b/>
                <w:bCs/>
                <w:color w:val="000000"/>
                <w:lang w:bidi="hi-IN"/>
              </w:rPr>
              <w:t>O</w:t>
            </w:r>
            <w:r w:rsidRPr="00D921A5">
              <w:rPr>
                <w:rFonts w:eastAsia="Times New Roman"/>
                <w:b/>
                <w:bCs/>
                <w:color w:val="000000"/>
                <w:lang w:bidi="hi-IN"/>
              </w:rPr>
              <w:t>peram</w:t>
            </w:r>
          </w:p>
          <w:p w14:paraId="587BBBCB" w14:textId="77777777" w:rsidR="00D24CFA" w:rsidRDefault="00D24CFA" w:rsidP="00024953">
            <w:pPr>
              <w:pStyle w:val="Corpotesto"/>
              <w:kinsoku w:val="0"/>
              <w:overflowPunct w:val="0"/>
              <w:spacing w:before="8"/>
              <w:jc w:val="center"/>
            </w:pPr>
            <w:r w:rsidRPr="0059789D">
              <w:rPr>
                <w:bCs/>
                <w:i/>
              </w:rPr>
              <w:t>(scheda ripetibile</w:t>
            </w:r>
            <w:r>
              <w:rPr>
                <w:bCs/>
                <w:i/>
              </w:rPr>
              <w:t>)</w:t>
            </w:r>
          </w:p>
        </w:tc>
      </w:tr>
      <w:tr w:rsidR="00D24CFA" w:rsidRPr="00F30CC6" w14:paraId="0DB14AEC" w14:textId="77777777" w:rsidTr="00665E14">
        <w:trPr>
          <w:trHeight w:val="283"/>
        </w:trPr>
        <w:tc>
          <w:tcPr>
            <w:tcW w:w="13036" w:type="dxa"/>
            <w:gridSpan w:val="10"/>
            <w:shd w:val="clear" w:color="auto" w:fill="E7E6E6"/>
          </w:tcPr>
          <w:p w14:paraId="415061FF" w14:textId="33A27EAC" w:rsidR="00D24CFA" w:rsidRPr="007148F8" w:rsidRDefault="00665E14" w:rsidP="00024953">
            <w:pPr>
              <w:pStyle w:val="Corpotesto"/>
              <w:kinsoku w:val="0"/>
              <w:overflowPunct w:val="0"/>
              <w:spacing w:before="8"/>
              <w:jc w:val="both"/>
              <w:rPr>
                <w:rFonts w:eastAsia="Times New Roman"/>
                <w:b/>
                <w:bCs/>
                <w:color w:val="000000"/>
                <w:sz w:val="20"/>
                <w:szCs w:val="20"/>
              </w:rPr>
            </w:pPr>
            <w:r>
              <w:rPr>
                <w:rFonts w:eastAsia="Times New Roman"/>
                <w:b/>
                <w:bCs/>
                <w:color w:val="000000"/>
                <w:sz w:val="20"/>
                <w:szCs w:val="20"/>
              </w:rPr>
              <w:t>4.</w:t>
            </w:r>
            <w:r w:rsidR="007B1097">
              <w:rPr>
                <w:rFonts w:eastAsia="Times New Roman"/>
                <w:b/>
                <w:bCs/>
                <w:color w:val="000000"/>
                <w:sz w:val="20"/>
                <w:szCs w:val="20"/>
              </w:rPr>
              <w:t>2</w:t>
            </w:r>
            <w:r w:rsidR="00D24CFA" w:rsidRPr="007148F8">
              <w:rPr>
                <w:rFonts w:eastAsia="Times New Roman"/>
                <w:b/>
                <w:bCs/>
                <w:color w:val="000000"/>
                <w:sz w:val="20"/>
                <w:szCs w:val="20"/>
              </w:rPr>
              <w:t xml:space="preserve">.1 </w:t>
            </w:r>
            <w:r w:rsidR="00D24CFA" w:rsidRPr="00665E14">
              <w:rPr>
                <w:rFonts w:eastAsia="Times New Roman"/>
                <w:b/>
                <w:bCs/>
                <w:color w:val="000000"/>
                <w:sz w:val="20"/>
                <w:szCs w:val="20"/>
                <w:shd w:val="clear" w:color="auto" w:fill="E7E6E6"/>
              </w:rPr>
              <w:t>Caratteristiche delle Superfici Aziendali</w:t>
            </w:r>
          </w:p>
        </w:tc>
        <w:tc>
          <w:tcPr>
            <w:tcW w:w="1990" w:type="dxa"/>
            <w:vMerge/>
            <w:shd w:val="clear" w:color="auto" w:fill="E7E6E6"/>
          </w:tcPr>
          <w:p w14:paraId="43CC3F9D" w14:textId="77777777" w:rsidR="00D24CFA" w:rsidRDefault="00D24CFA" w:rsidP="00024953">
            <w:pPr>
              <w:pStyle w:val="Corpotesto"/>
              <w:kinsoku w:val="0"/>
              <w:overflowPunct w:val="0"/>
              <w:spacing w:before="8"/>
              <w:jc w:val="both"/>
            </w:pPr>
          </w:p>
        </w:tc>
      </w:tr>
      <w:tr w:rsidR="00D24CFA" w:rsidRPr="00F30CC6" w14:paraId="7B6AED68" w14:textId="77777777" w:rsidTr="00024953">
        <w:trPr>
          <w:trHeight w:val="283"/>
        </w:trPr>
        <w:tc>
          <w:tcPr>
            <w:tcW w:w="2767" w:type="dxa"/>
            <w:vAlign w:val="center"/>
          </w:tcPr>
          <w:p w14:paraId="6593EDE3" w14:textId="77777777" w:rsidR="00D24CFA" w:rsidRPr="00FC708D" w:rsidRDefault="00D24CFA" w:rsidP="00024953">
            <w:pPr>
              <w:pStyle w:val="Corpotesto"/>
              <w:kinsoku w:val="0"/>
              <w:overflowPunct w:val="0"/>
              <w:spacing w:before="8"/>
              <w:jc w:val="center"/>
              <w:rPr>
                <w:b/>
                <w:bCs/>
              </w:rPr>
            </w:pPr>
            <w:r w:rsidRPr="00FC708D">
              <w:rPr>
                <w:b/>
                <w:bCs/>
              </w:rPr>
              <w:t>Numero di Centri aziendali</w:t>
            </w:r>
          </w:p>
        </w:tc>
        <w:tc>
          <w:tcPr>
            <w:tcW w:w="2762" w:type="dxa"/>
            <w:gridSpan w:val="3"/>
            <w:vAlign w:val="center"/>
          </w:tcPr>
          <w:p w14:paraId="771A1978" w14:textId="67B30044" w:rsidR="00D24CFA" w:rsidRPr="00FC708D" w:rsidRDefault="00D24CFA" w:rsidP="00024953">
            <w:pPr>
              <w:pStyle w:val="Corpotesto"/>
              <w:kinsoku w:val="0"/>
              <w:overflowPunct w:val="0"/>
              <w:spacing w:before="8"/>
              <w:jc w:val="center"/>
              <w:rPr>
                <w:b/>
                <w:bCs/>
              </w:rPr>
            </w:pPr>
            <w:r w:rsidRPr="00FC708D">
              <w:rPr>
                <w:b/>
                <w:bCs/>
              </w:rPr>
              <w:t>Altitudine media (m.</w:t>
            </w:r>
            <w:r w:rsidR="00FF272C">
              <w:rPr>
                <w:b/>
                <w:bCs/>
              </w:rPr>
              <w:t xml:space="preserve"> </w:t>
            </w:r>
            <w:r w:rsidRPr="00FC708D">
              <w:rPr>
                <w:b/>
                <w:bCs/>
              </w:rPr>
              <w:t>s.l.m</w:t>
            </w:r>
            <w:r w:rsidR="00FF272C">
              <w:rPr>
                <w:b/>
                <w:bCs/>
              </w:rPr>
              <w:t>.</w:t>
            </w:r>
            <w:r w:rsidRPr="00FC708D">
              <w:rPr>
                <w:b/>
                <w:bCs/>
              </w:rPr>
              <w:t>)</w:t>
            </w:r>
          </w:p>
        </w:tc>
        <w:tc>
          <w:tcPr>
            <w:tcW w:w="9497" w:type="dxa"/>
            <w:gridSpan w:val="7"/>
            <w:vAlign w:val="center"/>
          </w:tcPr>
          <w:p w14:paraId="3F500209" w14:textId="77777777" w:rsidR="00D24CFA" w:rsidRPr="00FC708D" w:rsidRDefault="00D24CFA" w:rsidP="00024953">
            <w:pPr>
              <w:pStyle w:val="Corpotesto"/>
              <w:kinsoku w:val="0"/>
              <w:overflowPunct w:val="0"/>
              <w:spacing w:before="8"/>
              <w:jc w:val="center"/>
              <w:rPr>
                <w:b/>
                <w:bCs/>
              </w:rPr>
            </w:pPr>
            <w:r w:rsidRPr="00FC708D">
              <w:rPr>
                <w:b/>
                <w:bCs/>
              </w:rPr>
              <w:t>Territorio</w:t>
            </w:r>
          </w:p>
        </w:tc>
      </w:tr>
      <w:tr w:rsidR="00D24CFA" w:rsidRPr="00F30CC6" w14:paraId="130B9F57" w14:textId="77777777" w:rsidTr="00024953">
        <w:trPr>
          <w:trHeight w:val="567"/>
        </w:trPr>
        <w:tc>
          <w:tcPr>
            <w:tcW w:w="2767" w:type="dxa"/>
          </w:tcPr>
          <w:p w14:paraId="50229C53" w14:textId="77777777" w:rsidR="00D24CFA" w:rsidRPr="00F30CC6" w:rsidRDefault="00D24CFA" w:rsidP="00024953">
            <w:pPr>
              <w:pStyle w:val="Corpotesto"/>
              <w:kinsoku w:val="0"/>
              <w:overflowPunct w:val="0"/>
              <w:spacing w:before="8"/>
              <w:jc w:val="both"/>
            </w:pPr>
          </w:p>
        </w:tc>
        <w:tc>
          <w:tcPr>
            <w:tcW w:w="2762" w:type="dxa"/>
            <w:gridSpan w:val="3"/>
          </w:tcPr>
          <w:p w14:paraId="5AD40B92" w14:textId="77777777" w:rsidR="00D24CFA" w:rsidRPr="00F30CC6" w:rsidRDefault="00D24CFA" w:rsidP="00024953">
            <w:pPr>
              <w:pStyle w:val="Corpotesto"/>
              <w:kinsoku w:val="0"/>
              <w:overflowPunct w:val="0"/>
              <w:spacing w:before="8"/>
              <w:jc w:val="both"/>
            </w:pPr>
          </w:p>
        </w:tc>
        <w:tc>
          <w:tcPr>
            <w:tcW w:w="2693" w:type="dxa"/>
            <w:gridSpan w:val="2"/>
            <w:vAlign w:val="center"/>
          </w:tcPr>
          <w:p w14:paraId="13CCBDB4" w14:textId="77777777" w:rsidR="00D24CFA" w:rsidRPr="00F30CC6" w:rsidRDefault="00D24CFA" w:rsidP="00024953">
            <w:pPr>
              <w:pStyle w:val="Corpotesto"/>
              <w:kinsoku w:val="0"/>
              <w:overflowPunct w:val="0"/>
              <w:spacing w:before="8"/>
              <w:jc w:val="center"/>
            </w:pPr>
            <w:r w:rsidRPr="001E6DD3">
              <w:rPr>
                <w:sz w:val="28"/>
                <w:szCs w:val="28"/>
              </w:rPr>
              <w:t>□</w:t>
            </w:r>
            <w:r w:rsidRPr="001E6DD3">
              <w:rPr>
                <w:sz w:val="24"/>
                <w:szCs w:val="24"/>
              </w:rPr>
              <w:t xml:space="preserve"> </w:t>
            </w:r>
            <w:r>
              <w:t>Pianura</w:t>
            </w:r>
          </w:p>
        </w:tc>
        <w:tc>
          <w:tcPr>
            <w:tcW w:w="3402" w:type="dxa"/>
            <w:gridSpan w:val="2"/>
            <w:vAlign w:val="center"/>
          </w:tcPr>
          <w:p w14:paraId="309657D1" w14:textId="77777777" w:rsidR="00D24CFA" w:rsidRPr="00F30CC6" w:rsidRDefault="00D24CFA" w:rsidP="00024953">
            <w:pPr>
              <w:pStyle w:val="Corpotesto"/>
              <w:kinsoku w:val="0"/>
              <w:overflowPunct w:val="0"/>
              <w:spacing w:before="8"/>
              <w:jc w:val="center"/>
            </w:pPr>
            <w:r w:rsidRPr="001E6DD3">
              <w:rPr>
                <w:sz w:val="28"/>
                <w:szCs w:val="28"/>
              </w:rPr>
              <w:t>□</w:t>
            </w:r>
            <w:r>
              <w:rPr>
                <w:sz w:val="20"/>
                <w:szCs w:val="20"/>
              </w:rPr>
              <w:t xml:space="preserve"> </w:t>
            </w:r>
            <w:r w:rsidRPr="00FC708D">
              <w:t>Collina</w:t>
            </w:r>
          </w:p>
        </w:tc>
        <w:tc>
          <w:tcPr>
            <w:tcW w:w="3402" w:type="dxa"/>
            <w:gridSpan w:val="3"/>
            <w:vAlign w:val="center"/>
          </w:tcPr>
          <w:p w14:paraId="12B3B3F6" w14:textId="77777777" w:rsidR="00D24CFA" w:rsidRPr="00F30CC6" w:rsidRDefault="00D24CFA" w:rsidP="00024953">
            <w:pPr>
              <w:pStyle w:val="Corpotesto"/>
              <w:kinsoku w:val="0"/>
              <w:overflowPunct w:val="0"/>
              <w:spacing w:before="8"/>
              <w:jc w:val="center"/>
            </w:pPr>
            <w:r w:rsidRPr="001E6DD3">
              <w:rPr>
                <w:sz w:val="28"/>
                <w:szCs w:val="28"/>
              </w:rPr>
              <w:t>□</w:t>
            </w:r>
            <w:r>
              <w:rPr>
                <w:sz w:val="20"/>
                <w:szCs w:val="20"/>
              </w:rPr>
              <w:t xml:space="preserve"> M</w:t>
            </w:r>
            <w:r w:rsidRPr="00FC708D">
              <w:t>ontagna</w:t>
            </w:r>
          </w:p>
        </w:tc>
      </w:tr>
      <w:tr w:rsidR="00D24CFA" w:rsidRPr="00FC708D" w14:paraId="14B74EF2" w14:textId="77777777" w:rsidTr="00024953">
        <w:trPr>
          <w:trHeight w:val="283"/>
        </w:trPr>
        <w:tc>
          <w:tcPr>
            <w:tcW w:w="4111" w:type="dxa"/>
            <w:gridSpan w:val="3"/>
            <w:vAlign w:val="center"/>
          </w:tcPr>
          <w:p w14:paraId="3FEC7E35" w14:textId="77777777" w:rsidR="00D24CFA" w:rsidRPr="00FC708D" w:rsidRDefault="00D24CFA" w:rsidP="00024953">
            <w:pPr>
              <w:pStyle w:val="Corpotesto"/>
              <w:kinsoku w:val="0"/>
              <w:overflowPunct w:val="0"/>
              <w:spacing w:before="8"/>
              <w:jc w:val="center"/>
              <w:rPr>
                <w:b/>
                <w:bCs/>
              </w:rPr>
            </w:pPr>
            <w:r>
              <w:rPr>
                <w:b/>
                <w:bCs/>
              </w:rPr>
              <w:t>Maggiore superfice Agricola nel comune di:</w:t>
            </w:r>
          </w:p>
        </w:tc>
        <w:tc>
          <w:tcPr>
            <w:tcW w:w="4111" w:type="dxa"/>
            <w:gridSpan w:val="3"/>
            <w:vAlign w:val="center"/>
          </w:tcPr>
          <w:p w14:paraId="6EB29A88" w14:textId="77777777" w:rsidR="00D24CFA" w:rsidRPr="00FC708D" w:rsidRDefault="00D24CFA" w:rsidP="00024953">
            <w:pPr>
              <w:pStyle w:val="Corpotesto"/>
              <w:kinsoku w:val="0"/>
              <w:overflowPunct w:val="0"/>
              <w:spacing w:before="8"/>
              <w:jc w:val="center"/>
              <w:rPr>
                <w:b/>
                <w:bCs/>
              </w:rPr>
            </w:pPr>
            <w:r>
              <w:rPr>
                <w:b/>
                <w:bCs/>
              </w:rPr>
              <w:t>Sistema di Irrigazione</w:t>
            </w:r>
          </w:p>
        </w:tc>
        <w:tc>
          <w:tcPr>
            <w:tcW w:w="6804" w:type="dxa"/>
            <w:gridSpan w:val="5"/>
            <w:vAlign w:val="center"/>
          </w:tcPr>
          <w:p w14:paraId="54DF4718" w14:textId="77777777" w:rsidR="00D24CFA" w:rsidRPr="00FC708D" w:rsidRDefault="00D24CFA" w:rsidP="00024953">
            <w:pPr>
              <w:pStyle w:val="Corpotesto"/>
              <w:kinsoku w:val="0"/>
              <w:overflowPunct w:val="0"/>
              <w:spacing w:before="8"/>
              <w:jc w:val="center"/>
              <w:rPr>
                <w:b/>
                <w:bCs/>
              </w:rPr>
            </w:pPr>
            <w:r>
              <w:rPr>
                <w:b/>
                <w:bCs/>
              </w:rPr>
              <w:t>Giacitura</w:t>
            </w:r>
          </w:p>
        </w:tc>
      </w:tr>
      <w:tr w:rsidR="00D24CFA" w:rsidRPr="00F30CC6" w14:paraId="0DD55F0C" w14:textId="77777777" w:rsidTr="00024953">
        <w:trPr>
          <w:trHeight w:val="567"/>
        </w:trPr>
        <w:tc>
          <w:tcPr>
            <w:tcW w:w="4111" w:type="dxa"/>
            <w:gridSpan w:val="3"/>
          </w:tcPr>
          <w:p w14:paraId="575C4A9E" w14:textId="77777777" w:rsidR="00D24CFA" w:rsidRPr="00F30CC6" w:rsidRDefault="00D24CFA" w:rsidP="00024953">
            <w:pPr>
              <w:pStyle w:val="Corpotesto"/>
              <w:kinsoku w:val="0"/>
              <w:overflowPunct w:val="0"/>
              <w:spacing w:before="8"/>
              <w:jc w:val="both"/>
            </w:pPr>
          </w:p>
        </w:tc>
        <w:tc>
          <w:tcPr>
            <w:tcW w:w="4111" w:type="dxa"/>
            <w:gridSpan w:val="3"/>
            <w:vAlign w:val="center"/>
          </w:tcPr>
          <w:p w14:paraId="0AA76BCA" w14:textId="77777777" w:rsidR="00D24CFA" w:rsidRPr="00F30CC6" w:rsidRDefault="00D24CFA" w:rsidP="00024953">
            <w:pPr>
              <w:pStyle w:val="Corpotesto"/>
              <w:kinsoku w:val="0"/>
              <w:overflowPunct w:val="0"/>
              <w:spacing w:before="8"/>
              <w:jc w:val="center"/>
            </w:pPr>
            <w:r w:rsidRPr="001E6DD3">
              <w:rPr>
                <w:sz w:val="28"/>
                <w:szCs w:val="28"/>
              </w:rPr>
              <w:t>□</w:t>
            </w:r>
            <w:r>
              <w:t xml:space="preserve"> SI                    </w:t>
            </w:r>
            <w:r w:rsidRPr="001E6DD3">
              <w:rPr>
                <w:sz w:val="28"/>
                <w:szCs w:val="28"/>
              </w:rPr>
              <w:t>□</w:t>
            </w:r>
            <w:r>
              <w:t xml:space="preserve"> NO</w:t>
            </w:r>
          </w:p>
        </w:tc>
        <w:tc>
          <w:tcPr>
            <w:tcW w:w="2268" w:type="dxa"/>
            <w:vAlign w:val="center"/>
          </w:tcPr>
          <w:p w14:paraId="53DED66F" w14:textId="77777777" w:rsidR="00D24CFA" w:rsidRPr="00F30CC6" w:rsidRDefault="00D24CFA" w:rsidP="00024953">
            <w:pPr>
              <w:pStyle w:val="Corpotesto"/>
              <w:kinsoku w:val="0"/>
              <w:overflowPunct w:val="0"/>
              <w:spacing w:before="8"/>
              <w:jc w:val="center"/>
            </w:pPr>
            <w:r w:rsidRPr="001E6DD3">
              <w:rPr>
                <w:sz w:val="28"/>
                <w:szCs w:val="28"/>
              </w:rPr>
              <w:t>□</w:t>
            </w:r>
            <w:r>
              <w:t xml:space="preserve"> Pianeggiante</w:t>
            </w:r>
          </w:p>
        </w:tc>
        <w:tc>
          <w:tcPr>
            <w:tcW w:w="2268" w:type="dxa"/>
            <w:gridSpan w:val="2"/>
            <w:vAlign w:val="center"/>
          </w:tcPr>
          <w:p w14:paraId="26D5470E" w14:textId="77777777" w:rsidR="00D24CFA" w:rsidRPr="00F30CC6" w:rsidRDefault="00D24CFA" w:rsidP="00024953">
            <w:pPr>
              <w:pStyle w:val="Corpotesto"/>
              <w:kinsoku w:val="0"/>
              <w:overflowPunct w:val="0"/>
              <w:spacing w:before="8"/>
              <w:jc w:val="center"/>
            </w:pPr>
            <w:r w:rsidRPr="001E6DD3">
              <w:rPr>
                <w:sz w:val="28"/>
                <w:szCs w:val="28"/>
              </w:rPr>
              <w:t>□</w:t>
            </w:r>
            <w:r>
              <w:rPr>
                <w:sz w:val="20"/>
                <w:szCs w:val="20"/>
              </w:rPr>
              <w:t xml:space="preserve"> </w:t>
            </w:r>
            <w:r>
              <w:t>Mediamente Acclive</w:t>
            </w:r>
          </w:p>
        </w:tc>
        <w:tc>
          <w:tcPr>
            <w:tcW w:w="2268" w:type="dxa"/>
            <w:gridSpan w:val="2"/>
            <w:vAlign w:val="center"/>
          </w:tcPr>
          <w:p w14:paraId="5F1398AF" w14:textId="77777777" w:rsidR="00D24CFA" w:rsidRPr="00F30CC6" w:rsidRDefault="00D24CFA" w:rsidP="00024953">
            <w:pPr>
              <w:pStyle w:val="Corpotesto"/>
              <w:kinsoku w:val="0"/>
              <w:overflowPunct w:val="0"/>
              <w:spacing w:before="8"/>
              <w:jc w:val="center"/>
            </w:pPr>
            <w:r w:rsidRPr="001E6DD3">
              <w:rPr>
                <w:sz w:val="28"/>
                <w:szCs w:val="28"/>
              </w:rPr>
              <w:t>□</w:t>
            </w:r>
            <w:r>
              <w:rPr>
                <w:sz w:val="20"/>
                <w:szCs w:val="20"/>
              </w:rPr>
              <w:t xml:space="preserve"> </w:t>
            </w:r>
            <w:r w:rsidRPr="007148F8">
              <w:t>Molto Acclive</w:t>
            </w:r>
          </w:p>
        </w:tc>
      </w:tr>
      <w:tr w:rsidR="00D24CFA" w14:paraId="13E917A1" w14:textId="77777777" w:rsidTr="001E6DD3">
        <w:trPr>
          <w:trHeight w:val="283"/>
        </w:trPr>
        <w:tc>
          <w:tcPr>
            <w:tcW w:w="3447" w:type="dxa"/>
            <w:gridSpan w:val="2"/>
            <w:vAlign w:val="center"/>
          </w:tcPr>
          <w:p w14:paraId="4DAC114C" w14:textId="77777777" w:rsidR="00D24CFA" w:rsidRPr="007148F8" w:rsidRDefault="00D24CFA" w:rsidP="00024953">
            <w:pPr>
              <w:jc w:val="center"/>
              <w:rPr>
                <w:b/>
                <w:bCs/>
              </w:rPr>
            </w:pPr>
            <w:r w:rsidRPr="007148F8">
              <w:rPr>
                <w:b/>
                <w:bCs/>
                <w:sz w:val="18"/>
                <w:szCs w:val="18"/>
              </w:rPr>
              <w:t>SAU (Ha):</w:t>
            </w:r>
          </w:p>
        </w:tc>
        <w:tc>
          <w:tcPr>
            <w:tcW w:w="3447" w:type="dxa"/>
            <w:gridSpan w:val="3"/>
            <w:vAlign w:val="center"/>
          </w:tcPr>
          <w:p w14:paraId="5D206474" w14:textId="77777777" w:rsidR="00D24CFA" w:rsidRPr="007148F8" w:rsidRDefault="00D24CFA" w:rsidP="00024953">
            <w:pPr>
              <w:jc w:val="center"/>
              <w:rPr>
                <w:b/>
                <w:bCs/>
              </w:rPr>
            </w:pPr>
            <w:r w:rsidRPr="007148F8">
              <w:rPr>
                <w:b/>
                <w:bCs/>
                <w:sz w:val="18"/>
                <w:szCs w:val="18"/>
              </w:rPr>
              <w:t>Boschi (Ha)</w:t>
            </w:r>
          </w:p>
        </w:tc>
        <w:tc>
          <w:tcPr>
            <w:tcW w:w="3596" w:type="dxa"/>
            <w:gridSpan w:val="2"/>
            <w:vAlign w:val="center"/>
          </w:tcPr>
          <w:p w14:paraId="3EBA99CC" w14:textId="77777777" w:rsidR="00D24CFA" w:rsidRPr="007148F8" w:rsidRDefault="00D24CFA" w:rsidP="00024953">
            <w:pPr>
              <w:jc w:val="center"/>
              <w:rPr>
                <w:b/>
                <w:bCs/>
              </w:rPr>
            </w:pPr>
            <w:r w:rsidRPr="007148F8">
              <w:rPr>
                <w:b/>
                <w:bCs/>
                <w:sz w:val="18"/>
                <w:szCs w:val="18"/>
              </w:rPr>
              <w:t>Tare, incolti, fabbricati (Ha)</w:t>
            </w:r>
          </w:p>
        </w:tc>
        <w:tc>
          <w:tcPr>
            <w:tcW w:w="4536" w:type="dxa"/>
            <w:gridSpan w:val="4"/>
            <w:vAlign w:val="center"/>
          </w:tcPr>
          <w:p w14:paraId="17AAF0EB" w14:textId="473E9FB2" w:rsidR="00D24CFA" w:rsidRPr="007148F8" w:rsidRDefault="00D24CFA" w:rsidP="00024953">
            <w:pPr>
              <w:jc w:val="center"/>
              <w:rPr>
                <w:b/>
                <w:bCs/>
              </w:rPr>
            </w:pPr>
            <w:r w:rsidRPr="007148F8">
              <w:rPr>
                <w:b/>
                <w:bCs/>
                <w:sz w:val="18"/>
                <w:szCs w:val="18"/>
              </w:rPr>
              <w:t>Totale</w:t>
            </w:r>
            <w:r w:rsidR="00E244F0">
              <w:rPr>
                <w:b/>
                <w:bCs/>
                <w:sz w:val="18"/>
                <w:szCs w:val="18"/>
              </w:rPr>
              <w:t xml:space="preserve"> SAT</w:t>
            </w:r>
            <w:r w:rsidRPr="007148F8">
              <w:rPr>
                <w:b/>
                <w:bCs/>
                <w:sz w:val="18"/>
                <w:szCs w:val="18"/>
              </w:rPr>
              <w:t xml:space="preserve"> (Ha)</w:t>
            </w:r>
          </w:p>
        </w:tc>
      </w:tr>
      <w:tr w:rsidR="00D24CFA" w14:paraId="07BEC2B5" w14:textId="77777777" w:rsidTr="001E6DD3">
        <w:trPr>
          <w:trHeight w:val="567"/>
        </w:trPr>
        <w:tc>
          <w:tcPr>
            <w:tcW w:w="3447" w:type="dxa"/>
            <w:gridSpan w:val="2"/>
          </w:tcPr>
          <w:p w14:paraId="703C2E10" w14:textId="77777777" w:rsidR="00D24CFA" w:rsidRDefault="00D24CFA" w:rsidP="00024953"/>
        </w:tc>
        <w:tc>
          <w:tcPr>
            <w:tcW w:w="3447" w:type="dxa"/>
            <w:gridSpan w:val="3"/>
          </w:tcPr>
          <w:p w14:paraId="4FC00CF4" w14:textId="77777777" w:rsidR="00D24CFA" w:rsidRDefault="00D24CFA" w:rsidP="00024953"/>
        </w:tc>
        <w:tc>
          <w:tcPr>
            <w:tcW w:w="3596" w:type="dxa"/>
            <w:gridSpan w:val="2"/>
          </w:tcPr>
          <w:p w14:paraId="15BDD146" w14:textId="77777777" w:rsidR="00D24CFA" w:rsidRDefault="00D24CFA" w:rsidP="00024953"/>
        </w:tc>
        <w:tc>
          <w:tcPr>
            <w:tcW w:w="4536" w:type="dxa"/>
            <w:gridSpan w:val="4"/>
          </w:tcPr>
          <w:p w14:paraId="2E121BBC" w14:textId="77777777" w:rsidR="00D24CFA" w:rsidRDefault="00D24CFA" w:rsidP="00024953"/>
        </w:tc>
      </w:tr>
    </w:tbl>
    <w:p w14:paraId="3A774490" w14:textId="77777777" w:rsidR="00665E14" w:rsidRDefault="00665E14"/>
    <w:tbl>
      <w:tblPr>
        <w:tblStyle w:val="Grigliatabella"/>
        <w:tblW w:w="15026" w:type="dxa"/>
        <w:tblInd w:w="-5" w:type="dxa"/>
        <w:tblLook w:val="04A0" w:firstRow="1" w:lastRow="0" w:firstColumn="1" w:lastColumn="0" w:noHBand="0" w:noVBand="1"/>
      </w:tblPr>
      <w:tblGrid>
        <w:gridCol w:w="3756"/>
        <w:gridCol w:w="3757"/>
        <w:gridCol w:w="3827"/>
        <w:gridCol w:w="3686"/>
      </w:tblGrid>
      <w:tr w:rsidR="00D24CFA" w14:paraId="0A77FB41" w14:textId="77777777" w:rsidTr="00024953">
        <w:trPr>
          <w:trHeight w:val="283"/>
        </w:trPr>
        <w:tc>
          <w:tcPr>
            <w:tcW w:w="15026" w:type="dxa"/>
            <w:gridSpan w:val="4"/>
            <w:shd w:val="clear" w:color="auto" w:fill="E7E6E6" w:themeFill="background2"/>
            <w:vAlign w:val="center"/>
          </w:tcPr>
          <w:p w14:paraId="3C405134" w14:textId="5DCDC7CF" w:rsidR="00D24CFA" w:rsidRPr="007148F8" w:rsidRDefault="00665E14" w:rsidP="00024953">
            <w:pPr>
              <w:rPr>
                <w:sz w:val="20"/>
                <w:szCs w:val="20"/>
              </w:rPr>
            </w:pPr>
            <w:r>
              <w:rPr>
                <w:rFonts w:eastAsia="Times New Roman"/>
                <w:b/>
                <w:bCs/>
                <w:color w:val="000000"/>
                <w:sz w:val="20"/>
                <w:szCs w:val="20"/>
              </w:rPr>
              <w:t>4</w:t>
            </w:r>
            <w:r w:rsidR="00D24CFA" w:rsidRPr="007148F8">
              <w:rPr>
                <w:rFonts w:eastAsia="Times New Roman"/>
                <w:b/>
                <w:bCs/>
                <w:color w:val="000000"/>
                <w:sz w:val="20"/>
                <w:szCs w:val="20"/>
              </w:rPr>
              <w:t>.</w:t>
            </w:r>
            <w:r w:rsidR="00D24CFA">
              <w:rPr>
                <w:rFonts w:eastAsia="Times New Roman"/>
                <w:b/>
                <w:bCs/>
                <w:color w:val="000000"/>
                <w:sz w:val="20"/>
                <w:szCs w:val="20"/>
              </w:rPr>
              <w:t>2</w:t>
            </w:r>
            <w:r>
              <w:rPr>
                <w:rFonts w:eastAsia="Times New Roman"/>
                <w:b/>
                <w:bCs/>
                <w:color w:val="000000"/>
                <w:sz w:val="20"/>
                <w:szCs w:val="20"/>
              </w:rPr>
              <w:t>.2</w:t>
            </w:r>
            <w:r w:rsidR="00D24CFA" w:rsidRPr="007148F8">
              <w:rPr>
                <w:rFonts w:eastAsia="Times New Roman"/>
                <w:b/>
                <w:bCs/>
                <w:color w:val="000000"/>
                <w:sz w:val="20"/>
                <w:szCs w:val="20"/>
              </w:rPr>
              <w:t xml:space="preserve"> </w:t>
            </w:r>
            <w:r w:rsidR="00D24CFA">
              <w:rPr>
                <w:rFonts w:eastAsia="Times New Roman"/>
                <w:b/>
                <w:bCs/>
                <w:color w:val="000000"/>
                <w:sz w:val="20"/>
                <w:szCs w:val="20"/>
              </w:rPr>
              <w:t>Manodopera</w:t>
            </w:r>
          </w:p>
        </w:tc>
      </w:tr>
      <w:tr w:rsidR="00D24CFA" w14:paraId="5A32707F" w14:textId="77777777" w:rsidTr="00665E14">
        <w:trPr>
          <w:trHeight w:val="283"/>
        </w:trPr>
        <w:tc>
          <w:tcPr>
            <w:tcW w:w="15026" w:type="dxa"/>
            <w:gridSpan w:val="4"/>
            <w:shd w:val="clear" w:color="auto" w:fill="auto"/>
            <w:vAlign w:val="center"/>
          </w:tcPr>
          <w:p w14:paraId="37EEAB67" w14:textId="27A1A2DE" w:rsidR="00D24CFA" w:rsidRPr="001E766A" w:rsidRDefault="00E244F0" w:rsidP="00024953">
            <w:pPr>
              <w:rPr>
                <w:rFonts w:eastAsia="Times New Roman"/>
                <w:b/>
                <w:bCs/>
                <w:color w:val="000000"/>
                <w:sz w:val="18"/>
                <w:szCs w:val="18"/>
              </w:rPr>
            </w:pPr>
            <w:r>
              <w:rPr>
                <w:rFonts w:eastAsia="Times New Roman"/>
                <w:b/>
                <w:bCs/>
                <w:color w:val="000000"/>
                <w:sz w:val="18"/>
                <w:szCs w:val="18"/>
              </w:rPr>
              <w:t>Salari fissi e impiegati</w:t>
            </w:r>
          </w:p>
        </w:tc>
      </w:tr>
      <w:tr w:rsidR="00D24CFA" w14:paraId="1D63B1E4" w14:textId="77777777" w:rsidTr="00024953">
        <w:trPr>
          <w:trHeight w:val="283"/>
        </w:trPr>
        <w:tc>
          <w:tcPr>
            <w:tcW w:w="3756" w:type="dxa"/>
            <w:vAlign w:val="center"/>
          </w:tcPr>
          <w:p w14:paraId="5C12AF6C" w14:textId="77777777" w:rsidR="00D24CFA" w:rsidRPr="001E766A" w:rsidRDefault="00D24CFA" w:rsidP="00024953">
            <w:pPr>
              <w:jc w:val="center"/>
              <w:rPr>
                <w:b/>
                <w:bCs/>
                <w:sz w:val="18"/>
                <w:szCs w:val="18"/>
              </w:rPr>
            </w:pPr>
            <w:r w:rsidRPr="001E766A">
              <w:rPr>
                <w:b/>
                <w:bCs/>
                <w:sz w:val="18"/>
                <w:szCs w:val="18"/>
              </w:rPr>
              <w:t>Cognome Nome</w:t>
            </w:r>
          </w:p>
        </w:tc>
        <w:tc>
          <w:tcPr>
            <w:tcW w:w="3757" w:type="dxa"/>
            <w:vAlign w:val="center"/>
          </w:tcPr>
          <w:p w14:paraId="53E0A2AB" w14:textId="77777777" w:rsidR="00D24CFA" w:rsidRPr="001E766A" w:rsidRDefault="00D24CFA" w:rsidP="00024953">
            <w:pPr>
              <w:jc w:val="center"/>
              <w:rPr>
                <w:b/>
                <w:bCs/>
                <w:sz w:val="18"/>
                <w:szCs w:val="18"/>
              </w:rPr>
            </w:pPr>
            <w:r>
              <w:rPr>
                <w:b/>
                <w:bCs/>
                <w:sz w:val="18"/>
                <w:szCs w:val="18"/>
              </w:rPr>
              <w:t>C.F.</w:t>
            </w:r>
          </w:p>
        </w:tc>
        <w:tc>
          <w:tcPr>
            <w:tcW w:w="3827" w:type="dxa"/>
            <w:vAlign w:val="center"/>
          </w:tcPr>
          <w:p w14:paraId="6BCD4B31" w14:textId="77777777" w:rsidR="00D24CFA" w:rsidRPr="001E766A" w:rsidRDefault="00D24CFA" w:rsidP="00024953">
            <w:pPr>
              <w:jc w:val="center"/>
              <w:rPr>
                <w:b/>
                <w:bCs/>
                <w:sz w:val="18"/>
                <w:szCs w:val="18"/>
              </w:rPr>
            </w:pPr>
            <w:r w:rsidRPr="001E766A">
              <w:rPr>
                <w:b/>
                <w:bCs/>
                <w:sz w:val="18"/>
                <w:szCs w:val="18"/>
              </w:rPr>
              <w:t>Qualifica</w:t>
            </w:r>
          </w:p>
        </w:tc>
        <w:tc>
          <w:tcPr>
            <w:tcW w:w="3686" w:type="dxa"/>
            <w:vAlign w:val="center"/>
          </w:tcPr>
          <w:p w14:paraId="3DCA852C" w14:textId="77777777" w:rsidR="00D24CFA" w:rsidRPr="001E766A" w:rsidRDefault="00D24CFA" w:rsidP="00024953">
            <w:pPr>
              <w:jc w:val="center"/>
              <w:rPr>
                <w:b/>
                <w:bCs/>
                <w:sz w:val="18"/>
                <w:szCs w:val="18"/>
              </w:rPr>
            </w:pPr>
            <w:r w:rsidRPr="001E766A">
              <w:rPr>
                <w:b/>
                <w:bCs/>
                <w:sz w:val="18"/>
                <w:szCs w:val="18"/>
              </w:rPr>
              <w:t>Giornate lavorative prestate</w:t>
            </w:r>
          </w:p>
        </w:tc>
      </w:tr>
      <w:tr w:rsidR="00D24CFA" w14:paraId="69ED357D" w14:textId="77777777" w:rsidTr="00024953">
        <w:trPr>
          <w:trHeight w:val="283"/>
        </w:trPr>
        <w:tc>
          <w:tcPr>
            <w:tcW w:w="3756" w:type="dxa"/>
          </w:tcPr>
          <w:p w14:paraId="14AC478E" w14:textId="77777777" w:rsidR="00D24CFA" w:rsidRDefault="00D24CFA" w:rsidP="00024953"/>
        </w:tc>
        <w:tc>
          <w:tcPr>
            <w:tcW w:w="3757" w:type="dxa"/>
          </w:tcPr>
          <w:p w14:paraId="3041D041" w14:textId="77777777" w:rsidR="00D24CFA" w:rsidRDefault="00D24CFA" w:rsidP="00024953"/>
        </w:tc>
        <w:tc>
          <w:tcPr>
            <w:tcW w:w="3827" w:type="dxa"/>
          </w:tcPr>
          <w:p w14:paraId="67DF13E5" w14:textId="77777777" w:rsidR="00D24CFA" w:rsidRDefault="00D24CFA" w:rsidP="00024953"/>
        </w:tc>
        <w:tc>
          <w:tcPr>
            <w:tcW w:w="3686" w:type="dxa"/>
          </w:tcPr>
          <w:p w14:paraId="740B2090" w14:textId="77777777" w:rsidR="00D24CFA" w:rsidRDefault="00D24CFA" w:rsidP="00024953"/>
        </w:tc>
      </w:tr>
      <w:tr w:rsidR="00D24CFA" w14:paraId="0372C8DE" w14:textId="77777777" w:rsidTr="00024953">
        <w:trPr>
          <w:trHeight w:val="283"/>
        </w:trPr>
        <w:tc>
          <w:tcPr>
            <w:tcW w:w="3756" w:type="dxa"/>
          </w:tcPr>
          <w:p w14:paraId="4C29DBF1" w14:textId="77777777" w:rsidR="00D24CFA" w:rsidRDefault="00D24CFA" w:rsidP="00024953"/>
        </w:tc>
        <w:tc>
          <w:tcPr>
            <w:tcW w:w="3757" w:type="dxa"/>
          </w:tcPr>
          <w:p w14:paraId="7CE79D17" w14:textId="77777777" w:rsidR="00D24CFA" w:rsidRDefault="00D24CFA" w:rsidP="00024953"/>
        </w:tc>
        <w:tc>
          <w:tcPr>
            <w:tcW w:w="3827" w:type="dxa"/>
          </w:tcPr>
          <w:p w14:paraId="5C8274D0" w14:textId="77777777" w:rsidR="00D24CFA" w:rsidRDefault="00D24CFA" w:rsidP="00024953"/>
        </w:tc>
        <w:tc>
          <w:tcPr>
            <w:tcW w:w="3686" w:type="dxa"/>
          </w:tcPr>
          <w:p w14:paraId="13C83A57" w14:textId="77777777" w:rsidR="00D24CFA" w:rsidRDefault="00D24CFA" w:rsidP="00024953"/>
        </w:tc>
      </w:tr>
      <w:tr w:rsidR="00D24CFA" w14:paraId="7ADA4614" w14:textId="77777777" w:rsidTr="00024953">
        <w:trPr>
          <w:trHeight w:val="283"/>
        </w:trPr>
        <w:tc>
          <w:tcPr>
            <w:tcW w:w="3756" w:type="dxa"/>
          </w:tcPr>
          <w:p w14:paraId="65909508" w14:textId="77777777" w:rsidR="00D24CFA" w:rsidRDefault="00D24CFA" w:rsidP="00024953"/>
        </w:tc>
        <w:tc>
          <w:tcPr>
            <w:tcW w:w="3757" w:type="dxa"/>
          </w:tcPr>
          <w:p w14:paraId="76B2506F" w14:textId="77777777" w:rsidR="00D24CFA" w:rsidRDefault="00D24CFA" w:rsidP="00024953"/>
        </w:tc>
        <w:tc>
          <w:tcPr>
            <w:tcW w:w="3827" w:type="dxa"/>
          </w:tcPr>
          <w:p w14:paraId="31C4AE2F" w14:textId="77777777" w:rsidR="00D24CFA" w:rsidRDefault="00D24CFA" w:rsidP="00024953"/>
        </w:tc>
        <w:tc>
          <w:tcPr>
            <w:tcW w:w="3686" w:type="dxa"/>
          </w:tcPr>
          <w:p w14:paraId="615AFE4A" w14:textId="77777777" w:rsidR="00D24CFA" w:rsidRDefault="00D24CFA" w:rsidP="00024953"/>
        </w:tc>
      </w:tr>
      <w:tr w:rsidR="00D24CFA" w14:paraId="017E5E4D" w14:textId="77777777" w:rsidTr="00024953">
        <w:trPr>
          <w:trHeight w:val="283"/>
        </w:trPr>
        <w:tc>
          <w:tcPr>
            <w:tcW w:w="3756" w:type="dxa"/>
          </w:tcPr>
          <w:p w14:paraId="22BF6E5F" w14:textId="77777777" w:rsidR="00D24CFA" w:rsidRDefault="00D24CFA" w:rsidP="00024953"/>
        </w:tc>
        <w:tc>
          <w:tcPr>
            <w:tcW w:w="3757" w:type="dxa"/>
          </w:tcPr>
          <w:p w14:paraId="24F9E4CA" w14:textId="77777777" w:rsidR="00D24CFA" w:rsidRDefault="00D24CFA" w:rsidP="00024953"/>
        </w:tc>
        <w:tc>
          <w:tcPr>
            <w:tcW w:w="3827" w:type="dxa"/>
          </w:tcPr>
          <w:p w14:paraId="21CAEEA7" w14:textId="77777777" w:rsidR="00D24CFA" w:rsidRDefault="00D24CFA" w:rsidP="00024953"/>
        </w:tc>
        <w:tc>
          <w:tcPr>
            <w:tcW w:w="3686" w:type="dxa"/>
          </w:tcPr>
          <w:p w14:paraId="01324B46" w14:textId="77777777" w:rsidR="00D24CFA" w:rsidRDefault="00D24CFA" w:rsidP="00024953"/>
        </w:tc>
      </w:tr>
      <w:tr w:rsidR="00D24CFA" w14:paraId="4E5CD368" w14:textId="77777777" w:rsidTr="00024953">
        <w:trPr>
          <w:trHeight w:val="283"/>
        </w:trPr>
        <w:tc>
          <w:tcPr>
            <w:tcW w:w="3756" w:type="dxa"/>
          </w:tcPr>
          <w:p w14:paraId="67F46758" w14:textId="77777777" w:rsidR="00D24CFA" w:rsidRDefault="00D24CFA" w:rsidP="00024953"/>
        </w:tc>
        <w:tc>
          <w:tcPr>
            <w:tcW w:w="3757" w:type="dxa"/>
          </w:tcPr>
          <w:p w14:paraId="262D893A" w14:textId="77777777" w:rsidR="00D24CFA" w:rsidRDefault="00D24CFA" w:rsidP="00024953"/>
        </w:tc>
        <w:tc>
          <w:tcPr>
            <w:tcW w:w="3827" w:type="dxa"/>
          </w:tcPr>
          <w:p w14:paraId="3BF630AA" w14:textId="77777777" w:rsidR="00D24CFA" w:rsidRDefault="00D24CFA" w:rsidP="00024953"/>
        </w:tc>
        <w:tc>
          <w:tcPr>
            <w:tcW w:w="3686" w:type="dxa"/>
          </w:tcPr>
          <w:p w14:paraId="6EB5C53E" w14:textId="77777777" w:rsidR="00D24CFA" w:rsidRDefault="00D24CFA" w:rsidP="00024953"/>
        </w:tc>
      </w:tr>
      <w:tr w:rsidR="00D24CFA" w14:paraId="48C4F596" w14:textId="77777777" w:rsidTr="00024953">
        <w:trPr>
          <w:trHeight w:val="283"/>
        </w:trPr>
        <w:tc>
          <w:tcPr>
            <w:tcW w:w="3756" w:type="dxa"/>
          </w:tcPr>
          <w:p w14:paraId="5A272E99" w14:textId="77777777" w:rsidR="00D24CFA" w:rsidRDefault="00D24CFA" w:rsidP="00024953"/>
        </w:tc>
        <w:tc>
          <w:tcPr>
            <w:tcW w:w="3757" w:type="dxa"/>
          </w:tcPr>
          <w:p w14:paraId="2C337A0D" w14:textId="77777777" w:rsidR="00D24CFA" w:rsidRDefault="00D24CFA" w:rsidP="00024953"/>
        </w:tc>
        <w:tc>
          <w:tcPr>
            <w:tcW w:w="3827" w:type="dxa"/>
          </w:tcPr>
          <w:p w14:paraId="4DDE0FBA" w14:textId="77777777" w:rsidR="00D24CFA" w:rsidRDefault="00D24CFA" w:rsidP="00024953"/>
        </w:tc>
        <w:tc>
          <w:tcPr>
            <w:tcW w:w="3686" w:type="dxa"/>
          </w:tcPr>
          <w:p w14:paraId="5B0E2597" w14:textId="77777777" w:rsidR="00D24CFA" w:rsidRDefault="00D24CFA" w:rsidP="00024953"/>
        </w:tc>
      </w:tr>
      <w:tr w:rsidR="00D24CFA" w14:paraId="12776072" w14:textId="77777777" w:rsidTr="00024953">
        <w:trPr>
          <w:trHeight w:val="283"/>
        </w:trPr>
        <w:tc>
          <w:tcPr>
            <w:tcW w:w="3756" w:type="dxa"/>
          </w:tcPr>
          <w:p w14:paraId="470E4C44" w14:textId="77777777" w:rsidR="00D24CFA" w:rsidRDefault="00D24CFA" w:rsidP="00024953"/>
        </w:tc>
        <w:tc>
          <w:tcPr>
            <w:tcW w:w="3757" w:type="dxa"/>
          </w:tcPr>
          <w:p w14:paraId="0A909F34" w14:textId="77777777" w:rsidR="00D24CFA" w:rsidRDefault="00D24CFA" w:rsidP="00024953"/>
        </w:tc>
        <w:tc>
          <w:tcPr>
            <w:tcW w:w="3827" w:type="dxa"/>
          </w:tcPr>
          <w:p w14:paraId="693840D7" w14:textId="77777777" w:rsidR="00D24CFA" w:rsidRDefault="00D24CFA" w:rsidP="00024953"/>
        </w:tc>
        <w:tc>
          <w:tcPr>
            <w:tcW w:w="3686" w:type="dxa"/>
          </w:tcPr>
          <w:p w14:paraId="2E1C65BA" w14:textId="77777777" w:rsidR="00D24CFA" w:rsidRDefault="00D24CFA" w:rsidP="00024953"/>
        </w:tc>
      </w:tr>
      <w:tr w:rsidR="00D24CFA" w14:paraId="6789ACAE" w14:textId="77777777" w:rsidTr="00024953">
        <w:trPr>
          <w:trHeight w:val="283"/>
        </w:trPr>
        <w:tc>
          <w:tcPr>
            <w:tcW w:w="11340" w:type="dxa"/>
            <w:gridSpan w:val="3"/>
            <w:shd w:val="clear" w:color="auto" w:fill="E7E6E6" w:themeFill="background2"/>
            <w:vAlign w:val="center"/>
          </w:tcPr>
          <w:p w14:paraId="08BBC105" w14:textId="77777777" w:rsidR="00D24CFA" w:rsidRPr="001E766A" w:rsidRDefault="00D24CFA" w:rsidP="00024953">
            <w:pPr>
              <w:jc w:val="right"/>
              <w:rPr>
                <w:b/>
                <w:bCs/>
                <w:sz w:val="18"/>
                <w:szCs w:val="18"/>
              </w:rPr>
            </w:pPr>
            <w:r w:rsidRPr="001E766A">
              <w:rPr>
                <w:b/>
                <w:bCs/>
                <w:sz w:val="18"/>
                <w:szCs w:val="18"/>
              </w:rPr>
              <w:t>Totale</w:t>
            </w:r>
          </w:p>
        </w:tc>
        <w:tc>
          <w:tcPr>
            <w:tcW w:w="3686" w:type="dxa"/>
            <w:shd w:val="clear" w:color="auto" w:fill="E7E6E6" w:themeFill="background2"/>
          </w:tcPr>
          <w:p w14:paraId="25E89ADC" w14:textId="77777777" w:rsidR="00D24CFA" w:rsidRDefault="00D24CFA" w:rsidP="00024953"/>
        </w:tc>
      </w:tr>
    </w:tbl>
    <w:p w14:paraId="3AC1BD25" w14:textId="77777777" w:rsidR="00665E14" w:rsidRDefault="00665E14"/>
    <w:tbl>
      <w:tblPr>
        <w:tblStyle w:val="Grigliatabella"/>
        <w:tblW w:w="15026" w:type="dxa"/>
        <w:tblInd w:w="-5" w:type="dxa"/>
        <w:tblLook w:val="04A0" w:firstRow="1" w:lastRow="0" w:firstColumn="1" w:lastColumn="0" w:noHBand="0" w:noVBand="1"/>
      </w:tblPr>
      <w:tblGrid>
        <w:gridCol w:w="1985"/>
        <w:gridCol w:w="5528"/>
        <w:gridCol w:w="3827"/>
        <w:gridCol w:w="3686"/>
      </w:tblGrid>
      <w:tr w:rsidR="00D24CFA" w14:paraId="074BD1A9" w14:textId="77777777" w:rsidTr="00665E14">
        <w:trPr>
          <w:trHeight w:val="283"/>
        </w:trPr>
        <w:tc>
          <w:tcPr>
            <w:tcW w:w="15026" w:type="dxa"/>
            <w:gridSpan w:val="4"/>
            <w:shd w:val="clear" w:color="auto" w:fill="auto"/>
            <w:vAlign w:val="center"/>
          </w:tcPr>
          <w:p w14:paraId="27B28959" w14:textId="255CB998" w:rsidR="00D24CFA" w:rsidRDefault="00E244F0" w:rsidP="00024953">
            <w:r>
              <w:rPr>
                <w:rFonts w:eastAsia="Times New Roman"/>
                <w:b/>
                <w:bCs/>
                <w:color w:val="000000"/>
                <w:sz w:val="18"/>
                <w:szCs w:val="18"/>
              </w:rPr>
              <w:t>Dipendenti (avventizi o tempo determinato)</w:t>
            </w:r>
          </w:p>
        </w:tc>
      </w:tr>
      <w:tr w:rsidR="00D24CFA" w14:paraId="2CBCD562" w14:textId="77777777" w:rsidTr="001F594E">
        <w:trPr>
          <w:trHeight w:val="283"/>
        </w:trPr>
        <w:tc>
          <w:tcPr>
            <w:tcW w:w="1985" w:type="dxa"/>
            <w:vAlign w:val="center"/>
          </w:tcPr>
          <w:p w14:paraId="02B6E7F6" w14:textId="77D67734" w:rsidR="00D24CFA" w:rsidRPr="001E766A" w:rsidRDefault="00D24CFA" w:rsidP="00024953">
            <w:pPr>
              <w:jc w:val="center"/>
              <w:rPr>
                <w:b/>
                <w:bCs/>
                <w:sz w:val="18"/>
                <w:szCs w:val="18"/>
              </w:rPr>
            </w:pPr>
            <w:r w:rsidRPr="001E766A">
              <w:rPr>
                <w:b/>
                <w:bCs/>
                <w:sz w:val="18"/>
                <w:szCs w:val="18"/>
              </w:rPr>
              <w:t>Numero</w:t>
            </w:r>
            <w:r w:rsidR="001F594E">
              <w:rPr>
                <w:b/>
                <w:bCs/>
                <w:sz w:val="18"/>
                <w:szCs w:val="18"/>
              </w:rPr>
              <w:t xml:space="preserve"> progressivo</w:t>
            </w:r>
          </w:p>
        </w:tc>
        <w:tc>
          <w:tcPr>
            <w:tcW w:w="5528" w:type="dxa"/>
            <w:vAlign w:val="center"/>
          </w:tcPr>
          <w:p w14:paraId="3DED783F" w14:textId="77777777" w:rsidR="00D24CFA" w:rsidRPr="001E766A" w:rsidRDefault="00D24CFA" w:rsidP="00024953">
            <w:pPr>
              <w:jc w:val="center"/>
              <w:rPr>
                <w:b/>
                <w:bCs/>
                <w:sz w:val="18"/>
                <w:szCs w:val="18"/>
              </w:rPr>
            </w:pPr>
            <w:r w:rsidRPr="001E766A">
              <w:rPr>
                <w:b/>
                <w:bCs/>
                <w:sz w:val="18"/>
                <w:szCs w:val="18"/>
              </w:rPr>
              <w:t>Periodo prestazione inizio/cessazione</w:t>
            </w:r>
          </w:p>
        </w:tc>
        <w:tc>
          <w:tcPr>
            <w:tcW w:w="3827" w:type="dxa"/>
            <w:vAlign w:val="center"/>
          </w:tcPr>
          <w:p w14:paraId="5A2AE559" w14:textId="77777777" w:rsidR="00D24CFA" w:rsidRPr="001E766A" w:rsidRDefault="00D24CFA" w:rsidP="00024953">
            <w:pPr>
              <w:jc w:val="center"/>
              <w:rPr>
                <w:b/>
                <w:bCs/>
                <w:sz w:val="18"/>
                <w:szCs w:val="18"/>
              </w:rPr>
            </w:pPr>
            <w:r>
              <w:rPr>
                <w:b/>
                <w:bCs/>
                <w:sz w:val="18"/>
                <w:szCs w:val="18"/>
              </w:rPr>
              <w:t>Tipo di attività</w:t>
            </w:r>
          </w:p>
        </w:tc>
        <w:tc>
          <w:tcPr>
            <w:tcW w:w="3686" w:type="dxa"/>
            <w:vAlign w:val="center"/>
          </w:tcPr>
          <w:p w14:paraId="3AAD7DB8" w14:textId="77777777" w:rsidR="00D24CFA" w:rsidRPr="001E766A" w:rsidRDefault="00D24CFA" w:rsidP="00024953">
            <w:pPr>
              <w:jc w:val="center"/>
              <w:rPr>
                <w:b/>
                <w:bCs/>
                <w:sz w:val="18"/>
                <w:szCs w:val="18"/>
              </w:rPr>
            </w:pPr>
            <w:r>
              <w:rPr>
                <w:b/>
                <w:bCs/>
                <w:sz w:val="18"/>
                <w:szCs w:val="18"/>
              </w:rPr>
              <w:t>Giornate lavorative previste</w:t>
            </w:r>
          </w:p>
        </w:tc>
      </w:tr>
      <w:tr w:rsidR="00D24CFA" w14:paraId="7F734064" w14:textId="77777777" w:rsidTr="001F594E">
        <w:trPr>
          <w:trHeight w:val="283"/>
        </w:trPr>
        <w:tc>
          <w:tcPr>
            <w:tcW w:w="1985" w:type="dxa"/>
          </w:tcPr>
          <w:p w14:paraId="6352ECC3" w14:textId="77777777" w:rsidR="00D24CFA" w:rsidRDefault="00D24CFA" w:rsidP="00024953"/>
        </w:tc>
        <w:tc>
          <w:tcPr>
            <w:tcW w:w="5528" w:type="dxa"/>
          </w:tcPr>
          <w:p w14:paraId="7F51DEB6" w14:textId="77777777" w:rsidR="00D24CFA" w:rsidRDefault="00D24CFA" w:rsidP="00024953"/>
        </w:tc>
        <w:tc>
          <w:tcPr>
            <w:tcW w:w="3827" w:type="dxa"/>
          </w:tcPr>
          <w:p w14:paraId="02D9DF36" w14:textId="77777777" w:rsidR="00D24CFA" w:rsidRDefault="00D24CFA" w:rsidP="00024953"/>
        </w:tc>
        <w:tc>
          <w:tcPr>
            <w:tcW w:w="3686" w:type="dxa"/>
          </w:tcPr>
          <w:p w14:paraId="7B54CE17" w14:textId="77777777" w:rsidR="00D24CFA" w:rsidRDefault="00D24CFA" w:rsidP="00024953"/>
        </w:tc>
      </w:tr>
      <w:tr w:rsidR="00D24CFA" w14:paraId="4DD621F2" w14:textId="77777777" w:rsidTr="001F594E">
        <w:trPr>
          <w:trHeight w:val="283"/>
        </w:trPr>
        <w:tc>
          <w:tcPr>
            <w:tcW w:w="1985" w:type="dxa"/>
          </w:tcPr>
          <w:p w14:paraId="037A2CCD" w14:textId="77777777" w:rsidR="00D24CFA" w:rsidRDefault="00D24CFA" w:rsidP="00024953"/>
        </w:tc>
        <w:tc>
          <w:tcPr>
            <w:tcW w:w="5528" w:type="dxa"/>
          </w:tcPr>
          <w:p w14:paraId="01155A51" w14:textId="77777777" w:rsidR="00D24CFA" w:rsidRDefault="00D24CFA" w:rsidP="00024953"/>
        </w:tc>
        <w:tc>
          <w:tcPr>
            <w:tcW w:w="3827" w:type="dxa"/>
          </w:tcPr>
          <w:p w14:paraId="2B367E7D" w14:textId="77777777" w:rsidR="00D24CFA" w:rsidRDefault="00D24CFA" w:rsidP="00024953"/>
        </w:tc>
        <w:tc>
          <w:tcPr>
            <w:tcW w:w="3686" w:type="dxa"/>
          </w:tcPr>
          <w:p w14:paraId="649F4991" w14:textId="77777777" w:rsidR="00D24CFA" w:rsidRDefault="00D24CFA" w:rsidP="00024953"/>
        </w:tc>
      </w:tr>
      <w:tr w:rsidR="00D24CFA" w14:paraId="50A67F7F" w14:textId="77777777" w:rsidTr="001F594E">
        <w:trPr>
          <w:trHeight w:val="283"/>
        </w:trPr>
        <w:tc>
          <w:tcPr>
            <w:tcW w:w="1985" w:type="dxa"/>
          </w:tcPr>
          <w:p w14:paraId="2AE1100A" w14:textId="77777777" w:rsidR="00D24CFA" w:rsidRDefault="00D24CFA" w:rsidP="00024953"/>
        </w:tc>
        <w:tc>
          <w:tcPr>
            <w:tcW w:w="5528" w:type="dxa"/>
          </w:tcPr>
          <w:p w14:paraId="17312248" w14:textId="77777777" w:rsidR="00D24CFA" w:rsidRDefault="00D24CFA" w:rsidP="00024953"/>
        </w:tc>
        <w:tc>
          <w:tcPr>
            <w:tcW w:w="3827" w:type="dxa"/>
          </w:tcPr>
          <w:p w14:paraId="52FCE50B" w14:textId="77777777" w:rsidR="00D24CFA" w:rsidRDefault="00D24CFA" w:rsidP="00024953"/>
        </w:tc>
        <w:tc>
          <w:tcPr>
            <w:tcW w:w="3686" w:type="dxa"/>
          </w:tcPr>
          <w:p w14:paraId="4AEBBC60" w14:textId="77777777" w:rsidR="00D24CFA" w:rsidRDefault="00D24CFA" w:rsidP="00024953"/>
        </w:tc>
      </w:tr>
      <w:tr w:rsidR="00D24CFA" w14:paraId="6E2EC4EE" w14:textId="77777777" w:rsidTr="001F594E">
        <w:trPr>
          <w:trHeight w:val="283"/>
        </w:trPr>
        <w:tc>
          <w:tcPr>
            <w:tcW w:w="1985" w:type="dxa"/>
          </w:tcPr>
          <w:p w14:paraId="1E761610" w14:textId="77777777" w:rsidR="00D24CFA" w:rsidRDefault="00D24CFA" w:rsidP="00024953"/>
        </w:tc>
        <w:tc>
          <w:tcPr>
            <w:tcW w:w="5528" w:type="dxa"/>
          </w:tcPr>
          <w:p w14:paraId="33391F02" w14:textId="77777777" w:rsidR="00D24CFA" w:rsidRDefault="00D24CFA" w:rsidP="00024953"/>
        </w:tc>
        <w:tc>
          <w:tcPr>
            <w:tcW w:w="3827" w:type="dxa"/>
          </w:tcPr>
          <w:p w14:paraId="3167563C" w14:textId="77777777" w:rsidR="00D24CFA" w:rsidRDefault="00D24CFA" w:rsidP="00024953"/>
        </w:tc>
        <w:tc>
          <w:tcPr>
            <w:tcW w:w="3686" w:type="dxa"/>
          </w:tcPr>
          <w:p w14:paraId="646412B6" w14:textId="77777777" w:rsidR="00D24CFA" w:rsidRDefault="00D24CFA" w:rsidP="00024953"/>
        </w:tc>
      </w:tr>
      <w:tr w:rsidR="00D24CFA" w14:paraId="3351AF4A" w14:textId="77777777" w:rsidTr="001F594E">
        <w:trPr>
          <w:trHeight w:val="283"/>
        </w:trPr>
        <w:tc>
          <w:tcPr>
            <w:tcW w:w="1985" w:type="dxa"/>
          </w:tcPr>
          <w:p w14:paraId="1345BF1F" w14:textId="77777777" w:rsidR="00D24CFA" w:rsidRDefault="00D24CFA" w:rsidP="00024953"/>
        </w:tc>
        <w:tc>
          <w:tcPr>
            <w:tcW w:w="5528" w:type="dxa"/>
          </w:tcPr>
          <w:p w14:paraId="75C1C806" w14:textId="77777777" w:rsidR="00D24CFA" w:rsidRDefault="00D24CFA" w:rsidP="00024953"/>
        </w:tc>
        <w:tc>
          <w:tcPr>
            <w:tcW w:w="3827" w:type="dxa"/>
          </w:tcPr>
          <w:p w14:paraId="26237E20" w14:textId="77777777" w:rsidR="00D24CFA" w:rsidRDefault="00D24CFA" w:rsidP="00024953"/>
        </w:tc>
        <w:tc>
          <w:tcPr>
            <w:tcW w:w="3686" w:type="dxa"/>
          </w:tcPr>
          <w:p w14:paraId="3AAA537D" w14:textId="77777777" w:rsidR="00D24CFA" w:rsidRDefault="00D24CFA" w:rsidP="00024953"/>
        </w:tc>
      </w:tr>
      <w:tr w:rsidR="00D24CFA" w14:paraId="2CAB0571" w14:textId="77777777" w:rsidTr="001F594E">
        <w:trPr>
          <w:trHeight w:val="283"/>
        </w:trPr>
        <w:tc>
          <w:tcPr>
            <w:tcW w:w="1985" w:type="dxa"/>
          </w:tcPr>
          <w:p w14:paraId="5FBE6B4B" w14:textId="77777777" w:rsidR="00D24CFA" w:rsidRDefault="00D24CFA" w:rsidP="00024953"/>
        </w:tc>
        <w:tc>
          <w:tcPr>
            <w:tcW w:w="5528" w:type="dxa"/>
          </w:tcPr>
          <w:p w14:paraId="27270C0A" w14:textId="77777777" w:rsidR="00D24CFA" w:rsidRDefault="00D24CFA" w:rsidP="00024953"/>
        </w:tc>
        <w:tc>
          <w:tcPr>
            <w:tcW w:w="3827" w:type="dxa"/>
          </w:tcPr>
          <w:p w14:paraId="2005B5C6" w14:textId="77777777" w:rsidR="00D24CFA" w:rsidRDefault="00D24CFA" w:rsidP="00024953"/>
        </w:tc>
        <w:tc>
          <w:tcPr>
            <w:tcW w:w="3686" w:type="dxa"/>
          </w:tcPr>
          <w:p w14:paraId="161B341D" w14:textId="77777777" w:rsidR="00D24CFA" w:rsidRDefault="00D24CFA" w:rsidP="00024953"/>
        </w:tc>
      </w:tr>
      <w:tr w:rsidR="00D24CFA" w14:paraId="66C0DDA6" w14:textId="77777777" w:rsidTr="00024953">
        <w:trPr>
          <w:trHeight w:val="283"/>
        </w:trPr>
        <w:tc>
          <w:tcPr>
            <w:tcW w:w="11340" w:type="dxa"/>
            <w:gridSpan w:val="3"/>
            <w:shd w:val="clear" w:color="auto" w:fill="E7E6E6" w:themeFill="background2"/>
            <w:vAlign w:val="center"/>
          </w:tcPr>
          <w:p w14:paraId="37FC8FC6" w14:textId="77777777" w:rsidR="00D24CFA" w:rsidRDefault="00D24CFA" w:rsidP="00024953">
            <w:pPr>
              <w:jc w:val="right"/>
            </w:pPr>
            <w:r w:rsidRPr="001E766A">
              <w:rPr>
                <w:b/>
                <w:bCs/>
                <w:sz w:val="18"/>
                <w:szCs w:val="18"/>
              </w:rPr>
              <w:t>Totale</w:t>
            </w:r>
          </w:p>
        </w:tc>
        <w:tc>
          <w:tcPr>
            <w:tcW w:w="3686" w:type="dxa"/>
            <w:shd w:val="clear" w:color="auto" w:fill="E7E6E6" w:themeFill="background2"/>
          </w:tcPr>
          <w:p w14:paraId="6F2482F5" w14:textId="77777777" w:rsidR="00D24CFA" w:rsidRDefault="00D24CFA" w:rsidP="00024953">
            <w:pPr>
              <w:jc w:val="right"/>
            </w:pPr>
          </w:p>
        </w:tc>
      </w:tr>
    </w:tbl>
    <w:p w14:paraId="311C48C1" w14:textId="77777777" w:rsidR="00CF77E4" w:rsidRDefault="00CF77E4"/>
    <w:tbl>
      <w:tblPr>
        <w:tblStyle w:val="Grigliatabella"/>
        <w:tblW w:w="15026" w:type="dxa"/>
        <w:tblInd w:w="-5" w:type="dxa"/>
        <w:tblLook w:val="04A0" w:firstRow="1" w:lastRow="0" w:firstColumn="1" w:lastColumn="0" w:noHBand="0" w:noVBand="1"/>
      </w:tblPr>
      <w:tblGrid>
        <w:gridCol w:w="7797"/>
        <w:gridCol w:w="2551"/>
        <w:gridCol w:w="4678"/>
      </w:tblGrid>
      <w:tr w:rsidR="00D24CFA" w14:paraId="17078600" w14:textId="77777777" w:rsidTr="00024953">
        <w:trPr>
          <w:trHeight w:val="283"/>
        </w:trPr>
        <w:tc>
          <w:tcPr>
            <w:tcW w:w="15026" w:type="dxa"/>
            <w:gridSpan w:val="3"/>
            <w:shd w:val="clear" w:color="auto" w:fill="E7E6E6" w:themeFill="background2"/>
            <w:vAlign w:val="center"/>
          </w:tcPr>
          <w:p w14:paraId="3B2F0CB6" w14:textId="21228BDB" w:rsidR="00D24CFA" w:rsidRDefault="00665E14" w:rsidP="00024953">
            <w:r>
              <w:rPr>
                <w:rFonts w:eastAsia="Times New Roman"/>
                <w:b/>
                <w:bCs/>
                <w:color w:val="000000"/>
                <w:sz w:val="20"/>
                <w:szCs w:val="20"/>
              </w:rPr>
              <w:lastRenderedPageBreak/>
              <w:t>4</w:t>
            </w:r>
            <w:r w:rsidR="00D24CFA" w:rsidRPr="007148F8">
              <w:rPr>
                <w:rFonts w:eastAsia="Times New Roman"/>
                <w:b/>
                <w:bCs/>
                <w:color w:val="000000"/>
                <w:sz w:val="20"/>
                <w:szCs w:val="20"/>
              </w:rPr>
              <w:t>.</w:t>
            </w:r>
            <w:r>
              <w:rPr>
                <w:rFonts w:eastAsia="Times New Roman"/>
                <w:b/>
                <w:bCs/>
                <w:color w:val="000000"/>
                <w:sz w:val="20"/>
                <w:szCs w:val="20"/>
              </w:rPr>
              <w:t>2</w:t>
            </w:r>
            <w:r w:rsidR="00D24CFA">
              <w:rPr>
                <w:rFonts w:eastAsia="Times New Roman"/>
                <w:b/>
                <w:bCs/>
                <w:color w:val="000000"/>
                <w:sz w:val="20"/>
                <w:szCs w:val="20"/>
              </w:rPr>
              <w:t>.3 Macchinari e attrezzature principali</w:t>
            </w:r>
          </w:p>
        </w:tc>
      </w:tr>
      <w:tr w:rsidR="00D24CFA" w14:paraId="59A0D050" w14:textId="77777777" w:rsidTr="00024953">
        <w:trPr>
          <w:trHeight w:val="283"/>
        </w:trPr>
        <w:tc>
          <w:tcPr>
            <w:tcW w:w="7797" w:type="dxa"/>
            <w:shd w:val="clear" w:color="auto" w:fill="auto"/>
            <w:vAlign w:val="center"/>
          </w:tcPr>
          <w:p w14:paraId="16AC6659" w14:textId="77777777" w:rsidR="00D24CFA" w:rsidRPr="00CC1F4C" w:rsidRDefault="00D24CFA" w:rsidP="00024953">
            <w:pPr>
              <w:jc w:val="center"/>
              <w:rPr>
                <w:b/>
                <w:bCs/>
                <w:sz w:val="18"/>
                <w:szCs w:val="18"/>
              </w:rPr>
            </w:pPr>
            <w:r w:rsidRPr="00CC1F4C">
              <w:rPr>
                <w:b/>
                <w:bCs/>
                <w:sz w:val="18"/>
                <w:szCs w:val="18"/>
              </w:rPr>
              <w:t>Tipo</w:t>
            </w:r>
          </w:p>
        </w:tc>
        <w:tc>
          <w:tcPr>
            <w:tcW w:w="2551" w:type="dxa"/>
            <w:shd w:val="clear" w:color="auto" w:fill="auto"/>
            <w:vAlign w:val="center"/>
          </w:tcPr>
          <w:p w14:paraId="6EDF2E95" w14:textId="77777777" w:rsidR="00D24CFA" w:rsidRPr="00CC1F4C" w:rsidRDefault="00D24CFA" w:rsidP="00024953">
            <w:pPr>
              <w:jc w:val="center"/>
              <w:rPr>
                <w:b/>
                <w:bCs/>
                <w:sz w:val="18"/>
                <w:szCs w:val="18"/>
              </w:rPr>
            </w:pPr>
            <w:r w:rsidRPr="00CC1F4C">
              <w:rPr>
                <w:b/>
                <w:bCs/>
                <w:sz w:val="18"/>
                <w:szCs w:val="18"/>
              </w:rPr>
              <w:t>CV</w:t>
            </w:r>
          </w:p>
        </w:tc>
        <w:tc>
          <w:tcPr>
            <w:tcW w:w="4678" w:type="dxa"/>
            <w:shd w:val="clear" w:color="auto" w:fill="auto"/>
          </w:tcPr>
          <w:p w14:paraId="030B0A8F" w14:textId="77777777" w:rsidR="00D24CFA" w:rsidRPr="00CC1F4C" w:rsidRDefault="00D24CFA" w:rsidP="00024953">
            <w:pPr>
              <w:jc w:val="center"/>
              <w:rPr>
                <w:b/>
                <w:bCs/>
                <w:sz w:val="18"/>
                <w:szCs w:val="18"/>
              </w:rPr>
            </w:pPr>
            <w:r w:rsidRPr="00CC1F4C">
              <w:rPr>
                <w:b/>
                <w:bCs/>
                <w:sz w:val="18"/>
                <w:szCs w:val="18"/>
              </w:rPr>
              <w:t>Valore</w:t>
            </w:r>
          </w:p>
        </w:tc>
      </w:tr>
      <w:tr w:rsidR="00D24CFA" w14:paraId="09D665AA" w14:textId="77777777" w:rsidTr="00024953">
        <w:trPr>
          <w:trHeight w:val="283"/>
        </w:trPr>
        <w:tc>
          <w:tcPr>
            <w:tcW w:w="7797" w:type="dxa"/>
            <w:shd w:val="clear" w:color="auto" w:fill="auto"/>
            <w:vAlign w:val="center"/>
          </w:tcPr>
          <w:p w14:paraId="09646808" w14:textId="77777777" w:rsidR="00D24CFA" w:rsidRPr="001E766A" w:rsidRDefault="00D24CFA" w:rsidP="00024953">
            <w:pPr>
              <w:jc w:val="right"/>
              <w:rPr>
                <w:b/>
                <w:bCs/>
                <w:sz w:val="18"/>
                <w:szCs w:val="18"/>
              </w:rPr>
            </w:pPr>
          </w:p>
        </w:tc>
        <w:tc>
          <w:tcPr>
            <w:tcW w:w="2551" w:type="dxa"/>
            <w:shd w:val="clear" w:color="auto" w:fill="auto"/>
            <w:vAlign w:val="center"/>
          </w:tcPr>
          <w:p w14:paraId="6BF7B2A7" w14:textId="77777777" w:rsidR="00D24CFA" w:rsidRPr="001E766A" w:rsidRDefault="00D24CFA" w:rsidP="00024953">
            <w:pPr>
              <w:jc w:val="right"/>
              <w:rPr>
                <w:b/>
                <w:bCs/>
                <w:sz w:val="18"/>
                <w:szCs w:val="18"/>
              </w:rPr>
            </w:pPr>
          </w:p>
        </w:tc>
        <w:tc>
          <w:tcPr>
            <w:tcW w:w="4678" w:type="dxa"/>
            <w:shd w:val="clear" w:color="auto" w:fill="auto"/>
          </w:tcPr>
          <w:p w14:paraId="188D8FE8" w14:textId="77777777" w:rsidR="00D24CFA" w:rsidRDefault="00D24CFA" w:rsidP="00024953">
            <w:pPr>
              <w:jc w:val="right"/>
            </w:pPr>
          </w:p>
        </w:tc>
      </w:tr>
      <w:tr w:rsidR="00D24CFA" w14:paraId="13DC5B7E" w14:textId="77777777" w:rsidTr="00024953">
        <w:trPr>
          <w:trHeight w:val="283"/>
        </w:trPr>
        <w:tc>
          <w:tcPr>
            <w:tcW w:w="7797" w:type="dxa"/>
            <w:shd w:val="clear" w:color="auto" w:fill="auto"/>
            <w:vAlign w:val="center"/>
          </w:tcPr>
          <w:p w14:paraId="0106EEF2" w14:textId="77777777" w:rsidR="00D24CFA" w:rsidRPr="001E766A" w:rsidRDefault="00D24CFA" w:rsidP="00024953">
            <w:pPr>
              <w:jc w:val="right"/>
              <w:rPr>
                <w:b/>
                <w:bCs/>
                <w:sz w:val="18"/>
                <w:szCs w:val="18"/>
              </w:rPr>
            </w:pPr>
          </w:p>
        </w:tc>
        <w:tc>
          <w:tcPr>
            <w:tcW w:w="2551" w:type="dxa"/>
            <w:shd w:val="clear" w:color="auto" w:fill="auto"/>
            <w:vAlign w:val="center"/>
          </w:tcPr>
          <w:p w14:paraId="020978A2" w14:textId="77777777" w:rsidR="00D24CFA" w:rsidRPr="001E766A" w:rsidRDefault="00D24CFA" w:rsidP="00024953">
            <w:pPr>
              <w:jc w:val="right"/>
              <w:rPr>
                <w:b/>
                <w:bCs/>
                <w:sz w:val="18"/>
                <w:szCs w:val="18"/>
              </w:rPr>
            </w:pPr>
          </w:p>
        </w:tc>
        <w:tc>
          <w:tcPr>
            <w:tcW w:w="4678" w:type="dxa"/>
            <w:shd w:val="clear" w:color="auto" w:fill="auto"/>
          </w:tcPr>
          <w:p w14:paraId="4065939A" w14:textId="77777777" w:rsidR="00D24CFA" w:rsidRDefault="00D24CFA" w:rsidP="00024953">
            <w:pPr>
              <w:jc w:val="right"/>
            </w:pPr>
          </w:p>
        </w:tc>
      </w:tr>
      <w:tr w:rsidR="00D24CFA" w14:paraId="714FAB2C" w14:textId="77777777" w:rsidTr="00024953">
        <w:trPr>
          <w:trHeight w:val="283"/>
        </w:trPr>
        <w:tc>
          <w:tcPr>
            <w:tcW w:w="7797" w:type="dxa"/>
            <w:shd w:val="clear" w:color="auto" w:fill="auto"/>
            <w:vAlign w:val="center"/>
          </w:tcPr>
          <w:p w14:paraId="07AEA228" w14:textId="77777777" w:rsidR="00D24CFA" w:rsidRPr="001E766A" w:rsidRDefault="00D24CFA" w:rsidP="00024953">
            <w:pPr>
              <w:jc w:val="right"/>
              <w:rPr>
                <w:b/>
                <w:bCs/>
                <w:sz w:val="18"/>
                <w:szCs w:val="18"/>
              </w:rPr>
            </w:pPr>
          </w:p>
        </w:tc>
        <w:tc>
          <w:tcPr>
            <w:tcW w:w="2551" w:type="dxa"/>
            <w:shd w:val="clear" w:color="auto" w:fill="auto"/>
            <w:vAlign w:val="center"/>
          </w:tcPr>
          <w:p w14:paraId="518F808B" w14:textId="77777777" w:rsidR="00D24CFA" w:rsidRPr="001E766A" w:rsidRDefault="00D24CFA" w:rsidP="00024953">
            <w:pPr>
              <w:jc w:val="right"/>
              <w:rPr>
                <w:b/>
                <w:bCs/>
                <w:sz w:val="18"/>
                <w:szCs w:val="18"/>
              </w:rPr>
            </w:pPr>
          </w:p>
        </w:tc>
        <w:tc>
          <w:tcPr>
            <w:tcW w:w="4678" w:type="dxa"/>
            <w:shd w:val="clear" w:color="auto" w:fill="auto"/>
          </w:tcPr>
          <w:p w14:paraId="09432E30" w14:textId="77777777" w:rsidR="00D24CFA" w:rsidRDefault="00D24CFA" w:rsidP="00024953">
            <w:pPr>
              <w:jc w:val="right"/>
            </w:pPr>
          </w:p>
        </w:tc>
      </w:tr>
      <w:tr w:rsidR="00D24CFA" w14:paraId="7882E6B2" w14:textId="77777777" w:rsidTr="00024953">
        <w:trPr>
          <w:trHeight w:val="283"/>
        </w:trPr>
        <w:tc>
          <w:tcPr>
            <w:tcW w:w="7797" w:type="dxa"/>
            <w:shd w:val="clear" w:color="auto" w:fill="auto"/>
            <w:vAlign w:val="center"/>
          </w:tcPr>
          <w:p w14:paraId="1866989E" w14:textId="77777777" w:rsidR="00D24CFA" w:rsidRPr="001E766A" w:rsidRDefault="00D24CFA" w:rsidP="00024953">
            <w:pPr>
              <w:jc w:val="right"/>
              <w:rPr>
                <w:b/>
                <w:bCs/>
                <w:sz w:val="18"/>
                <w:szCs w:val="18"/>
              </w:rPr>
            </w:pPr>
          </w:p>
        </w:tc>
        <w:tc>
          <w:tcPr>
            <w:tcW w:w="2551" w:type="dxa"/>
            <w:shd w:val="clear" w:color="auto" w:fill="auto"/>
            <w:vAlign w:val="center"/>
          </w:tcPr>
          <w:p w14:paraId="32F9B2F3" w14:textId="77777777" w:rsidR="00D24CFA" w:rsidRPr="001E766A" w:rsidRDefault="00D24CFA" w:rsidP="00024953">
            <w:pPr>
              <w:jc w:val="right"/>
              <w:rPr>
                <w:b/>
                <w:bCs/>
                <w:sz w:val="18"/>
                <w:szCs w:val="18"/>
              </w:rPr>
            </w:pPr>
          </w:p>
        </w:tc>
        <w:tc>
          <w:tcPr>
            <w:tcW w:w="4678" w:type="dxa"/>
            <w:shd w:val="clear" w:color="auto" w:fill="auto"/>
          </w:tcPr>
          <w:p w14:paraId="3052EE0B" w14:textId="77777777" w:rsidR="00D24CFA" w:rsidRDefault="00D24CFA" w:rsidP="00024953">
            <w:pPr>
              <w:jc w:val="right"/>
            </w:pPr>
          </w:p>
        </w:tc>
      </w:tr>
      <w:tr w:rsidR="00D24CFA" w14:paraId="2EFE2BDF" w14:textId="77777777" w:rsidTr="00024953">
        <w:trPr>
          <w:trHeight w:val="283"/>
        </w:trPr>
        <w:tc>
          <w:tcPr>
            <w:tcW w:w="7797" w:type="dxa"/>
            <w:shd w:val="clear" w:color="auto" w:fill="auto"/>
            <w:vAlign w:val="center"/>
          </w:tcPr>
          <w:p w14:paraId="50D93E8A" w14:textId="77777777" w:rsidR="00D24CFA" w:rsidRPr="001E766A" w:rsidRDefault="00D24CFA" w:rsidP="00024953">
            <w:pPr>
              <w:jc w:val="right"/>
              <w:rPr>
                <w:b/>
                <w:bCs/>
                <w:sz w:val="18"/>
                <w:szCs w:val="18"/>
              </w:rPr>
            </w:pPr>
          </w:p>
        </w:tc>
        <w:tc>
          <w:tcPr>
            <w:tcW w:w="2551" w:type="dxa"/>
            <w:shd w:val="clear" w:color="auto" w:fill="auto"/>
            <w:vAlign w:val="center"/>
          </w:tcPr>
          <w:p w14:paraId="394101FC" w14:textId="77777777" w:rsidR="00D24CFA" w:rsidRPr="001E766A" w:rsidRDefault="00D24CFA" w:rsidP="00024953">
            <w:pPr>
              <w:jc w:val="right"/>
              <w:rPr>
                <w:b/>
                <w:bCs/>
                <w:sz w:val="18"/>
                <w:szCs w:val="18"/>
              </w:rPr>
            </w:pPr>
          </w:p>
        </w:tc>
        <w:tc>
          <w:tcPr>
            <w:tcW w:w="4678" w:type="dxa"/>
            <w:shd w:val="clear" w:color="auto" w:fill="auto"/>
          </w:tcPr>
          <w:p w14:paraId="0DF5EFD3" w14:textId="77777777" w:rsidR="00D24CFA" w:rsidRDefault="00D24CFA" w:rsidP="00024953">
            <w:pPr>
              <w:jc w:val="right"/>
            </w:pPr>
          </w:p>
        </w:tc>
      </w:tr>
      <w:tr w:rsidR="00D24CFA" w14:paraId="1D2CEF7F" w14:textId="77777777" w:rsidTr="00024953">
        <w:trPr>
          <w:trHeight w:val="283"/>
        </w:trPr>
        <w:tc>
          <w:tcPr>
            <w:tcW w:w="10348" w:type="dxa"/>
            <w:gridSpan w:val="2"/>
            <w:shd w:val="clear" w:color="auto" w:fill="E7E6E6" w:themeFill="background2"/>
            <w:vAlign w:val="center"/>
          </w:tcPr>
          <w:p w14:paraId="67E5E905" w14:textId="77777777" w:rsidR="00D24CFA" w:rsidRPr="001E766A" w:rsidRDefault="00D24CFA" w:rsidP="00024953">
            <w:pPr>
              <w:jc w:val="right"/>
              <w:rPr>
                <w:b/>
                <w:bCs/>
                <w:sz w:val="18"/>
                <w:szCs w:val="18"/>
              </w:rPr>
            </w:pPr>
            <w:r>
              <w:rPr>
                <w:b/>
                <w:bCs/>
                <w:sz w:val="18"/>
                <w:szCs w:val="18"/>
              </w:rPr>
              <w:t>Totale</w:t>
            </w:r>
          </w:p>
        </w:tc>
        <w:tc>
          <w:tcPr>
            <w:tcW w:w="4678" w:type="dxa"/>
            <w:shd w:val="clear" w:color="auto" w:fill="E7E6E6" w:themeFill="background2"/>
          </w:tcPr>
          <w:p w14:paraId="7A294AF1" w14:textId="77777777" w:rsidR="00D24CFA" w:rsidRDefault="00D24CFA" w:rsidP="00024953">
            <w:pPr>
              <w:jc w:val="right"/>
            </w:pPr>
          </w:p>
        </w:tc>
      </w:tr>
    </w:tbl>
    <w:p w14:paraId="455C1B1D" w14:textId="77777777" w:rsidR="00665E14" w:rsidRDefault="00665E14"/>
    <w:tbl>
      <w:tblPr>
        <w:tblStyle w:val="Grigliatabella"/>
        <w:tblW w:w="15026" w:type="dxa"/>
        <w:tblInd w:w="-5" w:type="dxa"/>
        <w:tblLook w:val="04A0" w:firstRow="1" w:lastRow="0" w:firstColumn="1" w:lastColumn="0" w:noHBand="0" w:noVBand="1"/>
      </w:tblPr>
      <w:tblGrid>
        <w:gridCol w:w="851"/>
        <w:gridCol w:w="6379"/>
        <w:gridCol w:w="3898"/>
        <w:gridCol w:w="3898"/>
      </w:tblGrid>
      <w:tr w:rsidR="001F594E" w14:paraId="676A0963" w14:textId="77777777" w:rsidTr="00F7411F">
        <w:trPr>
          <w:trHeight w:val="283"/>
        </w:trPr>
        <w:tc>
          <w:tcPr>
            <w:tcW w:w="15026" w:type="dxa"/>
            <w:gridSpan w:val="4"/>
            <w:shd w:val="clear" w:color="auto" w:fill="E7E6E6" w:themeFill="background2"/>
            <w:vAlign w:val="center"/>
          </w:tcPr>
          <w:p w14:paraId="252DC1A1" w14:textId="1D393692" w:rsidR="001F594E" w:rsidRDefault="00665E14" w:rsidP="00F7411F">
            <w:r>
              <w:rPr>
                <w:rFonts w:eastAsia="Times New Roman"/>
                <w:b/>
                <w:bCs/>
                <w:color w:val="000000"/>
                <w:sz w:val="20"/>
                <w:szCs w:val="20"/>
              </w:rPr>
              <w:t>4</w:t>
            </w:r>
            <w:r w:rsidR="001F594E" w:rsidRPr="007148F8">
              <w:rPr>
                <w:rFonts w:eastAsia="Times New Roman"/>
                <w:b/>
                <w:bCs/>
                <w:color w:val="000000"/>
                <w:sz w:val="20"/>
                <w:szCs w:val="20"/>
              </w:rPr>
              <w:t>.</w:t>
            </w:r>
            <w:r>
              <w:rPr>
                <w:rFonts w:eastAsia="Times New Roman"/>
                <w:b/>
                <w:bCs/>
                <w:color w:val="000000"/>
                <w:sz w:val="20"/>
                <w:szCs w:val="20"/>
              </w:rPr>
              <w:t>2</w:t>
            </w:r>
            <w:r w:rsidR="001F594E">
              <w:rPr>
                <w:rFonts w:eastAsia="Times New Roman"/>
                <w:b/>
                <w:bCs/>
                <w:color w:val="000000"/>
                <w:sz w:val="20"/>
                <w:szCs w:val="20"/>
              </w:rPr>
              <w:t>.4 Ricorre al contoterzismo per i seguenti lavori e per i periodi sotto specificati</w:t>
            </w:r>
          </w:p>
        </w:tc>
      </w:tr>
      <w:tr w:rsidR="001F594E" w14:paraId="19B409BA" w14:textId="77777777" w:rsidTr="00F7411F">
        <w:trPr>
          <w:trHeight w:val="456"/>
        </w:trPr>
        <w:tc>
          <w:tcPr>
            <w:tcW w:w="851" w:type="dxa"/>
            <w:vMerge w:val="restart"/>
            <w:shd w:val="clear" w:color="auto" w:fill="auto"/>
            <w:vAlign w:val="center"/>
          </w:tcPr>
          <w:p w14:paraId="69F71B3D" w14:textId="77777777" w:rsidR="001F594E" w:rsidRDefault="001F594E" w:rsidP="00F7411F">
            <w:r w:rsidRPr="00FC708D">
              <w:rPr>
                <w:sz w:val="20"/>
                <w:szCs w:val="20"/>
              </w:rPr>
              <w:t>□</w:t>
            </w:r>
            <w:r>
              <w:t xml:space="preserve"> SI</w:t>
            </w:r>
          </w:p>
          <w:p w14:paraId="47DCF22A" w14:textId="77777777" w:rsidR="001F594E" w:rsidRDefault="001F594E" w:rsidP="00F7411F"/>
          <w:p w14:paraId="02430A88" w14:textId="77777777" w:rsidR="001F594E" w:rsidRPr="00CC1F4C" w:rsidRDefault="001F594E" w:rsidP="00F7411F">
            <w:pPr>
              <w:rPr>
                <w:i/>
                <w:iCs/>
                <w:sz w:val="18"/>
                <w:szCs w:val="18"/>
              </w:rPr>
            </w:pPr>
            <w:r w:rsidRPr="00FC708D">
              <w:rPr>
                <w:sz w:val="20"/>
                <w:szCs w:val="20"/>
              </w:rPr>
              <w:t>□</w:t>
            </w:r>
            <w:r>
              <w:t xml:space="preserve"> NO</w:t>
            </w:r>
          </w:p>
        </w:tc>
        <w:tc>
          <w:tcPr>
            <w:tcW w:w="6379" w:type="dxa"/>
            <w:shd w:val="clear" w:color="auto" w:fill="auto"/>
            <w:vAlign w:val="center"/>
          </w:tcPr>
          <w:p w14:paraId="60F7ABA4" w14:textId="77777777" w:rsidR="001F594E" w:rsidRPr="00CC1F4C" w:rsidRDefault="001F594E" w:rsidP="00F7411F">
            <w:pPr>
              <w:jc w:val="center"/>
              <w:rPr>
                <w:i/>
                <w:iCs/>
                <w:sz w:val="18"/>
                <w:szCs w:val="18"/>
              </w:rPr>
            </w:pPr>
            <w:r>
              <w:rPr>
                <w:i/>
                <w:iCs/>
                <w:sz w:val="18"/>
                <w:szCs w:val="18"/>
              </w:rPr>
              <w:t>DESCRIZIONE DEL LAVORO</w:t>
            </w:r>
          </w:p>
        </w:tc>
        <w:tc>
          <w:tcPr>
            <w:tcW w:w="7796" w:type="dxa"/>
            <w:gridSpan w:val="2"/>
            <w:shd w:val="clear" w:color="auto" w:fill="auto"/>
            <w:vAlign w:val="center"/>
          </w:tcPr>
          <w:p w14:paraId="1880A12D" w14:textId="77777777" w:rsidR="001F594E" w:rsidRPr="00CC1F4C" w:rsidRDefault="001F594E" w:rsidP="00F7411F">
            <w:pPr>
              <w:jc w:val="center"/>
              <w:rPr>
                <w:i/>
                <w:iCs/>
                <w:sz w:val="18"/>
                <w:szCs w:val="18"/>
              </w:rPr>
            </w:pPr>
            <w:r>
              <w:rPr>
                <w:i/>
                <w:iCs/>
                <w:sz w:val="18"/>
                <w:szCs w:val="18"/>
              </w:rPr>
              <w:t>PERIODO DI RIFERIMENTO</w:t>
            </w:r>
          </w:p>
        </w:tc>
      </w:tr>
      <w:tr w:rsidR="001F594E" w14:paraId="3A24D5C2" w14:textId="77777777" w:rsidTr="00F7411F">
        <w:trPr>
          <w:trHeight w:val="453"/>
        </w:trPr>
        <w:tc>
          <w:tcPr>
            <w:tcW w:w="851" w:type="dxa"/>
            <w:vMerge/>
            <w:shd w:val="clear" w:color="auto" w:fill="auto"/>
            <w:vAlign w:val="center"/>
          </w:tcPr>
          <w:p w14:paraId="2AE5D7E6" w14:textId="77777777" w:rsidR="001F594E" w:rsidRPr="00FC708D" w:rsidRDefault="001F594E" w:rsidP="00F7411F">
            <w:pPr>
              <w:rPr>
                <w:sz w:val="20"/>
                <w:szCs w:val="20"/>
              </w:rPr>
            </w:pPr>
          </w:p>
        </w:tc>
        <w:tc>
          <w:tcPr>
            <w:tcW w:w="6379" w:type="dxa"/>
            <w:shd w:val="clear" w:color="auto" w:fill="auto"/>
            <w:vAlign w:val="center"/>
          </w:tcPr>
          <w:p w14:paraId="4E98564A" w14:textId="77777777" w:rsidR="001F594E" w:rsidRPr="00CC1F4C" w:rsidRDefault="001F594E" w:rsidP="00F7411F">
            <w:pPr>
              <w:jc w:val="center"/>
              <w:rPr>
                <w:i/>
                <w:iCs/>
                <w:color w:val="3B3838" w:themeColor="background2" w:themeShade="40"/>
                <w:sz w:val="18"/>
                <w:szCs w:val="18"/>
              </w:rPr>
            </w:pPr>
          </w:p>
        </w:tc>
        <w:tc>
          <w:tcPr>
            <w:tcW w:w="3898" w:type="dxa"/>
            <w:shd w:val="clear" w:color="auto" w:fill="auto"/>
            <w:vAlign w:val="center"/>
          </w:tcPr>
          <w:p w14:paraId="45333684"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58BF336E"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A:</w:t>
            </w:r>
          </w:p>
        </w:tc>
      </w:tr>
      <w:tr w:rsidR="001F594E" w14:paraId="4E721953" w14:textId="77777777" w:rsidTr="00F7411F">
        <w:trPr>
          <w:trHeight w:val="453"/>
        </w:trPr>
        <w:tc>
          <w:tcPr>
            <w:tcW w:w="851" w:type="dxa"/>
            <w:vMerge/>
            <w:shd w:val="clear" w:color="auto" w:fill="auto"/>
            <w:vAlign w:val="center"/>
          </w:tcPr>
          <w:p w14:paraId="3229424D" w14:textId="77777777" w:rsidR="001F594E" w:rsidRPr="00FC708D" w:rsidRDefault="001F594E" w:rsidP="00F7411F">
            <w:pPr>
              <w:rPr>
                <w:sz w:val="20"/>
                <w:szCs w:val="20"/>
              </w:rPr>
            </w:pPr>
          </w:p>
        </w:tc>
        <w:tc>
          <w:tcPr>
            <w:tcW w:w="6379" w:type="dxa"/>
            <w:shd w:val="clear" w:color="auto" w:fill="auto"/>
            <w:vAlign w:val="center"/>
          </w:tcPr>
          <w:p w14:paraId="73E1611B" w14:textId="77777777" w:rsidR="001F594E" w:rsidRPr="00CC1F4C" w:rsidRDefault="001F594E" w:rsidP="00F7411F">
            <w:pPr>
              <w:jc w:val="center"/>
              <w:rPr>
                <w:i/>
                <w:iCs/>
                <w:color w:val="3B3838" w:themeColor="background2" w:themeShade="40"/>
                <w:sz w:val="18"/>
                <w:szCs w:val="18"/>
              </w:rPr>
            </w:pPr>
          </w:p>
        </w:tc>
        <w:tc>
          <w:tcPr>
            <w:tcW w:w="3898" w:type="dxa"/>
            <w:shd w:val="clear" w:color="auto" w:fill="auto"/>
            <w:vAlign w:val="center"/>
          </w:tcPr>
          <w:p w14:paraId="2857408C"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3653F887"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A:</w:t>
            </w:r>
          </w:p>
        </w:tc>
      </w:tr>
      <w:tr w:rsidR="001F594E" w14:paraId="695F43A6" w14:textId="77777777" w:rsidTr="00F7411F">
        <w:trPr>
          <w:trHeight w:val="453"/>
        </w:trPr>
        <w:tc>
          <w:tcPr>
            <w:tcW w:w="851" w:type="dxa"/>
            <w:vMerge/>
            <w:shd w:val="clear" w:color="auto" w:fill="auto"/>
            <w:vAlign w:val="center"/>
          </w:tcPr>
          <w:p w14:paraId="0A426D88" w14:textId="77777777" w:rsidR="001F594E" w:rsidRPr="00FC708D" w:rsidRDefault="001F594E" w:rsidP="00F7411F">
            <w:pPr>
              <w:rPr>
                <w:sz w:val="20"/>
                <w:szCs w:val="20"/>
              </w:rPr>
            </w:pPr>
          </w:p>
        </w:tc>
        <w:tc>
          <w:tcPr>
            <w:tcW w:w="6379" w:type="dxa"/>
            <w:shd w:val="clear" w:color="auto" w:fill="auto"/>
            <w:vAlign w:val="center"/>
          </w:tcPr>
          <w:p w14:paraId="3170AEDB" w14:textId="77777777" w:rsidR="001F594E" w:rsidRPr="00CC1F4C" w:rsidRDefault="001F594E" w:rsidP="00F7411F">
            <w:pPr>
              <w:jc w:val="center"/>
              <w:rPr>
                <w:i/>
                <w:iCs/>
                <w:color w:val="3B3838" w:themeColor="background2" w:themeShade="40"/>
                <w:sz w:val="18"/>
                <w:szCs w:val="18"/>
              </w:rPr>
            </w:pPr>
          </w:p>
        </w:tc>
        <w:tc>
          <w:tcPr>
            <w:tcW w:w="3898" w:type="dxa"/>
            <w:shd w:val="clear" w:color="auto" w:fill="auto"/>
            <w:vAlign w:val="center"/>
          </w:tcPr>
          <w:p w14:paraId="4AF0E718"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DA:</w:t>
            </w:r>
          </w:p>
        </w:tc>
        <w:tc>
          <w:tcPr>
            <w:tcW w:w="3898" w:type="dxa"/>
            <w:shd w:val="clear" w:color="auto" w:fill="auto"/>
            <w:vAlign w:val="center"/>
          </w:tcPr>
          <w:p w14:paraId="16DE4DE7"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A:</w:t>
            </w:r>
          </w:p>
        </w:tc>
      </w:tr>
      <w:tr w:rsidR="001F594E" w14:paraId="26E87AEE" w14:textId="77777777" w:rsidTr="00713EED">
        <w:trPr>
          <w:trHeight w:val="453"/>
        </w:trPr>
        <w:tc>
          <w:tcPr>
            <w:tcW w:w="851" w:type="dxa"/>
            <w:vMerge/>
            <w:tcBorders>
              <w:bottom w:val="single" w:sz="4" w:space="0" w:color="auto"/>
            </w:tcBorders>
            <w:shd w:val="clear" w:color="auto" w:fill="auto"/>
            <w:vAlign w:val="center"/>
          </w:tcPr>
          <w:p w14:paraId="06B32202" w14:textId="77777777" w:rsidR="001F594E" w:rsidRPr="00FC708D" w:rsidRDefault="001F594E" w:rsidP="00F7411F">
            <w:pPr>
              <w:rPr>
                <w:sz w:val="20"/>
                <w:szCs w:val="20"/>
              </w:rPr>
            </w:pPr>
          </w:p>
        </w:tc>
        <w:tc>
          <w:tcPr>
            <w:tcW w:w="6379" w:type="dxa"/>
            <w:tcBorders>
              <w:bottom w:val="single" w:sz="4" w:space="0" w:color="auto"/>
            </w:tcBorders>
            <w:shd w:val="clear" w:color="auto" w:fill="auto"/>
            <w:vAlign w:val="center"/>
          </w:tcPr>
          <w:p w14:paraId="212C4D04" w14:textId="77777777" w:rsidR="001F594E" w:rsidRPr="00CC1F4C" w:rsidRDefault="001F594E" w:rsidP="00F7411F">
            <w:pPr>
              <w:jc w:val="center"/>
              <w:rPr>
                <w:i/>
                <w:iCs/>
                <w:color w:val="3B3838" w:themeColor="background2" w:themeShade="40"/>
                <w:sz w:val="18"/>
                <w:szCs w:val="18"/>
              </w:rPr>
            </w:pPr>
          </w:p>
        </w:tc>
        <w:tc>
          <w:tcPr>
            <w:tcW w:w="3898" w:type="dxa"/>
            <w:tcBorders>
              <w:bottom w:val="single" w:sz="4" w:space="0" w:color="auto"/>
            </w:tcBorders>
            <w:shd w:val="clear" w:color="auto" w:fill="auto"/>
            <w:vAlign w:val="center"/>
          </w:tcPr>
          <w:p w14:paraId="3B936553"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DA:</w:t>
            </w:r>
          </w:p>
        </w:tc>
        <w:tc>
          <w:tcPr>
            <w:tcW w:w="3898" w:type="dxa"/>
            <w:tcBorders>
              <w:bottom w:val="single" w:sz="4" w:space="0" w:color="auto"/>
            </w:tcBorders>
            <w:shd w:val="clear" w:color="auto" w:fill="auto"/>
            <w:vAlign w:val="center"/>
          </w:tcPr>
          <w:p w14:paraId="20A2F6F3" w14:textId="77777777" w:rsidR="001F594E" w:rsidRPr="00CC1F4C" w:rsidRDefault="001F594E" w:rsidP="00F7411F">
            <w:pPr>
              <w:rPr>
                <w:i/>
                <w:iCs/>
                <w:color w:val="3B3838" w:themeColor="background2" w:themeShade="40"/>
                <w:sz w:val="18"/>
                <w:szCs w:val="18"/>
              </w:rPr>
            </w:pPr>
            <w:r>
              <w:rPr>
                <w:i/>
                <w:iCs/>
                <w:color w:val="3B3838" w:themeColor="background2" w:themeShade="40"/>
                <w:sz w:val="18"/>
                <w:szCs w:val="18"/>
              </w:rPr>
              <w:t>A:</w:t>
            </w:r>
          </w:p>
        </w:tc>
      </w:tr>
    </w:tbl>
    <w:p w14:paraId="585FB557" w14:textId="77777777" w:rsidR="00075E7C" w:rsidRDefault="00075E7C"/>
    <w:tbl>
      <w:tblPr>
        <w:tblW w:w="15024" w:type="dxa"/>
        <w:tblCellMar>
          <w:left w:w="70" w:type="dxa"/>
          <w:right w:w="70" w:type="dxa"/>
        </w:tblCellMar>
        <w:tblLook w:val="04A0" w:firstRow="1" w:lastRow="0" w:firstColumn="1" w:lastColumn="0" w:noHBand="0" w:noVBand="1"/>
      </w:tblPr>
      <w:tblGrid>
        <w:gridCol w:w="3681"/>
        <w:gridCol w:w="1276"/>
        <w:gridCol w:w="1417"/>
        <w:gridCol w:w="1276"/>
        <w:gridCol w:w="1559"/>
        <w:gridCol w:w="1559"/>
        <w:gridCol w:w="1276"/>
        <w:gridCol w:w="1276"/>
        <w:gridCol w:w="1704"/>
      </w:tblGrid>
      <w:tr w:rsidR="0066495C" w:rsidRPr="002B1F6F" w14:paraId="2DE4846E" w14:textId="77777777" w:rsidTr="0066495C">
        <w:trPr>
          <w:trHeight w:val="340"/>
        </w:trPr>
        <w:tc>
          <w:tcPr>
            <w:tcW w:w="15024" w:type="dxa"/>
            <w:gridSpan w:val="9"/>
            <w:tcBorders>
              <w:top w:val="single" w:sz="4" w:space="0" w:color="auto"/>
              <w:left w:val="single" w:sz="4" w:space="0" w:color="auto"/>
              <w:bottom w:val="single" w:sz="4" w:space="0" w:color="auto"/>
              <w:right w:val="single" w:sz="4" w:space="0" w:color="auto"/>
            </w:tcBorders>
            <w:shd w:val="clear" w:color="auto" w:fill="E7E6E6"/>
            <w:noWrap/>
            <w:vAlign w:val="center"/>
          </w:tcPr>
          <w:p w14:paraId="730F52B3" w14:textId="4091FF00" w:rsidR="0066495C" w:rsidRPr="002B1F6F" w:rsidRDefault="0066495C" w:rsidP="0066495C">
            <w:pPr>
              <w:widowControl/>
              <w:autoSpaceDE/>
              <w:autoSpaceDN/>
              <w:adjustRightInd/>
              <w:rPr>
                <w:rFonts w:eastAsia="Times New Roman"/>
                <w:b/>
                <w:bCs/>
                <w:sz w:val="18"/>
                <w:szCs w:val="18"/>
              </w:rPr>
            </w:pPr>
            <w:r>
              <w:rPr>
                <w:rFonts w:eastAsia="Times New Roman"/>
                <w:b/>
                <w:bCs/>
                <w:color w:val="000000"/>
                <w:sz w:val="20"/>
                <w:szCs w:val="20"/>
              </w:rPr>
              <w:t>4</w:t>
            </w:r>
            <w:r w:rsidRPr="007148F8">
              <w:rPr>
                <w:rFonts w:eastAsia="Times New Roman"/>
                <w:b/>
                <w:bCs/>
                <w:color w:val="000000"/>
                <w:sz w:val="20"/>
                <w:szCs w:val="20"/>
              </w:rPr>
              <w:t>.</w:t>
            </w:r>
            <w:r>
              <w:rPr>
                <w:rFonts w:eastAsia="Times New Roman"/>
                <w:b/>
                <w:bCs/>
                <w:color w:val="000000"/>
                <w:sz w:val="20"/>
                <w:szCs w:val="20"/>
              </w:rPr>
              <w:t>2.5 R</w:t>
            </w:r>
            <w:r w:rsidRPr="002B1F6F">
              <w:rPr>
                <w:rFonts w:eastAsia="Times New Roman"/>
                <w:b/>
                <w:bCs/>
                <w:color w:val="000000"/>
                <w:sz w:val="20"/>
                <w:szCs w:val="20"/>
              </w:rPr>
              <w:t>iparto superfici aziendale e valore produzione lorda vendibile</w:t>
            </w:r>
          </w:p>
        </w:tc>
      </w:tr>
      <w:tr w:rsidR="00D24CFA" w:rsidRPr="002B1F6F" w14:paraId="5B285A0D" w14:textId="77777777" w:rsidTr="00024953">
        <w:trPr>
          <w:trHeight w:val="395"/>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DA362"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Colture</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1C455"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Superficie ha</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5FA00"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Giornate lavorative annue /ha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4950F"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 xml:space="preserve">Produzione Q.li/ha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575018"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Reimpieghi aziendali Q.li</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A874EB"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Trasformazione Q.li</w:t>
            </w:r>
          </w:p>
        </w:tc>
        <w:tc>
          <w:tcPr>
            <w:tcW w:w="42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A5129" w14:textId="77777777" w:rsidR="00D24CFA" w:rsidRPr="002B1F6F" w:rsidRDefault="00D24CFA" w:rsidP="00024953">
            <w:pPr>
              <w:widowControl/>
              <w:autoSpaceDE/>
              <w:autoSpaceDN/>
              <w:adjustRightInd/>
              <w:jc w:val="center"/>
              <w:rPr>
                <w:rFonts w:eastAsia="Times New Roman"/>
                <w:b/>
                <w:bCs/>
                <w:sz w:val="18"/>
                <w:szCs w:val="18"/>
              </w:rPr>
            </w:pPr>
            <w:r w:rsidRPr="002B1F6F">
              <w:rPr>
                <w:rFonts w:eastAsia="Times New Roman"/>
                <w:b/>
                <w:bCs/>
                <w:sz w:val="18"/>
                <w:szCs w:val="18"/>
              </w:rPr>
              <w:t>Produzione Lorda Vendibile (PLV)</w:t>
            </w:r>
          </w:p>
        </w:tc>
      </w:tr>
      <w:tr w:rsidR="00D24CFA" w:rsidRPr="002B1F6F" w14:paraId="56C4E17F" w14:textId="77777777" w:rsidTr="00024953">
        <w:trPr>
          <w:trHeight w:val="646"/>
        </w:trPr>
        <w:tc>
          <w:tcPr>
            <w:tcW w:w="36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137B7E" w14:textId="77777777" w:rsidR="00D24CFA" w:rsidRPr="002B1F6F" w:rsidRDefault="00D24CFA" w:rsidP="00024953">
            <w:pPr>
              <w:widowControl/>
              <w:autoSpaceDE/>
              <w:autoSpaceDN/>
              <w:adjustRightInd/>
              <w:rPr>
                <w:rFonts w:eastAsia="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75514A" w14:textId="77777777" w:rsidR="00D24CFA" w:rsidRPr="002B1F6F" w:rsidRDefault="00D24CFA" w:rsidP="00024953">
            <w:pPr>
              <w:widowControl/>
              <w:autoSpaceDE/>
              <w:autoSpaceDN/>
              <w:adjustRightInd/>
              <w:rPr>
                <w:rFonts w:eastAsia="Times New Roman"/>
                <w:b/>
                <w:bCs/>
                <w:sz w:val="18"/>
                <w:szCs w:val="18"/>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BC466B" w14:textId="77777777" w:rsidR="00D24CFA" w:rsidRPr="002B1F6F" w:rsidRDefault="00D24CFA" w:rsidP="00024953">
            <w:pPr>
              <w:widowControl/>
              <w:autoSpaceDE/>
              <w:autoSpaceDN/>
              <w:adjustRightInd/>
              <w:rPr>
                <w:rFonts w:eastAsia="Times New Roman"/>
                <w:b/>
                <w:bCs/>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E65C1A" w14:textId="77777777" w:rsidR="00D24CFA" w:rsidRPr="002B1F6F" w:rsidRDefault="00D24CFA" w:rsidP="00024953">
            <w:pPr>
              <w:widowControl/>
              <w:autoSpaceDE/>
              <w:autoSpaceDN/>
              <w:adjustRightInd/>
              <w:rPr>
                <w:rFonts w:eastAsia="Times New Roman"/>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81422" w14:textId="77777777" w:rsidR="00D24CFA" w:rsidRPr="002B1F6F" w:rsidRDefault="00D24CFA" w:rsidP="00024953">
            <w:pPr>
              <w:widowControl/>
              <w:autoSpaceDE/>
              <w:autoSpaceDN/>
              <w:adjustRightInd/>
              <w:rPr>
                <w:rFonts w:eastAsia="Times New Roman"/>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D92927" w14:textId="77777777" w:rsidR="00D24CFA" w:rsidRPr="002B1F6F" w:rsidRDefault="00D24CFA" w:rsidP="00024953">
            <w:pPr>
              <w:widowControl/>
              <w:autoSpaceDE/>
              <w:autoSpaceDN/>
              <w:adjustRightInd/>
              <w:rPr>
                <w:rFonts w:eastAsia="Times New Roman"/>
                <w:b/>
                <w:bCs/>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14:paraId="150C9DFA" w14:textId="77777777" w:rsidR="00D24CFA" w:rsidRPr="002B1F6F" w:rsidRDefault="00D24CFA" w:rsidP="00024953">
            <w:pPr>
              <w:widowControl/>
              <w:autoSpaceDE/>
              <w:autoSpaceDN/>
              <w:adjustRightInd/>
              <w:jc w:val="center"/>
              <w:rPr>
                <w:rFonts w:eastAsia="Times New Roman"/>
                <w:b/>
                <w:bCs/>
                <w:color w:val="000000"/>
                <w:sz w:val="18"/>
                <w:szCs w:val="18"/>
              </w:rPr>
            </w:pPr>
            <w:r w:rsidRPr="002B1F6F">
              <w:rPr>
                <w:rFonts w:eastAsia="Times New Roman"/>
                <w:b/>
                <w:bCs/>
                <w:color w:val="000000"/>
                <w:sz w:val="18"/>
                <w:szCs w:val="18"/>
              </w:rPr>
              <w:t>Q.li</w:t>
            </w:r>
          </w:p>
        </w:tc>
        <w:tc>
          <w:tcPr>
            <w:tcW w:w="1276" w:type="dxa"/>
            <w:tcBorders>
              <w:top w:val="nil"/>
              <w:left w:val="nil"/>
              <w:bottom w:val="single" w:sz="4" w:space="0" w:color="auto"/>
              <w:right w:val="single" w:sz="4" w:space="0" w:color="auto"/>
            </w:tcBorders>
            <w:shd w:val="clear" w:color="auto" w:fill="auto"/>
            <w:vAlign w:val="center"/>
            <w:hideMark/>
          </w:tcPr>
          <w:p w14:paraId="20154D60" w14:textId="77777777" w:rsidR="00D24CFA" w:rsidRPr="002D7BB1" w:rsidRDefault="00D24CFA" w:rsidP="00024953">
            <w:pPr>
              <w:widowControl/>
              <w:autoSpaceDE/>
              <w:autoSpaceDN/>
              <w:adjustRightInd/>
              <w:jc w:val="center"/>
              <w:rPr>
                <w:rFonts w:eastAsia="Times New Roman"/>
                <w:b/>
                <w:bCs/>
                <w:color w:val="000000"/>
                <w:sz w:val="18"/>
                <w:szCs w:val="18"/>
              </w:rPr>
            </w:pPr>
            <w:r w:rsidRPr="002D7BB1">
              <w:rPr>
                <w:rFonts w:eastAsia="Times New Roman"/>
                <w:b/>
                <w:bCs/>
                <w:color w:val="000000"/>
                <w:sz w:val="18"/>
                <w:szCs w:val="18"/>
              </w:rPr>
              <w:t xml:space="preserve">Prezzo unitario </w:t>
            </w:r>
            <w:r w:rsidRPr="002D7BB1">
              <w:rPr>
                <w:rFonts w:eastAsia="Times New Roman"/>
                <w:b/>
                <w:bCs/>
                <w:sz w:val="18"/>
                <w:szCs w:val="18"/>
              </w:rPr>
              <w:t>€</w:t>
            </w:r>
          </w:p>
        </w:tc>
        <w:tc>
          <w:tcPr>
            <w:tcW w:w="1704" w:type="dxa"/>
            <w:tcBorders>
              <w:top w:val="nil"/>
              <w:left w:val="nil"/>
              <w:bottom w:val="single" w:sz="4" w:space="0" w:color="auto"/>
              <w:right w:val="single" w:sz="4" w:space="0" w:color="auto"/>
            </w:tcBorders>
            <w:shd w:val="clear" w:color="auto" w:fill="auto"/>
            <w:vAlign w:val="center"/>
            <w:hideMark/>
          </w:tcPr>
          <w:p w14:paraId="6C460F46" w14:textId="77777777" w:rsidR="00D24CFA" w:rsidRPr="002D7BB1" w:rsidRDefault="00D24CFA" w:rsidP="00024953">
            <w:pPr>
              <w:widowControl/>
              <w:autoSpaceDE/>
              <w:autoSpaceDN/>
              <w:adjustRightInd/>
              <w:jc w:val="center"/>
              <w:rPr>
                <w:rFonts w:eastAsia="Times New Roman"/>
                <w:b/>
                <w:bCs/>
                <w:color w:val="000000"/>
                <w:sz w:val="18"/>
                <w:szCs w:val="18"/>
              </w:rPr>
            </w:pPr>
            <w:r w:rsidRPr="002D7BB1">
              <w:rPr>
                <w:rFonts w:eastAsia="Times New Roman"/>
                <w:b/>
                <w:bCs/>
                <w:color w:val="000000"/>
                <w:sz w:val="18"/>
                <w:szCs w:val="18"/>
              </w:rPr>
              <w:t xml:space="preserve">Valore totale </w:t>
            </w:r>
            <w:r w:rsidRPr="002D7BB1">
              <w:rPr>
                <w:rFonts w:eastAsia="Times New Roman"/>
                <w:b/>
                <w:bCs/>
                <w:sz w:val="18"/>
                <w:szCs w:val="18"/>
              </w:rPr>
              <w:t>€</w:t>
            </w:r>
          </w:p>
        </w:tc>
      </w:tr>
      <w:tr w:rsidR="00D24CFA" w:rsidRPr="002B1F6F" w14:paraId="35A1BE69"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0BA2B9"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6E6808"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25999FB3"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9050A0"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71BF3F"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6EC2CBC5"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42103662"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03032426"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704" w:type="dxa"/>
            <w:tcBorders>
              <w:top w:val="nil"/>
              <w:left w:val="nil"/>
              <w:bottom w:val="single" w:sz="4" w:space="0" w:color="auto"/>
              <w:right w:val="single" w:sz="4" w:space="0" w:color="auto"/>
            </w:tcBorders>
            <w:shd w:val="clear" w:color="auto" w:fill="auto"/>
            <w:noWrap/>
            <w:vAlign w:val="center"/>
            <w:hideMark/>
          </w:tcPr>
          <w:p w14:paraId="2A8E716A"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r>
      <w:tr w:rsidR="00D24CFA" w:rsidRPr="002B1F6F" w14:paraId="2BEB48A5"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91296E4"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79336D02"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44E9F12B"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5DD5D9CF"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14:paraId="7011B635"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7288118D"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691649A1"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171385A0"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704" w:type="dxa"/>
            <w:tcBorders>
              <w:top w:val="nil"/>
              <w:left w:val="nil"/>
              <w:bottom w:val="single" w:sz="4" w:space="0" w:color="auto"/>
              <w:right w:val="single" w:sz="4" w:space="0" w:color="auto"/>
            </w:tcBorders>
            <w:shd w:val="clear" w:color="auto" w:fill="auto"/>
            <w:noWrap/>
            <w:vAlign w:val="center"/>
            <w:hideMark/>
          </w:tcPr>
          <w:p w14:paraId="62FA0053"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r>
      <w:tr w:rsidR="00D24CFA" w:rsidRPr="002B1F6F" w14:paraId="40053930"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C4EA945"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70C0B945"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2C9079FD"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3DA4A45F"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14:paraId="70429299"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44FED95D"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7FE5A045"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27426EF4"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704" w:type="dxa"/>
            <w:tcBorders>
              <w:top w:val="nil"/>
              <w:left w:val="nil"/>
              <w:bottom w:val="single" w:sz="4" w:space="0" w:color="auto"/>
              <w:right w:val="single" w:sz="4" w:space="0" w:color="auto"/>
            </w:tcBorders>
            <w:shd w:val="clear" w:color="auto" w:fill="auto"/>
            <w:noWrap/>
            <w:vAlign w:val="center"/>
            <w:hideMark/>
          </w:tcPr>
          <w:p w14:paraId="3AA75218"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r>
      <w:tr w:rsidR="00D24CFA" w:rsidRPr="002B1F6F" w14:paraId="4F6CA31A"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36FB171"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0EF70F13"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370A0945"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000000" w:fill="FFFFFF"/>
            <w:noWrap/>
            <w:vAlign w:val="bottom"/>
            <w:hideMark/>
          </w:tcPr>
          <w:p w14:paraId="17126CD8"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14:paraId="38E6469A"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752F5B42"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34CCE099"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32D11D88"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704" w:type="dxa"/>
            <w:tcBorders>
              <w:top w:val="nil"/>
              <w:left w:val="nil"/>
              <w:bottom w:val="single" w:sz="4" w:space="0" w:color="auto"/>
              <w:right w:val="single" w:sz="4" w:space="0" w:color="auto"/>
            </w:tcBorders>
            <w:shd w:val="clear" w:color="auto" w:fill="auto"/>
            <w:noWrap/>
            <w:vAlign w:val="center"/>
            <w:hideMark/>
          </w:tcPr>
          <w:p w14:paraId="1B66BCFB"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r>
      <w:tr w:rsidR="00D24CFA" w:rsidRPr="002B1F6F" w14:paraId="077EBD8E"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BA05F2"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82E52A"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9E4456"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6B08D68"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nil"/>
              <w:left w:val="nil"/>
              <w:bottom w:val="single" w:sz="4" w:space="0" w:color="auto"/>
              <w:right w:val="single" w:sz="4" w:space="0" w:color="auto"/>
            </w:tcBorders>
            <w:shd w:val="clear" w:color="auto" w:fill="auto"/>
            <w:noWrap/>
            <w:vAlign w:val="center"/>
            <w:hideMark/>
          </w:tcPr>
          <w:p w14:paraId="5E2D936A"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nil"/>
              <w:bottom w:val="single" w:sz="4" w:space="0" w:color="auto"/>
              <w:right w:val="single" w:sz="4" w:space="0" w:color="000000"/>
            </w:tcBorders>
            <w:shd w:val="clear" w:color="auto" w:fill="auto"/>
            <w:noWrap/>
            <w:vAlign w:val="center"/>
            <w:hideMark/>
          </w:tcPr>
          <w:p w14:paraId="157D3209"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7EF545A7"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nil"/>
              <w:left w:val="nil"/>
              <w:bottom w:val="single" w:sz="4" w:space="0" w:color="auto"/>
              <w:right w:val="single" w:sz="4" w:space="0" w:color="auto"/>
            </w:tcBorders>
            <w:shd w:val="clear" w:color="auto" w:fill="auto"/>
            <w:noWrap/>
            <w:vAlign w:val="center"/>
            <w:hideMark/>
          </w:tcPr>
          <w:p w14:paraId="227E1553"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704" w:type="dxa"/>
            <w:tcBorders>
              <w:top w:val="nil"/>
              <w:left w:val="nil"/>
              <w:bottom w:val="single" w:sz="4" w:space="0" w:color="auto"/>
              <w:right w:val="single" w:sz="4" w:space="0" w:color="auto"/>
            </w:tcBorders>
            <w:shd w:val="clear" w:color="auto" w:fill="auto"/>
            <w:noWrap/>
            <w:vAlign w:val="center"/>
            <w:hideMark/>
          </w:tcPr>
          <w:p w14:paraId="5A04DC28"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r>
      <w:tr w:rsidR="00D24CFA" w:rsidRPr="002B1F6F" w14:paraId="51441F65"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3AADF4"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14:paraId="7A303A69"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73DC701" w14:textId="77777777" w:rsidR="00D24CFA" w:rsidRPr="002B1F6F" w:rsidRDefault="00D24CFA" w:rsidP="00024953">
            <w:pPr>
              <w:widowControl/>
              <w:autoSpaceDE/>
              <w:autoSpaceDN/>
              <w:adjustRightInd/>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84AC2"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89C57"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2815C"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97266"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693F0"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632B6"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r w:rsidRPr="002B1F6F">
              <w:rPr>
                <w:rFonts w:ascii="Calibri" w:eastAsia="Times New Roman" w:hAnsi="Calibri" w:cs="Calibri"/>
                <w:color w:val="000000"/>
                <w:sz w:val="24"/>
                <w:szCs w:val="24"/>
              </w:rPr>
              <w:t> </w:t>
            </w:r>
          </w:p>
        </w:tc>
      </w:tr>
      <w:tr w:rsidR="00D24CFA" w:rsidRPr="002B1F6F" w14:paraId="4DCB47C5"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D755723"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noWrap/>
            <w:vAlign w:val="bottom"/>
          </w:tcPr>
          <w:p w14:paraId="599CA458"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9599A82" w14:textId="77777777" w:rsidR="00D24CFA" w:rsidRPr="002B1F6F" w:rsidRDefault="00D24CFA" w:rsidP="00024953">
            <w:pPr>
              <w:widowControl/>
              <w:autoSpaceDE/>
              <w:autoSpaceDN/>
              <w:adjustRightInd/>
              <w:rPr>
                <w:rFonts w:ascii="Calibri" w:eastAsia="Times New Roman" w:hAnsi="Calibri" w:cs="Calibri"/>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96590"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A1437"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63FB9"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76976"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591C3"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59AAB"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r>
      <w:tr w:rsidR="00D24CFA" w:rsidRPr="002B1F6F" w14:paraId="490290A9" w14:textId="77777777" w:rsidTr="00024953">
        <w:trPr>
          <w:trHeight w:val="283"/>
        </w:trPr>
        <w:tc>
          <w:tcPr>
            <w:tcW w:w="368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8D2C82"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276" w:type="dxa"/>
            <w:tcBorders>
              <w:top w:val="single" w:sz="4" w:space="0" w:color="auto"/>
              <w:left w:val="nil"/>
              <w:bottom w:val="single" w:sz="4" w:space="0" w:color="auto"/>
              <w:right w:val="single" w:sz="4" w:space="0" w:color="auto"/>
            </w:tcBorders>
            <w:shd w:val="clear" w:color="000000" w:fill="FFFFFF"/>
            <w:noWrap/>
            <w:vAlign w:val="bottom"/>
          </w:tcPr>
          <w:p w14:paraId="64F125D4"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2453579" w14:textId="77777777" w:rsidR="00D24CFA" w:rsidRPr="002B1F6F" w:rsidRDefault="00D24CFA" w:rsidP="00024953">
            <w:pPr>
              <w:widowControl/>
              <w:autoSpaceDE/>
              <w:autoSpaceDN/>
              <w:adjustRightInd/>
              <w:rPr>
                <w:rFonts w:ascii="Calibri" w:eastAsia="Times New Roman" w:hAnsi="Calibri" w:cs="Calibri"/>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11550"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B53F1"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FE8AA"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DB0BA"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1A9DC"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320B" w14:textId="77777777" w:rsidR="00D24CFA" w:rsidRPr="002B1F6F" w:rsidRDefault="00D24CFA" w:rsidP="00024953">
            <w:pPr>
              <w:widowControl/>
              <w:autoSpaceDE/>
              <w:autoSpaceDN/>
              <w:adjustRightInd/>
              <w:jc w:val="center"/>
              <w:rPr>
                <w:rFonts w:ascii="Calibri" w:eastAsia="Times New Roman" w:hAnsi="Calibri" w:cs="Calibri"/>
                <w:color w:val="000000"/>
                <w:sz w:val="24"/>
                <w:szCs w:val="24"/>
              </w:rPr>
            </w:pPr>
          </w:p>
        </w:tc>
      </w:tr>
      <w:tr w:rsidR="00D24CFA" w:rsidRPr="002B1F6F" w14:paraId="072278A8" w14:textId="77777777" w:rsidTr="00024953">
        <w:trPr>
          <w:trHeight w:val="283"/>
        </w:trPr>
        <w:tc>
          <w:tcPr>
            <w:tcW w:w="13320" w:type="dxa"/>
            <w:gridSpan w:val="8"/>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27473DF" w14:textId="5155453D" w:rsidR="00D24CFA" w:rsidRPr="002B1F6F" w:rsidRDefault="00D24CFA" w:rsidP="00024953">
            <w:pPr>
              <w:widowControl/>
              <w:autoSpaceDE/>
              <w:autoSpaceDN/>
              <w:adjustRightInd/>
              <w:jc w:val="right"/>
              <w:rPr>
                <w:rFonts w:eastAsia="Times New Roman"/>
                <w:b/>
                <w:bCs/>
                <w:color w:val="000000"/>
                <w:sz w:val="18"/>
                <w:szCs w:val="18"/>
              </w:rPr>
            </w:pPr>
            <w:r w:rsidRPr="002B1F6F">
              <w:rPr>
                <w:rFonts w:eastAsia="Times New Roman"/>
                <w:b/>
                <w:bCs/>
                <w:color w:val="000000"/>
                <w:sz w:val="18"/>
                <w:szCs w:val="18"/>
              </w:rPr>
              <w:t xml:space="preserve">Totale </w:t>
            </w:r>
          </w:p>
        </w:tc>
        <w:tc>
          <w:tcPr>
            <w:tcW w:w="1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88DE8A2" w14:textId="77777777" w:rsidR="00D24CFA" w:rsidRPr="002B1F6F" w:rsidRDefault="00D24CFA" w:rsidP="00024953">
            <w:pPr>
              <w:widowControl/>
              <w:autoSpaceDE/>
              <w:autoSpaceDN/>
              <w:adjustRightInd/>
              <w:jc w:val="right"/>
              <w:rPr>
                <w:rFonts w:eastAsia="Times New Roman"/>
                <w:b/>
                <w:bCs/>
                <w:color w:val="000000"/>
                <w:sz w:val="18"/>
                <w:szCs w:val="18"/>
              </w:rPr>
            </w:pPr>
          </w:p>
        </w:tc>
      </w:tr>
    </w:tbl>
    <w:p w14:paraId="251FD2AE" w14:textId="77777777" w:rsidR="00CF77E4" w:rsidRDefault="00CF77E4"/>
    <w:tbl>
      <w:tblPr>
        <w:tblStyle w:val="Grigliatabella"/>
        <w:tblW w:w="15026" w:type="dxa"/>
        <w:tblInd w:w="-5" w:type="dxa"/>
        <w:tblLook w:val="04A0" w:firstRow="1" w:lastRow="0" w:firstColumn="1" w:lastColumn="0" w:noHBand="0" w:noVBand="1"/>
      </w:tblPr>
      <w:tblGrid>
        <w:gridCol w:w="3756"/>
        <w:gridCol w:w="3757"/>
        <w:gridCol w:w="3827"/>
        <w:gridCol w:w="3686"/>
      </w:tblGrid>
      <w:tr w:rsidR="00D24CFA" w14:paraId="4A825E0C" w14:textId="77777777" w:rsidTr="00024953">
        <w:trPr>
          <w:trHeight w:val="283"/>
        </w:trPr>
        <w:tc>
          <w:tcPr>
            <w:tcW w:w="15026" w:type="dxa"/>
            <w:gridSpan w:val="4"/>
            <w:shd w:val="clear" w:color="auto" w:fill="E7E6E6" w:themeFill="background2"/>
            <w:vAlign w:val="center"/>
          </w:tcPr>
          <w:p w14:paraId="6E7646AD" w14:textId="36592826" w:rsidR="00D24CFA" w:rsidRDefault="003D2BC7" w:rsidP="00024953">
            <w:r>
              <w:rPr>
                <w:rFonts w:eastAsia="Times New Roman"/>
                <w:b/>
                <w:bCs/>
                <w:color w:val="000000"/>
                <w:sz w:val="20"/>
                <w:szCs w:val="20"/>
              </w:rPr>
              <w:lastRenderedPageBreak/>
              <w:t>4</w:t>
            </w:r>
            <w:r w:rsidR="00224374" w:rsidRPr="007148F8">
              <w:rPr>
                <w:rFonts w:eastAsia="Times New Roman"/>
                <w:b/>
                <w:bCs/>
                <w:color w:val="000000"/>
                <w:sz w:val="20"/>
                <w:szCs w:val="20"/>
              </w:rPr>
              <w:t>.</w:t>
            </w:r>
            <w:r>
              <w:rPr>
                <w:rFonts w:eastAsia="Times New Roman"/>
                <w:b/>
                <w:bCs/>
                <w:color w:val="000000"/>
                <w:sz w:val="20"/>
                <w:szCs w:val="20"/>
              </w:rPr>
              <w:t>2</w:t>
            </w:r>
            <w:r w:rsidR="00D24CFA">
              <w:rPr>
                <w:rFonts w:eastAsia="Times New Roman"/>
                <w:b/>
                <w:bCs/>
                <w:color w:val="000000"/>
                <w:sz w:val="20"/>
                <w:szCs w:val="20"/>
              </w:rPr>
              <w:t xml:space="preserve">.6 </w:t>
            </w:r>
            <w:r w:rsidR="002D7BB1">
              <w:rPr>
                <w:rFonts w:eastAsia="Times New Roman"/>
                <w:b/>
                <w:bCs/>
                <w:color w:val="000000"/>
                <w:sz w:val="20"/>
                <w:szCs w:val="20"/>
              </w:rPr>
              <w:t>P</w:t>
            </w:r>
            <w:r w:rsidR="00D24CFA" w:rsidRPr="002B1F6F">
              <w:rPr>
                <w:rFonts w:eastAsia="Times New Roman"/>
                <w:b/>
                <w:bCs/>
                <w:color w:val="000000"/>
                <w:sz w:val="20"/>
                <w:szCs w:val="20"/>
              </w:rPr>
              <w:t>rodotti trasformati ottenuti in azienda</w:t>
            </w:r>
          </w:p>
        </w:tc>
      </w:tr>
      <w:tr w:rsidR="00D24CFA" w:rsidRPr="001E766A" w14:paraId="195BF78A" w14:textId="77777777" w:rsidTr="00024953">
        <w:trPr>
          <w:trHeight w:val="283"/>
        </w:trPr>
        <w:tc>
          <w:tcPr>
            <w:tcW w:w="3756" w:type="dxa"/>
            <w:vAlign w:val="center"/>
          </w:tcPr>
          <w:p w14:paraId="065ECE4D" w14:textId="77777777" w:rsidR="00D24CFA" w:rsidRPr="001E766A" w:rsidRDefault="00D24CFA" w:rsidP="00024953">
            <w:pPr>
              <w:jc w:val="center"/>
              <w:rPr>
                <w:b/>
                <w:bCs/>
                <w:sz w:val="18"/>
                <w:szCs w:val="18"/>
              </w:rPr>
            </w:pPr>
            <w:r>
              <w:rPr>
                <w:b/>
                <w:bCs/>
                <w:sz w:val="18"/>
                <w:szCs w:val="18"/>
              </w:rPr>
              <w:t>Prodotto</w:t>
            </w:r>
          </w:p>
        </w:tc>
        <w:tc>
          <w:tcPr>
            <w:tcW w:w="3757" w:type="dxa"/>
            <w:vAlign w:val="center"/>
          </w:tcPr>
          <w:p w14:paraId="7E1D0E93" w14:textId="77777777" w:rsidR="00D24CFA" w:rsidRPr="001E766A" w:rsidRDefault="00D24CFA" w:rsidP="00024953">
            <w:pPr>
              <w:jc w:val="center"/>
              <w:rPr>
                <w:b/>
                <w:bCs/>
                <w:sz w:val="18"/>
                <w:szCs w:val="18"/>
              </w:rPr>
            </w:pPr>
            <w:r>
              <w:rPr>
                <w:b/>
                <w:bCs/>
                <w:sz w:val="18"/>
                <w:szCs w:val="18"/>
              </w:rPr>
              <w:t>Quantità in Q.li</w:t>
            </w:r>
          </w:p>
        </w:tc>
        <w:tc>
          <w:tcPr>
            <w:tcW w:w="3827" w:type="dxa"/>
            <w:vAlign w:val="center"/>
          </w:tcPr>
          <w:p w14:paraId="3BC51CDB" w14:textId="77777777" w:rsidR="00D24CFA" w:rsidRPr="001E766A" w:rsidRDefault="00D24CFA" w:rsidP="00024953">
            <w:pPr>
              <w:jc w:val="center"/>
              <w:rPr>
                <w:b/>
                <w:bCs/>
                <w:sz w:val="18"/>
                <w:szCs w:val="18"/>
              </w:rPr>
            </w:pPr>
            <w:r w:rsidRPr="002B1F6F">
              <w:rPr>
                <w:rFonts w:eastAsia="Times New Roman"/>
                <w:b/>
                <w:bCs/>
                <w:color w:val="000000"/>
                <w:sz w:val="18"/>
                <w:szCs w:val="18"/>
              </w:rPr>
              <w:t xml:space="preserve">Prezzo unitario </w:t>
            </w:r>
            <w:r w:rsidRPr="002D7BB1">
              <w:rPr>
                <w:rFonts w:eastAsia="Times New Roman"/>
                <w:b/>
                <w:bCs/>
                <w:sz w:val="18"/>
                <w:szCs w:val="18"/>
              </w:rPr>
              <w:t>€/</w:t>
            </w:r>
            <w:proofErr w:type="spellStart"/>
            <w:proofErr w:type="gramStart"/>
            <w:r w:rsidRPr="002D7BB1">
              <w:rPr>
                <w:rFonts w:eastAsia="Times New Roman"/>
                <w:b/>
                <w:bCs/>
                <w:sz w:val="18"/>
                <w:szCs w:val="18"/>
              </w:rPr>
              <w:t>Q.le</w:t>
            </w:r>
            <w:proofErr w:type="spellEnd"/>
            <w:proofErr w:type="gramEnd"/>
          </w:p>
        </w:tc>
        <w:tc>
          <w:tcPr>
            <w:tcW w:w="3686" w:type="dxa"/>
            <w:vAlign w:val="center"/>
          </w:tcPr>
          <w:p w14:paraId="13F0D65A" w14:textId="77777777" w:rsidR="00D24CFA" w:rsidRPr="001E766A" w:rsidRDefault="00D24CFA" w:rsidP="00024953">
            <w:pPr>
              <w:jc w:val="center"/>
              <w:rPr>
                <w:b/>
                <w:bCs/>
                <w:sz w:val="18"/>
                <w:szCs w:val="18"/>
              </w:rPr>
            </w:pPr>
            <w:r>
              <w:rPr>
                <w:b/>
                <w:bCs/>
                <w:sz w:val="18"/>
                <w:szCs w:val="18"/>
              </w:rPr>
              <w:t>Importo in €</w:t>
            </w:r>
          </w:p>
        </w:tc>
      </w:tr>
      <w:tr w:rsidR="00D24CFA" w14:paraId="1EC342D4" w14:textId="77777777" w:rsidTr="00024953">
        <w:trPr>
          <w:trHeight w:val="283"/>
        </w:trPr>
        <w:tc>
          <w:tcPr>
            <w:tcW w:w="3756" w:type="dxa"/>
          </w:tcPr>
          <w:p w14:paraId="78342F7D" w14:textId="77777777" w:rsidR="00D24CFA" w:rsidRDefault="00D24CFA" w:rsidP="00024953"/>
        </w:tc>
        <w:tc>
          <w:tcPr>
            <w:tcW w:w="3757" w:type="dxa"/>
          </w:tcPr>
          <w:p w14:paraId="050EBDC2" w14:textId="77777777" w:rsidR="00D24CFA" w:rsidRDefault="00D24CFA" w:rsidP="00024953"/>
        </w:tc>
        <w:tc>
          <w:tcPr>
            <w:tcW w:w="3827" w:type="dxa"/>
          </w:tcPr>
          <w:p w14:paraId="21926BF5" w14:textId="77777777" w:rsidR="00D24CFA" w:rsidRDefault="00D24CFA" w:rsidP="00024953"/>
        </w:tc>
        <w:tc>
          <w:tcPr>
            <w:tcW w:w="3686" w:type="dxa"/>
          </w:tcPr>
          <w:p w14:paraId="09445D7D" w14:textId="77777777" w:rsidR="00D24CFA" w:rsidRDefault="00D24CFA" w:rsidP="00024953"/>
        </w:tc>
      </w:tr>
      <w:tr w:rsidR="00D24CFA" w14:paraId="1EBD8E80" w14:textId="77777777" w:rsidTr="00024953">
        <w:trPr>
          <w:trHeight w:val="283"/>
        </w:trPr>
        <w:tc>
          <w:tcPr>
            <w:tcW w:w="3756" w:type="dxa"/>
          </w:tcPr>
          <w:p w14:paraId="43E77E41" w14:textId="77777777" w:rsidR="00D24CFA" w:rsidRDefault="00D24CFA" w:rsidP="00024953"/>
        </w:tc>
        <w:tc>
          <w:tcPr>
            <w:tcW w:w="3757" w:type="dxa"/>
          </w:tcPr>
          <w:p w14:paraId="22E36925" w14:textId="77777777" w:rsidR="00D24CFA" w:rsidRDefault="00D24CFA" w:rsidP="00024953"/>
        </w:tc>
        <w:tc>
          <w:tcPr>
            <w:tcW w:w="3827" w:type="dxa"/>
          </w:tcPr>
          <w:p w14:paraId="094568A4" w14:textId="77777777" w:rsidR="00D24CFA" w:rsidRDefault="00D24CFA" w:rsidP="00024953"/>
        </w:tc>
        <w:tc>
          <w:tcPr>
            <w:tcW w:w="3686" w:type="dxa"/>
          </w:tcPr>
          <w:p w14:paraId="46CC17E5" w14:textId="77777777" w:rsidR="00D24CFA" w:rsidRDefault="00D24CFA" w:rsidP="00024953"/>
        </w:tc>
      </w:tr>
      <w:tr w:rsidR="00D24CFA" w14:paraId="17D272D7" w14:textId="77777777" w:rsidTr="00024953">
        <w:trPr>
          <w:trHeight w:val="283"/>
        </w:trPr>
        <w:tc>
          <w:tcPr>
            <w:tcW w:w="3756" w:type="dxa"/>
          </w:tcPr>
          <w:p w14:paraId="691083F6" w14:textId="77777777" w:rsidR="00D24CFA" w:rsidRDefault="00D24CFA" w:rsidP="00024953"/>
        </w:tc>
        <w:tc>
          <w:tcPr>
            <w:tcW w:w="3757" w:type="dxa"/>
          </w:tcPr>
          <w:p w14:paraId="39A36ECD" w14:textId="77777777" w:rsidR="00D24CFA" w:rsidRDefault="00D24CFA" w:rsidP="00024953"/>
        </w:tc>
        <w:tc>
          <w:tcPr>
            <w:tcW w:w="3827" w:type="dxa"/>
          </w:tcPr>
          <w:p w14:paraId="4DDE80AB" w14:textId="77777777" w:rsidR="00D24CFA" w:rsidRDefault="00D24CFA" w:rsidP="00024953"/>
        </w:tc>
        <w:tc>
          <w:tcPr>
            <w:tcW w:w="3686" w:type="dxa"/>
          </w:tcPr>
          <w:p w14:paraId="6BFB03EC" w14:textId="77777777" w:rsidR="00D24CFA" w:rsidRDefault="00D24CFA" w:rsidP="00024953"/>
        </w:tc>
      </w:tr>
      <w:tr w:rsidR="00D24CFA" w14:paraId="5C30D11C" w14:textId="77777777" w:rsidTr="00024953">
        <w:trPr>
          <w:trHeight w:val="283"/>
        </w:trPr>
        <w:tc>
          <w:tcPr>
            <w:tcW w:w="3756" w:type="dxa"/>
          </w:tcPr>
          <w:p w14:paraId="7F8C708D" w14:textId="77777777" w:rsidR="00D24CFA" w:rsidRDefault="00D24CFA" w:rsidP="00024953"/>
        </w:tc>
        <w:tc>
          <w:tcPr>
            <w:tcW w:w="3757" w:type="dxa"/>
          </w:tcPr>
          <w:p w14:paraId="49C6D83E" w14:textId="77777777" w:rsidR="00D24CFA" w:rsidRDefault="00D24CFA" w:rsidP="00024953"/>
        </w:tc>
        <w:tc>
          <w:tcPr>
            <w:tcW w:w="3827" w:type="dxa"/>
          </w:tcPr>
          <w:p w14:paraId="6C62A8A6" w14:textId="77777777" w:rsidR="00D24CFA" w:rsidRDefault="00D24CFA" w:rsidP="00024953"/>
        </w:tc>
        <w:tc>
          <w:tcPr>
            <w:tcW w:w="3686" w:type="dxa"/>
          </w:tcPr>
          <w:p w14:paraId="1FECD840" w14:textId="77777777" w:rsidR="00D24CFA" w:rsidRDefault="00D24CFA" w:rsidP="00024953"/>
        </w:tc>
      </w:tr>
      <w:tr w:rsidR="00D24CFA" w14:paraId="669F014F" w14:textId="77777777" w:rsidTr="00024953">
        <w:trPr>
          <w:trHeight w:val="283"/>
        </w:trPr>
        <w:tc>
          <w:tcPr>
            <w:tcW w:w="3756" w:type="dxa"/>
          </w:tcPr>
          <w:p w14:paraId="57D31269" w14:textId="77777777" w:rsidR="00D24CFA" w:rsidRDefault="00D24CFA" w:rsidP="00024953"/>
        </w:tc>
        <w:tc>
          <w:tcPr>
            <w:tcW w:w="3757" w:type="dxa"/>
          </w:tcPr>
          <w:p w14:paraId="57762DEB" w14:textId="77777777" w:rsidR="00D24CFA" w:rsidRDefault="00D24CFA" w:rsidP="00024953"/>
        </w:tc>
        <w:tc>
          <w:tcPr>
            <w:tcW w:w="3827" w:type="dxa"/>
          </w:tcPr>
          <w:p w14:paraId="6BCC8029" w14:textId="77777777" w:rsidR="00D24CFA" w:rsidRDefault="00D24CFA" w:rsidP="00024953"/>
        </w:tc>
        <w:tc>
          <w:tcPr>
            <w:tcW w:w="3686" w:type="dxa"/>
          </w:tcPr>
          <w:p w14:paraId="1F5DA566" w14:textId="77777777" w:rsidR="00D24CFA" w:rsidRDefault="00D24CFA" w:rsidP="00024953"/>
        </w:tc>
      </w:tr>
      <w:tr w:rsidR="00D24CFA" w14:paraId="2719251B" w14:textId="77777777" w:rsidTr="00024953">
        <w:trPr>
          <w:trHeight w:val="283"/>
        </w:trPr>
        <w:tc>
          <w:tcPr>
            <w:tcW w:w="3756" w:type="dxa"/>
          </w:tcPr>
          <w:p w14:paraId="7D0229EF" w14:textId="77777777" w:rsidR="00D24CFA" w:rsidRDefault="00D24CFA" w:rsidP="00024953"/>
        </w:tc>
        <w:tc>
          <w:tcPr>
            <w:tcW w:w="3757" w:type="dxa"/>
          </w:tcPr>
          <w:p w14:paraId="570FA7CA" w14:textId="77777777" w:rsidR="00D24CFA" w:rsidRDefault="00D24CFA" w:rsidP="00024953"/>
        </w:tc>
        <w:tc>
          <w:tcPr>
            <w:tcW w:w="3827" w:type="dxa"/>
          </w:tcPr>
          <w:p w14:paraId="0EA4D4DD" w14:textId="77777777" w:rsidR="00D24CFA" w:rsidRDefault="00D24CFA" w:rsidP="00024953"/>
        </w:tc>
        <w:tc>
          <w:tcPr>
            <w:tcW w:w="3686" w:type="dxa"/>
          </w:tcPr>
          <w:p w14:paraId="6486EC03" w14:textId="77777777" w:rsidR="00D24CFA" w:rsidRDefault="00D24CFA" w:rsidP="00024953"/>
        </w:tc>
      </w:tr>
      <w:tr w:rsidR="00D24CFA" w14:paraId="04E4247E" w14:textId="77777777" w:rsidTr="00024953">
        <w:trPr>
          <w:trHeight w:val="283"/>
        </w:trPr>
        <w:tc>
          <w:tcPr>
            <w:tcW w:w="11340" w:type="dxa"/>
            <w:gridSpan w:val="3"/>
            <w:shd w:val="clear" w:color="auto" w:fill="E7E6E6" w:themeFill="background2"/>
            <w:vAlign w:val="center"/>
          </w:tcPr>
          <w:p w14:paraId="0AB13383" w14:textId="77777777" w:rsidR="00D24CFA" w:rsidRDefault="00D24CFA" w:rsidP="00024953">
            <w:pPr>
              <w:jc w:val="right"/>
            </w:pPr>
            <w:r w:rsidRPr="001E766A">
              <w:rPr>
                <w:b/>
                <w:bCs/>
                <w:sz w:val="18"/>
                <w:szCs w:val="18"/>
              </w:rPr>
              <w:t>Totale</w:t>
            </w:r>
          </w:p>
        </w:tc>
        <w:tc>
          <w:tcPr>
            <w:tcW w:w="3686" w:type="dxa"/>
            <w:shd w:val="clear" w:color="auto" w:fill="E7E6E6" w:themeFill="background2"/>
          </w:tcPr>
          <w:p w14:paraId="4B11CCA1" w14:textId="77777777" w:rsidR="00D24CFA" w:rsidRDefault="00D24CFA" w:rsidP="00024953">
            <w:pPr>
              <w:jc w:val="right"/>
            </w:pPr>
          </w:p>
        </w:tc>
      </w:tr>
      <w:tr w:rsidR="00D24CFA" w14:paraId="1CC55605" w14:textId="77777777" w:rsidTr="00024953">
        <w:trPr>
          <w:trHeight w:val="283"/>
        </w:trPr>
        <w:tc>
          <w:tcPr>
            <w:tcW w:w="11340" w:type="dxa"/>
            <w:gridSpan w:val="3"/>
            <w:shd w:val="clear" w:color="auto" w:fill="E7E6E6" w:themeFill="background2"/>
            <w:vAlign w:val="center"/>
          </w:tcPr>
          <w:p w14:paraId="480E462A" w14:textId="176D2786" w:rsidR="00D24CFA" w:rsidRPr="001E766A" w:rsidRDefault="00075E7C" w:rsidP="00024953">
            <w:pPr>
              <w:jc w:val="right"/>
              <w:rPr>
                <w:b/>
                <w:bCs/>
                <w:sz w:val="18"/>
                <w:szCs w:val="18"/>
              </w:rPr>
            </w:pPr>
            <w:r w:rsidRPr="002B1F6F">
              <w:rPr>
                <w:b/>
                <w:bCs/>
                <w:sz w:val="18"/>
                <w:szCs w:val="18"/>
              </w:rPr>
              <w:t>TOTALE P.L.V. PRODOTTI VEGETALI</w:t>
            </w:r>
          </w:p>
        </w:tc>
        <w:tc>
          <w:tcPr>
            <w:tcW w:w="3686" w:type="dxa"/>
            <w:shd w:val="clear" w:color="auto" w:fill="E7E6E6" w:themeFill="background2"/>
          </w:tcPr>
          <w:p w14:paraId="66A68190" w14:textId="77777777" w:rsidR="00D24CFA" w:rsidRDefault="00D24CFA" w:rsidP="00024953">
            <w:pPr>
              <w:jc w:val="right"/>
            </w:pPr>
          </w:p>
        </w:tc>
      </w:tr>
    </w:tbl>
    <w:p w14:paraId="353B6419" w14:textId="77777777" w:rsidR="0048352A" w:rsidRDefault="0048352A" w:rsidP="0048352A">
      <w:pPr>
        <w:pStyle w:val="Corpotesto"/>
        <w:kinsoku w:val="0"/>
        <w:overflowPunct w:val="0"/>
        <w:spacing w:before="8"/>
        <w:jc w:val="both"/>
        <w:rPr>
          <w:sz w:val="24"/>
          <w:szCs w:val="24"/>
          <w:highlight w:val="yellow"/>
        </w:rPr>
      </w:pPr>
    </w:p>
    <w:tbl>
      <w:tblPr>
        <w:tblStyle w:val="Grigliatabella"/>
        <w:tblW w:w="15031" w:type="dxa"/>
        <w:tblInd w:w="-5" w:type="dxa"/>
        <w:tblLook w:val="04A0" w:firstRow="1" w:lastRow="0" w:firstColumn="1" w:lastColumn="0" w:noHBand="0" w:noVBand="1"/>
      </w:tblPr>
      <w:tblGrid>
        <w:gridCol w:w="2146"/>
        <w:gridCol w:w="2147"/>
        <w:gridCol w:w="2147"/>
        <w:gridCol w:w="2148"/>
        <w:gridCol w:w="2147"/>
        <w:gridCol w:w="2148"/>
        <w:gridCol w:w="2148"/>
      </w:tblGrid>
      <w:tr w:rsidR="0048352A" w:rsidRPr="003A2DFE" w14:paraId="2809023A" w14:textId="77777777" w:rsidTr="00CF77E4">
        <w:trPr>
          <w:trHeight w:val="283"/>
        </w:trPr>
        <w:tc>
          <w:tcPr>
            <w:tcW w:w="15031" w:type="dxa"/>
            <w:gridSpan w:val="7"/>
            <w:shd w:val="clear" w:color="auto" w:fill="E7E6E6" w:themeFill="background2"/>
            <w:vAlign w:val="center"/>
          </w:tcPr>
          <w:p w14:paraId="427BF23E" w14:textId="1CA691E6" w:rsidR="0048352A" w:rsidRPr="003A2DFE" w:rsidRDefault="003D2BC7" w:rsidP="00BE49E3">
            <w:pPr>
              <w:rPr>
                <w:rFonts w:eastAsia="Times New Roman"/>
                <w:b/>
                <w:bCs/>
                <w:color w:val="000000"/>
                <w:sz w:val="18"/>
                <w:szCs w:val="18"/>
              </w:rPr>
            </w:pPr>
            <w:r>
              <w:rPr>
                <w:rFonts w:eastAsia="Times New Roman"/>
                <w:b/>
                <w:bCs/>
                <w:color w:val="000000"/>
                <w:sz w:val="18"/>
                <w:szCs w:val="18"/>
              </w:rPr>
              <w:t>4</w:t>
            </w:r>
            <w:r w:rsidR="0048352A" w:rsidRPr="00510FCD">
              <w:rPr>
                <w:rFonts w:eastAsia="Times New Roman"/>
                <w:b/>
                <w:bCs/>
                <w:color w:val="000000"/>
                <w:sz w:val="18"/>
                <w:szCs w:val="18"/>
              </w:rPr>
              <w:t>.</w:t>
            </w:r>
            <w:r>
              <w:rPr>
                <w:rFonts w:eastAsia="Times New Roman"/>
                <w:b/>
                <w:bCs/>
                <w:color w:val="000000"/>
                <w:sz w:val="18"/>
                <w:szCs w:val="18"/>
              </w:rPr>
              <w:t>2</w:t>
            </w:r>
            <w:r w:rsidR="0048352A" w:rsidRPr="00510FCD">
              <w:rPr>
                <w:rFonts w:eastAsia="Times New Roman"/>
                <w:b/>
                <w:bCs/>
                <w:color w:val="000000"/>
                <w:sz w:val="18"/>
                <w:szCs w:val="18"/>
              </w:rPr>
              <w:t>.</w:t>
            </w:r>
            <w:r w:rsidR="0048352A">
              <w:rPr>
                <w:rFonts w:eastAsia="Times New Roman"/>
                <w:b/>
                <w:bCs/>
                <w:color w:val="000000"/>
                <w:sz w:val="18"/>
                <w:szCs w:val="18"/>
              </w:rPr>
              <w:t>7 BESTIAME (Consistenza media del bestiame allevato)</w:t>
            </w:r>
          </w:p>
        </w:tc>
      </w:tr>
      <w:tr w:rsidR="0048352A" w:rsidRPr="003A2DFE" w14:paraId="4D138676" w14:textId="77777777" w:rsidTr="00CF77E4">
        <w:trPr>
          <w:trHeight w:val="320"/>
        </w:trPr>
        <w:tc>
          <w:tcPr>
            <w:tcW w:w="2146" w:type="dxa"/>
            <w:vMerge w:val="restart"/>
            <w:vAlign w:val="center"/>
          </w:tcPr>
          <w:p w14:paraId="7CA72C68" w14:textId="77777777" w:rsidR="0048352A" w:rsidRPr="003A2DFE" w:rsidRDefault="0048352A" w:rsidP="00BE49E3">
            <w:pPr>
              <w:jc w:val="center"/>
              <w:rPr>
                <w:b/>
                <w:bCs/>
                <w:sz w:val="18"/>
                <w:szCs w:val="18"/>
              </w:rPr>
            </w:pPr>
          </w:p>
        </w:tc>
        <w:tc>
          <w:tcPr>
            <w:tcW w:w="2147" w:type="dxa"/>
            <w:tcBorders>
              <w:bottom w:val="nil"/>
            </w:tcBorders>
            <w:vAlign w:val="center"/>
          </w:tcPr>
          <w:p w14:paraId="345F7A9B" w14:textId="77777777" w:rsidR="0048352A" w:rsidRPr="003A2DFE" w:rsidRDefault="0048352A" w:rsidP="00BE49E3">
            <w:pPr>
              <w:jc w:val="center"/>
              <w:rPr>
                <w:b/>
                <w:bCs/>
                <w:sz w:val="18"/>
                <w:szCs w:val="18"/>
              </w:rPr>
            </w:pPr>
            <w:r w:rsidRPr="003A2DFE">
              <w:rPr>
                <w:b/>
                <w:bCs/>
                <w:sz w:val="18"/>
                <w:szCs w:val="18"/>
              </w:rPr>
              <w:t>Razza</w:t>
            </w:r>
          </w:p>
        </w:tc>
        <w:tc>
          <w:tcPr>
            <w:tcW w:w="2147" w:type="dxa"/>
            <w:tcBorders>
              <w:bottom w:val="nil"/>
            </w:tcBorders>
            <w:vAlign w:val="center"/>
          </w:tcPr>
          <w:p w14:paraId="4DEF6AA5" w14:textId="77777777" w:rsidR="0048352A" w:rsidRPr="003A2DFE" w:rsidRDefault="0048352A" w:rsidP="00BE49E3">
            <w:pPr>
              <w:jc w:val="center"/>
              <w:rPr>
                <w:b/>
                <w:bCs/>
                <w:sz w:val="18"/>
                <w:szCs w:val="18"/>
              </w:rPr>
            </w:pPr>
            <w:r w:rsidRPr="003A2DFE">
              <w:rPr>
                <w:b/>
                <w:bCs/>
                <w:sz w:val="18"/>
                <w:szCs w:val="18"/>
              </w:rPr>
              <w:t>n. capi</w:t>
            </w:r>
          </w:p>
        </w:tc>
        <w:tc>
          <w:tcPr>
            <w:tcW w:w="2148" w:type="dxa"/>
            <w:tcBorders>
              <w:bottom w:val="nil"/>
            </w:tcBorders>
            <w:vAlign w:val="center"/>
          </w:tcPr>
          <w:p w14:paraId="74DB09B7" w14:textId="77777777" w:rsidR="0048352A" w:rsidRPr="003A2DFE" w:rsidRDefault="0048352A" w:rsidP="00BE49E3">
            <w:pPr>
              <w:jc w:val="center"/>
              <w:rPr>
                <w:b/>
                <w:bCs/>
                <w:sz w:val="18"/>
                <w:szCs w:val="18"/>
              </w:rPr>
            </w:pPr>
            <w:r w:rsidRPr="003A2DFE">
              <w:rPr>
                <w:b/>
                <w:bCs/>
                <w:sz w:val="18"/>
                <w:szCs w:val="18"/>
              </w:rPr>
              <w:t>Peso unitario Q.li</w:t>
            </w:r>
          </w:p>
        </w:tc>
        <w:tc>
          <w:tcPr>
            <w:tcW w:w="2147" w:type="dxa"/>
            <w:tcBorders>
              <w:bottom w:val="nil"/>
            </w:tcBorders>
            <w:vAlign w:val="center"/>
          </w:tcPr>
          <w:p w14:paraId="1210A027" w14:textId="77777777" w:rsidR="0048352A" w:rsidRPr="003A2DFE" w:rsidRDefault="0048352A" w:rsidP="00BE49E3">
            <w:pPr>
              <w:jc w:val="center"/>
              <w:rPr>
                <w:b/>
                <w:bCs/>
                <w:sz w:val="18"/>
                <w:szCs w:val="18"/>
              </w:rPr>
            </w:pPr>
            <w:r w:rsidRPr="003A2DFE">
              <w:rPr>
                <w:rFonts w:eastAsia="Times New Roman"/>
                <w:b/>
                <w:bCs/>
                <w:color w:val="000000"/>
                <w:sz w:val="18"/>
                <w:szCs w:val="18"/>
              </w:rPr>
              <w:t>Peso totale Q.li</w:t>
            </w:r>
          </w:p>
        </w:tc>
        <w:tc>
          <w:tcPr>
            <w:tcW w:w="2148" w:type="dxa"/>
            <w:tcBorders>
              <w:bottom w:val="nil"/>
            </w:tcBorders>
            <w:vAlign w:val="center"/>
          </w:tcPr>
          <w:p w14:paraId="22DCB696" w14:textId="77777777" w:rsidR="0048352A" w:rsidRPr="003A2DFE" w:rsidRDefault="0048352A"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8" w:type="dxa"/>
            <w:tcBorders>
              <w:bottom w:val="nil"/>
            </w:tcBorders>
            <w:vAlign w:val="center"/>
          </w:tcPr>
          <w:p w14:paraId="085557BC" w14:textId="77777777" w:rsidR="0048352A" w:rsidRPr="003A2DFE" w:rsidRDefault="0048352A"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3D2BC7" w:rsidRPr="003A2DFE" w14:paraId="4E74CADE" w14:textId="77777777" w:rsidTr="00CF77E4">
        <w:trPr>
          <w:trHeight w:val="127"/>
        </w:trPr>
        <w:tc>
          <w:tcPr>
            <w:tcW w:w="2146" w:type="dxa"/>
            <w:vMerge/>
            <w:vAlign w:val="center"/>
          </w:tcPr>
          <w:p w14:paraId="011A3B6E" w14:textId="77777777" w:rsidR="003D2BC7" w:rsidRPr="003A2DFE" w:rsidRDefault="003D2BC7" w:rsidP="003D2BC7">
            <w:pPr>
              <w:jc w:val="center"/>
              <w:rPr>
                <w:b/>
                <w:bCs/>
                <w:sz w:val="18"/>
                <w:szCs w:val="18"/>
              </w:rPr>
            </w:pPr>
          </w:p>
        </w:tc>
        <w:tc>
          <w:tcPr>
            <w:tcW w:w="2147" w:type="dxa"/>
            <w:tcBorders>
              <w:top w:val="nil"/>
            </w:tcBorders>
            <w:vAlign w:val="center"/>
          </w:tcPr>
          <w:p w14:paraId="6666A747" w14:textId="6F724B9D" w:rsidR="003D2BC7" w:rsidRPr="00310F49" w:rsidRDefault="003D2BC7" w:rsidP="003D2BC7">
            <w:pPr>
              <w:jc w:val="center"/>
              <w:rPr>
                <w:b/>
                <w:bCs/>
                <w:sz w:val="18"/>
                <w:szCs w:val="18"/>
              </w:rPr>
            </w:pPr>
            <w:r>
              <w:rPr>
                <w:b/>
                <w:bCs/>
                <w:sz w:val="18"/>
                <w:szCs w:val="18"/>
              </w:rPr>
              <w:t>A</w:t>
            </w:r>
          </w:p>
        </w:tc>
        <w:tc>
          <w:tcPr>
            <w:tcW w:w="2147" w:type="dxa"/>
            <w:tcBorders>
              <w:top w:val="nil"/>
            </w:tcBorders>
            <w:vAlign w:val="center"/>
          </w:tcPr>
          <w:p w14:paraId="0B2C311B" w14:textId="3B21DCAA" w:rsidR="003D2BC7" w:rsidRPr="00310F49" w:rsidRDefault="003D2BC7" w:rsidP="003D2BC7">
            <w:pPr>
              <w:jc w:val="center"/>
              <w:rPr>
                <w:b/>
                <w:bCs/>
                <w:sz w:val="18"/>
                <w:szCs w:val="18"/>
              </w:rPr>
            </w:pPr>
            <w:r>
              <w:rPr>
                <w:b/>
                <w:bCs/>
                <w:sz w:val="18"/>
                <w:szCs w:val="18"/>
              </w:rPr>
              <w:t>B</w:t>
            </w:r>
          </w:p>
        </w:tc>
        <w:tc>
          <w:tcPr>
            <w:tcW w:w="2148" w:type="dxa"/>
            <w:tcBorders>
              <w:top w:val="nil"/>
            </w:tcBorders>
            <w:vAlign w:val="center"/>
          </w:tcPr>
          <w:p w14:paraId="39647D60" w14:textId="3A46B80A" w:rsidR="003D2BC7" w:rsidRPr="00310F49" w:rsidRDefault="003D2BC7" w:rsidP="003D2BC7">
            <w:pPr>
              <w:jc w:val="center"/>
              <w:rPr>
                <w:b/>
                <w:bCs/>
                <w:sz w:val="14"/>
                <w:szCs w:val="14"/>
              </w:rPr>
            </w:pPr>
            <w:r>
              <w:rPr>
                <w:b/>
                <w:bCs/>
                <w:sz w:val="18"/>
                <w:szCs w:val="18"/>
              </w:rPr>
              <w:t>C</w:t>
            </w:r>
          </w:p>
        </w:tc>
        <w:tc>
          <w:tcPr>
            <w:tcW w:w="2147" w:type="dxa"/>
            <w:tcBorders>
              <w:top w:val="nil"/>
            </w:tcBorders>
            <w:vAlign w:val="center"/>
          </w:tcPr>
          <w:p w14:paraId="5F2A97ED" w14:textId="4D0CC19B" w:rsidR="003D2BC7" w:rsidRPr="00310F49" w:rsidRDefault="003D2BC7" w:rsidP="003D2BC7">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8" w:type="dxa"/>
            <w:tcBorders>
              <w:top w:val="nil"/>
            </w:tcBorders>
            <w:vAlign w:val="center"/>
          </w:tcPr>
          <w:p w14:paraId="001346F4" w14:textId="3CD6D742" w:rsidR="003D2BC7" w:rsidRPr="00310F49" w:rsidRDefault="003D2BC7" w:rsidP="003D2BC7">
            <w:pPr>
              <w:jc w:val="center"/>
              <w:rPr>
                <w:b/>
                <w:bCs/>
                <w:sz w:val="14"/>
                <w:szCs w:val="14"/>
              </w:rPr>
            </w:pPr>
            <w:r>
              <w:rPr>
                <w:b/>
                <w:bCs/>
                <w:sz w:val="18"/>
                <w:szCs w:val="18"/>
              </w:rPr>
              <w:t>E</w:t>
            </w:r>
          </w:p>
        </w:tc>
        <w:tc>
          <w:tcPr>
            <w:tcW w:w="2148" w:type="dxa"/>
            <w:tcBorders>
              <w:top w:val="nil"/>
            </w:tcBorders>
            <w:vAlign w:val="center"/>
          </w:tcPr>
          <w:p w14:paraId="7E95A8AC" w14:textId="1D25D8C1" w:rsidR="003D2BC7" w:rsidRPr="00310F49" w:rsidRDefault="003D2BC7" w:rsidP="003D2BC7">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48352A" w:rsidRPr="003A2DFE" w14:paraId="28A44917" w14:textId="77777777" w:rsidTr="00CF77E4">
        <w:trPr>
          <w:trHeight w:val="283"/>
        </w:trPr>
        <w:tc>
          <w:tcPr>
            <w:tcW w:w="2146" w:type="dxa"/>
            <w:vAlign w:val="center"/>
          </w:tcPr>
          <w:p w14:paraId="71977BFD" w14:textId="77777777" w:rsidR="0048352A" w:rsidRPr="00075E7C" w:rsidRDefault="0048352A" w:rsidP="00075E7C">
            <w:pPr>
              <w:rPr>
                <w:sz w:val="18"/>
                <w:szCs w:val="18"/>
              </w:rPr>
            </w:pPr>
            <w:r w:rsidRPr="00075E7C">
              <w:rPr>
                <w:b/>
                <w:bCs/>
                <w:sz w:val="18"/>
                <w:szCs w:val="18"/>
              </w:rPr>
              <w:t>BOVINI</w:t>
            </w:r>
          </w:p>
        </w:tc>
        <w:tc>
          <w:tcPr>
            <w:tcW w:w="2147" w:type="dxa"/>
            <w:vAlign w:val="center"/>
          </w:tcPr>
          <w:p w14:paraId="5B7C94D7" w14:textId="77777777" w:rsidR="0048352A" w:rsidRPr="003A2DFE" w:rsidRDefault="0048352A" w:rsidP="00BE49E3">
            <w:pPr>
              <w:jc w:val="center"/>
              <w:rPr>
                <w:b/>
                <w:bCs/>
                <w:sz w:val="18"/>
                <w:szCs w:val="18"/>
              </w:rPr>
            </w:pPr>
          </w:p>
        </w:tc>
        <w:tc>
          <w:tcPr>
            <w:tcW w:w="2147" w:type="dxa"/>
            <w:vAlign w:val="center"/>
          </w:tcPr>
          <w:p w14:paraId="5566E6BA" w14:textId="77777777" w:rsidR="0048352A" w:rsidRPr="003A2DFE" w:rsidRDefault="0048352A" w:rsidP="00BE49E3">
            <w:pPr>
              <w:jc w:val="center"/>
              <w:rPr>
                <w:b/>
                <w:bCs/>
                <w:sz w:val="18"/>
                <w:szCs w:val="18"/>
              </w:rPr>
            </w:pPr>
          </w:p>
        </w:tc>
        <w:tc>
          <w:tcPr>
            <w:tcW w:w="2148" w:type="dxa"/>
            <w:vAlign w:val="center"/>
          </w:tcPr>
          <w:p w14:paraId="67AE599D" w14:textId="77777777" w:rsidR="0048352A" w:rsidRPr="003A2DFE" w:rsidRDefault="0048352A" w:rsidP="00BE49E3">
            <w:pPr>
              <w:jc w:val="center"/>
              <w:rPr>
                <w:b/>
                <w:bCs/>
                <w:sz w:val="18"/>
                <w:szCs w:val="18"/>
              </w:rPr>
            </w:pPr>
          </w:p>
        </w:tc>
        <w:tc>
          <w:tcPr>
            <w:tcW w:w="2147" w:type="dxa"/>
            <w:vAlign w:val="center"/>
          </w:tcPr>
          <w:p w14:paraId="26B0D964"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6990A6BF" w14:textId="77777777" w:rsidR="0048352A" w:rsidRPr="003A2DFE" w:rsidRDefault="0048352A" w:rsidP="00BE49E3">
            <w:pPr>
              <w:jc w:val="center"/>
              <w:rPr>
                <w:b/>
                <w:bCs/>
                <w:sz w:val="18"/>
                <w:szCs w:val="18"/>
              </w:rPr>
            </w:pPr>
          </w:p>
        </w:tc>
        <w:tc>
          <w:tcPr>
            <w:tcW w:w="2148" w:type="dxa"/>
            <w:vAlign w:val="center"/>
          </w:tcPr>
          <w:p w14:paraId="6D59C9EC" w14:textId="77777777" w:rsidR="0048352A" w:rsidRPr="003A2DFE" w:rsidRDefault="0048352A" w:rsidP="00BE49E3">
            <w:pPr>
              <w:jc w:val="center"/>
              <w:rPr>
                <w:b/>
                <w:bCs/>
                <w:sz w:val="18"/>
                <w:szCs w:val="18"/>
              </w:rPr>
            </w:pPr>
          </w:p>
        </w:tc>
      </w:tr>
      <w:tr w:rsidR="0048352A" w:rsidRPr="003A2DFE" w14:paraId="60814DE3" w14:textId="77777777" w:rsidTr="00CF77E4">
        <w:trPr>
          <w:trHeight w:val="283"/>
        </w:trPr>
        <w:tc>
          <w:tcPr>
            <w:tcW w:w="2146" w:type="dxa"/>
            <w:vAlign w:val="center"/>
          </w:tcPr>
          <w:p w14:paraId="4194AFA0" w14:textId="77777777" w:rsidR="0048352A" w:rsidRPr="00FE4352" w:rsidRDefault="0048352A" w:rsidP="00BE49E3">
            <w:pPr>
              <w:rPr>
                <w:sz w:val="18"/>
                <w:szCs w:val="18"/>
              </w:rPr>
            </w:pPr>
            <w:r w:rsidRPr="00FE4352">
              <w:rPr>
                <w:sz w:val="18"/>
                <w:szCs w:val="18"/>
              </w:rPr>
              <w:t>1.</w:t>
            </w:r>
            <w:r>
              <w:rPr>
                <w:sz w:val="18"/>
                <w:szCs w:val="18"/>
              </w:rPr>
              <w:t xml:space="preserve"> </w:t>
            </w:r>
            <w:r w:rsidRPr="00FE4352">
              <w:rPr>
                <w:sz w:val="18"/>
                <w:szCs w:val="18"/>
              </w:rPr>
              <w:t>Allevamento</w:t>
            </w:r>
          </w:p>
        </w:tc>
        <w:tc>
          <w:tcPr>
            <w:tcW w:w="2147" w:type="dxa"/>
            <w:vAlign w:val="center"/>
          </w:tcPr>
          <w:p w14:paraId="002276C7" w14:textId="77777777" w:rsidR="0048352A" w:rsidRPr="003A2DFE" w:rsidRDefault="0048352A" w:rsidP="00BE49E3">
            <w:pPr>
              <w:jc w:val="center"/>
              <w:rPr>
                <w:b/>
                <w:bCs/>
                <w:sz w:val="18"/>
                <w:szCs w:val="18"/>
              </w:rPr>
            </w:pPr>
          </w:p>
        </w:tc>
        <w:tc>
          <w:tcPr>
            <w:tcW w:w="2147" w:type="dxa"/>
            <w:vAlign w:val="center"/>
          </w:tcPr>
          <w:p w14:paraId="4533681D" w14:textId="77777777" w:rsidR="0048352A" w:rsidRPr="003A2DFE" w:rsidRDefault="0048352A" w:rsidP="00BE49E3">
            <w:pPr>
              <w:jc w:val="center"/>
              <w:rPr>
                <w:b/>
                <w:bCs/>
                <w:sz w:val="18"/>
                <w:szCs w:val="18"/>
              </w:rPr>
            </w:pPr>
          </w:p>
        </w:tc>
        <w:tc>
          <w:tcPr>
            <w:tcW w:w="2148" w:type="dxa"/>
            <w:vAlign w:val="center"/>
          </w:tcPr>
          <w:p w14:paraId="602E06BD" w14:textId="77777777" w:rsidR="0048352A" w:rsidRPr="003A2DFE" w:rsidRDefault="0048352A" w:rsidP="00BE49E3">
            <w:pPr>
              <w:jc w:val="center"/>
              <w:rPr>
                <w:b/>
                <w:bCs/>
                <w:sz w:val="18"/>
                <w:szCs w:val="18"/>
              </w:rPr>
            </w:pPr>
          </w:p>
        </w:tc>
        <w:tc>
          <w:tcPr>
            <w:tcW w:w="2147" w:type="dxa"/>
            <w:vAlign w:val="center"/>
          </w:tcPr>
          <w:p w14:paraId="60C55F98"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0EF12962" w14:textId="77777777" w:rsidR="0048352A" w:rsidRPr="003A2DFE" w:rsidRDefault="0048352A" w:rsidP="00BE49E3">
            <w:pPr>
              <w:jc w:val="center"/>
              <w:rPr>
                <w:b/>
                <w:bCs/>
                <w:sz w:val="18"/>
                <w:szCs w:val="18"/>
              </w:rPr>
            </w:pPr>
          </w:p>
        </w:tc>
        <w:tc>
          <w:tcPr>
            <w:tcW w:w="2148" w:type="dxa"/>
            <w:vAlign w:val="center"/>
          </w:tcPr>
          <w:p w14:paraId="54CD3BF0" w14:textId="77777777" w:rsidR="0048352A" w:rsidRPr="003A2DFE" w:rsidRDefault="0048352A" w:rsidP="00BE49E3">
            <w:pPr>
              <w:jc w:val="center"/>
              <w:rPr>
                <w:b/>
                <w:bCs/>
                <w:sz w:val="18"/>
                <w:szCs w:val="18"/>
              </w:rPr>
            </w:pPr>
          </w:p>
        </w:tc>
      </w:tr>
      <w:tr w:rsidR="0048352A" w:rsidRPr="003A2DFE" w14:paraId="63EB016C" w14:textId="77777777" w:rsidTr="00CF77E4">
        <w:trPr>
          <w:trHeight w:val="283"/>
        </w:trPr>
        <w:tc>
          <w:tcPr>
            <w:tcW w:w="2146" w:type="dxa"/>
            <w:vAlign w:val="center"/>
          </w:tcPr>
          <w:p w14:paraId="5B95E64A" w14:textId="77777777" w:rsidR="0048352A" w:rsidRPr="00310F49" w:rsidRDefault="0048352A" w:rsidP="00BE49E3">
            <w:pPr>
              <w:ind w:left="175"/>
              <w:rPr>
                <w:sz w:val="18"/>
                <w:szCs w:val="18"/>
              </w:rPr>
            </w:pPr>
            <w:r>
              <w:rPr>
                <w:sz w:val="18"/>
                <w:szCs w:val="18"/>
              </w:rPr>
              <w:t>Vacche</w:t>
            </w:r>
          </w:p>
        </w:tc>
        <w:tc>
          <w:tcPr>
            <w:tcW w:w="2147" w:type="dxa"/>
            <w:vAlign w:val="center"/>
          </w:tcPr>
          <w:p w14:paraId="20B08325" w14:textId="77777777" w:rsidR="0048352A" w:rsidRPr="003A2DFE" w:rsidRDefault="0048352A" w:rsidP="00BE49E3">
            <w:pPr>
              <w:jc w:val="center"/>
              <w:rPr>
                <w:b/>
                <w:bCs/>
                <w:sz w:val="18"/>
                <w:szCs w:val="18"/>
              </w:rPr>
            </w:pPr>
          </w:p>
        </w:tc>
        <w:tc>
          <w:tcPr>
            <w:tcW w:w="2147" w:type="dxa"/>
            <w:vAlign w:val="center"/>
          </w:tcPr>
          <w:p w14:paraId="2EA3E940" w14:textId="77777777" w:rsidR="0048352A" w:rsidRPr="003A2DFE" w:rsidRDefault="0048352A" w:rsidP="00BE49E3">
            <w:pPr>
              <w:jc w:val="center"/>
              <w:rPr>
                <w:b/>
                <w:bCs/>
                <w:sz w:val="18"/>
                <w:szCs w:val="18"/>
              </w:rPr>
            </w:pPr>
          </w:p>
        </w:tc>
        <w:tc>
          <w:tcPr>
            <w:tcW w:w="2148" w:type="dxa"/>
            <w:vAlign w:val="center"/>
          </w:tcPr>
          <w:p w14:paraId="613808AD" w14:textId="77777777" w:rsidR="0048352A" w:rsidRPr="003A2DFE" w:rsidRDefault="0048352A" w:rsidP="00BE49E3">
            <w:pPr>
              <w:jc w:val="center"/>
              <w:rPr>
                <w:b/>
                <w:bCs/>
                <w:sz w:val="18"/>
                <w:szCs w:val="18"/>
              </w:rPr>
            </w:pPr>
          </w:p>
        </w:tc>
        <w:tc>
          <w:tcPr>
            <w:tcW w:w="2147" w:type="dxa"/>
            <w:vAlign w:val="center"/>
          </w:tcPr>
          <w:p w14:paraId="3DB1B92D"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6619D580" w14:textId="77777777" w:rsidR="0048352A" w:rsidRPr="003A2DFE" w:rsidRDefault="0048352A" w:rsidP="00BE49E3">
            <w:pPr>
              <w:jc w:val="center"/>
              <w:rPr>
                <w:b/>
                <w:bCs/>
                <w:sz w:val="18"/>
                <w:szCs w:val="18"/>
              </w:rPr>
            </w:pPr>
          </w:p>
        </w:tc>
        <w:tc>
          <w:tcPr>
            <w:tcW w:w="2148" w:type="dxa"/>
            <w:vAlign w:val="center"/>
          </w:tcPr>
          <w:p w14:paraId="08208DC2" w14:textId="77777777" w:rsidR="0048352A" w:rsidRPr="003A2DFE" w:rsidRDefault="0048352A" w:rsidP="00BE49E3">
            <w:pPr>
              <w:jc w:val="center"/>
              <w:rPr>
                <w:b/>
                <w:bCs/>
                <w:sz w:val="18"/>
                <w:szCs w:val="18"/>
              </w:rPr>
            </w:pPr>
          </w:p>
        </w:tc>
      </w:tr>
      <w:tr w:rsidR="0048352A" w:rsidRPr="003A2DFE" w14:paraId="65617293" w14:textId="77777777" w:rsidTr="00CF77E4">
        <w:trPr>
          <w:trHeight w:val="283"/>
        </w:trPr>
        <w:tc>
          <w:tcPr>
            <w:tcW w:w="2146" w:type="dxa"/>
            <w:vAlign w:val="center"/>
          </w:tcPr>
          <w:p w14:paraId="49A2840B" w14:textId="77777777" w:rsidR="0048352A" w:rsidRPr="00310F49" w:rsidRDefault="0048352A" w:rsidP="00BE49E3">
            <w:pPr>
              <w:ind w:left="175"/>
              <w:rPr>
                <w:sz w:val="18"/>
                <w:szCs w:val="18"/>
              </w:rPr>
            </w:pPr>
            <w:r>
              <w:rPr>
                <w:sz w:val="18"/>
                <w:szCs w:val="18"/>
              </w:rPr>
              <w:t>Manze</w:t>
            </w:r>
          </w:p>
        </w:tc>
        <w:tc>
          <w:tcPr>
            <w:tcW w:w="2147" w:type="dxa"/>
            <w:vAlign w:val="center"/>
          </w:tcPr>
          <w:p w14:paraId="7AB084D7" w14:textId="77777777" w:rsidR="0048352A" w:rsidRPr="003A2DFE" w:rsidRDefault="0048352A" w:rsidP="00BE49E3">
            <w:pPr>
              <w:jc w:val="center"/>
              <w:rPr>
                <w:b/>
                <w:bCs/>
                <w:sz w:val="18"/>
                <w:szCs w:val="18"/>
              </w:rPr>
            </w:pPr>
          </w:p>
        </w:tc>
        <w:tc>
          <w:tcPr>
            <w:tcW w:w="2147" w:type="dxa"/>
            <w:vAlign w:val="center"/>
          </w:tcPr>
          <w:p w14:paraId="60E52D0E" w14:textId="77777777" w:rsidR="0048352A" w:rsidRPr="003A2DFE" w:rsidRDefault="0048352A" w:rsidP="00BE49E3">
            <w:pPr>
              <w:jc w:val="center"/>
              <w:rPr>
                <w:b/>
                <w:bCs/>
                <w:sz w:val="18"/>
                <w:szCs w:val="18"/>
              </w:rPr>
            </w:pPr>
          </w:p>
        </w:tc>
        <w:tc>
          <w:tcPr>
            <w:tcW w:w="2148" w:type="dxa"/>
            <w:vAlign w:val="center"/>
          </w:tcPr>
          <w:p w14:paraId="52FE6327" w14:textId="77777777" w:rsidR="0048352A" w:rsidRPr="003A2DFE" w:rsidRDefault="0048352A" w:rsidP="00BE49E3">
            <w:pPr>
              <w:jc w:val="center"/>
              <w:rPr>
                <w:b/>
                <w:bCs/>
                <w:sz w:val="18"/>
                <w:szCs w:val="18"/>
              </w:rPr>
            </w:pPr>
          </w:p>
        </w:tc>
        <w:tc>
          <w:tcPr>
            <w:tcW w:w="2147" w:type="dxa"/>
            <w:vAlign w:val="center"/>
          </w:tcPr>
          <w:p w14:paraId="042EACAF"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0DA35D11" w14:textId="77777777" w:rsidR="0048352A" w:rsidRPr="003A2DFE" w:rsidRDefault="0048352A" w:rsidP="00BE49E3">
            <w:pPr>
              <w:jc w:val="center"/>
              <w:rPr>
                <w:b/>
                <w:bCs/>
                <w:sz w:val="18"/>
                <w:szCs w:val="18"/>
              </w:rPr>
            </w:pPr>
          </w:p>
        </w:tc>
        <w:tc>
          <w:tcPr>
            <w:tcW w:w="2148" w:type="dxa"/>
            <w:vAlign w:val="center"/>
          </w:tcPr>
          <w:p w14:paraId="4F35FE16" w14:textId="77777777" w:rsidR="0048352A" w:rsidRPr="003A2DFE" w:rsidRDefault="0048352A" w:rsidP="00BE49E3">
            <w:pPr>
              <w:jc w:val="center"/>
              <w:rPr>
                <w:b/>
                <w:bCs/>
                <w:sz w:val="18"/>
                <w:szCs w:val="18"/>
              </w:rPr>
            </w:pPr>
          </w:p>
        </w:tc>
      </w:tr>
      <w:tr w:rsidR="0048352A" w:rsidRPr="003A2DFE" w14:paraId="3F4D6764" w14:textId="77777777" w:rsidTr="00CF77E4">
        <w:trPr>
          <w:trHeight w:val="283"/>
        </w:trPr>
        <w:tc>
          <w:tcPr>
            <w:tcW w:w="2146" w:type="dxa"/>
            <w:vAlign w:val="center"/>
          </w:tcPr>
          <w:p w14:paraId="66755069" w14:textId="77777777" w:rsidR="0048352A" w:rsidRPr="00310F49" w:rsidRDefault="0048352A" w:rsidP="00BE49E3">
            <w:pPr>
              <w:ind w:left="175"/>
              <w:rPr>
                <w:sz w:val="18"/>
                <w:szCs w:val="18"/>
              </w:rPr>
            </w:pPr>
            <w:r>
              <w:rPr>
                <w:sz w:val="18"/>
                <w:szCs w:val="18"/>
              </w:rPr>
              <w:t>Manzette</w:t>
            </w:r>
          </w:p>
        </w:tc>
        <w:tc>
          <w:tcPr>
            <w:tcW w:w="2147" w:type="dxa"/>
            <w:vAlign w:val="center"/>
          </w:tcPr>
          <w:p w14:paraId="3D9AB246" w14:textId="77777777" w:rsidR="0048352A" w:rsidRPr="003A2DFE" w:rsidRDefault="0048352A" w:rsidP="00BE49E3">
            <w:pPr>
              <w:jc w:val="center"/>
              <w:rPr>
                <w:b/>
                <w:bCs/>
                <w:sz w:val="18"/>
                <w:szCs w:val="18"/>
              </w:rPr>
            </w:pPr>
          </w:p>
        </w:tc>
        <w:tc>
          <w:tcPr>
            <w:tcW w:w="2147" w:type="dxa"/>
            <w:vAlign w:val="center"/>
          </w:tcPr>
          <w:p w14:paraId="72B5F102" w14:textId="77777777" w:rsidR="0048352A" w:rsidRPr="003A2DFE" w:rsidRDefault="0048352A" w:rsidP="00BE49E3">
            <w:pPr>
              <w:jc w:val="center"/>
              <w:rPr>
                <w:b/>
                <w:bCs/>
                <w:sz w:val="18"/>
                <w:szCs w:val="18"/>
              </w:rPr>
            </w:pPr>
          </w:p>
        </w:tc>
        <w:tc>
          <w:tcPr>
            <w:tcW w:w="2148" w:type="dxa"/>
            <w:vAlign w:val="center"/>
          </w:tcPr>
          <w:p w14:paraId="48EBC1CD" w14:textId="77777777" w:rsidR="0048352A" w:rsidRPr="003A2DFE" w:rsidRDefault="0048352A" w:rsidP="00BE49E3">
            <w:pPr>
              <w:jc w:val="center"/>
              <w:rPr>
                <w:b/>
                <w:bCs/>
                <w:sz w:val="18"/>
                <w:szCs w:val="18"/>
              </w:rPr>
            </w:pPr>
          </w:p>
        </w:tc>
        <w:tc>
          <w:tcPr>
            <w:tcW w:w="2147" w:type="dxa"/>
            <w:vAlign w:val="center"/>
          </w:tcPr>
          <w:p w14:paraId="1776BADA"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40EB0DD2" w14:textId="77777777" w:rsidR="0048352A" w:rsidRPr="003A2DFE" w:rsidRDefault="0048352A" w:rsidP="00BE49E3">
            <w:pPr>
              <w:jc w:val="center"/>
              <w:rPr>
                <w:b/>
                <w:bCs/>
                <w:sz w:val="18"/>
                <w:szCs w:val="18"/>
              </w:rPr>
            </w:pPr>
          </w:p>
        </w:tc>
        <w:tc>
          <w:tcPr>
            <w:tcW w:w="2148" w:type="dxa"/>
            <w:vAlign w:val="center"/>
          </w:tcPr>
          <w:p w14:paraId="147DF5DA" w14:textId="77777777" w:rsidR="0048352A" w:rsidRPr="003A2DFE" w:rsidRDefault="0048352A" w:rsidP="00BE49E3">
            <w:pPr>
              <w:jc w:val="center"/>
              <w:rPr>
                <w:b/>
                <w:bCs/>
                <w:sz w:val="18"/>
                <w:szCs w:val="18"/>
              </w:rPr>
            </w:pPr>
          </w:p>
        </w:tc>
      </w:tr>
      <w:tr w:rsidR="0048352A" w:rsidRPr="003A2DFE" w14:paraId="6A9984C6" w14:textId="77777777" w:rsidTr="00CF77E4">
        <w:trPr>
          <w:trHeight w:val="283"/>
        </w:trPr>
        <w:tc>
          <w:tcPr>
            <w:tcW w:w="2146" w:type="dxa"/>
            <w:vAlign w:val="center"/>
          </w:tcPr>
          <w:p w14:paraId="17842DD7" w14:textId="77777777" w:rsidR="0048352A" w:rsidRPr="00310F49" w:rsidRDefault="0048352A" w:rsidP="00BE49E3">
            <w:pPr>
              <w:ind w:left="175"/>
              <w:rPr>
                <w:sz w:val="18"/>
                <w:szCs w:val="18"/>
              </w:rPr>
            </w:pPr>
            <w:r>
              <w:rPr>
                <w:sz w:val="18"/>
                <w:szCs w:val="18"/>
              </w:rPr>
              <w:t>Tori, torelli</w:t>
            </w:r>
          </w:p>
        </w:tc>
        <w:tc>
          <w:tcPr>
            <w:tcW w:w="2147" w:type="dxa"/>
            <w:vAlign w:val="center"/>
          </w:tcPr>
          <w:p w14:paraId="44DF41A9" w14:textId="77777777" w:rsidR="0048352A" w:rsidRPr="003A2DFE" w:rsidRDefault="0048352A" w:rsidP="00BE49E3">
            <w:pPr>
              <w:jc w:val="center"/>
              <w:rPr>
                <w:b/>
                <w:bCs/>
                <w:sz w:val="18"/>
                <w:szCs w:val="18"/>
              </w:rPr>
            </w:pPr>
          </w:p>
        </w:tc>
        <w:tc>
          <w:tcPr>
            <w:tcW w:w="2147" w:type="dxa"/>
            <w:vAlign w:val="center"/>
          </w:tcPr>
          <w:p w14:paraId="43E6BED8" w14:textId="77777777" w:rsidR="0048352A" w:rsidRPr="003A2DFE" w:rsidRDefault="0048352A" w:rsidP="00BE49E3">
            <w:pPr>
              <w:jc w:val="center"/>
              <w:rPr>
                <w:b/>
                <w:bCs/>
                <w:sz w:val="18"/>
                <w:szCs w:val="18"/>
              </w:rPr>
            </w:pPr>
          </w:p>
        </w:tc>
        <w:tc>
          <w:tcPr>
            <w:tcW w:w="2148" w:type="dxa"/>
            <w:vAlign w:val="center"/>
          </w:tcPr>
          <w:p w14:paraId="06344521" w14:textId="77777777" w:rsidR="0048352A" w:rsidRPr="003A2DFE" w:rsidRDefault="0048352A" w:rsidP="00BE49E3">
            <w:pPr>
              <w:jc w:val="center"/>
              <w:rPr>
                <w:b/>
                <w:bCs/>
                <w:sz w:val="18"/>
                <w:szCs w:val="18"/>
              </w:rPr>
            </w:pPr>
          </w:p>
        </w:tc>
        <w:tc>
          <w:tcPr>
            <w:tcW w:w="2147" w:type="dxa"/>
            <w:vAlign w:val="center"/>
          </w:tcPr>
          <w:p w14:paraId="1E4CC29B"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01D26FF5" w14:textId="77777777" w:rsidR="0048352A" w:rsidRPr="003A2DFE" w:rsidRDefault="0048352A" w:rsidP="00BE49E3">
            <w:pPr>
              <w:jc w:val="center"/>
              <w:rPr>
                <w:b/>
                <w:bCs/>
                <w:sz w:val="18"/>
                <w:szCs w:val="18"/>
              </w:rPr>
            </w:pPr>
          </w:p>
        </w:tc>
        <w:tc>
          <w:tcPr>
            <w:tcW w:w="2148" w:type="dxa"/>
            <w:vAlign w:val="center"/>
          </w:tcPr>
          <w:p w14:paraId="011DAD99" w14:textId="77777777" w:rsidR="0048352A" w:rsidRPr="003A2DFE" w:rsidRDefault="0048352A" w:rsidP="00BE49E3">
            <w:pPr>
              <w:jc w:val="center"/>
              <w:rPr>
                <w:b/>
                <w:bCs/>
                <w:sz w:val="18"/>
                <w:szCs w:val="18"/>
              </w:rPr>
            </w:pPr>
          </w:p>
        </w:tc>
      </w:tr>
      <w:tr w:rsidR="0048352A" w:rsidRPr="003A2DFE" w14:paraId="144935E0" w14:textId="77777777" w:rsidTr="00CF77E4">
        <w:trPr>
          <w:trHeight w:val="283"/>
        </w:trPr>
        <w:tc>
          <w:tcPr>
            <w:tcW w:w="2146" w:type="dxa"/>
            <w:vAlign w:val="center"/>
          </w:tcPr>
          <w:p w14:paraId="1E8787A1" w14:textId="77777777" w:rsidR="0048352A" w:rsidRPr="00310F49" w:rsidRDefault="0048352A" w:rsidP="00BE49E3">
            <w:pPr>
              <w:rPr>
                <w:sz w:val="18"/>
                <w:szCs w:val="18"/>
              </w:rPr>
            </w:pPr>
            <w:r>
              <w:rPr>
                <w:sz w:val="18"/>
                <w:szCs w:val="18"/>
              </w:rPr>
              <w:t>2. Ingrasso</w:t>
            </w:r>
          </w:p>
        </w:tc>
        <w:tc>
          <w:tcPr>
            <w:tcW w:w="2147" w:type="dxa"/>
            <w:vAlign w:val="center"/>
          </w:tcPr>
          <w:p w14:paraId="506ADAD8" w14:textId="77777777" w:rsidR="0048352A" w:rsidRPr="003A2DFE" w:rsidRDefault="0048352A" w:rsidP="00BE49E3">
            <w:pPr>
              <w:jc w:val="center"/>
              <w:rPr>
                <w:b/>
                <w:bCs/>
                <w:sz w:val="18"/>
                <w:szCs w:val="18"/>
              </w:rPr>
            </w:pPr>
          </w:p>
        </w:tc>
        <w:tc>
          <w:tcPr>
            <w:tcW w:w="2147" w:type="dxa"/>
            <w:vAlign w:val="center"/>
          </w:tcPr>
          <w:p w14:paraId="2E5A6284" w14:textId="77777777" w:rsidR="0048352A" w:rsidRPr="003A2DFE" w:rsidRDefault="0048352A" w:rsidP="00BE49E3">
            <w:pPr>
              <w:jc w:val="center"/>
              <w:rPr>
                <w:b/>
                <w:bCs/>
                <w:sz w:val="18"/>
                <w:szCs w:val="18"/>
              </w:rPr>
            </w:pPr>
          </w:p>
        </w:tc>
        <w:tc>
          <w:tcPr>
            <w:tcW w:w="2148" w:type="dxa"/>
            <w:vAlign w:val="center"/>
          </w:tcPr>
          <w:p w14:paraId="5C8237D2" w14:textId="77777777" w:rsidR="0048352A" w:rsidRPr="003A2DFE" w:rsidRDefault="0048352A" w:rsidP="00BE49E3">
            <w:pPr>
              <w:jc w:val="center"/>
              <w:rPr>
                <w:b/>
                <w:bCs/>
                <w:sz w:val="18"/>
                <w:szCs w:val="18"/>
              </w:rPr>
            </w:pPr>
          </w:p>
        </w:tc>
        <w:tc>
          <w:tcPr>
            <w:tcW w:w="2147" w:type="dxa"/>
            <w:vAlign w:val="center"/>
          </w:tcPr>
          <w:p w14:paraId="0AA45347"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5D1B720E" w14:textId="77777777" w:rsidR="0048352A" w:rsidRPr="003A2DFE" w:rsidRDefault="0048352A" w:rsidP="00BE49E3">
            <w:pPr>
              <w:jc w:val="center"/>
              <w:rPr>
                <w:b/>
                <w:bCs/>
                <w:sz w:val="18"/>
                <w:szCs w:val="18"/>
              </w:rPr>
            </w:pPr>
          </w:p>
        </w:tc>
        <w:tc>
          <w:tcPr>
            <w:tcW w:w="2148" w:type="dxa"/>
            <w:vAlign w:val="center"/>
          </w:tcPr>
          <w:p w14:paraId="00F363D3" w14:textId="77777777" w:rsidR="0048352A" w:rsidRPr="003A2DFE" w:rsidRDefault="0048352A" w:rsidP="00BE49E3">
            <w:pPr>
              <w:jc w:val="center"/>
              <w:rPr>
                <w:b/>
                <w:bCs/>
                <w:sz w:val="18"/>
                <w:szCs w:val="18"/>
              </w:rPr>
            </w:pPr>
          </w:p>
        </w:tc>
      </w:tr>
      <w:tr w:rsidR="0048352A" w:rsidRPr="003A2DFE" w14:paraId="7B25B18D" w14:textId="77777777" w:rsidTr="00CF77E4">
        <w:trPr>
          <w:trHeight w:val="283"/>
        </w:trPr>
        <w:tc>
          <w:tcPr>
            <w:tcW w:w="2146" w:type="dxa"/>
            <w:vAlign w:val="center"/>
          </w:tcPr>
          <w:p w14:paraId="57A489E6" w14:textId="77777777" w:rsidR="0048352A" w:rsidRPr="00310F49" w:rsidRDefault="0048352A" w:rsidP="00BE49E3">
            <w:pPr>
              <w:ind w:left="175"/>
              <w:rPr>
                <w:sz w:val="18"/>
                <w:szCs w:val="18"/>
              </w:rPr>
            </w:pPr>
            <w:r>
              <w:rPr>
                <w:sz w:val="18"/>
                <w:szCs w:val="18"/>
              </w:rPr>
              <w:t>Vitelli</w:t>
            </w:r>
          </w:p>
        </w:tc>
        <w:tc>
          <w:tcPr>
            <w:tcW w:w="2147" w:type="dxa"/>
            <w:vAlign w:val="center"/>
          </w:tcPr>
          <w:p w14:paraId="5E4B1262" w14:textId="77777777" w:rsidR="0048352A" w:rsidRPr="003A2DFE" w:rsidRDefault="0048352A" w:rsidP="00BE49E3">
            <w:pPr>
              <w:jc w:val="center"/>
              <w:rPr>
                <w:b/>
                <w:bCs/>
                <w:sz w:val="18"/>
                <w:szCs w:val="18"/>
              </w:rPr>
            </w:pPr>
          </w:p>
        </w:tc>
        <w:tc>
          <w:tcPr>
            <w:tcW w:w="2147" w:type="dxa"/>
            <w:vAlign w:val="center"/>
          </w:tcPr>
          <w:p w14:paraId="010D2940" w14:textId="77777777" w:rsidR="0048352A" w:rsidRPr="003A2DFE" w:rsidRDefault="0048352A" w:rsidP="00BE49E3">
            <w:pPr>
              <w:jc w:val="center"/>
              <w:rPr>
                <w:b/>
                <w:bCs/>
                <w:sz w:val="18"/>
                <w:szCs w:val="18"/>
              </w:rPr>
            </w:pPr>
          </w:p>
        </w:tc>
        <w:tc>
          <w:tcPr>
            <w:tcW w:w="2148" w:type="dxa"/>
            <w:vAlign w:val="center"/>
          </w:tcPr>
          <w:p w14:paraId="70F42216" w14:textId="77777777" w:rsidR="0048352A" w:rsidRPr="003A2DFE" w:rsidRDefault="0048352A" w:rsidP="00BE49E3">
            <w:pPr>
              <w:jc w:val="center"/>
              <w:rPr>
                <w:b/>
                <w:bCs/>
                <w:sz w:val="18"/>
                <w:szCs w:val="18"/>
              </w:rPr>
            </w:pPr>
          </w:p>
        </w:tc>
        <w:tc>
          <w:tcPr>
            <w:tcW w:w="2147" w:type="dxa"/>
            <w:vAlign w:val="center"/>
          </w:tcPr>
          <w:p w14:paraId="60CC9BC7"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24811B5A" w14:textId="77777777" w:rsidR="0048352A" w:rsidRPr="003A2DFE" w:rsidRDefault="0048352A" w:rsidP="00BE49E3">
            <w:pPr>
              <w:jc w:val="center"/>
              <w:rPr>
                <w:b/>
                <w:bCs/>
                <w:sz w:val="18"/>
                <w:szCs w:val="18"/>
              </w:rPr>
            </w:pPr>
          </w:p>
        </w:tc>
        <w:tc>
          <w:tcPr>
            <w:tcW w:w="2148" w:type="dxa"/>
            <w:vAlign w:val="center"/>
          </w:tcPr>
          <w:p w14:paraId="0803216B" w14:textId="77777777" w:rsidR="0048352A" w:rsidRPr="003A2DFE" w:rsidRDefault="0048352A" w:rsidP="00BE49E3">
            <w:pPr>
              <w:jc w:val="center"/>
              <w:rPr>
                <w:b/>
                <w:bCs/>
                <w:sz w:val="18"/>
                <w:szCs w:val="18"/>
              </w:rPr>
            </w:pPr>
          </w:p>
        </w:tc>
      </w:tr>
      <w:tr w:rsidR="0048352A" w:rsidRPr="003A2DFE" w14:paraId="44EAD5A3" w14:textId="77777777" w:rsidTr="00CF77E4">
        <w:trPr>
          <w:trHeight w:val="283"/>
        </w:trPr>
        <w:tc>
          <w:tcPr>
            <w:tcW w:w="2146" w:type="dxa"/>
            <w:vAlign w:val="center"/>
          </w:tcPr>
          <w:p w14:paraId="70196A73" w14:textId="77777777" w:rsidR="0048352A" w:rsidRPr="00310F49" w:rsidRDefault="0048352A" w:rsidP="00BE49E3">
            <w:pPr>
              <w:ind w:left="175"/>
              <w:rPr>
                <w:sz w:val="18"/>
                <w:szCs w:val="18"/>
              </w:rPr>
            </w:pPr>
            <w:r>
              <w:rPr>
                <w:sz w:val="18"/>
                <w:szCs w:val="18"/>
              </w:rPr>
              <w:t>Altri soggetti</w:t>
            </w:r>
          </w:p>
        </w:tc>
        <w:tc>
          <w:tcPr>
            <w:tcW w:w="2147" w:type="dxa"/>
            <w:vAlign w:val="center"/>
          </w:tcPr>
          <w:p w14:paraId="1A15C447" w14:textId="77777777" w:rsidR="0048352A" w:rsidRPr="003A2DFE" w:rsidRDefault="0048352A" w:rsidP="00BE49E3">
            <w:pPr>
              <w:jc w:val="center"/>
              <w:rPr>
                <w:b/>
                <w:bCs/>
                <w:sz w:val="18"/>
                <w:szCs w:val="18"/>
              </w:rPr>
            </w:pPr>
          </w:p>
        </w:tc>
        <w:tc>
          <w:tcPr>
            <w:tcW w:w="2147" w:type="dxa"/>
            <w:vAlign w:val="center"/>
          </w:tcPr>
          <w:p w14:paraId="50178D11" w14:textId="77777777" w:rsidR="0048352A" w:rsidRPr="003A2DFE" w:rsidRDefault="0048352A" w:rsidP="00BE49E3">
            <w:pPr>
              <w:jc w:val="center"/>
              <w:rPr>
                <w:b/>
                <w:bCs/>
                <w:sz w:val="18"/>
                <w:szCs w:val="18"/>
              </w:rPr>
            </w:pPr>
          </w:p>
        </w:tc>
        <w:tc>
          <w:tcPr>
            <w:tcW w:w="2148" w:type="dxa"/>
            <w:vAlign w:val="center"/>
          </w:tcPr>
          <w:p w14:paraId="328BA4A3" w14:textId="77777777" w:rsidR="0048352A" w:rsidRPr="003A2DFE" w:rsidRDefault="0048352A" w:rsidP="00BE49E3">
            <w:pPr>
              <w:jc w:val="center"/>
              <w:rPr>
                <w:b/>
                <w:bCs/>
                <w:sz w:val="18"/>
                <w:szCs w:val="18"/>
              </w:rPr>
            </w:pPr>
          </w:p>
        </w:tc>
        <w:tc>
          <w:tcPr>
            <w:tcW w:w="2147" w:type="dxa"/>
            <w:vAlign w:val="center"/>
          </w:tcPr>
          <w:p w14:paraId="3237C46D" w14:textId="77777777" w:rsidR="0048352A" w:rsidRPr="003A2DFE" w:rsidRDefault="0048352A" w:rsidP="00BE49E3">
            <w:pPr>
              <w:jc w:val="center"/>
              <w:rPr>
                <w:rFonts w:eastAsia="Times New Roman"/>
                <w:b/>
                <w:bCs/>
                <w:color w:val="000000"/>
                <w:sz w:val="18"/>
                <w:szCs w:val="18"/>
              </w:rPr>
            </w:pPr>
          </w:p>
        </w:tc>
        <w:tc>
          <w:tcPr>
            <w:tcW w:w="2148" w:type="dxa"/>
            <w:vAlign w:val="center"/>
          </w:tcPr>
          <w:p w14:paraId="207760D1" w14:textId="77777777" w:rsidR="0048352A" w:rsidRPr="003A2DFE" w:rsidRDefault="0048352A" w:rsidP="00BE49E3">
            <w:pPr>
              <w:jc w:val="center"/>
              <w:rPr>
                <w:b/>
                <w:bCs/>
                <w:sz w:val="18"/>
                <w:szCs w:val="18"/>
              </w:rPr>
            </w:pPr>
          </w:p>
        </w:tc>
        <w:tc>
          <w:tcPr>
            <w:tcW w:w="2148" w:type="dxa"/>
            <w:vAlign w:val="center"/>
          </w:tcPr>
          <w:p w14:paraId="1EC9F5E3" w14:textId="77777777" w:rsidR="0048352A" w:rsidRPr="003A2DFE" w:rsidRDefault="0048352A" w:rsidP="00BE49E3">
            <w:pPr>
              <w:jc w:val="center"/>
              <w:rPr>
                <w:b/>
                <w:bCs/>
                <w:sz w:val="18"/>
                <w:szCs w:val="18"/>
              </w:rPr>
            </w:pPr>
          </w:p>
        </w:tc>
      </w:tr>
      <w:tr w:rsidR="0048352A" w:rsidRPr="003A2DFE" w14:paraId="6418BF9B" w14:textId="77777777" w:rsidTr="00CF77E4">
        <w:trPr>
          <w:trHeight w:val="283"/>
        </w:trPr>
        <w:tc>
          <w:tcPr>
            <w:tcW w:w="2146" w:type="dxa"/>
            <w:tcBorders>
              <w:bottom w:val="single" w:sz="4" w:space="0" w:color="auto"/>
            </w:tcBorders>
            <w:shd w:val="clear" w:color="auto" w:fill="D9D9D9" w:themeFill="background1" w:themeFillShade="D9"/>
            <w:vAlign w:val="center"/>
          </w:tcPr>
          <w:p w14:paraId="0012B5B2" w14:textId="69C5B948" w:rsidR="0048352A" w:rsidRDefault="00075E7C" w:rsidP="003D2BC7">
            <w:pPr>
              <w:jc w:val="right"/>
              <w:rPr>
                <w:sz w:val="18"/>
                <w:szCs w:val="18"/>
              </w:rPr>
            </w:pPr>
            <w:r w:rsidRPr="003A2DFE">
              <w:rPr>
                <w:b/>
                <w:bCs/>
                <w:sz w:val="18"/>
                <w:szCs w:val="18"/>
              </w:rPr>
              <w:t>TOTALE</w:t>
            </w:r>
            <w:r>
              <w:rPr>
                <w:b/>
                <w:bCs/>
                <w:sz w:val="18"/>
                <w:szCs w:val="18"/>
              </w:rPr>
              <w:t xml:space="preserve"> BOVINI</w:t>
            </w:r>
          </w:p>
        </w:tc>
        <w:tc>
          <w:tcPr>
            <w:tcW w:w="2147" w:type="dxa"/>
            <w:tcBorders>
              <w:bottom w:val="single" w:sz="4" w:space="0" w:color="auto"/>
            </w:tcBorders>
            <w:shd w:val="clear" w:color="auto" w:fill="D9D9D9" w:themeFill="background1" w:themeFillShade="D9"/>
            <w:vAlign w:val="center"/>
          </w:tcPr>
          <w:p w14:paraId="68D11B38" w14:textId="77777777" w:rsidR="0048352A" w:rsidRPr="003A2DFE" w:rsidRDefault="0048352A" w:rsidP="00BE49E3">
            <w:pPr>
              <w:jc w:val="center"/>
              <w:rPr>
                <w:b/>
                <w:bCs/>
                <w:sz w:val="18"/>
                <w:szCs w:val="18"/>
              </w:rPr>
            </w:pPr>
          </w:p>
        </w:tc>
        <w:tc>
          <w:tcPr>
            <w:tcW w:w="2147" w:type="dxa"/>
            <w:tcBorders>
              <w:bottom w:val="single" w:sz="4" w:space="0" w:color="auto"/>
            </w:tcBorders>
            <w:shd w:val="clear" w:color="auto" w:fill="D9D9D9" w:themeFill="background1" w:themeFillShade="D9"/>
            <w:vAlign w:val="center"/>
          </w:tcPr>
          <w:p w14:paraId="390E1DF8" w14:textId="77777777" w:rsidR="0048352A" w:rsidRPr="003A2DFE" w:rsidRDefault="0048352A" w:rsidP="00BE49E3">
            <w:pPr>
              <w:jc w:val="center"/>
              <w:rPr>
                <w:b/>
                <w:bCs/>
                <w:sz w:val="18"/>
                <w:szCs w:val="18"/>
              </w:rPr>
            </w:pPr>
          </w:p>
        </w:tc>
        <w:tc>
          <w:tcPr>
            <w:tcW w:w="2148" w:type="dxa"/>
            <w:tcBorders>
              <w:bottom w:val="single" w:sz="4" w:space="0" w:color="auto"/>
            </w:tcBorders>
            <w:shd w:val="clear" w:color="auto" w:fill="D9D9D9" w:themeFill="background1" w:themeFillShade="D9"/>
            <w:vAlign w:val="center"/>
          </w:tcPr>
          <w:p w14:paraId="6DA08669" w14:textId="77777777" w:rsidR="0048352A" w:rsidRPr="003A2DFE" w:rsidRDefault="0048352A" w:rsidP="00BE49E3">
            <w:pPr>
              <w:jc w:val="center"/>
              <w:rPr>
                <w:b/>
                <w:bCs/>
                <w:sz w:val="18"/>
                <w:szCs w:val="18"/>
              </w:rPr>
            </w:pPr>
          </w:p>
        </w:tc>
        <w:tc>
          <w:tcPr>
            <w:tcW w:w="2147" w:type="dxa"/>
            <w:tcBorders>
              <w:bottom w:val="single" w:sz="4" w:space="0" w:color="auto"/>
            </w:tcBorders>
            <w:shd w:val="clear" w:color="auto" w:fill="D9D9D9" w:themeFill="background1" w:themeFillShade="D9"/>
            <w:vAlign w:val="center"/>
          </w:tcPr>
          <w:p w14:paraId="425169BF" w14:textId="77777777" w:rsidR="0048352A" w:rsidRPr="003A2DFE" w:rsidRDefault="0048352A" w:rsidP="00BE49E3">
            <w:pPr>
              <w:jc w:val="center"/>
              <w:rPr>
                <w:rFonts w:eastAsia="Times New Roman"/>
                <w:b/>
                <w:bCs/>
                <w:color w:val="000000"/>
                <w:sz w:val="18"/>
                <w:szCs w:val="18"/>
              </w:rPr>
            </w:pPr>
          </w:p>
        </w:tc>
        <w:tc>
          <w:tcPr>
            <w:tcW w:w="2148" w:type="dxa"/>
            <w:tcBorders>
              <w:bottom w:val="single" w:sz="4" w:space="0" w:color="auto"/>
            </w:tcBorders>
            <w:shd w:val="clear" w:color="auto" w:fill="D9D9D9" w:themeFill="background1" w:themeFillShade="D9"/>
            <w:vAlign w:val="center"/>
          </w:tcPr>
          <w:p w14:paraId="4852AB1D" w14:textId="77777777" w:rsidR="0048352A" w:rsidRPr="003A2DFE" w:rsidRDefault="0048352A" w:rsidP="00BE49E3">
            <w:pPr>
              <w:jc w:val="center"/>
              <w:rPr>
                <w:b/>
                <w:bCs/>
                <w:sz w:val="18"/>
                <w:szCs w:val="18"/>
              </w:rPr>
            </w:pPr>
          </w:p>
        </w:tc>
        <w:tc>
          <w:tcPr>
            <w:tcW w:w="2148" w:type="dxa"/>
            <w:tcBorders>
              <w:bottom w:val="single" w:sz="4" w:space="0" w:color="auto"/>
            </w:tcBorders>
            <w:shd w:val="clear" w:color="auto" w:fill="D9D9D9" w:themeFill="background1" w:themeFillShade="D9"/>
            <w:vAlign w:val="center"/>
          </w:tcPr>
          <w:p w14:paraId="267B5280" w14:textId="77777777" w:rsidR="0048352A" w:rsidRPr="003A2DFE" w:rsidRDefault="0048352A" w:rsidP="00BE49E3">
            <w:pPr>
              <w:jc w:val="center"/>
              <w:rPr>
                <w:b/>
                <w:bCs/>
                <w:sz w:val="18"/>
                <w:szCs w:val="18"/>
              </w:rPr>
            </w:pPr>
          </w:p>
        </w:tc>
      </w:tr>
      <w:tr w:rsidR="0048352A" w:rsidRPr="003A2DFE" w14:paraId="154D0EF3" w14:textId="77777777" w:rsidTr="00CF77E4">
        <w:trPr>
          <w:trHeight w:val="283"/>
        </w:trPr>
        <w:tc>
          <w:tcPr>
            <w:tcW w:w="2146" w:type="dxa"/>
          </w:tcPr>
          <w:p w14:paraId="7078024D" w14:textId="77777777" w:rsidR="0048352A" w:rsidRPr="00075E7C" w:rsidRDefault="0048352A" w:rsidP="00075E7C">
            <w:pPr>
              <w:rPr>
                <w:b/>
                <w:bCs/>
                <w:sz w:val="18"/>
                <w:szCs w:val="18"/>
              </w:rPr>
            </w:pPr>
            <w:r>
              <w:rPr>
                <w:b/>
                <w:bCs/>
                <w:sz w:val="18"/>
                <w:szCs w:val="18"/>
              </w:rPr>
              <w:t>OVINI</w:t>
            </w:r>
          </w:p>
        </w:tc>
        <w:tc>
          <w:tcPr>
            <w:tcW w:w="2147" w:type="dxa"/>
          </w:tcPr>
          <w:p w14:paraId="46FD39FC" w14:textId="77777777" w:rsidR="0048352A" w:rsidRPr="003A2DFE" w:rsidRDefault="0048352A" w:rsidP="00BE49E3">
            <w:pPr>
              <w:jc w:val="center"/>
              <w:rPr>
                <w:b/>
                <w:bCs/>
                <w:sz w:val="18"/>
                <w:szCs w:val="18"/>
              </w:rPr>
            </w:pPr>
          </w:p>
        </w:tc>
        <w:tc>
          <w:tcPr>
            <w:tcW w:w="2147" w:type="dxa"/>
          </w:tcPr>
          <w:p w14:paraId="7BA655AE" w14:textId="77777777" w:rsidR="0048352A" w:rsidRPr="003A2DFE" w:rsidRDefault="0048352A" w:rsidP="00BE49E3">
            <w:pPr>
              <w:jc w:val="center"/>
              <w:rPr>
                <w:b/>
                <w:bCs/>
                <w:sz w:val="18"/>
                <w:szCs w:val="18"/>
              </w:rPr>
            </w:pPr>
          </w:p>
        </w:tc>
        <w:tc>
          <w:tcPr>
            <w:tcW w:w="2148" w:type="dxa"/>
          </w:tcPr>
          <w:p w14:paraId="3731EBF2" w14:textId="77777777" w:rsidR="0048352A" w:rsidRPr="003A2DFE" w:rsidRDefault="0048352A" w:rsidP="00BE49E3">
            <w:pPr>
              <w:jc w:val="center"/>
              <w:rPr>
                <w:b/>
                <w:bCs/>
                <w:sz w:val="18"/>
                <w:szCs w:val="18"/>
              </w:rPr>
            </w:pPr>
          </w:p>
        </w:tc>
        <w:tc>
          <w:tcPr>
            <w:tcW w:w="2147" w:type="dxa"/>
          </w:tcPr>
          <w:p w14:paraId="113586F2" w14:textId="77777777" w:rsidR="0048352A" w:rsidRPr="003A2DFE" w:rsidRDefault="0048352A" w:rsidP="00BE49E3">
            <w:pPr>
              <w:jc w:val="center"/>
              <w:rPr>
                <w:rFonts w:eastAsia="Times New Roman"/>
                <w:b/>
                <w:bCs/>
                <w:color w:val="000000"/>
                <w:sz w:val="18"/>
                <w:szCs w:val="18"/>
              </w:rPr>
            </w:pPr>
          </w:p>
        </w:tc>
        <w:tc>
          <w:tcPr>
            <w:tcW w:w="2148" w:type="dxa"/>
          </w:tcPr>
          <w:p w14:paraId="4D86B832" w14:textId="77777777" w:rsidR="0048352A" w:rsidRPr="003A2DFE" w:rsidRDefault="0048352A" w:rsidP="00BE49E3">
            <w:pPr>
              <w:jc w:val="center"/>
              <w:rPr>
                <w:b/>
                <w:bCs/>
                <w:sz w:val="18"/>
                <w:szCs w:val="18"/>
              </w:rPr>
            </w:pPr>
          </w:p>
        </w:tc>
        <w:tc>
          <w:tcPr>
            <w:tcW w:w="2148" w:type="dxa"/>
          </w:tcPr>
          <w:p w14:paraId="44553E8A" w14:textId="77777777" w:rsidR="0048352A" w:rsidRPr="003A2DFE" w:rsidRDefault="0048352A" w:rsidP="00BE49E3">
            <w:pPr>
              <w:jc w:val="center"/>
              <w:rPr>
                <w:b/>
                <w:bCs/>
                <w:sz w:val="18"/>
                <w:szCs w:val="18"/>
              </w:rPr>
            </w:pPr>
          </w:p>
        </w:tc>
      </w:tr>
      <w:tr w:rsidR="0048352A" w:rsidRPr="003A2DFE" w14:paraId="04D9BB4A" w14:textId="77777777" w:rsidTr="00CF77E4">
        <w:trPr>
          <w:trHeight w:val="283"/>
        </w:trPr>
        <w:tc>
          <w:tcPr>
            <w:tcW w:w="2146" w:type="dxa"/>
          </w:tcPr>
          <w:p w14:paraId="48433973" w14:textId="77777777" w:rsidR="0048352A" w:rsidRPr="00FE4352" w:rsidRDefault="0048352A" w:rsidP="00BE49E3">
            <w:pPr>
              <w:rPr>
                <w:sz w:val="18"/>
                <w:szCs w:val="18"/>
              </w:rPr>
            </w:pPr>
            <w:r>
              <w:rPr>
                <w:sz w:val="18"/>
                <w:szCs w:val="18"/>
              </w:rPr>
              <w:t>Pecore</w:t>
            </w:r>
          </w:p>
        </w:tc>
        <w:tc>
          <w:tcPr>
            <w:tcW w:w="2147" w:type="dxa"/>
          </w:tcPr>
          <w:p w14:paraId="55FFBAF5" w14:textId="77777777" w:rsidR="0048352A" w:rsidRPr="003A2DFE" w:rsidRDefault="0048352A" w:rsidP="00BE49E3">
            <w:pPr>
              <w:jc w:val="center"/>
              <w:rPr>
                <w:b/>
                <w:bCs/>
                <w:sz w:val="18"/>
                <w:szCs w:val="18"/>
              </w:rPr>
            </w:pPr>
          </w:p>
        </w:tc>
        <w:tc>
          <w:tcPr>
            <w:tcW w:w="2147" w:type="dxa"/>
          </w:tcPr>
          <w:p w14:paraId="4EB41C19" w14:textId="77777777" w:rsidR="0048352A" w:rsidRPr="003A2DFE" w:rsidRDefault="0048352A" w:rsidP="00BE49E3">
            <w:pPr>
              <w:jc w:val="center"/>
              <w:rPr>
                <w:b/>
                <w:bCs/>
                <w:sz w:val="18"/>
                <w:szCs w:val="18"/>
              </w:rPr>
            </w:pPr>
          </w:p>
        </w:tc>
        <w:tc>
          <w:tcPr>
            <w:tcW w:w="2148" w:type="dxa"/>
          </w:tcPr>
          <w:p w14:paraId="6EA6D5C7" w14:textId="77777777" w:rsidR="0048352A" w:rsidRPr="003A2DFE" w:rsidRDefault="0048352A" w:rsidP="00BE49E3">
            <w:pPr>
              <w:jc w:val="center"/>
              <w:rPr>
                <w:b/>
                <w:bCs/>
                <w:sz w:val="18"/>
                <w:szCs w:val="18"/>
              </w:rPr>
            </w:pPr>
          </w:p>
        </w:tc>
        <w:tc>
          <w:tcPr>
            <w:tcW w:w="2147" w:type="dxa"/>
          </w:tcPr>
          <w:p w14:paraId="11642650" w14:textId="77777777" w:rsidR="0048352A" w:rsidRPr="003A2DFE" w:rsidRDefault="0048352A" w:rsidP="00BE49E3">
            <w:pPr>
              <w:jc w:val="center"/>
              <w:rPr>
                <w:rFonts w:eastAsia="Times New Roman"/>
                <w:b/>
                <w:bCs/>
                <w:color w:val="000000"/>
                <w:sz w:val="18"/>
                <w:szCs w:val="18"/>
              </w:rPr>
            </w:pPr>
          </w:p>
        </w:tc>
        <w:tc>
          <w:tcPr>
            <w:tcW w:w="2148" w:type="dxa"/>
          </w:tcPr>
          <w:p w14:paraId="4A1E77A5" w14:textId="77777777" w:rsidR="0048352A" w:rsidRPr="003A2DFE" w:rsidRDefault="0048352A" w:rsidP="00BE49E3">
            <w:pPr>
              <w:jc w:val="center"/>
              <w:rPr>
                <w:b/>
                <w:bCs/>
                <w:sz w:val="18"/>
                <w:szCs w:val="18"/>
              </w:rPr>
            </w:pPr>
          </w:p>
        </w:tc>
        <w:tc>
          <w:tcPr>
            <w:tcW w:w="2148" w:type="dxa"/>
          </w:tcPr>
          <w:p w14:paraId="0DE0D1B5" w14:textId="77777777" w:rsidR="0048352A" w:rsidRPr="003A2DFE" w:rsidRDefault="0048352A" w:rsidP="00BE49E3">
            <w:pPr>
              <w:jc w:val="center"/>
              <w:rPr>
                <w:b/>
                <w:bCs/>
                <w:sz w:val="18"/>
                <w:szCs w:val="18"/>
              </w:rPr>
            </w:pPr>
          </w:p>
        </w:tc>
      </w:tr>
      <w:tr w:rsidR="0048352A" w:rsidRPr="003A2DFE" w14:paraId="66BE32DF" w14:textId="77777777" w:rsidTr="00CF77E4">
        <w:trPr>
          <w:trHeight w:val="283"/>
        </w:trPr>
        <w:tc>
          <w:tcPr>
            <w:tcW w:w="2146" w:type="dxa"/>
          </w:tcPr>
          <w:p w14:paraId="2FF2B1A4" w14:textId="77777777" w:rsidR="0048352A" w:rsidRPr="00310F49" w:rsidRDefault="0048352A" w:rsidP="00BE49E3">
            <w:pPr>
              <w:rPr>
                <w:sz w:val="18"/>
                <w:szCs w:val="18"/>
              </w:rPr>
            </w:pPr>
            <w:r>
              <w:rPr>
                <w:sz w:val="18"/>
                <w:szCs w:val="18"/>
              </w:rPr>
              <w:t>Altri soggetti</w:t>
            </w:r>
          </w:p>
        </w:tc>
        <w:tc>
          <w:tcPr>
            <w:tcW w:w="2147" w:type="dxa"/>
          </w:tcPr>
          <w:p w14:paraId="0C95BD6B" w14:textId="77777777" w:rsidR="0048352A" w:rsidRPr="003A2DFE" w:rsidRDefault="0048352A" w:rsidP="00BE49E3">
            <w:pPr>
              <w:jc w:val="center"/>
              <w:rPr>
                <w:b/>
                <w:bCs/>
                <w:sz w:val="18"/>
                <w:szCs w:val="18"/>
              </w:rPr>
            </w:pPr>
          </w:p>
        </w:tc>
        <w:tc>
          <w:tcPr>
            <w:tcW w:w="2147" w:type="dxa"/>
          </w:tcPr>
          <w:p w14:paraId="6790675E" w14:textId="77777777" w:rsidR="0048352A" w:rsidRPr="003A2DFE" w:rsidRDefault="0048352A" w:rsidP="00BE49E3">
            <w:pPr>
              <w:jc w:val="center"/>
              <w:rPr>
                <w:b/>
                <w:bCs/>
                <w:sz w:val="18"/>
                <w:szCs w:val="18"/>
              </w:rPr>
            </w:pPr>
          </w:p>
        </w:tc>
        <w:tc>
          <w:tcPr>
            <w:tcW w:w="2148" w:type="dxa"/>
          </w:tcPr>
          <w:p w14:paraId="29DA7584" w14:textId="77777777" w:rsidR="0048352A" w:rsidRPr="003A2DFE" w:rsidRDefault="0048352A" w:rsidP="00BE49E3">
            <w:pPr>
              <w:jc w:val="center"/>
              <w:rPr>
                <w:b/>
                <w:bCs/>
                <w:sz w:val="18"/>
                <w:szCs w:val="18"/>
              </w:rPr>
            </w:pPr>
          </w:p>
        </w:tc>
        <w:tc>
          <w:tcPr>
            <w:tcW w:w="2147" w:type="dxa"/>
          </w:tcPr>
          <w:p w14:paraId="3CDAFFCD" w14:textId="77777777" w:rsidR="0048352A" w:rsidRPr="003A2DFE" w:rsidRDefault="0048352A" w:rsidP="00BE49E3">
            <w:pPr>
              <w:jc w:val="center"/>
              <w:rPr>
                <w:rFonts w:eastAsia="Times New Roman"/>
                <w:b/>
                <w:bCs/>
                <w:color w:val="000000"/>
                <w:sz w:val="18"/>
                <w:szCs w:val="18"/>
              </w:rPr>
            </w:pPr>
          </w:p>
        </w:tc>
        <w:tc>
          <w:tcPr>
            <w:tcW w:w="2148" w:type="dxa"/>
          </w:tcPr>
          <w:p w14:paraId="389433D0" w14:textId="77777777" w:rsidR="0048352A" w:rsidRPr="003A2DFE" w:rsidRDefault="0048352A" w:rsidP="00BE49E3">
            <w:pPr>
              <w:jc w:val="center"/>
              <w:rPr>
                <w:b/>
                <w:bCs/>
                <w:sz w:val="18"/>
                <w:szCs w:val="18"/>
              </w:rPr>
            </w:pPr>
          </w:p>
        </w:tc>
        <w:tc>
          <w:tcPr>
            <w:tcW w:w="2148" w:type="dxa"/>
          </w:tcPr>
          <w:p w14:paraId="28949253" w14:textId="77777777" w:rsidR="0048352A" w:rsidRPr="003A2DFE" w:rsidRDefault="0048352A" w:rsidP="00BE49E3">
            <w:pPr>
              <w:jc w:val="center"/>
              <w:rPr>
                <w:b/>
                <w:bCs/>
                <w:sz w:val="18"/>
                <w:szCs w:val="18"/>
              </w:rPr>
            </w:pPr>
          </w:p>
        </w:tc>
      </w:tr>
      <w:tr w:rsidR="0048352A" w:rsidRPr="003A2DFE" w14:paraId="7917DE9E" w14:textId="77777777" w:rsidTr="00CF77E4">
        <w:trPr>
          <w:trHeight w:val="283"/>
        </w:trPr>
        <w:tc>
          <w:tcPr>
            <w:tcW w:w="2146" w:type="dxa"/>
            <w:tcBorders>
              <w:bottom w:val="single" w:sz="4" w:space="0" w:color="auto"/>
            </w:tcBorders>
            <w:shd w:val="clear" w:color="auto" w:fill="D9D9D9" w:themeFill="background1" w:themeFillShade="D9"/>
            <w:vAlign w:val="center"/>
          </w:tcPr>
          <w:p w14:paraId="29B2821C" w14:textId="5F14F137" w:rsidR="0048352A" w:rsidRDefault="00075E7C" w:rsidP="003D2BC7">
            <w:pPr>
              <w:jc w:val="right"/>
              <w:rPr>
                <w:sz w:val="18"/>
                <w:szCs w:val="18"/>
              </w:rPr>
            </w:pPr>
            <w:r w:rsidRPr="003A2DFE">
              <w:rPr>
                <w:b/>
                <w:bCs/>
                <w:sz w:val="18"/>
                <w:szCs w:val="18"/>
              </w:rPr>
              <w:t>TOTALE</w:t>
            </w:r>
            <w:r>
              <w:rPr>
                <w:b/>
                <w:bCs/>
                <w:sz w:val="18"/>
                <w:szCs w:val="18"/>
              </w:rPr>
              <w:t xml:space="preserve"> OVINI</w:t>
            </w:r>
          </w:p>
        </w:tc>
        <w:tc>
          <w:tcPr>
            <w:tcW w:w="2147" w:type="dxa"/>
            <w:tcBorders>
              <w:bottom w:val="single" w:sz="4" w:space="0" w:color="auto"/>
            </w:tcBorders>
            <w:shd w:val="clear" w:color="auto" w:fill="D9D9D9" w:themeFill="background1" w:themeFillShade="D9"/>
            <w:vAlign w:val="center"/>
          </w:tcPr>
          <w:p w14:paraId="403631A1" w14:textId="77777777" w:rsidR="0048352A" w:rsidRPr="003A2DFE" w:rsidRDefault="0048352A" w:rsidP="00075E7C">
            <w:pPr>
              <w:rPr>
                <w:b/>
                <w:bCs/>
                <w:sz w:val="18"/>
                <w:szCs w:val="18"/>
              </w:rPr>
            </w:pPr>
          </w:p>
        </w:tc>
        <w:tc>
          <w:tcPr>
            <w:tcW w:w="2147" w:type="dxa"/>
            <w:tcBorders>
              <w:bottom w:val="single" w:sz="4" w:space="0" w:color="auto"/>
            </w:tcBorders>
            <w:shd w:val="clear" w:color="auto" w:fill="D9D9D9" w:themeFill="background1" w:themeFillShade="D9"/>
            <w:vAlign w:val="center"/>
          </w:tcPr>
          <w:p w14:paraId="7A1AD5EF" w14:textId="77777777" w:rsidR="0048352A" w:rsidRPr="003A2DFE" w:rsidRDefault="0048352A" w:rsidP="00075E7C">
            <w:pPr>
              <w:rPr>
                <w:b/>
                <w:bCs/>
                <w:sz w:val="18"/>
                <w:szCs w:val="18"/>
              </w:rPr>
            </w:pPr>
          </w:p>
        </w:tc>
        <w:tc>
          <w:tcPr>
            <w:tcW w:w="2148" w:type="dxa"/>
            <w:tcBorders>
              <w:bottom w:val="single" w:sz="4" w:space="0" w:color="auto"/>
            </w:tcBorders>
            <w:shd w:val="clear" w:color="auto" w:fill="D9D9D9" w:themeFill="background1" w:themeFillShade="D9"/>
            <w:vAlign w:val="center"/>
          </w:tcPr>
          <w:p w14:paraId="728E39F7" w14:textId="77777777" w:rsidR="0048352A" w:rsidRPr="003A2DFE" w:rsidRDefault="0048352A" w:rsidP="00075E7C">
            <w:pPr>
              <w:rPr>
                <w:b/>
                <w:bCs/>
                <w:sz w:val="18"/>
                <w:szCs w:val="18"/>
              </w:rPr>
            </w:pPr>
          </w:p>
        </w:tc>
        <w:tc>
          <w:tcPr>
            <w:tcW w:w="2147" w:type="dxa"/>
            <w:tcBorders>
              <w:bottom w:val="single" w:sz="4" w:space="0" w:color="auto"/>
            </w:tcBorders>
            <w:shd w:val="clear" w:color="auto" w:fill="D9D9D9" w:themeFill="background1" w:themeFillShade="D9"/>
            <w:vAlign w:val="center"/>
          </w:tcPr>
          <w:p w14:paraId="5552BA95" w14:textId="77777777" w:rsidR="0048352A" w:rsidRPr="003A2DFE" w:rsidRDefault="0048352A" w:rsidP="00075E7C">
            <w:pPr>
              <w:rPr>
                <w:rFonts w:eastAsia="Times New Roman"/>
                <w:b/>
                <w:bCs/>
                <w:color w:val="000000"/>
                <w:sz w:val="18"/>
                <w:szCs w:val="18"/>
              </w:rPr>
            </w:pPr>
          </w:p>
        </w:tc>
        <w:tc>
          <w:tcPr>
            <w:tcW w:w="2148" w:type="dxa"/>
            <w:tcBorders>
              <w:bottom w:val="single" w:sz="4" w:space="0" w:color="auto"/>
            </w:tcBorders>
            <w:shd w:val="clear" w:color="auto" w:fill="D9D9D9" w:themeFill="background1" w:themeFillShade="D9"/>
            <w:vAlign w:val="center"/>
          </w:tcPr>
          <w:p w14:paraId="61CCB7B9" w14:textId="77777777" w:rsidR="0048352A" w:rsidRPr="003A2DFE" w:rsidRDefault="0048352A" w:rsidP="00075E7C">
            <w:pPr>
              <w:rPr>
                <w:b/>
                <w:bCs/>
                <w:sz w:val="18"/>
                <w:szCs w:val="18"/>
              </w:rPr>
            </w:pPr>
          </w:p>
        </w:tc>
        <w:tc>
          <w:tcPr>
            <w:tcW w:w="2148" w:type="dxa"/>
            <w:tcBorders>
              <w:bottom w:val="single" w:sz="4" w:space="0" w:color="auto"/>
            </w:tcBorders>
            <w:shd w:val="clear" w:color="auto" w:fill="D9D9D9" w:themeFill="background1" w:themeFillShade="D9"/>
            <w:vAlign w:val="center"/>
          </w:tcPr>
          <w:p w14:paraId="05B12CFF" w14:textId="77777777" w:rsidR="0048352A" w:rsidRPr="003A2DFE" w:rsidRDefault="0048352A" w:rsidP="00075E7C">
            <w:pPr>
              <w:rPr>
                <w:b/>
                <w:bCs/>
                <w:sz w:val="18"/>
                <w:szCs w:val="18"/>
              </w:rPr>
            </w:pPr>
          </w:p>
        </w:tc>
      </w:tr>
      <w:tr w:rsidR="003D2BC7" w:rsidRPr="003A2DFE" w14:paraId="352FB131" w14:textId="77777777" w:rsidTr="00CF77E4">
        <w:trPr>
          <w:trHeight w:val="283"/>
        </w:trPr>
        <w:tc>
          <w:tcPr>
            <w:tcW w:w="2146" w:type="dxa"/>
            <w:vAlign w:val="center"/>
          </w:tcPr>
          <w:p w14:paraId="23C44524" w14:textId="77777777" w:rsidR="003D2BC7" w:rsidRPr="00075E7C" w:rsidRDefault="003D2BC7" w:rsidP="003D2BC7">
            <w:pPr>
              <w:rPr>
                <w:sz w:val="18"/>
                <w:szCs w:val="18"/>
              </w:rPr>
            </w:pPr>
            <w:r w:rsidRPr="00075E7C">
              <w:rPr>
                <w:b/>
                <w:bCs/>
                <w:sz w:val="18"/>
                <w:szCs w:val="18"/>
              </w:rPr>
              <w:t>CAPRINI</w:t>
            </w:r>
          </w:p>
        </w:tc>
        <w:tc>
          <w:tcPr>
            <w:tcW w:w="2147" w:type="dxa"/>
            <w:vAlign w:val="center"/>
          </w:tcPr>
          <w:p w14:paraId="3B9D45BA" w14:textId="3ED59550" w:rsidR="003D2BC7" w:rsidRPr="003A2DFE" w:rsidRDefault="003D2BC7" w:rsidP="003D2BC7">
            <w:pPr>
              <w:jc w:val="center"/>
              <w:rPr>
                <w:b/>
                <w:bCs/>
                <w:sz w:val="18"/>
                <w:szCs w:val="18"/>
              </w:rPr>
            </w:pPr>
          </w:p>
        </w:tc>
        <w:tc>
          <w:tcPr>
            <w:tcW w:w="2147" w:type="dxa"/>
            <w:vAlign w:val="center"/>
          </w:tcPr>
          <w:p w14:paraId="1B88CDA2" w14:textId="61B383D6" w:rsidR="003D2BC7" w:rsidRPr="003A2DFE" w:rsidRDefault="003D2BC7" w:rsidP="003D2BC7">
            <w:pPr>
              <w:jc w:val="center"/>
              <w:rPr>
                <w:b/>
                <w:bCs/>
                <w:sz w:val="18"/>
                <w:szCs w:val="18"/>
              </w:rPr>
            </w:pPr>
          </w:p>
        </w:tc>
        <w:tc>
          <w:tcPr>
            <w:tcW w:w="2148" w:type="dxa"/>
            <w:vAlign w:val="center"/>
          </w:tcPr>
          <w:p w14:paraId="6A458A41" w14:textId="6431B32C" w:rsidR="003D2BC7" w:rsidRPr="003A2DFE" w:rsidRDefault="003D2BC7" w:rsidP="003D2BC7">
            <w:pPr>
              <w:jc w:val="center"/>
              <w:rPr>
                <w:b/>
                <w:bCs/>
                <w:sz w:val="18"/>
                <w:szCs w:val="18"/>
              </w:rPr>
            </w:pPr>
          </w:p>
        </w:tc>
        <w:tc>
          <w:tcPr>
            <w:tcW w:w="2147" w:type="dxa"/>
            <w:vAlign w:val="center"/>
          </w:tcPr>
          <w:p w14:paraId="08D5C79E" w14:textId="0C884E54" w:rsidR="003D2BC7" w:rsidRPr="003A2DFE" w:rsidRDefault="003D2BC7" w:rsidP="003D2BC7">
            <w:pPr>
              <w:jc w:val="center"/>
              <w:rPr>
                <w:rFonts w:eastAsia="Times New Roman"/>
                <w:b/>
                <w:bCs/>
                <w:color w:val="000000"/>
                <w:sz w:val="18"/>
                <w:szCs w:val="18"/>
              </w:rPr>
            </w:pPr>
          </w:p>
        </w:tc>
        <w:tc>
          <w:tcPr>
            <w:tcW w:w="2148" w:type="dxa"/>
            <w:vAlign w:val="center"/>
          </w:tcPr>
          <w:p w14:paraId="0C57B060" w14:textId="667E0B67" w:rsidR="003D2BC7" w:rsidRPr="003A2DFE" w:rsidRDefault="003D2BC7" w:rsidP="003D2BC7">
            <w:pPr>
              <w:jc w:val="center"/>
              <w:rPr>
                <w:b/>
                <w:bCs/>
                <w:sz w:val="18"/>
                <w:szCs w:val="18"/>
              </w:rPr>
            </w:pPr>
          </w:p>
        </w:tc>
        <w:tc>
          <w:tcPr>
            <w:tcW w:w="2148" w:type="dxa"/>
            <w:vAlign w:val="center"/>
          </w:tcPr>
          <w:p w14:paraId="1B15FA4A" w14:textId="43CE902E" w:rsidR="003D2BC7" w:rsidRPr="003A2DFE" w:rsidRDefault="003D2BC7" w:rsidP="003D2BC7">
            <w:pPr>
              <w:jc w:val="center"/>
              <w:rPr>
                <w:b/>
                <w:bCs/>
                <w:sz w:val="18"/>
                <w:szCs w:val="18"/>
              </w:rPr>
            </w:pPr>
          </w:p>
        </w:tc>
      </w:tr>
      <w:tr w:rsidR="003D2BC7" w:rsidRPr="003A2DFE" w14:paraId="7B4A63E1" w14:textId="77777777" w:rsidTr="00CF77E4">
        <w:trPr>
          <w:trHeight w:val="283"/>
        </w:trPr>
        <w:tc>
          <w:tcPr>
            <w:tcW w:w="2146" w:type="dxa"/>
          </w:tcPr>
          <w:p w14:paraId="01AD6325" w14:textId="77777777" w:rsidR="003D2BC7" w:rsidRPr="00FE4352" w:rsidRDefault="003D2BC7" w:rsidP="003D2BC7">
            <w:pPr>
              <w:rPr>
                <w:sz w:val="18"/>
                <w:szCs w:val="18"/>
              </w:rPr>
            </w:pPr>
            <w:r>
              <w:rPr>
                <w:sz w:val="18"/>
                <w:szCs w:val="18"/>
              </w:rPr>
              <w:t>Capre</w:t>
            </w:r>
          </w:p>
        </w:tc>
        <w:tc>
          <w:tcPr>
            <w:tcW w:w="2147" w:type="dxa"/>
          </w:tcPr>
          <w:p w14:paraId="73C13AB6" w14:textId="77777777" w:rsidR="003D2BC7" w:rsidRPr="003A2DFE" w:rsidRDefault="003D2BC7" w:rsidP="003D2BC7">
            <w:pPr>
              <w:jc w:val="center"/>
              <w:rPr>
                <w:b/>
                <w:bCs/>
                <w:sz w:val="18"/>
                <w:szCs w:val="18"/>
              </w:rPr>
            </w:pPr>
          </w:p>
        </w:tc>
        <w:tc>
          <w:tcPr>
            <w:tcW w:w="2147" w:type="dxa"/>
          </w:tcPr>
          <w:p w14:paraId="56F641C4" w14:textId="77777777" w:rsidR="003D2BC7" w:rsidRPr="003A2DFE" w:rsidRDefault="003D2BC7" w:rsidP="003D2BC7">
            <w:pPr>
              <w:jc w:val="center"/>
              <w:rPr>
                <w:b/>
                <w:bCs/>
                <w:sz w:val="18"/>
                <w:szCs w:val="18"/>
              </w:rPr>
            </w:pPr>
          </w:p>
        </w:tc>
        <w:tc>
          <w:tcPr>
            <w:tcW w:w="2148" w:type="dxa"/>
          </w:tcPr>
          <w:p w14:paraId="4045F177" w14:textId="77777777" w:rsidR="003D2BC7" w:rsidRPr="003A2DFE" w:rsidRDefault="003D2BC7" w:rsidP="003D2BC7">
            <w:pPr>
              <w:jc w:val="center"/>
              <w:rPr>
                <w:b/>
                <w:bCs/>
                <w:sz w:val="18"/>
                <w:szCs w:val="18"/>
              </w:rPr>
            </w:pPr>
          </w:p>
        </w:tc>
        <w:tc>
          <w:tcPr>
            <w:tcW w:w="2147" w:type="dxa"/>
          </w:tcPr>
          <w:p w14:paraId="564D4655" w14:textId="77777777" w:rsidR="003D2BC7" w:rsidRPr="003A2DFE" w:rsidRDefault="003D2BC7" w:rsidP="003D2BC7">
            <w:pPr>
              <w:jc w:val="center"/>
              <w:rPr>
                <w:rFonts w:eastAsia="Times New Roman"/>
                <w:b/>
                <w:bCs/>
                <w:color w:val="000000"/>
                <w:sz w:val="18"/>
                <w:szCs w:val="18"/>
              </w:rPr>
            </w:pPr>
          </w:p>
        </w:tc>
        <w:tc>
          <w:tcPr>
            <w:tcW w:w="2148" w:type="dxa"/>
          </w:tcPr>
          <w:p w14:paraId="6D901E7E" w14:textId="77777777" w:rsidR="003D2BC7" w:rsidRPr="003A2DFE" w:rsidRDefault="003D2BC7" w:rsidP="003D2BC7">
            <w:pPr>
              <w:jc w:val="center"/>
              <w:rPr>
                <w:b/>
                <w:bCs/>
                <w:sz w:val="18"/>
                <w:szCs w:val="18"/>
              </w:rPr>
            </w:pPr>
          </w:p>
        </w:tc>
        <w:tc>
          <w:tcPr>
            <w:tcW w:w="2148" w:type="dxa"/>
          </w:tcPr>
          <w:p w14:paraId="4CEEAC07" w14:textId="77777777" w:rsidR="003D2BC7" w:rsidRPr="003A2DFE" w:rsidRDefault="003D2BC7" w:rsidP="003D2BC7">
            <w:pPr>
              <w:jc w:val="center"/>
              <w:rPr>
                <w:b/>
                <w:bCs/>
                <w:sz w:val="18"/>
                <w:szCs w:val="18"/>
              </w:rPr>
            </w:pPr>
          </w:p>
        </w:tc>
      </w:tr>
      <w:tr w:rsidR="003D2BC7" w:rsidRPr="003A2DFE" w14:paraId="795CC28A" w14:textId="77777777" w:rsidTr="00CF77E4">
        <w:trPr>
          <w:trHeight w:val="283"/>
        </w:trPr>
        <w:tc>
          <w:tcPr>
            <w:tcW w:w="2146" w:type="dxa"/>
          </w:tcPr>
          <w:p w14:paraId="6FE698AF" w14:textId="77777777" w:rsidR="003D2BC7" w:rsidRPr="00310F49" w:rsidRDefault="003D2BC7" w:rsidP="003D2BC7">
            <w:pPr>
              <w:rPr>
                <w:sz w:val="18"/>
                <w:szCs w:val="18"/>
              </w:rPr>
            </w:pPr>
            <w:r>
              <w:rPr>
                <w:sz w:val="18"/>
                <w:szCs w:val="18"/>
              </w:rPr>
              <w:t>Altri soggetti</w:t>
            </w:r>
          </w:p>
        </w:tc>
        <w:tc>
          <w:tcPr>
            <w:tcW w:w="2147" w:type="dxa"/>
          </w:tcPr>
          <w:p w14:paraId="7C7C6BC7" w14:textId="77777777" w:rsidR="003D2BC7" w:rsidRPr="003A2DFE" w:rsidRDefault="003D2BC7" w:rsidP="003D2BC7">
            <w:pPr>
              <w:jc w:val="center"/>
              <w:rPr>
                <w:b/>
                <w:bCs/>
                <w:sz w:val="18"/>
                <w:szCs w:val="18"/>
              </w:rPr>
            </w:pPr>
          </w:p>
        </w:tc>
        <w:tc>
          <w:tcPr>
            <w:tcW w:w="2147" w:type="dxa"/>
          </w:tcPr>
          <w:p w14:paraId="4C3FBB63" w14:textId="77777777" w:rsidR="003D2BC7" w:rsidRPr="003A2DFE" w:rsidRDefault="003D2BC7" w:rsidP="003D2BC7">
            <w:pPr>
              <w:jc w:val="center"/>
              <w:rPr>
                <w:b/>
                <w:bCs/>
                <w:sz w:val="18"/>
                <w:szCs w:val="18"/>
              </w:rPr>
            </w:pPr>
          </w:p>
        </w:tc>
        <w:tc>
          <w:tcPr>
            <w:tcW w:w="2148" w:type="dxa"/>
          </w:tcPr>
          <w:p w14:paraId="440495D0" w14:textId="77777777" w:rsidR="003D2BC7" w:rsidRPr="003A2DFE" w:rsidRDefault="003D2BC7" w:rsidP="003D2BC7">
            <w:pPr>
              <w:jc w:val="center"/>
              <w:rPr>
                <w:b/>
                <w:bCs/>
                <w:sz w:val="18"/>
                <w:szCs w:val="18"/>
              </w:rPr>
            </w:pPr>
          </w:p>
        </w:tc>
        <w:tc>
          <w:tcPr>
            <w:tcW w:w="2147" w:type="dxa"/>
          </w:tcPr>
          <w:p w14:paraId="7EF42606" w14:textId="77777777" w:rsidR="003D2BC7" w:rsidRPr="003A2DFE" w:rsidRDefault="003D2BC7" w:rsidP="003D2BC7">
            <w:pPr>
              <w:jc w:val="center"/>
              <w:rPr>
                <w:rFonts w:eastAsia="Times New Roman"/>
                <w:b/>
                <w:bCs/>
                <w:color w:val="000000"/>
                <w:sz w:val="18"/>
                <w:szCs w:val="18"/>
              </w:rPr>
            </w:pPr>
          </w:p>
        </w:tc>
        <w:tc>
          <w:tcPr>
            <w:tcW w:w="2148" w:type="dxa"/>
          </w:tcPr>
          <w:p w14:paraId="7763AFBC" w14:textId="77777777" w:rsidR="003D2BC7" w:rsidRPr="003A2DFE" w:rsidRDefault="003D2BC7" w:rsidP="003D2BC7">
            <w:pPr>
              <w:jc w:val="center"/>
              <w:rPr>
                <w:b/>
                <w:bCs/>
                <w:sz w:val="18"/>
                <w:szCs w:val="18"/>
              </w:rPr>
            </w:pPr>
          </w:p>
        </w:tc>
        <w:tc>
          <w:tcPr>
            <w:tcW w:w="2148" w:type="dxa"/>
          </w:tcPr>
          <w:p w14:paraId="4659AD5E" w14:textId="77777777" w:rsidR="003D2BC7" w:rsidRPr="003A2DFE" w:rsidRDefault="003D2BC7" w:rsidP="003D2BC7">
            <w:pPr>
              <w:jc w:val="center"/>
              <w:rPr>
                <w:b/>
                <w:bCs/>
                <w:sz w:val="18"/>
                <w:szCs w:val="18"/>
              </w:rPr>
            </w:pPr>
          </w:p>
        </w:tc>
      </w:tr>
      <w:tr w:rsidR="003D2BC7" w:rsidRPr="003A2DFE" w14:paraId="2DC18B34" w14:textId="77777777" w:rsidTr="00CF77E4">
        <w:trPr>
          <w:trHeight w:val="283"/>
        </w:trPr>
        <w:tc>
          <w:tcPr>
            <w:tcW w:w="2146" w:type="dxa"/>
            <w:shd w:val="clear" w:color="auto" w:fill="D9D9D9" w:themeFill="background1" w:themeFillShade="D9"/>
            <w:vAlign w:val="center"/>
          </w:tcPr>
          <w:p w14:paraId="76A02EB3" w14:textId="42001EC9" w:rsidR="003D2BC7" w:rsidRDefault="003D2BC7" w:rsidP="003D2BC7">
            <w:pPr>
              <w:jc w:val="right"/>
              <w:rPr>
                <w:sz w:val="18"/>
                <w:szCs w:val="18"/>
              </w:rPr>
            </w:pPr>
            <w:r w:rsidRPr="003A2DFE">
              <w:rPr>
                <w:b/>
                <w:bCs/>
                <w:sz w:val="18"/>
                <w:szCs w:val="18"/>
              </w:rPr>
              <w:t>TOTALE</w:t>
            </w:r>
            <w:r>
              <w:rPr>
                <w:b/>
                <w:bCs/>
                <w:sz w:val="18"/>
                <w:szCs w:val="18"/>
              </w:rPr>
              <w:t xml:space="preserve"> CAPRINI</w:t>
            </w:r>
          </w:p>
        </w:tc>
        <w:tc>
          <w:tcPr>
            <w:tcW w:w="2147" w:type="dxa"/>
            <w:shd w:val="clear" w:color="auto" w:fill="D9D9D9" w:themeFill="background1" w:themeFillShade="D9"/>
            <w:vAlign w:val="center"/>
          </w:tcPr>
          <w:p w14:paraId="7A2C91EB" w14:textId="77777777" w:rsidR="003D2BC7" w:rsidRPr="003A2DFE" w:rsidRDefault="003D2BC7" w:rsidP="003D2BC7">
            <w:pPr>
              <w:rPr>
                <w:b/>
                <w:bCs/>
                <w:sz w:val="18"/>
                <w:szCs w:val="18"/>
              </w:rPr>
            </w:pPr>
          </w:p>
        </w:tc>
        <w:tc>
          <w:tcPr>
            <w:tcW w:w="2147" w:type="dxa"/>
            <w:shd w:val="clear" w:color="auto" w:fill="D9D9D9" w:themeFill="background1" w:themeFillShade="D9"/>
            <w:vAlign w:val="center"/>
          </w:tcPr>
          <w:p w14:paraId="1AE6DF2E" w14:textId="77777777" w:rsidR="003D2BC7" w:rsidRPr="003A2DFE" w:rsidRDefault="003D2BC7" w:rsidP="003D2BC7">
            <w:pPr>
              <w:rPr>
                <w:b/>
                <w:bCs/>
                <w:sz w:val="18"/>
                <w:szCs w:val="18"/>
              </w:rPr>
            </w:pPr>
          </w:p>
        </w:tc>
        <w:tc>
          <w:tcPr>
            <w:tcW w:w="2148" w:type="dxa"/>
            <w:shd w:val="clear" w:color="auto" w:fill="D9D9D9" w:themeFill="background1" w:themeFillShade="D9"/>
            <w:vAlign w:val="center"/>
          </w:tcPr>
          <w:p w14:paraId="260CB676" w14:textId="77777777" w:rsidR="003D2BC7" w:rsidRPr="003A2DFE" w:rsidRDefault="003D2BC7" w:rsidP="003D2BC7">
            <w:pPr>
              <w:rPr>
                <w:b/>
                <w:bCs/>
                <w:sz w:val="18"/>
                <w:szCs w:val="18"/>
              </w:rPr>
            </w:pPr>
          </w:p>
        </w:tc>
        <w:tc>
          <w:tcPr>
            <w:tcW w:w="2147" w:type="dxa"/>
            <w:shd w:val="clear" w:color="auto" w:fill="D9D9D9" w:themeFill="background1" w:themeFillShade="D9"/>
            <w:vAlign w:val="center"/>
          </w:tcPr>
          <w:p w14:paraId="50C0A309" w14:textId="77777777" w:rsidR="003D2BC7" w:rsidRPr="003A2DFE" w:rsidRDefault="003D2BC7" w:rsidP="003D2BC7">
            <w:pPr>
              <w:rPr>
                <w:rFonts w:eastAsia="Times New Roman"/>
                <w:b/>
                <w:bCs/>
                <w:color w:val="000000"/>
                <w:sz w:val="18"/>
                <w:szCs w:val="18"/>
              </w:rPr>
            </w:pPr>
          </w:p>
        </w:tc>
        <w:tc>
          <w:tcPr>
            <w:tcW w:w="2148" w:type="dxa"/>
            <w:shd w:val="clear" w:color="auto" w:fill="D9D9D9" w:themeFill="background1" w:themeFillShade="D9"/>
            <w:vAlign w:val="center"/>
          </w:tcPr>
          <w:p w14:paraId="093B65C4" w14:textId="77777777" w:rsidR="003D2BC7" w:rsidRPr="003A2DFE" w:rsidRDefault="003D2BC7" w:rsidP="003D2BC7">
            <w:pPr>
              <w:rPr>
                <w:b/>
                <w:bCs/>
                <w:sz w:val="18"/>
                <w:szCs w:val="18"/>
              </w:rPr>
            </w:pPr>
          </w:p>
        </w:tc>
        <w:tc>
          <w:tcPr>
            <w:tcW w:w="2148" w:type="dxa"/>
            <w:shd w:val="clear" w:color="auto" w:fill="D9D9D9" w:themeFill="background1" w:themeFillShade="D9"/>
            <w:vAlign w:val="center"/>
          </w:tcPr>
          <w:p w14:paraId="46BBCD58" w14:textId="77777777" w:rsidR="003D2BC7" w:rsidRPr="003A2DFE" w:rsidRDefault="003D2BC7" w:rsidP="003D2BC7">
            <w:pPr>
              <w:rPr>
                <w:b/>
                <w:bCs/>
                <w:sz w:val="18"/>
                <w:szCs w:val="18"/>
              </w:rPr>
            </w:pPr>
          </w:p>
        </w:tc>
      </w:tr>
    </w:tbl>
    <w:p w14:paraId="40D2B210" w14:textId="77777777" w:rsidR="00CF77E4" w:rsidRDefault="00CF77E4"/>
    <w:tbl>
      <w:tblPr>
        <w:tblStyle w:val="Grigliatabella"/>
        <w:tblW w:w="15031" w:type="dxa"/>
        <w:tblInd w:w="-5" w:type="dxa"/>
        <w:tblLook w:val="04A0" w:firstRow="1" w:lastRow="0" w:firstColumn="1" w:lastColumn="0" w:noHBand="0" w:noVBand="1"/>
      </w:tblPr>
      <w:tblGrid>
        <w:gridCol w:w="2146"/>
        <w:gridCol w:w="2147"/>
        <w:gridCol w:w="2147"/>
        <w:gridCol w:w="2148"/>
        <w:gridCol w:w="2147"/>
        <w:gridCol w:w="2148"/>
        <w:gridCol w:w="2148"/>
      </w:tblGrid>
      <w:tr w:rsidR="003D2BC7" w:rsidRPr="003A2DFE" w14:paraId="6BA2AB1E" w14:textId="77777777" w:rsidTr="00CF77E4">
        <w:trPr>
          <w:trHeight w:val="283"/>
        </w:trPr>
        <w:tc>
          <w:tcPr>
            <w:tcW w:w="2146" w:type="dxa"/>
          </w:tcPr>
          <w:p w14:paraId="75060262" w14:textId="4E5BC76E" w:rsidR="003D2BC7" w:rsidRPr="00075E7C" w:rsidRDefault="003D2BC7" w:rsidP="003D2BC7">
            <w:pPr>
              <w:rPr>
                <w:sz w:val="18"/>
                <w:szCs w:val="18"/>
              </w:rPr>
            </w:pPr>
            <w:r>
              <w:rPr>
                <w:b/>
                <w:bCs/>
                <w:sz w:val="18"/>
                <w:szCs w:val="18"/>
              </w:rPr>
              <w:lastRenderedPageBreak/>
              <w:t>SUINI</w:t>
            </w:r>
          </w:p>
        </w:tc>
        <w:tc>
          <w:tcPr>
            <w:tcW w:w="2147" w:type="dxa"/>
          </w:tcPr>
          <w:p w14:paraId="02966829" w14:textId="77777777" w:rsidR="003D2BC7" w:rsidRPr="003A2DFE" w:rsidRDefault="003D2BC7" w:rsidP="003D2BC7">
            <w:pPr>
              <w:jc w:val="center"/>
              <w:rPr>
                <w:b/>
                <w:bCs/>
                <w:sz w:val="18"/>
                <w:szCs w:val="18"/>
              </w:rPr>
            </w:pPr>
          </w:p>
        </w:tc>
        <w:tc>
          <w:tcPr>
            <w:tcW w:w="2147" w:type="dxa"/>
          </w:tcPr>
          <w:p w14:paraId="5F26986D" w14:textId="77777777" w:rsidR="003D2BC7" w:rsidRPr="003A2DFE" w:rsidRDefault="003D2BC7" w:rsidP="003D2BC7">
            <w:pPr>
              <w:jc w:val="center"/>
              <w:rPr>
                <w:b/>
                <w:bCs/>
                <w:sz w:val="18"/>
                <w:szCs w:val="18"/>
              </w:rPr>
            </w:pPr>
          </w:p>
        </w:tc>
        <w:tc>
          <w:tcPr>
            <w:tcW w:w="2148" w:type="dxa"/>
          </w:tcPr>
          <w:p w14:paraId="66B27BE4" w14:textId="77777777" w:rsidR="003D2BC7" w:rsidRPr="003A2DFE" w:rsidRDefault="003D2BC7" w:rsidP="003D2BC7">
            <w:pPr>
              <w:jc w:val="center"/>
              <w:rPr>
                <w:b/>
                <w:bCs/>
                <w:sz w:val="18"/>
                <w:szCs w:val="18"/>
              </w:rPr>
            </w:pPr>
          </w:p>
        </w:tc>
        <w:tc>
          <w:tcPr>
            <w:tcW w:w="2147" w:type="dxa"/>
          </w:tcPr>
          <w:p w14:paraId="6847D90E" w14:textId="77777777" w:rsidR="003D2BC7" w:rsidRPr="003A2DFE" w:rsidRDefault="003D2BC7" w:rsidP="003D2BC7">
            <w:pPr>
              <w:jc w:val="center"/>
              <w:rPr>
                <w:rFonts w:eastAsia="Times New Roman"/>
                <w:b/>
                <w:bCs/>
                <w:color w:val="000000"/>
                <w:sz w:val="18"/>
                <w:szCs w:val="18"/>
              </w:rPr>
            </w:pPr>
          </w:p>
        </w:tc>
        <w:tc>
          <w:tcPr>
            <w:tcW w:w="2148" w:type="dxa"/>
          </w:tcPr>
          <w:p w14:paraId="275ED843" w14:textId="77777777" w:rsidR="003D2BC7" w:rsidRPr="003A2DFE" w:rsidRDefault="003D2BC7" w:rsidP="003D2BC7">
            <w:pPr>
              <w:jc w:val="center"/>
              <w:rPr>
                <w:b/>
                <w:bCs/>
                <w:sz w:val="18"/>
                <w:szCs w:val="18"/>
              </w:rPr>
            </w:pPr>
          </w:p>
        </w:tc>
        <w:tc>
          <w:tcPr>
            <w:tcW w:w="2148" w:type="dxa"/>
          </w:tcPr>
          <w:p w14:paraId="7C9B4493" w14:textId="77777777" w:rsidR="003D2BC7" w:rsidRPr="003A2DFE" w:rsidRDefault="003D2BC7" w:rsidP="003D2BC7">
            <w:pPr>
              <w:jc w:val="center"/>
              <w:rPr>
                <w:b/>
                <w:bCs/>
                <w:sz w:val="18"/>
                <w:szCs w:val="18"/>
              </w:rPr>
            </w:pPr>
          </w:p>
        </w:tc>
      </w:tr>
      <w:tr w:rsidR="003D2BC7" w:rsidRPr="003A2DFE" w14:paraId="4551F2D5" w14:textId="77777777" w:rsidTr="00CF77E4">
        <w:trPr>
          <w:trHeight w:val="283"/>
        </w:trPr>
        <w:tc>
          <w:tcPr>
            <w:tcW w:w="2146" w:type="dxa"/>
          </w:tcPr>
          <w:p w14:paraId="5A8B9781" w14:textId="77777777" w:rsidR="003D2BC7" w:rsidRPr="00FE4352" w:rsidRDefault="003D2BC7" w:rsidP="003D2BC7">
            <w:pPr>
              <w:rPr>
                <w:sz w:val="18"/>
                <w:szCs w:val="18"/>
              </w:rPr>
            </w:pPr>
            <w:r>
              <w:rPr>
                <w:sz w:val="18"/>
                <w:szCs w:val="18"/>
              </w:rPr>
              <w:t>Verri</w:t>
            </w:r>
          </w:p>
        </w:tc>
        <w:tc>
          <w:tcPr>
            <w:tcW w:w="2147" w:type="dxa"/>
          </w:tcPr>
          <w:p w14:paraId="38402893" w14:textId="77777777" w:rsidR="003D2BC7" w:rsidRPr="003A2DFE" w:rsidRDefault="003D2BC7" w:rsidP="003D2BC7">
            <w:pPr>
              <w:jc w:val="center"/>
              <w:rPr>
                <w:b/>
                <w:bCs/>
                <w:sz w:val="18"/>
                <w:szCs w:val="18"/>
              </w:rPr>
            </w:pPr>
          </w:p>
        </w:tc>
        <w:tc>
          <w:tcPr>
            <w:tcW w:w="2147" w:type="dxa"/>
          </w:tcPr>
          <w:p w14:paraId="10615AC9" w14:textId="77777777" w:rsidR="003D2BC7" w:rsidRPr="003A2DFE" w:rsidRDefault="003D2BC7" w:rsidP="003D2BC7">
            <w:pPr>
              <w:jc w:val="center"/>
              <w:rPr>
                <w:b/>
                <w:bCs/>
                <w:sz w:val="18"/>
                <w:szCs w:val="18"/>
              </w:rPr>
            </w:pPr>
          </w:p>
        </w:tc>
        <w:tc>
          <w:tcPr>
            <w:tcW w:w="2148" w:type="dxa"/>
          </w:tcPr>
          <w:p w14:paraId="01E47A29" w14:textId="77777777" w:rsidR="003D2BC7" w:rsidRPr="003A2DFE" w:rsidRDefault="003D2BC7" w:rsidP="003D2BC7">
            <w:pPr>
              <w:jc w:val="center"/>
              <w:rPr>
                <w:b/>
                <w:bCs/>
                <w:sz w:val="18"/>
                <w:szCs w:val="18"/>
              </w:rPr>
            </w:pPr>
          </w:p>
        </w:tc>
        <w:tc>
          <w:tcPr>
            <w:tcW w:w="2147" w:type="dxa"/>
          </w:tcPr>
          <w:p w14:paraId="352F1FA8" w14:textId="77777777" w:rsidR="003D2BC7" w:rsidRPr="003A2DFE" w:rsidRDefault="003D2BC7" w:rsidP="003D2BC7">
            <w:pPr>
              <w:jc w:val="center"/>
              <w:rPr>
                <w:rFonts w:eastAsia="Times New Roman"/>
                <w:b/>
                <w:bCs/>
                <w:color w:val="000000"/>
                <w:sz w:val="18"/>
                <w:szCs w:val="18"/>
              </w:rPr>
            </w:pPr>
          </w:p>
        </w:tc>
        <w:tc>
          <w:tcPr>
            <w:tcW w:w="2148" w:type="dxa"/>
          </w:tcPr>
          <w:p w14:paraId="6BDE42AD" w14:textId="77777777" w:rsidR="003D2BC7" w:rsidRPr="003A2DFE" w:rsidRDefault="003D2BC7" w:rsidP="003D2BC7">
            <w:pPr>
              <w:jc w:val="center"/>
              <w:rPr>
                <w:b/>
                <w:bCs/>
                <w:sz w:val="18"/>
                <w:szCs w:val="18"/>
              </w:rPr>
            </w:pPr>
          </w:p>
        </w:tc>
        <w:tc>
          <w:tcPr>
            <w:tcW w:w="2148" w:type="dxa"/>
          </w:tcPr>
          <w:p w14:paraId="48B0E51A" w14:textId="77777777" w:rsidR="003D2BC7" w:rsidRPr="003A2DFE" w:rsidRDefault="003D2BC7" w:rsidP="003D2BC7">
            <w:pPr>
              <w:jc w:val="center"/>
              <w:rPr>
                <w:b/>
                <w:bCs/>
                <w:sz w:val="18"/>
                <w:szCs w:val="18"/>
              </w:rPr>
            </w:pPr>
          </w:p>
        </w:tc>
      </w:tr>
      <w:tr w:rsidR="003D2BC7" w:rsidRPr="003A2DFE" w14:paraId="0E6E425F" w14:textId="77777777" w:rsidTr="00CF77E4">
        <w:trPr>
          <w:trHeight w:val="283"/>
        </w:trPr>
        <w:tc>
          <w:tcPr>
            <w:tcW w:w="2146" w:type="dxa"/>
          </w:tcPr>
          <w:p w14:paraId="73DDADCB" w14:textId="77777777" w:rsidR="003D2BC7" w:rsidRPr="00310F49" w:rsidRDefault="003D2BC7" w:rsidP="003D2BC7">
            <w:pPr>
              <w:rPr>
                <w:sz w:val="18"/>
                <w:szCs w:val="18"/>
              </w:rPr>
            </w:pPr>
            <w:r>
              <w:rPr>
                <w:sz w:val="18"/>
                <w:szCs w:val="18"/>
              </w:rPr>
              <w:t>Scrofe</w:t>
            </w:r>
          </w:p>
        </w:tc>
        <w:tc>
          <w:tcPr>
            <w:tcW w:w="2147" w:type="dxa"/>
          </w:tcPr>
          <w:p w14:paraId="1A612B7A" w14:textId="77777777" w:rsidR="003D2BC7" w:rsidRPr="003A2DFE" w:rsidRDefault="003D2BC7" w:rsidP="003D2BC7">
            <w:pPr>
              <w:jc w:val="center"/>
              <w:rPr>
                <w:b/>
                <w:bCs/>
                <w:sz w:val="18"/>
                <w:szCs w:val="18"/>
              </w:rPr>
            </w:pPr>
          </w:p>
        </w:tc>
        <w:tc>
          <w:tcPr>
            <w:tcW w:w="2147" w:type="dxa"/>
          </w:tcPr>
          <w:p w14:paraId="1CCD9BFF" w14:textId="77777777" w:rsidR="003D2BC7" w:rsidRPr="003A2DFE" w:rsidRDefault="003D2BC7" w:rsidP="003D2BC7">
            <w:pPr>
              <w:jc w:val="center"/>
              <w:rPr>
                <w:b/>
                <w:bCs/>
                <w:sz w:val="18"/>
                <w:szCs w:val="18"/>
              </w:rPr>
            </w:pPr>
          </w:p>
        </w:tc>
        <w:tc>
          <w:tcPr>
            <w:tcW w:w="2148" w:type="dxa"/>
          </w:tcPr>
          <w:p w14:paraId="16E653B7" w14:textId="77777777" w:rsidR="003D2BC7" w:rsidRPr="003A2DFE" w:rsidRDefault="003D2BC7" w:rsidP="003D2BC7">
            <w:pPr>
              <w:jc w:val="center"/>
              <w:rPr>
                <w:b/>
                <w:bCs/>
                <w:sz w:val="18"/>
                <w:szCs w:val="18"/>
              </w:rPr>
            </w:pPr>
          </w:p>
        </w:tc>
        <w:tc>
          <w:tcPr>
            <w:tcW w:w="2147" w:type="dxa"/>
          </w:tcPr>
          <w:p w14:paraId="1D26514C" w14:textId="77777777" w:rsidR="003D2BC7" w:rsidRPr="003A2DFE" w:rsidRDefault="003D2BC7" w:rsidP="003D2BC7">
            <w:pPr>
              <w:jc w:val="center"/>
              <w:rPr>
                <w:rFonts w:eastAsia="Times New Roman"/>
                <w:b/>
                <w:bCs/>
                <w:color w:val="000000"/>
                <w:sz w:val="18"/>
                <w:szCs w:val="18"/>
              </w:rPr>
            </w:pPr>
          </w:p>
        </w:tc>
        <w:tc>
          <w:tcPr>
            <w:tcW w:w="2148" w:type="dxa"/>
          </w:tcPr>
          <w:p w14:paraId="6209A4D4" w14:textId="77777777" w:rsidR="003D2BC7" w:rsidRPr="003A2DFE" w:rsidRDefault="003D2BC7" w:rsidP="003D2BC7">
            <w:pPr>
              <w:jc w:val="center"/>
              <w:rPr>
                <w:b/>
                <w:bCs/>
                <w:sz w:val="18"/>
                <w:szCs w:val="18"/>
              </w:rPr>
            </w:pPr>
          </w:p>
        </w:tc>
        <w:tc>
          <w:tcPr>
            <w:tcW w:w="2148" w:type="dxa"/>
          </w:tcPr>
          <w:p w14:paraId="27053927" w14:textId="77777777" w:rsidR="003D2BC7" w:rsidRPr="003A2DFE" w:rsidRDefault="003D2BC7" w:rsidP="003D2BC7">
            <w:pPr>
              <w:jc w:val="center"/>
              <w:rPr>
                <w:b/>
                <w:bCs/>
                <w:sz w:val="18"/>
                <w:szCs w:val="18"/>
              </w:rPr>
            </w:pPr>
          </w:p>
        </w:tc>
      </w:tr>
      <w:tr w:rsidR="003D2BC7" w:rsidRPr="003A2DFE" w14:paraId="334320EA" w14:textId="77777777" w:rsidTr="00CF77E4">
        <w:trPr>
          <w:trHeight w:val="283"/>
        </w:trPr>
        <w:tc>
          <w:tcPr>
            <w:tcW w:w="2146" w:type="dxa"/>
          </w:tcPr>
          <w:p w14:paraId="36F4E8A4" w14:textId="77777777" w:rsidR="003D2BC7" w:rsidRPr="00310F49" w:rsidRDefault="003D2BC7" w:rsidP="003D2BC7">
            <w:pPr>
              <w:rPr>
                <w:sz w:val="18"/>
                <w:szCs w:val="18"/>
              </w:rPr>
            </w:pPr>
            <w:r>
              <w:rPr>
                <w:sz w:val="18"/>
                <w:szCs w:val="18"/>
              </w:rPr>
              <w:t xml:space="preserve">Adulti </w:t>
            </w:r>
            <w:proofErr w:type="spellStart"/>
            <w:r>
              <w:rPr>
                <w:sz w:val="18"/>
                <w:szCs w:val="18"/>
              </w:rPr>
              <w:t>sup</w:t>
            </w:r>
            <w:proofErr w:type="spellEnd"/>
            <w:r>
              <w:rPr>
                <w:sz w:val="18"/>
                <w:szCs w:val="18"/>
              </w:rPr>
              <w:t>. 6 mesi</w:t>
            </w:r>
          </w:p>
        </w:tc>
        <w:tc>
          <w:tcPr>
            <w:tcW w:w="2147" w:type="dxa"/>
          </w:tcPr>
          <w:p w14:paraId="6C8DA2E8" w14:textId="77777777" w:rsidR="003D2BC7" w:rsidRPr="003A2DFE" w:rsidRDefault="003D2BC7" w:rsidP="003D2BC7">
            <w:pPr>
              <w:jc w:val="center"/>
              <w:rPr>
                <w:b/>
                <w:bCs/>
                <w:sz w:val="18"/>
                <w:szCs w:val="18"/>
              </w:rPr>
            </w:pPr>
          </w:p>
        </w:tc>
        <w:tc>
          <w:tcPr>
            <w:tcW w:w="2147" w:type="dxa"/>
          </w:tcPr>
          <w:p w14:paraId="10AF9B7D" w14:textId="77777777" w:rsidR="003D2BC7" w:rsidRPr="003A2DFE" w:rsidRDefault="003D2BC7" w:rsidP="003D2BC7">
            <w:pPr>
              <w:jc w:val="center"/>
              <w:rPr>
                <w:b/>
                <w:bCs/>
                <w:sz w:val="18"/>
                <w:szCs w:val="18"/>
              </w:rPr>
            </w:pPr>
          </w:p>
        </w:tc>
        <w:tc>
          <w:tcPr>
            <w:tcW w:w="2148" w:type="dxa"/>
          </w:tcPr>
          <w:p w14:paraId="3BECD1F8" w14:textId="77777777" w:rsidR="003D2BC7" w:rsidRPr="003A2DFE" w:rsidRDefault="003D2BC7" w:rsidP="003D2BC7">
            <w:pPr>
              <w:jc w:val="center"/>
              <w:rPr>
                <w:b/>
                <w:bCs/>
                <w:sz w:val="18"/>
                <w:szCs w:val="18"/>
              </w:rPr>
            </w:pPr>
          </w:p>
        </w:tc>
        <w:tc>
          <w:tcPr>
            <w:tcW w:w="2147" w:type="dxa"/>
          </w:tcPr>
          <w:p w14:paraId="073FDC7B" w14:textId="77777777" w:rsidR="003D2BC7" w:rsidRPr="003A2DFE" w:rsidRDefault="003D2BC7" w:rsidP="003D2BC7">
            <w:pPr>
              <w:jc w:val="center"/>
              <w:rPr>
                <w:rFonts w:eastAsia="Times New Roman"/>
                <w:b/>
                <w:bCs/>
                <w:color w:val="000000"/>
                <w:sz w:val="18"/>
                <w:szCs w:val="18"/>
              </w:rPr>
            </w:pPr>
          </w:p>
        </w:tc>
        <w:tc>
          <w:tcPr>
            <w:tcW w:w="2148" w:type="dxa"/>
          </w:tcPr>
          <w:p w14:paraId="37FA15CE" w14:textId="77777777" w:rsidR="003D2BC7" w:rsidRPr="003A2DFE" w:rsidRDefault="003D2BC7" w:rsidP="003D2BC7">
            <w:pPr>
              <w:jc w:val="center"/>
              <w:rPr>
                <w:b/>
                <w:bCs/>
                <w:sz w:val="18"/>
                <w:szCs w:val="18"/>
              </w:rPr>
            </w:pPr>
          </w:p>
        </w:tc>
        <w:tc>
          <w:tcPr>
            <w:tcW w:w="2148" w:type="dxa"/>
          </w:tcPr>
          <w:p w14:paraId="10233F61" w14:textId="77777777" w:rsidR="003D2BC7" w:rsidRPr="003A2DFE" w:rsidRDefault="003D2BC7" w:rsidP="003D2BC7">
            <w:pPr>
              <w:jc w:val="center"/>
              <w:rPr>
                <w:b/>
                <w:bCs/>
                <w:sz w:val="18"/>
                <w:szCs w:val="18"/>
              </w:rPr>
            </w:pPr>
          </w:p>
        </w:tc>
      </w:tr>
      <w:tr w:rsidR="003D2BC7" w:rsidRPr="003A2DFE" w14:paraId="03717B49" w14:textId="77777777" w:rsidTr="00CF77E4">
        <w:trPr>
          <w:trHeight w:val="283"/>
        </w:trPr>
        <w:tc>
          <w:tcPr>
            <w:tcW w:w="2146" w:type="dxa"/>
          </w:tcPr>
          <w:p w14:paraId="31527F16" w14:textId="77777777" w:rsidR="003D2BC7" w:rsidRPr="00310F49" w:rsidRDefault="003D2BC7" w:rsidP="003D2BC7">
            <w:pPr>
              <w:rPr>
                <w:sz w:val="18"/>
                <w:szCs w:val="18"/>
              </w:rPr>
            </w:pPr>
            <w:r>
              <w:rPr>
                <w:sz w:val="18"/>
                <w:szCs w:val="18"/>
              </w:rPr>
              <w:t>Scrofette 3 – 6 mesi</w:t>
            </w:r>
          </w:p>
        </w:tc>
        <w:tc>
          <w:tcPr>
            <w:tcW w:w="2147" w:type="dxa"/>
          </w:tcPr>
          <w:p w14:paraId="44E22CCF" w14:textId="77777777" w:rsidR="003D2BC7" w:rsidRPr="003A2DFE" w:rsidRDefault="003D2BC7" w:rsidP="003D2BC7">
            <w:pPr>
              <w:jc w:val="center"/>
              <w:rPr>
                <w:b/>
                <w:bCs/>
                <w:sz w:val="18"/>
                <w:szCs w:val="18"/>
              </w:rPr>
            </w:pPr>
          </w:p>
        </w:tc>
        <w:tc>
          <w:tcPr>
            <w:tcW w:w="2147" w:type="dxa"/>
          </w:tcPr>
          <w:p w14:paraId="33DDD56B" w14:textId="77777777" w:rsidR="003D2BC7" w:rsidRPr="003A2DFE" w:rsidRDefault="003D2BC7" w:rsidP="003D2BC7">
            <w:pPr>
              <w:jc w:val="center"/>
              <w:rPr>
                <w:b/>
                <w:bCs/>
                <w:sz w:val="18"/>
                <w:szCs w:val="18"/>
              </w:rPr>
            </w:pPr>
          </w:p>
        </w:tc>
        <w:tc>
          <w:tcPr>
            <w:tcW w:w="2148" w:type="dxa"/>
          </w:tcPr>
          <w:p w14:paraId="60514A01" w14:textId="77777777" w:rsidR="003D2BC7" w:rsidRPr="003A2DFE" w:rsidRDefault="003D2BC7" w:rsidP="003D2BC7">
            <w:pPr>
              <w:jc w:val="center"/>
              <w:rPr>
                <w:b/>
                <w:bCs/>
                <w:sz w:val="18"/>
                <w:szCs w:val="18"/>
              </w:rPr>
            </w:pPr>
          </w:p>
        </w:tc>
        <w:tc>
          <w:tcPr>
            <w:tcW w:w="2147" w:type="dxa"/>
          </w:tcPr>
          <w:p w14:paraId="2990E3ED" w14:textId="77777777" w:rsidR="003D2BC7" w:rsidRPr="003A2DFE" w:rsidRDefault="003D2BC7" w:rsidP="003D2BC7">
            <w:pPr>
              <w:jc w:val="center"/>
              <w:rPr>
                <w:rFonts w:eastAsia="Times New Roman"/>
                <w:b/>
                <w:bCs/>
                <w:color w:val="000000"/>
                <w:sz w:val="18"/>
                <w:szCs w:val="18"/>
              </w:rPr>
            </w:pPr>
          </w:p>
        </w:tc>
        <w:tc>
          <w:tcPr>
            <w:tcW w:w="2148" w:type="dxa"/>
          </w:tcPr>
          <w:p w14:paraId="3684D397" w14:textId="77777777" w:rsidR="003D2BC7" w:rsidRPr="003A2DFE" w:rsidRDefault="003D2BC7" w:rsidP="003D2BC7">
            <w:pPr>
              <w:jc w:val="center"/>
              <w:rPr>
                <w:b/>
                <w:bCs/>
                <w:sz w:val="18"/>
                <w:szCs w:val="18"/>
              </w:rPr>
            </w:pPr>
          </w:p>
        </w:tc>
        <w:tc>
          <w:tcPr>
            <w:tcW w:w="2148" w:type="dxa"/>
          </w:tcPr>
          <w:p w14:paraId="20B60F30" w14:textId="77777777" w:rsidR="003D2BC7" w:rsidRPr="003A2DFE" w:rsidRDefault="003D2BC7" w:rsidP="003D2BC7">
            <w:pPr>
              <w:jc w:val="center"/>
              <w:rPr>
                <w:b/>
                <w:bCs/>
                <w:sz w:val="18"/>
                <w:szCs w:val="18"/>
              </w:rPr>
            </w:pPr>
          </w:p>
        </w:tc>
      </w:tr>
      <w:tr w:rsidR="003D2BC7" w:rsidRPr="003A2DFE" w14:paraId="0F743F1C" w14:textId="77777777" w:rsidTr="00CF77E4">
        <w:trPr>
          <w:trHeight w:val="283"/>
        </w:trPr>
        <w:tc>
          <w:tcPr>
            <w:tcW w:w="2146" w:type="dxa"/>
          </w:tcPr>
          <w:p w14:paraId="339340A4" w14:textId="77777777" w:rsidR="003D2BC7" w:rsidRPr="00310F49" w:rsidRDefault="003D2BC7" w:rsidP="003D2BC7">
            <w:pPr>
              <w:rPr>
                <w:sz w:val="18"/>
                <w:szCs w:val="18"/>
              </w:rPr>
            </w:pPr>
            <w:r>
              <w:rPr>
                <w:sz w:val="18"/>
                <w:szCs w:val="18"/>
              </w:rPr>
              <w:t>Magroni 6 mesi</w:t>
            </w:r>
          </w:p>
        </w:tc>
        <w:tc>
          <w:tcPr>
            <w:tcW w:w="2147" w:type="dxa"/>
          </w:tcPr>
          <w:p w14:paraId="332391FF" w14:textId="77777777" w:rsidR="003D2BC7" w:rsidRPr="003A2DFE" w:rsidRDefault="003D2BC7" w:rsidP="003D2BC7">
            <w:pPr>
              <w:jc w:val="center"/>
              <w:rPr>
                <w:b/>
                <w:bCs/>
                <w:sz w:val="18"/>
                <w:szCs w:val="18"/>
              </w:rPr>
            </w:pPr>
          </w:p>
        </w:tc>
        <w:tc>
          <w:tcPr>
            <w:tcW w:w="2147" w:type="dxa"/>
          </w:tcPr>
          <w:p w14:paraId="76A4A2E0" w14:textId="77777777" w:rsidR="003D2BC7" w:rsidRPr="003A2DFE" w:rsidRDefault="003D2BC7" w:rsidP="003D2BC7">
            <w:pPr>
              <w:jc w:val="center"/>
              <w:rPr>
                <w:b/>
                <w:bCs/>
                <w:sz w:val="18"/>
                <w:szCs w:val="18"/>
              </w:rPr>
            </w:pPr>
          </w:p>
        </w:tc>
        <w:tc>
          <w:tcPr>
            <w:tcW w:w="2148" w:type="dxa"/>
          </w:tcPr>
          <w:p w14:paraId="250950E8" w14:textId="77777777" w:rsidR="003D2BC7" w:rsidRPr="003A2DFE" w:rsidRDefault="003D2BC7" w:rsidP="003D2BC7">
            <w:pPr>
              <w:jc w:val="center"/>
              <w:rPr>
                <w:b/>
                <w:bCs/>
                <w:sz w:val="18"/>
                <w:szCs w:val="18"/>
              </w:rPr>
            </w:pPr>
          </w:p>
        </w:tc>
        <w:tc>
          <w:tcPr>
            <w:tcW w:w="2147" w:type="dxa"/>
          </w:tcPr>
          <w:p w14:paraId="71718C8D" w14:textId="77777777" w:rsidR="003D2BC7" w:rsidRPr="003A2DFE" w:rsidRDefault="003D2BC7" w:rsidP="003D2BC7">
            <w:pPr>
              <w:jc w:val="center"/>
              <w:rPr>
                <w:rFonts w:eastAsia="Times New Roman"/>
                <w:b/>
                <w:bCs/>
                <w:color w:val="000000"/>
                <w:sz w:val="18"/>
                <w:szCs w:val="18"/>
              </w:rPr>
            </w:pPr>
          </w:p>
        </w:tc>
        <w:tc>
          <w:tcPr>
            <w:tcW w:w="2148" w:type="dxa"/>
          </w:tcPr>
          <w:p w14:paraId="2C29E6E0" w14:textId="77777777" w:rsidR="003D2BC7" w:rsidRPr="003A2DFE" w:rsidRDefault="003D2BC7" w:rsidP="003D2BC7">
            <w:pPr>
              <w:jc w:val="center"/>
              <w:rPr>
                <w:b/>
                <w:bCs/>
                <w:sz w:val="18"/>
                <w:szCs w:val="18"/>
              </w:rPr>
            </w:pPr>
          </w:p>
        </w:tc>
        <w:tc>
          <w:tcPr>
            <w:tcW w:w="2148" w:type="dxa"/>
          </w:tcPr>
          <w:p w14:paraId="5E8AD758" w14:textId="77777777" w:rsidR="003D2BC7" w:rsidRPr="003A2DFE" w:rsidRDefault="003D2BC7" w:rsidP="003D2BC7">
            <w:pPr>
              <w:jc w:val="center"/>
              <w:rPr>
                <w:b/>
                <w:bCs/>
                <w:sz w:val="18"/>
                <w:szCs w:val="18"/>
              </w:rPr>
            </w:pPr>
          </w:p>
        </w:tc>
      </w:tr>
      <w:tr w:rsidR="003D2BC7" w:rsidRPr="003A2DFE" w14:paraId="61AE371B" w14:textId="77777777" w:rsidTr="00CF77E4">
        <w:trPr>
          <w:trHeight w:val="283"/>
        </w:trPr>
        <w:tc>
          <w:tcPr>
            <w:tcW w:w="2146" w:type="dxa"/>
          </w:tcPr>
          <w:p w14:paraId="79A5DD79" w14:textId="77777777" w:rsidR="003D2BC7" w:rsidRPr="00310F49" w:rsidRDefault="003D2BC7" w:rsidP="003D2BC7">
            <w:pPr>
              <w:rPr>
                <w:sz w:val="18"/>
                <w:szCs w:val="18"/>
              </w:rPr>
            </w:pPr>
            <w:r>
              <w:rPr>
                <w:sz w:val="18"/>
                <w:szCs w:val="18"/>
              </w:rPr>
              <w:t>Suinetti</w:t>
            </w:r>
          </w:p>
        </w:tc>
        <w:tc>
          <w:tcPr>
            <w:tcW w:w="2147" w:type="dxa"/>
          </w:tcPr>
          <w:p w14:paraId="6B2E7606" w14:textId="77777777" w:rsidR="003D2BC7" w:rsidRPr="003A2DFE" w:rsidRDefault="003D2BC7" w:rsidP="003D2BC7">
            <w:pPr>
              <w:jc w:val="center"/>
              <w:rPr>
                <w:b/>
                <w:bCs/>
                <w:sz w:val="18"/>
                <w:szCs w:val="18"/>
              </w:rPr>
            </w:pPr>
          </w:p>
        </w:tc>
        <w:tc>
          <w:tcPr>
            <w:tcW w:w="2147" w:type="dxa"/>
          </w:tcPr>
          <w:p w14:paraId="7072A2D0" w14:textId="77777777" w:rsidR="003D2BC7" w:rsidRPr="003A2DFE" w:rsidRDefault="003D2BC7" w:rsidP="003D2BC7">
            <w:pPr>
              <w:jc w:val="center"/>
              <w:rPr>
                <w:b/>
                <w:bCs/>
                <w:sz w:val="18"/>
                <w:szCs w:val="18"/>
              </w:rPr>
            </w:pPr>
          </w:p>
        </w:tc>
        <w:tc>
          <w:tcPr>
            <w:tcW w:w="2148" w:type="dxa"/>
          </w:tcPr>
          <w:p w14:paraId="78DCEF48" w14:textId="77777777" w:rsidR="003D2BC7" w:rsidRPr="003A2DFE" w:rsidRDefault="003D2BC7" w:rsidP="003D2BC7">
            <w:pPr>
              <w:jc w:val="center"/>
              <w:rPr>
                <w:b/>
                <w:bCs/>
                <w:sz w:val="18"/>
                <w:szCs w:val="18"/>
              </w:rPr>
            </w:pPr>
          </w:p>
        </w:tc>
        <w:tc>
          <w:tcPr>
            <w:tcW w:w="2147" w:type="dxa"/>
          </w:tcPr>
          <w:p w14:paraId="4ED4A8BF" w14:textId="77777777" w:rsidR="003D2BC7" w:rsidRPr="003A2DFE" w:rsidRDefault="003D2BC7" w:rsidP="003D2BC7">
            <w:pPr>
              <w:jc w:val="center"/>
              <w:rPr>
                <w:rFonts w:eastAsia="Times New Roman"/>
                <w:b/>
                <w:bCs/>
                <w:color w:val="000000"/>
                <w:sz w:val="18"/>
                <w:szCs w:val="18"/>
              </w:rPr>
            </w:pPr>
          </w:p>
        </w:tc>
        <w:tc>
          <w:tcPr>
            <w:tcW w:w="2148" w:type="dxa"/>
          </w:tcPr>
          <w:p w14:paraId="4F5A9083" w14:textId="77777777" w:rsidR="003D2BC7" w:rsidRPr="003A2DFE" w:rsidRDefault="003D2BC7" w:rsidP="003D2BC7">
            <w:pPr>
              <w:jc w:val="center"/>
              <w:rPr>
                <w:b/>
                <w:bCs/>
                <w:sz w:val="18"/>
                <w:szCs w:val="18"/>
              </w:rPr>
            </w:pPr>
          </w:p>
        </w:tc>
        <w:tc>
          <w:tcPr>
            <w:tcW w:w="2148" w:type="dxa"/>
          </w:tcPr>
          <w:p w14:paraId="6066C55C" w14:textId="77777777" w:rsidR="003D2BC7" w:rsidRPr="003A2DFE" w:rsidRDefault="003D2BC7" w:rsidP="003D2BC7">
            <w:pPr>
              <w:jc w:val="center"/>
              <w:rPr>
                <w:b/>
                <w:bCs/>
                <w:sz w:val="18"/>
                <w:szCs w:val="18"/>
              </w:rPr>
            </w:pPr>
          </w:p>
        </w:tc>
      </w:tr>
      <w:tr w:rsidR="003D2BC7" w:rsidRPr="003A2DFE" w14:paraId="072D89CA" w14:textId="77777777" w:rsidTr="00CF77E4">
        <w:trPr>
          <w:trHeight w:val="283"/>
        </w:trPr>
        <w:tc>
          <w:tcPr>
            <w:tcW w:w="2146" w:type="dxa"/>
            <w:tcBorders>
              <w:bottom w:val="single" w:sz="4" w:space="0" w:color="auto"/>
            </w:tcBorders>
            <w:shd w:val="clear" w:color="auto" w:fill="E7E6E6"/>
            <w:vAlign w:val="center"/>
          </w:tcPr>
          <w:p w14:paraId="7384FB18" w14:textId="499B75CC" w:rsidR="003D2BC7" w:rsidRDefault="003D2BC7" w:rsidP="003D2BC7">
            <w:pPr>
              <w:jc w:val="right"/>
              <w:rPr>
                <w:sz w:val="18"/>
                <w:szCs w:val="18"/>
              </w:rPr>
            </w:pPr>
            <w:r w:rsidRPr="003A2DFE">
              <w:rPr>
                <w:b/>
                <w:bCs/>
                <w:sz w:val="18"/>
                <w:szCs w:val="18"/>
              </w:rPr>
              <w:t>TOTALE</w:t>
            </w:r>
            <w:r>
              <w:rPr>
                <w:b/>
                <w:bCs/>
                <w:sz w:val="18"/>
                <w:szCs w:val="18"/>
              </w:rPr>
              <w:t xml:space="preserve"> SUINI</w:t>
            </w:r>
          </w:p>
        </w:tc>
        <w:tc>
          <w:tcPr>
            <w:tcW w:w="2147" w:type="dxa"/>
            <w:tcBorders>
              <w:bottom w:val="single" w:sz="4" w:space="0" w:color="auto"/>
            </w:tcBorders>
            <w:shd w:val="clear" w:color="auto" w:fill="E7E6E6"/>
            <w:vAlign w:val="center"/>
          </w:tcPr>
          <w:p w14:paraId="4FA1C453" w14:textId="77777777" w:rsidR="003D2BC7" w:rsidRPr="003A2DFE" w:rsidRDefault="003D2BC7" w:rsidP="003D2BC7">
            <w:pPr>
              <w:jc w:val="right"/>
              <w:rPr>
                <w:b/>
                <w:bCs/>
                <w:sz w:val="18"/>
                <w:szCs w:val="18"/>
              </w:rPr>
            </w:pPr>
          </w:p>
        </w:tc>
        <w:tc>
          <w:tcPr>
            <w:tcW w:w="2147" w:type="dxa"/>
            <w:tcBorders>
              <w:bottom w:val="single" w:sz="4" w:space="0" w:color="auto"/>
            </w:tcBorders>
            <w:shd w:val="clear" w:color="auto" w:fill="E7E6E6"/>
            <w:vAlign w:val="center"/>
          </w:tcPr>
          <w:p w14:paraId="0BF580B1" w14:textId="77777777" w:rsidR="003D2BC7" w:rsidRPr="003A2DFE" w:rsidRDefault="003D2BC7" w:rsidP="003D2BC7">
            <w:pPr>
              <w:jc w:val="right"/>
              <w:rPr>
                <w:b/>
                <w:bCs/>
                <w:sz w:val="18"/>
                <w:szCs w:val="18"/>
              </w:rPr>
            </w:pPr>
          </w:p>
        </w:tc>
        <w:tc>
          <w:tcPr>
            <w:tcW w:w="2148" w:type="dxa"/>
            <w:tcBorders>
              <w:bottom w:val="single" w:sz="4" w:space="0" w:color="auto"/>
            </w:tcBorders>
            <w:shd w:val="clear" w:color="auto" w:fill="E7E6E6"/>
            <w:vAlign w:val="center"/>
          </w:tcPr>
          <w:p w14:paraId="6456C64A" w14:textId="77777777" w:rsidR="003D2BC7" w:rsidRPr="003A2DFE" w:rsidRDefault="003D2BC7" w:rsidP="003D2BC7">
            <w:pPr>
              <w:jc w:val="right"/>
              <w:rPr>
                <w:b/>
                <w:bCs/>
                <w:sz w:val="18"/>
                <w:szCs w:val="18"/>
              </w:rPr>
            </w:pPr>
          </w:p>
        </w:tc>
        <w:tc>
          <w:tcPr>
            <w:tcW w:w="2147" w:type="dxa"/>
            <w:tcBorders>
              <w:bottom w:val="single" w:sz="4" w:space="0" w:color="auto"/>
            </w:tcBorders>
            <w:shd w:val="clear" w:color="auto" w:fill="E7E6E6"/>
            <w:vAlign w:val="center"/>
          </w:tcPr>
          <w:p w14:paraId="7001E35D" w14:textId="77777777" w:rsidR="003D2BC7" w:rsidRPr="003A2DFE" w:rsidRDefault="003D2BC7" w:rsidP="003D2BC7">
            <w:pPr>
              <w:jc w:val="right"/>
              <w:rPr>
                <w:rFonts w:eastAsia="Times New Roman"/>
                <w:b/>
                <w:bCs/>
                <w:color w:val="000000"/>
                <w:sz w:val="18"/>
                <w:szCs w:val="18"/>
              </w:rPr>
            </w:pPr>
          </w:p>
        </w:tc>
        <w:tc>
          <w:tcPr>
            <w:tcW w:w="2148" w:type="dxa"/>
            <w:tcBorders>
              <w:bottom w:val="single" w:sz="4" w:space="0" w:color="auto"/>
            </w:tcBorders>
            <w:shd w:val="clear" w:color="auto" w:fill="E7E6E6"/>
            <w:vAlign w:val="center"/>
          </w:tcPr>
          <w:p w14:paraId="137C68DD" w14:textId="77777777" w:rsidR="003D2BC7" w:rsidRPr="003A2DFE" w:rsidRDefault="003D2BC7" w:rsidP="003D2BC7">
            <w:pPr>
              <w:jc w:val="right"/>
              <w:rPr>
                <w:b/>
                <w:bCs/>
                <w:sz w:val="18"/>
                <w:szCs w:val="18"/>
              </w:rPr>
            </w:pPr>
          </w:p>
        </w:tc>
        <w:tc>
          <w:tcPr>
            <w:tcW w:w="2148" w:type="dxa"/>
            <w:tcBorders>
              <w:bottom w:val="single" w:sz="4" w:space="0" w:color="auto"/>
            </w:tcBorders>
            <w:shd w:val="clear" w:color="auto" w:fill="E7E6E6"/>
            <w:vAlign w:val="center"/>
          </w:tcPr>
          <w:p w14:paraId="26CFA65A" w14:textId="77777777" w:rsidR="003D2BC7" w:rsidRPr="003A2DFE" w:rsidRDefault="003D2BC7" w:rsidP="003D2BC7">
            <w:pPr>
              <w:jc w:val="right"/>
              <w:rPr>
                <w:b/>
                <w:bCs/>
                <w:sz w:val="18"/>
                <w:szCs w:val="18"/>
              </w:rPr>
            </w:pPr>
          </w:p>
        </w:tc>
      </w:tr>
      <w:tr w:rsidR="003D2BC7" w:rsidRPr="003A2DFE" w14:paraId="45A760D6" w14:textId="77777777" w:rsidTr="00CF77E4">
        <w:trPr>
          <w:trHeight w:val="283"/>
        </w:trPr>
        <w:tc>
          <w:tcPr>
            <w:tcW w:w="2146" w:type="dxa"/>
          </w:tcPr>
          <w:p w14:paraId="790BBB9C" w14:textId="77777777" w:rsidR="003D2BC7" w:rsidRPr="00EF28F8" w:rsidRDefault="003D2BC7" w:rsidP="003D2BC7">
            <w:pPr>
              <w:rPr>
                <w:sz w:val="18"/>
                <w:szCs w:val="18"/>
              </w:rPr>
            </w:pPr>
            <w:r w:rsidRPr="00EF28F8">
              <w:rPr>
                <w:b/>
                <w:bCs/>
                <w:sz w:val="18"/>
                <w:szCs w:val="18"/>
              </w:rPr>
              <w:t>ALTRE SPECIE</w:t>
            </w:r>
          </w:p>
        </w:tc>
        <w:tc>
          <w:tcPr>
            <w:tcW w:w="2147" w:type="dxa"/>
          </w:tcPr>
          <w:p w14:paraId="52293679" w14:textId="77777777" w:rsidR="003D2BC7" w:rsidRPr="003A2DFE" w:rsidRDefault="003D2BC7" w:rsidP="003D2BC7">
            <w:pPr>
              <w:jc w:val="center"/>
              <w:rPr>
                <w:b/>
                <w:bCs/>
                <w:sz w:val="18"/>
                <w:szCs w:val="18"/>
              </w:rPr>
            </w:pPr>
          </w:p>
        </w:tc>
        <w:tc>
          <w:tcPr>
            <w:tcW w:w="2147" w:type="dxa"/>
          </w:tcPr>
          <w:p w14:paraId="121BA1E4" w14:textId="77777777" w:rsidR="003D2BC7" w:rsidRPr="003A2DFE" w:rsidRDefault="003D2BC7" w:rsidP="003D2BC7">
            <w:pPr>
              <w:jc w:val="center"/>
              <w:rPr>
                <w:b/>
                <w:bCs/>
                <w:sz w:val="18"/>
                <w:szCs w:val="18"/>
              </w:rPr>
            </w:pPr>
          </w:p>
        </w:tc>
        <w:tc>
          <w:tcPr>
            <w:tcW w:w="2148" w:type="dxa"/>
          </w:tcPr>
          <w:p w14:paraId="491E6AD0" w14:textId="77777777" w:rsidR="003D2BC7" w:rsidRPr="003A2DFE" w:rsidRDefault="003D2BC7" w:rsidP="003D2BC7">
            <w:pPr>
              <w:jc w:val="center"/>
              <w:rPr>
                <w:b/>
                <w:bCs/>
                <w:sz w:val="18"/>
                <w:szCs w:val="18"/>
              </w:rPr>
            </w:pPr>
          </w:p>
        </w:tc>
        <w:tc>
          <w:tcPr>
            <w:tcW w:w="2147" w:type="dxa"/>
          </w:tcPr>
          <w:p w14:paraId="2EF4963D" w14:textId="77777777" w:rsidR="003D2BC7" w:rsidRPr="003A2DFE" w:rsidRDefault="003D2BC7" w:rsidP="003D2BC7">
            <w:pPr>
              <w:jc w:val="center"/>
              <w:rPr>
                <w:rFonts w:eastAsia="Times New Roman"/>
                <w:b/>
                <w:bCs/>
                <w:color w:val="000000"/>
                <w:sz w:val="18"/>
                <w:szCs w:val="18"/>
              </w:rPr>
            </w:pPr>
          </w:p>
        </w:tc>
        <w:tc>
          <w:tcPr>
            <w:tcW w:w="2148" w:type="dxa"/>
          </w:tcPr>
          <w:p w14:paraId="7834727B" w14:textId="77777777" w:rsidR="003D2BC7" w:rsidRPr="003A2DFE" w:rsidRDefault="003D2BC7" w:rsidP="003D2BC7">
            <w:pPr>
              <w:jc w:val="center"/>
              <w:rPr>
                <w:b/>
                <w:bCs/>
                <w:sz w:val="18"/>
                <w:szCs w:val="18"/>
              </w:rPr>
            </w:pPr>
          </w:p>
        </w:tc>
        <w:tc>
          <w:tcPr>
            <w:tcW w:w="2148" w:type="dxa"/>
          </w:tcPr>
          <w:p w14:paraId="0F18CE19" w14:textId="77777777" w:rsidR="003D2BC7" w:rsidRPr="003A2DFE" w:rsidRDefault="003D2BC7" w:rsidP="003D2BC7">
            <w:pPr>
              <w:jc w:val="center"/>
              <w:rPr>
                <w:b/>
                <w:bCs/>
                <w:sz w:val="18"/>
                <w:szCs w:val="18"/>
              </w:rPr>
            </w:pPr>
          </w:p>
        </w:tc>
      </w:tr>
      <w:tr w:rsidR="003D2BC7" w:rsidRPr="003A2DFE" w14:paraId="1E519882" w14:textId="77777777" w:rsidTr="00CF77E4">
        <w:trPr>
          <w:trHeight w:val="283"/>
        </w:trPr>
        <w:tc>
          <w:tcPr>
            <w:tcW w:w="2146" w:type="dxa"/>
          </w:tcPr>
          <w:p w14:paraId="413ABDB8" w14:textId="48023C7B" w:rsidR="003D2BC7" w:rsidRPr="00FE4352" w:rsidRDefault="003D2BC7" w:rsidP="003D2BC7">
            <w:pPr>
              <w:rPr>
                <w:sz w:val="18"/>
                <w:szCs w:val="18"/>
              </w:rPr>
            </w:pPr>
          </w:p>
        </w:tc>
        <w:tc>
          <w:tcPr>
            <w:tcW w:w="2147" w:type="dxa"/>
          </w:tcPr>
          <w:p w14:paraId="058D1CBB" w14:textId="77777777" w:rsidR="003D2BC7" w:rsidRPr="003A2DFE" w:rsidRDefault="003D2BC7" w:rsidP="003D2BC7">
            <w:pPr>
              <w:jc w:val="center"/>
              <w:rPr>
                <w:b/>
                <w:bCs/>
                <w:sz w:val="18"/>
                <w:szCs w:val="18"/>
              </w:rPr>
            </w:pPr>
          </w:p>
        </w:tc>
        <w:tc>
          <w:tcPr>
            <w:tcW w:w="2147" w:type="dxa"/>
          </w:tcPr>
          <w:p w14:paraId="1193E018" w14:textId="77777777" w:rsidR="003D2BC7" w:rsidRPr="003A2DFE" w:rsidRDefault="003D2BC7" w:rsidP="003D2BC7">
            <w:pPr>
              <w:jc w:val="center"/>
              <w:rPr>
                <w:b/>
                <w:bCs/>
                <w:sz w:val="18"/>
                <w:szCs w:val="18"/>
              </w:rPr>
            </w:pPr>
          </w:p>
        </w:tc>
        <w:tc>
          <w:tcPr>
            <w:tcW w:w="2148" w:type="dxa"/>
          </w:tcPr>
          <w:p w14:paraId="7108A7FF" w14:textId="77777777" w:rsidR="003D2BC7" w:rsidRPr="003A2DFE" w:rsidRDefault="003D2BC7" w:rsidP="003D2BC7">
            <w:pPr>
              <w:jc w:val="center"/>
              <w:rPr>
                <w:b/>
                <w:bCs/>
                <w:sz w:val="18"/>
                <w:szCs w:val="18"/>
              </w:rPr>
            </w:pPr>
          </w:p>
        </w:tc>
        <w:tc>
          <w:tcPr>
            <w:tcW w:w="2147" w:type="dxa"/>
          </w:tcPr>
          <w:p w14:paraId="7421D313" w14:textId="77777777" w:rsidR="003D2BC7" w:rsidRPr="003A2DFE" w:rsidRDefault="003D2BC7" w:rsidP="003D2BC7">
            <w:pPr>
              <w:jc w:val="center"/>
              <w:rPr>
                <w:rFonts w:eastAsia="Times New Roman"/>
                <w:b/>
                <w:bCs/>
                <w:color w:val="000000"/>
                <w:sz w:val="18"/>
                <w:szCs w:val="18"/>
              </w:rPr>
            </w:pPr>
          </w:p>
        </w:tc>
        <w:tc>
          <w:tcPr>
            <w:tcW w:w="2148" w:type="dxa"/>
          </w:tcPr>
          <w:p w14:paraId="50AB8067" w14:textId="77777777" w:rsidR="003D2BC7" w:rsidRPr="003A2DFE" w:rsidRDefault="003D2BC7" w:rsidP="003D2BC7">
            <w:pPr>
              <w:jc w:val="center"/>
              <w:rPr>
                <w:b/>
                <w:bCs/>
                <w:sz w:val="18"/>
                <w:szCs w:val="18"/>
              </w:rPr>
            </w:pPr>
          </w:p>
        </w:tc>
        <w:tc>
          <w:tcPr>
            <w:tcW w:w="2148" w:type="dxa"/>
          </w:tcPr>
          <w:p w14:paraId="5E69DD09" w14:textId="77777777" w:rsidR="003D2BC7" w:rsidRPr="003A2DFE" w:rsidRDefault="003D2BC7" w:rsidP="003D2BC7">
            <w:pPr>
              <w:jc w:val="center"/>
              <w:rPr>
                <w:b/>
                <w:bCs/>
                <w:sz w:val="18"/>
                <w:szCs w:val="18"/>
              </w:rPr>
            </w:pPr>
          </w:p>
        </w:tc>
      </w:tr>
      <w:tr w:rsidR="00263635" w:rsidRPr="003A2DFE" w14:paraId="5C6A98B7" w14:textId="77777777" w:rsidTr="00CF77E4">
        <w:trPr>
          <w:trHeight w:val="283"/>
        </w:trPr>
        <w:tc>
          <w:tcPr>
            <w:tcW w:w="2146" w:type="dxa"/>
          </w:tcPr>
          <w:p w14:paraId="74335A77" w14:textId="77777777" w:rsidR="00263635" w:rsidRDefault="00263635" w:rsidP="003D2BC7">
            <w:pPr>
              <w:rPr>
                <w:sz w:val="18"/>
                <w:szCs w:val="18"/>
              </w:rPr>
            </w:pPr>
          </w:p>
        </w:tc>
        <w:tc>
          <w:tcPr>
            <w:tcW w:w="2147" w:type="dxa"/>
          </w:tcPr>
          <w:p w14:paraId="71228D6D" w14:textId="77777777" w:rsidR="00263635" w:rsidRPr="003A2DFE" w:rsidRDefault="00263635" w:rsidP="003D2BC7">
            <w:pPr>
              <w:jc w:val="center"/>
              <w:rPr>
                <w:b/>
                <w:bCs/>
                <w:sz w:val="18"/>
                <w:szCs w:val="18"/>
              </w:rPr>
            </w:pPr>
          </w:p>
        </w:tc>
        <w:tc>
          <w:tcPr>
            <w:tcW w:w="2147" w:type="dxa"/>
          </w:tcPr>
          <w:p w14:paraId="559874B9" w14:textId="77777777" w:rsidR="00263635" w:rsidRPr="003A2DFE" w:rsidRDefault="00263635" w:rsidP="003D2BC7">
            <w:pPr>
              <w:jc w:val="center"/>
              <w:rPr>
                <w:b/>
                <w:bCs/>
                <w:sz w:val="18"/>
                <w:szCs w:val="18"/>
              </w:rPr>
            </w:pPr>
          </w:p>
        </w:tc>
        <w:tc>
          <w:tcPr>
            <w:tcW w:w="2148" w:type="dxa"/>
          </w:tcPr>
          <w:p w14:paraId="54C2CD39" w14:textId="77777777" w:rsidR="00263635" w:rsidRPr="003A2DFE" w:rsidRDefault="00263635" w:rsidP="003D2BC7">
            <w:pPr>
              <w:jc w:val="center"/>
              <w:rPr>
                <w:b/>
                <w:bCs/>
                <w:sz w:val="18"/>
                <w:szCs w:val="18"/>
              </w:rPr>
            </w:pPr>
          </w:p>
        </w:tc>
        <w:tc>
          <w:tcPr>
            <w:tcW w:w="2147" w:type="dxa"/>
          </w:tcPr>
          <w:p w14:paraId="5047F2C0" w14:textId="77777777" w:rsidR="00263635" w:rsidRPr="003A2DFE" w:rsidRDefault="00263635" w:rsidP="003D2BC7">
            <w:pPr>
              <w:jc w:val="center"/>
              <w:rPr>
                <w:rFonts w:eastAsia="Times New Roman"/>
                <w:b/>
                <w:bCs/>
                <w:color w:val="000000"/>
                <w:sz w:val="18"/>
                <w:szCs w:val="18"/>
              </w:rPr>
            </w:pPr>
          </w:p>
        </w:tc>
        <w:tc>
          <w:tcPr>
            <w:tcW w:w="2148" w:type="dxa"/>
          </w:tcPr>
          <w:p w14:paraId="733890EE" w14:textId="77777777" w:rsidR="00263635" w:rsidRPr="003A2DFE" w:rsidRDefault="00263635" w:rsidP="003D2BC7">
            <w:pPr>
              <w:jc w:val="center"/>
              <w:rPr>
                <w:b/>
                <w:bCs/>
                <w:sz w:val="18"/>
                <w:szCs w:val="18"/>
              </w:rPr>
            </w:pPr>
          </w:p>
        </w:tc>
        <w:tc>
          <w:tcPr>
            <w:tcW w:w="2148" w:type="dxa"/>
          </w:tcPr>
          <w:p w14:paraId="5C1CEADA" w14:textId="77777777" w:rsidR="00263635" w:rsidRPr="003A2DFE" w:rsidRDefault="00263635" w:rsidP="003D2BC7">
            <w:pPr>
              <w:jc w:val="center"/>
              <w:rPr>
                <w:b/>
                <w:bCs/>
                <w:sz w:val="18"/>
                <w:szCs w:val="18"/>
              </w:rPr>
            </w:pPr>
          </w:p>
        </w:tc>
      </w:tr>
      <w:tr w:rsidR="00263635" w:rsidRPr="003A2DFE" w14:paraId="5CC3362D" w14:textId="77777777" w:rsidTr="00CF77E4">
        <w:trPr>
          <w:trHeight w:val="283"/>
        </w:trPr>
        <w:tc>
          <w:tcPr>
            <w:tcW w:w="2146" w:type="dxa"/>
          </w:tcPr>
          <w:p w14:paraId="3011CF4F" w14:textId="77777777" w:rsidR="00263635" w:rsidRDefault="00263635" w:rsidP="003D2BC7">
            <w:pPr>
              <w:rPr>
                <w:sz w:val="18"/>
                <w:szCs w:val="18"/>
              </w:rPr>
            </w:pPr>
          </w:p>
        </w:tc>
        <w:tc>
          <w:tcPr>
            <w:tcW w:w="2147" w:type="dxa"/>
          </w:tcPr>
          <w:p w14:paraId="364AE616" w14:textId="77777777" w:rsidR="00263635" w:rsidRPr="003A2DFE" w:rsidRDefault="00263635" w:rsidP="003D2BC7">
            <w:pPr>
              <w:jc w:val="center"/>
              <w:rPr>
                <w:b/>
                <w:bCs/>
                <w:sz w:val="18"/>
                <w:szCs w:val="18"/>
              </w:rPr>
            </w:pPr>
          </w:p>
        </w:tc>
        <w:tc>
          <w:tcPr>
            <w:tcW w:w="2147" w:type="dxa"/>
          </w:tcPr>
          <w:p w14:paraId="7269B268" w14:textId="77777777" w:rsidR="00263635" w:rsidRPr="003A2DFE" w:rsidRDefault="00263635" w:rsidP="003D2BC7">
            <w:pPr>
              <w:jc w:val="center"/>
              <w:rPr>
                <w:b/>
                <w:bCs/>
                <w:sz w:val="18"/>
                <w:szCs w:val="18"/>
              </w:rPr>
            </w:pPr>
          </w:p>
        </w:tc>
        <w:tc>
          <w:tcPr>
            <w:tcW w:w="2148" w:type="dxa"/>
          </w:tcPr>
          <w:p w14:paraId="5BEE2682" w14:textId="77777777" w:rsidR="00263635" w:rsidRPr="003A2DFE" w:rsidRDefault="00263635" w:rsidP="003D2BC7">
            <w:pPr>
              <w:jc w:val="center"/>
              <w:rPr>
                <w:b/>
                <w:bCs/>
                <w:sz w:val="18"/>
                <w:szCs w:val="18"/>
              </w:rPr>
            </w:pPr>
          </w:p>
        </w:tc>
        <w:tc>
          <w:tcPr>
            <w:tcW w:w="2147" w:type="dxa"/>
          </w:tcPr>
          <w:p w14:paraId="5A482443" w14:textId="77777777" w:rsidR="00263635" w:rsidRPr="003A2DFE" w:rsidRDefault="00263635" w:rsidP="003D2BC7">
            <w:pPr>
              <w:jc w:val="center"/>
              <w:rPr>
                <w:rFonts w:eastAsia="Times New Roman"/>
                <w:b/>
                <w:bCs/>
                <w:color w:val="000000"/>
                <w:sz w:val="18"/>
                <w:szCs w:val="18"/>
              </w:rPr>
            </w:pPr>
          </w:p>
        </w:tc>
        <w:tc>
          <w:tcPr>
            <w:tcW w:w="2148" w:type="dxa"/>
          </w:tcPr>
          <w:p w14:paraId="1CA412C8" w14:textId="77777777" w:rsidR="00263635" w:rsidRPr="003A2DFE" w:rsidRDefault="00263635" w:rsidP="003D2BC7">
            <w:pPr>
              <w:jc w:val="center"/>
              <w:rPr>
                <w:b/>
                <w:bCs/>
                <w:sz w:val="18"/>
                <w:szCs w:val="18"/>
              </w:rPr>
            </w:pPr>
          </w:p>
        </w:tc>
        <w:tc>
          <w:tcPr>
            <w:tcW w:w="2148" w:type="dxa"/>
          </w:tcPr>
          <w:p w14:paraId="5D714078" w14:textId="77777777" w:rsidR="00263635" w:rsidRPr="003A2DFE" w:rsidRDefault="00263635" w:rsidP="003D2BC7">
            <w:pPr>
              <w:jc w:val="center"/>
              <w:rPr>
                <w:b/>
                <w:bCs/>
                <w:sz w:val="18"/>
                <w:szCs w:val="18"/>
              </w:rPr>
            </w:pPr>
          </w:p>
        </w:tc>
      </w:tr>
      <w:tr w:rsidR="003D2BC7" w:rsidRPr="003A2DFE" w14:paraId="5B45A769" w14:textId="77777777" w:rsidTr="00CF77E4">
        <w:trPr>
          <w:trHeight w:val="283"/>
        </w:trPr>
        <w:tc>
          <w:tcPr>
            <w:tcW w:w="2146" w:type="dxa"/>
            <w:shd w:val="clear" w:color="auto" w:fill="E7E6E6"/>
            <w:vAlign w:val="center"/>
          </w:tcPr>
          <w:p w14:paraId="3B547ED4" w14:textId="18C01A23" w:rsidR="003D2BC7" w:rsidRPr="00310F49" w:rsidRDefault="003D2BC7" w:rsidP="003D2BC7">
            <w:pPr>
              <w:rPr>
                <w:sz w:val="18"/>
                <w:szCs w:val="18"/>
              </w:rPr>
            </w:pPr>
            <w:r w:rsidRPr="00C62E93">
              <w:rPr>
                <w:b/>
                <w:bCs/>
                <w:spacing w:val="-8"/>
                <w:sz w:val="18"/>
                <w:szCs w:val="18"/>
              </w:rPr>
              <w:t>TOTALE ALTRE SPECIE</w:t>
            </w:r>
          </w:p>
        </w:tc>
        <w:tc>
          <w:tcPr>
            <w:tcW w:w="2147" w:type="dxa"/>
            <w:shd w:val="clear" w:color="auto" w:fill="E7E6E6"/>
            <w:vAlign w:val="center"/>
          </w:tcPr>
          <w:p w14:paraId="33926F6C" w14:textId="77777777" w:rsidR="003D2BC7" w:rsidRPr="003A2DFE" w:rsidRDefault="003D2BC7" w:rsidP="003D2BC7">
            <w:pPr>
              <w:jc w:val="center"/>
              <w:rPr>
                <w:b/>
                <w:bCs/>
                <w:sz w:val="18"/>
                <w:szCs w:val="18"/>
              </w:rPr>
            </w:pPr>
          </w:p>
        </w:tc>
        <w:tc>
          <w:tcPr>
            <w:tcW w:w="2147" w:type="dxa"/>
            <w:shd w:val="clear" w:color="auto" w:fill="E7E6E6"/>
            <w:vAlign w:val="center"/>
          </w:tcPr>
          <w:p w14:paraId="13C94500" w14:textId="77777777" w:rsidR="003D2BC7" w:rsidRPr="003A2DFE" w:rsidRDefault="003D2BC7" w:rsidP="003D2BC7">
            <w:pPr>
              <w:jc w:val="center"/>
              <w:rPr>
                <w:b/>
                <w:bCs/>
                <w:sz w:val="18"/>
                <w:szCs w:val="18"/>
              </w:rPr>
            </w:pPr>
          </w:p>
        </w:tc>
        <w:tc>
          <w:tcPr>
            <w:tcW w:w="2148" w:type="dxa"/>
            <w:shd w:val="clear" w:color="auto" w:fill="E7E6E6"/>
            <w:vAlign w:val="center"/>
          </w:tcPr>
          <w:p w14:paraId="2B68BE68" w14:textId="77777777" w:rsidR="003D2BC7" w:rsidRPr="003A2DFE" w:rsidRDefault="003D2BC7" w:rsidP="003D2BC7">
            <w:pPr>
              <w:jc w:val="center"/>
              <w:rPr>
                <w:b/>
                <w:bCs/>
                <w:sz w:val="18"/>
                <w:szCs w:val="18"/>
              </w:rPr>
            </w:pPr>
          </w:p>
        </w:tc>
        <w:tc>
          <w:tcPr>
            <w:tcW w:w="2147" w:type="dxa"/>
            <w:shd w:val="clear" w:color="auto" w:fill="E7E6E6"/>
            <w:vAlign w:val="center"/>
          </w:tcPr>
          <w:p w14:paraId="6C5D7877" w14:textId="77777777" w:rsidR="003D2BC7" w:rsidRPr="003A2DFE" w:rsidRDefault="003D2BC7" w:rsidP="003D2BC7">
            <w:pPr>
              <w:jc w:val="center"/>
              <w:rPr>
                <w:rFonts w:eastAsia="Times New Roman"/>
                <w:b/>
                <w:bCs/>
                <w:color w:val="000000"/>
                <w:sz w:val="18"/>
                <w:szCs w:val="18"/>
              </w:rPr>
            </w:pPr>
          </w:p>
        </w:tc>
        <w:tc>
          <w:tcPr>
            <w:tcW w:w="2148" w:type="dxa"/>
            <w:shd w:val="clear" w:color="auto" w:fill="E7E6E6"/>
            <w:vAlign w:val="center"/>
          </w:tcPr>
          <w:p w14:paraId="58E36185" w14:textId="77777777" w:rsidR="003D2BC7" w:rsidRPr="003A2DFE" w:rsidRDefault="003D2BC7" w:rsidP="003D2BC7">
            <w:pPr>
              <w:jc w:val="center"/>
              <w:rPr>
                <w:b/>
                <w:bCs/>
                <w:sz w:val="18"/>
                <w:szCs w:val="18"/>
              </w:rPr>
            </w:pPr>
          </w:p>
        </w:tc>
        <w:tc>
          <w:tcPr>
            <w:tcW w:w="2148" w:type="dxa"/>
            <w:shd w:val="clear" w:color="auto" w:fill="E7E6E6"/>
            <w:vAlign w:val="center"/>
          </w:tcPr>
          <w:p w14:paraId="26210190" w14:textId="77777777" w:rsidR="003D2BC7" w:rsidRPr="003A2DFE" w:rsidRDefault="003D2BC7" w:rsidP="003D2BC7">
            <w:pPr>
              <w:jc w:val="center"/>
              <w:rPr>
                <w:b/>
                <w:bCs/>
                <w:sz w:val="18"/>
                <w:szCs w:val="18"/>
              </w:rPr>
            </w:pPr>
          </w:p>
        </w:tc>
      </w:tr>
      <w:tr w:rsidR="003D2BC7" w:rsidRPr="003A2DFE" w14:paraId="45343AA4" w14:textId="77777777" w:rsidTr="00CF77E4">
        <w:trPr>
          <w:trHeight w:val="397"/>
        </w:trPr>
        <w:tc>
          <w:tcPr>
            <w:tcW w:w="12883" w:type="dxa"/>
            <w:gridSpan w:val="6"/>
            <w:shd w:val="clear" w:color="auto" w:fill="D9D9D9" w:themeFill="background1" w:themeFillShade="D9"/>
            <w:vAlign w:val="center"/>
          </w:tcPr>
          <w:p w14:paraId="1A344688" w14:textId="77777777" w:rsidR="003D2BC7" w:rsidRPr="00EF28F8" w:rsidRDefault="003D2BC7" w:rsidP="003D2BC7">
            <w:pPr>
              <w:jc w:val="right"/>
              <w:rPr>
                <w:b/>
                <w:bCs/>
                <w:sz w:val="18"/>
                <w:szCs w:val="18"/>
              </w:rPr>
            </w:pPr>
            <w:r w:rsidRPr="00EF28F8">
              <w:rPr>
                <w:b/>
                <w:bCs/>
                <w:sz w:val="18"/>
                <w:szCs w:val="18"/>
              </w:rPr>
              <w:t>TOTALE COMPLESSIVO CONSISTENZA MEDIA DEL BESTIAME IN AZIENDA</w:t>
            </w:r>
          </w:p>
        </w:tc>
        <w:tc>
          <w:tcPr>
            <w:tcW w:w="2148" w:type="dxa"/>
            <w:shd w:val="clear" w:color="auto" w:fill="D9D9D9" w:themeFill="background1" w:themeFillShade="D9"/>
            <w:vAlign w:val="center"/>
          </w:tcPr>
          <w:p w14:paraId="62828BA6" w14:textId="77777777" w:rsidR="003D2BC7" w:rsidRPr="003A2DFE" w:rsidRDefault="003D2BC7" w:rsidP="003D2BC7">
            <w:pPr>
              <w:jc w:val="right"/>
              <w:rPr>
                <w:b/>
                <w:bCs/>
                <w:sz w:val="18"/>
                <w:szCs w:val="18"/>
              </w:rPr>
            </w:pPr>
          </w:p>
        </w:tc>
      </w:tr>
    </w:tbl>
    <w:p w14:paraId="41D385C0" w14:textId="77777777" w:rsidR="003D2BC7" w:rsidRDefault="003D2BC7" w:rsidP="0048352A">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2146"/>
        <w:gridCol w:w="2147"/>
        <w:gridCol w:w="2146"/>
        <w:gridCol w:w="2147"/>
        <w:gridCol w:w="2146"/>
        <w:gridCol w:w="2147"/>
        <w:gridCol w:w="2147"/>
      </w:tblGrid>
      <w:tr w:rsidR="0048352A" w14:paraId="56A88C28" w14:textId="77777777" w:rsidTr="00BE49E3">
        <w:trPr>
          <w:trHeight w:val="283"/>
        </w:trPr>
        <w:tc>
          <w:tcPr>
            <w:tcW w:w="15026" w:type="dxa"/>
            <w:gridSpan w:val="7"/>
            <w:shd w:val="clear" w:color="auto" w:fill="E7E6E6" w:themeFill="background2"/>
            <w:vAlign w:val="center"/>
          </w:tcPr>
          <w:p w14:paraId="144C8575" w14:textId="5E4D9D22" w:rsidR="0048352A" w:rsidRDefault="001709AC" w:rsidP="00BE49E3">
            <w:r>
              <w:rPr>
                <w:rFonts w:eastAsia="Times New Roman"/>
                <w:b/>
                <w:bCs/>
                <w:color w:val="000000"/>
                <w:sz w:val="20"/>
                <w:szCs w:val="20"/>
              </w:rPr>
              <w:t>4</w:t>
            </w:r>
            <w:r w:rsidR="0048352A" w:rsidRPr="007148F8">
              <w:rPr>
                <w:rFonts w:eastAsia="Times New Roman"/>
                <w:b/>
                <w:bCs/>
                <w:color w:val="000000"/>
                <w:sz w:val="20"/>
                <w:szCs w:val="20"/>
              </w:rPr>
              <w:t>.</w:t>
            </w:r>
            <w:r>
              <w:rPr>
                <w:rFonts w:eastAsia="Times New Roman"/>
                <w:b/>
                <w:bCs/>
                <w:color w:val="000000"/>
                <w:sz w:val="20"/>
                <w:szCs w:val="20"/>
              </w:rPr>
              <w:t>2</w:t>
            </w:r>
            <w:r w:rsidR="0048352A">
              <w:rPr>
                <w:rFonts w:eastAsia="Times New Roman"/>
                <w:b/>
                <w:bCs/>
                <w:color w:val="000000"/>
                <w:sz w:val="20"/>
                <w:szCs w:val="20"/>
              </w:rPr>
              <w:t xml:space="preserve">.8 </w:t>
            </w:r>
            <w:r w:rsidR="00075E7C">
              <w:rPr>
                <w:rFonts w:eastAsia="Times New Roman"/>
                <w:b/>
                <w:bCs/>
                <w:color w:val="000000"/>
                <w:sz w:val="20"/>
                <w:szCs w:val="20"/>
              </w:rPr>
              <w:t>PRODUZIONI ANIMALI</w:t>
            </w:r>
          </w:p>
        </w:tc>
      </w:tr>
      <w:tr w:rsidR="0048352A" w:rsidRPr="003A2DFE" w14:paraId="297F0027" w14:textId="77777777" w:rsidTr="00BE49E3">
        <w:trPr>
          <w:trHeight w:val="283"/>
        </w:trPr>
        <w:tc>
          <w:tcPr>
            <w:tcW w:w="15026" w:type="dxa"/>
            <w:gridSpan w:val="7"/>
            <w:shd w:val="clear" w:color="auto" w:fill="E7E6E6" w:themeFill="background2"/>
            <w:vAlign w:val="center"/>
          </w:tcPr>
          <w:p w14:paraId="1B15AC48" w14:textId="6CE0DEB0" w:rsidR="0048352A" w:rsidRPr="003A2DFE" w:rsidRDefault="001709AC" w:rsidP="00BE49E3">
            <w:pPr>
              <w:rPr>
                <w:rFonts w:eastAsia="Times New Roman"/>
                <w:b/>
                <w:bCs/>
                <w:color w:val="000000"/>
                <w:sz w:val="18"/>
                <w:szCs w:val="18"/>
              </w:rPr>
            </w:pPr>
            <w:r>
              <w:rPr>
                <w:rFonts w:eastAsia="Times New Roman"/>
                <w:b/>
                <w:bCs/>
                <w:color w:val="000000"/>
                <w:sz w:val="18"/>
                <w:szCs w:val="18"/>
              </w:rPr>
              <w:t>4</w:t>
            </w:r>
            <w:r w:rsidR="0048352A" w:rsidRPr="00510FCD">
              <w:rPr>
                <w:rFonts w:eastAsia="Times New Roman"/>
                <w:b/>
                <w:bCs/>
                <w:color w:val="000000"/>
                <w:sz w:val="18"/>
                <w:szCs w:val="18"/>
              </w:rPr>
              <w:t>.</w:t>
            </w:r>
            <w:r>
              <w:rPr>
                <w:rFonts w:eastAsia="Times New Roman"/>
                <w:b/>
                <w:bCs/>
                <w:color w:val="000000"/>
                <w:sz w:val="18"/>
                <w:szCs w:val="18"/>
              </w:rPr>
              <w:t>2</w:t>
            </w:r>
            <w:r w:rsidR="0048352A" w:rsidRPr="00510FCD">
              <w:rPr>
                <w:rFonts w:eastAsia="Times New Roman"/>
                <w:b/>
                <w:bCs/>
                <w:color w:val="000000"/>
                <w:sz w:val="18"/>
                <w:szCs w:val="18"/>
              </w:rPr>
              <w:t>.</w:t>
            </w:r>
            <w:r w:rsidR="0048352A">
              <w:rPr>
                <w:rFonts w:eastAsia="Times New Roman"/>
                <w:b/>
                <w:bCs/>
                <w:color w:val="000000"/>
                <w:sz w:val="18"/>
                <w:szCs w:val="18"/>
              </w:rPr>
              <w:t>8.</w:t>
            </w:r>
            <w:r w:rsidR="00075E7C">
              <w:rPr>
                <w:rFonts w:eastAsia="Times New Roman"/>
                <w:b/>
                <w:bCs/>
                <w:color w:val="000000"/>
                <w:sz w:val="18"/>
                <w:szCs w:val="18"/>
              </w:rPr>
              <w:t>1</w:t>
            </w:r>
            <w:r w:rsidR="0048352A" w:rsidRPr="00510FCD">
              <w:rPr>
                <w:rFonts w:eastAsia="Times New Roman"/>
                <w:b/>
                <w:bCs/>
                <w:color w:val="000000"/>
                <w:sz w:val="18"/>
                <w:szCs w:val="18"/>
              </w:rPr>
              <w:t xml:space="preserve"> </w:t>
            </w:r>
            <w:r w:rsidR="00075E7C">
              <w:rPr>
                <w:rFonts w:eastAsia="Times New Roman"/>
                <w:b/>
                <w:bCs/>
                <w:color w:val="000000"/>
                <w:sz w:val="18"/>
                <w:szCs w:val="18"/>
              </w:rPr>
              <w:t>V</w:t>
            </w:r>
            <w:r w:rsidR="00075E7C" w:rsidRPr="00510FCD">
              <w:rPr>
                <w:rFonts w:eastAsia="Times New Roman"/>
                <w:b/>
                <w:bCs/>
                <w:color w:val="000000"/>
                <w:sz w:val="18"/>
                <w:szCs w:val="18"/>
              </w:rPr>
              <w:t>endita bestiame</w:t>
            </w:r>
          </w:p>
        </w:tc>
      </w:tr>
      <w:tr w:rsidR="0048352A" w:rsidRPr="003A2DFE" w14:paraId="586A8BB8" w14:textId="77777777" w:rsidTr="00BE49E3">
        <w:trPr>
          <w:trHeight w:val="320"/>
        </w:trPr>
        <w:tc>
          <w:tcPr>
            <w:tcW w:w="2146" w:type="dxa"/>
            <w:vMerge w:val="restart"/>
            <w:vAlign w:val="center"/>
          </w:tcPr>
          <w:p w14:paraId="0835A247" w14:textId="77777777" w:rsidR="0048352A" w:rsidRPr="003A2DFE" w:rsidRDefault="0048352A" w:rsidP="00BE49E3">
            <w:pPr>
              <w:jc w:val="center"/>
              <w:rPr>
                <w:b/>
                <w:bCs/>
                <w:sz w:val="18"/>
                <w:szCs w:val="18"/>
              </w:rPr>
            </w:pPr>
            <w:r>
              <w:rPr>
                <w:b/>
                <w:bCs/>
                <w:sz w:val="18"/>
                <w:szCs w:val="18"/>
              </w:rPr>
              <w:t>BOVINI</w:t>
            </w:r>
          </w:p>
        </w:tc>
        <w:tc>
          <w:tcPr>
            <w:tcW w:w="2147" w:type="dxa"/>
            <w:tcBorders>
              <w:bottom w:val="nil"/>
            </w:tcBorders>
            <w:vAlign w:val="center"/>
          </w:tcPr>
          <w:p w14:paraId="0C9F238F" w14:textId="77777777" w:rsidR="0048352A" w:rsidRPr="003A2DFE" w:rsidRDefault="0048352A" w:rsidP="00BE49E3">
            <w:pPr>
              <w:jc w:val="center"/>
              <w:rPr>
                <w:b/>
                <w:bCs/>
                <w:sz w:val="18"/>
                <w:szCs w:val="18"/>
              </w:rPr>
            </w:pPr>
            <w:r w:rsidRPr="003A2DFE">
              <w:rPr>
                <w:b/>
                <w:bCs/>
                <w:sz w:val="18"/>
                <w:szCs w:val="18"/>
              </w:rPr>
              <w:t>Razza</w:t>
            </w:r>
          </w:p>
        </w:tc>
        <w:tc>
          <w:tcPr>
            <w:tcW w:w="2146" w:type="dxa"/>
            <w:tcBorders>
              <w:bottom w:val="nil"/>
            </w:tcBorders>
            <w:vAlign w:val="center"/>
          </w:tcPr>
          <w:p w14:paraId="5023ED67" w14:textId="77777777" w:rsidR="0048352A" w:rsidRPr="003A2DFE" w:rsidRDefault="0048352A" w:rsidP="00BE49E3">
            <w:pPr>
              <w:jc w:val="center"/>
              <w:rPr>
                <w:b/>
                <w:bCs/>
                <w:sz w:val="18"/>
                <w:szCs w:val="18"/>
              </w:rPr>
            </w:pPr>
            <w:r w:rsidRPr="003A2DFE">
              <w:rPr>
                <w:b/>
                <w:bCs/>
                <w:sz w:val="18"/>
                <w:szCs w:val="18"/>
              </w:rPr>
              <w:t>n. capi</w:t>
            </w:r>
          </w:p>
        </w:tc>
        <w:tc>
          <w:tcPr>
            <w:tcW w:w="2147" w:type="dxa"/>
            <w:tcBorders>
              <w:bottom w:val="nil"/>
            </w:tcBorders>
            <w:vAlign w:val="center"/>
          </w:tcPr>
          <w:p w14:paraId="0D577B10" w14:textId="77777777" w:rsidR="0048352A" w:rsidRPr="003A2DFE" w:rsidRDefault="0048352A"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7018C4D7" w14:textId="77777777" w:rsidR="0048352A" w:rsidRPr="003A2DFE" w:rsidRDefault="0048352A"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01445682" w14:textId="77777777" w:rsidR="0048352A" w:rsidRPr="003A2DFE" w:rsidRDefault="0048352A"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nil"/>
            </w:tcBorders>
            <w:vAlign w:val="center"/>
          </w:tcPr>
          <w:p w14:paraId="35B76A01" w14:textId="77777777" w:rsidR="0048352A" w:rsidRPr="003A2DFE" w:rsidRDefault="0048352A"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1709AC" w:rsidRPr="003A2DFE" w14:paraId="696AE0AF" w14:textId="77777777" w:rsidTr="007A622D">
        <w:trPr>
          <w:trHeight w:val="127"/>
        </w:trPr>
        <w:tc>
          <w:tcPr>
            <w:tcW w:w="2146" w:type="dxa"/>
            <w:vMerge/>
            <w:vAlign w:val="center"/>
          </w:tcPr>
          <w:p w14:paraId="0A7EF19B" w14:textId="77777777" w:rsidR="001709AC" w:rsidRPr="003A2DFE" w:rsidRDefault="001709AC" w:rsidP="001709AC">
            <w:pPr>
              <w:jc w:val="center"/>
              <w:rPr>
                <w:b/>
                <w:bCs/>
                <w:sz w:val="18"/>
                <w:szCs w:val="18"/>
              </w:rPr>
            </w:pPr>
          </w:p>
        </w:tc>
        <w:tc>
          <w:tcPr>
            <w:tcW w:w="2147" w:type="dxa"/>
            <w:tcBorders>
              <w:top w:val="nil"/>
            </w:tcBorders>
          </w:tcPr>
          <w:p w14:paraId="43078008" w14:textId="3E6F43C1" w:rsidR="001709AC" w:rsidRPr="00310F49" w:rsidRDefault="001709AC" w:rsidP="001709AC">
            <w:pPr>
              <w:jc w:val="center"/>
              <w:rPr>
                <w:b/>
                <w:bCs/>
                <w:sz w:val="18"/>
                <w:szCs w:val="18"/>
              </w:rPr>
            </w:pPr>
            <w:r>
              <w:rPr>
                <w:b/>
                <w:bCs/>
                <w:sz w:val="18"/>
                <w:szCs w:val="18"/>
              </w:rPr>
              <w:t>A</w:t>
            </w:r>
          </w:p>
        </w:tc>
        <w:tc>
          <w:tcPr>
            <w:tcW w:w="2146" w:type="dxa"/>
            <w:tcBorders>
              <w:top w:val="nil"/>
            </w:tcBorders>
          </w:tcPr>
          <w:p w14:paraId="11C779A4" w14:textId="537FCD89" w:rsidR="001709AC" w:rsidRPr="00310F49" w:rsidRDefault="001709AC" w:rsidP="001709AC">
            <w:pPr>
              <w:jc w:val="center"/>
              <w:rPr>
                <w:b/>
                <w:bCs/>
                <w:sz w:val="18"/>
                <w:szCs w:val="18"/>
              </w:rPr>
            </w:pPr>
            <w:r>
              <w:rPr>
                <w:b/>
                <w:bCs/>
                <w:sz w:val="18"/>
                <w:szCs w:val="18"/>
              </w:rPr>
              <w:t>B</w:t>
            </w:r>
          </w:p>
        </w:tc>
        <w:tc>
          <w:tcPr>
            <w:tcW w:w="2147" w:type="dxa"/>
            <w:tcBorders>
              <w:top w:val="nil"/>
            </w:tcBorders>
          </w:tcPr>
          <w:p w14:paraId="2C924E0A" w14:textId="49554D95" w:rsidR="001709AC" w:rsidRPr="00310F49" w:rsidRDefault="001709AC" w:rsidP="001709AC">
            <w:pPr>
              <w:jc w:val="center"/>
              <w:rPr>
                <w:b/>
                <w:bCs/>
                <w:sz w:val="14"/>
                <w:szCs w:val="14"/>
              </w:rPr>
            </w:pPr>
            <w:r>
              <w:rPr>
                <w:b/>
                <w:bCs/>
                <w:sz w:val="18"/>
                <w:szCs w:val="18"/>
              </w:rPr>
              <w:t>C</w:t>
            </w:r>
          </w:p>
        </w:tc>
        <w:tc>
          <w:tcPr>
            <w:tcW w:w="2146" w:type="dxa"/>
            <w:tcBorders>
              <w:top w:val="nil"/>
            </w:tcBorders>
          </w:tcPr>
          <w:p w14:paraId="03C897B9" w14:textId="30F28456" w:rsidR="001709AC" w:rsidRPr="00310F49" w:rsidRDefault="001709AC" w:rsidP="001709AC">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41714FA0" w14:textId="3852E6F6" w:rsidR="001709AC" w:rsidRPr="00310F49" w:rsidRDefault="001709AC" w:rsidP="001709AC">
            <w:pPr>
              <w:jc w:val="center"/>
              <w:rPr>
                <w:b/>
                <w:bCs/>
                <w:sz w:val="14"/>
                <w:szCs w:val="14"/>
              </w:rPr>
            </w:pPr>
            <w:r>
              <w:rPr>
                <w:b/>
                <w:bCs/>
                <w:sz w:val="18"/>
                <w:szCs w:val="18"/>
              </w:rPr>
              <w:t>E</w:t>
            </w:r>
          </w:p>
        </w:tc>
        <w:tc>
          <w:tcPr>
            <w:tcW w:w="2147" w:type="dxa"/>
            <w:tcBorders>
              <w:top w:val="nil"/>
            </w:tcBorders>
          </w:tcPr>
          <w:p w14:paraId="3308888A" w14:textId="62EB22AB" w:rsidR="001709AC" w:rsidRPr="00310F49" w:rsidRDefault="001709AC" w:rsidP="001709AC">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48352A" w:rsidRPr="003A2DFE" w14:paraId="1F4FA944" w14:textId="77777777" w:rsidTr="00BE49E3">
        <w:trPr>
          <w:trHeight w:val="283"/>
        </w:trPr>
        <w:tc>
          <w:tcPr>
            <w:tcW w:w="2146" w:type="dxa"/>
            <w:vAlign w:val="center"/>
          </w:tcPr>
          <w:p w14:paraId="443A8F83" w14:textId="77777777" w:rsidR="0048352A" w:rsidRPr="00310F49" w:rsidRDefault="0048352A" w:rsidP="00BE49E3">
            <w:pPr>
              <w:rPr>
                <w:sz w:val="18"/>
                <w:szCs w:val="18"/>
              </w:rPr>
            </w:pPr>
            <w:r w:rsidRPr="00310F49">
              <w:rPr>
                <w:sz w:val="18"/>
                <w:szCs w:val="18"/>
              </w:rPr>
              <w:t>Scarto</w:t>
            </w:r>
          </w:p>
        </w:tc>
        <w:tc>
          <w:tcPr>
            <w:tcW w:w="2147" w:type="dxa"/>
            <w:vAlign w:val="center"/>
          </w:tcPr>
          <w:p w14:paraId="15A06AAF" w14:textId="77777777" w:rsidR="0048352A" w:rsidRPr="003A2DFE" w:rsidRDefault="0048352A" w:rsidP="00BE49E3">
            <w:pPr>
              <w:jc w:val="center"/>
              <w:rPr>
                <w:b/>
                <w:bCs/>
                <w:sz w:val="18"/>
                <w:szCs w:val="18"/>
              </w:rPr>
            </w:pPr>
          </w:p>
        </w:tc>
        <w:tc>
          <w:tcPr>
            <w:tcW w:w="2146" w:type="dxa"/>
            <w:vAlign w:val="center"/>
          </w:tcPr>
          <w:p w14:paraId="46298A19" w14:textId="77777777" w:rsidR="0048352A" w:rsidRPr="003A2DFE" w:rsidRDefault="0048352A" w:rsidP="00BE49E3">
            <w:pPr>
              <w:jc w:val="center"/>
              <w:rPr>
                <w:b/>
                <w:bCs/>
                <w:sz w:val="18"/>
                <w:szCs w:val="18"/>
              </w:rPr>
            </w:pPr>
          </w:p>
        </w:tc>
        <w:tc>
          <w:tcPr>
            <w:tcW w:w="2147" w:type="dxa"/>
            <w:vAlign w:val="center"/>
          </w:tcPr>
          <w:p w14:paraId="42A3C8B5" w14:textId="77777777" w:rsidR="0048352A" w:rsidRPr="003A2DFE" w:rsidRDefault="0048352A" w:rsidP="00BE49E3">
            <w:pPr>
              <w:jc w:val="center"/>
              <w:rPr>
                <w:b/>
                <w:bCs/>
                <w:sz w:val="18"/>
                <w:szCs w:val="18"/>
              </w:rPr>
            </w:pPr>
          </w:p>
        </w:tc>
        <w:tc>
          <w:tcPr>
            <w:tcW w:w="2146" w:type="dxa"/>
            <w:vAlign w:val="center"/>
          </w:tcPr>
          <w:p w14:paraId="2057A99D"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5E12A80D" w14:textId="77777777" w:rsidR="0048352A" w:rsidRPr="003A2DFE" w:rsidRDefault="0048352A" w:rsidP="00BE49E3">
            <w:pPr>
              <w:jc w:val="center"/>
              <w:rPr>
                <w:b/>
                <w:bCs/>
                <w:sz w:val="18"/>
                <w:szCs w:val="18"/>
              </w:rPr>
            </w:pPr>
          </w:p>
        </w:tc>
        <w:tc>
          <w:tcPr>
            <w:tcW w:w="2147" w:type="dxa"/>
            <w:vAlign w:val="center"/>
          </w:tcPr>
          <w:p w14:paraId="0CC5E786" w14:textId="77777777" w:rsidR="0048352A" w:rsidRPr="003A2DFE" w:rsidRDefault="0048352A" w:rsidP="00BE49E3">
            <w:pPr>
              <w:jc w:val="center"/>
              <w:rPr>
                <w:b/>
                <w:bCs/>
                <w:sz w:val="18"/>
                <w:szCs w:val="18"/>
              </w:rPr>
            </w:pPr>
          </w:p>
        </w:tc>
      </w:tr>
      <w:tr w:rsidR="0048352A" w:rsidRPr="003A2DFE" w14:paraId="6F589336" w14:textId="77777777" w:rsidTr="00BE49E3">
        <w:trPr>
          <w:trHeight w:val="283"/>
        </w:trPr>
        <w:tc>
          <w:tcPr>
            <w:tcW w:w="2146" w:type="dxa"/>
            <w:vAlign w:val="center"/>
          </w:tcPr>
          <w:p w14:paraId="4E1D6846" w14:textId="77777777" w:rsidR="0048352A" w:rsidRPr="00310F49" w:rsidRDefault="0048352A" w:rsidP="00BE49E3">
            <w:pPr>
              <w:rPr>
                <w:sz w:val="18"/>
                <w:szCs w:val="18"/>
              </w:rPr>
            </w:pPr>
            <w:r w:rsidRPr="00310F49">
              <w:rPr>
                <w:sz w:val="18"/>
                <w:szCs w:val="18"/>
              </w:rPr>
              <w:t>Ingrasso</w:t>
            </w:r>
          </w:p>
        </w:tc>
        <w:tc>
          <w:tcPr>
            <w:tcW w:w="2147" w:type="dxa"/>
            <w:vAlign w:val="center"/>
          </w:tcPr>
          <w:p w14:paraId="593625B6" w14:textId="77777777" w:rsidR="0048352A" w:rsidRPr="003A2DFE" w:rsidRDefault="0048352A" w:rsidP="00BE49E3">
            <w:pPr>
              <w:jc w:val="center"/>
              <w:rPr>
                <w:b/>
                <w:bCs/>
                <w:sz w:val="18"/>
                <w:szCs w:val="18"/>
              </w:rPr>
            </w:pPr>
          </w:p>
        </w:tc>
        <w:tc>
          <w:tcPr>
            <w:tcW w:w="2146" w:type="dxa"/>
            <w:vAlign w:val="center"/>
          </w:tcPr>
          <w:p w14:paraId="0D51A09F" w14:textId="77777777" w:rsidR="0048352A" w:rsidRPr="003A2DFE" w:rsidRDefault="0048352A" w:rsidP="00BE49E3">
            <w:pPr>
              <w:jc w:val="center"/>
              <w:rPr>
                <w:b/>
                <w:bCs/>
                <w:sz w:val="18"/>
                <w:szCs w:val="18"/>
              </w:rPr>
            </w:pPr>
          </w:p>
        </w:tc>
        <w:tc>
          <w:tcPr>
            <w:tcW w:w="2147" w:type="dxa"/>
            <w:vAlign w:val="center"/>
          </w:tcPr>
          <w:p w14:paraId="0F8B9DA6" w14:textId="77777777" w:rsidR="0048352A" w:rsidRPr="003A2DFE" w:rsidRDefault="0048352A" w:rsidP="00BE49E3">
            <w:pPr>
              <w:jc w:val="center"/>
              <w:rPr>
                <w:b/>
                <w:bCs/>
                <w:sz w:val="18"/>
                <w:szCs w:val="18"/>
              </w:rPr>
            </w:pPr>
          </w:p>
        </w:tc>
        <w:tc>
          <w:tcPr>
            <w:tcW w:w="2146" w:type="dxa"/>
            <w:vAlign w:val="center"/>
          </w:tcPr>
          <w:p w14:paraId="7A2BB162"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7940F2C3" w14:textId="77777777" w:rsidR="0048352A" w:rsidRPr="003A2DFE" w:rsidRDefault="0048352A" w:rsidP="00BE49E3">
            <w:pPr>
              <w:jc w:val="center"/>
              <w:rPr>
                <w:b/>
                <w:bCs/>
                <w:sz w:val="18"/>
                <w:szCs w:val="18"/>
              </w:rPr>
            </w:pPr>
          </w:p>
        </w:tc>
        <w:tc>
          <w:tcPr>
            <w:tcW w:w="2147" w:type="dxa"/>
            <w:vAlign w:val="center"/>
          </w:tcPr>
          <w:p w14:paraId="4BAE0DE9" w14:textId="77777777" w:rsidR="0048352A" w:rsidRPr="003A2DFE" w:rsidRDefault="0048352A" w:rsidP="00BE49E3">
            <w:pPr>
              <w:jc w:val="center"/>
              <w:rPr>
                <w:b/>
                <w:bCs/>
                <w:sz w:val="18"/>
                <w:szCs w:val="18"/>
              </w:rPr>
            </w:pPr>
          </w:p>
        </w:tc>
      </w:tr>
      <w:tr w:rsidR="0048352A" w:rsidRPr="003A2DFE" w14:paraId="5BEAA0C7" w14:textId="77777777" w:rsidTr="00BE49E3">
        <w:trPr>
          <w:trHeight w:val="283"/>
        </w:trPr>
        <w:tc>
          <w:tcPr>
            <w:tcW w:w="2146" w:type="dxa"/>
            <w:vAlign w:val="center"/>
          </w:tcPr>
          <w:p w14:paraId="34146A37" w14:textId="77777777" w:rsidR="0048352A" w:rsidRPr="00310F49" w:rsidRDefault="0048352A" w:rsidP="00BE49E3">
            <w:pPr>
              <w:rPr>
                <w:sz w:val="18"/>
                <w:szCs w:val="18"/>
              </w:rPr>
            </w:pPr>
            <w:r w:rsidRPr="00310F49">
              <w:rPr>
                <w:sz w:val="18"/>
                <w:szCs w:val="18"/>
              </w:rPr>
              <w:t>Allevamento</w:t>
            </w:r>
          </w:p>
        </w:tc>
        <w:tc>
          <w:tcPr>
            <w:tcW w:w="2147" w:type="dxa"/>
            <w:vAlign w:val="center"/>
          </w:tcPr>
          <w:p w14:paraId="0E3B9387" w14:textId="77777777" w:rsidR="0048352A" w:rsidRPr="003A2DFE" w:rsidRDefault="0048352A" w:rsidP="00BE49E3">
            <w:pPr>
              <w:jc w:val="center"/>
              <w:rPr>
                <w:b/>
                <w:bCs/>
                <w:sz w:val="18"/>
                <w:szCs w:val="18"/>
              </w:rPr>
            </w:pPr>
          </w:p>
        </w:tc>
        <w:tc>
          <w:tcPr>
            <w:tcW w:w="2146" w:type="dxa"/>
            <w:vAlign w:val="center"/>
          </w:tcPr>
          <w:p w14:paraId="1E9769D4" w14:textId="77777777" w:rsidR="0048352A" w:rsidRPr="003A2DFE" w:rsidRDefault="0048352A" w:rsidP="00BE49E3">
            <w:pPr>
              <w:jc w:val="center"/>
              <w:rPr>
                <w:b/>
                <w:bCs/>
                <w:sz w:val="18"/>
                <w:szCs w:val="18"/>
              </w:rPr>
            </w:pPr>
          </w:p>
        </w:tc>
        <w:tc>
          <w:tcPr>
            <w:tcW w:w="2147" w:type="dxa"/>
            <w:vAlign w:val="center"/>
          </w:tcPr>
          <w:p w14:paraId="31C39DF1" w14:textId="77777777" w:rsidR="0048352A" w:rsidRPr="003A2DFE" w:rsidRDefault="0048352A" w:rsidP="00BE49E3">
            <w:pPr>
              <w:jc w:val="center"/>
              <w:rPr>
                <w:b/>
                <w:bCs/>
                <w:sz w:val="18"/>
                <w:szCs w:val="18"/>
              </w:rPr>
            </w:pPr>
          </w:p>
        </w:tc>
        <w:tc>
          <w:tcPr>
            <w:tcW w:w="2146" w:type="dxa"/>
            <w:vAlign w:val="center"/>
          </w:tcPr>
          <w:p w14:paraId="388EFBAC"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6059B625" w14:textId="77777777" w:rsidR="0048352A" w:rsidRPr="003A2DFE" w:rsidRDefault="0048352A" w:rsidP="00BE49E3">
            <w:pPr>
              <w:jc w:val="center"/>
              <w:rPr>
                <w:b/>
                <w:bCs/>
                <w:sz w:val="18"/>
                <w:szCs w:val="18"/>
              </w:rPr>
            </w:pPr>
          </w:p>
        </w:tc>
        <w:tc>
          <w:tcPr>
            <w:tcW w:w="2147" w:type="dxa"/>
            <w:vAlign w:val="center"/>
          </w:tcPr>
          <w:p w14:paraId="6CADA046" w14:textId="77777777" w:rsidR="0048352A" w:rsidRPr="003A2DFE" w:rsidRDefault="0048352A" w:rsidP="00BE49E3">
            <w:pPr>
              <w:jc w:val="center"/>
              <w:rPr>
                <w:b/>
                <w:bCs/>
                <w:sz w:val="18"/>
                <w:szCs w:val="18"/>
              </w:rPr>
            </w:pPr>
          </w:p>
        </w:tc>
      </w:tr>
      <w:tr w:rsidR="0048352A" w:rsidRPr="003A2DFE" w14:paraId="1A6829C1" w14:textId="77777777" w:rsidTr="00BE49E3">
        <w:trPr>
          <w:trHeight w:val="283"/>
        </w:trPr>
        <w:tc>
          <w:tcPr>
            <w:tcW w:w="2146" w:type="dxa"/>
            <w:vAlign w:val="center"/>
          </w:tcPr>
          <w:p w14:paraId="6927EE8A" w14:textId="77777777" w:rsidR="0048352A" w:rsidRPr="00A918DB" w:rsidRDefault="0048352A" w:rsidP="00BE49E3">
            <w:pPr>
              <w:jc w:val="right"/>
              <w:rPr>
                <w:sz w:val="18"/>
                <w:szCs w:val="18"/>
              </w:rPr>
            </w:pPr>
            <w:r w:rsidRPr="00A918DB">
              <w:rPr>
                <w:sz w:val="18"/>
                <w:szCs w:val="18"/>
              </w:rPr>
              <w:t xml:space="preserve">Di cui acquistati </w:t>
            </w:r>
          </w:p>
        </w:tc>
        <w:tc>
          <w:tcPr>
            <w:tcW w:w="2147" w:type="dxa"/>
            <w:vAlign w:val="center"/>
          </w:tcPr>
          <w:p w14:paraId="3BF71F04" w14:textId="77777777" w:rsidR="0048352A" w:rsidRPr="003A2DFE" w:rsidRDefault="0048352A" w:rsidP="00BE49E3">
            <w:pPr>
              <w:jc w:val="center"/>
              <w:rPr>
                <w:b/>
                <w:bCs/>
                <w:sz w:val="18"/>
                <w:szCs w:val="18"/>
              </w:rPr>
            </w:pPr>
          </w:p>
        </w:tc>
        <w:tc>
          <w:tcPr>
            <w:tcW w:w="2146" w:type="dxa"/>
            <w:vAlign w:val="center"/>
          </w:tcPr>
          <w:p w14:paraId="126DB219" w14:textId="77777777" w:rsidR="0048352A" w:rsidRPr="003A2DFE" w:rsidRDefault="0048352A" w:rsidP="00BE49E3">
            <w:pPr>
              <w:jc w:val="center"/>
              <w:rPr>
                <w:b/>
                <w:bCs/>
                <w:sz w:val="18"/>
                <w:szCs w:val="18"/>
              </w:rPr>
            </w:pPr>
          </w:p>
        </w:tc>
        <w:tc>
          <w:tcPr>
            <w:tcW w:w="2147" w:type="dxa"/>
            <w:vAlign w:val="center"/>
          </w:tcPr>
          <w:p w14:paraId="1556342A" w14:textId="77777777" w:rsidR="0048352A" w:rsidRPr="003A2DFE" w:rsidRDefault="0048352A" w:rsidP="00BE49E3">
            <w:pPr>
              <w:jc w:val="center"/>
              <w:rPr>
                <w:b/>
                <w:bCs/>
                <w:sz w:val="18"/>
                <w:szCs w:val="18"/>
              </w:rPr>
            </w:pPr>
          </w:p>
        </w:tc>
        <w:tc>
          <w:tcPr>
            <w:tcW w:w="2146" w:type="dxa"/>
            <w:vAlign w:val="center"/>
          </w:tcPr>
          <w:p w14:paraId="271BE2E3"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73DBD7B5" w14:textId="77777777" w:rsidR="0048352A" w:rsidRPr="003A2DFE" w:rsidRDefault="0048352A" w:rsidP="00BE49E3">
            <w:pPr>
              <w:jc w:val="center"/>
              <w:rPr>
                <w:b/>
                <w:bCs/>
                <w:sz w:val="18"/>
                <w:szCs w:val="18"/>
              </w:rPr>
            </w:pPr>
          </w:p>
        </w:tc>
        <w:tc>
          <w:tcPr>
            <w:tcW w:w="2147" w:type="dxa"/>
            <w:vAlign w:val="center"/>
          </w:tcPr>
          <w:p w14:paraId="53EF3243" w14:textId="77777777" w:rsidR="0048352A" w:rsidRPr="003A2DFE" w:rsidRDefault="0048352A" w:rsidP="00BE49E3">
            <w:pPr>
              <w:jc w:val="center"/>
              <w:rPr>
                <w:b/>
                <w:bCs/>
                <w:sz w:val="18"/>
                <w:szCs w:val="18"/>
              </w:rPr>
            </w:pPr>
          </w:p>
        </w:tc>
      </w:tr>
      <w:tr w:rsidR="0048352A" w:rsidRPr="003A2DFE" w14:paraId="3AE6BD1E" w14:textId="77777777" w:rsidTr="00BE49E3">
        <w:trPr>
          <w:trHeight w:val="283"/>
        </w:trPr>
        <w:tc>
          <w:tcPr>
            <w:tcW w:w="12879" w:type="dxa"/>
            <w:gridSpan w:val="6"/>
            <w:shd w:val="clear" w:color="auto" w:fill="E7E6E6" w:themeFill="background2"/>
            <w:vAlign w:val="center"/>
          </w:tcPr>
          <w:p w14:paraId="29169CCB" w14:textId="706CD302" w:rsidR="0048352A" w:rsidRPr="003A2DFE" w:rsidRDefault="001709AC" w:rsidP="00BE49E3">
            <w:pPr>
              <w:jc w:val="right"/>
              <w:rPr>
                <w:b/>
                <w:bCs/>
                <w:sz w:val="18"/>
                <w:szCs w:val="18"/>
              </w:rPr>
            </w:pPr>
            <w:r>
              <w:rPr>
                <w:b/>
                <w:bCs/>
                <w:sz w:val="18"/>
                <w:szCs w:val="18"/>
              </w:rPr>
              <w:t xml:space="preserve">BOVINI / </w:t>
            </w:r>
            <w:r w:rsidRPr="003A2DFE">
              <w:rPr>
                <w:b/>
                <w:bCs/>
                <w:sz w:val="18"/>
                <w:szCs w:val="18"/>
              </w:rPr>
              <w:t>Totale</w:t>
            </w:r>
            <w:r>
              <w:rPr>
                <w:b/>
                <w:bCs/>
                <w:sz w:val="18"/>
                <w:szCs w:val="18"/>
              </w:rPr>
              <w:t xml:space="preserve"> vendite al netto degli acquisti</w:t>
            </w:r>
          </w:p>
        </w:tc>
        <w:tc>
          <w:tcPr>
            <w:tcW w:w="2147" w:type="dxa"/>
            <w:shd w:val="clear" w:color="auto" w:fill="E7E6E6" w:themeFill="background2"/>
            <w:vAlign w:val="center"/>
          </w:tcPr>
          <w:p w14:paraId="6389DCC1" w14:textId="77777777" w:rsidR="0048352A" w:rsidRPr="003A2DFE" w:rsidRDefault="0048352A" w:rsidP="00BE49E3">
            <w:pPr>
              <w:jc w:val="center"/>
              <w:rPr>
                <w:b/>
                <w:bCs/>
                <w:sz w:val="18"/>
                <w:szCs w:val="18"/>
              </w:rPr>
            </w:pPr>
          </w:p>
        </w:tc>
      </w:tr>
    </w:tbl>
    <w:p w14:paraId="40F1FC0B" w14:textId="77777777" w:rsidR="0048352A" w:rsidRDefault="0048352A" w:rsidP="0048352A">
      <w:pPr>
        <w:rPr>
          <w:sz w:val="18"/>
          <w:szCs w:val="18"/>
        </w:rPr>
      </w:pPr>
    </w:p>
    <w:tbl>
      <w:tblPr>
        <w:tblStyle w:val="Grigliatabella"/>
        <w:tblW w:w="15026" w:type="dxa"/>
        <w:tblInd w:w="-5" w:type="dxa"/>
        <w:tblLook w:val="04A0" w:firstRow="1" w:lastRow="0" w:firstColumn="1" w:lastColumn="0" w:noHBand="0" w:noVBand="1"/>
      </w:tblPr>
      <w:tblGrid>
        <w:gridCol w:w="2146"/>
        <w:gridCol w:w="2147"/>
        <w:gridCol w:w="2146"/>
        <w:gridCol w:w="2147"/>
        <w:gridCol w:w="2146"/>
        <w:gridCol w:w="2147"/>
        <w:gridCol w:w="2147"/>
      </w:tblGrid>
      <w:tr w:rsidR="0048352A" w:rsidRPr="003A2DFE" w14:paraId="3D226BDB" w14:textId="77777777" w:rsidTr="00BE49E3">
        <w:trPr>
          <w:trHeight w:val="320"/>
        </w:trPr>
        <w:tc>
          <w:tcPr>
            <w:tcW w:w="2146" w:type="dxa"/>
            <w:vMerge w:val="restart"/>
            <w:vAlign w:val="center"/>
          </w:tcPr>
          <w:p w14:paraId="1E5F0B2A" w14:textId="77777777" w:rsidR="0048352A" w:rsidRPr="003A2DFE" w:rsidRDefault="0048352A" w:rsidP="00BE49E3">
            <w:pPr>
              <w:jc w:val="center"/>
              <w:rPr>
                <w:b/>
                <w:bCs/>
                <w:sz w:val="18"/>
                <w:szCs w:val="18"/>
              </w:rPr>
            </w:pPr>
            <w:r>
              <w:rPr>
                <w:b/>
                <w:bCs/>
                <w:sz w:val="18"/>
                <w:szCs w:val="18"/>
              </w:rPr>
              <w:t>OVINI</w:t>
            </w:r>
          </w:p>
        </w:tc>
        <w:tc>
          <w:tcPr>
            <w:tcW w:w="2147" w:type="dxa"/>
            <w:tcBorders>
              <w:bottom w:val="nil"/>
            </w:tcBorders>
            <w:vAlign w:val="center"/>
          </w:tcPr>
          <w:p w14:paraId="3F3C0394" w14:textId="77777777" w:rsidR="0048352A" w:rsidRPr="003A2DFE" w:rsidRDefault="0048352A" w:rsidP="00BE49E3">
            <w:pPr>
              <w:jc w:val="center"/>
              <w:rPr>
                <w:b/>
                <w:bCs/>
                <w:sz w:val="18"/>
                <w:szCs w:val="18"/>
              </w:rPr>
            </w:pPr>
            <w:r w:rsidRPr="003A2DFE">
              <w:rPr>
                <w:b/>
                <w:bCs/>
                <w:sz w:val="18"/>
                <w:szCs w:val="18"/>
              </w:rPr>
              <w:t>Razza</w:t>
            </w:r>
          </w:p>
        </w:tc>
        <w:tc>
          <w:tcPr>
            <w:tcW w:w="2146" w:type="dxa"/>
            <w:tcBorders>
              <w:bottom w:val="nil"/>
            </w:tcBorders>
            <w:vAlign w:val="center"/>
          </w:tcPr>
          <w:p w14:paraId="7C621CE1" w14:textId="77777777" w:rsidR="0048352A" w:rsidRPr="003A2DFE" w:rsidRDefault="0048352A" w:rsidP="00BE49E3">
            <w:pPr>
              <w:jc w:val="center"/>
              <w:rPr>
                <w:b/>
                <w:bCs/>
                <w:sz w:val="18"/>
                <w:szCs w:val="18"/>
              </w:rPr>
            </w:pPr>
            <w:r w:rsidRPr="003A2DFE">
              <w:rPr>
                <w:b/>
                <w:bCs/>
                <w:sz w:val="18"/>
                <w:szCs w:val="18"/>
              </w:rPr>
              <w:t>n. capi</w:t>
            </w:r>
          </w:p>
        </w:tc>
        <w:tc>
          <w:tcPr>
            <w:tcW w:w="2147" w:type="dxa"/>
            <w:tcBorders>
              <w:bottom w:val="nil"/>
            </w:tcBorders>
            <w:vAlign w:val="center"/>
          </w:tcPr>
          <w:p w14:paraId="5AFAD4F4" w14:textId="77777777" w:rsidR="0048352A" w:rsidRPr="003A2DFE" w:rsidRDefault="0048352A"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63C88029" w14:textId="77777777" w:rsidR="0048352A" w:rsidRPr="003A2DFE" w:rsidRDefault="0048352A"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1DE997D6" w14:textId="77777777" w:rsidR="0048352A" w:rsidRPr="003A2DFE" w:rsidRDefault="0048352A"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tcBorders>
              <w:bottom w:val="nil"/>
            </w:tcBorders>
            <w:vAlign w:val="center"/>
          </w:tcPr>
          <w:p w14:paraId="2572B8A6" w14:textId="77777777" w:rsidR="0048352A" w:rsidRPr="003A2DFE" w:rsidRDefault="0048352A"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1709AC" w:rsidRPr="003A2DFE" w14:paraId="4BF6700E" w14:textId="77777777" w:rsidTr="00676427">
        <w:trPr>
          <w:trHeight w:val="127"/>
        </w:trPr>
        <w:tc>
          <w:tcPr>
            <w:tcW w:w="2146" w:type="dxa"/>
            <w:vMerge/>
            <w:vAlign w:val="center"/>
          </w:tcPr>
          <w:p w14:paraId="6C908932" w14:textId="77777777" w:rsidR="001709AC" w:rsidRPr="003A2DFE" w:rsidRDefault="001709AC" w:rsidP="001709AC">
            <w:pPr>
              <w:jc w:val="center"/>
              <w:rPr>
                <w:b/>
                <w:bCs/>
                <w:sz w:val="18"/>
                <w:szCs w:val="18"/>
              </w:rPr>
            </w:pPr>
          </w:p>
        </w:tc>
        <w:tc>
          <w:tcPr>
            <w:tcW w:w="2147" w:type="dxa"/>
            <w:tcBorders>
              <w:top w:val="nil"/>
            </w:tcBorders>
          </w:tcPr>
          <w:p w14:paraId="7FEC3ECB" w14:textId="663E5C8A" w:rsidR="001709AC" w:rsidRPr="00310F49" w:rsidRDefault="001709AC" w:rsidP="001709AC">
            <w:pPr>
              <w:jc w:val="center"/>
              <w:rPr>
                <w:b/>
                <w:bCs/>
                <w:sz w:val="18"/>
                <w:szCs w:val="18"/>
              </w:rPr>
            </w:pPr>
            <w:r>
              <w:rPr>
                <w:b/>
                <w:bCs/>
                <w:sz w:val="18"/>
                <w:szCs w:val="18"/>
              </w:rPr>
              <w:t>A</w:t>
            </w:r>
          </w:p>
        </w:tc>
        <w:tc>
          <w:tcPr>
            <w:tcW w:w="2146" w:type="dxa"/>
            <w:tcBorders>
              <w:top w:val="nil"/>
            </w:tcBorders>
          </w:tcPr>
          <w:p w14:paraId="2531E6DC" w14:textId="6962BA0D" w:rsidR="001709AC" w:rsidRPr="00310F49" w:rsidRDefault="001709AC" w:rsidP="001709AC">
            <w:pPr>
              <w:jc w:val="center"/>
              <w:rPr>
                <w:b/>
                <w:bCs/>
                <w:sz w:val="18"/>
                <w:szCs w:val="18"/>
              </w:rPr>
            </w:pPr>
            <w:r>
              <w:rPr>
                <w:b/>
                <w:bCs/>
                <w:sz w:val="18"/>
                <w:szCs w:val="18"/>
              </w:rPr>
              <w:t>B</w:t>
            </w:r>
          </w:p>
        </w:tc>
        <w:tc>
          <w:tcPr>
            <w:tcW w:w="2147" w:type="dxa"/>
            <w:tcBorders>
              <w:top w:val="nil"/>
            </w:tcBorders>
          </w:tcPr>
          <w:p w14:paraId="06725C2B" w14:textId="0EB99CBD" w:rsidR="001709AC" w:rsidRPr="00310F49" w:rsidRDefault="001709AC" w:rsidP="001709AC">
            <w:pPr>
              <w:jc w:val="center"/>
              <w:rPr>
                <w:b/>
                <w:bCs/>
                <w:sz w:val="14"/>
                <w:szCs w:val="14"/>
              </w:rPr>
            </w:pPr>
            <w:r>
              <w:rPr>
                <w:b/>
                <w:bCs/>
                <w:sz w:val="18"/>
                <w:szCs w:val="18"/>
              </w:rPr>
              <w:t>C</w:t>
            </w:r>
          </w:p>
        </w:tc>
        <w:tc>
          <w:tcPr>
            <w:tcW w:w="2146" w:type="dxa"/>
            <w:tcBorders>
              <w:top w:val="nil"/>
            </w:tcBorders>
          </w:tcPr>
          <w:p w14:paraId="6C4693B8" w14:textId="0BD319BE" w:rsidR="001709AC" w:rsidRPr="00310F49" w:rsidRDefault="001709AC" w:rsidP="001709AC">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6A9DD93A" w14:textId="6168B64A" w:rsidR="001709AC" w:rsidRPr="00310F49" w:rsidRDefault="001709AC" w:rsidP="001709AC">
            <w:pPr>
              <w:jc w:val="center"/>
              <w:rPr>
                <w:b/>
                <w:bCs/>
                <w:sz w:val="14"/>
                <w:szCs w:val="14"/>
              </w:rPr>
            </w:pPr>
            <w:r>
              <w:rPr>
                <w:b/>
                <w:bCs/>
                <w:sz w:val="18"/>
                <w:szCs w:val="18"/>
              </w:rPr>
              <w:t>E</w:t>
            </w:r>
          </w:p>
        </w:tc>
        <w:tc>
          <w:tcPr>
            <w:tcW w:w="2147" w:type="dxa"/>
            <w:tcBorders>
              <w:top w:val="nil"/>
            </w:tcBorders>
          </w:tcPr>
          <w:p w14:paraId="44A368C0" w14:textId="1728FD30" w:rsidR="001709AC" w:rsidRPr="00310F49" w:rsidRDefault="001709AC" w:rsidP="001709AC">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48352A" w:rsidRPr="003A2DFE" w14:paraId="28E9C18C" w14:textId="77777777" w:rsidTr="00BE49E3">
        <w:trPr>
          <w:trHeight w:val="283"/>
        </w:trPr>
        <w:tc>
          <w:tcPr>
            <w:tcW w:w="2146" w:type="dxa"/>
            <w:vAlign w:val="center"/>
          </w:tcPr>
          <w:p w14:paraId="4835AEEA" w14:textId="77777777" w:rsidR="0048352A" w:rsidRPr="003A2DFE" w:rsidRDefault="0048352A" w:rsidP="00BE49E3">
            <w:pPr>
              <w:rPr>
                <w:b/>
                <w:bCs/>
                <w:sz w:val="18"/>
                <w:szCs w:val="18"/>
              </w:rPr>
            </w:pPr>
            <w:r w:rsidRPr="00310F49">
              <w:rPr>
                <w:sz w:val="18"/>
                <w:szCs w:val="18"/>
              </w:rPr>
              <w:t>Scarto</w:t>
            </w:r>
          </w:p>
        </w:tc>
        <w:tc>
          <w:tcPr>
            <w:tcW w:w="2147" w:type="dxa"/>
            <w:vAlign w:val="center"/>
          </w:tcPr>
          <w:p w14:paraId="4E841B14" w14:textId="77777777" w:rsidR="0048352A" w:rsidRPr="003A2DFE" w:rsidRDefault="0048352A" w:rsidP="00BE49E3">
            <w:pPr>
              <w:jc w:val="center"/>
              <w:rPr>
                <w:b/>
                <w:bCs/>
                <w:sz w:val="18"/>
                <w:szCs w:val="18"/>
              </w:rPr>
            </w:pPr>
          </w:p>
        </w:tc>
        <w:tc>
          <w:tcPr>
            <w:tcW w:w="2146" w:type="dxa"/>
            <w:vAlign w:val="center"/>
          </w:tcPr>
          <w:p w14:paraId="3D0FA076" w14:textId="77777777" w:rsidR="0048352A" w:rsidRPr="003A2DFE" w:rsidRDefault="0048352A" w:rsidP="00BE49E3">
            <w:pPr>
              <w:jc w:val="center"/>
              <w:rPr>
                <w:b/>
                <w:bCs/>
                <w:sz w:val="18"/>
                <w:szCs w:val="18"/>
              </w:rPr>
            </w:pPr>
          </w:p>
        </w:tc>
        <w:tc>
          <w:tcPr>
            <w:tcW w:w="2147" w:type="dxa"/>
            <w:vAlign w:val="center"/>
          </w:tcPr>
          <w:p w14:paraId="1B8BB2AD" w14:textId="77777777" w:rsidR="0048352A" w:rsidRPr="003A2DFE" w:rsidRDefault="0048352A" w:rsidP="00BE49E3">
            <w:pPr>
              <w:jc w:val="center"/>
              <w:rPr>
                <w:b/>
                <w:bCs/>
                <w:sz w:val="18"/>
                <w:szCs w:val="18"/>
              </w:rPr>
            </w:pPr>
          </w:p>
        </w:tc>
        <w:tc>
          <w:tcPr>
            <w:tcW w:w="2146" w:type="dxa"/>
            <w:vAlign w:val="center"/>
          </w:tcPr>
          <w:p w14:paraId="59524839"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44A9A772" w14:textId="77777777" w:rsidR="0048352A" w:rsidRPr="003A2DFE" w:rsidRDefault="0048352A" w:rsidP="00BE49E3">
            <w:pPr>
              <w:jc w:val="center"/>
              <w:rPr>
                <w:b/>
                <w:bCs/>
                <w:sz w:val="18"/>
                <w:szCs w:val="18"/>
              </w:rPr>
            </w:pPr>
          </w:p>
        </w:tc>
        <w:tc>
          <w:tcPr>
            <w:tcW w:w="2147" w:type="dxa"/>
            <w:vAlign w:val="center"/>
          </w:tcPr>
          <w:p w14:paraId="3B899A1B" w14:textId="77777777" w:rsidR="0048352A" w:rsidRPr="003A2DFE" w:rsidRDefault="0048352A" w:rsidP="00BE49E3">
            <w:pPr>
              <w:jc w:val="center"/>
              <w:rPr>
                <w:b/>
                <w:bCs/>
                <w:sz w:val="18"/>
                <w:szCs w:val="18"/>
              </w:rPr>
            </w:pPr>
          </w:p>
        </w:tc>
      </w:tr>
      <w:tr w:rsidR="0048352A" w:rsidRPr="003A2DFE" w14:paraId="76B8A576" w14:textId="77777777" w:rsidTr="00BE49E3">
        <w:trPr>
          <w:trHeight w:val="283"/>
        </w:trPr>
        <w:tc>
          <w:tcPr>
            <w:tcW w:w="2146" w:type="dxa"/>
            <w:vAlign w:val="center"/>
          </w:tcPr>
          <w:p w14:paraId="2AB2D321" w14:textId="77777777" w:rsidR="0048352A" w:rsidRPr="003A2DFE" w:rsidRDefault="0048352A" w:rsidP="00BE49E3">
            <w:pPr>
              <w:rPr>
                <w:b/>
                <w:bCs/>
                <w:sz w:val="18"/>
                <w:szCs w:val="18"/>
              </w:rPr>
            </w:pPr>
            <w:r w:rsidRPr="00310F49">
              <w:rPr>
                <w:sz w:val="18"/>
                <w:szCs w:val="18"/>
              </w:rPr>
              <w:t>Ingrasso</w:t>
            </w:r>
          </w:p>
        </w:tc>
        <w:tc>
          <w:tcPr>
            <w:tcW w:w="2147" w:type="dxa"/>
            <w:vAlign w:val="center"/>
          </w:tcPr>
          <w:p w14:paraId="295A6677" w14:textId="77777777" w:rsidR="0048352A" w:rsidRPr="003A2DFE" w:rsidRDefault="0048352A" w:rsidP="00BE49E3">
            <w:pPr>
              <w:jc w:val="center"/>
              <w:rPr>
                <w:b/>
                <w:bCs/>
                <w:sz w:val="18"/>
                <w:szCs w:val="18"/>
              </w:rPr>
            </w:pPr>
          </w:p>
        </w:tc>
        <w:tc>
          <w:tcPr>
            <w:tcW w:w="2146" w:type="dxa"/>
            <w:vAlign w:val="center"/>
          </w:tcPr>
          <w:p w14:paraId="0C19B608" w14:textId="77777777" w:rsidR="0048352A" w:rsidRPr="003A2DFE" w:rsidRDefault="0048352A" w:rsidP="00BE49E3">
            <w:pPr>
              <w:jc w:val="center"/>
              <w:rPr>
                <w:b/>
                <w:bCs/>
                <w:sz w:val="18"/>
                <w:szCs w:val="18"/>
              </w:rPr>
            </w:pPr>
          </w:p>
        </w:tc>
        <w:tc>
          <w:tcPr>
            <w:tcW w:w="2147" w:type="dxa"/>
            <w:vAlign w:val="center"/>
          </w:tcPr>
          <w:p w14:paraId="5168F95E" w14:textId="77777777" w:rsidR="0048352A" w:rsidRPr="003A2DFE" w:rsidRDefault="0048352A" w:rsidP="00BE49E3">
            <w:pPr>
              <w:jc w:val="center"/>
              <w:rPr>
                <w:b/>
                <w:bCs/>
                <w:sz w:val="18"/>
                <w:szCs w:val="18"/>
              </w:rPr>
            </w:pPr>
          </w:p>
        </w:tc>
        <w:tc>
          <w:tcPr>
            <w:tcW w:w="2146" w:type="dxa"/>
            <w:vAlign w:val="center"/>
          </w:tcPr>
          <w:p w14:paraId="43336849"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263489E5" w14:textId="77777777" w:rsidR="0048352A" w:rsidRPr="003A2DFE" w:rsidRDefault="0048352A" w:rsidP="00BE49E3">
            <w:pPr>
              <w:jc w:val="center"/>
              <w:rPr>
                <w:b/>
                <w:bCs/>
                <w:sz w:val="18"/>
                <w:szCs w:val="18"/>
              </w:rPr>
            </w:pPr>
          </w:p>
        </w:tc>
        <w:tc>
          <w:tcPr>
            <w:tcW w:w="2147" w:type="dxa"/>
            <w:vAlign w:val="center"/>
          </w:tcPr>
          <w:p w14:paraId="489AD3B5" w14:textId="77777777" w:rsidR="0048352A" w:rsidRPr="003A2DFE" w:rsidRDefault="0048352A" w:rsidP="00BE49E3">
            <w:pPr>
              <w:jc w:val="center"/>
              <w:rPr>
                <w:b/>
                <w:bCs/>
                <w:sz w:val="18"/>
                <w:szCs w:val="18"/>
              </w:rPr>
            </w:pPr>
          </w:p>
        </w:tc>
      </w:tr>
      <w:tr w:rsidR="0048352A" w:rsidRPr="003A2DFE" w14:paraId="472B2888" w14:textId="77777777" w:rsidTr="00BE49E3">
        <w:trPr>
          <w:trHeight w:val="283"/>
        </w:trPr>
        <w:tc>
          <w:tcPr>
            <w:tcW w:w="2146" w:type="dxa"/>
            <w:vAlign w:val="center"/>
          </w:tcPr>
          <w:p w14:paraId="24B0907D" w14:textId="77777777" w:rsidR="0048352A" w:rsidRPr="003A2DFE" w:rsidRDefault="0048352A" w:rsidP="00BE49E3">
            <w:pPr>
              <w:rPr>
                <w:b/>
                <w:bCs/>
                <w:sz w:val="18"/>
                <w:szCs w:val="18"/>
              </w:rPr>
            </w:pPr>
            <w:r w:rsidRPr="00310F49">
              <w:rPr>
                <w:sz w:val="18"/>
                <w:szCs w:val="18"/>
              </w:rPr>
              <w:t>Allevamento</w:t>
            </w:r>
          </w:p>
        </w:tc>
        <w:tc>
          <w:tcPr>
            <w:tcW w:w="2147" w:type="dxa"/>
            <w:vAlign w:val="center"/>
          </w:tcPr>
          <w:p w14:paraId="24A3BF30" w14:textId="77777777" w:rsidR="0048352A" w:rsidRPr="003A2DFE" w:rsidRDefault="0048352A" w:rsidP="00BE49E3">
            <w:pPr>
              <w:jc w:val="center"/>
              <w:rPr>
                <w:b/>
                <w:bCs/>
                <w:sz w:val="18"/>
                <w:szCs w:val="18"/>
              </w:rPr>
            </w:pPr>
          </w:p>
        </w:tc>
        <w:tc>
          <w:tcPr>
            <w:tcW w:w="2146" w:type="dxa"/>
            <w:vAlign w:val="center"/>
          </w:tcPr>
          <w:p w14:paraId="38EA5B9F" w14:textId="77777777" w:rsidR="0048352A" w:rsidRPr="003A2DFE" w:rsidRDefault="0048352A" w:rsidP="00BE49E3">
            <w:pPr>
              <w:jc w:val="center"/>
              <w:rPr>
                <w:b/>
                <w:bCs/>
                <w:sz w:val="18"/>
                <w:szCs w:val="18"/>
              </w:rPr>
            </w:pPr>
          </w:p>
        </w:tc>
        <w:tc>
          <w:tcPr>
            <w:tcW w:w="2147" w:type="dxa"/>
            <w:vAlign w:val="center"/>
          </w:tcPr>
          <w:p w14:paraId="11C9ABAC" w14:textId="77777777" w:rsidR="0048352A" w:rsidRPr="003A2DFE" w:rsidRDefault="0048352A" w:rsidP="00BE49E3">
            <w:pPr>
              <w:jc w:val="center"/>
              <w:rPr>
                <w:b/>
                <w:bCs/>
                <w:sz w:val="18"/>
                <w:szCs w:val="18"/>
              </w:rPr>
            </w:pPr>
          </w:p>
        </w:tc>
        <w:tc>
          <w:tcPr>
            <w:tcW w:w="2146" w:type="dxa"/>
            <w:vAlign w:val="center"/>
          </w:tcPr>
          <w:p w14:paraId="00CB8ED9"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1C33D880" w14:textId="77777777" w:rsidR="0048352A" w:rsidRPr="003A2DFE" w:rsidRDefault="0048352A" w:rsidP="00BE49E3">
            <w:pPr>
              <w:jc w:val="center"/>
              <w:rPr>
                <w:b/>
                <w:bCs/>
                <w:sz w:val="18"/>
                <w:szCs w:val="18"/>
              </w:rPr>
            </w:pPr>
          </w:p>
        </w:tc>
        <w:tc>
          <w:tcPr>
            <w:tcW w:w="2147" w:type="dxa"/>
            <w:vAlign w:val="center"/>
          </w:tcPr>
          <w:p w14:paraId="0C056CCA" w14:textId="77777777" w:rsidR="0048352A" w:rsidRPr="003A2DFE" w:rsidRDefault="0048352A" w:rsidP="00BE49E3">
            <w:pPr>
              <w:jc w:val="center"/>
              <w:rPr>
                <w:b/>
                <w:bCs/>
                <w:sz w:val="18"/>
                <w:szCs w:val="18"/>
              </w:rPr>
            </w:pPr>
          </w:p>
        </w:tc>
      </w:tr>
      <w:tr w:rsidR="0048352A" w:rsidRPr="003A2DFE" w14:paraId="66A3705A" w14:textId="77777777" w:rsidTr="00BE49E3">
        <w:trPr>
          <w:trHeight w:val="283"/>
        </w:trPr>
        <w:tc>
          <w:tcPr>
            <w:tcW w:w="2146" w:type="dxa"/>
            <w:vAlign w:val="center"/>
          </w:tcPr>
          <w:p w14:paraId="775CF77C" w14:textId="77777777" w:rsidR="0048352A" w:rsidRPr="003A2DFE" w:rsidRDefault="0048352A" w:rsidP="00BE49E3">
            <w:pPr>
              <w:jc w:val="right"/>
              <w:rPr>
                <w:b/>
                <w:bCs/>
                <w:sz w:val="18"/>
                <w:szCs w:val="18"/>
              </w:rPr>
            </w:pPr>
            <w:r w:rsidRPr="00A918DB">
              <w:rPr>
                <w:sz w:val="18"/>
                <w:szCs w:val="18"/>
              </w:rPr>
              <w:t>Di cui acquistati</w:t>
            </w:r>
          </w:p>
        </w:tc>
        <w:tc>
          <w:tcPr>
            <w:tcW w:w="2147" w:type="dxa"/>
            <w:vAlign w:val="center"/>
          </w:tcPr>
          <w:p w14:paraId="448F5798" w14:textId="77777777" w:rsidR="0048352A" w:rsidRPr="003A2DFE" w:rsidRDefault="0048352A" w:rsidP="00BE49E3">
            <w:pPr>
              <w:jc w:val="center"/>
              <w:rPr>
                <w:b/>
                <w:bCs/>
                <w:sz w:val="18"/>
                <w:szCs w:val="18"/>
              </w:rPr>
            </w:pPr>
          </w:p>
        </w:tc>
        <w:tc>
          <w:tcPr>
            <w:tcW w:w="2146" w:type="dxa"/>
            <w:vAlign w:val="center"/>
          </w:tcPr>
          <w:p w14:paraId="4A202C53" w14:textId="77777777" w:rsidR="0048352A" w:rsidRPr="003A2DFE" w:rsidRDefault="0048352A" w:rsidP="00BE49E3">
            <w:pPr>
              <w:jc w:val="center"/>
              <w:rPr>
                <w:b/>
                <w:bCs/>
                <w:sz w:val="18"/>
                <w:szCs w:val="18"/>
              </w:rPr>
            </w:pPr>
          </w:p>
        </w:tc>
        <w:tc>
          <w:tcPr>
            <w:tcW w:w="2147" w:type="dxa"/>
            <w:vAlign w:val="center"/>
          </w:tcPr>
          <w:p w14:paraId="4F513847" w14:textId="77777777" w:rsidR="0048352A" w:rsidRPr="003A2DFE" w:rsidRDefault="0048352A" w:rsidP="00BE49E3">
            <w:pPr>
              <w:jc w:val="center"/>
              <w:rPr>
                <w:b/>
                <w:bCs/>
                <w:sz w:val="18"/>
                <w:szCs w:val="18"/>
              </w:rPr>
            </w:pPr>
          </w:p>
        </w:tc>
        <w:tc>
          <w:tcPr>
            <w:tcW w:w="2146" w:type="dxa"/>
            <w:vAlign w:val="center"/>
          </w:tcPr>
          <w:p w14:paraId="79E8EA9C"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777D554F" w14:textId="77777777" w:rsidR="0048352A" w:rsidRPr="003A2DFE" w:rsidRDefault="0048352A" w:rsidP="00BE49E3">
            <w:pPr>
              <w:jc w:val="center"/>
              <w:rPr>
                <w:b/>
                <w:bCs/>
                <w:sz w:val="18"/>
                <w:szCs w:val="18"/>
              </w:rPr>
            </w:pPr>
          </w:p>
        </w:tc>
        <w:tc>
          <w:tcPr>
            <w:tcW w:w="2147" w:type="dxa"/>
            <w:vAlign w:val="center"/>
          </w:tcPr>
          <w:p w14:paraId="1E3EB49B" w14:textId="77777777" w:rsidR="0048352A" w:rsidRPr="003A2DFE" w:rsidRDefault="0048352A" w:rsidP="00BE49E3">
            <w:pPr>
              <w:jc w:val="center"/>
              <w:rPr>
                <w:b/>
                <w:bCs/>
                <w:sz w:val="18"/>
                <w:szCs w:val="18"/>
              </w:rPr>
            </w:pPr>
          </w:p>
        </w:tc>
      </w:tr>
      <w:tr w:rsidR="0048352A" w:rsidRPr="003A2DFE" w14:paraId="058DAF42" w14:textId="77777777" w:rsidTr="00BE49E3">
        <w:trPr>
          <w:trHeight w:val="283"/>
        </w:trPr>
        <w:tc>
          <w:tcPr>
            <w:tcW w:w="12879" w:type="dxa"/>
            <w:gridSpan w:val="6"/>
            <w:shd w:val="clear" w:color="auto" w:fill="E7E6E6" w:themeFill="background2"/>
            <w:vAlign w:val="center"/>
          </w:tcPr>
          <w:p w14:paraId="271A28EE" w14:textId="038051C4" w:rsidR="0048352A" w:rsidRPr="003A2DFE" w:rsidRDefault="001709AC" w:rsidP="00BE49E3">
            <w:pPr>
              <w:jc w:val="right"/>
              <w:rPr>
                <w:b/>
                <w:bCs/>
                <w:sz w:val="18"/>
                <w:szCs w:val="18"/>
              </w:rPr>
            </w:pPr>
            <w:r>
              <w:rPr>
                <w:b/>
                <w:bCs/>
                <w:sz w:val="18"/>
                <w:szCs w:val="18"/>
              </w:rPr>
              <w:t xml:space="preserve">OVINI / </w:t>
            </w:r>
            <w:r w:rsidRPr="003A2DFE">
              <w:rPr>
                <w:b/>
                <w:bCs/>
                <w:sz w:val="18"/>
                <w:szCs w:val="18"/>
              </w:rPr>
              <w:t>Totale</w:t>
            </w:r>
            <w:r>
              <w:rPr>
                <w:b/>
                <w:bCs/>
                <w:sz w:val="18"/>
                <w:szCs w:val="18"/>
              </w:rPr>
              <w:t xml:space="preserve"> vendite al netto degli acquisti</w:t>
            </w:r>
          </w:p>
        </w:tc>
        <w:tc>
          <w:tcPr>
            <w:tcW w:w="2147" w:type="dxa"/>
            <w:shd w:val="clear" w:color="auto" w:fill="E7E6E6" w:themeFill="background2"/>
            <w:vAlign w:val="center"/>
          </w:tcPr>
          <w:p w14:paraId="31A0EC15" w14:textId="77777777" w:rsidR="0048352A" w:rsidRPr="003A2DFE" w:rsidRDefault="0048352A" w:rsidP="00BE49E3">
            <w:pPr>
              <w:jc w:val="center"/>
              <w:rPr>
                <w:b/>
                <w:bCs/>
                <w:sz w:val="18"/>
                <w:szCs w:val="18"/>
              </w:rPr>
            </w:pPr>
          </w:p>
        </w:tc>
      </w:tr>
    </w:tbl>
    <w:p w14:paraId="27893159" w14:textId="77777777" w:rsidR="0048352A" w:rsidRDefault="0048352A" w:rsidP="0048352A">
      <w:pPr>
        <w:rPr>
          <w:sz w:val="18"/>
          <w:szCs w:val="18"/>
        </w:rPr>
      </w:pPr>
    </w:p>
    <w:tbl>
      <w:tblPr>
        <w:tblStyle w:val="Grigliatabella"/>
        <w:tblW w:w="15026" w:type="dxa"/>
        <w:tblInd w:w="-5" w:type="dxa"/>
        <w:tblLook w:val="04A0" w:firstRow="1" w:lastRow="0" w:firstColumn="1" w:lastColumn="0" w:noHBand="0" w:noVBand="1"/>
      </w:tblPr>
      <w:tblGrid>
        <w:gridCol w:w="2146"/>
        <w:gridCol w:w="2147"/>
        <w:gridCol w:w="2146"/>
        <w:gridCol w:w="2147"/>
        <w:gridCol w:w="2146"/>
        <w:gridCol w:w="2147"/>
        <w:gridCol w:w="21"/>
        <w:gridCol w:w="2126"/>
      </w:tblGrid>
      <w:tr w:rsidR="0048352A" w:rsidRPr="003A2DFE" w14:paraId="16D6ECC8" w14:textId="77777777" w:rsidTr="00BE49E3">
        <w:trPr>
          <w:trHeight w:val="320"/>
        </w:trPr>
        <w:tc>
          <w:tcPr>
            <w:tcW w:w="2146" w:type="dxa"/>
            <w:vMerge w:val="restart"/>
            <w:vAlign w:val="center"/>
          </w:tcPr>
          <w:p w14:paraId="5536E9EA" w14:textId="77777777" w:rsidR="0048352A" w:rsidRPr="003A2DFE" w:rsidRDefault="0048352A" w:rsidP="00BE49E3">
            <w:pPr>
              <w:jc w:val="center"/>
              <w:rPr>
                <w:b/>
                <w:bCs/>
                <w:sz w:val="18"/>
                <w:szCs w:val="18"/>
              </w:rPr>
            </w:pPr>
            <w:r>
              <w:rPr>
                <w:b/>
                <w:bCs/>
                <w:sz w:val="18"/>
                <w:szCs w:val="18"/>
              </w:rPr>
              <w:lastRenderedPageBreak/>
              <w:t>CAPRINI</w:t>
            </w:r>
          </w:p>
        </w:tc>
        <w:tc>
          <w:tcPr>
            <w:tcW w:w="2147" w:type="dxa"/>
            <w:tcBorders>
              <w:bottom w:val="nil"/>
            </w:tcBorders>
            <w:vAlign w:val="center"/>
          </w:tcPr>
          <w:p w14:paraId="36B893E5" w14:textId="77777777" w:rsidR="0048352A" w:rsidRPr="003A2DFE" w:rsidRDefault="0048352A" w:rsidP="00BE49E3">
            <w:pPr>
              <w:jc w:val="center"/>
              <w:rPr>
                <w:b/>
                <w:bCs/>
                <w:sz w:val="18"/>
                <w:szCs w:val="18"/>
              </w:rPr>
            </w:pPr>
            <w:r w:rsidRPr="003A2DFE">
              <w:rPr>
                <w:b/>
                <w:bCs/>
                <w:sz w:val="18"/>
                <w:szCs w:val="18"/>
              </w:rPr>
              <w:t>Razza</w:t>
            </w:r>
          </w:p>
        </w:tc>
        <w:tc>
          <w:tcPr>
            <w:tcW w:w="2146" w:type="dxa"/>
            <w:tcBorders>
              <w:bottom w:val="nil"/>
            </w:tcBorders>
            <w:vAlign w:val="center"/>
          </w:tcPr>
          <w:p w14:paraId="620E8285" w14:textId="77777777" w:rsidR="0048352A" w:rsidRPr="003A2DFE" w:rsidRDefault="0048352A" w:rsidP="00BE49E3">
            <w:pPr>
              <w:jc w:val="center"/>
              <w:rPr>
                <w:b/>
                <w:bCs/>
                <w:sz w:val="18"/>
                <w:szCs w:val="18"/>
              </w:rPr>
            </w:pPr>
            <w:r w:rsidRPr="003A2DFE">
              <w:rPr>
                <w:b/>
                <w:bCs/>
                <w:sz w:val="18"/>
                <w:szCs w:val="18"/>
              </w:rPr>
              <w:t>n. capi</w:t>
            </w:r>
          </w:p>
        </w:tc>
        <w:tc>
          <w:tcPr>
            <w:tcW w:w="2147" w:type="dxa"/>
            <w:tcBorders>
              <w:bottom w:val="nil"/>
            </w:tcBorders>
            <w:vAlign w:val="center"/>
          </w:tcPr>
          <w:p w14:paraId="61B20959" w14:textId="77777777" w:rsidR="0048352A" w:rsidRPr="003A2DFE" w:rsidRDefault="0048352A"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061D7DCB" w14:textId="77777777" w:rsidR="0048352A" w:rsidRPr="003A2DFE" w:rsidRDefault="0048352A"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346F7BC9" w14:textId="77777777" w:rsidR="0048352A" w:rsidRPr="003A2DFE" w:rsidRDefault="0048352A"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gridSpan w:val="2"/>
            <w:tcBorders>
              <w:bottom w:val="nil"/>
            </w:tcBorders>
            <w:vAlign w:val="center"/>
          </w:tcPr>
          <w:p w14:paraId="33EC99D9" w14:textId="77777777" w:rsidR="0048352A" w:rsidRPr="003A2DFE" w:rsidRDefault="0048352A"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1709AC" w:rsidRPr="003A2DFE" w14:paraId="7588DE78" w14:textId="77777777" w:rsidTr="006440FC">
        <w:trPr>
          <w:trHeight w:val="127"/>
        </w:trPr>
        <w:tc>
          <w:tcPr>
            <w:tcW w:w="2146" w:type="dxa"/>
            <w:vMerge/>
            <w:vAlign w:val="center"/>
          </w:tcPr>
          <w:p w14:paraId="4E466B0E" w14:textId="77777777" w:rsidR="001709AC" w:rsidRPr="003A2DFE" w:rsidRDefault="001709AC" w:rsidP="001709AC">
            <w:pPr>
              <w:jc w:val="center"/>
              <w:rPr>
                <w:b/>
                <w:bCs/>
                <w:sz w:val="18"/>
                <w:szCs w:val="18"/>
              </w:rPr>
            </w:pPr>
          </w:p>
        </w:tc>
        <w:tc>
          <w:tcPr>
            <w:tcW w:w="2147" w:type="dxa"/>
            <w:tcBorders>
              <w:top w:val="nil"/>
            </w:tcBorders>
          </w:tcPr>
          <w:p w14:paraId="7E85CCFA" w14:textId="14DEDEFA" w:rsidR="001709AC" w:rsidRPr="00310F49" w:rsidRDefault="001709AC" w:rsidP="001709AC">
            <w:pPr>
              <w:jc w:val="center"/>
              <w:rPr>
                <w:b/>
                <w:bCs/>
                <w:sz w:val="18"/>
                <w:szCs w:val="18"/>
              </w:rPr>
            </w:pPr>
            <w:r>
              <w:rPr>
                <w:b/>
                <w:bCs/>
                <w:sz w:val="18"/>
                <w:szCs w:val="18"/>
              </w:rPr>
              <w:t>A</w:t>
            </w:r>
          </w:p>
        </w:tc>
        <w:tc>
          <w:tcPr>
            <w:tcW w:w="2146" w:type="dxa"/>
            <w:tcBorders>
              <w:top w:val="nil"/>
            </w:tcBorders>
          </w:tcPr>
          <w:p w14:paraId="6E158B4D" w14:textId="7D6CE568" w:rsidR="001709AC" w:rsidRPr="00310F49" w:rsidRDefault="001709AC" w:rsidP="001709AC">
            <w:pPr>
              <w:jc w:val="center"/>
              <w:rPr>
                <w:b/>
                <w:bCs/>
                <w:sz w:val="18"/>
                <w:szCs w:val="18"/>
              </w:rPr>
            </w:pPr>
            <w:r>
              <w:rPr>
                <w:b/>
                <w:bCs/>
                <w:sz w:val="18"/>
                <w:szCs w:val="18"/>
              </w:rPr>
              <w:t>B</w:t>
            </w:r>
          </w:p>
        </w:tc>
        <w:tc>
          <w:tcPr>
            <w:tcW w:w="2147" w:type="dxa"/>
            <w:tcBorders>
              <w:top w:val="nil"/>
            </w:tcBorders>
          </w:tcPr>
          <w:p w14:paraId="4B8E0C2C" w14:textId="6DD05CE1" w:rsidR="001709AC" w:rsidRPr="00310F49" w:rsidRDefault="001709AC" w:rsidP="001709AC">
            <w:pPr>
              <w:jc w:val="center"/>
              <w:rPr>
                <w:b/>
                <w:bCs/>
                <w:sz w:val="14"/>
                <w:szCs w:val="14"/>
              </w:rPr>
            </w:pPr>
            <w:r>
              <w:rPr>
                <w:b/>
                <w:bCs/>
                <w:sz w:val="18"/>
                <w:szCs w:val="18"/>
              </w:rPr>
              <w:t>C</w:t>
            </w:r>
          </w:p>
        </w:tc>
        <w:tc>
          <w:tcPr>
            <w:tcW w:w="2146" w:type="dxa"/>
            <w:tcBorders>
              <w:top w:val="nil"/>
            </w:tcBorders>
          </w:tcPr>
          <w:p w14:paraId="2375CFEC" w14:textId="1942589C" w:rsidR="001709AC" w:rsidRPr="00310F49" w:rsidRDefault="001709AC" w:rsidP="001709AC">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79B665B3" w14:textId="4D14BE5E" w:rsidR="001709AC" w:rsidRPr="00310F49" w:rsidRDefault="001709AC" w:rsidP="001709AC">
            <w:pPr>
              <w:jc w:val="center"/>
              <w:rPr>
                <w:b/>
                <w:bCs/>
                <w:sz w:val="14"/>
                <w:szCs w:val="14"/>
              </w:rPr>
            </w:pPr>
            <w:r>
              <w:rPr>
                <w:b/>
                <w:bCs/>
                <w:sz w:val="18"/>
                <w:szCs w:val="18"/>
              </w:rPr>
              <w:t>E</w:t>
            </w:r>
          </w:p>
        </w:tc>
        <w:tc>
          <w:tcPr>
            <w:tcW w:w="2147" w:type="dxa"/>
            <w:gridSpan w:val="2"/>
            <w:tcBorders>
              <w:top w:val="nil"/>
            </w:tcBorders>
          </w:tcPr>
          <w:p w14:paraId="6568837A" w14:textId="0DD35C41" w:rsidR="001709AC" w:rsidRPr="00310F49" w:rsidRDefault="001709AC" w:rsidP="001709AC">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48352A" w:rsidRPr="003A2DFE" w14:paraId="7039D687" w14:textId="77777777" w:rsidTr="00BE49E3">
        <w:trPr>
          <w:trHeight w:val="283"/>
        </w:trPr>
        <w:tc>
          <w:tcPr>
            <w:tcW w:w="2146" w:type="dxa"/>
            <w:vAlign w:val="center"/>
          </w:tcPr>
          <w:p w14:paraId="1ECBAB2A" w14:textId="77777777" w:rsidR="0048352A" w:rsidRPr="003A2DFE" w:rsidRDefault="0048352A" w:rsidP="00BE49E3">
            <w:pPr>
              <w:rPr>
                <w:b/>
                <w:bCs/>
                <w:sz w:val="18"/>
                <w:szCs w:val="18"/>
              </w:rPr>
            </w:pPr>
            <w:r w:rsidRPr="00310F49">
              <w:rPr>
                <w:sz w:val="18"/>
                <w:szCs w:val="18"/>
              </w:rPr>
              <w:t>Scarto</w:t>
            </w:r>
          </w:p>
        </w:tc>
        <w:tc>
          <w:tcPr>
            <w:tcW w:w="2147" w:type="dxa"/>
            <w:vAlign w:val="center"/>
          </w:tcPr>
          <w:p w14:paraId="0672309F" w14:textId="77777777" w:rsidR="0048352A" w:rsidRPr="003A2DFE" w:rsidRDefault="0048352A" w:rsidP="00BE49E3">
            <w:pPr>
              <w:jc w:val="center"/>
              <w:rPr>
                <w:b/>
                <w:bCs/>
                <w:sz w:val="18"/>
                <w:szCs w:val="18"/>
              </w:rPr>
            </w:pPr>
          </w:p>
        </w:tc>
        <w:tc>
          <w:tcPr>
            <w:tcW w:w="2146" w:type="dxa"/>
            <w:vAlign w:val="center"/>
          </w:tcPr>
          <w:p w14:paraId="65BFE660" w14:textId="77777777" w:rsidR="0048352A" w:rsidRPr="003A2DFE" w:rsidRDefault="0048352A" w:rsidP="00BE49E3">
            <w:pPr>
              <w:jc w:val="center"/>
              <w:rPr>
                <w:b/>
                <w:bCs/>
                <w:sz w:val="18"/>
                <w:szCs w:val="18"/>
              </w:rPr>
            </w:pPr>
          </w:p>
        </w:tc>
        <w:tc>
          <w:tcPr>
            <w:tcW w:w="2147" w:type="dxa"/>
            <w:vAlign w:val="center"/>
          </w:tcPr>
          <w:p w14:paraId="0DF5EDEF" w14:textId="77777777" w:rsidR="0048352A" w:rsidRPr="003A2DFE" w:rsidRDefault="0048352A" w:rsidP="00BE49E3">
            <w:pPr>
              <w:jc w:val="center"/>
              <w:rPr>
                <w:b/>
                <w:bCs/>
                <w:sz w:val="18"/>
                <w:szCs w:val="18"/>
              </w:rPr>
            </w:pPr>
          </w:p>
        </w:tc>
        <w:tc>
          <w:tcPr>
            <w:tcW w:w="2146" w:type="dxa"/>
            <w:vAlign w:val="center"/>
          </w:tcPr>
          <w:p w14:paraId="2EB5A35F"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09493A2C" w14:textId="77777777" w:rsidR="0048352A" w:rsidRPr="003A2DFE" w:rsidRDefault="0048352A" w:rsidP="00BE49E3">
            <w:pPr>
              <w:jc w:val="center"/>
              <w:rPr>
                <w:b/>
                <w:bCs/>
                <w:sz w:val="18"/>
                <w:szCs w:val="18"/>
              </w:rPr>
            </w:pPr>
          </w:p>
        </w:tc>
        <w:tc>
          <w:tcPr>
            <w:tcW w:w="2147" w:type="dxa"/>
            <w:gridSpan w:val="2"/>
            <w:vAlign w:val="center"/>
          </w:tcPr>
          <w:p w14:paraId="59496879" w14:textId="77777777" w:rsidR="0048352A" w:rsidRPr="003A2DFE" w:rsidRDefault="0048352A" w:rsidP="00BE49E3">
            <w:pPr>
              <w:jc w:val="center"/>
              <w:rPr>
                <w:b/>
                <w:bCs/>
                <w:sz w:val="18"/>
                <w:szCs w:val="18"/>
              </w:rPr>
            </w:pPr>
          </w:p>
        </w:tc>
      </w:tr>
      <w:tr w:rsidR="0048352A" w:rsidRPr="003A2DFE" w14:paraId="06E41DFB" w14:textId="77777777" w:rsidTr="00BE49E3">
        <w:trPr>
          <w:trHeight w:val="283"/>
        </w:trPr>
        <w:tc>
          <w:tcPr>
            <w:tcW w:w="2146" w:type="dxa"/>
            <w:vAlign w:val="center"/>
          </w:tcPr>
          <w:p w14:paraId="75E7DA72" w14:textId="77777777" w:rsidR="0048352A" w:rsidRPr="003A2DFE" w:rsidRDefault="0048352A" w:rsidP="00BE49E3">
            <w:pPr>
              <w:rPr>
                <w:b/>
                <w:bCs/>
                <w:sz w:val="18"/>
                <w:szCs w:val="18"/>
              </w:rPr>
            </w:pPr>
            <w:r w:rsidRPr="00310F49">
              <w:rPr>
                <w:sz w:val="18"/>
                <w:szCs w:val="18"/>
              </w:rPr>
              <w:t>Ingrasso</w:t>
            </w:r>
          </w:p>
        </w:tc>
        <w:tc>
          <w:tcPr>
            <w:tcW w:w="2147" w:type="dxa"/>
            <w:vAlign w:val="center"/>
          </w:tcPr>
          <w:p w14:paraId="5AB44CB6" w14:textId="77777777" w:rsidR="0048352A" w:rsidRPr="003A2DFE" w:rsidRDefault="0048352A" w:rsidP="00BE49E3">
            <w:pPr>
              <w:jc w:val="center"/>
              <w:rPr>
                <w:b/>
                <w:bCs/>
                <w:sz w:val="18"/>
                <w:szCs w:val="18"/>
              </w:rPr>
            </w:pPr>
          </w:p>
        </w:tc>
        <w:tc>
          <w:tcPr>
            <w:tcW w:w="2146" w:type="dxa"/>
            <w:vAlign w:val="center"/>
          </w:tcPr>
          <w:p w14:paraId="51EFC15A" w14:textId="77777777" w:rsidR="0048352A" w:rsidRPr="003A2DFE" w:rsidRDefault="0048352A" w:rsidP="00BE49E3">
            <w:pPr>
              <w:jc w:val="center"/>
              <w:rPr>
                <w:b/>
                <w:bCs/>
                <w:sz w:val="18"/>
                <w:szCs w:val="18"/>
              </w:rPr>
            </w:pPr>
          </w:p>
        </w:tc>
        <w:tc>
          <w:tcPr>
            <w:tcW w:w="2147" w:type="dxa"/>
            <w:vAlign w:val="center"/>
          </w:tcPr>
          <w:p w14:paraId="75D96E5C" w14:textId="77777777" w:rsidR="0048352A" w:rsidRPr="003A2DFE" w:rsidRDefault="0048352A" w:rsidP="00BE49E3">
            <w:pPr>
              <w:jc w:val="center"/>
              <w:rPr>
                <w:b/>
                <w:bCs/>
                <w:sz w:val="18"/>
                <w:szCs w:val="18"/>
              </w:rPr>
            </w:pPr>
          </w:p>
        </w:tc>
        <w:tc>
          <w:tcPr>
            <w:tcW w:w="2146" w:type="dxa"/>
            <w:vAlign w:val="center"/>
          </w:tcPr>
          <w:p w14:paraId="316BC95E"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0F18DE10" w14:textId="77777777" w:rsidR="0048352A" w:rsidRPr="003A2DFE" w:rsidRDefault="0048352A" w:rsidP="00BE49E3">
            <w:pPr>
              <w:jc w:val="center"/>
              <w:rPr>
                <w:b/>
                <w:bCs/>
                <w:sz w:val="18"/>
                <w:szCs w:val="18"/>
              </w:rPr>
            </w:pPr>
          </w:p>
        </w:tc>
        <w:tc>
          <w:tcPr>
            <w:tcW w:w="2147" w:type="dxa"/>
            <w:gridSpan w:val="2"/>
            <w:vAlign w:val="center"/>
          </w:tcPr>
          <w:p w14:paraId="480BC728" w14:textId="77777777" w:rsidR="0048352A" w:rsidRPr="003A2DFE" w:rsidRDefault="0048352A" w:rsidP="00BE49E3">
            <w:pPr>
              <w:jc w:val="center"/>
              <w:rPr>
                <w:b/>
                <w:bCs/>
                <w:sz w:val="18"/>
                <w:szCs w:val="18"/>
              </w:rPr>
            </w:pPr>
          </w:p>
        </w:tc>
      </w:tr>
      <w:tr w:rsidR="0048352A" w:rsidRPr="003A2DFE" w14:paraId="7CA9CCA1" w14:textId="77777777" w:rsidTr="00BE49E3">
        <w:trPr>
          <w:trHeight w:val="283"/>
        </w:trPr>
        <w:tc>
          <w:tcPr>
            <w:tcW w:w="2146" w:type="dxa"/>
            <w:vAlign w:val="center"/>
          </w:tcPr>
          <w:p w14:paraId="785ECE7E" w14:textId="77777777" w:rsidR="0048352A" w:rsidRPr="003A2DFE" w:rsidRDefault="0048352A" w:rsidP="00BE49E3">
            <w:pPr>
              <w:rPr>
                <w:b/>
                <w:bCs/>
                <w:sz w:val="18"/>
                <w:szCs w:val="18"/>
              </w:rPr>
            </w:pPr>
            <w:r w:rsidRPr="00310F49">
              <w:rPr>
                <w:sz w:val="18"/>
                <w:szCs w:val="18"/>
              </w:rPr>
              <w:t>Allevamento</w:t>
            </w:r>
          </w:p>
        </w:tc>
        <w:tc>
          <w:tcPr>
            <w:tcW w:w="2147" w:type="dxa"/>
            <w:vAlign w:val="center"/>
          </w:tcPr>
          <w:p w14:paraId="6824AD55" w14:textId="77777777" w:rsidR="0048352A" w:rsidRPr="003A2DFE" w:rsidRDefault="0048352A" w:rsidP="00BE49E3">
            <w:pPr>
              <w:jc w:val="center"/>
              <w:rPr>
                <w:b/>
                <w:bCs/>
                <w:sz w:val="18"/>
                <w:szCs w:val="18"/>
              </w:rPr>
            </w:pPr>
          </w:p>
        </w:tc>
        <w:tc>
          <w:tcPr>
            <w:tcW w:w="2146" w:type="dxa"/>
            <w:vAlign w:val="center"/>
          </w:tcPr>
          <w:p w14:paraId="621A95EE" w14:textId="77777777" w:rsidR="0048352A" w:rsidRPr="003A2DFE" w:rsidRDefault="0048352A" w:rsidP="00BE49E3">
            <w:pPr>
              <w:jc w:val="center"/>
              <w:rPr>
                <w:b/>
                <w:bCs/>
                <w:sz w:val="18"/>
                <w:szCs w:val="18"/>
              </w:rPr>
            </w:pPr>
          </w:p>
        </w:tc>
        <w:tc>
          <w:tcPr>
            <w:tcW w:w="2147" w:type="dxa"/>
            <w:vAlign w:val="center"/>
          </w:tcPr>
          <w:p w14:paraId="30F6B590" w14:textId="77777777" w:rsidR="0048352A" w:rsidRPr="003A2DFE" w:rsidRDefault="0048352A" w:rsidP="00BE49E3">
            <w:pPr>
              <w:jc w:val="center"/>
              <w:rPr>
                <w:b/>
                <w:bCs/>
                <w:sz w:val="18"/>
                <w:szCs w:val="18"/>
              </w:rPr>
            </w:pPr>
          </w:p>
        </w:tc>
        <w:tc>
          <w:tcPr>
            <w:tcW w:w="2146" w:type="dxa"/>
            <w:vAlign w:val="center"/>
          </w:tcPr>
          <w:p w14:paraId="03A01096"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2EA8F19B" w14:textId="77777777" w:rsidR="0048352A" w:rsidRPr="003A2DFE" w:rsidRDefault="0048352A" w:rsidP="00BE49E3">
            <w:pPr>
              <w:jc w:val="center"/>
              <w:rPr>
                <w:b/>
                <w:bCs/>
                <w:sz w:val="18"/>
                <w:szCs w:val="18"/>
              </w:rPr>
            </w:pPr>
          </w:p>
        </w:tc>
        <w:tc>
          <w:tcPr>
            <w:tcW w:w="2147" w:type="dxa"/>
            <w:gridSpan w:val="2"/>
            <w:vAlign w:val="center"/>
          </w:tcPr>
          <w:p w14:paraId="22499A1B" w14:textId="77777777" w:rsidR="0048352A" w:rsidRPr="003A2DFE" w:rsidRDefault="0048352A" w:rsidP="00BE49E3">
            <w:pPr>
              <w:jc w:val="center"/>
              <w:rPr>
                <w:b/>
                <w:bCs/>
                <w:sz w:val="18"/>
                <w:szCs w:val="18"/>
              </w:rPr>
            </w:pPr>
          </w:p>
        </w:tc>
      </w:tr>
      <w:tr w:rsidR="0048352A" w:rsidRPr="003A2DFE" w14:paraId="16179A56" w14:textId="77777777" w:rsidTr="00BE49E3">
        <w:trPr>
          <w:trHeight w:val="283"/>
        </w:trPr>
        <w:tc>
          <w:tcPr>
            <w:tcW w:w="2146" w:type="dxa"/>
            <w:vAlign w:val="center"/>
          </w:tcPr>
          <w:p w14:paraId="205EF995" w14:textId="77777777" w:rsidR="0048352A" w:rsidRPr="003A2DFE" w:rsidRDefault="0048352A" w:rsidP="00BE49E3">
            <w:pPr>
              <w:jc w:val="right"/>
              <w:rPr>
                <w:b/>
                <w:bCs/>
                <w:sz w:val="18"/>
                <w:szCs w:val="18"/>
              </w:rPr>
            </w:pPr>
            <w:r w:rsidRPr="00A918DB">
              <w:rPr>
                <w:sz w:val="18"/>
                <w:szCs w:val="18"/>
              </w:rPr>
              <w:t>Di cui acquistati</w:t>
            </w:r>
          </w:p>
        </w:tc>
        <w:tc>
          <w:tcPr>
            <w:tcW w:w="2147" w:type="dxa"/>
            <w:vAlign w:val="center"/>
          </w:tcPr>
          <w:p w14:paraId="76999A20" w14:textId="77777777" w:rsidR="0048352A" w:rsidRPr="003A2DFE" w:rsidRDefault="0048352A" w:rsidP="00BE49E3">
            <w:pPr>
              <w:jc w:val="center"/>
              <w:rPr>
                <w:b/>
                <w:bCs/>
                <w:sz w:val="18"/>
                <w:szCs w:val="18"/>
              </w:rPr>
            </w:pPr>
          </w:p>
        </w:tc>
        <w:tc>
          <w:tcPr>
            <w:tcW w:w="2146" w:type="dxa"/>
            <w:vAlign w:val="center"/>
          </w:tcPr>
          <w:p w14:paraId="7DBAA506" w14:textId="77777777" w:rsidR="0048352A" w:rsidRPr="003A2DFE" w:rsidRDefault="0048352A" w:rsidP="00BE49E3">
            <w:pPr>
              <w:jc w:val="center"/>
              <w:rPr>
                <w:b/>
                <w:bCs/>
                <w:sz w:val="18"/>
                <w:szCs w:val="18"/>
              </w:rPr>
            </w:pPr>
          </w:p>
        </w:tc>
        <w:tc>
          <w:tcPr>
            <w:tcW w:w="2147" w:type="dxa"/>
            <w:vAlign w:val="center"/>
          </w:tcPr>
          <w:p w14:paraId="7C59CA7E" w14:textId="77777777" w:rsidR="0048352A" w:rsidRPr="003A2DFE" w:rsidRDefault="0048352A" w:rsidP="00BE49E3">
            <w:pPr>
              <w:jc w:val="center"/>
              <w:rPr>
                <w:b/>
                <w:bCs/>
                <w:sz w:val="18"/>
                <w:szCs w:val="18"/>
              </w:rPr>
            </w:pPr>
          </w:p>
        </w:tc>
        <w:tc>
          <w:tcPr>
            <w:tcW w:w="2146" w:type="dxa"/>
            <w:vAlign w:val="center"/>
          </w:tcPr>
          <w:p w14:paraId="1BBA3298"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5133BD92" w14:textId="77777777" w:rsidR="0048352A" w:rsidRPr="003A2DFE" w:rsidRDefault="0048352A" w:rsidP="00BE49E3">
            <w:pPr>
              <w:jc w:val="center"/>
              <w:rPr>
                <w:b/>
                <w:bCs/>
                <w:sz w:val="18"/>
                <w:szCs w:val="18"/>
              </w:rPr>
            </w:pPr>
          </w:p>
        </w:tc>
        <w:tc>
          <w:tcPr>
            <w:tcW w:w="2147" w:type="dxa"/>
            <w:gridSpan w:val="2"/>
            <w:vAlign w:val="center"/>
          </w:tcPr>
          <w:p w14:paraId="48FC6766" w14:textId="77777777" w:rsidR="0048352A" w:rsidRPr="003A2DFE" w:rsidRDefault="0048352A" w:rsidP="00BE49E3">
            <w:pPr>
              <w:jc w:val="center"/>
              <w:rPr>
                <w:b/>
                <w:bCs/>
                <w:sz w:val="18"/>
                <w:szCs w:val="18"/>
              </w:rPr>
            </w:pPr>
          </w:p>
        </w:tc>
      </w:tr>
      <w:tr w:rsidR="0048352A" w:rsidRPr="003A2DFE" w14:paraId="7EB8EABB" w14:textId="77777777" w:rsidTr="00BE49E3">
        <w:trPr>
          <w:trHeight w:val="283"/>
        </w:trPr>
        <w:tc>
          <w:tcPr>
            <w:tcW w:w="12879" w:type="dxa"/>
            <w:gridSpan w:val="6"/>
            <w:shd w:val="clear" w:color="auto" w:fill="E7E6E6" w:themeFill="background2"/>
            <w:vAlign w:val="center"/>
          </w:tcPr>
          <w:p w14:paraId="22888666" w14:textId="612DB212" w:rsidR="0048352A" w:rsidRPr="003A2DFE" w:rsidRDefault="001709AC" w:rsidP="00BE49E3">
            <w:pPr>
              <w:jc w:val="right"/>
              <w:rPr>
                <w:b/>
                <w:bCs/>
                <w:sz w:val="18"/>
                <w:szCs w:val="18"/>
              </w:rPr>
            </w:pPr>
            <w:r>
              <w:rPr>
                <w:b/>
                <w:bCs/>
                <w:sz w:val="18"/>
                <w:szCs w:val="18"/>
              </w:rPr>
              <w:t xml:space="preserve">CAPRINI / </w:t>
            </w:r>
            <w:r w:rsidRPr="003A2DFE">
              <w:rPr>
                <w:b/>
                <w:bCs/>
                <w:sz w:val="18"/>
                <w:szCs w:val="18"/>
              </w:rPr>
              <w:t>Totale</w:t>
            </w:r>
            <w:r>
              <w:rPr>
                <w:b/>
                <w:bCs/>
                <w:sz w:val="18"/>
                <w:szCs w:val="18"/>
              </w:rPr>
              <w:t xml:space="preserve"> vendite al netto degli acquisti</w:t>
            </w:r>
          </w:p>
        </w:tc>
        <w:tc>
          <w:tcPr>
            <w:tcW w:w="2147" w:type="dxa"/>
            <w:gridSpan w:val="2"/>
            <w:shd w:val="clear" w:color="auto" w:fill="E7E6E6" w:themeFill="background2"/>
            <w:vAlign w:val="center"/>
          </w:tcPr>
          <w:p w14:paraId="6A98B086" w14:textId="77777777" w:rsidR="0048352A" w:rsidRPr="003A2DFE" w:rsidRDefault="0048352A" w:rsidP="00BE49E3">
            <w:pPr>
              <w:jc w:val="center"/>
              <w:rPr>
                <w:b/>
                <w:bCs/>
                <w:sz w:val="18"/>
                <w:szCs w:val="18"/>
              </w:rPr>
            </w:pPr>
          </w:p>
        </w:tc>
      </w:tr>
      <w:tr w:rsidR="0048352A" w:rsidRPr="003A2DFE" w14:paraId="099CA968" w14:textId="77777777" w:rsidTr="00BE49E3">
        <w:trPr>
          <w:trHeight w:val="320"/>
        </w:trPr>
        <w:tc>
          <w:tcPr>
            <w:tcW w:w="2146" w:type="dxa"/>
            <w:vMerge w:val="restart"/>
            <w:vAlign w:val="center"/>
          </w:tcPr>
          <w:p w14:paraId="2653E08E" w14:textId="77777777" w:rsidR="0048352A" w:rsidRPr="003A2DFE" w:rsidRDefault="0048352A" w:rsidP="00BE49E3">
            <w:pPr>
              <w:jc w:val="center"/>
              <w:rPr>
                <w:b/>
                <w:bCs/>
                <w:sz w:val="18"/>
                <w:szCs w:val="18"/>
              </w:rPr>
            </w:pPr>
            <w:r>
              <w:rPr>
                <w:b/>
                <w:bCs/>
                <w:sz w:val="18"/>
                <w:szCs w:val="18"/>
              </w:rPr>
              <w:t>SUINI</w:t>
            </w:r>
          </w:p>
        </w:tc>
        <w:tc>
          <w:tcPr>
            <w:tcW w:w="2147" w:type="dxa"/>
            <w:tcBorders>
              <w:bottom w:val="nil"/>
            </w:tcBorders>
            <w:vAlign w:val="center"/>
          </w:tcPr>
          <w:p w14:paraId="7ADA6D1E" w14:textId="77777777" w:rsidR="0048352A" w:rsidRPr="003A2DFE" w:rsidRDefault="0048352A" w:rsidP="00BE49E3">
            <w:pPr>
              <w:jc w:val="center"/>
              <w:rPr>
                <w:b/>
                <w:bCs/>
                <w:sz w:val="18"/>
                <w:szCs w:val="18"/>
              </w:rPr>
            </w:pPr>
            <w:r w:rsidRPr="003A2DFE">
              <w:rPr>
                <w:b/>
                <w:bCs/>
                <w:sz w:val="18"/>
                <w:szCs w:val="18"/>
              </w:rPr>
              <w:t>Razza</w:t>
            </w:r>
          </w:p>
        </w:tc>
        <w:tc>
          <w:tcPr>
            <w:tcW w:w="2146" w:type="dxa"/>
            <w:tcBorders>
              <w:bottom w:val="nil"/>
            </w:tcBorders>
            <w:vAlign w:val="center"/>
          </w:tcPr>
          <w:p w14:paraId="28990752" w14:textId="77777777" w:rsidR="0048352A" w:rsidRPr="003A2DFE" w:rsidRDefault="0048352A" w:rsidP="00BE49E3">
            <w:pPr>
              <w:jc w:val="center"/>
              <w:rPr>
                <w:b/>
                <w:bCs/>
                <w:sz w:val="18"/>
                <w:szCs w:val="18"/>
              </w:rPr>
            </w:pPr>
            <w:r w:rsidRPr="003A2DFE">
              <w:rPr>
                <w:b/>
                <w:bCs/>
                <w:sz w:val="18"/>
                <w:szCs w:val="18"/>
              </w:rPr>
              <w:t>n. capi</w:t>
            </w:r>
          </w:p>
        </w:tc>
        <w:tc>
          <w:tcPr>
            <w:tcW w:w="2147" w:type="dxa"/>
            <w:tcBorders>
              <w:bottom w:val="nil"/>
            </w:tcBorders>
            <w:vAlign w:val="center"/>
          </w:tcPr>
          <w:p w14:paraId="11BA8C2A" w14:textId="77777777" w:rsidR="0048352A" w:rsidRPr="003A2DFE" w:rsidRDefault="0048352A"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3C9FE3A7" w14:textId="77777777" w:rsidR="0048352A" w:rsidRPr="003A2DFE" w:rsidRDefault="0048352A"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5CED4094" w14:textId="77777777" w:rsidR="0048352A" w:rsidRPr="003A2DFE" w:rsidRDefault="0048352A"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gridSpan w:val="2"/>
            <w:tcBorders>
              <w:bottom w:val="nil"/>
            </w:tcBorders>
            <w:vAlign w:val="center"/>
          </w:tcPr>
          <w:p w14:paraId="14D34F7A" w14:textId="77777777" w:rsidR="0048352A" w:rsidRPr="003A2DFE" w:rsidRDefault="0048352A"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1709AC" w:rsidRPr="003A2DFE" w14:paraId="4BDC3147" w14:textId="77777777" w:rsidTr="00C36C33">
        <w:trPr>
          <w:trHeight w:val="127"/>
        </w:trPr>
        <w:tc>
          <w:tcPr>
            <w:tcW w:w="2146" w:type="dxa"/>
            <w:vMerge/>
            <w:vAlign w:val="center"/>
          </w:tcPr>
          <w:p w14:paraId="5A1BA317" w14:textId="77777777" w:rsidR="001709AC" w:rsidRPr="003A2DFE" w:rsidRDefault="001709AC" w:rsidP="001709AC">
            <w:pPr>
              <w:jc w:val="center"/>
              <w:rPr>
                <w:b/>
                <w:bCs/>
                <w:sz w:val="18"/>
                <w:szCs w:val="18"/>
              </w:rPr>
            </w:pPr>
          </w:p>
        </w:tc>
        <w:tc>
          <w:tcPr>
            <w:tcW w:w="2147" w:type="dxa"/>
            <w:tcBorders>
              <w:top w:val="nil"/>
            </w:tcBorders>
          </w:tcPr>
          <w:p w14:paraId="714C9EEA" w14:textId="2B25C177" w:rsidR="001709AC" w:rsidRPr="00310F49" w:rsidRDefault="001709AC" w:rsidP="001709AC">
            <w:pPr>
              <w:jc w:val="center"/>
              <w:rPr>
                <w:b/>
                <w:bCs/>
                <w:sz w:val="18"/>
                <w:szCs w:val="18"/>
              </w:rPr>
            </w:pPr>
            <w:r>
              <w:rPr>
                <w:b/>
                <w:bCs/>
                <w:sz w:val="18"/>
                <w:szCs w:val="18"/>
              </w:rPr>
              <w:t>A</w:t>
            </w:r>
          </w:p>
        </w:tc>
        <w:tc>
          <w:tcPr>
            <w:tcW w:w="2146" w:type="dxa"/>
            <w:tcBorders>
              <w:top w:val="nil"/>
            </w:tcBorders>
          </w:tcPr>
          <w:p w14:paraId="237976FD" w14:textId="424240DC" w:rsidR="001709AC" w:rsidRPr="00310F49" w:rsidRDefault="001709AC" w:rsidP="001709AC">
            <w:pPr>
              <w:jc w:val="center"/>
              <w:rPr>
                <w:b/>
                <w:bCs/>
                <w:sz w:val="18"/>
                <w:szCs w:val="18"/>
              </w:rPr>
            </w:pPr>
            <w:r>
              <w:rPr>
                <w:b/>
                <w:bCs/>
                <w:sz w:val="18"/>
                <w:szCs w:val="18"/>
              </w:rPr>
              <w:t>B</w:t>
            </w:r>
          </w:p>
        </w:tc>
        <w:tc>
          <w:tcPr>
            <w:tcW w:w="2147" w:type="dxa"/>
            <w:tcBorders>
              <w:top w:val="nil"/>
            </w:tcBorders>
          </w:tcPr>
          <w:p w14:paraId="05D684AE" w14:textId="745EB6EF" w:rsidR="001709AC" w:rsidRPr="00310F49" w:rsidRDefault="001709AC" w:rsidP="001709AC">
            <w:pPr>
              <w:jc w:val="center"/>
              <w:rPr>
                <w:b/>
                <w:bCs/>
                <w:sz w:val="14"/>
                <w:szCs w:val="14"/>
              </w:rPr>
            </w:pPr>
            <w:r>
              <w:rPr>
                <w:b/>
                <w:bCs/>
                <w:sz w:val="18"/>
                <w:szCs w:val="18"/>
              </w:rPr>
              <w:t>C</w:t>
            </w:r>
          </w:p>
        </w:tc>
        <w:tc>
          <w:tcPr>
            <w:tcW w:w="2146" w:type="dxa"/>
            <w:tcBorders>
              <w:top w:val="nil"/>
            </w:tcBorders>
          </w:tcPr>
          <w:p w14:paraId="11ACC69A" w14:textId="5011E237" w:rsidR="001709AC" w:rsidRPr="00310F49" w:rsidRDefault="001709AC" w:rsidP="001709AC">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2C4BCF0C" w14:textId="427D5E76" w:rsidR="001709AC" w:rsidRPr="00310F49" w:rsidRDefault="001709AC" w:rsidP="001709AC">
            <w:pPr>
              <w:jc w:val="center"/>
              <w:rPr>
                <w:b/>
                <w:bCs/>
                <w:sz w:val="14"/>
                <w:szCs w:val="14"/>
              </w:rPr>
            </w:pPr>
            <w:r>
              <w:rPr>
                <w:b/>
                <w:bCs/>
                <w:sz w:val="18"/>
                <w:szCs w:val="18"/>
              </w:rPr>
              <w:t>E</w:t>
            </w:r>
          </w:p>
        </w:tc>
        <w:tc>
          <w:tcPr>
            <w:tcW w:w="2147" w:type="dxa"/>
            <w:gridSpan w:val="2"/>
            <w:tcBorders>
              <w:top w:val="nil"/>
            </w:tcBorders>
          </w:tcPr>
          <w:p w14:paraId="7352D5AD" w14:textId="638618F0" w:rsidR="001709AC" w:rsidRPr="00310F49" w:rsidRDefault="001709AC" w:rsidP="001709AC">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48352A" w:rsidRPr="003A2DFE" w14:paraId="7AAECD27" w14:textId="77777777" w:rsidTr="00BE49E3">
        <w:trPr>
          <w:trHeight w:val="283"/>
        </w:trPr>
        <w:tc>
          <w:tcPr>
            <w:tcW w:w="2146" w:type="dxa"/>
            <w:vAlign w:val="center"/>
          </w:tcPr>
          <w:p w14:paraId="595B4C21" w14:textId="77777777" w:rsidR="0048352A" w:rsidRPr="003A2DFE" w:rsidRDefault="0048352A" w:rsidP="00BE49E3">
            <w:pPr>
              <w:rPr>
                <w:b/>
                <w:bCs/>
                <w:sz w:val="18"/>
                <w:szCs w:val="18"/>
              </w:rPr>
            </w:pPr>
            <w:r w:rsidRPr="00310F49">
              <w:rPr>
                <w:sz w:val="18"/>
                <w:szCs w:val="18"/>
              </w:rPr>
              <w:t>Scarto</w:t>
            </w:r>
          </w:p>
        </w:tc>
        <w:tc>
          <w:tcPr>
            <w:tcW w:w="2147" w:type="dxa"/>
            <w:vAlign w:val="center"/>
          </w:tcPr>
          <w:p w14:paraId="1E8477F0" w14:textId="77777777" w:rsidR="0048352A" w:rsidRPr="003A2DFE" w:rsidRDefault="0048352A" w:rsidP="00BE49E3">
            <w:pPr>
              <w:jc w:val="center"/>
              <w:rPr>
                <w:b/>
                <w:bCs/>
                <w:sz w:val="18"/>
                <w:szCs w:val="18"/>
              </w:rPr>
            </w:pPr>
          </w:p>
        </w:tc>
        <w:tc>
          <w:tcPr>
            <w:tcW w:w="2146" w:type="dxa"/>
            <w:vAlign w:val="center"/>
          </w:tcPr>
          <w:p w14:paraId="5AFA05E2" w14:textId="77777777" w:rsidR="0048352A" w:rsidRPr="003A2DFE" w:rsidRDefault="0048352A" w:rsidP="00BE49E3">
            <w:pPr>
              <w:jc w:val="center"/>
              <w:rPr>
                <w:b/>
                <w:bCs/>
                <w:sz w:val="18"/>
                <w:szCs w:val="18"/>
              </w:rPr>
            </w:pPr>
          </w:p>
        </w:tc>
        <w:tc>
          <w:tcPr>
            <w:tcW w:w="2147" w:type="dxa"/>
            <w:vAlign w:val="center"/>
          </w:tcPr>
          <w:p w14:paraId="44C084D2" w14:textId="77777777" w:rsidR="0048352A" w:rsidRPr="003A2DFE" w:rsidRDefault="0048352A" w:rsidP="00BE49E3">
            <w:pPr>
              <w:jc w:val="center"/>
              <w:rPr>
                <w:b/>
                <w:bCs/>
                <w:sz w:val="18"/>
                <w:szCs w:val="18"/>
              </w:rPr>
            </w:pPr>
          </w:p>
        </w:tc>
        <w:tc>
          <w:tcPr>
            <w:tcW w:w="2146" w:type="dxa"/>
            <w:vAlign w:val="center"/>
          </w:tcPr>
          <w:p w14:paraId="28B43E56"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25C83F1D" w14:textId="77777777" w:rsidR="0048352A" w:rsidRPr="003A2DFE" w:rsidRDefault="0048352A" w:rsidP="00BE49E3">
            <w:pPr>
              <w:jc w:val="center"/>
              <w:rPr>
                <w:b/>
                <w:bCs/>
                <w:sz w:val="18"/>
                <w:szCs w:val="18"/>
              </w:rPr>
            </w:pPr>
          </w:p>
        </w:tc>
        <w:tc>
          <w:tcPr>
            <w:tcW w:w="2147" w:type="dxa"/>
            <w:gridSpan w:val="2"/>
            <w:vAlign w:val="center"/>
          </w:tcPr>
          <w:p w14:paraId="0E29F529" w14:textId="77777777" w:rsidR="0048352A" w:rsidRPr="003A2DFE" w:rsidRDefault="0048352A" w:rsidP="00BE49E3">
            <w:pPr>
              <w:jc w:val="center"/>
              <w:rPr>
                <w:b/>
                <w:bCs/>
                <w:sz w:val="18"/>
                <w:szCs w:val="18"/>
              </w:rPr>
            </w:pPr>
          </w:p>
        </w:tc>
      </w:tr>
      <w:tr w:rsidR="0048352A" w:rsidRPr="003A2DFE" w14:paraId="285F1048" w14:textId="77777777" w:rsidTr="00BE49E3">
        <w:trPr>
          <w:trHeight w:val="283"/>
        </w:trPr>
        <w:tc>
          <w:tcPr>
            <w:tcW w:w="2146" w:type="dxa"/>
            <w:vAlign w:val="center"/>
          </w:tcPr>
          <w:p w14:paraId="1F015844" w14:textId="77777777" w:rsidR="0048352A" w:rsidRPr="003A2DFE" w:rsidRDefault="0048352A" w:rsidP="00BE49E3">
            <w:pPr>
              <w:rPr>
                <w:b/>
                <w:bCs/>
                <w:sz w:val="18"/>
                <w:szCs w:val="18"/>
              </w:rPr>
            </w:pPr>
            <w:r w:rsidRPr="00310F49">
              <w:rPr>
                <w:sz w:val="18"/>
                <w:szCs w:val="18"/>
              </w:rPr>
              <w:t>Ingrasso</w:t>
            </w:r>
          </w:p>
        </w:tc>
        <w:tc>
          <w:tcPr>
            <w:tcW w:w="2147" w:type="dxa"/>
            <w:vAlign w:val="center"/>
          </w:tcPr>
          <w:p w14:paraId="11A3EF5D" w14:textId="77777777" w:rsidR="0048352A" w:rsidRPr="003A2DFE" w:rsidRDefault="0048352A" w:rsidP="00BE49E3">
            <w:pPr>
              <w:jc w:val="center"/>
              <w:rPr>
                <w:b/>
                <w:bCs/>
                <w:sz w:val="18"/>
                <w:szCs w:val="18"/>
              </w:rPr>
            </w:pPr>
          </w:p>
        </w:tc>
        <w:tc>
          <w:tcPr>
            <w:tcW w:w="2146" w:type="dxa"/>
            <w:vAlign w:val="center"/>
          </w:tcPr>
          <w:p w14:paraId="59228146" w14:textId="77777777" w:rsidR="0048352A" w:rsidRPr="003A2DFE" w:rsidRDefault="0048352A" w:rsidP="00BE49E3">
            <w:pPr>
              <w:jc w:val="center"/>
              <w:rPr>
                <w:b/>
                <w:bCs/>
                <w:sz w:val="18"/>
                <w:szCs w:val="18"/>
              </w:rPr>
            </w:pPr>
          </w:p>
        </w:tc>
        <w:tc>
          <w:tcPr>
            <w:tcW w:w="2147" w:type="dxa"/>
            <w:vAlign w:val="center"/>
          </w:tcPr>
          <w:p w14:paraId="1BC64701" w14:textId="77777777" w:rsidR="0048352A" w:rsidRPr="003A2DFE" w:rsidRDefault="0048352A" w:rsidP="00BE49E3">
            <w:pPr>
              <w:jc w:val="center"/>
              <w:rPr>
                <w:b/>
                <w:bCs/>
                <w:sz w:val="18"/>
                <w:szCs w:val="18"/>
              </w:rPr>
            </w:pPr>
          </w:p>
        </w:tc>
        <w:tc>
          <w:tcPr>
            <w:tcW w:w="2146" w:type="dxa"/>
            <w:vAlign w:val="center"/>
          </w:tcPr>
          <w:p w14:paraId="209EAC69"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0248F0B8" w14:textId="77777777" w:rsidR="0048352A" w:rsidRPr="003A2DFE" w:rsidRDefault="0048352A" w:rsidP="00BE49E3">
            <w:pPr>
              <w:jc w:val="center"/>
              <w:rPr>
                <w:b/>
                <w:bCs/>
                <w:sz w:val="18"/>
                <w:szCs w:val="18"/>
              </w:rPr>
            </w:pPr>
          </w:p>
        </w:tc>
        <w:tc>
          <w:tcPr>
            <w:tcW w:w="2147" w:type="dxa"/>
            <w:gridSpan w:val="2"/>
            <w:vAlign w:val="center"/>
          </w:tcPr>
          <w:p w14:paraId="43477BA4" w14:textId="77777777" w:rsidR="0048352A" w:rsidRPr="003A2DFE" w:rsidRDefault="0048352A" w:rsidP="00BE49E3">
            <w:pPr>
              <w:jc w:val="center"/>
              <w:rPr>
                <w:b/>
                <w:bCs/>
                <w:sz w:val="18"/>
                <w:szCs w:val="18"/>
              </w:rPr>
            </w:pPr>
          </w:p>
        </w:tc>
      </w:tr>
      <w:tr w:rsidR="0048352A" w:rsidRPr="003A2DFE" w14:paraId="010BDFDE" w14:textId="77777777" w:rsidTr="00BE49E3">
        <w:trPr>
          <w:trHeight w:val="283"/>
        </w:trPr>
        <w:tc>
          <w:tcPr>
            <w:tcW w:w="2146" w:type="dxa"/>
            <w:vAlign w:val="center"/>
          </w:tcPr>
          <w:p w14:paraId="6200727F" w14:textId="77777777" w:rsidR="0048352A" w:rsidRPr="003A2DFE" w:rsidRDefault="0048352A" w:rsidP="00BE49E3">
            <w:pPr>
              <w:rPr>
                <w:b/>
                <w:bCs/>
                <w:sz w:val="18"/>
                <w:szCs w:val="18"/>
              </w:rPr>
            </w:pPr>
            <w:r w:rsidRPr="00310F49">
              <w:rPr>
                <w:sz w:val="18"/>
                <w:szCs w:val="18"/>
              </w:rPr>
              <w:t>Allevamento</w:t>
            </w:r>
          </w:p>
        </w:tc>
        <w:tc>
          <w:tcPr>
            <w:tcW w:w="2147" w:type="dxa"/>
            <w:vAlign w:val="center"/>
          </w:tcPr>
          <w:p w14:paraId="463551E5" w14:textId="77777777" w:rsidR="0048352A" w:rsidRPr="003A2DFE" w:rsidRDefault="0048352A" w:rsidP="00BE49E3">
            <w:pPr>
              <w:jc w:val="center"/>
              <w:rPr>
                <w:b/>
                <w:bCs/>
                <w:sz w:val="18"/>
                <w:szCs w:val="18"/>
              </w:rPr>
            </w:pPr>
          </w:p>
        </w:tc>
        <w:tc>
          <w:tcPr>
            <w:tcW w:w="2146" w:type="dxa"/>
            <w:vAlign w:val="center"/>
          </w:tcPr>
          <w:p w14:paraId="06939D47" w14:textId="77777777" w:rsidR="0048352A" w:rsidRPr="003A2DFE" w:rsidRDefault="0048352A" w:rsidP="00BE49E3">
            <w:pPr>
              <w:jc w:val="center"/>
              <w:rPr>
                <w:b/>
                <w:bCs/>
                <w:sz w:val="18"/>
                <w:szCs w:val="18"/>
              </w:rPr>
            </w:pPr>
          </w:p>
        </w:tc>
        <w:tc>
          <w:tcPr>
            <w:tcW w:w="2147" w:type="dxa"/>
            <w:vAlign w:val="center"/>
          </w:tcPr>
          <w:p w14:paraId="68057386" w14:textId="77777777" w:rsidR="0048352A" w:rsidRPr="003A2DFE" w:rsidRDefault="0048352A" w:rsidP="00BE49E3">
            <w:pPr>
              <w:jc w:val="center"/>
              <w:rPr>
                <w:b/>
                <w:bCs/>
                <w:sz w:val="18"/>
                <w:szCs w:val="18"/>
              </w:rPr>
            </w:pPr>
          </w:p>
        </w:tc>
        <w:tc>
          <w:tcPr>
            <w:tcW w:w="2146" w:type="dxa"/>
            <w:vAlign w:val="center"/>
          </w:tcPr>
          <w:p w14:paraId="342DC781"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5B4B61F3" w14:textId="77777777" w:rsidR="0048352A" w:rsidRPr="003A2DFE" w:rsidRDefault="0048352A" w:rsidP="00BE49E3">
            <w:pPr>
              <w:jc w:val="center"/>
              <w:rPr>
                <w:b/>
                <w:bCs/>
                <w:sz w:val="18"/>
                <w:szCs w:val="18"/>
              </w:rPr>
            </w:pPr>
          </w:p>
        </w:tc>
        <w:tc>
          <w:tcPr>
            <w:tcW w:w="2147" w:type="dxa"/>
            <w:gridSpan w:val="2"/>
            <w:vAlign w:val="center"/>
          </w:tcPr>
          <w:p w14:paraId="75F9890E" w14:textId="77777777" w:rsidR="0048352A" w:rsidRPr="003A2DFE" w:rsidRDefault="0048352A" w:rsidP="00BE49E3">
            <w:pPr>
              <w:jc w:val="center"/>
              <w:rPr>
                <w:b/>
                <w:bCs/>
                <w:sz w:val="18"/>
                <w:szCs w:val="18"/>
              </w:rPr>
            </w:pPr>
          </w:p>
        </w:tc>
      </w:tr>
      <w:tr w:rsidR="0048352A" w:rsidRPr="003A2DFE" w14:paraId="64E533AE" w14:textId="77777777" w:rsidTr="00BE49E3">
        <w:trPr>
          <w:trHeight w:val="283"/>
        </w:trPr>
        <w:tc>
          <w:tcPr>
            <w:tcW w:w="2146" w:type="dxa"/>
            <w:vAlign w:val="center"/>
          </w:tcPr>
          <w:p w14:paraId="7C082C2A" w14:textId="77777777" w:rsidR="0048352A" w:rsidRPr="003A2DFE" w:rsidRDefault="0048352A" w:rsidP="00BE49E3">
            <w:pPr>
              <w:jc w:val="right"/>
              <w:rPr>
                <w:b/>
                <w:bCs/>
                <w:sz w:val="18"/>
                <w:szCs w:val="18"/>
              </w:rPr>
            </w:pPr>
            <w:r w:rsidRPr="00A918DB">
              <w:rPr>
                <w:sz w:val="18"/>
                <w:szCs w:val="18"/>
              </w:rPr>
              <w:t>Di cui acquistati</w:t>
            </w:r>
          </w:p>
        </w:tc>
        <w:tc>
          <w:tcPr>
            <w:tcW w:w="2147" w:type="dxa"/>
            <w:vAlign w:val="center"/>
          </w:tcPr>
          <w:p w14:paraId="60932F55" w14:textId="77777777" w:rsidR="0048352A" w:rsidRPr="003A2DFE" w:rsidRDefault="0048352A" w:rsidP="00BE49E3">
            <w:pPr>
              <w:jc w:val="center"/>
              <w:rPr>
                <w:b/>
                <w:bCs/>
                <w:sz w:val="18"/>
                <w:szCs w:val="18"/>
              </w:rPr>
            </w:pPr>
          </w:p>
        </w:tc>
        <w:tc>
          <w:tcPr>
            <w:tcW w:w="2146" w:type="dxa"/>
            <w:vAlign w:val="center"/>
          </w:tcPr>
          <w:p w14:paraId="098BB543" w14:textId="77777777" w:rsidR="0048352A" w:rsidRPr="003A2DFE" w:rsidRDefault="0048352A" w:rsidP="00BE49E3">
            <w:pPr>
              <w:jc w:val="center"/>
              <w:rPr>
                <w:b/>
                <w:bCs/>
                <w:sz w:val="18"/>
                <w:szCs w:val="18"/>
              </w:rPr>
            </w:pPr>
          </w:p>
        </w:tc>
        <w:tc>
          <w:tcPr>
            <w:tcW w:w="2147" w:type="dxa"/>
            <w:vAlign w:val="center"/>
          </w:tcPr>
          <w:p w14:paraId="4FB57599" w14:textId="77777777" w:rsidR="0048352A" w:rsidRPr="003A2DFE" w:rsidRDefault="0048352A" w:rsidP="00BE49E3">
            <w:pPr>
              <w:jc w:val="center"/>
              <w:rPr>
                <w:b/>
                <w:bCs/>
                <w:sz w:val="18"/>
                <w:szCs w:val="18"/>
              </w:rPr>
            </w:pPr>
          </w:p>
        </w:tc>
        <w:tc>
          <w:tcPr>
            <w:tcW w:w="2146" w:type="dxa"/>
            <w:vAlign w:val="center"/>
          </w:tcPr>
          <w:p w14:paraId="7F6D5980"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210F8B6C" w14:textId="77777777" w:rsidR="0048352A" w:rsidRPr="003A2DFE" w:rsidRDefault="0048352A" w:rsidP="00BE49E3">
            <w:pPr>
              <w:jc w:val="center"/>
              <w:rPr>
                <w:b/>
                <w:bCs/>
                <w:sz w:val="18"/>
                <w:szCs w:val="18"/>
              </w:rPr>
            </w:pPr>
          </w:p>
        </w:tc>
        <w:tc>
          <w:tcPr>
            <w:tcW w:w="2147" w:type="dxa"/>
            <w:gridSpan w:val="2"/>
            <w:vAlign w:val="center"/>
          </w:tcPr>
          <w:p w14:paraId="6C6474E4" w14:textId="77777777" w:rsidR="0048352A" w:rsidRPr="003A2DFE" w:rsidRDefault="0048352A" w:rsidP="00BE49E3">
            <w:pPr>
              <w:jc w:val="center"/>
              <w:rPr>
                <w:b/>
                <w:bCs/>
                <w:sz w:val="18"/>
                <w:szCs w:val="18"/>
              </w:rPr>
            </w:pPr>
          </w:p>
        </w:tc>
      </w:tr>
      <w:tr w:rsidR="0048352A" w:rsidRPr="003A2DFE" w14:paraId="20BC8088" w14:textId="77777777" w:rsidTr="00BE49E3">
        <w:trPr>
          <w:trHeight w:val="283"/>
        </w:trPr>
        <w:tc>
          <w:tcPr>
            <w:tcW w:w="12879" w:type="dxa"/>
            <w:gridSpan w:val="6"/>
            <w:shd w:val="clear" w:color="auto" w:fill="E7E6E6" w:themeFill="background2"/>
            <w:vAlign w:val="center"/>
          </w:tcPr>
          <w:p w14:paraId="47FC86EF" w14:textId="4C069343" w:rsidR="0048352A" w:rsidRPr="003A2DFE" w:rsidRDefault="001709AC" w:rsidP="00BE49E3">
            <w:pPr>
              <w:jc w:val="right"/>
              <w:rPr>
                <w:b/>
                <w:bCs/>
                <w:sz w:val="18"/>
                <w:szCs w:val="18"/>
              </w:rPr>
            </w:pPr>
            <w:r>
              <w:rPr>
                <w:b/>
                <w:bCs/>
                <w:sz w:val="18"/>
                <w:szCs w:val="18"/>
              </w:rPr>
              <w:t xml:space="preserve">SUINI / </w:t>
            </w:r>
            <w:r w:rsidRPr="003A2DFE">
              <w:rPr>
                <w:b/>
                <w:bCs/>
                <w:sz w:val="18"/>
                <w:szCs w:val="18"/>
              </w:rPr>
              <w:t>Totale</w:t>
            </w:r>
            <w:r>
              <w:rPr>
                <w:b/>
                <w:bCs/>
                <w:sz w:val="18"/>
                <w:szCs w:val="18"/>
              </w:rPr>
              <w:t xml:space="preserve"> vendite al netto degli acquisti</w:t>
            </w:r>
          </w:p>
        </w:tc>
        <w:tc>
          <w:tcPr>
            <w:tcW w:w="2147" w:type="dxa"/>
            <w:gridSpan w:val="2"/>
            <w:shd w:val="clear" w:color="auto" w:fill="E7E6E6" w:themeFill="background2"/>
            <w:vAlign w:val="center"/>
          </w:tcPr>
          <w:p w14:paraId="3DD147CE" w14:textId="77777777" w:rsidR="0048352A" w:rsidRPr="003A2DFE" w:rsidRDefault="0048352A" w:rsidP="00BE49E3">
            <w:pPr>
              <w:jc w:val="center"/>
              <w:rPr>
                <w:b/>
                <w:bCs/>
                <w:sz w:val="18"/>
                <w:szCs w:val="18"/>
              </w:rPr>
            </w:pPr>
          </w:p>
        </w:tc>
      </w:tr>
      <w:tr w:rsidR="0048352A" w:rsidRPr="003A2DFE" w14:paraId="208D8C7D" w14:textId="77777777" w:rsidTr="00BE49E3">
        <w:trPr>
          <w:trHeight w:val="320"/>
        </w:trPr>
        <w:tc>
          <w:tcPr>
            <w:tcW w:w="2146" w:type="dxa"/>
            <w:vMerge w:val="restart"/>
            <w:vAlign w:val="center"/>
          </w:tcPr>
          <w:p w14:paraId="3E94494C" w14:textId="77777777" w:rsidR="0048352A" w:rsidRPr="003A2DFE" w:rsidRDefault="0048352A" w:rsidP="00BE49E3">
            <w:pPr>
              <w:jc w:val="center"/>
              <w:rPr>
                <w:b/>
                <w:bCs/>
                <w:sz w:val="18"/>
                <w:szCs w:val="18"/>
              </w:rPr>
            </w:pPr>
            <w:r>
              <w:rPr>
                <w:b/>
                <w:bCs/>
                <w:sz w:val="18"/>
                <w:szCs w:val="18"/>
              </w:rPr>
              <w:t>ALTRE SPECIE</w:t>
            </w:r>
            <w:r w:rsidRPr="003A2DFE">
              <w:rPr>
                <w:b/>
                <w:bCs/>
                <w:sz w:val="18"/>
                <w:szCs w:val="18"/>
              </w:rPr>
              <w:t xml:space="preserve"> </w:t>
            </w:r>
          </w:p>
        </w:tc>
        <w:tc>
          <w:tcPr>
            <w:tcW w:w="2147" w:type="dxa"/>
            <w:tcBorders>
              <w:bottom w:val="nil"/>
            </w:tcBorders>
            <w:vAlign w:val="center"/>
          </w:tcPr>
          <w:p w14:paraId="59CCCD89" w14:textId="77777777" w:rsidR="0048352A" w:rsidRPr="003A2DFE" w:rsidRDefault="0048352A" w:rsidP="00BE49E3">
            <w:pPr>
              <w:jc w:val="center"/>
              <w:rPr>
                <w:b/>
                <w:bCs/>
                <w:sz w:val="18"/>
                <w:szCs w:val="18"/>
              </w:rPr>
            </w:pPr>
            <w:r w:rsidRPr="003A2DFE">
              <w:rPr>
                <w:b/>
                <w:bCs/>
                <w:sz w:val="18"/>
                <w:szCs w:val="18"/>
              </w:rPr>
              <w:t>Razza</w:t>
            </w:r>
          </w:p>
        </w:tc>
        <w:tc>
          <w:tcPr>
            <w:tcW w:w="2146" w:type="dxa"/>
            <w:tcBorders>
              <w:bottom w:val="nil"/>
            </w:tcBorders>
            <w:vAlign w:val="center"/>
          </w:tcPr>
          <w:p w14:paraId="20F5F450" w14:textId="77777777" w:rsidR="0048352A" w:rsidRPr="003A2DFE" w:rsidRDefault="0048352A" w:rsidP="00BE49E3">
            <w:pPr>
              <w:jc w:val="center"/>
              <w:rPr>
                <w:b/>
                <w:bCs/>
                <w:sz w:val="18"/>
                <w:szCs w:val="18"/>
              </w:rPr>
            </w:pPr>
            <w:r w:rsidRPr="003A2DFE">
              <w:rPr>
                <w:b/>
                <w:bCs/>
                <w:sz w:val="18"/>
                <w:szCs w:val="18"/>
              </w:rPr>
              <w:t>n. capi</w:t>
            </w:r>
          </w:p>
        </w:tc>
        <w:tc>
          <w:tcPr>
            <w:tcW w:w="2147" w:type="dxa"/>
            <w:tcBorders>
              <w:bottom w:val="nil"/>
            </w:tcBorders>
            <w:vAlign w:val="center"/>
          </w:tcPr>
          <w:p w14:paraId="16AA57FD" w14:textId="77777777" w:rsidR="0048352A" w:rsidRPr="003A2DFE" w:rsidRDefault="0048352A" w:rsidP="00BE49E3">
            <w:pPr>
              <w:jc w:val="center"/>
              <w:rPr>
                <w:b/>
                <w:bCs/>
                <w:sz w:val="18"/>
                <w:szCs w:val="18"/>
              </w:rPr>
            </w:pPr>
            <w:r w:rsidRPr="003A2DFE">
              <w:rPr>
                <w:b/>
                <w:bCs/>
                <w:sz w:val="18"/>
                <w:szCs w:val="18"/>
              </w:rPr>
              <w:t>Peso unitario Q.li</w:t>
            </w:r>
          </w:p>
        </w:tc>
        <w:tc>
          <w:tcPr>
            <w:tcW w:w="2146" w:type="dxa"/>
            <w:tcBorders>
              <w:bottom w:val="nil"/>
            </w:tcBorders>
            <w:vAlign w:val="center"/>
          </w:tcPr>
          <w:p w14:paraId="1FFE3DDC" w14:textId="77777777" w:rsidR="0048352A" w:rsidRPr="003A2DFE" w:rsidRDefault="0048352A" w:rsidP="00BE49E3">
            <w:pPr>
              <w:jc w:val="center"/>
              <w:rPr>
                <w:b/>
                <w:bCs/>
                <w:sz w:val="18"/>
                <w:szCs w:val="18"/>
              </w:rPr>
            </w:pPr>
            <w:r w:rsidRPr="003A2DFE">
              <w:rPr>
                <w:rFonts w:eastAsia="Times New Roman"/>
                <w:b/>
                <w:bCs/>
                <w:color w:val="000000"/>
                <w:sz w:val="18"/>
                <w:szCs w:val="18"/>
              </w:rPr>
              <w:t>Peso totale Q.li</w:t>
            </w:r>
          </w:p>
        </w:tc>
        <w:tc>
          <w:tcPr>
            <w:tcW w:w="2147" w:type="dxa"/>
            <w:tcBorders>
              <w:bottom w:val="nil"/>
            </w:tcBorders>
            <w:vAlign w:val="center"/>
          </w:tcPr>
          <w:p w14:paraId="7797D631" w14:textId="77777777" w:rsidR="0048352A" w:rsidRPr="003A2DFE" w:rsidRDefault="0048352A" w:rsidP="00BE49E3">
            <w:pPr>
              <w:jc w:val="center"/>
              <w:rPr>
                <w:b/>
                <w:bCs/>
                <w:sz w:val="18"/>
                <w:szCs w:val="18"/>
              </w:rPr>
            </w:pPr>
            <w:r w:rsidRPr="003A2DFE">
              <w:rPr>
                <w:b/>
                <w:bCs/>
                <w:sz w:val="18"/>
                <w:szCs w:val="18"/>
              </w:rPr>
              <w:t>Prezzo unitario</w:t>
            </w:r>
            <w:r>
              <w:rPr>
                <w:b/>
                <w:bCs/>
                <w:sz w:val="18"/>
                <w:szCs w:val="18"/>
              </w:rPr>
              <w:t xml:space="preserve"> (</w:t>
            </w:r>
            <w:r w:rsidRPr="003A2DFE">
              <w:rPr>
                <w:b/>
                <w:bCs/>
                <w:sz w:val="18"/>
                <w:szCs w:val="18"/>
              </w:rPr>
              <w:t>€/</w:t>
            </w:r>
            <w:proofErr w:type="spellStart"/>
            <w:proofErr w:type="gramStart"/>
            <w:r w:rsidRPr="003A2DFE">
              <w:rPr>
                <w:b/>
                <w:bCs/>
                <w:sz w:val="18"/>
                <w:szCs w:val="18"/>
              </w:rPr>
              <w:t>Q.le</w:t>
            </w:r>
            <w:proofErr w:type="spellEnd"/>
            <w:proofErr w:type="gramEnd"/>
            <w:r>
              <w:rPr>
                <w:b/>
                <w:bCs/>
                <w:sz w:val="18"/>
                <w:szCs w:val="18"/>
              </w:rPr>
              <w:t>)</w:t>
            </w:r>
          </w:p>
        </w:tc>
        <w:tc>
          <w:tcPr>
            <w:tcW w:w="2147" w:type="dxa"/>
            <w:gridSpan w:val="2"/>
            <w:tcBorders>
              <w:bottom w:val="nil"/>
            </w:tcBorders>
            <w:vAlign w:val="center"/>
          </w:tcPr>
          <w:p w14:paraId="17011BA0" w14:textId="77777777" w:rsidR="0048352A" w:rsidRPr="003A2DFE" w:rsidRDefault="0048352A" w:rsidP="00BE49E3">
            <w:pPr>
              <w:jc w:val="center"/>
              <w:rPr>
                <w:b/>
                <w:bCs/>
                <w:sz w:val="18"/>
                <w:szCs w:val="18"/>
              </w:rPr>
            </w:pPr>
            <w:r w:rsidRPr="003A2DFE">
              <w:rPr>
                <w:b/>
                <w:bCs/>
                <w:sz w:val="18"/>
                <w:szCs w:val="18"/>
              </w:rPr>
              <w:t xml:space="preserve">Importo </w:t>
            </w:r>
            <w:r>
              <w:rPr>
                <w:b/>
                <w:bCs/>
                <w:sz w:val="18"/>
                <w:szCs w:val="18"/>
              </w:rPr>
              <w:t>Totale</w:t>
            </w:r>
            <w:r w:rsidRPr="003A2DFE">
              <w:rPr>
                <w:b/>
                <w:bCs/>
                <w:sz w:val="18"/>
                <w:szCs w:val="18"/>
              </w:rPr>
              <w:t xml:space="preserve"> </w:t>
            </w:r>
            <w:r>
              <w:rPr>
                <w:b/>
                <w:bCs/>
                <w:sz w:val="18"/>
                <w:szCs w:val="18"/>
              </w:rPr>
              <w:t>(</w:t>
            </w:r>
            <w:r w:rsidRPr="003A2DFE">
              <w:rPr>
                <w:b/>
                <w:bCs/>
                <w:sz w:val="18"/>
                <w:szCs w:val="18"/>
              </w:rPr>
              <w:t>€</w:t>
            </w:r>
            <w:r>
              <w:rPr>
                <w:b/>
                <w:bCs/>
                <w:sz w:val="18"/>
                <w:szCs w:val="18"/>
              </w:rPr>
              <w:t>)</w:t>
            </w:r>
          </w:p>
        </w:tc>
      </w:tr>
      <w:tr w:rsidR="001709AC" w:rsidRPr="003A2DFE" w14:paraId="234D0B37" w14:textId="77777777" w:rsidTr="00666048">
        <w:trPr>
          <w:trHeight w:val="127"/>
        </w:trPr>
        <w:tc>
          <w:tcPr>
            <w:tcW w:w="2146" w:type="dxa"/>
            <w:vMerge/>
            <w:vAlign w:val="center"/>
          </w:tcPr>
          <w:p w14:paraId="71535633" w14:textId="77777777" w:rsidR="001709AC" w:rsidRPr="003A2DFE" w:rsidRDefault="001709AC" w:rsidP="001709AC">
            <w:pPr>
              <w:jc w:val="center"/>
              <w:rPr>
                <w:b/>
                <w:bCs/>
                <w:sz w:val="18"/>
                <w:szCs w:val="18"/>
              </w:rPr>
            </w:pPr>
          </w:p>
        </w:tc>
        <w:tc>
          <w:tcPr>
            <w:tcW w:w="2147" w:type="dxa"/>
            <w:tcBorders>
              <w:top w:val="nil"/>
            </w:tcBorders>
          </w:tcPr>
          <w:p w14:paraId="251EC49C" w14:textId="4B2FE59D" w:rsidR="001709AC" w:rsidRPr="00310F49" w:rsidRDefault="001709AC" w:rsidP="001709AC">
            <w:pPr>
              <w:jc w:val="center"/>
              <w:rPr>
                <w:b/>
                <w:bCs/>
                <w:sz w:val="18"/>
                <w:szCs w:val="18"/>
              </w:rPr>
            </w:pPr>
            <w:r>
              <w:rPr>
                <w:b/>
                <w:bCs/>
                <w:sz w:val="18"/>
                <w:szCs w:val="18"/>
              </w:rPr>
              <w:t>A</w:t>
            </w:r>
          </w:p>
        </w:tc>
        <w:tc>
          <w:tcPr>
            <w:tcW w:w="2146" w:type="dxa"/>
            <w:tcBorders>
              <w:top w:val="nil"/>
            </w:tcBorders>
          </w:tcPr>
          <w:p w14:paraId="286965AC" w14:textId="1D1792A3" w:rsidR="001709AC" w:rsidRPr="00310F49" w:rsidRDefault="001709AC" w:rsidP="001709AC">
            <w:pPr>
              <w:jc w:val="center"/>
              <w:rPr>
                <w:b/>
                <w:bCs/>
                <w:sz w:val="18"/>
                <w:szCs w:val="18"/>
              </w:rPr>
            </w:pPr>
            <w:r>
              <w:rPr>
                <w:b/>
                <w:bCs/>
                <w:sz w:val="18"/>
                <w:szCs w:val="18"/>
              </w:rPr>
              <w:t>B</w:t>
            </w:r>
          </w:p>
        </w:tc>
        <w:tc>
          <w:tcPr>
            <w:tcW w:w="2147" w:type="dxa"/>
            <w:tcBorders>
              <w:top w:val="nil"/>
            </w:tcBorders>
          </w:tcPr>
          <w:p w14:paraId="6E6E3885" w14:textId="2778D0EC" w:rsidR="001709AC" w:rsidRPr="00310F49" w:rsidRDefault="001709AC" w:rsidP="001709AC">
            <w:pPr>
              <w:jc w:val="center"/>
              <w:rPr>
                <w:b/>
                <w:bCs/>
                <w:sz w:val="14"/>
                <w:szCs w:val="14"/>
              </w:rPr>
            </w:pPr>
            <w:r>
              <w:rPr>
                <w:b/>
                <w:bCs/>
                <w:sz w:val="18"/>
                <w:szCs w:val="18"/>
              </w:rPr>
              <w:t>C</w:t>
            </w:r>
          </w:p>
        </w:tc>
        <w:tc>
          <w:tcPr>
            <w:tcW w:w="2146" w:type="dxa"/>
            <w:tcBorders>
              <w:top w:val="nil"/>
            </w:tcBorders>
          </w:tcPr>
          <w:p w14:paraId="157B39A2" w14:textId="002E4741" w:rsidR="001709AC" w:rsidRPr="00310F49" w:rsidRDefault="001709AC" w:rsidP="001709AC">
            <w:pPr>
              <w:jc w:val="center"/>
              <w:rPr>
                <w:b/>
                <w:bCs/>
                <w:sz w:val="14"/>
                <w:szCs w:val="14"/>
              </w:rPr>
            </w:pPr>
            <w:r>
              <w:rPr>
                <w:b/>
                <w:bCs/>
                <w:sz w:val="18"/>
                <w:szCs w:val="18"/>
              </w:rPr>
              <w:t>D</w:t>
            </w:r>
            <w:r w:rsidRPr="00C62E93">
              <w:rPr>
                <w:b/>
                <w:bCs/>
                <w:sz w:val="18"/>
                <w:szCs w:val="18"/>
              </w:rPr>
              <w:t xml:space="preserve"> = </w:t>
            </w:r>
            <w:r>
              <w:rPr>
                <w:b/>
                <w:bCs/>
                <w:sz w:val="18"/>
                <w:szCs w:val="18"/>
              </w:rPr>
              <w:t xml:space="preserve">B </w:t>
            </w:r>
            <w:r w:rsidRPr="00C62E93">
              <w:rPr>
                <w:b/>
                <w:bCs/>
                <w:sz w:val="18"/>
                <w:szCs w:val="18"/>
              </w:rPr>
              <w:t>x</w:t>
            </w:r>
            <w:r>
              <w:rPr>
                <w:b/>
                <w:bCs/>
                <w:sz w:val="18"/>
                <w:szCs w:val="18"/>
              </w:rPr>
              <w:t xml:space="preserve"> C</w:t>
            </w:r>
          </w:p>
        </w:tc>
        <w:tc>
          <w:tcPr>
            <w:tcW w:w="2147" w:type="dxa"/>
            <w:tcBorders>
              <w:top w:val="nil"/>
            </w:tcBorders>
          </w:tcPr>
          <w:p w14:paraId="335EC44F" w14:textId="0FEEC253" w:rsidR="001709AC" w:rsidRPr="00310F49" w:rsidRDefault="001709AC" w:rsidP="001709AC">
            <w:pPr>
              <w:jc w:val="center"/>
              <w:rPr>
                <w:b/>
                <w:bCs/>
                <w:sz w:val="14"/>
                <w:szCs w:val="14"/>
              </w:rPr>
            </w:pPr>
            <w:r>
              <w:rPr>
                <w:b/>
                <w:bCs/>
                <w:sz w:val="18"/>
                <w:szCs w:val="18"/>
              </w:rPr>
              <w:t>E</w:t>
            </w:r>
          </w:p>
        </w:tc>
        <w:tc>
          <w:tcPr>
            <w:tcW w:w="2147" w:type="dxa"/>
            <w:gridSpan w:val="2"/>
            <w:tcBorders>
              <w:top w:val="nil"/>
            </w:tcBorders>
          </w:tcPr>
          <w:p w14:paraId="559DD6FA" w14:textId="340620BD" w:rsidR="001709AC" w:rsidRPr="00310F49" w:rsidRDefault="001709AC" w:rsidP="001709AC">
            <w:pPr>
              <w:jc w:val="center"/>
              <w:rPr>
                <w:b/>
                <w:bCs/>
                <w:sz w:val="14"/>
                <w:szCs w:val="14"/>
              </w:rPr>
            </w:pPr>
            <w:r>
              <w:rPr>
                <w:b/>
                <w:bCs/>
                <w:sz w:val="18"/>
                <w:szCs w:val="18"/>
              </w:rPr>
              <w:t>F</w:t>
            </w:r>
            <w:r w:rsidRPr="00C62E93">
              <w:rPr>
                <w:b/>
                <w:bCs/>
                <w:sz w:val="18"/>
                <w:szCs w:val="18"/>
              </w:rPr>
              <w:t xml:space="preserve"> = </w:t>
            </w:r>
            <w:r>
              <w:rPr>
                <w:b/>
                <w:bCs/>
                <w:sz w:val="18"/>
                <w:szCs w:val="18"/>
              </w:rPr>
              <w:t xml:space="preserve">D </w:t>
            </w:r>
            <w:r w:rsidRPr="00C62E93">
              <w:rPr>
                <w:b/>
                <w:bCs/>
                <w:sz w:val="18"/>
                <w:szCs w:val="18"/>
              </w:rPr>
              <w:t>x</w:t>
            </w:r>
            <w:r>
              <w:rPr>
                <w:b/>
                <w:bCs/>
                <w:sz w:val="18"/>
                <w:szCs w:val="18"/>
              </w:rPr>
              <w:t xml:space="preserve"> E</w:t>
            </w:r>
          </w:p>
        </w:tc>
      </w:tr>
      <w:tr w:rsidR="0048352A" w:rsidRPr="003A2DFE" w14:paraId="54F229E1" w14:textId="77777777" w:rsidTr="00BE49E3">
        <w:trPr>
          <w:trHeight w:val="283"/>
        </w:trPr>
        <w:tc>
          <w:tcPr>
            <w:tcW w:w="2146" w:type="dxa"/>
            <w:vAlign w:val="center"/>
          </w:tcPr>
          <w:p w14:paraId="5DB40104" w14:textId="77777777" w:rsidR="0048352A" w:rsidRPr="003A2DFE" w:rsidRDefault="0048352A" w:rsidP="00BE49E3">
            <w:pPr>
              <w:rPr>
                <w:b/>
                <w:bCs/>
                <w:sz w:val="18"/>
                <w:szCs w:val="18"/>
              </w:rPr>
            </w:pPr>
            <w:r w:rsidRPr="00310F49">
              <w:rPr>
                <w:sz w:val="18"/>
                <w:szCs w:val="18"/>
              </w:rPr>
              <w:t>Scarto</w:t>
            </w:r>
          </w:p>
        </w:tc>
        <w:tc>
          <w:tcPr>
            <w:tcW w:w="2147" w:type="dxa"/>
            <w:vAlign w:val="center"/>
          </w:tcPr>
          <w:p w14:paraId="5D97CD98" w14:textId="77777777" w:rsidR="0048352A" w:rsidRPr="003A2DFE" w:rsidRDefault="0048352A" w:rsidP="00BE49E3">
            <w:pPr>
              <w:jc w:val="center"/>
              <w:rPr>
                <w:b/>
                <w:bCs/>
                <w:sz w:val="18"/>
                <w:szCs w:val="18"/>
              </w:rPr>
            </w:pPr>
          </w:p>
        </w:tc>
        <w:tc>
          <w:tcPr>
            <w:tcW w:w="2146" w:type="dxa"/>
            <w:vAlign w:val="center"/>
          </w:tcPr>
          <w:p w14:paraId="23B72393" w14:textId="77777777" w:rsidR="0048352A" w:rsidRPr="003A2DFE" w:rsidRDefault="0048352A" w:rsidP="00BE49E3">
            <w:pPr>
              <w:jc w:val="center"/>
              <w:rPr>
                <w:b/>
                <w:bCs/>
                <w:sz w:val="18"/>
                <w:szCs w:val="18"/>
              </w:rPr>
            </w:pPr>
          </w:p>
        </w:tc>
        <w:tc>
          <w:tcPr>
            <w:tcW w:w="2147" w:type="dxa"/>
            <w:vAlign w:val="center"/>
          </w:tcPr>
          <w:p w14:paraId="43DC92B2" w14:textId="77777777" w:rsidR="0048352A" w:rsidRPr="003A2DFE" w:rsidRDefault="0048352A" w:rsidP="00BE49E3">
            <w:pPr>
              <w:jc w:val="center"/>
              <w:rPr>
                <w:b/>
                <w:bCs/>
                <w:sz w:val="18"/>
                <w:szCs w:val="18"/>
              </w:rPr>
            </w:pPr>
          </w:p>
        </w:tc>
        <w:tc>
          <w:tcPr>
            <w:tcW w:w="2146" w:type="dxa"/>
            <w:vAlign w:val="center"/>
          </w:tcPr>
          <w:p w14:paraId="7FF49DC3"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66553FA4" w14:textId="77777777" w:rsidR="0048352A" w:rsidRPr="003A2DFE" w:rsidRDefault="0048352A" w:rsidP="00BE49E3">
            <w:pPr>
              <w:jc w:val="center"/>
              <w:rPr>
                <w:b/>
                <w:bCs/>
                <w:sz w:val="18"/>
                <w:szCs w:val="18"/>
              </w:rPr>
            </w:pPr>
          </w:p>
        </w:tc>
        <w:tc>
          <w:tcPr>
            <w:tcW w:w="2147" w:type="dxa"/>
            <w:gridSpan w:val="2"/>
            <w:vAlign w:val="center"/>
          </w:tcPr>
          <w:p w14:paraId="6F7775E1" w14:textId="77777777" w:rsidR="0048352A" w:rsidRPr="003A2DFE" w:rsidRDefault="0048352A" w:rsidP="00BE49E3">
            <w:pPr>
              <w:jc w:val="center"/>
              <w:rPr>
                <w:b/>
                <w:bCs/>
                <w:sz w:val="18"/>
                <w:szCs w:val="18"/>
              </w:rPr>
            </w:pPr>
          </w:p>
        </w:tc>
      </w:tr>
      <w:tr w:rsidR="0048352A" w:rsidRPr="003A2DFE" w14:paraId="31078FB7" w14:textId="77777777" w:rsidTr="00BE49E3">
        <w:trPr>
          <w:trHeight w:val="283"/>
        </w:trPr>
        <w:tc>
          <w:tcPr>
            <w:tcW w:w="2146" w:type="dxa"/>
            <w:vAlign w:val="center"/>
          </w:tcPr>
          <w:p w14:paraId="693D815D" w14:textId="77777777" w:rsidR="0048352A" w:rsidRPr="003A2DFE" w:rsidRDefault="0048352A" w:rsidP="00BE49E3">
            <w:pPr>
              <w:rPr>
                <w:b/>
                <w:bCs/>
                <w:sz w:val="18"/>
                <w:szCs w:val="18"/>
              </w:rPr>
            </w:pPr>
            <w:r w:rsidRPr="00310F49">
              <w:rPr>
                <w:sz w:val="18"/>
                <w:szCs w:val="18"/>
              </w:rPr>
              <w:t>Ingrasso</w:t>
            </w:r>
          </w:p>
        </w:tc>
        <w:tc>
          <w:tcPr>
            <w:tcW w:w="2147" w:type="dxa"/>
            <w:vAlign w:val="center"/>
          </w:tcPr>
          <w:p w14:paraId="7798CAD0" w14:textId="77777777" w:rsidR="0048352A" w:rsidRPr="003A2DFE" w:rsidRDefault="0048352A" w:rsidP="00BE49E3">
            <w:pPr>
              <w:jc w:val="center"/>
              <w:rPr>
                <w:b/>
                <w:bCs/>
                <w:sz w:val="18"/>
                <w:szCs w:val="18"/>
              </w:rPr>
            </w:pPr>
          </w:p>
        </w:tc>
        <w:tc>
          <w:tcPr>
            <w:tcW w:w="2146" w:type="dxa"/>
            <w:vAlign w:val="center"/>
          </w:tcPr>
          <w:p w14:paraId="3BA97B55" w14:textId="77777777" w:rsidR="0048352A" w:rsidRPr="003A2DFE" w:rsidRDefault="0048352A" w:rsidP="00BE49E3">
            <w:pPr>
              <w:jc w:val="center"/>
              <w:rPr>
                <w:b/>
                <w:bCs/>
                <w:sz w:val="18"/>
                <w:szCs w:val="18"/>
              </w:rPr>
            </w:pPr>
          </w:p>
        </w:tc>
        <w:tc>
          <w:tcPr>
            <w:tcW w:w="2147" w:type="dxa"/>
            <w:vAlign w:val="center"/>
          </w:tcPr>
          <w:p w14:paraId="6FED49C3" w14:textId="77777777" w:rsidR="0048352A" w:rsidRPr="003A2DFE" w:rsidRDefault="0048352A" w:rsidP="00BE49E3">
            <w:pPr>
              <w:jc w:val="center"/>
              <w:rPr>
                <w:b/>
                <w:bCs/>
                <w:sz w:val="18"/>
                <w:szCs w:val="18"/>
              </w:rPr>
            </w:pPr>
          </w:p>
        </w:tc>
        <w:tc>
          <w:tcPr>
            <w:tcW w:w="2146" w:type="dxa"/>
            <w:vAlign w:val="center"/>
          </w:tcPr>
          <w:p w14:paraId="7D33AE87"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42BB7870" w14:textId="77777777" w:rsidR="0048352A" w:rsidRPr="003A2DFE" w:rsidRDefault="0048352A" w:rsidP="00BE49E3">
            <w:pPr>
              <w:jc w:val="center"/>
              <w:rPr>
                <w:b/>
                <w:bCs/>
                <w:sz w:val="18"/>
                <w:szCs w:val="18"/>
              </w:rPr>
            </w:pPr>
          </w:p>
        </w:tc>
        <w:tc>
          <w:tcPr>
            <w:tcW w:w="2147" w:type="dxa"/>
            <w:gridSpan w:val="2"/>
            <w:vAlign w:val="center"/>
          </w:tcPr>
          <w:p w14:paraId="2D084338" w14:textId="77777777" w:rsidR="0048352A" w:rsidRPr="003A2DFE" w:rsidRDefault="0048352A" w:rsidP="00BE49E3">
            <w:pPr>
              <w:jc w:val="center"/>
              <w:rPr>
                <w:b/>
                <w:bCs/>
                <w:sz w:val="18"/>
                <w:szCs w:val="18"/>
              </w:rPr>
            </w:pPr>
          </w:p>
        </w:tc>
      </w:tr>
      <w:tr w:rsidR="0048352A" w:rsidRPr="003A2DFE" w14:paraId="3A67D91E" w14:textId="77777777" w:rsidTr="00BE49E3">
        <w:trPr>
          <w:trHeight w:val="283"/>
        </w:trPr>
        <w:tc>
          <w:tcPr>
            <w:tcW w:w="2146" w:type="dxa"/>
            <w:vAlign w:val="center"/>
          </w:tcPr>
          <w:p w14:paraId="0A212731" w14:textId="77777777" w:rsidR="0048352A" w:rsidRPr="003A2DFE" w:rsidRDefault="0048352A" w:rsidP="00BE49E3">
            <w:pPr>
              <w:rPr>
                <w:b/>
                <w:bCs/>
                <w:sz w:val="18"/>
                <w:szCs w:val="18"/>
              </w:rPr>
            </w:pPr>
            <w:r w:rsidRPr="00310F49">
              <w:rPr>
                <w:sz w:val="18"/>
                <w:szCs w:val="18"/>
              </w:rPr>
              <w:t>Allevamento</w:t>
            </w:r>
          </w:p>
        </w:tc>
        <w:tc>
          <w:tcPr>
            <w:tcW w:w="2147" w:type="dxa"/>
            <w:vAlign w:val="center"/>
          </w:tcPr>
          <w:p w14:paraId="34E92FC2" w14:textId="77777777" w:rsidR="0048352A" w:rsidRPr="003A2DFE" w:rsidRDefault="0048352A" w:rsidP="00BE49E3">
            <w:pPr>
              <w:jc w:val="center"/>
              <w:rPr>
                <w:b/>
                <w:bCs/>
                <w:sz w:val="18"/>
                <w:szCs w:val="18"/>
              </w:rPr>
            </w:pPr>
          </w:p>
        </w:tc>
        <w:tc>
          <w:tcPr>
            <w:tcW w:w="2146" w:type="dxa"/>
            <w:vAlign w:val="center"/>
          </w:tcPr>
          <w:p w14:paraId="70D9FEB7" w14:textId="77777777" w:rsidR="0048352A" w:rsidRPr="003A2DFE" w:rsidRDefault="0048352A" w:rsidP="00BE49E3">
            <w:pPr>
              <w:jc w:val="center"/>
              <w:rPr>
                <w:b/>
                <w:bCs/>
                <w:sz w:val="18"/>
                <w:szCs w:val="18"/>
              </w:rPr>
            </w:pPr>
          </w:p>
        </w:tc>
        <w:tc>
          <w:tcPr>
            <w:tcW w:w="2147" w:type="dxa"/>
            <w:vAlign w:val="center"/>
          </w:tcPr>
          <w:p w14:paraId="760D9921" w14:textId="77777777" w:rsidR="0048352A" w:rsidRPr="003A2DFE" w:rsidRDefault="0048352A" w:rsidP="00BE49E3">
            <w:pPr>
              <w:jc w:val="center"/>
              <w:rPr>
                <w:b/>
                <w:bCs/>
                <w:sz w:val="18"/>
                <w:szCs w:val="18"/>
              </w:rPr>
            </w:pPr>
          </w:p>
        </w:tc>
        <w:tc>
          <w:tcPr>
            <w:tcW w:w="2146" w:type="dxa"/>
            <w:vAlign w:val="center"/>
          </w:tcPr>
          <w:p w14:paraId="02B88180"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7B4CBE5F" w14:textId="77777777" w:rsidR="0048352A" w:rsidRPr="003A2DFE" w:rsidRDefault="0048352A" w:rsidP="00BE49E3">
            <w:pPr>
              <w:jc w:val="center"/>
              <w:rPr>
                <w:b/>
                <w:bCs/>
                <w:sz w:val="18"/>
                <w:szCs w:val="18"/>
              </w:rPr>
            </w:pPr>
          </w:p>
        </w:tc>
        <w:tc>
          <w:tcPr>
            <w:tcW w:w="2147" w:type="dxa"/>
            <w:gridSpan w:val="2"/>
            <w:vAlign w:val="center"/>
          </w:tcPr>
          <w:p w14:paraId="4A304F87" w14:textId="77777777" w:rsidR="0048352A" w:rsidRPr="003A2DFE" w:rsidRDefault="0048352A" w:rsidP="00BE49E3">
            <w:pPr>
              <w:jc w:val="center"/>
              <w:rPr>
                <w:b/>
                <w:bCs/>
                <w:sz w:val="18"/>
                <w:szCs w:val="18"/>
              </w:rPr>
            </w:pPr>
          </w:p>
        </w:tc>
      </w:tr>
      <w:tr w:rsidR="0048352A" w:rsidRPr="003A2DFE" w14:paraId="6EF731E3" w14:textId="77777777" w:rsidTr="00BE49E3">
        <w:trPr>
          <w:trHeight w:val="283"/>
        </w:trPr>
        <w:tc>
          <w:tcPr>
            <w:tcW w:w="2146" w:type="dxa"/>
            <w:vAlign w:val="center"/>
          </w:tcPr>
          <w:p w14:paraId="5A3BC313" w14:textId="77777777" w:rsidR="0048352A" w:rsidRPr="003A2DFE" w:rsidRDefault="0048352A" w:rsidP="00BE49E3">
            <w:pPr>
              <w:jc w:val="right"/>
              <w:rPr>
                <w:b/>
                <w:bCs/>
                <w:sz w:val="18"/>
                <w:szCs w:val="18"/>
              </w:rPr>
            </w:pPr>
            <w:r w:rsidRPr="00A918DB">
              <w:rPr>
                <w:sz w:val="18"/>
                <w:szCs w:val="18"/>
              </w:rPr>
              <w:t>Di cui acquistati</w:t>
            </w:r>
          </w:p>
        </w:tc>
        <w:tc>
          <w:tcPr>
            <w:tcW w:w="2147" w:type="dxa"/>
            <w:vAlign w:val="center"/>
          </w:tcPr>
          <w:p w14:paraId="41B79475" w14:textId="77777777" w:rsidR="0048352A" w:rsidRPr="003A2DFE" w:rsidRDefault="0048352A" w:rsidP="00BE49E3">
            <w:pPr>
              <w:jc w:val="center"/>
              <w:rPr>
                <w:b/>
                <w:bCs/>
                <w:sz w:val="18"/>
                <w:szCs w:val="18"/>
              </w:rPr>
            </w:pPr>
          </w:p>
        </w:tc>
        <w:tc>
          <w:tcPr>
            <w:tcW w:w="2146" w:type="dxa"/>
            <w:vAlign w:val="center"/>
          </w:tcPr>
          <w:p w14:paraId="3AC71D34" w14:textId="77777777" w:rsidR="0048352A" w:rsidRPr="003A2DFE" w:rsidRDefault="0048352A" w:rsidP="00BE49E3">
            <w:pPr>
              <w:jc w:val="center"/>
              <w:rPr>
                <w:b/>
                <w:bCs/>
                <w:sz w:val="18"/>
                <w:szCs w:val="18"/>
              </w:rPr>
            </w:pPr>
          </w:p>
        </w:tc>
        <w:tc>
          <w:tcPr>
            <w:tcW w:w="2147" w:type="dxa"/>
            <w:vAlign w:val="center"/>
          </w:tcPr>
          <w:p w14:paraId="03B81F6C" w14:textId="77777777" w:rsidR="0048352A" w:rsidRPr="003A2DFE" w:rsidRDefault="0048352A" w:rsidP="00BE49E3">
            <w:pPr>
              <w:jc w:val="center"/>
              <w:rPr>
                <w:b/>
                <w:bCs/>
                <w:sz w:val="18"/>
                <w:szCs w:val="18"/>
              </w:rPr>
            </w:pPr>
          </w:p>
        </w:tc>
        <w:tc>
          <w:tcPr>
            <w:tcW w:w="2146" w:type="dxa"/>
            <w:vAlign w:val="center"/>
          </w:tcPr>
          <w:p w14:paraId="499A294E" w14:textId="77777777" w:rsidR="0048352A" w:rsidRPr="003A2DFE" w:rsidRDefault="0048352A" w:rsidP="00BE49E3">
            <w:pPr>
              <w:jc w:val="center"/>
              <w:rPr>
                <w:rFonts w:eastAsia="Times New Roman"/>
                <w:b/>
                <w:bCs/>
                <w:color w:val="000000"/>
                <w:sz w:val="18"/>
                <w:szCs w:val="18"/>
              </w:rPr>
            </w:pPr>
          </w:p>
        </w:tc>
        <w:tc>
          <w:tcPr>
            <w:tcW w:w="2147" w:type="dxa"/>
            <w:vAlign w:val="center"/>
          </w:tcPr>
          <w:p w14:paraId="3A2F8295" w14:textId="77777777" w:rsidR="0048352A" w:rsidRPr="003A2DFE" w:rsidRDefault="0048352A" w:rsidP="00BE49E3">
            <w:pPr>
              <w:jc w:val="center"/>
              <w:rPr>
                <w:b/>
                <w:bCs/>
                <w:sz w:val="18"/>
                <w:szCs w:val="18"/>
              </w:rPr>
            </w:pPr>
          </w:p>
        </w:tc>
        <w:tc>
          <w:tcPr>
            <w:tcW w:w="2147" w:type="dxa"/>
            <w:gridSpan w:val="2"/>
            <w:vAlign w:val="center"/>
          </w:tcPr>
          <w:p w14:paraId="4BB16186" w14:textId="77777777" w:rsidR="0048352A" w:rsidRPr="003A2DFE" w:rsidRDefault="0048352A" w:rsidP="00BE49E3">
            <w:pPr>
              <w:jc w:val="center"/>
              <w:rPr>
                <w:b/>
                <w:bCs/>
                <w:sz w:val="18"/>
                <w:szCs w:val="18"/>
              </w:rPr>
            </w:pPr>
          </w:p>
        </w:tc>
      </w:tr>
      <w:tr w:rsidR="0048352A" w:rsidRPr="003A2DFE" w14:paraId="4DF97E4E" w14:textId="77777777" w:rsidTr="00BE49E3">
        <w:trPr>
          <w:trHeight w:val="283"/>
        </w:trPr>
        <w:tc>
          <w:tcPr>
            <w:tcW w:w="12879" w:type="dxa"/>
            <w:gridSpan w:val="6"/>
            <w:shd w:val="clear" w:color="auto" w:fill="E7E6E6" w:themeFill="background2"/>
            <w:vAlign w:val="center"/>
          </w:tcPr>
          <w:p w14:paraId="1C41B400" w14:textId="09B80319" w:rsidR="0048352A" w:rsidRPr="003A2DFE" w:rsidRDefault="001709AC" w:rsidP="00BE49E3">
            <w:pPr>
              <w:jc w:val="right"/>
              <w:rPr>
                <w:b/>
                <w:bCs/>
                <w:sz w:val="18"/>
                <w:szCs w:val="18"/>
              </w:rPr>
            </w:pPr>
            <w:proofErr w:type="gramStart"/>
            <w:r>
              <w:rPr>
                <w:b/>
                <w:bCs/>
                <w:sz w:val="18"/>
                <w:szCs w:val="18"/>
              </w:rPr>
              <w:t>…….</w:t>
            </w:r>
            <w:proofErr w:type="gramEnd"/>
            <w:r>
              <w:rPr>
                <w:b/>
                <w:bCs/>
                <w:sz w:val="18"/>
                <w:szCs w:val="18"/>
              </w:rPr>
              <w:t xml:space="preserve">./ </w:t>
            </w:r>
            <w:r w:rsidRPr="003A2DFE">
              <w:rPr>
                <w:b/>
                <w:bCs/>
                <w:sz w:val="18"/>
                <w:szCs w:val="18"/>
              </w:rPr>
              <w:t>Totale</w:t>
            </w:r>
            <w:r>
              <w:rPr>
                <w:b/>
                <w:bCs/>
                <w:sz w:val="18"/>
                <w:szCs w:val="18"/>
              </w:rPr>
              <w:t xml:space="preserve"> vendite al netto degli acquisti</w:t>
            </w:r>
          </w:p>
        </w:tc>
        <w:tc>
          <w:tcPr>
            <w:tcW w:w="2147" w:type="dxa"/>
            <w:gridSpan w:val="2"/>
            <w:shd w:val="clear" w:color="auto" w:fill="E7E6E6" w:themeFill="background2"/>
            <w:vAlign w:val="center"/>
          </w:tcPr>
          <w:p w14:paraId="1FA31215" w14:textId="77777777" w:rsidR="0048352A" w:rsidRPr="003A2DFE" w:rsidRDefault="0048352A" w:rsidP="00BE49E3">
            <w:pPr>
              <w:jc w:val="center"/>
              <w:rPr>
                <w:b/>
                <w:bCs/>
                <w:sz w:val="18"/>
                <w:szCs w:val="18"/>
              </w:rPr>
            </w:pPr>
          </w:p>
        </w:tc>
      </w:tr>
      <w:tr w:rsidR="0048352A" w14:paraId="51EFFCBB" w14:textId="77777777" w:rsidTr="00BE49E3">
        <w:trPr>
          <w:trHeight w:val="283"/>
        </w:trPr>
        <w:tc>
          <w:tcPr>
            <w:tcW w:w="12900" w:type="dxa"/>
            <w:gridSpan w:val="7"/>
            <w:shd w:val="clear" w:color="auto" w:fill="E7E6E6" w:themeFill="background2"/>
            <w:vAlign w:val="center"/>
          </w:tcPr>
          <w:p w14:paraId="776F4588" w14:textId="77777777" w:rsidR="0048352A" w:rsidRPr="00F56416" w:rsidRDefault="0048352A" w:rsidP="00BE49E3">
            <w:pPr>
              <w:jc w:val="right"/>
              <w:rPr>
                <w:b/>
                <w:bCs/>
                <w:sz w:val="18"/>
                <w:szCs w:val="18"/>
              </w:rPr>
            </w:pPr>
            <w:r>
              <w:rPr>
                <w:b/>
                <w:bCs/>
                <w:sz w:val="18"/>
                <w:szCs w:val="18"/>
              </w:rPr>
              <w:t xml:space="preserve">TOTALE COMPLESSIVO VENDITE AL NETTO DEGLI ACQUISTI DEGLI ALLEVAMENTI </w:t>
            </w:r>
          </w:p>
        </w:tc>
        <w:tc>
          <w:tcPr>
            <w:tcW w:w="2126" w:type="dxa"/>
            <w:shd w:val="clear" w:color="auto" w:fill="E7E6E6" w:themeFill="background2"/>
          </w:tcPr>
          <w:p w14:paraId="02CB7263" w14:textId="77777777" w:rsidR="0048352A" w:rsidRDefault="0048352A" w:rsidP="00BE49E3">
            <w:pPr>
              <w:jc w:val="right"/>
            </w:pPr>
            <w:r>
              <w:rPr>
                <w:b/>
                <w:bCs/>
                <w:sz w:val="18"/>
                <w:szCs w:val="18"/>
              </w:rPr>
              <w:t>€</w:t>
            </w:r>
          </w:p>
        </w:tc>
      </w:tr>
    </w:tbl>
    <w:p w14:paraId="6B1E178F" w14:textId="77777777" w:rsidR="00D24CFA" w:rsidRDefault="00D24CFA" w:rsidP="00D24CFA">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1878"/>
        <w:gridCol w:w="1878"/>
        <w:gridCol w:w="1878"/>
        <w:gridCol w:w="1879"/>
        <w:gridCol w:w="1878"/>
        <w:gridCol w:w="1949"/>
        <w:gridCol w:w="1807"/>
        <w:gridCol w:w="1879"/>
      </w:tblGrid>
      <w:tr w:rsidR="00D24CFA" w:rsidRPr="003A2DFE" w14:paraId="0A72F24D" w14:textId="77777777" w:rsidTr="00024953">
        <w:trPr>
          <w:trHeight w:val="283"/>
        </w:trPr>
        <w:tc>
          <w:tcPr>
            <w:tcW w:w="15026" w:type="dxa"/>
            <w:gridSpan w:val="8"/>
            <w:shd w:val="clear" w:color="auto" w:fill="E7E6E6" w:themeFill="background2"/>
            <w:vAlign w:val="center"/>
          </w:tcPr>
          <w:p w14:paraId="7C7AB4B1" w14:textId="238322AA" w:rsidR="00D24CFA" w:rsidRPr="003A2DFE" w:rsidRDefault="001709AC" w:rsidP="00024953">
            <w:pPr>
              <w:rPr>
                <w:rFonts w:eastAsia="Times New Roman"/>
                <w:b/>
                <w:bCs/>
                <w:color w:val="000000"/>
                <w:sz w:val="18"/>
                <w:szCs w:val="18"/>
              </w:rPr>
            </w:pPr>
            <w:r>
              <w:rPr>
                <w:rFonts w:eastAsia="Times New Roman"/>
                <w:b/>
                <w:bCs/>
                <w:color w:val="000000"/>
                <w:sz w:val="18"/>
                <w:szCs w:val="18"/>
              </w:rPr>
              <w:t>4</w:t>
            </w:r>
            <w:r w:rsidR="002501C5" w:rsidRPr="002501C5">
              <w:rPr>
                <w:rFonts w:eastAsia="Times New Roman"/>
                <w:b/>
                <w:bCs/>
                <w:color w:val="000000"/>
                <w:sz w:val="18"/>
                <w:szCs w:val="18"/>
              </w:rPr>
              <w:t>.</w:t>
            </w:r>
            <w:r>
              <w:rPr>
                <w:rFonts w:eastAsia="Times New Roman"/>
                <w:b/>
                <w:bCs/>
                <w:color w:val="000000"/>
                <w:sz w:val="18"/>
                <w:szCs w:val="18"/>
              </w:rPr>
              <w:t>2</w:t>
            </w:r>
            <w:r w:rsidR="00D24CFA" w:rsidRPr="003A2DFE">
              <w:rPr>
                <w:rFonts w:eastAsia="Times New Roman"/>
                <w:b/>
                <w:bCs/>
                <w:color w:val="000000"/>
                <w:sz w:val="18"/>
                <w:szCs w:val="18"/>
              </w:rPr>
              <w:t>.</w:t>
            </w:r>
            <w:r w:rsidR="0048352A">
              <w:rPr>
                <w:rFonts w:eastAsia="Times New Roman"/>
                <w:b/>
                <w:bCs/>
                <w:color w:val="000000"/>
                <w:sz w:val="18"/>
                <w:szCs w:val="18"/>
              </w:rPr>
              <w:t>8</w:t>
            </w:r>
            <w:r w:rsidR="00D24CFA" w:rsidRPr="003A2DFE">
              <w:rPr>
                <w:rFonts w:eastAsia="Times New Roman"/>
                <w:b/>
                <w:bCs/>
                <w:color w:val="000000"/>
                <w:sz w:val="18"/>
                <w:szCs w:val="18"/>
              </w:rPr>
              <w:t>.</w:t>
            </w:r>
            <w:r w:rsidR="00075E7C">
              <w:rPr>
                <w:rFonts w:eastAsia="Times New Roman"/>
                <w:b/>
                <w:bCs/>
                <w:color w:val="000000"/>
                <w:sz w:val="18"/>
                <w:szCs w:val="18"/>
              </w:rPr>
              <w:t>2</w:t>
            </w:r>
            <w:r w:rsidR="00D24CFA" w:rsidRPr="003A2DFE">
              <w:rPr>
                <w:rFonts w:eastAsia="Times New Roman"/>
                <w:b/>
                <w:bCs/>
                <w:color w:val="000000"/>
                <w:sz w:val="18"/>
                <w:szCs w:val="18"/>
              </w:rPr>
              <w:t xml:space="preserve"> </w:t>
            </w:r>
            <w:r>
              <w:rPr>
                <w:rFonts w:eastAsia="Times New Roman"/>
                <w:b/>
                <w:bCs/>
                <w:color w:val="000000"/>
                <w:sz w:val="18"/>
                <w:szCs w:val="18"/>
              </w:rPr>
              <w:t>Vendita latte</w:t>
            </w:r>
          </w:p>
        </w:tc>
      </w:tr>
      <w:tr w:rsidR="00D24CFA" w:rsidRPr="003A2DFE" w14:paraId="5DD5A1BD" w14:textId="77777777" w:rsidTr="00C93321">
        <w:trPr>
          <w:trHeight w:val="300"/>
        </w:trPr>
        <w:tc>
          <w:tcPr>
            <w:tcW w:w="1878" w:type="dxa"/>
            <w:shd w:val="clear" w:color="auto" w:fill="auto"/>
            <w:vAlign w:val="center"/>
          </w:tcPr>
          <w:p w14:paraId="76C61B28" w14:textId="77777777" w:rsidR="00D24CFA" w:rsidRDefault="00D24CFA" w:rsidP="00024953">
            <w:pPr>
              <w:jc w:val="center"/>
              <w:rPr>
                <w:rFonts w:eastAsia="Times New Roman"/>
                <w:b/>
                <w:bCs/>
                <w:color w:val="000000"/>
                <w:sz w:val="18"/>
                <w:szCs w:val="18"/>
              </w:rPr>
            </w:pPr>
            <w:r w:rsidRPr="003A2DFE">
              <w:rPr>
                <w:b/>
                <w:bCs/>
                <w:sz w:val="18"/>
                <w:szCs w:val="18"/>
              </w:rPr>
              <w:t>Razza</w:t>
            </w:r>
          </w:p>
        </w:tc>
        <w:tc>
          <w:tcPr>
            <w:tcW w:w="1878" w:type="dxa"/>
            <w:shd w:val="clear" w:color="auto" w:fill="auto"/>
            <w:vAlign w:val="center"/>
          </w:tcPr>
          <w:p w14:paraId="290CCDA9" w14:textId="77777777" w:rsidR="00D24CFA" w:rsidRDefault="00D24CFA" w:rsidP="00024953">
            <w:pPr>
              <w:jc w:val="center"/>
              <w:rPr>
                <w:rFonts w:eastAsia="Times New Roman"/>
                <w:b/>
                <w:bCs/>
                <w:color w:val="000000"/>
                <w:sz w:val="18"/>
                <w:szCs w:val="18"/>
              </w:rPr>
            </w:pPr>
            <w:r w:rsidRPr="003A2DFE">
              <w:rPr>
                <w:b/>
                <w:bCs/>
                <w:sz w:val="18"/>
                <w:szCs w:val="18"/>
              </w:rPr>
              <w:t>n. capi</w:t>
            </w:r>
          </w:p>
        </w:tc>
        <w:tc>
          <w:tcPr>
            <w:tcW w:w="1878" w:type="dxa"/>
            <w:shd w:val="clear" w:color="auto" w:fill="auto"/>
            <w:vAlign w:val="center"/>
          </w:tcPr>
          <w:p w14:paraId="6B3A973F" w14:textId="77777777" w:rsidR="00D24CFA" w:rsidRDefault="00D24CFA" w:rsidP="00024953">
            <w:pPr>
              <w:jc w:val="center"/>
              <w:rPr>
                <w:rFonts w:eastAsia="Times New Roman"/>
                <w:b/>
                <w:bCs/>
                <w:color w:val="000000"/>
                <w:sz w:val="18"/>
                <w:szCs w:val="18"/>
              </w:rPr>
            </w:pPr>
            <w:proofErr w:type="spellStart"/>
            <w:r w:rsidRPr="003A2DFE">
              <w:rPr>
                <w:rFonts w:eastAsia="Times New Roman"/>
                <w:b/>
                <w:bCs/>
                <w:color w:val="000000"/>
                <w:sz w:val="18"/>
                <w:szCs w:val="18"/>
              </w:rPr>
              <w:t>Prod</w:t>
            </w:r>
            <w:proofErr w:type="spellEnd"/>
            <w:r w:rsidRPr="003A2DFE">
              <w:rPr>
                <w:rFonts w:eastAsia="Times New Roman"/>
                <w:b/>
                <w:bCs/>
                <w:color w:val="000000"/>
                <w:sz w:val="18"/>
                <w:szCs w:val="18"/>
              </w:rPr>
              <w:t>. unitaria Q.li</w:t>
            </w:r>
          </w:p>
        </w:tc>
        <w:tc>
          <w:tcPr>
            <w:tcW w:w="1879" w:type="dxa"/>
            <w:shd w:val="clear" w:color="auto" w:fill="auto"/>
            <w:vAlign w:val="center"/>
          </w:tcPr>
          <w:p w14:paraId="41C93756" w14:textId="77777777" w:rsidR="00D24CFA" w:rsidRDefault="00D24CFA" w:rsidP="00024953">
            <w:pPr>
              <w:jc w:val="center"/>
              <w:rPr>
                <w:rFonts w:eastAsia="Times New Roman"/>
                <w:b/>
                <w:bCs/>
                <w:color w:val="000000"/>
                <w:sz w:val="18"/>
                <w:szCs w:val="18"/>
              </w:rPr>
            </w:pPr>
            <w:proofErr w:type="spellStart"/>
            <w:r w:rsidRPr="003A2DFE">
              <w:rPr>
                <w:rFonts w:eastAsia="Times New Roman"/>
                <w:b/>
                <w:bCs/>
                <w:color w:val="000000"/>
                <w:sz w:val="18"/>
                <w:szCs w:val="18"/>
              </w:rPr>
              <w:t>Prod</w:t>
            </w:r>
            <w:proofErr w:type="spellEnd"/>
            <w:r w:rsidRPr="003A2DFE">
              <w:rPr>
                <w:rFonts w:eastAsia="Times New Roman"/>
                <w:b/>
                <w:bCs/>
                <w:color w:val="000000"/>
                <w:sz w:val="18"/>
                <w:szCs w:val="18"/>
              </w:rPr>
              <w:t>. totale Q.li</w:t>
            </w:r>
          </w:p>
        </w:tc>
        <w:tc>
          <w:tcPr>
            <w:tcW w:w="1878" w:type="dxa"/>
            <w:shd w:val="clear" w:color="auto" w:fill="auto"/>
            <w:vAlign w:val="center"/>
          </w:tcPr>
          <w:p w14:paraId="5F5CA400" w14:textId="77777777" w:rsidR="00D24CFA" w:rsidRDefault="00D24CFA" w:rsidP="00024953">
            <w:pPr>
              <w:jc w:val="center"/>
              <w:rPr>
                <w:rFonts w:eastAsia="Times New Roman"/>
                <w:b/>
                <w:bCs/>
                <w:color w:val="000000"/>
                <w:sz w:val="18"/>
                <w:szCs w:val="18"/>
              </w:rPr>
            </w:pPr>
            <w:r w:rsidRPr="003A2DFE">
              <w:rPr>
                <w:rFonts w:eastAsia="Times New Roman"/>
                <w:b/>
                <w:bCs/>
                <w:color w:val="000000"/>
                <w:sz w:val="18"/>
                <w:szCs w:val="18"/>
              </w:rPr>
              <w:t>Reimpieghi e trasformati Q.li</w:t>
            </w:r>
          </w:p>
        </w:tc>
        <w:tc>
          <w:tcPr>
            <w:tcW w:w="1949" w:type="dxa"/>
            <w:shd w:val="clear" w:color="auto" w:fill="auto"/>
            <w:vAlign w:val="center"/>
          </w:tcPr>
          <w:p w14:paraId="000C71F7" w14:textId="77777777" w:rsidR="00D24CFA" w:rsidRDefault="00D24CFA" w:rsidP="00024953">
            <w:pPr>
              <w:jc w:val="center"/>
              <w:rPr>
                <w:rFonts w:eastAsia="Times New Roman"/>
                <w:b/>
                <w:bCs/>
                <w:color w:val="000000"/>
                <w:sz w:val="18"/>
                <w:szCs w:val="18"/>
              </w:rPr>
            </w:pPr>
            <w:r w:rsidRPr="003A2DFE">
              <w:rPr>
                <w:rFonts w:eastAsia="Times New Roman"/>
                <w:b/>
                <w:bCs/>
                <w:color w:val="000000"/>
                <w:sz w:val="18"/>
                <w:szCs w:val="18"/>
              </w:rPr>
              <w:t>Quantità Q.li</w:t>
            </w:r>
          </w:p>
        </w:tc>
        <w:tc>
          <w:tcPr>
            <w:tcW w:w="1807" w:type="dxa"/>
            <w:shd w:val="clear" w:color="auto" w:fill="auto"/>
            <w:vAlign w:val="center"/>
          </w:tcPr>
          <w:p w14:paraId="787CBBA9" w14:textId="77777777" w:rsidR="00D24CFA" w:rsidRDefault="00D24CFA" w:rsidP="00024953">
            <w:pPr>
              <w:jc w:val="center"/>
              <w:rPr>
                <w:rFonts w:eastAsia="Times New Roman"/>
                <w:b/>
                <w:bCs/>
                <w:color w:val="000000"/>
                <w:sz w:val="18"/>
                <w:szCs w:val="18"/>
              </w:rPr>
            </w:pPr>
            <w:r w:rsidRPr="003A2DFE">
              <w:rPr>
                <w:rFonts w:eastAsia="Times New Roman"/>
                <w:b/>
                <w:bCs/>
                <w:color w:val="000000"/>
                <w:sz w:val="18"/>
                <w:szCs w:val="18"/>
              </w:rPr>
              <w:t>Prezzo unitario €/</w:t>
            </w:r>
            <w:proofErr w:type="spellStart"/>
            <w:proofErr w:type="gramStart"/>
            <w:r w:rsidRPr="003A2DFE">
              <w:rPr>
                <w:rFonts w:eastAsia="Times New Roman"/>
                <w:b/>
                <w:bCs/>
                <w:color w:val="000000"/>
                <w:sz w:val="18"/>
                <w:szCs w:val="18"/>
              </w:rPr>
              <w:t>Q.le</w:t>
            </w:r>
            <w:proofErr w:type="spellEnd"/>
            <w:proofErr w:type="gramEnd"/>
          </w:p>
        </w:tc>
        <w:tc>
          <w:tcPr>
            <w:tcW w:w="1879" w:type="dxa"/>
            <w:shd w:val="clear" w:color="auto" w:fill="auto"/>
            <w:vAlign w:val="center"/>
          </w:tcPr>
          <w:p w14:paraId="643845AB" w14:textId="77777777" w:rsidR="00D24CFA" w:rsidRDefault="00D24CFA" w:rsidP="00024953">
            <w:pPr>
              <w:jc w:val="center"/>
              <w:rPr>
                <w:rFonts w:eastAsia="Times New Roman"/>
                <w:b/>
                <w:bCs/>
                <w:color w:val="000000"/>
                <w:sz w:val="18"/>
                <w:szCs w:val="18"/>
              </w:rPr>
            </w:pPr>
            <w:r>
              <w:rPr>
                <w:b/>
                <w:bCs/>
                <w:sz w:val="18"/>
                <w:szCs w:val="18"/>
              </w:rPr>
              <w:t>Importo in €</w:t>
            </w:r>
          </w:p>
        </w:tc>
      </w:tr>
      <w:tr w:rsidR="00D24CFA" w:rsidRPr="003A2DFE" w14:paraId="4E2DA0C8" w14:textId="77777777" w:rsidTr="00C93321">
        <w:trPr>
          <w:trHeight w:val="298"/>
        </w:trPr>
        <w:tc>
          <w:tcPr>
            <w:tcW w:w="1878" w:type="dxa"/>
            <w:shd w:val="clear" w:color="auto" w:fill="auto"/>
            <w:vAlign w:val="center"/>
          </w:tcPr>
          <w:p w14:paraId="67AAA9B9" w14:textId="77777777" w:rsidR="00D24CFA" w:rsidRPr="003A2DFE" w:rsidRDefault="00D24CFA" w:rsidP="00024953">
            <w:pPr>
              <w:jc w:val="center"/>
              <w:rPr>
                <w:b/>
                <w:bCs/>
                <w:sz w:val="18"/>
                <w:szCs w:val="18"/>
              </w:rPr>
            </w:pPr>
          </w:p>
        </w:tc>
        <w:tc>
          <w:tcPr>
            <w:tcW w:w="1878" w:type="dxa"/>
            <w:shd w:val="clear" w:color="auto" w:fill="auto"/>
            <w:vAlign w:val="center"/>
          </w:tcPr>
          <w:p w14:paraId="193E04C9" w14:textId="77777777" w:rsidR="00D24CFA" w:rsidRPr="003A2DFE" w:rsidRDefault="00D24CFA" w:rsidP="00024953">
            <w:pPr>
              <w:jc w:val="center"/>
              <w:rPr>
                <w:b/>
                <w:bCs/>
                <w:sz w:val="18"/>
                <w:szCs w:val="18"/>
              </w:rPr>
            </w:pPr>
          </w:p>
        </w:tc>
        <w:tc>
          <w:tcPr>
            <w:tcW w:w="1878" w:type="dxa"/>
            <w:shd w:val="clear" w:color="auto" w:fill="auto"/>
            <w:vAlign w:val="center"/>
          </w:tcPr>
          <w:p w14:paraId="7B4A600B" w14:textId="77777777" w:rsidR="00D24CFA" w:rsidRPr="003A2DFE" w:rsidRDefault="00D24CFA" w:rsidP="00024953">
            <w:pPr>
              <w:jc w:val="center"/>
              <w:rPr>
                <w:b/>
                <w:bCs/>
                <w:sz w:val="18"/>
                <w:szCs w:val="18"/>
              </w:rPr>
            </w:pPr>
          </w:p>
        </w:tc>
        <w:tc>
          <w:tcPr>
            <w:tcW w:w="1879" w:type="dxa"/>
            <w:shd w:val="clear" w:color="auto" w:fill="auto"/>
            <w:vAlign w:val="center"/>
          </w:tcPr>
          <w:p w14:paraId="6F537BB5" w14:textId="77777777" w:rsidR="00D24CFA" w:rsidRPr="003A2DFE" w:rsidRDefault="00D24CFA" w:rsidP="00024953">
            <w:pPr>
              <w:jc w:val="center"/>
              <w:rPr>
                <w:b/>
                <w:bCs/>
                <w:sz w:val="18"/>
                <w:szCs w:val="18"/>
              </w:rPr>
            </w:pPr>
          </w:p>
        </w:tc>
        <w:tc>
          <w:tcPr>
            <w:tcW w:w="1878" w:type="dxa"/>
            <w:shd w:val="clear" w:color="auto" w:fill="auto"/>
            <w:vAlign w:val="center"/>
          </w:tcPr>
          <w:p w14:paraId="70BDB661" w14:textId="77777777" w:rsidR="00D24CFA" w:rsidRPr="003A2DFE" w:rsidRDefault="00D24CFA" w:rsidP="00024953">
            <w:pPr>
              <w:jc w:val="center"/>
              <w:rPr>
                <w:b/>
                <w:bCs/>
                <w:sz w:val="18"/>
                <w:szCs w:val="18"/>
              </w:rPr>
            </w:pPr>
          </w:p>
        </w:tc>
        <w:tc>
          <w:tcPr>
            <w:tcW w:w="1949" w:type="dxa"/>
            <w:shd w:val="clear" w:color="auto" w:fill="auto"/>
            <w:vAlign w:val="center"/>
          </w:tcPr>
          <w:p w14:paraId="390A892C" w14:textId="77777777" w:rsidR="00D24CFA" w:rsidRPr="003A2DFE" w:rsidRDefault="00D24CFA" w:rsidP="00024953">
            <w:pPr>
              <w:jc w:val="center"/>
              <w:rPr>
                <w:b/>
                <w:bCs/>
                <w:sz w:val="18"/>
                <w:szCs w:val="18"/>
              </w:rPr>
            </w:pPr>
          </w:p>
        </w:tc>
        <w:tc>
          <w:tcPr>
            <w:tcW w:w="1807" w:type="dxa"/>
            <w:shd w:val="clear" w:color="auto" w:fill="auto"/>
            <w:vAlign w:val="center"/>
          </w:tcPr>
          <w:p w14:paraId="643D200B" w14:textId="77777777" w:rsidR="00D24CFA" w:rsidRPr="003A2DFE" w:rsidRDefault="00D24CFA" w:rsidP="00024953">
            <w:pPr>
              <w:jc w:val="center"/>
              <w:rPr>
                <w:b/>
                <w:bCs/>
                <w:sz w:val="18"/>
                <w:szCs w:val="18"/>
              </w:rPr>
            </w:pPr>
          </w:p>
        </w:tc>
        <w:tc>
          <w:tcPr>
            <w:tcW w:w="1879" w:type="dxa"/>
            <w:shd w:val="clear" w:color="auto" w:fill="auto"/>
            <w:vAlign w:val="center"/>
          </w:tcPr>
          <w:p w14:paraId="180335A4" w14:textId="77777777" w:rsidR="00D24CFA" w:rsidRPr="003A2DFE" w:rsidRDefault="00D24CFA" w:rsidP="00024953">
            <w:pPr>
              <w:jc w:val="center"/>
              <w:rPr>
                <w:b/>
                <w:bCs/>
                <w:sz w:val="18"/>
                <w:szCs w:val="18"/>
              </w:rPr>
            </w:pPr>
          </w:p>
        </w:tc>
      </w:tr>
      <w:tr w:rsidR="00D24CFA" w:rsidRPr="003A2DFE" w14:paraId="24327FC5" w14:textId="77777777" w:rsidTr="00C93321">
        <w:trPr>
          <w:trHeight w:val="298"/>
        </w:trPr>
        <w:tc>
          <w:tcPr>
            <w:tcW w:w="1878" w:type="dxa"/>
            <w:shd w:val="clear" w:color="auto" w:fill="auto"/>
            <w:vAlign w:val="center"/>
          </w:tcPr>
          <w:p w14:paraId="477DE815" w14:textId="77777777" w:rsidR="00D24CFA" w:rsidRPr="003A2DFE" w:rsidRDefault="00D24CFA" w:rsidP="00024953">
            <w:pPr>
              <w:jc w:val="center"/>
              <w:rPr>
                <w:b/>
                <w:bCs/>
                <w:sz w:val="18"/>
                <w:szCs w:val="18"/>
              </w:rPr>
            </w:pPr>
          </w:p>
        </w:tc>
        <w:tc>
          <w:tcPr>
            <w:tcW w:w="1878" w:type="dxa"/>
            <w:shd w:val="clear" w:color="auto" w:fill="auto"/>
            <w:vAlign w:val="center"/>
          </w:tcPr>
          <w:p w14:paraId="443D35C9" w14:textId="77777777" w:rsidR="00D24CFA" w:rsidRPr="003A2DFE" w:rsidRDefault="00D24CFA" w:rsidP="00024953">
            <w:pPr>
              <w:jc w:val="center"/>
              <w:rPr>
                <w:b/>
                <w:bCs/>
                <w:sz w:val="18"/>
                <w:szCs w:val="18"/>
              </w:rPr>
            </w:pPr>
          </w:p>
        </w:tc>
        <w:tc>
          <w:tcPr>
            <w:tcW w:w="1878" w:type="dxa"/>
            <w:shd w:val="clear" w:color="auto" w:fill="auto"/>
            <w:vAlign w:val="center"/>
          </w:tcPr>
          <w:p w14:paraId="7B4536C8" w14:textId="77777777" w:rsidR="00D24CFA" w:rsidRPr="003A2DFE" w:rsidRDefault="00D24CFA" w:rsidP="00024953">
            <w:pPr>
              <w:jc w:val="center"/>
              <w:rPr>
                <w:b/>
                <w:bCs/>
                <w:sz w:val="18"/>
                <w:szCs w:val="18"/>
              </w:rPr>
            </w:pPr>
          </w:p>
        </w:tc>
        <w:tc>
          <w:tcPr>
            <w:tcW w:w="1879" w:type="dxa"/>
            <w:shd w:val="clear" w:color="auto" w:fill="auto"/>
            <w:vAlign w:val="center"/>
          </w:tcPr>
          <w:p w14:paraId="2953A3E6" w14:textId="77777777" w:rsidR="00D24CFA" w:rsidRPr="003A2DFE" w:rsidRDefault="00D24CFA" w:rsidP="00024953">
            <w:pPr>
              <w:jc w:val="center"/>
              <w:rPr>
                <w:b/>
                <w:bCs/>
                <w:sz w:val="18"/>
                <w:szCs w:val="18"/>
              </w:rPr>
            </w:pPr>
          </w:p>
        </w:tc>
        <w:tc>
          <w:tcPr>
            <w:tcW w:w="1878" w:type="dxa"/>
            <w:shd w:val="clear" w:color="auto" w:fill="auto"/>
            <w:vAlign w:val="center"/>
          </w:tcPr>
          <w:p w14:paraId="08C3712B" w14:textId="77777777" w:rsidR="00D24CFA" w:rsidRPr="003A2DFE" w:rsidRDefault="00D24CFA" w:rsidP="00024953">
            <w:pPr>
              <w:jc w:val="center"/>
              <w:rPr>
                <w:b/>
                <w:bCs/>
                <w:sz w:val="18"/>
                <w:szCs w:val="18"/>
              </w:rPr>
            </w:pPr>
          </w:p>
        </w:tc>
        <w:tc>
          <w:tcPr>
            <w:tcW w:w="1949" w:type="dxa"/>
            <w:shd w:val="clear" w:color="auto" w:fill="auto"/>
            <w:vAlign w:val="center"/>
          </w:tcPr>
          <w:p w14:paraId="4CD94474" w14:textId="77777777" w:rsidR="00D24CFA" w:rsidRPr="003A2DFE" w:rsidRDefault="00D24CFA" w:rsidP="00024953">
            <w:pPr>
              <w:jc w:val="center"/>
              <w:rPr>
                <w:b/>
                <w:bCs/>
                <w:sz w:val="18"/>
                <w:szCs w:val="18"/>
              </w:rPr>
            </w:pPr>
          </w:p>
        </w:tc>
        <w:tc>
          <w:tcPr>
            <w:tcW w:w="1807" w:type="dxa"/>
            <w:shd w:val="clear" w:color="auto" w:fill="auto"/>
            <w:vAlign w:val="center"/>
          </w:tcPr>
          <w:p w14:paraId="4623FB12" w14:textId="77777777" w:rsidR="00D24CFA" w:rsidRPr="003A2DFE" w:rsidRDefault="00D24CFA" w:rsidP="00024953">
            <w:pPr>
              <w:jc w:val="center"/>
              <w:rPr>
                <w:b/>
                <w:bCs/>
                <w:sz w:val="18"/>
                <w:szCs w:val="18"/>
              </w:rPr>
            </w:pPr>
          </w:p>
        </w:tc>
        <w:tc>
          <w:tcPr>
            <w:tcW w:w="1879" w:type="dxa"/>
            <w:shd w:val="clear" w:color="auto" w:fill="auto"/>
            <w:vAlign w:val="center"/>
          </w:tcPr>
          <w:p w14:paraId="6D63AEB6" w14:textId="77777777" w:rsidR="00D24CFA" w:rsidRPr="003A2DFE" w:rsidRDefault="00D24CFA" w:rsidP="00024953">
            <w:pPr>
              <w:jc w:val="center"/>
              <w:rPr>
                <w:b/>
                <w:bCs/>
                <w:sz w:val="18"/>
                <w:szCs w:val="18"/>
              </w:rPr>
            </w:pPr>
          </w:p>
        </w:tc>
      </w:tr>
      <w:tr w:rsidR="00D24CFA" w:rsidRPr="003A2DFE" w14:paraId="35775C62" w14:textId="77777777" w:rsidTr="00C93321">
        <w:trPr>
          <w:trHeight w:val="298"/>
        </w:trPr>
        <w:tc>
          <w:tcPr>
            <w:tcW w:w="1878" w:type="dxa"/>
            <w:shd w:val="clear" w:color="auto" w:fill="auto"/>
            <w:vAlign w:val="center"/>
          </w:tcPr>
          <w:p w14:paraId="405C6196" w14:textId="77777777" w:rsidR="00D24CFA" w:rsidRPr="003A2DFE" w:rsidRDefault="00D24CFA" w:rsidP="00024953">
            <w:pPr>
              <w:jc w:val="center"/>
              <w:rPr>
                <w:b/>
                <w:bCs/>
                <w:sz w:val="18"/>
                <w:szCs w:val="18"/>
              </w:rPr>
            </w:pPr>
          </w:p>
        </w:tc>
        <w:tc>
          <w:tcPr>
            <w:tcW w:w="1878" w:type="dxa"/>
            <w:shd w:val="clear" w:color="auto" w:fill="auto"/>
            <w:vAlign w:val="center"/>
          </w:tcPr>
          <w:p w14:paraId="33189A19" w14:textId="77777777" w:rsidR="00D24CFA" w:rsidRPr="003A2DFE" w:rsidRDefault="00D24CFA" w:rsidP="00024953">
            <w:pPr>
              <w:jc w:val="center"/>
              <w:rPr>
                <w:b/>
                <w:bCs/>
                <w:sz w:val="18"/>
                <w:szCs w:val="18"/>
              </w:rPr>
            </w:pPr>
          </w:p>
        </w:tc>
        <w:tc>
          <w:tcPr>
            <w:tcW w:w="1878" w:type="dxa"/>
            <w:shd w:val="clear" w:color="auto" w:fill="auto"/>
            <w:vAlign w:val="center"/>
          </w:tcPr>
          <w:p w14:paraId="51DC8C6B" w14:textId="77777777" w:rsidR="00D24CFA" w:rsidRPr="003A2DFE" w:rsidRDefault="00D24CFA" w:rsidP="00024953">
            <w:pPr>
              <w:jc w:val="center"/>
              <w:rPr>
                <w:b/>
                <w:bCs/>
                <w:sz w:val="18"/>
                <w:szCs w:val="18"/>
              </w:rPr>
            </w:pPr>
          </w:p>
        </w:tc>
        <w:tc>
          <w:tcPr>
            <w:tcW w:w="1879" w:type="dxa"/>
            <w:shd w:val="clear" w:color="auto" w:fill="auto"/>
            <w:vAlign w:val="center"/>
          </w:tcPr>
          <w:p w14:paraId="1503CED3" w14:textId="77777777" w:rsidR="00D24CFA" w:rsidRPr="003A2DFE" w:rsidRDefault="00D24CFA" w:rsidP="00024953">
            <w:pPr>
              <w:jc w:val="center"/>
              <w:rPr>
                <w:b/>
                <w:bCs/>
                <w:sz w:val="18"/>
                <w:szCs w:val="18"/>
              </w:rPr>
            </w:pPr>
          </w:p>
        </w:tc>
        <w:tc>
          <w:tcPr>
            <w:tcW w:w="1878" w:type="dxa"/>
            <w:shd w:val="clear" w:color="auto" w:fill="auto"/>
            <w:vAlign w:val="center"/>
          </w:tcPr>
          <w:p w14:paraId="4E2221FC" w14:textId="77777777" w:rsidR="00D24CFA" w:rsidRPr="003A2DFE" w:rsidRDefault="00D24CFA" w:rsidP="00024953">
            <w:pPr>
              <w:jc w:val="center"/>
              <w:rPr>
                <w:b/>
                <w:bCs/>
                <w:sz w:val="18"/>
                <w:szCs w:val="18"/>
              </w:rPr>
            </w:pPr>
          </w:p>
        </w:tc>
        <w:tc>
          <w:tcPr>
            <w:tcW w:w="1949" w:type="dxa"/>
            <w:shd w:val="clear" w:color="auto" w:fill="auto"/>
            <w:vAlign w:val="center"/>
          </w:tcPr>
          <w:p w14:paraId="0E7E9645" w14:textId="77777777" w:rsidR="00D24CFA" w:rsidRPr="003A2DFE" w:rsidRDefault="00D24CFA" w:rsidP="00024953">
            <w:pPr>
              <w:jc w:val="center"/>
              <w:rPr>
                <w:b/>
                <w:bCs/>
                <w:sz w:val="18"/>
                <w:szCs w:val="18"/>
              </w:rPr>
            </w:pPr>
          </w:p>
        </w:tc>
        <w:tc>
          <w:tcPr>
            <w:tcW w:w="1807" w:type="dxa"/>
            <w:shd w:val="clear" w:color="auto" w:fill="auto"/>
            <w:vAlign w:val="center"/>
          </w:tcPr>
          <w:p w14:paraId="295780C0" w14:textId="77777777" w:rsidR="00D24CFA" w:rsidRPr="003A2DFE" w:rsidRDefault="00D24CFA" w:rsidP="00024953">
            <w:pPr>
              <w:jc w:val="center"/>
              <w:rPr>
                <w:b/>
                <w:bCs/>
                <w:sz w:val="18"/>
                <w:szCs w:val="18"/>
              </w:rPr>
            </w:pPr>
          </w:p>
        </w:tc>
        <w:tc>
          <w:tcPr>
            <w:tcW w:w="1879" w:type="dxa"/>
            <w:shd w:val="clear" w:color="auto" w:fill="auto"/>
            <w:vAlign w:val="center"/>
          </w:tcPr>
          <w:p w14:paraId="1CF31B9F" w14:textId="77777777" w:rsidR="00D24CFA" w:rsidRPr="003A2DFE" w:rsidRDefault="00D24CFA" w:rsidP="00024953">
            <w:pPr>
              <w:jc w:val="center"/>
              <w:rPr>
                <w:b/>
                <w:bCs/>
                <w:sz w:val="18"/>
                <w:szCs w:val="18"/>
              </w:rPr>
            </w:pPr>
          </w:p>
        </w:tc>
      </w:tr>
      <w:tr w:rsidR="00D24CFA" w:rsidRPr="003A2DFE" w14:paraId="185E2786" w14:textId="77777777" w:rsidTr="00C93321">
        <w:trPr>
          <w:trHeight w:val="298"/>
        </w:trPr>
        <w:tc>
          <w:tcPr>
            <w:tcW w:w="1878" w:type="dxa"/>
            <w:shd w:val="clear" w:color="auto" w:fill="auto"/>
            <w:vAlign w:val="center"/>
          </w:tcPr>
          <w:p w14:paraId="3F1FE93A" w14:textId="77777777" w:rsidR="00D24CFA" w:rsidRPr="003A2DFE" w:rsidRDefault="00D24CFA" w:rsidP="00024953">
            <w:pPr>
              <w:jc w:val="center"/>
              <w:rPr>
                <w:b/>
                <w:bCs/>
                <w:sz w:val="18"/>
                <w:szCs w:val="18"/>
              </w:rPr>
            </w:pPr>
          </w:p>
        </w:tc>
        <w:tc>
          <w:tcPr>
            <w:tcW w:w="1878" w:type="dxa"/>
            <w:shd w:val="clear" w:color="auto" w:fill="auto"/>
            <w:vAlign w:val="center"/>
          </w:tcPr>
          <w:p w14:paraId="464336CD" w14:textId="77777777" w:rsidR="00D24CFA" w:rsidRPr="003A2DFE" w:rsidRDefault="00D24CFA" w:rsidP="00024953">
            <w:pPr>
              <w:jc w:val="center"/>
              <w:rPr>
                <w:b/>
                <w:bCs/>
                <w:sz w:val="18"/>
                <w:szCs w:val="18"/>
              </w:rPr>
            </w:pPr>
          </w:p>
        </w:tc>
        <w:tc>
          <w:tcPr>
            <w:tcW w:w="1878" w:type="dxa"/>
            <w:shd w:val="clear" w:color="auto" w:fill="auto"/>
            <w:vAlign w:val="center"/>
          </w:tcPr>
          <w:p w14:paraId="1B9A436C" w14:textId="77777777" w:rsidR="00D24CFA" w:rsidRPr="003A2DFE" w:rsidRDefault="00D24CFA" w:rsidP="00024953">
            <w:pPr>
              <w:jc w:val="center"/>
              <w:rPr>
                <w:b/>
                <w:bCs/>
                <w:sz w:val="18"/>
                <w:szCs w:val="18"/>
              </w:rPr>
            </w:pPr>
          </w:p>
        </w:tc>
        <w:tc>
          <w:tcPr>
            <w:tcW w:w="1879" w:type="dxa"/>
            <w:shd w:val="clear" w:color="auto" w:fill="auto"/>
            <w:vAlign w:val="center"/>
          </w:tcPr>
          <w:p w14:paraId="08193DC3" w14:textId="77777777" w:rsidR="00D24CFA" w:rsidRPr="003A2DFE" w:rsidRDefault="00D24CFA" w:rsidP="00024953">
            <w:pPr>
              <w:jc w:val="center"/>
              <w:rPr>
                <w:b/>
                <w:bCs/>
                <w:sz w:val="18"/>
                <w:szCs w:val="18"/>
              </w:rPr>
            </w:pPr>
          </w:p>
        </w:tc>
        <w:tc>
          <w:tcPr>
            <w:tcW w:w="1878" w:type="dxa"/>
            <w:shd w:val="clear" w:color="auto" w:fill="auto"/>
            <w:vAlign w:val="center"/>
          </w:tcPr>
          <w:p w14:paraId="4B6305CE" w14:textId="77777777" w:rsidR="00D24CFA" w:rsidRPr="003A2DFE" w:rsidRDefault="00D24CFA" w:rsidP="00024953">
            <w:pPr>
              <w:jc w:val="center"/>
              <w:rPr>
                <w:b/>
                <w:bCs/>
                <w:sz w:val="18"/>
                <w:szCs w:val="18"/>
              </w:rPr>
            </w:pPr>
          </w:p>
        </w:tc>
        <w:tc>
          <w:tcPr>
            <w:tcW w:w="1949" w:type="dxa"/>
            <w:shd w:val="clear" w:color="auto" w:fill="auto"/>
            <w:vAlign w:val="center"/>
          </w:tcPr>
          <w:p w14:paraId="30E290DF" w14:textId="77777777" w:rsidR="00D24CFA" w:rsidRPr="003A2DFE" w:rsidRDefault="00D24CFA" w:rsidP="00024953">
            <w:pPr>
              <w:jc w:val="center"/>
              <w:rPr>
                <w:b/>
                <w:bCs/>
                <w:sz w:val="18"/>
                <w:szCs w:val="18"/>
              </w:rPr>
            </w:pPr>
          </w:p>
        </w:tc>
        <w:tc>
          <w:tcPr>
            <w:tcW w:w="1807" w:type="dxa"/>
            <w:shd w:val="clear" w:color="auto" w:fill="auto"/>
            <w:vAlign w:val="center"/>
          </w:tcPr>
          <w:p w14:paraId="7EDC771A" w14:textId="77777777" w:rsidR="00D24CFA" w:rsidRPr="003A2DFE" w:rsidRDefault="00D24CFA" w:rsidP="00024953">
            <w:pPr>
              <w:jc w:val="center"/>
              <w:rPr>
                <w:b/>
                <w:bCs/>
                <w:sz w:val="18"/>
                <w:szCs w:val="18"/>
              </w:rPr>
            </w:pPr>
          </w:p>
        </w:tc>
        <w:tc>
          <w:tcPr>
            <w:tcW w:w="1879" w:type="dxa"/>
            <w:shd w:val="clear" w:color="auto" w:fill="auto"/>
            <w:vAlign w:val="center"/>
          </w:tcPr>
          <w:p w14:paraId="6AD21435" w14:textId="77777777" w:rsidR="00D24CFA" w:rsidRPr="003A2DFE" w:rsidRDefault="00D24CFA" w:rsidP="00024953">
            <w:pPr>
              <w:jc w:val="center"/>
              <w:rPr>
                <w:b/>
                <w:bCs/>
                <w:sz w:val="18"/>
                <w:szCs w:val="18"/>
              </w:rPr>
            </w:pPr>
          </w:p>
        </w:tc>
      </w:tr>
      <w:tr w:rsidR="00D24CFA" w:rsidRPr="003A2DFE" w14:paraId="25CD736B" w14:textId="77777777" w:rsidTr="00C93321">
        <w:trPr>
          <w:trHeight w:val="298"/>
        </w:trPr>
        <w:tc>
          <w:tcPr>
            <w:tcW w:w="1878" w:type="dxa"/>
            <w:shd w:val="clear" w:color="auto" w:fill="auto"/>
            <w:vAlign w:val="center"/>
          </w:tcPr>
          <w:p w14:paraId="6F1EF34E" w14:textId="77777777" w:rsidR="00D24CFA" w:rsidRPr="003A2DFE" w:rsidRDefault="00D24CFA" w:rsidP="00024953">
            <w:pPr>
              <w:jc w:val="center"/>
              <w:rPr>
                <w:b/>
                <w:bCs/>
                <w:sz w:val="18"/>
                <w:szCs w:val="18"/>
              </w:rPr>
            </w:pPr>
          </w:p>
        </w:tc>
        <w:tc>
          <w:tcPr>
            <w:tcW w:w="1878" w:type="dxa"/>
            <w:shd w:val="clear" w:color="auto" w:fill="auto"/>
            <w:vAlign w:val="center"/>
          </w:tcPr>
          <w:p w14:paraId="1168D6F3" w14:textId="77777777" w:rsidR="00D24CFA" w:rsidRPr="003A2DFE" w:rsidRDefault="00D24CFA" w:rsidP="00024953">
            <w:pPr>
              <w:jc w:val="center"/>
              <w:rPr>
                <w:b/>
                <w:bCs/>
                <w:sz w:val="18"/>
                <w:szCs w:val="18"/>
              </w:rPr>
            </w:pPr>
          </w:p>
        </w:tc>
        <w:tc>
          <w:tcPr>
            <w:tcW w:w="1878" w:type="dxa"/>
            <w:shd w:val="clear" w:color="auto" w:fill="auto"/>
            <w:vAlign w:val="center"/>
          </w:tcPr>
          <w:p w14:paraId="7E0AD30F" w14:textId="77777777" w:rsidR="00D24CFA" w:rsidRPr="003A2DFE" w:rsidRDefault="00D24CFA" w:rsidP="00024953">
            <w:pPr>
              <w:jc w:val="center"/>
              <w:rPr>
                <w:b/>
                <w:bCs/>
                <w:sz w:val="18"/>
                <w:szCs w:val="18"/>
              </w:rPr>
            </w:pPr>
          </w:p>
        </w:tc>
        <w:tc>
          <w:tcPr>
            <w:tcW w:w="1879" w:type="dxa"/>
            <w:shd w:val="clear" w:color="auto" w:fill="auto"/>
            <w:vAlign w:val="center"/>
          </w:tcPr>
          <w:p w14:paraId="004FDBCB" w14:textId="77777777" w:rsidR="00D24CFA" w:rsidRPr="003A2DFE" w:rsidRDefault="00D24CFA" w:rsidP="00024953">
            <w:pPr>
              <w:jc w:val="center"/>
              <w:rPr>
                <w:b/>
                <w:bCs/>
                <w:sz w:val="18"/>
                <w:szCs w:val="18"/>
              </w:rPr>
            </w:pPr>
          </w:p>
        </w:tc>
        <w:tc>
          <w:tcPr>
            <w:tcW w:w="1878" w:type="dxa"/>
            <w:shd w:val="clear" w:color="auto" w:fill="auto"/>
            <w:vAlign w:val="center"/>
          </w:tcPr>
          <w:p w14:paraId="12AF993F" w14:textId="77777777" w:rsidR="00D24CFA" w:rsidRPr="003A2DFE" w:rsidRDefault="00D24CFA" w:rsidP="00024953">
            <w:pPr>
              <w:jc w:val="center"/>
              <w:rPr>
                <w:b/>
                <w:bCs/>
                <w:sz w:val="18"/>
                <w:szCs w:val="18"/>
              </w:rPr>
            </w:pPr>
          </w:p>
        </w:tc>
        <w:tc>
          <w:tcPr>
            <w:tcW w:w="1949" w:type="dxa"/>
            <w:shd w:val="clear" w:color="auto" w:fill="auto"/>
            <w:vAlign w:val="center"/>
          </w:tcPr>
          <w:p w14:paraId="7596B697" w14:textId="77777777" w:rsidR="00D24CFA" w:rsidRPr="003A2DFE" w:rsidRDefault="00D24CFA" w:rsidP="00024953">
            <w:pPr>
              <w:jc w:val="center"/>
              <w:rPr>
                <w:b/>
                <w:bCs/>
                <w:sz w:val="18"/>
                <w:szCs w:val="18"/>
              </w:rPr>
            </w:pPr>
          </w:p>
        </w:tc>
        <w:tc>
          <w:tcPr>
            <w:tcW w:w="1807" w:type="dxa"/>
            <w:shd w:val="clear" w:color="auto" w:fill="auto"/>
            <w:vAlign w:val="center"/>
          </w:tcPr>
          <w:p w14:paraId="31E7A99C" w14:textId="77777777" w:rsidR="00D24CFA" w:rsidRPr="003A2DFE" w:rsidRDefault="00D24CFA" w:rsidP="00024953">
            <w:pPr>
              <w:jc w:val="center"/>
              <w:rPr>
                <w:b/>
                <w:bCs/>
                <w:sz w:val="18"/>
                <w:szCs w:val="18"/>
              </w:rPr>
            </w:pPr>
          </w:p>
        </w:tc>
        <w:tc>
          <w:tcPr>
            <w:tcW w:w="1879" w:type="dxa"/>
            <w:shd w:val="clear" w:color="auto" w:fill="auto"/>
            <w:vAlign w:val="center"/>
          </w:tcPr>
          <w:p w14:paraId="1F62A129" w14:textId="77777777" w:rsidR="00D24CFA" w:rsidRPr="003A2DFE" w:rsidRDefault="00D24CFA" w:rsidP="00024953">
            <w:pPr>
              <w:jc w:val="center"/>
              <w:rPr>
                <w:b/>
                <w:bCs/>
                <w:sz w:val="18"/>
                <w:szCs w:val="18"/>
              </w:rPr>
            </w:pPr>
          </w:p>
        </w:tc>
      </w:tr>
      <w:tr w:rsidR="00D24CFA" w:rsidRPr="003A2DFE" w14:paraId="79B8BFC3" w14:textId="77777777" w:rsidTr="00C93321">
        <w:trPr>
          <w:trHeight w:val="290"/>
        </w:trPr>
        <w:tc>
          <w:tcPr>
            <w:tcW w:w="11340" w:type="dxa"/>
            <w:gridSpan w:val="6"/>
            <w:shd w:val="clear" w:color="auto" w:fill="E7E6E6" w:themeFill="background2"/>
            <w:vAlign w:val="center"/>
          </w:tcPr>
          <w:p w14:paraId="55D19B53" w14:textId="77777777" w:rsidR="00D24CFA" w:rsidRDefault="00D24CFA" w:rsidP="00024953">
            <w:pPr>
              <w:jc w:val="right"/>
              <w:rPr>
                <w:rFonts w:eastAsia="Times New Roman"/>
                <w:b/>
                <w:bCs/>
                <w:color w:val="000000"/>
                <w:sz w:val="18"/>
                <w:szCs w:val="18"/>
              </w:rPr>
            </w:pPr>
            <w:r w:rsidRPr="001E766A">
              <w:rPr>
                <w:b/>
                <w:bCs/>
                <w:sz w:val="18"/>
                <w:szCs w:val="18"/>
              </w:rPr>
              <w:t>Totale</w:t>
            </w:r>
          </w:p>
        </w:tc>
        <w:tc>
          <w:tcPr>
            <w:tcW w:w="3686" w:type="dxa"/>
            <w:gridSpan w:val="2"/>
            <w:shd w:val="clear" w:color="auto" w:fill="E7E6E6" w:themeFill="background2"/>
            <w:vAlign w:val="center"/>
          </w:tcPr>
          <w:p w14:paraId="6540959E" w14:textId="77777777" w:rsidR="00D24CFA" w:rsidRDefault="00D24CFA" w:rsidP="00024953">
            <w:pPr>
              <w:rPr>
                <w:rFonts w:eastAsia="Times New Roman"/>
                <w:b/>
                <w:bCs/>
                <w:color w:val="000000"/>
                <w:sz w:val="18"/>
                <w:szCs w:val="18"/>
              </w:rPr>
            </w:pPr>
          </w:p>
        </w:tc>
      </w:tr>
      <w:tr w:rsidR="00D24CFA" w14:paraId="3137B93C" w14:textId="77777777" w:rsidTr="00024953">
        <w:trPr>
          <w:trHeight w:val="283"/>
        </w:trPr>
        <w:tc>
          <w:tcPr>
            <w:tcW w:w="11340" w:type="dxa"/>
            <w:gridSpan w:val="6"/>
            <w:shd w:val="clear" w:color="auto" w:fill="E7E6E6" w:themeFill="background2"/>
            <w:vAlign w:val="center"/>
          </w:tcPr>
          <w:p w14:paraId="0555C7F0" w14:textId="559C0011" w:rsidR="00D24CFA" w:rsidRPr="001E766A" w:rsidRDefault="001709AC" w:rsidP="00024953">
            <w:pPr>
              <w:jc w:val="right"/>
              <w:rPr>
                <w:b/>
                <w:bCs/>
                <w:sz w:val="18"/>
                <w:szCs w:val="18"/>
              </w:rPr>
            </w:pPr>
            <w:r w:rsidRPr="002B1F6F">
              <w:rPr>
                <w:b/>
                <w:bCs/>
                <w:sz w:val="18"/>
                <w:szCs w:val="18"/>
              </w:rPr>
              <w:t xml:space="preserve">TOTALE P.L.V. PRODOTTI </w:t>
            </w:r>
            <w:r>
              <w:rPr>
                <w:b/>
                <w:bCs/>
                <w:sz w:val="18"/>
                <w:szCs w:val="18"/>
              </w:rPr>
              <w:t>ANIMALI</w:t>
            </w:r>
          </w:p>
        </w:tc>
        <w:tc>
          <w:tcPr>
            <w:tcW w:w="3686" w:type="dxa"/>
            <w:gridSpan w:val="2"/>
            <w:shd w:val="clear" w:color="auto" w:fill="E7E6E6" w:themeFill="background2"/>
          </w:tcPr>
          <w:p w14:paraId="46E3EE3F" w14:textId="77777777" w:rsidR="00D24CFA" w:rsidRDefault="00D24CFA" w:rsidP="00024953">
            <w:pPr>
              <w:jc w:val="right"/>
            </w:pPr>
          </w:p>
        </w:tc>
      </w:tr>
    </w:tbl>
    <w:p w14:paraId="41C9FE2D" w14:textId="77777777" w:rsidR="00D24CFA" w:rsidRDefault="00D24CFA" w:rsidP="00D24CFA">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7513"/>
        <w:gridCol w:w="7513"/>
      </w:tblGrid>
      <w:tr w:rsidR="00D24CFA" w:rsidRPr="00572824" w14:paraId="2253FAF5" w14:textId="77777777" w:rsidTr="00024953">
        <w:trPr>
          <w:trHeight w:val="283"/>
        </w:trPr>
        <w:tc>
          <w:tcPr>
            <w:tcW w:w="15026" w:type="dxa"/>
            <w:gridSpan w:val="2"/>
            <w:tcBorders>
              <w:bottom w:val="single" w:sz="4" w:space="0" w:color="auto"/>
            </w:tcBorders>
            <w:shd w:val="clear" w:color="auto" w:fill="E7E6E6" w:themeFill="background2"/>
            <w:vAlign w:val="center"/>
          </w:tcPr>
          <w:p w14:paraId="7D28D3D8" w14:textId="6A8BC301" w:rsidR="00D24CFA" w:rsidRPr="00572824" w:rsidRDefault="001709AC" w:rsidP="00024953">
            <w:pPr>
              <w:rPr>
                <w:rFonts w:eastAsia="Times New Roman"/>
                <w:b/>
                <w:bCs/>
                <w:color w:val="000000"/>
                <w:sz w:val="18"/>
                <w:szCs w:val="18"/>
              </w:rPr>
            </w:pPr>
            <w:r>
              <w:rPr>
                <w:rFonts w:eastAsia="Times New Roman"/>
                <w:b/>
                <w:bCs/>
                <w:color w:val="000000"/>
                <w:sz w:val="18"/>
                <w:szCs w:val="18"/>
              </w:rPr>
              <w:t>4</w:t>
            </w:r>
            <w:r w:rsidR="002501C5" w:rsidRPr="002501C5">
              <w:rPr>
                <w:rFonts w:eastAsia="Times New Roman"/>
                <w:b/>
                <w:bCs/>
                <w:color w:val="000000"/>
                <w:sz w:val="18"/>
                <w:szCs w:val="18"/>
              </w:rPr>
              <w:t>.</w:t>
            </w:r>
            <w:r>
              <w:rPr>
                <w:rFonts w:eastAsia="Times New Roman"/>
                <w:b/>
                <w:bCs/>
                <w:color w:val="000000"/>
                <w:sz w:val="18"/>
                <w:szCs w:val="18"/>
              </w:rPr>
              <w:t>2</w:t>
            </w:r>
            <w:r w:rsidR="00D24CFA" w:rsidRPr="00572824">
              <w:rPr>
                <w:rFonts w:eastAsia="Times New Roman"/>
                <w:b/>
                <w:bCs/>
                <w:color w:val="000000"/>
                <w:sz w:val="18"/>
                <w:szCs w:val="18"/>
              </w:rPr>
              <w:t>.</w:t>
            </w:r>
            <w:r w:rsidR="00C93321">
              <w:rPr>
                <w:rFonts w:eastAsia="Times New Roman"/>
                <w:b/>
                <w:bCs/>
                <w:color w:val="000000"/>
                <w:sz w:val="18"/>
                <w:szCs w:val="18"/>
              </w:rPr>
              <w:t>9</w:t>
            </w:r>
            <w:r w:rsidR="00D24CFA" w:rsidRPr="00572824">
              <w:rPr>
                <w:rFonts w:eastAsia="Times New Roman"/>
                <w:b/>
                <w:bCs/>
                <w:color w:val="000000"/>
                <w:sz w:val="18"/>
                <w:szCs w:val="18"/>
              </w:rPr>
              <w:t xml:space="preserve"> Proventi da attività diversificate connesse alle produzioni agricole</w:t>
            </w:r>
          </w:p>
        </w:tc>
      </w:tr>
      <w:tr w:rsidR="00D24CFA" w:rsidRPr="003A2DFE" w14:paraId="0B62EAF8"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F5BA7" w14:textId="77777777" w:rsidR="00D24CFA" w:rsidRDefault="00D24CFA" w:rsidP="00024953">
            <w:pPr>
              <w:jc w:val="center"/>
              <w:rPr>
                <w:rFonts w:eastAsia="Times New Roman"/>
                <w:b/>
                <w:bCs/>
                <w:color w:val="000000"/>
                <w:sz w:val="18"/>
                <w:szCs w:val="18"/>
              </w:rPr>
            </w:pPr>
            <w:r>
              <w:rPr>
                <w:rFonts w:eastAsia="Times New Roman"/>
                <w:b/>
                <w:bCs/>
                <w:color w:val="000000"/>
                <w:sz w:val="18"/>
                <w:szCs w:val="18"/>
              </w:rPr>
              <w:t>Descrizione attività</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FFBD68E" w14:textId="77777777" w:rsidR="00D24CFA" w:rsidRDefault="00D24CFA" w:rsidP="00024953">
            <w:pPr>
              <w:jc w:val="center"/>
              <w:rPr>
                <w:rFonts w:eastAsia="Times New Roman"/>
                <w:b/>
                <w:bCs/>
                <w:color w:val="000000"/>
                <w:sz w:val="18"/>
                <w:szCs w:val="18"/>
              </w:rPr>
            </w:pPr>
            <w:r>
              <w:rPr>
                <w:rFonts w:eastAsia="Times New Roman"/>
                <w:b/>
                <w:bCs/>
                <w:color w:val="000000"/>
                <w:sz w:val="18"/>
                <w:szCs w:val="18"/>
              </w:rPr>
              <w:t>Ricavi in €</w:t>
            </w:r>
          </w:p>
        </w:tc>
      </w:tr>
      <w:tr w:rsidR="00D24CFA" w:rsidRPr="003A2DFE" w14:paraId="0C680009"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CDCD65A" w14:textId="6966A8CB" w:rsidR="00D24CFA" w:rsidRPr="00FB763D" w:rsidRDefault="00D24CFA" w:rsidP="00024953">
            <w:pPr>
              <w:jc w:val="center"/>
              <w:rPr>
                <w:rFonts w:eastAsia="Times New Roman"/>
                <w:color w:val="000000"/>
                <w:sz w:val="18"/>
                <w:szCs w:val="18"/>
              </w:rPr>
            </w:pPr>
            <w:r w:rsidRPr="00FB763D">
              <w:rPr>
                <w:rFonts w:eastAsia="Times New Roman"/>
                <w:color w:val="000000"/>
                <w:sz w:val="18"/>
                <w:szCs w:val="18"/>
              </w:rPr>
              <w:t>Agri</w:t>
            </w:r>
            <w:r w:rsidR="001F594E">
              <w:rPr>
                <w:rFonts w:eastAsia="Times New Roman"/>
                <w:color w:val="000000"/>
                <w:sz w:val="18"/>
                <w:szCs w:val="18"/>
              </w:rPr>
              <w:t xml:space="preserve"> - </w:t>
            </w:r>
            <w:r w:rsidRPr="00FB763D">
              <w:rPr>
                <w:rFonts w:eastAsia="Times New Roman"/>
                <w:color w:val="000000"/>
                <w:sz w:val="18"/>
                <w:szCs w:val="18"/>
              </w:rPr>
              <w:t>ristorazione</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F18259E" w14:textId="77777777" w:rsidR="00D24CFA" w:rsidRDefault="00D24CFA" w:rsidP="00024953">
            <w:pPr>
              <w:rPr>
                <w:rFonts w:eastAsia="Times New Roman"/>
                <w:b/>
                <w:bCs/>
                <w:color w:val="000000"/>
                <w:sz w:val="18"/>
                <w:szCs w:val="18"/>
              </w:rPr>
            </w:pPr>
          </w:p>
        </w:tc>
      </w:tr>
      <w:tr w:rsidR="00D24CFA" w:rsidRPr="003A2DFE" w14:paraId="09B2BBC6"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CD60076" w14:textId="77777777" w:rsidR="00D24CFA" w:rsidRPr="00FF272C" w:rsidRDefault="00D24CFA" w:rsidP="00024953">
            <w:pPr>
              <w:jc w:val="center"/>
              <w:rPr>
                <w:rFonts w:eastAsia="Times New Roman"/>
                <w:sz w:val="18"/>
                <w:szCs w:val="18"/>
              </w:rPr>
            </w:pPr>
            <w:r w:rsidRPr="00FF272C">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8DC6246" w14:textId="77777777" w:rsidR="00D24CFA" w:rsidRDefault="00D24CFA" w:rsidP="00024953">
            <w:pPr>
              <w:rPr>
                <w:rFonts w:eastAsia="Times New Roman"/>
                <w:b/>
                <w:bCs/>
                <w:color w:val="000000"/>
                <w:sz w:val="18"/>
                <w:szCs w:val="18"/>
              </w:rPr>
            </w:pPr>
          </w:p>
        </w:tc>
      </w:tr>
      <w:tr w:rsidR="00D24CFA" w:rsidRPr="003A2DFE" w14:paraId="3831292C"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tcPr>
          <w:p w14:paraId="28DA5214" w14:textId="77777777" w:rsidR="00D24CFA" w:rsidRPr="00FF272C" w:rsidRDefault="00D24CFA" w:rsidP="00024953">
            <w:pPr>
              <w:jc w:val="center"/>
              <w:rPr>
                <w:rFonts w:eastAsia="Times New Roman"/>
                <w:sz w:val="18"/>
                <w:szCs w:val="18"/>
              </w:rPr>
            </w:pPr>
            <w:r w:rsidRPr="00FF272C">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8B971D" w14:textId="77777777" w:rsidR="00D24CFA" w:rsidRDefault="00D24CFA" w:rsidP="00024953">
            <w:pPr>
              <w:rPr>
                <w:rFonts w:eastAsia="Times New Roman"/>
                <w:b/>
                <w:bCs/>
                <w:color w:val="000000"/>
                <w:sz w:val="18"/>
                <w:szCs w:val="18"/>
              </w:rPr>
            </w:pPr>
          </w:p>
        </w:tc>
      </w:tr>
      <w:tr w:rsidR="00D24CFA" w:rsidRPr="003A2DFE" w14:paraId="0F4DB9B4" w14:textId="77777777" w:rsidTr="00024953">
        <w:trPr>
          <w:trHeight w:val="290"/>
        </w:trPr>
        <w:tc>
          <w:tcPr>
            <w:tcW w:w="7513" w:type="dxa"/>
            <w:tcBorders>
              <w:top w:val="single" w:sz="4" w:space="0" w:color="auto"/>
            </w:tcBorders>
            <w:shd w:val="clear" w:color="auto" w:fill="E7E6E6" w:themeFill="background2"/>
            <w:vAlign w:val="center"/>
          </w:tcPr>
          <w:p w14:paraId="51055D91" w14:textId="77777777" w:rsidR="00D24CFA" w:rsidRDefault="00D24CFA" w:rsidP="00024953">
            <w:pPr>
              <w:jc w:val="right"/>
              <w:rPr>
                <w:rFonts w:eastAsia="Times New Roman"/>
                <w:b/>
                <w:bCs/>
                <w:color w:val="000000"/>
                <w:sz w:val="18"/>
                <w:szCs w:val="18"/>
              </w:rPr>
            </w:pPr>
            <w:r w:rsidRPr="001E766A">
              <w:rPr>
                <w:b/>
                <w:bCs/>
                <w:sz w:val="18"/>
                <w:szCs w:val="18"/>
              </w:rPr>
              <w:t>Totale</w:t>
            </w:r>
          </w:p>
        </w:tc>
        <w:tc>
          <w:tcPr>
            <w:tcW w:w="7513" w:type="dxa"/>
            <w:tcBorders>
              <w:top w:val="single" w:sz="4" w:space="0" w:color="auto"/>
            </w:tcBorders>
            <w:shd w:val="clear" w:color="auto" w:fill="E7E6E6" w:themeFill="background2"/>
            <w:vAlign w:val="center"/>
          </w:tcPr>
          <w:p w14:paraId="55E362AF" w14:textId="77777777" w:rsidR="00D24CFA" w:rsidRDefault="00D24CFA" w:rsidP="00024953">
            <w:pPr>
              <w:rPr>
                <w:rFonts w:eastAsia="Times New Roman"/>
                <w:b/>
                <w:bCs/>
                <w:color w:val="000000"/>
                <w:sz w:val="18"/>
                <w:szCs w:val="18"/>
              </w:rPr>
            </w:pPr>
          </w:p>
        </w:tc>
      </w:tr>
    </w:tbl>
    <w:p w14:paraId="33D9F7F9" w14:textId="77777777" w:rsidR="00D24CFA" w:rsidRDefault="00D24CFA" w:rsidP="00D24CFA">
      <w:pPr>
        <w:pStyle w:val="Corpotesto"/>
        <w:kinsoku w:val="0"/>
        <w:overflowPunct w:val="0"/>
        <w:spacing w:before="8"/>
        <w:jc w:val="both"/>
        <w:rPr>
          <w:sz w:val="24"/>
          <w:szCs w:val="24"/>
        </w:rPr>
      </w:pPr>
    </w:p>
    <w:tbl>
      <w:tblPr>
        <w:tblStyle w:val="Grigliatabella"/>
        <w:tblW w:w="15026" w:type="dxa"/>
        <w:tblInd w:w="-5" w:type="dxa"/>
        <w:tblLook w:val="04A0" w:firstRow="1" w:lastRow="0" w:firstColumn="1" w:lastColumn="0" w:noHBand="0" w:noVBand="1"/>
      </w:tblPr>
      <w:tblGrid>
        <w:gridCol w:w="7513"/>
        <w:gridCol w:w="7513"/>
      </w:tblGrid>
      <w:tr w:rsidR="00D24CFA" w:rsidRPr="00572824" w14:paraId="556DCFEC" w14:textId="77777777" w:rsidTr="00024953">
        <w:trPr>
          <w:trHeight w:val="283"/>
        </w:trPr>
        <w:tc>
          <w:tcPr>
            <w:tcW w:w="15026" w:type="dxa"/>
            <w:gridSpan w:val="2"/>
            <w:tcBorders>
              <w:bottom w:val="single" w:sz="4" w:space="0" w:color="auto"/>
            </w:tcBorders>
            <w:shd w:val="clear" w:color="auto" w:fill="E7E6E6" w:themeFill="background2"/>
            <w:vAlign w:val="center"/>
          </w:tcPr>
          <w:p w14:paraId="4C0ACD2B" w14:textId="54B12378" w:rsidR="00D24CFA" w:rsidRPr="00572824" w:rsidRDefault="001709AC" w:rsidP="00024953">
            <w:pPr>
              <w:rPr>
                <w:rFonts w:eastAsia="Times New Roman"/>
                <w:b/>
                <w:bCs/>
                <w:color w:val="000000"/>
                <w:sz w:val="18"/>
                <w:szCs w:val="18"/>
              </w:rPr>
            </w:pPr>
            <w:r>
              <w:rPr>
                <w:rFonts w:eastAsia="Times New Roman"/>
                <w:b/>
                <w:bCs/>
                <w:color w:val="000000"/>
                <w:sz w:val="18"/>
                <w:szCs w:val="18"/>
              </w:rPr>
              <w:t>4</w:t>
            </w:r>
            <w:r w:rsidR="002501C5" w:rsidRPr="002501C5">
              <w:rPr>
                <w:rFonts w:eastAsia="Times New Roman"/>
                <w:b/>
                <w:bCs/>
                <w:color w:val="000000"/>
                <w:sz w:val="18"/>
                <w:szCs w:val="18"/>
              </w:rPr>
              <w:t>.</w:t>
            </w:r>
            <w:r>
              <w:rPr>
                <w:rFonts w:eastAsia="Times New Roman"/>
                <w:b/>
                <w:bCs/>
                <w:color w:val="000000"/>
                <w:sz w:val="18"/>
                <w:szCs w:val="18"/>
              </w:rPr>
              <w:t>2</w:t>
            </w:r>
            <w:r w:rsidR="00D24CFA" w:rsidRPr="00572824">
              <w:rPr>
                <w:rFonts w:eastAsia="Times New Roman"/>
                <w:b/>
                <w:bCs/>
                <w:color w:val="000000"/>
                <w:sz w:val="18"/>
                <w:szCs w:val="18"/>
              </w:rPr>
              <w:t>.</w:t>
            </w:r>
            <w:r w:rsidR="00C93321">
              <w:rPr>
                <w:rFonts w:eastAsia="Times New Roman"/>
                <w:b/>
                <w:bCs/>
                <w:color w:val="000000"/>
                <w:sz w:val="18"/>
                <w:szCs w:val="18"/>
              </w:rPr>
              <w:t>10</w:t>
            </w:r>
            <w:r w:rsidR="00D24CFA" w:rsidRPr="00572824">
              <w:rPr>
                <w:rFonts w:eastAsia="Times New Roman"/>
                <w:b/>
                <w:bCs/>
                <w:color w:val="000000"/>
                <w:sz w:val="18"/>
                <w:szCs w:val="18"/>
              </w:rPr>
              <w:t xml:space="preserve"> Aiuti pubblici alla produzione</w:t>
            </w:r>
          </w:p>
        </w:tc>
      </w:tr>
      <w:tr w:rsidR="00D24CFA" w:rsidRPr="003A2DFE" w14:paraId="30AC3114"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0CE80C0" w14:textId="77777777" w:rsidR="00D24CFA" w:rsidRDefault="00D24CFA" w:rsidP="00024953">
            <w:pPr>
              <w:jc w:val="center"/>
              <w:rPr>
                <w:rFonts w:eastAsia="Times New Roman"/>
                <w:b/>
                <w:bCs/>
                <w:color w:val="000000"/>
                <w:sz w:val="18"/>
                <w:szCs w:val="18"/>
              </w:rPr>
            </w:pPr>
            <w:r>
              <w:rPr>
                <w:rFonts w:eastAsia="Times New Roman"/>
                <w:b/>
                <w:bCs/>
                <w:color w:val="000000"/>
                <w:sz w:val="18"/>
                <w:szCs w:val="18"/>
              </w:rPr>
              <w:t>Tipologia dell’intervento</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D2E34CB" w14:textId="77777777" w:rsidR="00D24CFA" w:rsidRDefault="00D24CFA" w:rsidP="00024953">
            <w:pPr>
              <w:jc w:val="center"/>
              <w:rPr>
                <w:rFonts w:eastAsia="Times New Roman"/>
                <w:b/>
                <w:bCs/>
                <w:color w:val="000000"/>
                <w:sz w:val="18"/>
                <w:szCs w:val="18"/>
              </w:rPr>
            </w:pPr>
            <w:r>
              <w:rPr>
                <w:rFonts w:eastAsia="Times New Roman"/>
                <w:b/>
                <w:bCs/>
                <w:color w:val="000000"/>
                <w:sz w:val="18"/>
                <w:szCs w:val="18"/>
              </w:rPr>
              <w:t>Importi in €</w:t>
            </w:r>
          </w:p>
        </w:tc>
      </w:tr>
      <w:tr w:rsidR="00D24CFA" w:rsidRPr="003A2DFE" w14:paraId="62788FCE"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8E3A43B" w14:textId="77777777" w:rsidR="00D24CFA" w:rsidRPr="00FB763D" w:rsidRDefault="00D24CFA" w:rsidP="00024953">
            <w:pPr>
              <w:jc w:val="center"/>
              <w:rPr>
                <w:rFonts w:eastAsia="Times New Roman"/>
                <w:color w:val="000000"/>
                <w:sz w:val="18"/>
                <w:szCs w:val="18"/>
              </w:rPr>
            </w:pPr>
            <w:r>
              <w:rPr>
                <w:rFonts w:eastAsia="Times New Roman"/>
                <w:color w:val="000000"/>
                <w:sz w:val="18"/>
                <w:szCs w:val="18"/>
              </w:rPr>
              <w:t>Titoli Pac</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30204EB7" w14:textId="77777777" w:rsidR="00D24CFA" w:rsidRDefault="00D24CFA" w:rsidP="00024953">
            <w:pPr>
              <w:rPr>
                <w:rFonts w:eastAsia="Times New Roman"/>
                <w:b/>
                <w:bCs/>
                <w:color w:val="000000"/>
                <w:sz w:val="18"/>
                <w:szCs w:val="18"/>
              </w:rPr>
            </w:pPr>
          </w:p>
        </w:tc>
      </w:tr>
      <w:tr w:rsidR="00D24CFA" w:rsidRPr="003A2DFE" w14:paraId="05760758"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631BD0F" w14:textId="77777777" w:rsidR="00D24CFA" w:rsidRPr="00FF272C" w:rsidRDefault="00D24CFA" w:rsidP="00024953">
            <w:pPr>
              <w:jc w:val="center"/>
              <w:rPr>
                <w:rFonts w:eastAsia="Times New Roman"/>
                <w:sz w:val="18"/>
                <w:szCs w:val="18"/>
              </w:rPr>
            </w:pPr>
            <w:r w:rsidRPr="00FF272C">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D2EBF83" w14:textId="77777777" w:rsidR="00D24CFA" w:rsidRDefault="00D24CFA" w:rsidP="00024953">
            <w:pPr>
              <w:rPr>
                <w:rFonts w:eastAsia="Times New Roman"/>
                <w:b/>
                <w:bCs/>
                <w:color w:val="000000"/>
                <w:sz w:val="18"/>
                <w:szCs w:val="18"/>
              </w:rPr>
            </w:pPr>
          </w:p>
        </w:tc>
      </w:tr>
      <w:tr w:rsidR="001709AC" w:rsidRPr="003A2DFE" w14:paraId="10AF4E46"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0CF06E" w14:textId="7F2AF319" w:rsidR="001709AC" w:rsidRPr="00FF272C" w:rsidRDefault="001709AC" w:rsidP="00024953">
            <w:pPr>
              <w:jc w:val="center"/>
              <w:rPr>
                <w:rFonts w:eastAsia="Times New Roman"/>
                <w:sz w:val="18"/>
                <w:szCs w:val="18"/>
              </w:rPr>
            </w:pPr>
            <w:r w:rsidRPr="00FF272C">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9709FCE" w14:textId="77777777" w:rsidR="001709AC" w:rsidRDefault="001709AC" w:rsidP="00024953">
            <w:pPr>
              <w:rPr>
                <w:rFonts w:eastAsia="Times New Roman"/>
                <w:b/>
                <w:bCs/>
                <w:color w:val="000000"/>
                <w:sz w:val="18"/>
                <w:szCs w:val="18"/>
              </w:rPr>
            </w:pPr>
          </w:p>
        </w:tc>
      </w:tr>
      <w:tr w:rsidR="001709AC" w:rsidRPr="003A2DFE" w14:paraId="4310D6E8" w14:textId="77777777" w:rsidTr="00024953">
        <w:trPr>
          <w:trHeight w:val="283"/>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60DE973" w14:textId="2DBD1054" w:rsidR="001709AC" w:rsidRPr="00FF272C" w:rsidRDefault="001709AC" w:rsidP="00024953">
            <w:pPr>
              <w:jc w:val="center"/>
              <w:rPr>
                <w:rFonts w:eastAsia="Times New Roman"/>
                <w:sz w:val="18"/>
                <w:szCs w:val="18"/>
              </w:rPr>
            </w:pPr>
            <w:r w:rsidRPr="00FF272C">
              <w:rPr>
                <w:rFonts w:eastAsia="Times New Roman"/>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EC19227" w14:textId="77777777" w:rsidR="001709AC" w:rsidRDefault="001709AC" w:rsidP="00024953">
            <w:pPr>
              <w:rPr>
                <w:rFonts w:eastAsia="Times New Roman"/>
                <w:b/>
                <w:bCs/>
                <w:color w:val="000000"/>
                <w:sz w:val="18"/>
                <w:szCs w:val="18"/>
              </w:rPr>
            </w:pPr>
          </w:p>
        </w:tc>
      </w:tr>
      <w:tr w:rsidR="00D24CFA" w:rsidRPr="003A2DFE" w14:paraId="69268210" w14:textId="77777777" w:rsidTr="00024953">
        <w:trPr>
          <w:trHeight w:val="290"/>
        </w:trPr>
        <w:tc>
          <w:tcPr>
            <w:tcW w:w="7513" w:type="dxa"/>
            <w:tcBorders>
              <w:top w:val="single" w:sz="4" w:space="0" w:color="auto"/>
            </w:tcBorders>
            <w:shd w:val="clear" w:color="auto" w:fill="E7E6E6" w:themeFill="background2"/>
            <w:vAlign w:val="center"/>
          </w:tcPr>
          <w:p w14:paraId="7D24D040" w14:textId="77777777" w:rsidR="00D24CFA" w:rsidRDefault="00D24CFA" w:rsidP="00024953">
            <w:pPr>
              <w:jc w:val="right"/>
              <w:rPr>
                <w:rFonts w:eastAsia="Times New Roman"/>
                <w:b/>
                <w:bCs/>
                <w:color w:val="000000"/>
                <w:sz w:val="18"/>
                <w:szCs w:val="18"/>
              </w:rPr>
            </w:pPr>
            <w:r w:rsidRPr="001E766A">
              <w:rPr>
                <w:b/>
                <w:bCs/>
                <w:sz w:val="18"/>
                <w:szCs w:val="18"/>
              </w:rPr>
              <w:t>Totale</w:t>
            </w:r>
          </w:p>
        </w:tc>
        <w:tc>
          <w:tcPr>
            <w:tcW w:w="7513" w:type="dxa"/>
            <w:tcBorders>
              <w:top w:val="single" w:sz="4" w:space="0" w:color="auto"/>
            </w:tcBorders>
            <w:shd w:val="clear" w:color="auto" w:fill="E7E6E6" w:themeFill="background2"/>
            <w:vAlign w:val="center"/>
          </w:tcPr>
          <w:p w14:paraId="08561313" w14:textId="77777777" w:rsidR="00D24CFA" w:rsidRDefault="00D24CFA" w:rsidP="00024953">
            <w:pPr>
              <w:rPr>
                <w:rFonts w:eastAsia="Times New Roman"/>
                <w:b/>
                <w:bCs/>
                <w:color w:val="000000"/>
                <w:sz w:val="18"/>
                <w:szCs w:val="18"/>
              </w:rPr>
            </w:pPr>
          </w:p>
        </w:tc>
      </w:tr>
      <w:tr w:rsidR="00D24CFA" w14:paraId="38E96C37" w14:textId="77777777" w:rsidTr="00024953">
        <w:trPr>
          <w:trHeight w:val="283"/>
        </w:trPr>
        <w:tc>
          <w:tcPr>
            <w:tcW w:w="7513" w:type="dxa"/>
            <w:shd w:val="clear" w:color="auto" w:fill="E7E6E6" w:themeFill="background2"/>
            <w:vAlign w:val="center"/>
          </w:tcPr>
          <w:p w14:paraId="307BD39B" w14:textId="2337AE69" w:rsidR="00D24CFA" w:rsidRPr="001E766A" w:rsidRDefault="001709AC" w:rsidP="00024953">
            <w:pPr>
              <w:jc w:val="right"/>
              <w:rPr>
                <w:b/>
                <w:bCs/>
                <w:sz w:val="18"/>
                <w:szCs w:val="18"/>
              </w:rPr>
            </w:pPr>
            <w:r w:rsidRPr="00FB763D">
              <w:rPr>
                <w:b/>
                <w:bCs/>
                <w:sz w:val="18"/>
                <w:szCs w:val="18"/>
              </w:rPr>
              <w:t>TOTALE RICAVI</w:t>
            </w:r>
          </w:p>
        </w:tc>
        <w:tc>
          <w:tcPr>
            <w:tcW w:w="7513" w:type="dxa"/>
            <w:shd w:val="clear" w:color="auto" w:fill="E7E6E6" w:themeFill="background2"/>
          </w:tcPr>
          <w:p w14:paraId="1971AC3D" w14:textId="77777777" w:rsidR="00D24CFA" w:rsidRDefault="00D24CFA" w:rsidP="00024953">
            <w:pPr>
              <w:jc w:val="right"/>
            </w:pPr>
          </w:p>
        </w:tc>
      </w:tr>
    </w:tbl>
    <w:p w14:paraId="6DE93B77" w14:textId="77777777" w:rsidR="00D24CFA" w:rsidRDefault="00D24CFA" w:rsidP="00D24CFA">
      <w:pPr>
        <w:pStyle w:val="Corpotesto"/>
        <w:kinsoku w:val="0"/>
        <w:overflowPunct w:val="0"/>
        <w:spacing w:before="8"/>
        <w:jc w:val="both"/>
        <w:rPr>
          <w:sz w:val="24"/>
          <w:szCs w:val="24"/>
        </w:rPr>
      </w:pPr>
    </w:p>
    <w:p w14:paraId="130314E1" w14:textId="77777777" w:rsidR="001709AC" w:rsidRDefault="001709AC" w:rsidP="00D24CFA">
      <w:pPr>
        <w:pStyle w:val="Corpotesto"/>
        <w:kinsoku w:val="0"/>
        <w:overflowPunct w:val="0"/>
        <w:spacing w:before="8"/>
        <w:jc w:val="both"/>
        <w:rPr>
          <w:sz w:val="24"/>
          <w:szCs w:val="24"/>
        </w:rPr>
      </w:pPr>
    </w:p>
    <w:tbl>
      <w:tblPr>
        <w:tblW w:w="15021" w:type="dxa"/>
        <w:tblCellMar>
          <w:left w:w="70" w:type="dxa"/>
          <w:right w:w="70" w:type="dxa"/>
        </w:tblCellMar>
        <w:tblLook w:val="04A0" w:firstRow="1" w:lastRow="0" w:firstColumn="1" w:lastColumn="0" w:noHBand="0" w:noVBand="1"/>
      </w:tblPr>
      <w:tblGrid>
        <w:gridCol w:w="3539"/>
        <w:gridCol w:w="1843"/>
        <w:gridCol w:w="4778"/>
        <w:gridCol w:w="4861"/>
      </w:tblGrid>
      <w:tr w:rsidR="001709AC" w:rsidRPr="00C0768A" w14:paraId="0ACF006D" w14:textId="77777777" w:rsidTr="00047915">
        <w:trPr>
          <w:trHeight w:val="370"/>
        </w:trPr>
        <w:tc>
          <w:tcPr>
            <w:tcW w:w="15021" w:type="dxa"/>
            <w:gridSpan w:val="4"/>
            <w:tcBorders>
              <w:top w:val="single" w:sz="4" w:space="0" w:color="auto"/>
              <w:left w:val="single" w:sz="4" w:space="0" w:color="auto"/>
              <w:bottom w:val="single" w:sz="4" w:space="0" w:color="auto"/>
              <w:right w:val="single" w:sz="4" w:space="0" w:color="000000"/>
            </w:tcBorders>
            <w:shd w:val="clear" w:color="000000" w:fill="E7E6E6"/>
            <w:noWrap/>
            <w:vAlign w:val="center"/>
          </w:tcPr>
          <w:p w14:paraId="1F368D14" w14:textId="7212081E" w:rsidR="001709AC" w:rsidRPr="00C0768A" w:rsidRDefault="001709AC" w:rsidP="001709AC">
            <w:pPr>
              <w:widowControl/>
              <w:autoSpaceDE/>
              <w:autoSpaceDN/>
              <w:adjustRightInd/>
              <w:rPr>
                <w:rFonts w:eastAsia="Times New Roman"/>
                <w:b/>
                <w:bCs/>
                <w:sz w:val="18"/>
                <w:szCs w:val="18"/>
              </w:rPr>
            </w:pPr>
            <w:r w:rsidRPr="00C0768A">
              <w:rPr>
                <w:rFonts w:eastAsia="Times New Roman"/>
                <w:b/>
                <w:bCs/>
                <w:sz w:val="18"/>
                <w:szCs w:val="18"/>
              </w:rPr>
              <w:t>Strutture aziendali</w:t>
            </w:r>
          </w:p>
        </w:tc>
      </w:tr>
      <w:tr w:rsidR="00D24CFA" w:rsidRPr="005E65A7" w14:paraId="2519BCED" w14:textId="77777777" w:rsidTr="001709AC">
        <w:trPr>
          <w:trHeight w:val="370"/>
        </w:trPr>
        <w:tc>
          <w:tcPr>
            <w:tcW w:w="3539"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32F85F" w14:textId="77777777" w:rsidR="00D24CFA" w:rsidRPr="005E65A7" w:rsidRDefault="00D24CFA" w:rsidP="001709AC">
            <w:pPr>
              <w:widowControl/>
              <w:autoSpaceDE/>
              <w:autoSpaceDN/>
              <w:adjustRightInd/>
              <w:rPr>
                <w:rFonts w:eastAsia="Times New Roman"/>
                <w:b/>
                <w:bCs/>
                <w:sz w:val="18"/>
                <w:szCs w:val="18"/>
              </w:rPr>
            </w:pPr>
            <w:r w:rsidRPr="005E65A7">
              <w:rPr>
                <w:rFonts w:eastAsia="Times New Roman"/>
                <w:b/>
                <w:bCs/>
                <w:sz w:val="18"/>
                <w:szCs w:val="18"/>
              </w:rPr>
              <w:t>Tipologia</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36EFCAD" w14:textId="77777777" w:rsidR="00D24CFA" w:rsidRPr="005E65A7" w:rsidRDefault="00D24CFA" w:rsidP="001709AC">
            <w:pPr>
              <w:widowControl/>
              <w:autoSpaceDE/>
              <w:autoSpaceDN/>
              <w:adjustRightInd/>
              <w:jc w:val="center"/>
              <w:rPr>
                <w:rFonts w:eastAsia="Times New Roman"/>
                <w:b/>
                <w:bCs/>
                <w:sz w:val="18"/>
                <w:szCs w:val="18"/>
              </w:rPr>
            </w:pPr>
            <w:r w:rsidRPr="005E65A7">
              <w:rPr>
                <w:rFonts w:eastAsia="Times New Roman"/>
                <w:b/>
                <w:bCs/>
                <w:sz w:val="18"/>
                <w:szCs w:val="18"/>
              </w:rPr>
              <w:t>unità</w:t>
            </w:r>
          </w:p>
        </w:tc>
        <w:tc>
          <w:tcPr>
            <w:tcW w:w="4778" w:type="dxa"/>
            <w:tcBorders>
              <w:top w:val="single" w:sz="4" w:space="0" w:color="auto"/>
              <w:left w:val="nil"/>
              <w:bottom w:val="single" w:sz="4" w:space="0" w:color="auto"/>
              <w:right w:val="single" w:sz="4" w:space="0" w:color="auto"/>
            </w:tcBorders>
            <w:shd w:val="clear" w:color="auto" w:fill="auto"/>
            <w:noWrap/>
            <w:vAlign w:val="center"/>
            <w:hideMark/>
          </w:tcPr>
          <w:p w14:paraId="53E03A1C" w14:textId="77777777" w:rsidR="00D24CFA" w:rsidRPr="005E65A7" w:rsidRDefault="00D24CFA" w:rsidP="001709AC">
            <w:pPr>
              <w:widowControl/>
              <w:autoSpaceDE/>
              <w:autoSpaceDN/>
              <w:adjustRightInd/>
              <w:jc w:val="center"/>
              <w:rPr>
                <w:rFonts w:eastAsia="Times New Roman"/>
                <w:b/>
                <w:bCs/>
                <w:sz w:val="18"/>
                <w:szCs w:val="18"/>
              </w:rPr>
            </w:pPr>
            <w:r w:rsidRPr="005E65A7">
              <w:rPr>
                <w:rFonts w:eastAsia="Times New Roman"/>
                <w:b/>
                <w:bCs/>
                <w:sz w:val="18"/>
                <w:szCs w:val="18"/>
              </w:rPr>
              <w:t>Idoneità</w:t>
            </w:r>
          </w:p>
        </w:tc>
        <w:tc>
          <w:tcPr>
            <w:tcW w:w="4861" w:type="dxa"/>
            <w:tcBorders>
              <w:top w:val="single" w:sz="4" w:space="0" w:color="auto"/>
              <w:left w:val="nil"/>
              <w:bottom w:val="single" w:sz="4" w:space="0" w:color="auto"/>
              <w:right w:val="single" w:sz="4" w:space="0" w:color="000000"/>
            </w:tcBorders>
            <w:shd w:val="clear" w:color="auto" w:fill="auto"/>
            <w:vAlign w:val="center"/>
            <w:hideMark/>
          </w:tcPr>
          <w:p w14:paraId="5C222607" w14:textId="6A70D5BC" w:rsidR="00D24CFA" w:rsidRPr="005E65A7" w:rsidRDefault="00D24CFA" w:rsidP="001709AC">
            <w:pPr>
              <w:widowControl/>
              <w:autoSpaceDE/>
              <w:autoSpaceDN/>
              <w:adjustRightInd/>
              <w:jc w:val="center"/>
              <w:rPr>
                <w:rFonts w:eastAsia="Times New Roman"/>
                <w:b/>
                <w:bCs/>
                <w:sz w:val="18"/>
                <w:szCs w:val="18"/>
              </w:rPr>
            </w:pPr>
            <w:r w:rsidRPr="005E65A7">
              <w:rPr>
                <w:rFonts w:eastAsia="Times New Roman"/>
                <w:b/>
                <w:bCs/>
                <w:sz w:val="18"/>
                <w:szCs w:val="18"/>
              </w:rPr>
              <w:t>Valore di ricostruzione all'attualità decurtato delle quote di ammortamento e diminuzione idoneità €</w:t>
            </w:r>
          </w:p>
        </w:tc>
      </w:tr>
      <w:tr w:rsidR="00D24CFA" w:rsidRPr="00C0768A" w14:paraId="50C5B711"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9687" w14:textId="1B8C1DFE"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Abitazione</w:t>
            </w:r>
          </w:p>
        </w:tc>
        <w:tc>
          <w:tcPr>
            <w:tcW w:w="1843" w:type="dxa"/>
            <w:tcBorders>
              <w:top w:val="nil"/>
              <w:left w:val="nil"/>
              <w:bottom w:val="single" w:sz="4" w:space="0" w:color="auto"/>
              <w:right w:val="single" w:sz="4" w:space="0" w:color="auto"/>
            </w:tcBorders>
            <w:shd w:val="clear" w:color="auto" w:fill="auto"/>
            <w:noWrap/>
            <w:vAlign w:val="center"/>
            <w:hideMark/>
          </w:tcPr>
          <w:p w14:paraId="0BA8AF5C"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615C08A1"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22C3E8C6"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1774EFBC"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0CD76C" w14:textId="3D640DBB"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Stalle a stabulazione fissa</w:t>
            </w:r>
          </w:p>
        </w:tc>
        <w:tc>
          <w:tcPr>
            <w:tcW w:w="1843" w:type="dxa"/>
            <w:tcBorders>
              <w:top w:val="nil"/>
              <w:left w:val="nil"/>
              <w:bottom w:val="single" w:sz="4" w:space="0" w:color="auto"/>
              <w:right w:val="single" w:sz="4" w:space="0" w:color="auto"/>
            </w:tcBorders>
            <w:shd w:val="clear" w:color="auto" w:fill="auto"/>
            <w:noWrap/>
            <w:vAlign w:val="center"/>
            <w:hideMark/>
          </w:tcPr>
          <w:p w14:paraId="23B138AE"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60D83B02"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625CA6B9"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488EC0AB"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DC1AE" w14:textId="4528BC76"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 xml:space="preserve">Stalle a stabulazione libera chiusa </w:t>
            </w:r>
          </w:p>
        </w:tc>
        <w:tc>
          <w:tcPr>
            <w:tcW w:w="1843" w:type="dxa"/>
            <w:tcBorders>
              <w:top w:val="nil"/>
              <w:left w:val="nil"/>
              <w:bottom w:val="single" w:sz="4" w:space="0" w:color="auto"/>
              <w:right w:val="single" w:sz="4" w:space="0" w:color="auto"/>
            </w:tcBorders>
            <w:shd w:val="clear" w:color="auto" w:fill="auto"/>
            <w:noWrap/>
            <w:vAlign w:val="center"/>
            <w:hideMark/>
          </w:tcPr>
          <w:p w14:paraId="1C9C2DDE"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2E9868A7"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27F3A1B1"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634BEF94"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D85F0" w14:textId="77777777"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Ricoveri</w:t>
            </w:r>
          </w:p>
        </w:tc>
        <w:tc>
          <w:tcPr>
            <w:tcW w:w="1843" w:type="dxa"/>
            <w:tcBorders>
              <w:top w:val="nil"/>
              <w:left w:val="nil"/>
              <w:bottom w:val="single" w:sz="4" w:space="0" w:color="auto"/>
              <w:right w:val="single" w:sz="4" w:space="0" w:color="auto"/>
            </w:tcBorders>
            <w:shd w:val="clear" w:color="auto" w:fill="auto"/>
            <w:noWrap/>
            <w:vAlign w:val="center"/>
            <w:hideMark/>
          </w:tcPr>
          <w:p w14:paraId="3CE8289F"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316B2CD6"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77A3D5BF"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02A8E4D2"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2EFE2" w14:textId="77777777"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Concimaie</w:t>
            </w:r>
          </w:p>
        </w:tc>
        <w:tc>
          <w:tcPr>
            <w:tcW w:w="1843" w:type="dxa"/>
            <w:tcBorders>
              <w:top w:val="nil"/>
              <w:left w:val="nil"/>
              <w:bottom w:val="single" w:sz="4" w:space="0" w:color="auto"/>
              <w:right w:val="single" w:sz="4" w:space="0" w:color="auto"/>
            </w:tcBorders>
            <w:shd w:val="clear" w:color="auto" w:fill="auto"/>
            <w:noWrap/>
            <w:vAlign w:val="center"/>
            <w:hideMark/>
          </w:tcPr>
          <w:p w14:paraId="04299942"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4AE918AC"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6B6451F4"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1EB5DEC5"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F046A" w14:textId="77777777"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Silos per foraggi</w:t>
            </w:r>
          </w:p>
        </w:tc>
        <w:tc>
          <w:tcPr>
            <w:tcW w:w="1843" w:type="dxa"/>
            <w:tcBorders>
              <w:top w:val="nil"/>
              <w:left w:val="nil"/>
              <w:bottom w:val="single" w:sz="4" w:space="0" w:color="auto"/>
              <w:right w:val="single" w:sz="4" w:space="0" w:color="auto"/>
            </w:tcBorders>
            <w:shd w:val="clear" w:color="auto" w:fill="auto"/>
            <w:noWrap/>
            <w:vAlign w:val="center"/>
            <w:hideMark/>
          </w:tcPr>
          <w:p w14:paraId="6C390BDB"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6388CDFD"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12533F73"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75FAFCB4"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FE3B0" w14:textId="77777777"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Ricovero per fieno e paglia</w:t>
            </w:r>
          </w:p>
        </w:tc>
        <w:tc>
          <w:tcPr>
            <w:tcW w:w="1843" w:type="dxa"/>
            <w:tcBorders>
              <w:top w:val="nil"/>
              <w:left w:val="nil"/>
              <w:bottom w:val="single" w:sz="4" w:space="0" w:color="auto"/>
              <w:right w:val="single" w:sz="4" w:space="0" w:color="auto"/>
            </w:tcBorders>
            <w:shd w:val="clear" w:color="auto" w:fill="auto"/>
            <w:noWrap/>
            <w:vAlign w:val="center"/>
            <w:hideMark/>
          </w:tcPr>
          <w:p w14:paraId="423EB2A6"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7A5870BA"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2DE99B63"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034670BF"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D7A21" w14:textId="77777777"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Ricoveri macchine e Attrezzi</w:t>
            </w:r>
          </w:p>
        </w:tc>
        <w:tc>
          <w:tcPr>
            <w:tcW w:w="1843" w:type="dxa"/>
            <w:tcBorders>
              <w:top w:val="nil"/>
              <w:left w:val="nil"/>
              <w:bottom w:val="single" w:sz="4" w:space="0" w:color="auto"/>
              <w:right w:val="single" w:sz="4" w:space="0" w:color="auto"/>
            </w:tcBorders>
            <w:shd w:val="clear" w:color="auto" w:fill="auto"/>
            <w:noWrap/>
            <w:vAlign w:val="center"/>
            <w:hideMark/>
          </w:tcPr>
          <w:p w14:paraId="58031DD3"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0A9C1FB1"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22787C54"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32506330" w14:textId="77777777" w:rsidTr="00075E7C">
        <w:trPr>
          <w:trHeight w:val="283"/>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FF4C7" w14:textId="750AD42D" w:rsidR="00D24CFA" w:rsidRPr="00C0768A" w:rsidRDefault="00D24CFA" w:rsidP="006B5A38">
            <w:pPr>
              <w:widowControl/>
              <w:autoSpaceDE/>
              <w:autoSpaceDN/>
              <w:adjustRightInd/>
              <w:rPr>
                <w:rFonts w:eastAsia="Times New Roman"/>
                <w:sz w:val="18"/>
                <w:szCs w:val="18"/>
              </w:rPr>
            </w:pPr>
            <w:r w:rsidRPr="00C0768A">
              <w:rPr>
                <w:rFonts w:eastAsia="Times New Roman"/>
                <w:sz w:val="18"/>
                <w:szCs w:val="18"/>
              </w:rPr>
              <w:t xml:space="preserve">Altri </w:t>
            </w:r>
            <w:r w:rsidR="00FF272C">
              <w:rPr>
                <w:rFonts w:eastAsia="Times New Roman"/>
                <w:sz w:val="18"/>
                <w:szCs w:val="18"/>
              </w:rPr>
              <w:t>f</w:t>
            </w:r>
            <w:r w:rsidRPr="00C0768A">
              <w:rPr>
                <w:rFonts w:eastAsia="Times New Roman"/>
                <w:sz w:val="18"/>
                <w:szCs w:val="18"/>
              </w:rPr>
              <w:t>abb</w:t>
            </w:r>
            <w:r w:rsidR="001F594E">
              <w:rPr>
                <w:rFonts w:eastAsia="Times New Roman"/>
                <w:sz w:val="18"/>
                <w:szCs w:val="18"/>
              </w:rPr>
              <w:t>r</w:t>
            </w:r>
            <w:r w:rsidRPr="00C0768A">
              <w:rPr>
                <w:rFonts w:eastAsia="Times New Roman"/>
                <w:sz w:val="18"/>
                <w:szCs w:val="18"/>
              </w:rPr>
              <w:t>icati</w:t>
            </w:r>
          </w:p>
        </w:tc>
        <w:tc>
          <w:tcPr>
            <w:tcW w:w="1843" w:type="dxa"/>
            <w:tcBorders>
              <w:top w:val="nil"/>
              <w:left w:val="nil"/>
              <w:bottom w:val="single" w:sz="4" w:space="0" w:color="auto"/>
              <w:right w:val="single" w:sz="4" w:space="0" w:color="auto"/>
            </w:tcBorders>
            <w:shd w:val="clear" w:color="auto" w:fill="auto"/>
            <w:noWrap/>
            <w:vAlign w:val="center"/>
            <w:hideMark/>
          </w:tcPr>
          <w:p w14:paraId="3C3E4246" w14:textId="77777777" w:rsidR="00D24CFA" w:rsidRPr="00C0768A" w:rsidRDefault="00D24CFA" w:rsidP="00075E7C">
            <w:pPr>
              <w:widowControl/>
              <w:autoSpaceDE/>
              <w:autoSpaceDN/>
              <w:adjustRightInd/>
              <w:jc w:val="right"/>
              <w:rPr>
                <w:rFonts w:eastAsia="Times New Roman"/>
                <w:sz w:val="18"/>
                <w:szCs w:val="18"/>
              </w:rPr>
            </w:pPr>
            <w:r w:rsidRPr="00C0768A">
              <w:rPr>
                <w:rFonts w:eastAsia="Times New Roman"/>
                <w:sz w:val="18"/>
                <w:szCs w:val="18"/>
              </w:rPr>
              <w:t>Mq</w:t>
            </w:r>
          </w:p>
        </w:tc>
        <w:tc>
          <w:tcPr>
            <w:tcW w:w="4778" w:type="dxa"/>
            <w:tcBorders>
              <w:top w:val="nil"/>
              <w:left w:val="nil"/>
              <w:bottom w:val="single" w:sz="4" w:space="0" w:color="auto"/>
              <w:right w:val="single" w:sz="4" w:space="0" w:color="auto"/>
            </w:tcBorders>
            <w:shd w:val="clear" w:color="auto" w:fill="auto"/>
            <w:noWrap/>
            <w:vAlign w:val="bottom"/>
            <w:hideMark/>
          </w:tcPr>
          <w:p w14:paraId="3B8148F4" w14:textId="77777777" w:rsidR="00D24CFA" w:rsidRPr="00C0768A" w:rsidRDefault="00D24CFA" w:rsidP="00024953">
            <w:pPr>
              <w:widowControl/>
              <w:autoSpaceDE/>
              <w:autoSpaceDN/>
              <w:adjustRightInd/>
              <w:rPr>
                <w:rFonts w:eastAsia="Times New Roman"/>
                <w:sz w:val="18"/>
                <w:szCs w:val="18"/>
              </w:rPr>
            </w:pPr>
            <w:r w:rsidRPr="00C0768A">
              <w:rPr>
                <w:rFonts w:eastAsia="Times New Roman"/>
                <w:sz w:val="18"/>
                <w:szCs w:val="18"/>
              </w:rPr>
              <w:t> </w:t>
            </w:r>
          </w:p>
        </w:tc>
        <w:tc>
          <w:tcPr>
            <w:tcW w:w="4861" w:type="dxa"/>
            <w:tcBorders>
              <w:top w:val="single" w:sz="4" w:space="0" w:color="auto"/>
              <w:left w:val="nil"/>
              <w:bottom w:val="single" w:sz="4" w:space="0" w:color="auto"/>
              <w:right w:val="single" w:sz="4" w:space="0" w:color="000000"/>
            </w:tcBorders>
            <w:shd w:val="clear" w:color="auto" w:fill="auto"/>
            <w:noWrap/>
            <w:vAlign w:val="bottom"/>
            <w:hideMark/>
          </w:tcPr>
          <w:p w14:paraId="69D88417"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r w:rsidR="00D24CFA" w:rsidRPr="00C0768A" w14:paraId="4951DB45" w14:textId="77777777" w:rsidTr="00024953">
        <w:trPr>
          <w:trHeight w:val="283"/>
        </w:trPr>
        <w:tc>
          <w:tcPr>
            <w:tcW w:w="10160" w:type="dxa"/>
            <w:gridSpan w:val="3"/>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0F9F371" w14:textId="175E5B06" w:rsidR="00D24CFA" w:rsidRPr="00C0768A" w:rsidRDefault="001709AC" w:rsidP="00024953">
            <w:pPr>
              <w:widowControl/>
              <w:autoSpaceDE/>
              <w:autoSpaceDN/>
              <w:adjustRightInd/>
              <w:jc w:val="right"/>
              <w:rPr>
                <w:rFonts w:eastAsia="Times New Roman"/>
                <w:b/>
                <w:bCs/>
                <w:sz w:val="18"/>
                <w:szCs w:val="18"/>
              </w:rPr>
            </w:pPr>
            <w:r w:rsidRPr="00C0768A">
              <w:rPr>
                <w:rFonts w:eastAsia="Times New Roman"/>
                <w:b/>
                <w:bCs/>
                <w:sz w:val="18"/>
                <w:szCs w:val="18"/>
              </w:rPr>
              <w:t>Total</w:t>
            </w:r>
            <w:r>
              <w:rPr>
                <w:rFonts w:eastAsia="Times New Roman"/>
                <w:b/>
                <w:bCs/>
                <w:sz w:val="18"/>
                <w:szCs w:val="18"/>
              </w:rPr>
              <w:t>e</w:t>
            </w:r>
          </w:p>
        </w:tc>
        <w:tc>
          <w:tcPr>
            <w:tcW w:w="4861" w:type="dxa"/>
            <w:tcBorders>
              <w:top w:val="single" w:sz="4" w:space="0" w:color="auto"/>
              <w:left w:val="nil"/>
              <w:bottom w:val="single" w:sz="4" w:space="0" w:color="auto"/>
              <w:right w:val="single" w:sz="4" w:space="0" w:color="000000"/>
            </w:tcBorders>
            <w:shd w:val="clear" w:color="auto" w:fill="E7E6E6" w:themeFill="background2"/>
            <w:noWrap/>
            <w:vAlign w:val="bottom"/>
            <w:hideMark/>
          </w:tcPr>
          <w:p w14:paraId="1FFD0913" w14:textId="77777777" w:rsidR="00D24CFA" w:rsidRPr="00C0768A" w:rsidRDefault="00D24CFA" w:rsidP="00024953">
            <w:pPr>
              <w:widowControl/>
              <w:autoSpaceDE/>
              <w:autoSpaceDN/>
              <w:adjustRightInd/>
              <w:jc w:val="center"/>
              <w:rPr>
                <w:rFonts w:eastAsia="Times New Roman"/>
                <w:sz w:val="18"/>
                <w:szCs w:val="18"/>
              </w:rPr>
            </w:pPr>
            <w:r w:rsidRPr="00C0768A">
              <w:rPr>
                <w:rFonts w:eastAsia="Times New Roman"/>
                <w:sz w:val="18"/>
                <w:szCs w:val="18"/>
              </w:rPr>
              <w:t> </w:t>
            </w:r>
          </w:p>
        </w:tc>
      </w:tr>
    </w:tbl>
    <w:p w14:paraId="6455B6D6" w14:textId="77777777" w:rsidR="00D24CFA" w:rsidRDefault="00D24CFA" w:rsidP="00D24CFA">
      <w:pPr>
        <w:pStyle w:val="Corpotesto"/>
        <w:kinsoku w:val="0"/>
        <w:overflowPunct w:val="0"/>
        <w:spacing w:before="8"/>
        <w:jc w:val="both"/>
        <w:rPr>
          <w:sz w:val="24"/>
          <w:szCs w:val="24"/>
        </w:rPr>
      </w:pPr>
    </w:p>
    <w:p w14:paraId="0BC4B10A" w14:textId="77777777" w:rsidR="00A20FEE" w:rsidRDefault="00A20FEE" w:rsidP="00D24CFA">
      <w:pPr>
        <w:pStyle w:val="Corpotesto"/>
        <w:kinsoku w:val="0"/>
        <w:overflowPunct w:val="0"/>
        <w:spacing w:before="8"/>
        <w:jc w:val="both"/>
        <w:rPr>
          <w:sz w:val="24"/>
          <w:szCs w:val="24"/>
        </w:rPr>
      </w:pPr>
    </w:p>
    <w:tbl>
      <w:tblPr>
        <w:tblW w:w="15026" w:type="dxa"/>
        <w:tblInd w:w="-5" w:type="dxa"/>
        <w:tblCellMar>
          <w:left w:w="70" w:type="dxa"/>
          <w:right w:w="70" w:type="dxa"/>
        </w:tblCellMar>
        <w:tblLook w:val="04A0" w:firstRow="1" w:lastRow="0" w:firstColumn="1" w:lastColumn="0" w:noHBand="0" w:noVBand="1"/>
      </w:tblPr>
      <w:tblGrid>
        <w:gridCol w:w="12900"/>
        <w:gridCol w:w="2126"/>
      </w:tblGrid>
      <w:tr w:rsidR="0066495C" w:rsidRPr="00C0768A" w14:paraId="46ED5299" w14:textId="77777777" w:rsidTr="0066495C">
        <w:trPr>
          <w:trHeight w:val="340"/>
        </w:trPr>
        <w:tc>
          <w:tcPr>
            <w:tcW w:w="15026" w:type="dxa"/>
            <w:gridSpan w:val="2"/>
            <w:tcBorders>
              <w:top w:val="single" w:sz="4" w:space="0" w:color="auto"/>
              <w:left w:val="single" w:sz="4" w:space="0" w:color="auto"/>
              <w:bottom w:val="single" w:sz="4" w:space="0" w:color="auto"/>
              <w:right w:val="single" w:sz="4" w:space="0" w:color="auto"/>
            </w:tcBorders>
            <w:shd w:val="clear" w:color="000000" w:fill="E7E6E6"/>
            <w:noWrap/>
            <w:vAlign w:val="center"/>
          </w:tcPr>
          <w:p w14:paraId="02A67544" w14:textId="24E5171F" w:rsidR="0066495C" w:rsidRPr="00C0768A" w:rsidRDefault="0066495C" w:rsidP="0066495C">
            <w:pPr>
              <w:widowControl/>
              <w:autoSpaceDE/>
              <w:autoSpaceDN/>
              <w:adjustRightInd/>
              <w:rPr>
                <w:rFonts w:eastAsia="Times New Roman"/>
                <w:b/>
                <w:bCs/>
                <w:sz w:val="18"/>
                <w:szCs w:val="18"/>
              </w:rPr>
            </w:pPr>
            <w:r>
              <w:rPr>
                <w:rFonts w:eastAsia="Times New Roman"/>
                <w:b/>
                <w:bCs/>
                <w:color w:val="000000"/>
                <w:sz w:val="20"/>
                <w:szCs w:val="20"/>
              </w:rPr>
              <w:lastRenderedPageBreak/>
              <w:t>4</w:t>
            </w:r>
            <w:r w:rsidRPr="00D058B6">
              <w:rPr>
                <w:rFonts w:eastAsia="Times New Roman"/>
                <w:b/>
                <w:bCs/>
                <w:color w:val="000000"/>
                <w:sz w:val="20"/>
                <w:szCs w:val="20"/>
              </w:rPr>
              <w:t>.</w:t>
            </w:r>
            <w:r>
              <w:rPr>
                <w:rFonts w:eastAsia="Times New Roman"/>
                <w:b/>
                <w:bCs/>
                <w:color w:val="000000"/>
                <w:sz w:val="20"/>
                <w:szCs w:val="20"/>
              </w:rPr>
              <w:t>2</w:t>
            </w:r>
            <w:r w:rsidRPr="00D058B6">
              <w:rPr>
                <w:rFonts w:eastAsia="Times New Roman"/>
                <w:b/>
                <w:bCs/>
                <w:color w:val="000000"/>
                <w:sz w:val="20"/>
                <w:szCs w:val="20"/>
              </w:rPr>
              <w:t>.</w:t>
            </w:r>
            <w:r>
              <w:rPr>
                <w:rFonts w:eastAsia="Times New Roman"/>
                <w:b/>
                <w:bCs/>
                <w:color w:val="000000"/>
                <w:sz w:val="20"/>
                <w:szCs w:val="20"/>
              </w:rPr>
              <w:t>11</w:t>
            </w:r>
            <w:r w:rsidRPr="00D058B6">
              <w:rPr>
                <w:rFonts w:eastAsia="Times New Roman"/>
                <w:b/>
                <w:bCs/>
                <w:color w:val="000000"/>
                <w:sz w:val="20"/>
                <w:szCs w:val="20"/>
              </w:rPr>
              <w:t xml:space="preserve"> </w:t>
            </w:r>
            <w:r>
              <w:rPr>
                <w:rFonts w:eastAsia="Times New Roman"/>
                <w:b/>
                <w:bCs/>
                <w:color w:val="000000"/>
                <w:sz w:val="20"/>
                <w:szCs w:val="20"/>
              </w:rPr>
              <w:t>Spese annuali</w:t>
            </w:r>
          </w:p>
        </w:tc>
      </w:tr>
      <w:tr w:rsidR="00A20FEE" w:rsidRPr="00C0768A" w14:paraId="4A5C29A7" w14:textId="77777777" w:rsidTr="00A20FEE">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2A7A2" w14:textId="32A85CCC" w:rsidR="00A20FEE" w:rsidRPr="00C0768A" w:rsidRDefault="00A20FEE" w:rsidP="00263635">
            <w:pPr>
              <w:widowControl/>
              <w:autoSpaceDE/>
              <w:autoSpaceDN/>
              <w:adjustRightInd/>
              <w:rPr>
                <w:rFonts w:eastAsia="Times New Roman"/>
                <w:b/>
                <w:bCs/>
                <w:sz w:val="18"/>
                <w:szCs w:val="18"/>
              </w:rPr>
            </w:pPr>
            <w:r>
              <w:rPr>
                <w:rFonts w:eastAsia="Times New Roman"/>
                <w:b/>
                <w:bCs/>
                <w:sz w:val="18"/>
                <w:szCs w:val="18"/>
              </w:rPr>
              <w:t>Descrizione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5D368" w14:textId="7FFCBCF8" w:rsidR="00A20FEE" w:rsidRPr="00C0768A" w:rsidRDefault="00A20FEE" w:rsidP="00A20FEE">
            <w:pPr>
              <w:widowControl/>
              <w:autoSpaceDE/>
              <w:autoSpaceDN/>
              <w:adjustRightInd/>
              <w:jc w:val="center"/>
              <w:rPr>
                <w:rFonts w:eastAsia="Times New Roman"/>
                <w:sz w:val="18"/>
                <w:szCs w:val="18"/>
              </w:rPr>
            </w:pPr>
            <w:r>
              <w:rPr>
                <w:rFonts w:eastAsia="Times New Roman"/>
                <w:b/>
                <w:bCs/>
                <w:sz w:val="18"/>
                <w:szCs w:val="18"/>
              </w:rPr>
              <w:t>Importo</w:t>
            </w:r>
          </w:p>
        </w:tc>
      </w:tr>
      <w:tr w:rsidR="001E6DD3" w:rsidRPr="00C0768A" w14:paraId="76941910" w14:textId="77777777" w:rsidTr="00351242">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A5E9" w14:textId="34DB0934" w:rsidR="001E6DD3" w:rsidRPr="00C0768A" w:rsidRDefault="001E6DD3" w:rsidP="00024953">
            <w:pPr>
              <w:widowControl/>
              <w:autoSpaceDE/>
              <w:autoSpaceDN/>
              <w:adjustRightInd/>
              <w:rPr>
                <w:rFonts w:eastAsia="Times New Roman"/>
                <w:sz w:val="18"/>
                <w:szCs w:val="18"/>
              </w:rPr>
            </w:pPr>
            <w:r w:rsidRPr="00C0768A">
              <w:rPr>
                <w:rFonts w:eastAsia="Times New Roman"/>
                <w:b/>
                <w:bCs/>
                <w:sz w:val="18"/>
                <w:szCs w:val="18"/>
              </w:rPr>
              <w:t>Spese per colture</w:t>
            </w:r>
          </w:p>
        </w:tc>
      </w:tr>
      <w:tr w:rsidR="008A2101" w:rsidRPr="00C0768A" w14:paraId="42C5A4A7" w14:textId="77777777" w:rsidTr="00F5280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26A02"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sementi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4DF9977B" w14:textId="3B57E991" w:rsidR="008A2101" w:rsidRPr="00C0768A" w:rsidRDefault="008A2101" w:rsidP="008A2101">
            <w:pPr>
              <w:widowControl/>
              <w:autoSpaceDE/>
              <w:autoSpaceDN/>
              <w:adjustRightInd/>
              <w:jc w:val="right"/>
              <w:rPr>
                <w:rFonts w:eastAsia="Times New Roman"/>
                <w:sz w:val="18"/>
                <w:szCs w:val="18"/>
              </w:rPr>
            </w:pPr>
            <w:r w:rsidRPr="00724BE2">
              <w:rPr>
                <w:rFonts w:eastAsia="Times New Roman"/>
                <w:sz w:val="18"/>
                <w:szCs w:val="18"/>
              </w:rPr>
              <w:t>€</w:t>
            </w:r>
          </w:p>
        </w:tc>
      </w:tr>
      <w:tr w:rsidR="008A2101" w:rsidRPr="00C0768A" w14:paraId="26507B65" w14:textId="77777777" w:rsidTr="00F5280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A6047"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antiparassitari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475C53D1" w14:textId="36A82429" w:rsidR="008A2101" w:rsidRPr="00C0768A" w:rsidRDefault="008A2101" w:rsidP="008A2101">
            <w:pPr>
              <w:widowControl/>
              <w:autoSpaceDE/>
              <w:autoSpaceDN/>
              <w:adjustRightInd/>
              <w:jc w:val="right"/>
              <w:rPr>
                <w:rFonts w:eastAsia="Times New Roman"/>
                <w:sz w:val="18"/>
                <w:szCs w:val="18"/>
              </w:rPr>
            </w:pPr>
            <w:r w:rsidRPr="00724BE2">
              <w:rPr>
                <w:rFonts w:eastAsia="Times New Roman"/>
                <w:sz w:val="18"/>
                <w:szCs w:val="18"/>
              </w:rPr>
              <w:t>€</w:t>
            </w:r>
          </w:p>
        </w:tc>
      </w:tr>
      <w:tr w:rsidR="008A2101" w:rsidRPr="00C0768A" w14:paraId="717778D4" w14:textId="77777777" w:rsidTr="00F5280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A9533"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concimi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D5AB89E" w14:textId="6B80137B" w:rsidR="008A2101" w:rsidRPr="00C0768A" w:rsidRDefault="008A2101" w:rsidP="008A2101">
            <w:pPr>
              <w:widowControl/>
              <w:autoSpaceDE/>
              <w:autoSpaceDN/>
              <w:adjustRightInd/>
              <w:jc w:val="right"/>
              <w:rPr>
                <w:rFonts w:eastAsia="Times New Roman"/>
                <w:sz w:val="18"/>
                <w:szCs w:val="18"/>
              </w:rPr>
            </w:pPr>
            <w:r w:rsidRPr="00724BE2">
              <w:rPr>
                <w:rFonts w:eastAsia="Times New Roman"/>
                <w:sz w:val="18"/>
                <w:szCs w:val="18"/>
              </w:rPr>
              <w:t>€</w:t>
            </w:r>
          </w:p>
        </w:tc>
      </w:tr>
      <w:tr w:rsidR="008A2101" w:rsidRPr="00C0768A" w14:paraId="1A2EF6ED" w14:textId="77777777" w:rsidTr="00F5280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35CEC" w14:textId="1EA72135" w:rsidR="008A2101" w:rsidRPr="00C0768A" w:rsidRDefault="008A2101" w:rsidP="008A2101">
            <w:pPr>
              <w:widowControl/>
              <w:autoSpaceDE/>
              <w:autoSpaceDN/>
              <w:adjustRightInd/>
              <w:rPr>
                <w:rFonts w:eastAsia="Times New Roman"/>
                <w:sz w:val="18"/>
                <w:szCs w:val="18"/>
              </w:rPr>
            </w:pPr>
            <w:r>
              <w:rPr>
                <w:rFonts w:eastAsia="Times New Roman"/>
                <w:sz w:val="18"/>
                <w:szCs w:val="18"/>
              </w:rPr>
              <w:t>a</w:t>
            </w:r>
            <w:r w:rsidRPr="00C0768A">
              <w:rPr>
                <w:rFonts w:eastAsia="Times New Roman"/>
                <w:sz w:val="18"/>
                <w:szCs w:val="18"/>
              </w:rPr>
              <w:t>ssicurazioni</w:t>
            </w:r>
            <w:r>
              <w:rPr>
                <w:rFonts w:eastAsia="Times New Roman"/>
                <w:sz w:val="18"/>
                <w:szCs w:val="18"/>
              </w:rPr>
              <w:t xml:space="preserve"> </w:t>
            </w:r>
            <w:r w:rsidRPr="00712544">
              <w:rPr>
                <w:rFonts w:eastAsia="Times New Roman"/>
                <w:sz w:val="18"/>
                <w:szCs w:val="18"/>
              </w:rPr>
              <w:t xml:space="preserve">(il 3 - 4% della Produzione Lorda Vendibile indicata </w:t>
            </w:r>
            <w:r w:rsidRPr="00A024B4">
              <w:rPr>
                <w:rFonts w:eastAsia="Times New Roman"/>
                <w:sz w:val="18"/>
                <w:szCs w:val="18"/>
              </w:rPr>
              <w:t>nell</w:t>
            </w:r>
            <w:r>
              <w:rPr>
                <w:rFonts w:eastAsia="Times New Roman"/>
                <w:sz w:val="18"/>
                <w:szCs w:val="18"/>
              </w:rPr>
              <w:t>e</w:t>
            </w:r>
            <w:r w:rsidRPr="00A024B4">
              <w:rPr>
                <w:rFonts w:eastAsia="Times New Roman"/>
                <w:sz w:val="18"/>
                <w:szCs w:val="18"/>
              </w:rPr>
              <w:t xml:space="preserve"> </w:t>
            </w:r>
            <w:r w:rsidRPr="00A20FEE">
              <w:rPr>
                <w:rFonts w:eastAsia="Times New Roman"/>
                <w:sz w:val="18"/>
                <w:szCs w:val="18"/>
              </w:rPr>
              <w:t>tabell</w:t>
            </w:r>
            <w:r>
              <w:rPr>
                <w:rFonts w:eastAsia="Times New Roman"/>
                <w:sz w:val="18"/>
                <w:szCs w:val="18"/>
              </w:rPr>
              <w:t>e</w:t>
            </w:r>
            <w:r w:rsidRPr="00A20FEE">
              <w:rPr>
                <w:rFonts w:eastAsia="Times New Roman"/>
                <w:sz w:val="18"/>
                <w:szCs w:val="18"/>
              </w:rPr>
              <w:t xml:space="preserve"> 4.</w:t>
            </w:r>
            <w:r>
              <w:rPr>
                <w:rFonts w:eastAsia="Times New Roman"/>
                <w:sz w:val="18"/>
                <w:szCs w:val="18"/>
              </w:rPr>
              <w:t>2</w:t>
            </w:r>
            <w:r w:rsidRPr="00A20FEE">
              <w:rPr>
                <w:rFonts w:eastAsia="Times New Roman"/>
                <w:sz w:val="18"/>
                <w:szCs w:val="18"/>
              </w:rPr>
              <w:t>.5 – 4.</w:t>
            </w:r>
            <w:r>
              <w:rPr>
                <w:rFonts w:eastAsia="Times New Roman"/>
                <w:sz w:val="18"/>
                <w:szCs w:val="18"/>
              </w:rPr>
              <w:t>2</w:t>
            </w:r>
            <w:r w:rsidRPr="00A20FEE">
              <w:rPr>
                <w:rFonts w:eastAsia="Times New Roman"/>
                <w:sz w:val="18"/>
                <w:szCs w:val="18"/>
              </w:rPr>
              <w:t>.6)</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1F07F9B" w14:textId="2B7846AD" w:rsidR="008A2101" w:rsidRPr="00C0768A" w:rsidRDefault="008A2101" w:rsidP="008A2101">
            <w:pPr>
              <w:widowControl/>
              <w:autoSpaceDE/>
              <w:autoSpaceDN/>
              <w:adjustRightInd/>
              <w:jc w:val="right"/>
              <w:rPr>
                <w:rFonts w:eastAsia="Times New Roman"/>
                <w:sz w:val="18"/>
                <w:szCs w:val="18"/>
              </w:rPr>
            </w:pPr>
            <w:r w:rsidRPr="00724BE2">
              <w:rPr>
                <w:rFonts w:eastAsia="Times New Roman"/>
                <w:sz w:val="18"/>
                <w:szCs w:val="18"/>
              </w:rPr>
              <w:t>€</w:t>
            </w:r>
          </w:p>
        </w:tc>
      </w:tr>
      <w:tr w:rsidR="008A2101" w:rsidRPr="00C0768A" w14:paraId="36F2D633" w14:textId="77777777" w:rsidTr="00F5280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16C3A3E3" w14:textId="77777777" w:rsidR="008A2101" w:rsidRPr="00C0768A" w:rsidRDefault="008A2101" w:rsidP="008A2101">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tcPr>
          <w:p w14:paraId="6A73015F" w14:textId="403C3164" w:rsidR="008A2101" w:rsidRPr="00C0768A" w:rsidRDefault="008A2101" w:rsidP="008A2101">
            <w:pPr>
              <w:widowControl/>
              <w:autoSpaceDE/>
              <w:autoSpaceDN/>
              <w:adjustRightInd/>
              <w:jc w:val="right"/>
              <w:rPr>
                <w:rFonts w:eastAsia="Times New Roman"/>
                <w:sz w:val="18"/>
                <w:szCs w:val="18"/>
              </w:rPr>
            </w:pPr>
            <w:r w:rsidRPr="00724BE2">
              <w:rPr>
                <w:rFonts w:eastAsia="Times New Roman"/>
                <w:sz w:val="18"/>
                <w:szCs w:val="18"/>
              </w:rPr>
              <w:t>€</w:t>
            </w:r>
          </w:p>
        </w:tc>
      </w:tr>
      <w:tr w:rsidR="001E6DD3" w:rsidRPr="00C0768A" w14:paraId="6855D3C6" w14:textId="77777777" w:rsidTr="00B322BC">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B4D3A" w14:textId="5144652C" w:rsidR="001E6DD3" w:rsidRPr="00C0768A" w:rsidRDefault="001E6DD3" w:rsidP="00024953">
            <w:pPr>
              <w:widowControl/>
              <w:autoSpaceDE/>
              <w:autoSpaceDN/>
              <w:adjustRightInd/>
              <w:rPr>
                <w:rFonts w:eastAsia="Times New Roman"/>
                <w:sz w:val="18"/>
                <w:szCs w:val="18"/>
              </w:rPr>
            </w:pPr>
            <w:r w:rsidRPr="00C0768A">
              <w:rPr>
                <w:rFonts w:eastAsia="Times New Roman"/>
                <w:b/>
                <w:bCs/>
                <w:sz w:val="18"/>
                <w:szCs w:val="18"/>
              </w:rPr>
              <w:t>Spese per allevamenti</w:t>
            </w:r>
          </w:p>
        </w:tc>
      </w:tr>
      <w:tr w:rsidR="008A2101" w:rsidRPr="00C0768A" w14:paraId="7351E665" w14:textId="77777777" w:rsidTr="00B717A5">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A5156"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foraggi, mangimi, lettimi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03FF1422" w14:textId="566375A1" w:rsidR="008A2101" w:rsidRPr="00C0768A" w:rsidRDefault="008A2101" w:rsidP="008A2101">
            <w:pPr>
              <w:widowControl/>
              <w:autoSpaceDE/>
              <w:autoSpaceDN/>
              <w:adjustRightInd/>
              <w:jc w:val="right"/>
              <w:rPr>
                <w:rFonts w:eastAsia="Times New Roman"/>
                <w:b/>
                <w:bCs/>
                <w:sz w:val="18"/>
                <w:szCs w:val="18"/>
              </w:rPr>
            </w:pPr>
            <w:r w:rsidRPr="00E66751">
              <w:rPr>
                <w:rFonts w:eastAsia="Times New Roman"/>
                <w:sz w:val="18"/>
                <w:szCs w:val="18"/>
              </w:rPr>
              <w:t>€</w:t>
            </w:r>
          </w:p>
        </w:tc>
      </w:tr>
      <w:tr w:rsidR="008A2101" w:rsidRPr="00C0768A" w14:paraId="0A5EB0EF" w14:textId="77777777" w:rsidTr="00B717A5">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0AA9A" w14:textId="77777777" w:rsidR="008A2101" w:rsidRPr="00C0768A" w:rsidRDefault="008A2101" w:rsidP="008A2101">
            <w:pPr>
              <w:widowControl/>
              <w:autoSpaceDE/>
              <w:autoSpaceDN/>
              <w:adjustRightInd/>
              <w:rPr>
                <w:rFonts w:eastAsia="Times New Roman"/>
                <w:b/>
                <w:bCs/>
                <w:sz w:val="18"/>
                <w:szCs w:val="18"/>
              </w:rPr>
            </w:pPr>
            <w:r w:rsidRPr="00C0768A">
              <w:rPr>
                <w:rFonts w:eastAsia="Times New Roman"/>
                <w:sz w:val="18"/>
                <w:szCs w:val="18"/>
              </w:rPr>
              <w:t>spese veterinarie e altro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C9D9DCD" w14:textId="40A4830C" w:rsidR="008A2101" w:rsidRPr="00C0768A" w:rsidRDefault="008A2101" w:rsidP="008A2101">
            <w:pPr>
              <w:widowControl/>
              <w:autoSpaceDE/>
              <w:autoSpaceDN/>
              <w:adjustRightInd/>
              <w:jc w:val="right"/>
              <w:rPr>
                <w:rFonts w:eastAsia="Times New Roman"/>
                <w:sz w:val="18"/>
                <w:szCs w:val="18"/>
              </w:rPr>
            </w:pPr>
            <w:r w:rsidRPr="00E66751">
              <w:rPr>
                <w:rFonts w:eastAsia="Times New Roman"/>
                <w:sz w:val="18"/>
                <w:szCs w:val="18"/>
              </w:rPr>
              <w:t>€</w:t>
            </w:r>
          </w:p>
        </w:tc>
      </w:tr>
      <w:tr w:rsidR="008A2101" w:rsidRPr="00C0768A" w14:paraId="52083DAD" w14:textId="77777777" w:rsidTr="00B717A5">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681DC" w14:textId="1E470ECA" w:rsidR="008A2101" w:rsidRPr="00C0768A" w:rsidRDefault="008A2101" w:rsidP="008A2101">
            <w:pPr>
              <w:widowControl/>
              <w:autoSpaceDE/>
              <w:autoSpaceDN/>
              <w:adjustRightInd/>
              <w:rPr>
                <w:rFonts w:eastAsia="Times New Roman"/>
                <w:sz w:val="18"/>
                <w:szCs w:val="18"/>
              </w:rPr>
            </w:pPr>
            <w:r w:rsidRPr="00712544">
              <w:rPr>
                <w:rFonts w:eastAsia="Times New Roman"/>
                <w:sz w:val="18"/>
                <w:szCs w:val="18"/>
              </w:rPr>
              <w:t xml:space="preserve">Assicurazioni (il 2% del </w:t>
            </w:r>
            <w:r>
              <w:rPr>
                <w:rFonts w:eastAsia="Times New Roman"/>
                <w:sz w:val="18"/>
                <w:szCs w:val="18"/>
              </w:rPr>
              <w:t>valore del</w:t>
            </w:r>
            <w:r w:rsidRPr="00712544">
              <w:rPr>
                <w:rFonts w:eastAsia="Times New Roman"/>
                <w:sz w:val="18"/>
                <w:szCs w:val="18"/>
              </w:rPr>
              <w:t xml:space="preserve"> bestiame </w:t>
            </w:r>
            <w:r>
              <w:rPr>
                <w:rFonts w:eastAsia="Times New Roman"/>
                <w:sz w:val="18"/>
                <w:szCs w:val="18"/>
              </w:rPr>
              <w:t xml:space="preserve">indicato </w:t>
            </w:r>
            <w:r w:rsidRPr="00BE36CC">
              <w:rPr>
                <w:rFonts w:eastAsia="Times New Roman"/>
                <w:sz w:val="18"/>
                <w:szCs w:val="18"/>
              </w:rPr>
              <w:t>nell</w:t>
            </w:r>
            <w:r>
              <w:rPr>
                <w:rFonts w:eastAsia="Times New Roman"/>
                <w:sz w:val="18"/>
                <w:szCs w:val="18"/>
              </w:rPr>
              <w:t>a</w:t>
            </w:r>
            <w:r w:rsidRPr="00BE36CC">
              <w:rPr>
                <w:rFonts w:eastAsia="Times New Roman"/>
                <w:sz w:val="18"/>
                <w:szCs w:val="18"/>
              </w:rPr>
              <w:t xml:space="preserve"> tabell</w:t>
            </w:r>
            <w:r>
              <w:rPr>
                <w:rFonts w:eastAsia="Times New Roman"/>
                <w:sz w:val="18"/>
                <w:szCs w:val="18"/>
              </w:rPr>
              <w:t>a</w:t>
            </w:r>
            <w:r w:rsidRPr="00BE36CC">
              <w:rPr>
                <w:rFonts w:eastAsia="Times New Roman"/>
                <w:sz w:val="18"/>
                <w:szCs w:val="18"/>
              </w:rPr>
              <w:t xml:space="preserve"> </w:t>
            </w:r>
            <w:r w:rsidRPr="00A20FEE">
              <w:rPr>
                <w:rFonts w:eastAsia="Times New Roman"/>
                <w:sz w:val="18"/>
                <w:szCs w:val="18"/>
              </w:rPr>
              <w:t>4.</w:t>
            </w:r>
            <w:r>
              <w:rPr>
                <w:rFonts w:eastAsia="Times New Roman"/>
                <w:sz w:val="18"/>
                <w:szCs w:val="18"/>
              </w:rPr>
              <w:t>2</w:t>
            </w:r>
            <w:r w:rsidRPr="00A20FEE">
              <w:rPr>
                <w:rFonts w:eastAsia="Times New Roman"/>
                <w:sz w:val="18"/>
                <w:szCs w:val="18"/>
              </w:rPr>
              <w:t>.7</w:t>
            </w:r>
            <w:r w:rsidRPr="00A778CF">
              <w:rPr>
                <w:rFonts w:eastAsia="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0DA0C83D" w14:textId="024429DF" w:rsidR="008A2101" w:rsidRPr="00C0768A" w:rsidRDefault="008A2101" w:rsidP="008A2101">
            <w:pPr>
              <w:widowControl/>
              <w:autoSpaceDE/>
              <w:autoSpaceDN/>
              <w:adjustRightInd/>
              <w:jc w:val="right"/>
              <w:rPr>
                <w:rFonts w:eastAsia="Times New Roman"/>
                <w:sz w:val="18"/>
                <w:szCs w:val="18"/>
              </w:rPr>
            </w:pPr>
            <w:r w:rsidRPr="00E66751">
              <w:rPr>
                <w:rFonts w:eastAsia="Times New Roman"/>
                <w:sz w:val="18"/>
                <w:szCs w:val="18"/>
              </w:rPr>
              <w:t>€</w:t>
            </w:r>
          </w:p>
        </w:tc>
      </w:tr>
      <w:tr w:rsidR="00ED5944" w:rsidRPr="00C0768A" w14:paraId="045FA11F"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132EC64" w14:textId="77777777" w:rsidR="00ED5944" w:rsidRPr="00C0768A" w:rsidRDefault="00ED5944" w:rsidP="00024953">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9A38A4D" w14:textId="1012B5FF" w:rsidR="00ED5944" w:rsidRPr="00C0768A" w:rsidRDefault="008A2101" w:rsidP="00024953">
            <w:pPr>
              <w:widowControl/>
              <w:autoSpaceDE/>
              <w:autoSpaceDN/>
              <w:adjustRightInd/>
              <w:jc w:val="right"/>
              <w:rPr>
                <w:rFonts w:eastAsia="Times New Roman"/>
                <w:sz w:val="18"/>
                <w:szCs w:val="18"/>
              </w:rPr>
            </w:pPr>
            <w:r w:rsidRPr="0048352A">
              <w:rPr>
                <w:rFonts w:eastAsia="Times New Roman"/>
                <w:sz w:val="18"/>
                <w:szCs w:val="18"/>
              </w:rPr>
              <w:t>€</w:t>
            </w:r>
          </w:p>
        </w:tc>
      </w:tr>
      <w:tr w:rsidR="001E6DD3" w:rsidRPr="00C0768A" w14:paraId="6C636E39" w14:textId="77777777" w:rsidTr="006C344C">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59B0F" w14:textId="7E5B13DF" w:rsidR="001E6DD3" w:rsidRPr="00C0768A" w:rsidRDefault="001E6DD3" w:rsidP="00024953">
            <w:pPr>
              <w:widowControl/>
              <w:autoSpaceDE/>
              <w:autoSpaceDN/>
              <w:adjustRightInd/>
              <w:rPr>
                <w:rFonts w:eastAsia="Times New Roman"/>
                <w:sz w:val="18"/>
                <w:szCs w:val="18"/>
              </w:rPr>
            </w:pPr>
            <w:r w:rsidRPr="00C0768A">
              <w:rPr>
                <w:rFonts w:eastAsia="Times New Roman"/>
                <w:b/>
                <w:bCs/>
                <w:sz w:val="18"/>
                <w:szCs w:val="18"/>
              </w:rPr>
              <w:t>Spese per meccanizzazione</w:t>
            </w:r>
          </w:p>
        </w:tc>
      </w:tr>
      <w:tr w:rsidR="008A2101" w:rsidRPr="00C0768A" w14:paraId="2537F7B9" w14:textId="77777777" w:rsidTr="0026449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8302"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carburanti e lubrificanti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916B8C5" w14:textId="061BD24D" w:rsidR="008A2101" w:rsidRPr="00C0768A" w:rsidRDefault="008A2101" w:rsidP="008A2101">
            <w:pPr>
              <w:widowControl/>
              <w:autoSpaceDE/>
              <w:autoSpaceDN/>
              <w:adjustRightInd/>
              <w:jc w:val="right"/>
              <w:rPr>
                <w:rFonts w:eastAsia="Times New Roman"/>
                <w:sz w:val="18"/>
                <w:szCs w:val="18"/>
              </w:rPr>
            </w:pPr>
            <w:r w:rsidRPr="009E23D7">
              <w:rPr>
                <w:rFonts w:eastAsia="Times New Roman"/>
                <w:sz w:val="18"/>
                <w:szCs w:val="18"/>
              </w:rPr>
              <w:t>€</w:t>
            </w:r>
          </w:p>
        </w:tc>
      </w:tr>
      <w:tr w:rsidR="008A2101" w:rsidRPr="00C0768A" w14:paraId="7C393163" w14:textId="77777777" w:rsidTr="0026449D">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72A74"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manutenzione e assicurazione</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4C949176" w14:textId="745F88DF" w:rsidR="008A2101" w:rsidRPr="00C0768A" w:rsidRDefault="008A2101" w:rsidP="008A2101">
            <w:pPr>
              <w:widowControl/>
              <w:autoSpaceDE/>
              <w:autoSpaceDN/>
              <w:adjustRightInd/>
              <w:jc w:val="right"/>
              <w:rPr>
                <w:rFonts w:eastAsia="Times New Roman"/>
                <w:sz w:val="18"/>
                <w:szCs w:val="18"/>
              </w:rPr>
            </w:pPr>
            <w:r w:rsidRPr="009E23D7">
              <w:rPr>
                <w:rFonts w:eastAsia="Times New Roman"/>
                <w:sz w:val="18"/>
                <w:szCs w:val="18"/>
              </w:rPr>
              <w:t>€</w:t>
            </w:r>
          </w:p>
        </w:tc>
      </w:tr>
      <w:tr w:rsidR="008A2101" w:rsidRPr="00C0768A" w14:paraId="026EBB1F" w14:textId="77777777" w:rsidTr="00B83502">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8A843"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noleggi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67CBF192" w14:textId="3ED8DB91" w:rsidR="008A2101" w:rsidRPr="00C0768A" w:rsidRDefault="008A2101" w:rsidP="008A2101">
            <w:pPr>
              <w:widowControl/>
              <w:autoSpaceDE/>
              <w:autoSpaceDN/>
              <w:adjustRightInd/>
              <w:jc w:val="right"/>
              <w:rPr>
                <w:rFonts w:eastAsia="Times New Roman"/>
                <w:b/>
                <w:bCs/>
                <w:sz w:val="18"/>
                <w:szCs w:val="18"/>
              </w:rPr>
            </w:pPr>
            <w:r w:rsidRPr="000A53C4">
              <w:rPr>
                <w:rFonts w:eastAsia="Times New Roman"/>
                <w:sz w:val="18"/>
                <w:szCs w:val="18"/>
              </w:rPr>
              <w:t>€</w:t>
            </w:r>
          </w:p>
        </w:tc>
      </w:tr>
      <w:tr w:rsidR="008A2101" w:rsidRPr="00C0768A" w14:paraId="7BD0FC27" w14:textId="77777777" w:rsidTr="00B83502">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D5718" w14:textId="77777777" w:rsidR="008A2101" w:rsidRPr="00C0768A" w:rsidRDefault="008A2101" w:rsidP="008A2101">
            <w:pPr>
              <w:widowControl/>
              <w:autoSpaceDE/>
              <w:autoSpaceDN/>
              <w:adjustRightInd/>
              <w:rPr>
                <w:rFonts w:eastAsia="Times New Roman"/>
                <w:b/>
                <w:bCs/>
                <w:sz w:val="18"/>
                <w:szCs w:val="18"/>
              </w:rPr>
            </w:pPr>
            <w:r w:rsidRPr="00C0768A">
              <w:rPr>
                <w:rFonts w:eastAsia="Times New Roman"/>
                <w:sz w:val="18"/>
                <w:szCs w:val="18"/>
              </w:rPr>
              <w:t>contoterzismo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33D334D3" w14:textId="206C1C2D" w:rsidR="008A2101" w:rsidRPr="00C0768A" w:rsidRDefault="008A2101" w:rsidP="008A2101">
            <w:pPr>
              <w:widowControl/>
              <w:autoSpaceDE/>
              <w:autoSpaceDN/>
              <w:adjustRightInd/>
              <w:jc w:val="right"/>
              <w:rPr>
                <w:rFonts w:eastAsia="Times New Roman"/>
                <w:sz w:val="18"/>
                <w:szCs w:val="18"/>
              </w:rPr>
            </w:pPr>
            <w:r w:rsidRPr="000A53C4">
              <w:rPr>
                <w:rFonts w:eastAsia="Times New Roman"/>
                <w:sz w:val="18"/>
                <w:szCs w:val="18"/>
              </w:rPr>
              <w:t>€</w:t>
            </w:r>
          </w:p>
        </w:tc>
      </w:tr>
      <w:tr w:rsidR="00ED5944" w:rsidRPr="00C0768A" w14:paraId="65208250"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B665E14" w14:textId="77777777" w:rsidR="00ED5944" w:rsidRPr="00C0768A" w:rsidRDefault="00ED5944" w:rsidP="00024953">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133ED1F" w14:textId="43F5E04F" w:rsidR="00ED5944" w:rsidRPr="00C0768A" w:rsidRDefault="008A2101" w:rsidP="00024953">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278F27D2" w14:textId="77777777" w:rsidTr="00672FFF">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19692" w14:textId="7A83A9C0" w:rsidR="008A2101" w:rsidRPr="00C0768A" w:rsidRDefault="008A2101" w:rsidP="00024953">
            <w:pPr>
              <w:widowControl/>
              <w:autoSpaceDE/>
              <w:autoSpaceDN/>
              <w:adjustRightInd/>
              <w:rPr>
                <w:rFonts w:eastAsia="Times New Roman"/>
                <w:sz w:val="18"/>
                <w:szCs w:val="18"/>
              </w:rPr>
            </w:pPr>
            <w:r w:rsidRPr="00C0768A">
              <w:rPr>
                <w:rFonts w:eastAsia="Times New Roman"/>
                <w:b/>
                <w:bCs/>
                <w:sz w:val="18"/>
                <w:szCs w:val="18"/>
              </w:rPr>
              <w:t>Spese specifiche per attività con</w:t>
            </w:r>
            <w:r>
              <w:rPr>
                <w:rFonts w:eastAsia="Times New Roman"/>
                <w:b/>
                <w:bCs/>
                <w:sz w:val="18"/>
                <w:szCs w:val="18"/>
              </w:rPr>
              <w:t>n</w:t>
            </w:r>
            <w:r w:rsidRPr="00C0768A">
              <w:rPr>
                <w:rFonts w:eastAsia="Times New Roman"/>
                <w:b/>
                <w:bCs/>
                <w:sz w:val="18"/>
                <w:szCs w:val="18"/>
              </w:rPr>
              <w:t>esse e per la trasformazione</w:t>
            </w:r>
          </w:p>
        </w:tc>
      </w:tr>
      <w:tr w:rsidR="00ED5944" w:rsidRPr="00C0768A" w14:paraId="4A923A18"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77902" w14:textId="77777777" w:rsidR="00ED5944" w:rsidRPr="00C0768A" w:rsidRDefault="00ED5944" w:rsidP="00024953">
            <w:pPr>
              <w:widowControl/>
              <w:autoSpaceDE/>
              <w:autoSpaceDN/>
              <w:adjustRightInd/>
              <w:rPr>
                <w:rFonts w:eastAsia="Times New Roman"/>
                <w:sz w:val="18"/>
                <w:szCs w:val="18"/>
              </w:rPr>
            </w:pPr>
            <w:r w:rsidRPr="00C0768A">
              <w:rPr>
                <w:rFonts w:eastAsia="Times New Roman"/>
                <w:sz w:val="18"/>
                <w:szCs w:val="18"/>
              </w:rPr>
              <w:t>spese produzione latte e carne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A13C5" w14:textId="02319A37" w:rsidR="00ED5944" w:rsidRPr="00C0768A" w:rsidRDefault="008A2101" w:rsidP="008A2101">
            <w:pPr>
              <w:widowControl/>
              <w:autoSpaceDE/>
              <w:autoSpaceDN/>
              <w:adjustRightInd/>
              <w:jc w:val="right"/>
              <w:rPr>
                <w:rFonts w:eastAsia="Times New Roman"/>
                <w:sz w:val="18"/>
                <w:szCs w:val="18"/>
              </w:rPr>
            </w:pPr>
            <w:r w:rsidRPr="0048352A">
              <w:rPr>
                <w:rFonts w:eastAsia="Times New Roman"/>
                <w:sz w:val="18"/>
                <w:szCs w:val="18"/>
              </w:rPr>
              <w:t>€</w:t>
            </w:r>
          </w:p>
        </w:tc>
      </w:tr>
      <w:tr w:rsidR="00ED5944" w:rsidRPr="00C0768A" w14:paraId="33FC7958"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6CB7858" w14:textId="39FFE81E" w:rsidR="00ED5944" w:rsidRPr="00C0768A" w:rsidRDefault="00ED5944" w:rsidP="00AA12DD">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6D4A8B4" w14:textId="04B72C78" w:rsidR="00ED5944" w:rsidRPr="00C0768A" w:rsidRDefault="008A2101" w:rsidP="00AA12DD">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7A11F38A" w14:textId="77777777" w:rsidTr="00D7660C">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417A4" w14:textId="3752464A" w:rsidR="008A2101" w:rsidRPr="00C0768A" w:rsidRDefault="008A2101" w:rsidP="00024953">
            <w:pPr>
              <w:widowControl/>
              <w:autoSpaceDE/>
              <w:autoSpaceDN/>
              <w:adjustRightInd/>
              <w:rPr>
                <w:rFonts w:eastAsia="Times New Roman"/>
                <w:b/>
                <w:bCs/>
                <w:sz w:val="18"/>
                <w:szCs w:val="18"/>
              </w:rPr>
            </w:pPr>
            <w:r w:rsidRPr="00C0768A">
              <w:rPr>
                <w:rFonts w:eastAsia="Times New Roman"/>
                <w:b/>
                <w:bCs/>
                <w:sz w:val="18"/>
                <w:szCs w:val="18"/>
              </w:rPr>
              <w:t>Spese fondiarie e generali</w:t>
            </w:r>
            <w:r>
              <w:rPr>
                <w:rFonts w:eastAsia="Times New Roman"/>
                <w:b/>
                <w:bCs/>
                <w:sz w:val="18"/>
                <w:szCs w:val="18"/>
              </w:rPr>
              <w:t xml:space="preserve"> </w:t>
            </w:r>
            <w:r w:rsidRPr="00A778CF">
              <w:rPr>
                <w:rFonts w:eastAsia="Times New Roman"/>
                <w:sz w:val="18"/>
                <w:szCs w:val="18"/>
              </w:rPr>
              <w:t>(per i fabbricati calcolare l’1</w:t>
            </w:r>
            <w:r>
              <w:rPr>
                <w:rFonts w:eastAsia="Times New Roman"/>
                <w:sz w:val="18"/>
                <w:szCs w:val="18"/>
              </w:rPr>
              <w:t>,5</w:t>
            </w:r>
            <w:r w:rsidRPr="00A778CF">
              <w:rPr>
                <w:rFonts w:eastAsia="Times New Roman"/>
                <w:sz w:val="18"/>
                <w:szCs w:val="18"/>
              </w:rPr>
              <w:t xml:space="preserve">% del costo di ricostruzione. Per le colture pluriennali calcolare </w:t>
            </w:r>
            <w:r>
              <w:rPr>
                <w:rFonts w:eastAsia="Times New Roman"/>
                <w:sz w:val="18"/>
                <w:szCs w:val="18"/>
              </w:rPr>
              <w:t xml:space="preserve">il </w:t>
            </w:r>
            <w:r w:rsidRPr="00A778CF">
              <w:rPr>
                <w:rFonts w:eastAsia="Times New Roman"/>
                <w:sz w:val="18"/>
                <w:szCs w:val="18"/>
              </w:rPr>
              <w:t>2% del costo di riproduzione)</w:t>
            </w:r>
          </w:p>
        </w:tc>
      </w:tr>
      <w:tr w:rsidR="008A2101" w:rsidRPr="00C0768A" w14:paraId="7879CF19" w14:textId="77777777" w:rsidTr="00EC240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8E334" w14:textId="77777777" w:rsidR="008A2101" w:rsidRPr="00C0768A" w:rsidRDefault="008A2101" w:rsidP="008A2101">
            <w:pPr>
              <w:widowControl/>
              <w:autoSpaceDE/>
              <w:autoSpaceDN/>
              <w:adjustRightInd/>
              <w:rPr>
                <w:rFonts w:eastAsia="Times New Roman"/>
                <w:b/>
                <w:bCs/>
                <w:sz w:val="18"/>
                <w:szCs w:val="18"/>
              </w:rPr>
            </w:pPr>
            <w:r w:rsidRPr="00C0768A">
              <w:rPr>
                <w:rFonts w:eastAsia="Times New Roman"/>
                <w:sz w:val="18"/>
                <w:szCs w:val="18"/>
              </w:rPr>
              <w:t>manutenzione ordinaria e assicurazioni manufatti e fabbricati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8F11549" w14:textId="429BA67F" w:rsidR="008A2101" w:rsidRPr="00C0768A" w:rsidRDefault="008A2101" w:rsidP="008A2101">
            <w:pPr>
              <w:widowControl/>
              <w:autoSpaceDE/>
              <w:autoSpaceDN/>
              <w:adjustRightInd/>
              <w:jc w:val="right"/>
              <w:rPr>
                <w:rFonts w:eastAsia="Times New Roman"/>
                <w:sz w:val="18"/>
                <w:szCs w:val="18"/>
              </w:rPr>
            </w:pPr>
            <w:r w:rsidRPr="00E96A46">
              <w:rPr>
                <w:rFonts w:eastAsia="Times New Roman"/>
                <w:sz w:val="18"/>
                <w:szCs w:val="18"/>
              </w:rPr>
              <w:t>€</w:t>
            </w:r>
          </w:p>
        </w:tc>
      </w:tr>
      <w:tr w:rsidR="008A2101" w:rsidRPr="00C0768A" w14:paraId="31A4D3E1" w14:textId="77777777" w:rsidTr="00EC240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AECD0"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manutenzione ordinaria e assicurazioni colture pluriennali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622BD5C8" w14:textId="684F342B" w:rsidR="008A2101" w:rsidRPr="00C0768A" w:rsidRDefault="008A2101" w:rsidP="008A2101">
            <w:pPr>
              <w:widowControl/>
              <w:autoSpaceDE/>
              <w:autoSpaceDN/>
              <w:adjustRightInd/>
              <w:jc w:val="right"/>
              <w:rPr>
                <w:rFonts w:eastAsia="Times New Roman"/>
                <w:sz w:val="18"/>
                <w:szCs w:val="18"/>
              </w:rPr>
            </w:pPr>
            <w:r w:rsidRPr="00E96A46">
              <w:rPr>
                <w:rFonts w:eastAsia="Times New Roman"/>
                <w:sz w:val="18"/>
                <w:szCs w:val="18"/>
              </w:rPr>
              <w:t>€</w:t>
            </w:r>
          </w:p>
        </w:tc>
      </w:tr>
      <w:tr w:rsidR="008A2101" w:rsidRPr="00C0768A" w14:paraId="6C32084C" w14:textId="77777777" w:rsidTr="00EC240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11BA8"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imposte e tasse aziendali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776EC95B" w14:textId="41915440" w:rsidR="008A2101" w:rsidRPr="00C0768A" w:rsidRDefault="008A2101" w:rsidP="008A2101">
            <w:pPr>
              <w:widowControl/>
              <w:autoSpaceDE/>
              <w:autoSpaceDN/>
              <w:adjustRightInd/>
              <w:jc w:val="right"/>
              <w:rPr>
                <w:rFonts w:eastAsia="Times New Roman"/>
                <w:sz w:val="18"/>
                <w:szCs w:val="18"/>
              </w:rPr>
            </w:pPr>
            <w:r w:rsidRPr="00E96A46">
              <w:rPr>
                <w:rFonts w:eastAsia="Times New Roman"/>
                <w:sz w:val="18"/>
                <w:szCs w:val="18"/>
              </w:rPr>
              <w:t>€</w:t>
            </w:r>
          </w:p>
        </w:tc>
      </w:tr>
      <w:tr w:rsidR="008A2101" w:rsidRPr="00C0768A" w14:paraId="61F052B0" w14:textId="77777777" w:rsidTr="00EC240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52F0A"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luce e telefono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689A6DF8" w14:textId="7F59F409" w:rsidR="008A2101" w:rsidRPr="00C0768A" w:rsidRDefault="008A2101" w:rsidP="008A2101">
            <w:pPr>
              <w:widowControl/>
              <w:autoSpaceDE/>
              <w:autoSpaceDN/>
              <w:adjustRightInd/>
              <w:jc w:val="right"/>
              <w:rPr>
                <w:rFonts w:eastAsia="Times New Roman"/>
                <w:sz w:val="18"/>
                <w:szCs w:val="18"/>
              </w:rPr>
            </w:pPr>
            <w:r w:rsidRPr="00E96A46">
              <w:rPr>
                <w:rFonts w:eastAsia="Times New Roman"/>
                <w:sz w:val="18"/>
                <w:szCs w:val="18"/>
              </w:rPr>
              <w:t>€</w:t>
            </w:r>
          </w:p>
        </w:tc>
      </w:tr>
      <w:tr w:rsidR="008A2101" w:rsidRPr="00C0768A" w14:paraId="3F85F327" w14:textId="77777777" w:rsidTr="00EC240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12604"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acqua</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503C5FDD" w14:textId="38F406D7" w:rsidR="008A2101" w:rsidRPr="00C0768A" w:rsidRDefault="008A2101" w:rsidP="008A2101">
            <w:pPr>
              <w:widowControl/>
              <w:autoSpaceDE/>
              <w:autoSpaceDN/>
              <w:adjustRightInd/>
              <w:jc w:val="right"/>
              <w:rPr>
                <w:rFonts w:eastAsia="Times New Roman"/>
                <w:b/>
                <w:bCs/>
                <w:sz w:val="18"/>
                <w:szCs w:val="18"/>
              </w:rPr>
            </w:pPr>
            <w:r w:rsidRPr="00E96A46">
              <w:rPr>
                <w:rFonts w:eastAsia="Times New Roman"/>
                <w:sz w:val="18"/>
                <w:szCs w:val="18"/>
              </w:rPr>
              <w:t>€</w:t>
            </w:r>
          </w:p>
        </w:tc>
      </w:tr>
      <w:tr w:rsidR="00ED5944" w:rsidRPr="00C0768A" w14:paraId="4FCB9796"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0CDECCC" w14:textId="77777777" w:rsidR="00ED5944" w:rsidRPr="00C0768A" w:rsidRDefault="00ED5944" w:rsidP="00024953">
            <w:pPr>
              <w:widowControl/>
              <w:autoSpaceDE/>
              <w:autoSpaceDN/>
              <w:adjustRightInd/>
              <w:jc w:val="right"/>
              <w:rPr>
                <w:rFonts w:eastAsia="Times New Roman"/>
                <w:b/>
                <w:bCs/>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702087A" w14:textId="430DBEDA" w:rsidR="00ED5944" w:rsidRPr="00C0768A" w:rsidRDefault="008A2101" w:rsidP="00024953">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52B21E1A" w14:textId="77777777" w:rsidTr="00415E34">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85A1B" w14:textId="4215B445" w:rsidR="008A2101" w:rsidRPr="00C0768A" w:rsidRDefault="008A2101" w:rsidP="00024953">
            <w:pPr>
              <w:widowControl/>
              <w:autoSpaceDE/>
              <w:autoSpaceDN/>
              <w:adjustRightInd/>
              <w:rPr>
                <w:rFonts w:eastAsia="Times New Roman"/>
                <w:sz w:val="18"/>
                <w:szCs w:val="18"/>
              </w:rPr>
            </w:pPr>
            <w:r w:rsidRPr="00C0768A">
              <w:rPr>
                <w:rFonts w:eastAsia="Times New Roman"/>
                <w:b/>
                <w:bCs/>
                <w:sz w:val="18"/>
                <w:szCs w:val="18"/>
              </w:rPr>
              <w:t>Quote di ammortamento</w:t>
            </w:r>
            <w:r>
              <w:rPr>
                <w:rFonts w:eastAsia="Times New Roman"/>
                <w:b/>
                <w:bCs/>
                <w:sz w:val="18"/>
                <w:szCs w:val="18"/>
              </w:rPr>
              <w:t xml:space="preserve"> </w:t>
            </w:r>
            <w:r w:rsidRPr="006B5A38">
              <w:rPr>
                <w:rFonts w:eastAsia="Times New Roman"/>
                <w:sz w:val="18"/>
                <w:szCs w:val="18"/>
              </w:rPr>
              <w:t xml:space="preserve">- </w:t>
            </w:r>
            <w:r w:rsidRPr="00A778CF">
              <w:rPr>
                <w:rFonts w:eastAsia="Times New Roman"/>
                <w:sz w:val="18"/>
                <w:szCs w:val="18"/>
              </w:rPr>
              <w:t>le quote di ammortamento sono pari a:</w:t>
            </w:r>
          </w:p>
        </w:tc>
      </w:tr>
      <w:tr w:rsidR="008A2101" w:rsidRPr="00C0768A" w14:paraId="257B4FED" w14:textId="77777777" w:rsidTr="001A0C0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9BDA4" w14:textId="75E01888"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fabbricati e manufatti</w:t>
            </w:r>
            <w:r>
              <w:rPr>
                <w:rFonts w:eastAsia="Times New Roman"/>
                <w:sz w:val="18"/>
                <w:szCs w:val="18"/>
              </w:rPr>
              <w:t xml:space="preserve"> </w:t>
            </w:r>
            <w:r w:rsidRPr="00A778CF">
              <w:rPr>
                <w:rFonts w:eastAsia="Times New Roman"/>
                <w:sz w:val="18"/>
                <w:szCs w:val="18"/>
              </w:rPr>
              <w:t>(0,5-0,8% del valore a nuovo dei fabbricati e manufatti)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402CE929" w14:textId="04EDFF25" w:rsidR="008A2101" w:rsidRPr="00C0768A" w:rsidRDefault="008A2101" w:rsidP="008A2101">
            <w:pPr>
              <w:widowControl/>
              <w:autoSpaceDE/>
              <w:autoSpaceDN/>
              <w:adjustRightInd/>
              <w:jc w:val="right"/>
              <w:rPr>
                <w:rFonts w:eastAsia="Times New Roman"/>
                <w:sz w:val="18"/>
                <w:szCs w:val="18"/>
              </w:rPr>
            </w:pPr>
            <w:r w:rsidRPr="00822D11">
              <w:rPr>
                <w:rFonts w:eastAsia="Times New Roman"/>
                <w:sz w:val="18"/>
                <w:szCs w:val="18"/>
              </w:rPr>
              <w:t>€</w:t>
            </w:r>
          </w:p>
        </w:tc>
      </w:tr>
      <w:tr w:rsidR="008A2101" w:rsidRPr="00C0768A" w14:paraId="1712CB68" w14:textId="77777777" w:rsidTr="001A0C0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60939" w14:textId="7531C393"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impianti colture pluriennali</w:t>
            </w:r>
            <w:r>
              <w:rPr>
                <w:rFonts w:eastAsia="Times New Roman"/>
                <w:sz w:val="18"/>
                <w:szCs w:val="18"/>
              </w:rPr>
              <w:t xml:space="preserve"> </w:t>
            </w:r>
            <w:r w:rsidRPr="00A778CF">
              <w:rPr>
                <w:rFonts w:eastAsia="Times New Roman"/>
                <w:sz w:val="18"/>
                <w:szCs w:val="18"/>
              </w:rPr>
              <w:t>(1% del costo di riproduzione delle colture pluriennali)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108C862F" w14:textId="3961DE2C" w:rsidR="008A2101" w:rsidRPr="00C0768A" w:rsidRDefault="008A2101" w:rsidP="008A2101">
            <w:pPr>
              <w:widowControl/>
              <w:autoSpaceDE/>
              <w:autoSpaceDN/>
              <w:adjustRightInd/>
              <w:jc w:val="right"/>
              <w:rPr>
                <w:rFonts w:eastAsia="Times New Roman"/>
                <w:sz w:val="18"/>
                <w:szCs w:val="18"/>
              </w:rPr>
            </w:pPr>
            <w:r w:rsidRPr="00822D11">
              <w:rPr>
                <w:rFonts w:eastAsia="Times New Roman"/>
                <w:sz w:val="18"/>
                <w:szCs w:val="18"/>
              </w:rPr>
              <w:t>€</w:t>
            </w:r>
          </w:p>
        </w:tc>
      </w:tr>
      <w:tr w:rsidR="008A2101" w:rsidRPr="00C0768A" w14:paraId="4E175E37" w14:textId="77777777" w:rsidTr="001A0C03">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20BB4" w14:textId="4EBD4538"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macchine e attrezzature</w:t>
            </w:r>
            <w:r>
              <w:rPr>
                <w:rFonts w:eastAsia="Times New Roman"/>
                <w:sz w:val="18"/>
                <w:szCs w:val="18"/>
              </w:rPr>
              <w:t xml:space="preserve"> </w:t>
            </w:r>
            <w:r w:rsidRPr="00A778CF">
              <w:rPr>
                <w:rFonts w:eastAsia="Times New Roman"/>
                <w:sz w:val="18"/>
                <w:szCs w:val="18"/>
              </w:rPr>
              <w:t>(6% del valore a nuovo delle macchine (prezzo attuale di mercato))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1A57D7B4" w14:textId="7A950C82" w:rsidR="008A2101" w:rsidRPr="00C0768A" w:rsidRDefault="008A2101" w:rsidP="008A2101">
            <w:pPr>
              <w:widowControl/>
              <w:autoSpaceDE/>
              <w:autoSpaceDN/>
              <w:adjustRightInd/>
              <w:jc w:val="right"/>
              <w:rPr>
                <w:rFonts w:eastAsia="Times New Roman"/>
                <w:sz w:val="18"/>
                <w:szCs w:val="18"/>
              </w:rPr>
            </w:pPr>
            <w:r w:rsidRPr="00822D11">
              <w:rPr>
                <w:rFonts w:eastAsia="Times New Roman"/>
                <w:sz w:val="18"/>
                <w:szCs w:val="18"/>
              </w:rPr>
              <w:t>€</w:t>
            </w:r>
          </w:p>
        </w:tc>
      </w:tr>
      <w:tr w:rsidR="00ED5944" w:rsidRPr="00C0768A" w14:paraId="6EC84B48"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71864D8D" w14:textId="77777777" w:rsidR="00ED5944" w:rsidRPr="00C0768A" w:rsidRDefault="00ED5944" w:rsidP="00024953">
            <w:pPr>
              <w:widowControl/>
              <w:autoSpaceDE/>
              <w:autoSpaceDN/>
              <w:adjustRightInd/>
              <w:jc w:val="right"/>
              <w:rPr>
                <w:rFonts w:eastAsia="Times New Roman"/>
                <w:sz w:val="18"/>
                <w:szCs w:val="18"/>
              </w:rPr>
            </w:pPr>
            <w:r w:rsidRPr="00C0768A">
              <w:rPr>
                <w:rFonts w:eastAsia="Times New Roman"/>
                <w:sz w:val="18"/>
                <w:szCs w:val="18"/>
              </w:rPr>
              <w:lastRenderedPageBreak/>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85A17CD" w14:textId="48FCA2E9" w:rsidR="00ED5944" w:rsidRPr="00C0768A" w:rsidRDefault="008A2101" w:rsidP="00024953">
            <w:pPr>
              <w:widowControl/>
              <w:autoSpaceDE/>
              <w:autoSpaceDN/>
              <w:adjustRightInd/>
              <w:jc w:val="right"/>
              <w:rPr>
                <w:rFonts w:eastAsia="Times New Roman"/>
                <w:sz w:val="18"/>
                <w:szCs w:val="18"/>
              </w:rPr>
            </w:pPr>
            <w:r w:rsidRPr="0048352A">
              <w:rPr>
                <w:rFonts w:eastAsia="Times New Roman"/>
                <w:sz w:val="18"/>
                <w:szCs w:val="18"/>
              </w:rPr>
              <w:t>€</w:t>
            </w:r>
          </w:p>
        </w:tc>
      </w:tr>
      <w:tr w:rsidR="008A2101" w:rsidRPr="00C0768A" w14:paraId="23295160" w14:textId="77777777" w:rsidTr="00D0445C">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84AD9" w14:textId="30D3F361" w:rsidR="008A2101" w:rsidRPr="00C0768A" w:rsidRDefault="008A2101" w:rsidP="00024953">
            <w:pPr>
              <w:widowControl/>
              <w:autoSpaceDE/>
              <w:autoSpaceDN/>
              <w:adjustRightInd/>
              <w:rPr>
                <w:rFonts w:eastAsia="Times New Roman"/>
                <w:b/>
                <w:bCs/>
                <w:sz w:val="18"/>
                <w:szCs w:val="18"/>
              </w:rPr>
            </w:pPr>
            <w:r w:rsidRPr="00C0768A">
              <w:rPr>
                <w:rFonts w:eastAsia="Times New Roman"/>
                <w:b/>
                <w:bCs/>
                <w:sz w:val="18"/>
                <w:szCs w:val="18"/>
              </w:rPr>
              <w:t>Spese per lavoro annuale aziendale</w:t>
            </w:r>
          </w:p>
        </w:tc>
      </w:tr>
      <w:tr w:rsidR="008A2101" w:rsidRPr="00C0768A" w14:paraId="4B75447A" w14:textId="77777777" w:rsidTr="00784882">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3A73F"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salari a lavoro fisso e a tempo determinato</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09D3C76C" w14:textId="742765E1" w:rsidR="008A2101" w:rsidRPr="00C0768A" w:rsidRDefault="008A2101" w:rsidP="008A2101">
            <w:pPr>
              <w:widowControl/>
              <w:autoSpaceDE/>
              <w:autoSpaceDN/>
              <w:adjustRightInd/>
              <w:jc w:val="right"/>
              <w:rPr>
                <w:rFonts w:eastAsia="Times New Roman"/>
                <w:b/>
                <w:bCs/>
                <w:sz w:val="18"/>
                <w:szCs w:val="18"/>
              </w:rPr>
            </w:pPr>
            <w:r w:rsidRPr="00D54A37">
              <w:rPr>
                <w:rFonts w:eastAsia="Times New Roman"/>
                <w:sz w:val="18"/>
                <w:szCs w:val="18"/>
              </w:rPr>
              <w:t>€</w:t>
            </w:r>
          </w:p>
        </w:tc>
      </w:tr>
      <w:tr w:rsidR="008A2101" w:rsidRPr="00C0768A" w14:paraId="46118823" w14:textId="77777777" w:rsidTr="00784882">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D73E"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salari a lavoro avventizi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22DE62A8" w14:textId="267C5FA7" w:rsidR="008A2101" w:rsidRPr="00C0768A" w:rsidRDefault="008A2101" w:rsidP="008A2101">
            <w:pPr>
              <w:widowControl/>
              <w:autoSpaceDE/>
              <w:autoSpaceDN/>
              <w:adjustRightInd/>
              <w:jc w:val="right"/>
              <w:rPr>
                <w:rFonts w:eastAsia="Times New Roman"/>
                <w:b/>
                <w:bCs/>
                <w:sz w:val="18"/>
                <w:szCs w:val="18"/>
              </w:rPr>
            </w:pPr>
            <w:r w:rsidRPr="00D54A37">
              <w:rPr>
                <w:rFonts w:eastAsia="Times New Roman"/>
                <w:sz w:val="18"/>
                <w:szCs w:val="18"/>
              </w:rPr>
              <w:t>€</w:t>
            </w:r>
          </w:p>
        </w:tc>
      </w:tr>
      <w:tr w:rsidR="008A2101" w:rsidRPr="00C0768A" w14:paraId="324DD6E4" w14:textId="77777777" w:rsidTr="00784882">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083B4"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compensi per lavori direttivi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0DE953D4" w14:textId="0C6E4756" w:rsidR="008A2101" w:rsidRPr="00C0768A" w:rsidRDefault="008A2101" w:rsidP="008A2101">
            <w:pPr>
              <w:widowControl/>
              <w:autoSpaceDE/>
              <w:autoSpaceDN/>
              <w:adjustRightInd/>
              <w:jc w:val="right"/>
              <w:rPr>
                <w:rFonts w:eastAsia="Times New Roman"/>
                <w:b/>
                <w:bCs/>
                <w:sz w:val="18"/>
                <w:szCs w:val="18"/>
              </w:rPr>
            </w:pPr>
            <w:r w:rsidRPr="00D54A37">
              <w:rPr>
                <w:rFonts w:eastAsia="Times New Roman"/>
                <w:sz w:val="18"/>
                <w:szCs w:val="18"/>
              </w:rPr>
              <w:t>€</w:t>
            </w:r>
          </w:p>
        </w:tc>
      </w:tr>
      <w:tr w:rsidR="008A2101" w:rsidRPr="00C0768A" w14:paraId="2158E9D4" w14:textId="77777777" w:rsidTr="00784882">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BA1F" w14:textId="77777777" w:rsidR="008A2101" w:rsidRPr="00C0768A" w:rsidRDefault="008A2101" w:rsidP="008A2101">
            <w:pPr>
              <w:widowControl/>
              <w:autoSpaceDE/>
              <w:autoSpaceDN/>
              <w:adjustRightInd/>
              <w:rPr>
                <w:rFonts w:eastAsia="Times New Roman"/>
                <w:sz w:val="18"/>
                <w:szCs w:val="18"/>
              </w:rPr>
            </w:pPr>
            <w:r w:rsidRPr="00C0768A">
              <w:rPr>
                <w:rFonts w:eastAsia="Times New Roman"/>
                <w:sz w:val="18"/>
                <w:szCs w:val="18"/>
              </w:rPr>
              <w:t>contributi previdenziali U.L.U. familiari</w:t>
            </w:r>
          </w:p>
        </w:tc>
        <w:tc>
          <w:tcPr>
            <w:tcW w:w="2126" w:type="dxa"/>
            <w:tcBorders>
              <w:top w:val="single" w:sz="4" w:space="0" w:color="auto"/>
              <w:left w:val="single" w:sz="4" w:space="0" w:color="auto"/>
              <w:bottom w:val="single" w:sz="4" w:space="0" w:color="auto"/>
              <w:right w:val="single" w:sz="4" w:space="0" w:color="auto"/>
            </w:tcBorders>
            <w:shd w:val="clear" w:color="auto" w:fill="auto"/>
            <w:noWrap/>
          </w:tcPr>
          <w:p w14:paraId="14A63A8A" w14:textId="7DB37486" w:rsidR="008A2101" w:rsidRPr="00C0768A" w:rsidRDefault="008A2101" w:rsidP="008A2101">
            <w:pPr>
              <w:widowControl/>
              <w:autoSpaceDE/>
              <w:autoSpaceDN/>
              <w:adjustRightInd/>
              <w:jc w:val="right"/>
              <w:rPr>
                <w:rFonts w:eastAsia="Times New Roman"/>
                <w:b/>
                <w:bCs/>
                <w:sz w:val="18"/>
                <w:szCs w:val="18"/>
              </w:rPr>
            </w:pPr>
            <w:r w:rsidRPr="00D54A37">
              <w:rPr>
                <w:rFonts w:eastAsia="Times New Roman"/>
                <w:sz w:val="18"/>
                <w:szCs w:val="18"/>
              </w:rPr>
              <w:t>€</w:t>
            </w:r>
          </w:p>
        </w:tc>
      </w:tr>
      <w:tr w:rsidR="00ED5944" w:rsidRPr="00C0768A" w14:paraId="1844E934"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B0F213C" w14:textId="77777777" w:rsidR="00ED5944" w:rsidRPr="00C0768A" w:rsidRDefault="00ED5944" w:rsidP="00024953">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E7AF5FB" w14:textId="32B79C87" w:rsidR="00ED5944" w:rsidRPr="00C0768A" w:rsidRDefault="008A2101" w:rsidP="00024953">
            <w:pPr>
              <w:widowControl/>
              <w:autoSpaceDE/>
              <w:autoSpaceDN/>
              <w:adjustRightInd/>
              <w:jc w:val="right"/>
              <w:rPr>
                <w:rFonts w:eastAsia="Times New Roman"/>
                <w:b/>
                <w:bCs/>
                <w:sz w:val="18"/>
                <w:szCs w:val="18"/>
              </w:rPr>
            </w:pPr>
            <w:r w:rsidRPr="0048352A">
              <w:rPr>
                <w:rFonts w:eastAsia="Times New Roman"/>
                <w:sz w:val="18"/>
                <w:szCs w:val="18"/>
              </w:rPr>
              <w:t>€</w:t>
            </w:r>
          </w:p>
        </w:tc>
      </w:tr>
      <w:tr w:rsidR="008A2101" w:rsidRPr="00C0768A" w14:paraId="625740E5" w14:textId="77777777" w:rsidTr="001A4D69">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FDBFA" w14:textId="6C91C29E" w:rsidR="008A2101" w:rsidRPr="00C0768A" w:rsidRDefault="008A2101" w:rsidP="00024953">
            <w:pPr>
              <w:widowControl/>
              <w:autoSpaceDE/>
              <w:autoSpaceDN/>
              <w:adjustRightInd/>
              <w:rPr>
                <w:rFonts w:eastAsia="Times New Roman"/>
                <w:b/>
                <w:bCs/>
                <w:sz w:val="18"/>
                <w:szCs w:val="18"/>
              </w:rPr>
            </w:pPr>
            <w:r w:rsidRPr="00C0768A">
              <w:rPr>
                <w:rFonts w:eastAsia="Times New Roman"/>
                <w:b/>
                <w:bCs/>
                <w:sz w:val="18"/>
                <w:szCs w:val="18"/>
              </w:rPr>
              <w:t>Spese per affitto terreni, fabbricati e manufatti</w:t>
            </w:r>
          </w:p>
        </w:tc>
      </w:tr>
      <w:tr w:rsidR="00ED5944" w:rsidRPr="00C0768A" w14:paraId="3274F3F8"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86E5F" w14:textId="50D14419" w:rsidR="00ED5944" w:rsidRPr="00C0768A" w:rsidRDefault="00ED5944" w:rsidP="00024953">
            <w:pPr>
              <w:widowControl/>
              <w:autoSpaceDE/>
              <w:autoSpaceDN/>
              <w:adjustRightInd/>
              <w:rPr>
                <w:rFonts w:eastAsia="Times New Roman"/>
                <w:b/>
                <w:bCs/>
                <w:sz w:val="18"/>
                <w:szCs w:val="18"/>
              </w:rPr>
            </w:pPr>
            <w:r w:rsidRPr="0048352A">
              <w:rPr>
                <w:rFonts w:eastAsia="Times New Roman"/>
                <w:sz w:val="18"/>
                <w:szCs w:val="18"/>
              </w:rPr>
              <w:t>di durata fino a 5 anni (importo prestiti €………</w:t>
            </w:r>
            <w:proofErr w:type="gramStart"/>
            <w:r w:rsidRPr="0048352A">
              <w:rPr>
                <w:rFonts w:eastAsia="Times New Roman"/>
                <w:sz w:val="18"/>
                <w:szCs w:val="18"/>
              </w:rPr>
              <w:t>…….</w:t>
            </w:r>
            <w:proofErr w:type="gramEnd"/>
            <w:r w:rsidRPr="0048352A">
              <w:rPr>
                <w:rFonts w:eastAsia="Times New Roman"/>
                <w:sz w:val="18"/>
                <w:szCs w:val="18"/>
              </w:rPr>
              <w:t>. scadenza …………anno)</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F03E2" w14:textId="448162C9" w:rsidR="00ED5944" w:rsidRPr="00C0768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ED5944" w:rsidRPr="00C0768A" w14:paraId="7EE4F26C"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861828F" w14:textId="77777777" w:rsidR="00ED5944" w:rsidRPr="00C0768A" w:rsidRDefault="00ED5944" w:rsidP="00024953">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FDA7AF8" w14:textId="4A6FF7C7" w:rsidR="00ED5944" w:rsidRPr="00C0768A" w:rsidRDefault="008A2101" w:rsidP="00024953">
            <w:pPr>
              <w:widowControl/>
              <w:autoSpaceDE/>
              <w:autoSpaceDN/>
              <w:adjustRightInd/>
              <w:jc w:val="right"/>
              <w:rPr>
                <w:rFonts w:eastAsia="Times New Roman"/>
                <w:b/>
                <w:bCs/>
                <w:sz w:val="18"/>
                <w:szCs w:val="18"/>
              </w:rPr>
            </w:pPr>
            <w:r w:rsidRPr="0048352A">
              <w:rPr>
                <w:rFonts w:eastAsia="Times New Roman"/>
                <w:sz w:val="18"/>
                <w:szCs w:val="18"/>
              </w:rPr>
              <w:t>€</w:t>
            </w:r>
          </w:p>
        </w:tc>
      </w:tr>
      <w:tr w:rsidR="00ED5944" w:rsidRPr="00C0768A" w14:paraId="2575F0CF"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51218" w14:textId="77777777" w:rsidR="00ED5944" w:rsidRPr="00C0768A" w:rsidRDefault="00ED5944" w:rsidP="00024953">
            <w:pPr>
              <w:widowControl/>
              <w:autoSpaceDE/>
              <w:autoSpaceDN/>
              <w:adjustRightInd/>
              <w:rPr>
                <w:rFonts w:eastAsia="Times New Roman"/>
                <w:sz w:val="18"/>
                <w:szCs w:val="18"/>
              </w:rPr>
            </w:pPr>
            <w:r w:rsidRPr="00C0768A">
              <w:rPr>
                <w:rFonts w:eastAsia="Times New Roman"/>
                <w:b/>
                <w:bCs/>
                <w:sz w:val="18"/>
                <w:szCs w:val="18"/>
              </w:rPr>
              <w:t>Interessi passivi pagati per mutui e prestiti</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3FC1B" w14:textId="77777777" w:rsidR="00ED5944" w:rsidRPr="00C0768A" w:rsidRDefault="00ED5944" w:rsidP="00024953">
            <w:pPr>
              <w:widowControl/>
              <w:autoSpaceDE/>
              <w:autoSpaceDN/>
              <w:adjustRightInd/>
              <w:rPr>
                <w:rFonts w:eastAsia="Times New Roman"/>
                <w:b/>
                <w:bCs/>
                <w:sz w:val="18"/>
                <w:szCs w:val="18"/>
              </w:rPr>
            </w:pPr>
          </w:p>
        </w:tc>
      </w:tr>
      <w:tr w:rsidR="00ED5944" w:rsidRPr="00C0768A" w14:paraId="18396149"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8A4012D" w14:textId="77777777" w:rsidR="00ED5944" w:rsidRPr="00C0768A" w:rsidRDefault="00ED5944" w:rsidP="00024953">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6CDFC3C" w14:textId="77777777" w:rsidR="00ED5944" w:rsidRPr="00C0768A" w:rsidRDefault="00ED5944" w:rsidP="00024953">
            <w:pPr>
              <w:widowControl/>
              <w:autoSpaceDE/>
              <w:autoSpaceDN/>
              <w:adjustRightInd/>
              <w:jc w:val="right"/>
              <w:rPr>
                <w:rFonts w:eastAsia="Times New Roman"/>
                <w:b/>
                <w:bCs/>
                <w:sz w:val="18"/>
                <w:szCs w:val="18"/>
              </w:rPr>
            </w:pPr>
          </w:p>
        </w:tc>
      </w:tr>
    </w:tbl>
    <w:p w14:paraId="52D92B69" w14:textId="77777777" w:rsidR="001709AC" w:rsidRDefault="001709AC"/>
    <w:tbl>
      <w:tblPr>
        <w:tblW w:w="15026" w:type="dxa"/>
        <w:tblInd w:w="-5" w:type="dxa"/>
        <w:tblCellMar>
          <w:left w:w="70" w:type="dxa"/>
          <w:right w:w="70" w:type="dxa"/>
        </w:tblCellMar>
        <w:tblLook w:val="04A0" w:firstRow="1" w:lastRow="0" w:firstColumn="1" w:lastColumn="0" w:noHBand="0" w:noVBand="1"/>
      </w:tblPr>
      <w:tblGrid>
        <w:gridCol w:w="12900"/>
        <w:gridCol w:w="2126"/>
      </w:tblGrid>
      <w:tr w:rsidR="0066495C" w:rsidRPr="00C0768A" w14:paraId="00B86854" w14:textId="77777777" w:rsidTr="00082727">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B4C27" w14:textId="77777777" w:rsidR="0066495C" w:rsidRDefault="0066495C" w:rsidP="00024953">
            <w:pPr>
              <w:widowControl/>
              <w:autoSpaceDE/>
              <w:autoSpaceDN/>
              <w:adjustRightInd/>
              <w:rPr>
                <w:rFonts w:eastAsia="Times New Roman"/>
                <w:b/>
                <w:bCs/>
                <w:sz w:val="18"/>
                <w:szCs w:val="18"/>
              </w:rPr>
            </w:pPr>
            <w:r w:rsidRPr="00C0768A">
              <w:rPr>
                <w:rFonts w:eastAsia="Times New Roman"/>
                <w:b/>
                <w:bCs/>
                <w:sz w:val="18"/>
                <w:szCs w:val="18"/>
              </w:rPr>
              <w:t>Interessi sul capitale di proprietà</w:t>
            </w:r>
            <w:r>
              <w:rPr>
                <w:rFonts w:eastAsia="Times New Roman"/>
                <w:b/>
                <w:bCs/>
                <w:sz w:val="18"/>
                <w:szCs w:val="18"/>
              </w:rPr>
              <w:t xml:space="preserve"> </w:t>
            </w:r>
          </w:p>
          <w:p w14:paraId="15254C3F" w14:textId="77777777" w:rsidR="0066495C" w:rsidRDefault="0066495C" w:rsidP="00024953">
            <w:pPr>
              <w:widowControl/>
              <w:autoSpaceDE/>
              <w:autoSpaceDN/>
              <w:adjustRightInd/>
              <w:rPr>
                <w:rFonts w:eastAsia="Times New Roman"/>
                <w:sz w:val="18"/>
                <w:szCs w:val="18"/>
              </w:rPr>
            </w:pPr>
            <w:r w:rsidRPr="00666FCF">
              <w:rPr>
                <w:rFonts w:eastAsia="Times New Roman"/>
                <w:sz w:val="18"/>
                <w:szCs w:val="18"/>
              </w:rPr>
              <w:t>(gli interessi sul capitale fondiario sono pari al 2% del: valore attuale dei fabbricati e manufatti; valore dei terreni; valore attuale delle colture pluriennali. Gli interessi sul capitale agrario sono pari al 5% del: valore del bestiame; valore delle macchine ed attrezzature (2/3 valore a nuov</w:t>
            </w:r>
            <w:r>
              <w:rPr>
                <w:rFonts w:eastAsia="Times New Roman"/>
                <w:sz w:val="18"/>
                <w:szCs w:val="18"/>
              </w:rPr>
              <w:t>o</w:t>
            </w:r>
            <w:r w:rsidRPr="00666FCF">
              <w:rPr>
                <w:rFonts w:eastAsia="Times New Roman"/>
                <w:sz w:val="18"/>
                <w:szCs w:val="18"/>
              </w:rPr>
              <w:t>); valore dei prodotti di scorta (1% del valore della produzione lorda vendibile totale)</w:t>
            </w:r>
          </w:p>
          <w:p w14:paraId="392EDF92" w14:textId="18F553A1" w:rsidR="0066495C" w:rsidRPr="00C0768A" w:rsidRDefault="0066495C" w:rsidP="00024953">
            <w:pPr>
              <w:widowControl/>
              <w:autoSpaceDE/>
              <w:autoSpaceDN/>
              <w:adjustRightInd/>
              <w:rPr>
                <w:rFonts w:eastAsia="Times New Roman"/>
                <w:b/>
                <w:bCs/>
                <w:sz w:val="18"/>
                <w:szCs w:val="18"/>
              </w:rPr>
            </w:pPr>
          </w:p>
        </w:tc>
      </w:tr>
      <w:tr w:rsidR="008A2101" w:rsidRPr="0048352A" w14:paraId="5A3A6A4D" w14:textId="77777777" w:rsidTr="003D706F">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C2CD0" w14:textId="26D5F81B" w:rsidR="008A2101" w:rsidRPr="0048352A" w:rsidRDefault="008A2101" w:rsidP="00BE49E3">
            <w:pPr>
              <w:widowControl/>
              <w:autoSpaceDE/>
              <w:autoSpaceDN/>
              <w:adjustRightInd/>
              <w:rPr>
                <w:rFonts w:eastAsia="Times New Roman"/>
                <w:b/>
                <w:bCs/>
                <w:sz w:val="18"/>
                <w:szCs w:val="18"/>
              </w:rPr>
            </w:pPr>
            <w:r w:rsidRPr="0048352A">
              <w:rPr>
                <w:rFonts w:eastAsia="Times New Roman"/>
                <w:b/>
                <w:bCs/>
                <w:sz w:val="18"/>
                <w:szCs w:val="18"/>
              </w:rPr>
              <w:t>1. fondiario</w:t>
            </w:r>
          </w:p>
        </w:tc>
      </w:tr>
      <w:tr w:rsidR="008A2101" w:rsidRPr="0048352A" w14:paraId="7FC4E20B"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CFB05" w14:textId="454343B6" w:rsidR="008A2101" w:rsidRPr="0048352A" w:rsidRDefault="008A2101" w:rsidP="008A2101">
            <w:pPr>
              <w:widowControl/>
              <w:autoSpaceDE/>
              <w:autoSpaceDN/>
              <w:adjustRightInd/>
              <w:rPr>
                <w:rFonts w:eastAsia="Times New Roman"/>
                <w:sz w:val="18"/>
                <w:szCs w:val="18"/>
              </w:rPr>
            </w:pPr>
            <w:r w:rsidRPr="0048352A">
              <w:rPr>
                <w:rFonts w:eastAsia="Times New Roman"/>
                <w:sz w:val="18"/>
                <w:szCs w:val="18"/>
              </w:rPr>
              <w:t xml:space="preserve">fabbricati e manufatti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6A9A3" w14:textId="5682DAC6" w:rsidR="008A2101" w:rsidRPr="0048352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8A2101" w:rsidRPr="0048352A" w14:paraId="0ACB347E"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0B2F0" w14:textId="76C1CE5C" w:rsidR="008A2101" w:rsidRPr="0048352A" w:rsidRDefault="008A2101" w:rsidP="008A2101">
            <w:pPr>
              <w:widowControl/>
              <w:autoSpaceDE/>
              <w:autoSpaceDN/>
              <w:adjustRightInd/>
              <w:rPr>
                <w:rFonts w:eastAsia="Times New Roman"/>
                <w:sz w:val="18"/>
                <w:szCs w:val="18"/>
              </w:rPr>
            </w:pPr>
            <w:r>
              <w:rPr>
                <w:rFonts w:eastAsia="Times New Roman"/>
                <w:sz w:val="18"/>
                <w:szCs w:val="18"/>
              </w:rPr>
              <w:t>t</w:t>
            </w:r>
            <w:r w:rsidRPr="0048352A">
              <w:rPr>
                <w:rFonts w:eastAsia="Times New Roman"/>
                <w:sz w:val="18"/>
                <w:szCs w:val="18"/>
              </w:rPr>
              <w:t>erreni</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D6D3D" w14:textId="750FC122" w:rsidR="008A2101" w:rsidRPr="0048352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8A2101" w:rsidRPr="0048352A" w14:paraId="77C29FA8"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9756E" w14:textId="71C5DC94" w:rsidR="008A2101" w:rsidRPr="0048352A" w:rsidRDefault="008A2101" w:rsidP="008A2101">
            <w:pPr>
              <w:widowControl/>
              <w:autoSpaceDE/>
              <w:autoSpaceDN/>
              <w:adjustRightInd/>
              <w:rPr>
                <w:rFonts w:eastAsia="Times New Roman"/>
                <w:sz w:val="18"/>
                <w:szCs w:val="18"/>
              </w:rPr>
            </w:pPr>
            <w:r w:rsidRPr="0048352A">
              <w:rPr>
                <w:rFonts w:eastAsia="Times New Roman"/>
                <w:sz w:val="18"/>
                <w:szCs w:val="18"/>
              </w:rPr>
              <w:t>colture pluriennali</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AC484" w14:textId="78712212" w:rsidR="008A2101" w:rsidRPr="0048352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8A2101" w:rsidRPr="0048352A" w14:paraId="79F0FAA2" w14:textId="77777777" w:rsidTr="00B47469">
        <w:trPr>
          <w:trHeight w:val="283"/>
        </w:trPr>
        <w:tc>
          <w:tcPr>
            <w:tcW w:w="150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9B4F4" w14:textId="2688C339" w:rsidR="008A2101" w:rsidRPr="0048352A" w:rsidRDefault="008A2101" w:rsidP="00BE49E3">
            <w:pPr>
              <w:widowControl/>
              <w:autoSpaceDE/>
              <w:autoSpaceDN/>
              <w:adjustRightInd/>
              <w:rPr>
                <w:rFonts w:eastAsia="Times New Roman"/>
                <w:b/>
                <w:bCs/>
                <w:sz w:val="18"/>
                <w:szCs w:val="18"/>
              </w:rPr>
            </w:pPr>
            <w:r w:rsidRPr="0048352A">
              <w:rPr>
                <w:rFonts w:eastAsia="Times New Roman"/>
                <w:b/>
                <w:bCs/>
                <w:sz w:val="18"/>
                <w:szCs w:val="18"/>
              </w:rPr>
              <w:t>2. agrario</w:t>
            </w:r>
          </w:p>
        </w:tc>
      </w:tr>
      <w:tr w:rsidR="008A2101" w:rsidRPr="0048352A" w14:paraId="52F2D4EE"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C104A" w14:textId="19B9236A" w:rsidR="008A2101" w:rsidRPr="0048352A" w:rsidRDefault="008A2101" w:rsidP="008A2101">
            <w:pPr>
              <w:widowControl/>
              <w:autoSpaceDE/>
              <w:autoSpaceDN/>
              <w:adjustRightInd/>
              <w:rPr>
                <w:rFonts w:eastAsia="Times New Roman"/>
                <w:sz w:val="18"/>
                <w:szCs w:val="18"/>
              </w:rPr>
            </w:pPr>
            <w:r>
              <w:rPr>
                <w:rFonts w:eastAsia="Times New Roman"/>
                <w:sz w:val="18"/>
                <w:szCs w:val="18"/>
              </w:rPr>
              <w:t>b</w:t>
            </w:r>
            <w:r w:rsidRPr="0048352A">
              <w:rPr>
                <w:rFonts w:eastAsia="Times New Roman"/>
                <w:sz w:val="18"/>
                <w:szCs w:val="18"/>
              </w:rPr>
              <w:t xml:space="preserve">estiame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9AF0A" w14:textId="7814055D" w:rsidR="008A2101" w:rsidRPr="0048352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8A2101" w:rsidRPr="0048352A" w14:paraId="6F6905DC"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F975C" w14:textId="38E08E20" w:rsidR="008A2101" w:rsidRPr="0048352A" w:rsidRDefault="008A2101" w:rsidP="008A2101">
            <w:pPr>
              <w:widowControl/>
              <w:autoSpaceDE/>
              <w:autoSpaceDN/>
              <w:adjustRightInd/>
              <w:rPr>
                <w:rFonts w:eastAsia="Times New Roman"/>
                <w:sz w:val="18"/>
                <w:szCs w:val="18"/>
              </w:rPr>
            </w:pPr>
            <w:r w:rsidRPr="0048352A">
              <w:rPr>
                <w:rFonts w:eastAsia="Times New Roman"/>
                <w:sz w:val="18"/>
                <w:szCs w:val="18"/>
              </w:rPr>
              <w:t>macchine e attrezzature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E89A6" w14:textId="331EAC3A" w:rsidR="008A2101" w:rsidRPr="0048352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8A2101" w:rsidRPr="00C0768A" w14:paraId="3A24E444"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2A9BB" w14:textId="6E905F6A" w:rsidR="008A2101" w:rsidRPr="0048352A" w:rsidRDefault="008A2101" w:rsidP="008A2101">
            <w:pPr>
              <w:widowControl/>
              <w:autoSpaceDE/>
              <w:autoSpaceDN/>
              <w:adjustRightInd/>
              <w:rPr>
                <w:rFonts w:eastAsia="Times New Roman"/>
                <w:sz w:val="18"/>
                <w:szCs w:val="18"/>
              </w:rPr>
            </w:pPr>
            <w:r w:rsidRPr="0048352A">
              <w:rPr>
                <w:rFonts w:eastAsia="Times New Roman"/>
                <w:sz w:val="18"/>
                <w:szCs w:val="18"/>
              </w:rPr>
              <w:t xml:space="preserve">prodotti di scorta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6387D" w14:textId="3AC208DC" w:rsidR="008A2101" w:rsidRPr="00C0768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r w:rsidR="00ED5944" w:rsidRPr="00C0768A" w14:paraId="7F407D89" w14:textId="77777777" w:rsidTr="00ED5944">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7597BB0C" w14:textId="424B106C" w:rsidR="00ED5944" w:rsidRPr="0048352A" w:rsidRDefault="00ED5944" w:rsidP="00ED5944">
            <w:pPr>
              <w:widowControl/>
              <w:autoSpaceDE/>
              <w:autoSpaceDN/>
              <w:adjustRightInd/>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D0CECE"/>
            <w:noWrap/>
            <w:vAlign w:val="center"/>
          </w:tcPr>
          <w:p w14:paraId="58EFB6B1" w14:textId="1F43BFFA" w:rsidR="00ED5944" w:rsidRPr="00C0768A" w:rsidRDefault="008A2101" w:rsidP="008A2101">
            <w:pPr>
              <w:widowControl/>
              <w:autoSpaceDE/>
              <w:autoSpaceDN/>
              <w:adjustRightInd/>
              <w:jc w:val="right"/>
              <w:rPr>
                <w:rFonts w:eastAsia="Times New Roman"/>
                <w:b/>
                <w:bCs/>
                <w:sz w:val="18"/>
                <w:szCs w:val="18"/>
              </w:rPr>
            </w:pPr>
            <w:r w:rsidRPr="0048352A">
              <w:rPr>
                <w:rFonts w:eastAsia="Times New Roman"/>
                <w:sz w:val="18"/>
                <w:szCs w:val="18"/>
              </w:rPr>
              <w:t>€</w:t>
            </w:r>
          </w:p>
        </w:tc>
      </w:tr>
    </w:tbl>
    <w:p w14:paraId="6378E7DE" w14:textId="77777777" w:rsidR="00ED5944" w:rsidRDefault="00ED5944"/>
    <w:tbl>
      <w:tblPr>
        <w:tblStyle w:val="Grigliatabella"/>
        <w:tblW w:w="15026" w:type="dxa"/>
        <w:tblInd w:w="-5" w:type="dxa"/>
        <w:tblLook w:val="04A0" w:firstRow="1" w:lastRow="0" w:firstColumn="1" w:lastColumn="0" w:noHBand="0" w:noVBand="1"/>
      </w:tblPr>
      <w:tblGrid>
        <w:gridCol w:w="12900"/>
        <w:gridCol w:w="2126"/>
      </w:tblGrid>
      <w:tr w:rsidR="00B764B6" w:rsidRPr="00572824" w14:paraId="4F7CF40E" w14:textId="77777777" w:rsidTr="00324A60">
        <w:trPr>
          <w:trHeight w:val="283"/>
        </w:trPr>
        <w:tc>
          <w:tcPr>
            <w:tcW w:w="15026" w:type="dxa"/>
            <w:gridSpan w:val="2"/>
            <w:tcBorders>
              <w:bottom w:val="single" w:sz="4" w:space="0" w:color="auto"/>
            </w:tcBorders>
            <w:shd w:val="clear" w:color="auto" w:fill="E7E6E6" w:themeFill="background2"/>
            <w:vAlign w:val="center"/>
          </w:tcPr>
          <w:p w14:paraId="1F8F1748" w14:textId="0F7C3826" w:rsidR="00B764B6" w:rsidRPr="00572824" w:rsidRDefault="001C4120" w:rsidP="00324A60">
            <w:pPr>
              <w:rPr>
                <w:rFonts w:eastAsia="Times New Roman"/>
                <w:b/>
                <w:bCs/>
                <w:color w:val="000000"/>
                <w:sz w:val="18"/>
                <w:szCs w:val="18"/>
              </w:rPr>
            </w:pPr>
            <w:r>
              <w:rPr>
                <w:rFonts w:eastAsia="Times New Roman"/>
                <w:b/>
                <w:bCs/>
                <w:color w:val="000000"/>
                <w:sz w:val="18"/>
                <w:szCs w:val="18"/>
              </w:rPr>
              <w:t>Spese</w:t>
            </w:r>
            <w:r w:rsidR="00B764B6">
              <w:rPr>
                <w:rFonts w:eastAsia="Times New Roman"/>
                <w:b/>
                <w:bCs/>
                <w:color w:val="000000"/>
                <w:sz w:val="18"/>
                <w:szCs w:val="18"/>
              </w:rPr>
              <w:t xml:space="preserve"> per attività di diversificazione</w:t>
            </w:r>
          </w:p>
        </w:tc>
      </w:tr>
      <w:tr w:rsidR="00B764B6" w:rsidRPr="003A2DFE" w14:paraId="497CB0FA" w14:textId="77777777" w:rsidTr="005E65A7">
        <w:trPr>
          <w:trHeight w:val="340"/>
        </w:trPr>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07ABA132" w14:textId="6CA0C17A" w:rsidR="00B764B6" w:rsidRDefault="00B764B6" w:rsidP="00B764B6">
            <w:pPr>
              <w:rPr>
                <w:rFonts w:eastAsia="Times New Roman"/>
                <w:b/>
                <w:bCs/>
                <w:color w:val="000000"/>
                <w:sz w:val="18"/>
                <w:szCs w:val="18"/>
              </w:rPr>
            </w:pPr>
            <w:r>
              <w:rPr>
                <w:rFonts w:eastAsia="Times New Roman"/>
                <w:b/>
                <w:bCs/>
                <w:color w:val="000000"/>
                <w:sz w:val="18"/>
                <w:szCs w:val="18"/>
              </w:rPr>
              <w:t>Descrizione attività multifunzionali (compreso agriturismo)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E53A20D" w14:textId="05A14A54" w:rsidR="00B764B6" w:rsidRDefault="001C4120" w:rsidP="00324A60">
            <w:pPr>
              <w:jc w:val="center"/>
              <w:rPr>
                <w:rFonts w:eastAsia="Times New Roman"/>
                <w:b/>
                <w:bCs/>
                <w:color w:val="000000"/>
                <w:sz w:val="18"/>
                <w:szCs w:val="18"/>
              </w:rPr>
            </w:pPr>
            <w:r>
              <w:rPr>
                <w:rFonts w:eastAsia="Times New Roman"/>
                <w:b/>
                <w:bCs/>
                <w:color w:val="000000"/>
                <w:sz w:val="18"/>
                <w:szCs w:val="18"/>
              </w:rPr>
              <w:t>Spese</w:t>
            </w:r>
            <w:r w:rsidR="00B764B6">
              <w:rPr>
                <w:rFonts w:eastAsia="Times New Roman"/>
                <w:b/>
                <w:bCs/>
                <w:color w:val="000000"/>
                <w:sz w:val="18"/>
                <w:szCs w:val="18"/>
              </w:rPr>
              <w:t xml:space="preserve"> in €</w:t>
            </w:r>
          </w:p>
        </w:tc>
      </w:tr>
      <w:tr w:rsidR="00B764B6" w:rsidRPr="003A2DFE" w14:paraId="7ADC8898"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4F9E4202" w14:textId="17AD228E" w:rsidR="00B764B6" w:rsidRPr="00FB763D" w:rsidRDefault="00B764B6" w:rsidP="00B764B6">
            <w:pPr>
              <w:rPr>
                <w:rFonts w:eastAsia="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5722BE" w14:textId="77777777" w:rsidR="00B764B6" w:rsidRDefault="00B764B6" w:rsidP="00324A60">
            <w:pPr>
              <w:rPr>
                <w:rFonts w:eastAsia="Times New Roman"/>
                <w:b/>
                <w:bCs/>
                <w:color w:val="000000"/>
                <w:sz w:val="18"/>
                <w:szCs w:val="18"/>
              </w:rPr>
            </w:pPr>
          </w:p>
        </w:tc>
      </w:tr>
      <w:tr w:rsidR="00ED5944" w:rsidRPr="003A2DFE" w14:paraId="51B1DC07"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4E163379" w14:textId="77777777" w:rsidR="00ED5944" w:rsidRPr="00FB763D" w:rsidRDefault="00ED5944" w:rsidP="00B764B6">
            <w:pPr>
              <w:rPr>
                <w:rFonts w:eastAsia="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C1965A" w14:textId="77777777" w:rsidR="00ED5944" w:rsidRDefault="00ED5944" w:rsidP="00324A60">
            <w:pPr>
              <w:rPr>
                <w:rFonts w:eastAsia="Times New Roman"/>
                <w:b/>
                <w:bCs/>
                <w:color w:val="000000"/>
                <w:sz w:val="18"/>
                <w:szCs w:val="18"/>
              </w:rPr>
            </w:pPr>
          </w:p>
        </w:tc>
      </w:tr>
      <w:tr w:rsidR="00ED5944" w:rsidRPr="003A2DFE" w14:paraId="559BE6A8"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5E300DAC" w14:textId="77777777" w:rsidR="00ED5944" w:rsidRPr="00FB763D" w:rsidRDefault="00ED5944" w:rsidP="00B764B6">
            <w:pPr>
              <w:rPr>
                <w:rFonts w:eastAsia="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48962B0" w14:textId="77777777" w:rsidR="00ED5944" w:rsidRDefault="00ED5944" w:rsidP="00324A60">
            <w:pPr>
              <w:rPr>
                <w:rFonts w:eastAsia="Times New Roman"/>
                <w:b/>
                <w:bCs/>
                <w:color w:val="000000"/>
                <w:sz w:val="18"/>
                <w:szCs w:val="18"/>
              </w:rPr>
            </w:pPr>
          </w:p>
        </w:tc>
      </w:tr>
      <w:tr w:rsidR="00B764B6" w:rsidRPr="003A2DFE" w14:paraId="3D6E6198"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79712A8C" w14:textId="6813513D" w:rsidR="00B764B6" w:rsidRPr="00FF272C" w:rsidRDefault="00B764B6"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7A3C77" w14:textId="77777777" w:rsidR="00B764B6" w:rsidRDefault="00B764B6" w:rsidP="00324A60">
            <w:pPr>
              <w:rPr>
                <w:rFonts w:eastAsia="Times New Roman"/>
                <w:b/>
                <w:bCs/>
                <w:color w:val="000000"/>
                <w:sz w:val="18"/>
                <w:szCs w:val="18"/>
              </w:rPr>
            </w:pPr>
          </w:p>
        </w:tc>
      </w:tr>
      <w:tr w:rsidR="00B764B6" w:rsidRPr="003A2DFE" w14:paraId="3FF72E03"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4EA2DF2E" w14:textId="48207F14" w:rsidR="00B764B6" w:rsidRPr="00FF272C" w:rsidRDefault="00B764B6"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58D52E" w14:textId="77777777" w:rsidR="00B764B6" w:rsidRDefault="00B764B6" w:rsidP="00324A60">
            <w:pPr>
              <w:rPr>
                <w:rFonts w:eastAsia="Times New Roman"/>
                <w:b/>
                <w:bCs/>
                <w:color w:val="000000"/>
                <w:sz w:val="18"/>
                <w:szCs w:val="18"/>
              </w:rPr>
            </w:pPr>
          </w:p>
        </w:tc>
      </w:tr>
      <w:tr w:rsidR="00B764B6" w:rsidRPr="003A2DFE" w14:paraId="2CE3D156" w14:textId="77777777" w:rsidTr="008A2101">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261FA1" w14:textId="45512759" w:rsidR="00B764B6" w:rsidRPr="00FF272C" w:rsidRDefault="00B764B6" w:rsidP="008A2101">
            <w:pPr>
              <w:jc w:val="right"/>
              <w:rPr>
                <w:rFonts w:eastAsia="Times New Roman"/>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81829" w14:textId="05288B6D" w:rsidR="00B764B6" w:rsidRDefault="008A2101" w:rsidP="008A2101">
            <w:pPr>
              <w:jc w:val="right"/>
              <w:rPr>
                <w:rFonts w:eastAsia="Times New Roman"/>
                <w:b/>
                <w:bCs/>
                <w:color w:val="000000"/>
                <w:sz w:val="18"/>
                <w:szCs w:val="18"/>
              </w:rPr>
            </w:pPr>
            <w:r w:rsidRPr="0048352A">
              <w:rPr>
                <w:rFonts w:eastAsia="Times New Roman"/>
                <w:sz w:val="18"/>
                <w:szCs w:val="18"/>
              </w:rPr>
              <w:t>€</w:t>
            </w:r>
          </w:p>
        </w:tc>
      </w:tr>
      <w:tr w:rsidR="00B764B6" w:rsidRPr="003A2DFE" w14:paraId="71017448" w14:textId="77777777" w:rsidTr="005E65A7">
        <w:trPr>
          <w:trHeight w:val="340"/>
        </w:trPr>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13387EC0" w14:textId="7BBCCDDA" w:rsidR="00B764B6" w:rsidRPr="00FF272C" w:rsidRDefault="00B764B6" w:rsidP="005E65A7">
            <w:pPr>
              <w:rPr>
                <w:rFonts w:eastAsia="Times New Roman"/>
                <w:sz w:val="18"/>
                <w:szCs w:val="18"/>
              </w:rPr>
            </w:pPr>
            <w:r>
              <w:rPr>
                <w:rFonts w:eastAsia="Times New Roman"/>
                <w:b/>
                <w:bCs/>
                <w:color w:val="000000"/>
                <w:sz w:val="18"/>
                <w:szCs w:val="18"/>
              </w:rPr>
              <w:lastRenderedPageBreak/>
              <w:t>Descrizione attività multimprenditoriali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634956" w14:textId="77777777" w:rsidR="00B764B6" w:rsidRDefault="00B764B6" w:rsidP="005E65A7">
            <w:pPr>
              <w:rPr>
                <w:rFonts w:eastAsia="Times New Roman"/>
                <w:b/>
                <w:bCs/>
                <w:color w:val="000000"/>
                <w:sz w:val="18"/>
                <w:szCs w:val="18"/>
              </w:rPr>
            </w:pPr>
          </w:p>
        </w:tc>
      </w:tr>
      <w:tr w:rsidR="00B764B6" w:rsidRPr="003A2DFE" w14:paraId="0C7E7B5D"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577D0237" w14:textId="77777777" w:rsidR="00B764B6" w:rsidRPr="00FF272C" w:rsidRDefault="00B764B6"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CACF45" w14:textId="77777777" w:rsidR="00B764B6" w:rsidRDefault="00B764B6" w:rsidP="00324A60">
            <w:pPr>
              <w:rPr>
                <w:rFonts w:eastAsia="Times New Roman"/>
                <w:b/>
                <w:bCs/>
                <w:color w:val="000000"/>
                <w:sz w:val="18"/>
                <w:szCs w:val="18"/>
              </w:rPr>
            </w:pPr>
          </w:p>
        </w:tc>
      </w:tr>
      <w:tr w:rsidR="00ED5944" w:rsidRPr="003A2DFE" w14:paraId="4F209C6C"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5ED47F27" w14:textId="77777777" w:rsidR="00ED5944" w:rsidRPr="00FF272C" w:rsidRDefault="00ED5944"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1ED6BC" w14:textId="77777777" w:rsidR="00ED5944" w:rsidRDefault="00ED5944" w:rsidP="00324A60">
            <w:pPr>
              <w:rPr>
                <w:rFonts w:eastAsia="Times New Roman"/>
                <w:b/>
                <w:bCs/>
                <w:color w:val="000000"/>
                <w:sz w:val="18"/>
                <w:szCs w:val="18"/>
              </w:rPr>
            </w:pPr>
          </w:p>
        </w:tc>
      </w:tr>
      <w:tr w:rsidR="005E65A7" w:rsidRPr="003A2DFE" w14:paraId="45EB3113"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3887B430" w14:textId="77777777" w:rsidR="005E65A7" w:rsidRPr="00FF272C" w:rsidRDefault="005E65A7"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1857C0" w14:textId="77777777" w:rsidR="005E65A7" w:rsidRDefault="005E65A7" w:rsidP="00324A60">
            <w:pPr>
              <w:rPr>
                <w:rFonts w:eastAsia="Times New Roman"/>
                <w:b/>
                <w:bCs/>
                <w:color w:val="000000"/>
                <w:sz w:val="18"/>
                <w:szCs w:val="18"/>
              </w:rPr>
            </w:pPr>
          </w:p>
        </w:tc>
      </w:tr>
      <w:tr w:rsidR="00ED5944" w:rsidRPr="003A2DFE" w14:paraId="1BBB2684"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591FCA5E" w14:textId="77777777" w:rsidR="00ED5944" w:rsidRPr="00FF272C" w:rsidRDefault="00ED5944"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A35330" w14:textId="77777777" w:rsidR="00ED5944" w:rsidRDefault="00ED5944" w:rsidP="00324A60">
            <w:pPr>
              <w:rPr>
                <w:rFonts w:eastAsia="Times New Roman"/>
                <w:b/>
                <w:bCs/>
                <w:color w:val="000000"/>
                <w:sz w:val="18"/>
                <w:szCs w:val="18"/>
              </w:rPr>
            </w:pPr>
          </w:p>
        </w:tc>
      </w:tr>
      <w:tr w:rsidR="00ED5944" w:rsidRPr="003A2DFE" w14:paraId="1D22767C"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3F6BBE8E" w14:textId="77777777" w:rsidR="00ED5944" w:rsidRPr="00FF272C" w:rsidRDefault="00ED5944"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7A1272" w14:textId="77777777" w:rsidR="00ED5944" w:rsidRDefault="00ED5944" w:rsidP="00324A60">
            <w:pPr>
              <w:rPr>
                <w:rFonts w:eastAsia="Times New Roman"/>
                <w:b/>
                <w:bCs/>
                <w:color w:val="000000"/>
                <w:sz w:val="18"/>
                <w:szCs w:val="18"/>
              </w:rPr>
            </w:pPr>
          </w:p>
        </w:tc>
      </w:tr>
      <w:tr w:rsidR="00B764B6" w:rsidRPr="003A2DFE" w14:paraId="25BD5992" w14:textId="77777777" w:rsidTr="00B764B6">
        <w:trPr>
          <w:trHeight w:val="283"/>
        </w:trPr>
        <w:tc>
          <w:tcPr>
            <w:tcW w:w="12900" w:type="dxa"/>
            <w:tcBorders>
              <w:top w:val="single" w:sz="4" w:space="0" w:color="auto"/>
              <w:left w:val="single" w:sz="4" w:space="0" w:color="auto"/>
              <w:bottom w:val="single" w:sz="4" w:space="0" w:color="auto"/>
              <w:right w:val="single" w:sz="4" w:space="0" w:color="auto"/>
            </w:tcBorders>
            <w:shd w:val="clear" w:color="auto" w:fill="auto"/>
          </w:tcPr>
          <w:p w14:paraId="105EE4EC" w14:textId="77777777" w:rsidR="00B764B6" w:rsidRPr="00FF272C" w:rsidRDefault="00B764B6" w:rsidP="00B764B6">
            <w:pPr>
              <w:rPr>
                <w:rFonts w:eastAsia="Times New Roman"/>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80F82B" w14:textId="77777777" w:rsidR="00B764B6" w:rsidRDefault="00B764B6" w:rsidP="00324A60">
            <w:pPr>
              <w:rPr>
                <w:rFonts w:eastAsia="Times New Roman"/>
                <w:b/>
                <w:bCs/>
                <w:color w:val="000000"/>
                <w:sz w:val="18"/>
                <w:szCs w:val="18"/>
              </w:rPr>
            </w:pPr>
          </w:p>
        </w:tc>
      </w:tr>
      <w:tr w:rsidR="008A2101" w:rsidRPr="003A2DFE" w14:paraId="4066787D" w14:textId="77777777" w:rsidTr="008A2101">
        <w:trPr>
          <w:trHeight w:val="290"/>
        </w:trPr>
        <w:tc>
          <w:tcPr>
            <w:tcW w:w="12900" w:type="dxa"/>
            <w:tcBorders>
              <w:top w:val="single" w:sz="4" w:space="0" w:color="auto"/>
              <w:bottom w:val="single" w:sz="4" w:space="0" w:color="auto"/>
            </w:tcBorders>
            <w:shd w:val="clear" w:color="auto" w:fill="E7E6E6" w:themeFill="background2"/>
            <w:vAlign w:val="center"/>
          </w:tcPr>
          <w:p w14:paraId="08ACFCF0" w14:textId="1C60C3FF" w:rsidR="008A2101" w:rsidRDefault="008A2101" w:rsidP="008A2101">
            <w:pPr>
              <w:jc w:val="right"/>
              <w:rPr>
                <w:rFonts w:eastAsia="Times New Roman"/>
                <w:b/>
                <w:bCs/>
                <w:color w:val="000000"/>
                <w:sz w:val="18"/>
                <w:szCs w:val="18"/>
              </w:rPr>
            </w:pPr>
            <w:r w:rsidRPr="00C0768A">
              <w:rPr>
                <w:rFonts w:eastAsia="Times New Roman"/>
                <w:sz w:val="18"/>
                <w:szCs w:val="18"/>
              </w:rPr>
              <w:t>T</w:t>
            </w:r>
            <w:r>
              <w:rPr>
                <w:rFonts w:eastAsia="Times New Roman"/>
                <w:sz w:val="18"/>
                <w:szCs w:val="18"/>
              </w:rPr>
              <w:t>otale Parziale</w:t>
            </w:r>
          </w:p>
        </w:tc>
        <w:tc>
          <w:tcPr>
            <w:tcW w:w="2126" w:type="dxa"/>
            <w:tcBorders>
              <w:top w:val="single" w:sz="4" w:space="0" w:color="auto"/>
              <w:bottom w:val="single" w:sz="4" w:space="0" w:color="auto"/>
            </w:tcBorders>
            <w:shd w:val="clear" w:color="auto" w:fill="E7E6E6" w:themeFill="background2"/>
            <w:vAlign w:val="center"/>
          </w:tcPr>
          <w:p w14:paraId="6F70407A" w14:textId="0EAB4C5D" w:rsidR="008A2101" w:rsidRDefault="008A2101" w:rsidP="008A2101">
            <w:pPr>
              <w:jc w:val="right"/>
              <w:rPr>
                <w:rFonts w:eastAsia="Times New Roman"/>
                <w:b/>
                <w:bCs/>
                <w:color w:val="000000"/>
                <w:sz w:val="18"/>
                <w:szCs w:val="18"/>
              </w:rPr>
            </w:pPr>
            <w:r w:rsidRPr="00580152">
              <w:rPr>
                <w:rFonts w:eastAsia="Times New Roman"/>
                <w:sz w:val="18"/>
                <w:szCs w:val="18"/>
              </w:rPr>
              <w:t>€</w:t>
            </w:r>
          </w:p>
        </w:tc>
      </w:tr>
      <w:tr w:rsidR="008A2101" w:rsidRPr="003A2DFE" w14:paraId="698D5166" w14:textId="77777777" w:rsidTr="008A2101">
        <w:trPr>
          <w:trHeight w:val="290"/>
        </w:trPr>
        <w:tc>
          <w:tcPr>
            <w:tcW w:w="12900" w:type="dxa"/>
            <w:tcBorders>
              <w:top w:val="single" w:sz="4" w:space="0" w:color="auto"/>
              <w:bottom w:val="single" w:sz="4" w:space="0" w:color="auto"/>
            </w:tcBorders>
            <w:shd w:val="clear" w:color="auto" w:fill="E7E6E6" w:themeFill="background2"/>
            <w:vAlign w:val="center"/>
          </w:tcPr>
          <w:p w14:paraId="5029889C" w14:textId="2C6CCA57" w:rsidR="008A2101" w:rsidRPr="00C0768A" w:rsidRDefault="008A2101" w:rsidP="008A2101">
            <w:pPr>
              <w:jc w:val="right"/>
              <w:rPr>
                <w:rFonts w:eastAsia="Times New Roman"/>
                <w:sz w:val="18"/>
                <w:szCs w:val="18"/>
              </w:rPr>
            </w:pPr>
            <w:r w:rsidRPr="006B5A38">
              <w:rPr>
                <w:rFonts w:eastAsia="Times New Roman"/>
                <w:b/>
                <w:bCs/>
                <w:sz w:val="18"/>
                <w:szCs w:val="18"/>
              </w:rPr>
              <w:t xml:space="preserve">TOTALE </w:t>
            </w:r>
            <w:r>
              <w:rPr>
                <w:rFonts w:eastAsia="Times New Roman"/>
                <w:b/>
                <w:bCs/>
                <w:sz w:val="18"/>
                <w:szCs w:val="18"/>
              </w:rPr>
              <w:t>S</w:t>
            </w:r>
            <w:r w:rsidRPr="006B5A38">
              <w:rPr>
                <w:rFonts w:eastAsia="Times New Roman"/>
                <w:b/>
                <w:bCs/>
                <w:sz w:val="18"/>
                <w:szCs w:val="18"/>
              </w:rPr>
              <w:t xml:space="preserve">PESE </w:t>
            </w:r>
            <w:r>
              <w:rPr>
                <w:rFonts w:eastAsia="Times New Roman"/>
                <w:b/>
                <w:bCs/>
                <w:sz w:val="18"/>
                <w:szCs w:val="18"/>
              </w:rPr>
              <w:t>ATTIVITA’ DI DIVERSIFICAZIONE</w:t>
            </w:r>
          </w:p>
        </w:tc>
        <w:tc>
          <w:tcPr>
            <w:tcW w:w="2126" w:type="dxa"/>
            <w:tcBorders>
              <w:top w:val="single" w:sz="4" w:space="0" w:color="auto"/>
              <w:bottom w:val="single" w:sz="4" w:space="0" w:color="auto"/>
            </w:tcBorders>
            <w:shd w:val="clear" w:color="auto" w:fill="E7E6E6" w:themeFill="background2"/>
            <w:vAlign w:val="center"/>
          </w:tcPr>
          <w:p w14:paraId="646AA01C" w14:textId="17DCD702" w:rsidR="008A2101" w:rsidRPr="00580152" w:rsidRDefault="008A2101" w:rsidP="008A2101">
            <w:pPr>
              <w:jc w:val="right"/>
              <w:rPr>
                <w:rFonts w:eastAsia="Times New Roman"/>
                <w:sz w:val="18"/>
                <w:szCs w:val="18"/>
              </w:rPr>
            </w:pPr>
            <w:r w:rsidRPr="008A2101">
              <w:rPr>
                <w:rFonts w:eastAsia="Times New Roman"/>
                <w:b/>
                <w:bCs/>
                <w:sz w:val="18"/>
                <w:szCs w:val="18"/>
              </w:rPr>
              <w:t>€</w:t>
            </w:r>
          </w:p>
        </w:tc>
      </w:tr>
      <w:tr w:rsidR="008A2101" w:rsidRPr="003A2DFE" w14:paraId="58BC5521" w14:textId="77777777" w:rsidTr="008A2101">
        <w:trPr>
          <w:trHeight w:val="290"/>
        </w:trPr>
        <w:tc>
          <w:tcPr>
            <w:tcW w:w="12900" w:type="dxa"/>
            <w:tcBorders>
              <w:top w:val="single" w:sz="4" w:space="0" w:color="auto"/>
            </w:tcBorders>
            <w:shd w:val="clear" w:color="auto" w:fill="E7E6E6" w:themeFill="background2"/>
            <w:vAlign w:val="center"/>
          </w:tcPr>
          <w:p w14:paraId="0CB3ADC1" w14:textId="195558CE" w:rsidR="008A2101" w:rsidRPr="001E766A" w:rsidRDefault="008A2101" w:rsidP="008A2101">
            <w:pPr>
              <w:jc w:val="right"/>
              <w:rPr>
                <w:b/>
                <w:bCs/>
                <w:sz w:val="18"/>
                <w:szCs w:val="18"/>
              </w:rPr>
            </w:pPr>
            <w:r w:rsidRPr="006B5A38">
              <w:rPr>
                <w:rFonts w:eastAsia="Times New Roman"/>
                <w:b/>
                <w:bCs/>
                <w:sz w:val="18"/>
                <w:szCs w:val="18"/>
              </w:rPr>
              <w:t xml:space="preserve">TOTALE </w:t>
            </w:r>
            <w:r>
              <w:rPr>
                <w:rFonts w:eastAsia="Times New Roman"/>
                <w:b/>
                <w:bCs/>
                <w:sz w:val="18"/>
                <w:szCs w:val="18"/>
              </w:rPr>
              <w:t>S</w:t>
            </w:r>
            <w:r w:rsidRPr="006B5A38">
              <w:rPr>
                <w:rFonts w:eastAsia="Times New Roman"/>
                <w:b/>
                <w:bCs/>
                <w:sz w:val="18"/>
                <w:szCs w:val="18"/>
              </w:rPr>
              <w:t>PESE ANNUALI</w:t>
            </w:r>
          </w:p>
        </w:tc>
        <w:tc>
          <w:tcPr>
            <w:tcW w:w="2126" w:type="dxa"/>
            <w:tcBorders>
              <w:top w:val="single" w:sz="4" w:space="0" w:color="auto"/>
            </w:tcBorders>
            <w:shd w:val="clear" w:color="auto" w:fill="E7E6E6" w:themeFill="background2"/>
            <w:vAlign w:val="center"/>
          </w:tcPr>
          <w:p w14:paraId="641D7271" w14:textId="5C9D3C90" w:rsidR="008A2101" w:rsidRPr="008A2101" w:rsidRDefault="008A2101" w:rsidP="008A2101">
            <w:pPr>
              <w:jc w:val="right"/>
              <w:rPr>
                <w:rFonts w:eastAsia="Times New Roman"/>
                <w:b/>
                <w:bCs/>
                <w:color w:val="000000"/>
                <w:sz w:val="18"/>
                <w:szCs w:val="18"/>
              </w:rPr>
            </w:pPr>
            <w:r w:rsidRPr="008A2101">
              <w:rPr>
                <w:rFonts w:eastAsia="Times New Roman"/>
                <w:b/>
                <w:bCs/>
                <w:sz w:val="18"/>
                <w:szCs w:val="18"/>
              </w:rPr>
              <w:t>€</w:t>
            </w:r>
          </w:p>
        </w:tc>
      </w:tr>
    </w:tbl>
    <w:p w14:paraId="4DF0879B" w14:textId="77777777" w:rsidR="00B764B6" w:rsidRDefault="00B764B6" w:rsidP="00D24CFA"/>
    <w:p w14:paraId="5AD828BD" w14:textId="77777777" w:rsidR="00DD6882" w:rsidRDefault="00DD6882" w:rsidP="00D24CFA"/>
    <w:tbl>
      <w:tblPr>
        <w:tblW w:w="15021" w:type="dxa"/>
        <w:tblCellMar>
          <w:left w:w="70" w:type="dxa"/>
          <w:right w:w="70" w:type="dxa"/>
        </w:tblCellMar>
        <w:tblLook w:val="04A0" w:firstRow="1" w:lastRow="0" w:firstColumn="1" w:lastColumn="0" w:noHBand="0" w:noVBand="1"/>
      </w:tblPr>
      <w:tblGrid>
        <w:gridCol w:w="12895"/>
        <w:gridCol w:w="2126"/>
      </w:tblGrid>
      <w:tr w:rsidR="00D24CFA" w:rsidRPr="00D058B6" w14:paraId="1ED4DF78" w14:textId="77777777" w:rsidTr="00024953">
        <w:trPr>
          <w:trHeight w:val="400"/>
        </w:trPr>
        <w:tc>
          <w:tcPr>
            <w:tcW w:w="15021" w:type="dxa"/>
            <w:gridSpan w:val="2"/>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61FD901" w14:textId="5F83CB9D" w:rsidR="00D24CFA" w:rsidRPr="00D058B6" w:rsidRDefault="00ED5944" w:rsidP="00024953">
            <w:pPr>
              <w:widowControl/>
              <w:autoSpaceDE/>
              <w:autoSpaceDN/>
              <w:adjustRightInd/>
              <w:rPr>
                <w:rFonts w:eastAsia="Times New Roman"/>
                <w:sz w:val="20"/>
                <w:szCs w:val="20"/>
              </w:rPr>
            </w:pPr>
            <w:r>
              <w:rPr>
                <w:rFonts w:eastAsia="Times New Roman"/>
                <w:b/>
                <w:bCs/>
                <w:color w:val="000000"/>
                <w:sz w:val="20"/>
                <w:szCs w:val="20"/>
              </w:rPr>
              <w:t>4</w:t>
            </w:r>
            <w:r w:rsidR="002501C5" w:rsidRPr="00D058B6">
              <w:rPr>
                <w:rFonts w:eastAsia="Times New Roman"/>
                <w:b/>
                <w:bCs/>
                <w:color w:val="000000"/>
                <w:sz w:val="20"/>
                <w:szCs w:val="20"/>
              </w:rPr>
              <w:t>.</w:t>
            </w:r>
            <w:r>
              <w:rPr>
                <w:rFonts w:eastAsia="Times New Roman"/>
                <w:b/>
                <w:bCs/>
                <w:color w:val="000000"/>
                <w:sz w:val="20"/>
                <w:szCs w:val="20"/>
              </w:rPr>
              <w:t>2</w:t>
            </w:r>
            <w:r w:rsidR="00D24CFA" w:rsidRPr="00D058B6">
              <w:rPr>
                <w:rFonts w:eastAsia="Times New Roman"/>
                <w:b/>
                <w:bCs/>
                <w:color w:val="000000"/>
                <w:sz w:val="20"/>
                <w:szCs w:val="20"/>
              </w:rPr>
              <w:t>.1</w:t>
            </w:r>
            <w:r>
              <w:rPr>
                <w:rFonts w:eastAsia="Times New Roman"/>
                <w:b/>
                <w:bCs/>
                <w:color w:val="000000"/>
                <w:sz w:val="20"/>
                <w:szCs w:val="20"/>
              </w:rPr>
              <w:t>2</w:t>
            </w:r>
            <w:r w:rsidR="00D24CFA" w:rsidRPr="00D058B6">
              <w:rPr>
                <w:rFonts w:eastAsia="Times New Roman"/>
                <w:b/>
                <w:bCs/>
                <w:color w:val="000000"/>
                <w:sz w:val="20"/>
                <w:szCs w:val="20"/>
              </w:rPr>
              <w:t xml:space="preserve"> Riepilogo bilancio economico aziendale </w:t>
            </w:r>
            <w:r w:rsidR="00DD6882" w:rsidRPr="00DD6882">
              <w:rPr>
                <w:rFonts w:eastAsia="Times New Roman"/>
                <w:b/>
                <w:bCs/>
                <w:color w:val="000000"/>
                <w:sz w:val="20"/>
                <w:szCs w:val="20"/>
                <w:u w:val="single"/>
              </w:rPr>
              <w:t>p</w:t>
            </w:r>
            <w:r w:rsidR="00D24CFA" w:rsidRPr="00DD6882">
              <w:rPr>
                <w:rFonts w:eastAsia="Times New Roman"/>
                <w:b/>
                <w:bCs/>
                <w:color w:val="000000"/>
                <w:sz w:val="20"/>
                <w:szCs w:val="20"/>
                <w:u w:val="single"/>
              </w:rPr>
              <w:t>ost intervento</w:t>
            </w:r>
          </w:p>
        </w:tc>
      </w:tr>
      <w:tr w:rsidR="00AA12DD" w:rsidRPr="00D058B6" w14:paraId="1A718BB5" w14:textId="77777777" w:rsidTr="00522111">
        <w:trPr>
          <w:trHeight w:val="400"/>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201B9" w14:textId="3DFA9905" w:rsidR="00AA12DD" w:rsidRPr="00D058B6" w:rsidRDefault="00AA12DD" w:rsidP="006B5A38">
            <w:pPr>
              <w:widowControl/>
              <w:autoSpaceDE/>
              <w:autoSpaceDN/>
              <w:adjustRightInd/>
              <w:rPr>
                <w:rFonts w:eastAsia="Times New Roman"/>
                <w:b/>
                <w:bCs/>
                <w:sz w:val="18"/>
                <w:szCs w:val="18"/>
              </w:rPr>
            </w:pPr>
            <w:r w:rsidRPr="00D058B6">
              <w:rPr>
                <w:rFonts w:eastAsia="Times New Roman"/>
                <w:b/>
                <w:bCs/>
                <w:sz w:val="18"/>
                <w:szCs w:val="18"/>
              </w:rPr>
              <w:t>Desc</w:t>
            </w:r>
            <w:r>
              <w:rPr>
                <w:rFonts w:eastAsia="Times New Roman"/>
                <w:b/>
                <w:bCs/>
                <w:sz w:val="18"/>
                <w:szCs w:val="18"/>
              </w:rPr>
              <w:t>r</w:t>
            </w:r>
            <w:r w:rsidRPr="00D058B6">
              <w:rPr>
                <w:rFonts w:eastAsia="Times New Roman"/>
                <w:b/>
                <w:bCs/>
                <w:sz w:val="18"/>
                <w:szCs w:val="18"/>
              </w:rPr>
              <w:t>izione</w:t>
            </w:r>
          </w:p>
        </w:tc>
        <w:tc>
          <w:tcPr>
            <w:tcW w:w="2126" w:type="dxa"/>
            <w:tcBorders>
              <w:top w:val="single" w:sz="4" w:space="0" w:color="auto"/>
              <w:left w:val="nil"/>
              <w:bottom w:val="single" w:sz="4" w:space="0" w:color="auto"/>
              <w:right w:val="single" w:sz="4" w:space="0" w:color="auto"/>
            </w:tcBorders>
            <w:vAlign w:val="center"/>
          </w:tcPr>
          <w:p w14:paraId="2498F166" w14:textId="23CB7046" w:rsidR="00AA12DD" w:rsidRPr="00D058B6" w:rsidRDefault="00AA12DD" w:rsidP="00024953">
            <w:pPr>
              <w:widowControl/>
              <w:autoSpaceDE/>
              <w:autoSpaceDN/>
              <w:adjustRightInd/>
              <w:jc w:val="center"/>
              <w:rPr>
                <w:rFonts w:eastAsia="Times New Roman"/>
                <w:b/>
                <w:bCs/>
                <w:sz w:val="18"/>
                <w:szCs w:val="18"/>
              </w:rPr>
            </w:pPr>
            <w:r w:rsidRPr="00D058B6">
              <w:rPr>
                <w:rFonts w:eastAsia="Times New Roman"/>
                <w:b/>
                <w:bCs/>
                <w:sz w:val="18"/>
                <w:szCs w:val="18"/>
              </w:rPr>
              <w:t>Totale</w:t>
            </w:r>
            <w:r>
              <w:rPr>
                <w:rFonts w:eastAsia="Times New Roman"/>
                <w:b/>
                <w:bCs/>
                <w:sz w:val="18"/>
                <w:szCs w:val="18"/>
              </w:rPr>
              <w:t xml:space="preserve"> in €</w:t>
            </w:r>
          </w:p>
        </w:tc>
      </w:tr>
      <w:tr w:rsidR="00AA12DD" w:rsidRPr="00D058B6" w14:paraId="5A93B46E" w14:textId="77777777" w:rsidTr="00D22137">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4EF7C" w14:textId="7041EF55"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Produzione Lorda Vendibile</w:t>
            </w:r>
            <w:r w:rsidR="00DD6882">
              <w:rPr>
                <w:rFonts w:eastAsia="Times New Roman"/>
                <w:sz w:val="18"/>
                <w:szCs w:val="18"/>
              </w:rPr>
              <w:t xml:space="preserve"> - </w:t>
            </w:r>
            <w:r w:rsidRPr="00D058B6">
              <w:rPr>
                <w:rFonts w:eastAsia="Times New Roman"/>
                <w:sz w:val="18"/>
                <w:szCs w:val="18"/>
              </w:rPr>
              <w:t>PLV</w:t>
            </w:r>
            <w:r w:rsidR="00DD6882">
              <w:rPr>
                <w:rFonts w:eastAsia="Times New Roman"/>
                <w:sz w:val="18"/>
                <w:szCs w:val="18"/>
              </w:rPr>
              <w:t>:</w:t>
            </w:r>
            <w:r w:rsidR="00E4307F">
              <w:rPr>
                <w:rFonts w:eastAsia="Times New Roman"/>
                <w:sz w:val="18"/>
                <w:szCs w:val="18"/>
              </w:rPr>
              <w:t xml:space="preserve"> </w:t>
            </w:r>
            <w:r w:rsidR="00DD6882">
              <w:rPr>
                <w:rFonts w:eastAsia="Times New Roman"/>
                <w:sz w:val="18"/>
                <w:szCs w:val="18"/>
              </w:rPr>
              <w:t>(</w:t>
            </w:r>
            <w:r w:rsidR="005E65A7" w:rsidRPr="00A20FEE">
              <w:rPr>
                <w:rFonts w:eastAsia="Times New Roman"/>
                <w:sz w:val="18"/>
                <w:szCs w:val="18"/>
              </w:rPr>
              <w:t>4.</w:t>
            </w:r>
            <w:r w:rsidR="005E65A7">
              <w:rPr>
                <w:rFonts w:eastAsia="Times New Roman"/>
                <w:sz w:val="18"/>
                <w:szCs w:val="18"/>
              </w:rPr>
              <w:t>2</w:t>
            </w:r>
            <w:r w:rsidR="005E65A7" w:rsidRPr="00A20FEE">
              <w:rPr>
                <w:rFonts w:eastAsia="Times New Roman"/>
                <w:sz w:val="18"/>
                <w:szCs w:val="18"/>
              </w:rPr>
              <w:t>.5; 4.</w:t>
            </w:r>
            <w:r w:rsidR="005E65A7">
              <w:rPr>
                <w:rFonts w:eastAsia="Times New Roman"/>
                <w:sz w:val="18"/>
                <w:szCs w:val="18"/>
              </w:rPr>
              <w:t>2</w:t>
            </w:r>
            <w:r w:rsidR="005E65A7" w:rsidRPr="00A20FEE">
              <w:rPr>
                <w:rFonts w:eastAsia="Times New Roman"/>
                <w:sz w:val="18"/>
                <w:szCs w:val="18"/>
              </w:rPr>
              <w:t>.6; 4.</w:t>
            </w:r>
            <w:r w:rsidR="005E65A7">
              <w:rPr>
                <w:rFonts w:eastAsia="Times New Roman"/>
                <w:sz w:val="18"/>
                <w:szCs w:val="18"/>
              </w:rPr>
              <w:t>2</w:t>
            </w:r>
            <w:r w:rsidR="005E65A7" w:rsidRPr="00A20FEE">
              <w:rPr>
                <w:rFonts w:eastAsia="Times New Roman"/>
                <w:sz w:val="18"/>
                <w:szCs w:val="18"/>
              </w:rPr>
              <w:t>.8.1; 4</w:t>
            </w:r>
            <w:r w:rsidR="005E65A7">
              <w:rPr>
                <w:rFonts w:eastAsia="Times New Roman"/>
                <w:sz w:val="18"/>
                <w:szCs w:val="18"/>
              </w:rPr>
              <w:t>.2</w:t>
            </w:r>
            <w:r w:rsidR="005E65A7" w:rsidRPr="00A20FEE">
              <w:rPr>
                <w:rFonts w:eastAsia="Times New Roman"/>
                <w:sz w:val="18"/>
                <w:szCs w:val="18"/>
              </w:rPr>
              <w:t>.8.2</w:t>
            </w:r>
            <w:r w:rsidR="00DD6882">
              <w:rPr>
                <w:rFonts w:eastAsia="Times New Roman"/>
                <w:sz w:val="18"/>
                <w:szCs w:val="18"/>
              </w:rPr>
              <w:t>)</w:t>
            </w:r>
          </w:p>
        </w:tc>
        <w:tc>
          <w:tcPr>
            <w:tcW w:w="2126" w:type="dxa"/>
            <w:tcBorders>
              <w:top w:val="single" w:sz="4" w:space="0" w:color="auto"/>
              <w:left w:val="nil"/>
              <w:bottom w:val="single" w:sz="4" w:space="0" w:color="auto"/>
              <w:right w:val="single" w:sz="4" w:space="0" w:color="auto"/>
            </w:tcBorders>
          </w:tcPr>
          <w:p w14:paraId="28944123" w14:textId="77777777" w:rsidR="00AA12DD" w:rsidRPr="00D058B6" w:rsidRDefault="00AA12DD" w:rsidP="00024953">
            <w:pPr>
              <w:widowControl/>
              <w:autoSpaceDE/>
              <w:autoSpaceDN/>
              <w:adjustRightInd/>
              <w:jc w:val="center"/>
              <w:rPr>
                <w:rFonts w:eastAsia="Times New Roman"/>
                <w:sz w:val="18"/>
                <w:szCs w:val="18"/>
              </w:rPr>
            </w:pPr>
          </w:p>
        </w:tc>
      </w:tr>
      <w:tr w:rsidR="00AA12DD" w:rsidRPr="00D058B6" w14:paraId="6650CAD5" w14:textId="77777777" w:rsidTr="00DC4344">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9BB02" w14:textId="4271FE0F"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Proventi da attività diversificate connesse alle produzioni agricole</w:t>
            </w:r>
          </w:p>
        </w:tc>
        <w:tc>
          <w:tcPr>
            <w:tcW w:w="2126" w:type="dxa"/>
            <w:tcBorders>
              <w:top w:val="single" w:sz="4" w:space="0" w:color="auto"/>
              <w:left w:val="nil"/>
              <w:bottom w:val="single" w:sz="4" w:space="0" w:color="auto"/>
              <w:right w:val="single" w:sz="4" w:space="0" w:color="auto"/>
            </w:tcBorders>
          </w:tcPr>
          <w:p w14:paraId="1B78047C" w14:textId="77777777" w:rsidR="00AA12DD" w:rsidRPr="00D058B6" w:rsidRDefault="00AA12DD" w:rsidP="00AA12DD">
            <w:pPr>
              <w:widowControl/>
              <w:autoSpaceDE/>
              <w:autoSpaceDN/>
              <w:adjustRightInd/>
              <w:jc w:val="center"/>
              <w:rPr>
                <w:rFonts w:eastAsia="Times New Roman"/>
                <w:sz w:val="18"/>
                <w:szCs w:val="18"/>
              </w:rPr>
            </w:pPr>
          </w:p>
        </w:tc>
      </w:tr>
      <w:tr w:rsidR="00AA12DD" w:rsidRPr="00D058B6" w14:paraId="79D8D192" w14:textId="77777777" w:rsidTr="00CD005A">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A8133" w14:textId="3D4FCFE9"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Aiuti pubblici alle produzioni</w:t>
            </w:r>
          </w:p>
        </w:tc>
        <w:tc>
          <w:tcPr>
            <w:tcW w:w="2126" w:type="dxa"/>
            <w:tcBorders>
              <w:top w:val="single" w:sz="4" w:space="0" w:color="auto"/>
              <w:left w:val="nil"/>
              <w:bottom w:val="single" w:sz="4" w:space="0" w:color="auto"/>
              <w:right w:val="single" w:sz="4" w:space="0" w:color="auto"/>
            </w:tcBorders>
          </w:tcPr>
          <w:p w14:paraId="096B70F3" w14:textId="77777777" w:rsidR="00AA12DD" w:rsidRPr="00D058B6" w:rsidRDefault="00AA12DD" w:rsidP="00AA12DD">
            <w:pPr>
              <w:widowControl/>
              <w:autoSpaceDE/>
              <w:autoSpaceDN/>
              <w:adjustRightInd/>
              <w:jc w:val="center"/>
              <w:rPr>
                <w:rFonts w:eastAsia="Times New Roman"/>
                <w:sz w:val="18"/>
                <w:szCs w:val="18"/>
              </w:rPr>
            </w:pPr>
          </w:p>
        </w:tc>
      </w:tr>
      <w:tr w:rsidR="00AA12DD" w:rsidRPr="00D058B6" w14:paraId="460E41F9" w14:textId="77777777" w:rsidTr="00EE6C99">
        <w:trPr>
          <w:trHeight w:val="283"/>
        </w:trPr>
        <w:tc>
          <w:tcPr>
            <w:tcW w:w="1289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0FBAEE8" w14:textId="7F8DE962"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 xml:space="preserve">Proventi da attività </w:t>
            </w:r>
            <w:r w:rsidR="00FF272C" w:rsidRPr="00D058B6">
              <w:rPr>
                <w:rFonts w:eastAsia="Times New Roman"/>
                <w:sz w:val="18"/>
                <w:szCs w:val="18"/>
              </w:rPr>
              <w:t>multimprenditorialità</w:t>
            </w:r>
            <w:r w:rsidRPr="00D058B6">
              <w:rPr>
                <w:rFonts w:eastAsia="Times New Roman"/>
                <w:sz w:val="18"/>
                <w:szCs w:val="18"/>
              </w:rPr>
              <w:t xml:space="preserve"> (intesi come introiti di natura patrimoni</w:t>
            </w:r>
            <w:r w:rsidR="001F594E">
              <w:rPr>
                <w:rFonts w:eastAsia="Times New Roman"/>
                <w:sz w:val="18"/>
                <w:szCs w:val="18"/>
              </w:rPr>
              <w:t>a</w:t>
            </w:r>
            <w:r w:rsidRPr="00D058B6">
              <w:rPr>
                <w:rFonts w:eastAsia="Times New Roman"/>
                <w:sz w:val="18"/>
                <w:szCs w:val="18"/>
              </w:rPr>
              <w:t>le)</w:t>
            </w:r>
          </w:p>
        </w:tc>
        <w:tc>
          <w:tcPr>
            <w:tcW w:w="2126" w:type="dxa"/>
            <w:tcBorders>
              <w:top w:val="single" w:sz="4" w:space="0" w:color="auto"/>
              <w:left w:val="nil"/>
              <w:bottom w:val="single" w:sz="4" w:space="0" w:color="auto"/>
              <w:right w:val="single" w:sz="4" w:space="0" w:color="000000"/>
            </w:tcBorders>
          </w:tcPr>
          <w:p w14:paraId="6271E294" w14:textId="77777777" w:rsidR="00AA12DD" w:rsidRPr="00D058B6" w:rsidRDefault="00AA12DD" w:rsidP="00AA12DD">
            <w:pPr>
              <w:widowControl/>
              <w:autoSpaceDE/>
              <w:autoSpaceDN/>
              <w:adjustRightInd/>
              <w:jc w:val="center"/>
              <w:rPr>
                <w:rFonts w:eastAsia="Times New Roman"/>
                <w:sz w:val="18"/>
                <w:szCs w:val="18"/>
              </w:rPr>
            </w:pPr>
          </w:p>
        </w:tc>
      </w:tr>
      <w:tr w:rsidR="00AA12DD" w:rsidRPr="00D058B6" w14:paraId="39AE8AA6" w14:textId="77777777" w:rsidTr="00681D50">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40F56" w14:textId="3324B962"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TOTALE RICAVI</w:t>
            </w:r>
          </w:p>
        </w:tc>
        <w:tc>
          <w:tcPr>
            <w:tcW w:w="2126" w:type="dxa"/>
            <w:tcBorders>
              <w:top w:val="single" w:sz="4" w:space="0" w:color="auto"/>
              <w:left w:val="nil"/>
              <w:bottom w:val="single" w:sz="4" w:space="0" w:color="auto"/>
              <w:right w:val="single" w:sz="4" w:space="0" w:color="auto"/>
            </w:tcBorders>
          </w:tcPr>
          <w:p w14:paraId="463D5339" w14:textId="77777777" w:rsidR="00AA12DD" w:rsidRPr="00D058B6" w:rsidRDefault="00AA12DD" w:rsidP="00AA12DD">
            <w:pPr>
              <w:widowControl/>
              <w:autoSpaceDE/>
              <w:autoSpaceDN/>
              <w:adjustRightInd/>
              <w:jc w:val="center"/>
              <w:rPr>
                <w:rFonts w:eastAsia="Times New Roman"/>
                <w:sz w:val="18"/>
                <w:szCs w:val="18"/>
              </w:rPr>
            </w:pPr>
          </w:p>
        </w:tc>
      </w:tr>
      <w:tr w:rsidR="00AA12DD" w:rsidRPr="00D058B6" w14:paraId="79F2576F" w14:textId="77777777" w:rsidTr="003B3E95">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D831C" w14:textId="1C9A0DDD"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TOTALE SPESE</w:t>
            </w:r>
          </w:p>
        </w:tc>
        <w:tc>
          <w:tcPr>
            <w:tcW w:w="2126" w:type="dxa"/>
            <w:tcBorders>
              <w:top w:val="single" w:sz="4" w:space="0" w:color="auto"/>
              <w:left w:val="nil"/>
              <w:bottom w:val="single" w:sz="4" w:space="0" w:color="auto"/>
              <w:right w:val="single" w:sz="4" w:space="0" w:color="auto"/>
            </w:tcBorders>
          </w:tcPr>
          <w:p w14:paraId="406B92FA" w14:textId="77777777" w:rsidR="00AA12DD" w:rsidRPr="00D058B6" w:rsidRDefault="00AA12DD" w:rsidP="00AA12DD">
            <w:pPr>
              <w:widowControl/>
              <w:autoSpaceDE/>
              <w:autoSpaceDN/>
              <w:adjustRightInd/>
              <w:jc w:val="center"/>
              <w:rPr>
                <w:rFonts w:eastAsia="Times New Roman"/>
                <w:sz w:val="18"/>
                <w:szCs w:val="18"/>
              </w:rPr>
            </w:pPr>
          </w:p>
        </w:tc>
      </w:tr>
      <w:tr w:rsidR="00AA12DD" w:rsidRPr="00D058B6" w14:paraId="048C8ED9" w14:textId="77777777" w:rsidTr="008A2101">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D4FB757" w14:textId="30FC2F6B" w:rsidR="00AA12DD" w:rsidRPr="00D058B6" w:rsidRDefault="00AA12DD" w:rsidP="008A2101">
            <w:pPr>
              <w:widowControl/>
              <w:autoSpaceDE/>
              <w:autoSpaceDN/>
              <w:adjustRightInd/>
              <w:rPr>
                <w:rFonts w:eastAsia="Times New Roman"/>
                <w:sz w:val="18"/>
                <w:szCs w:val="18"/>
              </w:rPr>
            </w:pPr>
            <w:r w:rsidRPr="00D058B6">
              <w:rPr>
                <w:rFonts w:eastAsia="Times New Roman"/>
                <w:sz w:val="18"/>
                <w:szCs w:val="18"/>
              </w:rPr>
              <w:t xml:space="preserve">REDDITO </w:t>
            </w:r>
            <w:r w:rsidR="00E7317F">
              <w:rPr>
                <w:rFonts w:eastAsia="Times New Roman"/>
                <w:sz w:val="18"/>
                <w:szCs w:val="18"/>
              </w:rPr>
              <w:t>DA LAVORO</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639700E" w14:textId="77777777" w:rsidR="00AA12DD" w:rsidRPr="00D058B6" w:rsidRDefault="00AA12DD" w:rsidP="008A2101">
            <w:pPr>
              <w:widowControl/>
              <w:autoSpaceDE/>
              <w:autoSpaceDN/>
              <w:adjustRightInd/>
              <w:rPr>
                <w:rFonts w:eastAsia="Times New Roman"/>
                <w:sz w:val="18"/>
                <w:szCs w:val="18"/>
              </w:rPr>
            </w:pPr>
          </w:p>
        </w:tc>
      </w:tr>
      <w:tr w:rsidR="00AA12DD" w:rsidRPr="00D058B6" w14:paraId="0871364D" w14:textId="77777777" w:rsidTr="004F7C1C">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59741" w14:textId="2226CCD8" w:rsidR="00AA12DD" w:rsidRPr="00D058B6" w:rsidRDefault="00AA12DD" w:rsidP="00AA12DD">
            <w:pPr>
              <w:widowControl/>
              <w:autoSpaceDE/>
              <w:autoSpaceDN/>
              <w:adjustRightInd/>
              <w:rPr>
                <w:rFonts w:eastAsia="Times New Roman"/>
                <w:sz w:val="18"/>
                <w:szCs w:val="18"/>
              </w:rPr>
            </w:pPr>
            <w:r w:rsidRPr="00D058B6">
              <w:rPr>
                <w:rFonts w:eastAsia="Times New Roman"/>
                <w:sz w:val="18"/>
                <w:szCs w:val="18"/>
              </w:rPr>
              <w:t>U.L.U.</w:t>
            </w:r>
          </w:p>
        </w:tc>
        <w:tc>
          <w:tcPr>
            <w:tcW w:w="2126" w:type="dxa"/>
            <w:tcBorders>
              <w:top w:val="single" w:sz="4" w:space="0" w:color="auto"/>
              <w:left w:val="nil"/>
              <w:bottom w:val="single" w:sz="4" w:space="0" w:color="auto"/>
              <w:right w:val="single" w:sz="4" w:space="0" w:color="auto"/>
            </w:tcBorders>
          </w:tcPr>
          <w:p w14:paraId="3DA89BE3" w14:textId="77777777" w:rsidR="00AA12DD" w:rsidRPr="00D058B6" w:rsidRDefault="00AA12DD" w:rsidP="00AA12DD">
            <w:pPr>
              <w:widowControl/>
              <w:autoSpaceDE/>
              <w:autoSpaceDN/>
              <w:adjustRightInd/>
              <w:jc w:val="center"/>
              <w:rPr>
                <w:rFonts w:eastAsia="Times New Roman"/>
                <w:sz w:val="18"/>
                <w:szCs w:val="18"/>
              </w:rPr>
            </w:pPr>
          </w:p>
        </w:tc>
      </w:tr>
      <w:tr w:rsidR="00AA12DD" w:rsidRPr="00D058B6" w14:paraId="4A1C8187" w14:textId="77777777" w:rsidTr="008A2101">
        <w:trPr>
          <w:trHeight w:val="283"/>
        </w:trPr>
        <w:tc>
          <w:tcPr>
            <w:tcW w:w="12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575800" w14:textId="511D0A79" w:rsidR="00AA12DD" w:rsidRPr="00D058B6" w:rsidRDefault="00AA12DD" w:rsidP="008A2101">
            <w:pPr>
              <w:widowControl/>
              <w:autoSpaceDE/>
              <w:autoSpaceDN/>
              <w:adjustRightInd/>
              <w:rPr>
                <w:rFonts w:eastAsia="Times New Roman"/>
                <w:sz w:val="18"/>
                <w:szCs w:val="18"/>
              </w:rPr>
            </w:pPr>
            <w:r w:rsidRPr="00D058B6">
              <w:rPr>
                <w:rFonts w:eastAsia="Times New Roman"/>
                <w:sz w:val="18"/>
                <w:szCs w:val="18"/>
              </w:rPr>
              <w:t xml:space="preserve">REDDITO </w:t>
            </w:r>
            <w:r w:rsidR="00E7317F">
              <w:rPr>
                <w:rFonts w:eastAsia="Times New Roman"/>
                <w:sz w:val="18"/>
                <w:szCs w:val="18"/>
              </w:rPr>
              <w:t>DA LAVORO</w:t>
            </w:r>
            <w:r w:rsidR="00E7317F" w:rsidRPr="00D058B6">
              <w:rPr>
                <w:rFonts w:eastAsia="Times New Roman"/>
                <w:sz w:val="18"/>
                <w:szCs w:val="18"/>
              </w:rPr>
              <w:t xml:space="preserve"> </w:t>
            </w:r>
            <w:r w:rsidRPr="00D058B6">
              <w:rPr>
                <w:rFonts w:eastAsia="Times New Roman"/>
                <w:sz w:val="18"/>
                <w:szCs w:val="18"/>
              </w:rPr>
              <w:t>/</w:t>
            </w:r>
            <w:r w:rsidR="00E7317F">
              <w:rPr>
                <w:rFonts w:eastAsia="Times New Roman"/>
                <w:sz w:val="18"/>
                <w:szCs w:val="18"/>
              </w:rPr>
              <w:t xml:space="preserve"> </w:t>
            </w:r>
            <w:r w:rsidRPr="00D058B6">
              <w:rPr>
                <w:rFonts w:eastAsia="Times New Roman"/>
                <w:sz w:val="18"/>
                <w:szCs w:val="18"/>
              </w:rPr>
              <w:t>ULU</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6D7A687" w14:textId="77777777" w:rsidR="00AA12DD" w:rsidRPr="00D058B6" w:rsidRDefault="00AA12DD" w:rsidP="008A2101">
            <w:pPr>
              <w:widowControl/>
              <w:autoSpaceDE/>
              <w:autoSpaceDN/>
              <w:adjustRightInd/>
              <w:rPr>
                <w:rFonts w:eastAsia="Times New Roman"/>
                <w:sz w:val="18"/>
                <w:szCs w:val="18"/>
              </w:rPr>
            </w:pPr>
          </w:p>
        </w:tc>
      </w:tr>
    </w:tbl>
    <w:p w14:paraId="42A1F4E1" w14:textId="77777777" w:rsidR="00D24CFA" w:rsidRDefault="00D24CFA" w:rsidP="00D24CFA">
      <w:pPr>
        <w:pStyle w:val="Corpotesto"/>
        <w:kinsoku w:val="0"/>
        <w:overflowPunct w:val="0"/>
        <w:spacing w:before="8"/>
        <w:jc w:val="both"/>
        <w:rPr>
          <w:sz w:val="24"/>
          <w:szCs w:val="24"/>
        </w:rPr>
      </w:pPr>
    </w:p>
    <w:p w14:paraId="4A0138DB" w14:textId="77777777" w:rsidR="00433796" w:rsidRDefault="00433796" w:rsidP="00433796">
      <w:pPr>
        <w:widowControl/>
        <w:autoSpaceDE/>
        <w:autoSpaceDN/>
        <w:adjustRightInd/>
        <w:spacing w:after="160" w:line="259" w:lineRule="auto"/>
        <w:rPr>
          <w:i/>
          <w:iCs/>
          <w:sz w:val="18"/>
          <w:szCs w:val="18"/>
        </w:rPr>
      </w:pPr>
      <w:r w:rsidRPr="00A95701">
        <w:rPr>
          <w:i/>
          <w:iCs/>
          <w:sz w:val="18"/>
          <w:szCs w:val="18"/>
        </w:rPr>
        <w:t xml:space="preserve">* Se adeguatamente giustificate nella relazione generale del programma (Modulo B), in ragione di specifiche caratteristiche e condizioni economico - patrimoniali dell’azienda, possono essere utilizzate percentuali di costo e ricavo diverse da quelle indicate </w:t>
      </w:r>
      <w:r>
        <w:rPr>
          <w:i/>
          <w:iCs/>
          <w:sz w:val="18"/>
          <w:szCs w:val="18"/>
        </w:rPr>
        <w:t>nelle tabelle precedenti.</w:t>
      </w:r>
    </w:p>
    <w:p w14:paraId="2BEF153B" w14:textId="77AE56B1" w:rsidR="00433796" w:rsidRDefault="00433796" w:rsidP="00433796">
      <w:pPr>
        <w:widowControl/>
        <w:autoSpaceDE/>
        <w:autoSpaceDN/>
        <w:adjustRightInd/>
        <w:spacing w:after="160" w:line="259" w:lineRule="auto"/>
        <w:rPr>
          <w:i/>
          <w:iCs/>
          <w:sz w:val="18"/>
          <w:szCs w:val="18"/>
        </w:rPr>
      </w:pPr>
      <w:r>
        <w:rPr>
          <w:i/>
          <w:iCs/>
          <w:sz w:val="18"/>
          <w:szCs w:val="18"/>
        </w:rPr>
        <w:t xml:space="preserve">** Se realizzato in conformità alle presenti tabelle può essere utilizzato anche un formato </w:t>
      </w:r>
      <w:r w:rsidR="008A2101">
        <w:rPr>
          <w:i/>
          <w:iCs/>
          <w:sz w:val="18"/>
          <w:szCs w:val="18"/>
        </w:rPr>
        <w:t>Excel</w:t>
      </w:r>
      <w:r>
        <w:rPr>
          <w:i/>
          <w:iCs/>
          <w:sz w:val="18"/>
          <w:szCs w:val="18"/>
        </w:rPr>
        <w:t>.</w:t>
      </w:r>
    </w:p>
    <w:p w14:paraId="3CD955D5" w14:textId="78BE9DBF" w:rsidR="00263635" w:rsidRDefault="00263635">
      <w:pPr>
        <w:widowControl/>
        <w:autoSpaceDE/>
        <w:autoSpaceDN/>
        <w:adjustRightInd/>
        <w:spacing w:after="160" w:line="259" w:lineRule="auto"/>
        <w:rPr>
          <w:sz w:val="24"/>
          <w:szCs w:val="24"/>
        </w:rPr>
      </w:pPr>
      <w:r>
        <w:rPr>
          <w:sz w:val="24"/>
          <w:szCs w:val="24"/>
        </w:rPr>
        <w:br w:type="page"/>
      </w:r>
    </w:p>
    <w:p w14:paraId="43B6B2A1" w14:textId="77777777" w:rsidR="00263635" w:rsidRDefault="00263635" w:rsidP="00D24CFA">
      <w:pPr>
        <w:pStyle w:val="Corpotesto"/>
        <w:kinsoku w:val="0"/>
        <w:overflowPunct w:val="0"/>
        <w:spacing w:before="8"/>
        <w:jc w:val="both"/>
        <w:rPr>
          <w:sz w:val="24"/>
          <w:szCs w:val="24"/>
        </w:rPr>
      </w:pPr>
    </w:p>
    <w:tbl>
      <w:tblPr>
        <w:tblW w:w="15026" w:type="dxa"/>
        <w:tblInd w:w="-5" w:type="dxa"/>
        <w:tblCellMar>
          <w:left w:w="70" w:type="dxa"/>
          <w:right w:w="70" w:type="dxa"/>
        </w:tblCellMar>
        <w:tblLook w:val="04A0" w:firstRow="1" w:lastRow="0" w:firstColumn="1" w:lastColumn="0" w:noHBand="0" w:noVBand="1"/>
      </w:tblPr>
      <w:tblGrid>
        <w:gridCol w:w="5008"/>
        <w:gridCol w:w="5009"/>
        <w:gridCol w:w="5009"/>
      </w:tblGrid>
      <w:tr w:rsidR="00D24CFA" w:rsidRPr="00D24CFA" w14:paraId="224FBCA3" w14:textId="77777777" w:rsidTr="006A5DA1">
        <w:trPr>
          <w:trHeight w:val="408"/>
        </w:trPr>
        <w:tc>
          <w:tcPr>
            <w:tcW w:w="15026" w:type="dxa"/>
            <w:gridSpan w:val="3"/>
            <w:tcBorders>
              <w:top w:val="single" w:sz="4" w:space="0" w:color="auto"/>
              <w:left w:val="single" w:sz="4" w:space="0" w:color="auto"/>
              <w:bottom w:val="single" w:sz="4" w:space="0" w:color="000000"/>
              <w:right w:val="single" w:sz="4" w:space="0" w:color="000000"/>
            </w:tcBorders>
            <w:shd w:val="clear" w:color="auto" w:fill="D0CECE" w:themeFill="background2" w:themeFillShade="E6"/>
            <w:noWrap/>
            <w:vAlign w:val="center"/>
          </w:tcPr>
          <w:p w14:paraId="2A769570" w14:textId="40108718" w:rsidR="00D24CFA" w:rsidRPr="00D24CFA" w:rsidRDefault="00ED5944" w:rsidP="00D24CFA">
            <w:pPr>
              <w:widowControl/>
              <w:autoSpaceDE/>
              <w:autoSpaceDN/>
              <w:adjustRightInd/>
              <w:rPr>
                <w:rFonts w:ascii="Times New Roman" w:eastAsia="Times New Roman" w:hAnsi="Times New Roman" w:cs="Times New Roman"/>
                <w:b/>
                <w:bCs/>
                <w:sz w:val="24"/>
                <w:szCs w:val="24"/>
              </w:rPr>
            </w:pPr>
            <w:r>
              <w:rPr>
                <w:rFonts w:eastAsia="Times New Roman"/>
                <w:b/>
                <w:bCs/>
                <w:color w:val="000000"/>
                <w:sz w:val="20"/>
                <w:szCs w:val="20"/>
              </w:rPr>
              <w:t>4</w:t>
            </w:r>
            <w:r w:rsidR="002501C5" w:rsidRPr="00D058B6">
              <w:rPr>
                <w:rFonts w:eastAsia="Times New Roman"/>
                <w:b/>
                <w:bCs/>
                <w:color w:val="000000"/>
                <w:sz w:val="20"/>
                <w:szCs w:val="20"/>
              </w:rPr>
              <w:t>.</w:t>
            </w:r>
            <w:r>
              <w:rPr>
                <w:rFonts w:eastAsia="Times New Roman"/>
                <w:b/>
                <w:bCs/>
                <w:color w:val="000000"/>
                <w:sz w:val="20"/>
                <w:szCs w:val="20"/>
              </w:rPr>
              <w:t>3</w:t>
            </w:r>
            <w:r w:rsidR="002501C5">
              <w:rPr>
                <w:rFonts w:eastAsia="Times New Roman"/>
                <w:b/>
                <w:bCs/>
                <w:color w:val="000000"/>
                <w:sz w:val="20"/>
                <w:szCs w:val="20"/>
              </w:rPr>
              <w:t xml:space="preserve"> </w:t>
            </w:r>
            <w:r w:rsidRPr="00D24CFA">
              <w:rPr>
                <w:rFonts w:eastAsia="Times New Roman"/>
                <w:b/>
                <w:bCs/>
                <w:color w:val="000000"/>
                <w:sz w:val="20"/>
                <w:szCs w:val="20"/>
              </w:rPr>
              <w:t xml:space="preserve">RIEPILOGO </w:t>
            </w:r>
            <w:r>
              <w:rPr>
                <w:rFonts w:eastAsia="Times New Roman"/>
                <w:b/>
                <w:bCs/>
                <w:color w:val="000000"/>
                <w:sz w:val="20"/>
                <w:szCs w:val="20"/>
              </w:rPr>
              <w:t>B</w:t>
            </w:r>
            <w:r w:rsidRPr="00D24CFA">
              <w:rPr>
                <w:rFonts w:eastAsia="Times New Roman"/>
                <w:b/>
                <w:bCs/>
                <w:color w:val="000000"/>
                <w:sz w:val="20"/>
                <w:szCs w:val="20"/>
              </w:rPr>
              <w:t xml:space="preserve">ILANCIO </w:t>
            </w:r>
            <w:r>
              <w:rPr>
                <w:rFonts w:eastAsia="Times New Roman"/>
                <w:b/>
                <w:bCs/>
                <w:color w:val="000000"/>
                <w:sz w:val="20"/>
                <w:szCs w:val="20"/>
              </w:rPr>
              <w:t>E</w:t>
            </w:r>
            <w:r w:rsidRPr="00D24CFA">
              <w:rPr>
                <w:rFonts w:eastAsia="Times New Roman"/>
                <w:b/>
                <w:bCs/>
                <w:color w:val="000000"/>
                <w:sz w:val="20"/>
                <w:szCs w:val="20"/>
              </w:rPr>
              <w:t xml:space="preserve">CONOMICO </w:t>
            </w:r>
            <w:r>
              <w:rPr>
                <w:rFonts w:eastAsia="Times New Roman"/>
                <w:b/>
                <w:bCs/>
                <w:color w:val="000000"/>
                <w:sz w:val="20"/>
                <w:szCs w:val="20"/>
              </w:rPr>
              <w:t>A</w:t>
            </w:r>
            <w:r w:rsidRPr="00D24CFA">
              <w:rPr>
                <w:rFonts w:eastAsia="Times New Roman"/>
                <w:b/>
                <w:bCs/>
                <w:color w:val="000000"/>
                <w:sz w:val="20"/>
                <w:szCs w:val="20"/>
              </w:rPr>
              <w:t xml:space="preserve">ZIENDALE </w:t>
            </w:r>
            <w:r>
              <w:rPr>
                <w:rFonts w:eastAsia="Times New Roman"/>
                <w:b/>
                <w:bCs/>
                <w:color w:val="000000"/>
                <w:sz w:val="20"/>
                <w:szCs w:val="20"/>
              </w:rPr>
              <w:t>A</w:t>
            </w:r>
            <w:r w:rsidRPr="00D24CFA">
              <w:rPr>
                <w:rFonts w:eastAsia="Times New Roman"/>
                <w:b/>
                <w:bCs/>
                <w:color w:val="000000"/>
                <w:sz w:val="20"/>
                <w:szCs w:val="20"/>
              </w:rPr>
              <w:t xml:space="preserve">NTE </w:t>
            </w:r>
            <w:r>
              <w:rPr>
                <w:rFonts w:eastAsia="Times New Roman"/>
                <w:b/>
                <w:bCs/>
                <w:color w:val="000000"/>
                <w:sz w:val="20"/>
                <w:szCs w:val="20"/>
              </w:rPr>
              <w:t>E</w:t>
            </w:r>
            <w:r w:rsidRPr="00D24CFA">
              <w:rPr>
                <w:rFonts w:eastAsia="Times New Roman"/>
                <w:b/>
                <w:bCs/>
                <w:color w:val="000000"/>
                <w:sz w:val="20"/>
                <w:szCs w:val="20"/>
              </w:rPr>
              <w:t xml:space="preserve"> </w:t>
            </w:r>
            <w:r>
              <w:rPr>
                <w:rFonts w:eastAsia="Times New Roman"/>
                <w:b/>
                <w:bCs/>
                <w:color w:val="000000"/>
                <w:sz w:val="20"/>
                <w:szCs w:val="20"/>
              </w:rPr>
              <w:t>P</w:t>
            </w:r>
            <w:r w:rsidRPr="00D24CFA">
              <w:rPr>
                <w:rFonts w:eastAsia="Times New Roman"/>
                <w:b/>
                <w:bCs/>
                <w:color w:val="000000"/>
                <w:sz w:val="20"/>
                <w:szCs w:val="20"/>
              </w:rPr>
              <w:t xml:space="preserve">OST </w:t>
            </w:r>
            <w:r>
              <w:rPr>
                <w:rFonts w:eastAsia="Times New Roman"/>
                <w:b/>
                <w:bCs/>
                <w:color w:val="000000"/>
                <w:sz w:val="20"/>
                <w:szCs w:val="20"/>
              </w:rPr>
              <w:t>I</w:t>
            </w:r>
            <w:r w:rsidRPr="00D24CFA">
              <w:rPr>
                <w:rFonts w:eastAsia="Times New Roman"/>
                <w:b/>
                <w:bCs/>
                <w:color w:val="000000"/>
                <w:sz w:val="20"/>
                <w:szCs w:val="20"/>
              </w:rPr>
              <w:t>NTERVENTO</w:t>
            </w:r>
          </w:p>
        </w:tc>
      </w:tr>
      <w:tr w:rsidR="006A5DA1" w:rsidRPr="00D24CFA" w14:paraId="7B6DC5B5" w14:textId="77777777" w:rsidTr="00ED5944">
        <w:trPr>
          <w:trHeight w:val="397"/>
        </w:trPr>
        <w:tc>
          <w:tcPr>
            <w:tcW w:w="5008" w:type="dxa"/>
            <w:tcBorders>
              <w:top w:val="single" w:sz="4" w:space="0" w:color="auto"/>
              <w:left w:val="single" w:sz="4" w:space="0" w:color="auto"/>
              <w:bottom w:val="single" w:sz="4" w:space="0" w:color="000000"/>
              <w:right w:val="single" w:sz="4" w:space="0" w:color="000000"/>
            </w:tcBorders>
            <w:shd w:val="clear" w:color="auto" w:fill="auto"/>
            <w:noWrap/>
            <w:vAlign w:val="center"/>
          </w:tcPr>
          <w:p w14:paraId="222E3724" w14:textId="5316A7E4" w:rsidR="006A5DA1" w:rsidRPr="00D24CFA" w:rsidRDefault="006A5DA1" w:rsidP="006A5DA1">
            <w:pPr>
              <w:widowControl/>
              <w:autoSpaceDE/>
              <w:autoSpaceDN/>
              <w:adjustRightInd/>
              <w:rPr>
                <w:rFonts w:eastAsia="Times New Roman"/>
                <w:b/>
                <w:bCs/>
                <w:color w:val="000000"/>
                <w:sz w:val="20"/>
                <w:szCs w:val="20"/>
              </w:rPr>
            </w:pPr>
            <w:r w:rsidRPr="00D24CFA">
              <w:rPr>
                <w:rFonts w:eastAsia="Times New Roman"/>
                <w:b/>
                <w:bCs/>
                <w:sz w:val="18"/>
                <w:szCs w:val="18"/>
              </w:rPr>
              <w:t>Descrizione</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62061979" w14:textId="2AABBE0C" w:rsidR="006A5DA1" w:rsidRPr="00D24CFA" w:rsidRDefault="008A2101" w:rsidP="006B5A38">
            <w:pPr>
              <w:widowControl/>
              <w:autoSpaceDE/>
              <w:autoSpaceDN/>
              <w:adjustRightInd/>
              <w:jc w:val="center"/>
              <w:rPr>
                <w:rFonts w:eastAsia="Times New Roman"/>
                <w:b/>
                <w:bCs/>
                <w:color w:val="000000"/>
                <w:sz w:val="20"/>
                <w:szCs w:val="20"/>
              </w:rPr>
            </w:pPr>
            <w:r w:rsidRPr="00D24CFA">
              <w:rPr>
                <w:rFonts w:eastAsia="Times New Roman"/>
                <w:b/>
                <w:bCs/>
                <w:sz w:val="18"/>
                <w:szCs w:val="18"/>
              </w:rPr>
              <w:t xml:space="preserve">ANTE </w:t>
            </w:r>
            <w:r w:rsidR="006A5DA1" w:rsidRPr="00D24CFA">
              <w:rPr>
                <w:rFonts w:eastAsia="Times New Roman"/>
                <w:b/>
                <w:bCs/>
                <w:sz w:val="18"/>
                <w:szCs w:val="18"/>
              </w:rPr>
              <w:t>intervento</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5CF6998E" w14:textId="27E44C53" w:rsidR="006A5DA1" w:rsidRPr="00D24CFA" w:rsidRDefault="008A2101" w:rsidP="006B5A38">
            <w:pPr>
              <w:widowControl/>
              <w:autoSpaceDE/>
              <w:autoSpaceDN/>
              <w:adjustRightInd/>
              <w:jc w:val="center"/>
              <w:rPr>
                <w:rFonts w:eastAsia="Times New Roman"/>
                <w:b/>
                <w:bCs/>
                <w:color w:val="000000"/>
                <w:sz w:val="20"/>
                <w:szCs w:val="20"/>
              </w:rPr>
            </w:pPr>
            <w:r w:rsidRPr="00D24CFA">
              <w:rPr>
                <w:rFonts w:eastAsia="Times New Roman"/>
                <w:b/>
                <w:bCs/>
                <w:sz w:val="18"/>
                <w:szCs w:val="18"/>
              </w:rPr>
              <w:t xml:space="preserve">POST </w:t>
            </w:r>
            <w:r w:rsidR="006A5DA1" w:rsidRPr="00D24CFA">
              <w:rPr>
                <w:rFonts w:eastAsia="Times New Roman"/>
                <w:b/>
                <w:bCs/>
                <w:sz w:val="18"/>
                <w:szCs w:val="18"/>
              </w:rPr>
              <w:t>intervento</w:t>
            </w:r>
          </w:p>
        </w:tc>
      </w:tr>
      <w:tr w:rsidR="006A5DA1" w:rsidRPr="00D24CFA" w14:paraId="734EF6FA" w14:textId="77777777" w:rsidTr="00ED5944">
        <w:trPr>
          <w:trHeight w:val="340"/>
        </w:trPr>
        <w:tc>
          <w:tcPr>
            <w:tcW w:w="5008" w:type="dxa"/>
            <w:tcBorders>
              <w:top w:val="single" w:sz="4" w:space="0" w:color="auto"/>
              <w:left w:val="single" w:sz="4" w:space="0" w:color="auto"/>
              <w:bottom w:val="single" w:sz="4" w:space="0" w:color="000000"/>
              <w:right w:val="single" w:sz="4" w:space="0" w:color="000000"/>
            </w:tcBorders>
            <w:shd w:val="clear" w:color="auto" w:fill="E7E6E6" w:themeFill="background2"/>
            <w:noWrap/>
            <w:vAlign w:val="center"/>
          </w:tcPr>
          <w:p w14:paraId="2D8ADDC8" w14:textId="63C1C9FB" w:rsidR="006A5DA1" w:rsidRPr="00D24CFA" w:rsidRDefault="006A5DA1" w:rsidP="006A5DA1">
            <w:pPr>
              <w:widowControl/>
              <w:autoSpaceDE/>
              <w:autoSpaceDN/>
              <w:adjustRightInd/>
              <w:rPr>
                <w:rFonts w:eastAsia="Times New Roman"/>
                <w:b/>
                <w:bCs/>
                <w:color w:val="000000"/>
                <w:sz w:val="20"/>
                <w:szCs w:val="20"/>
              </w:rPr>
            </w:pPr>
            <w:r w:rsidRPr="00D24CFA">
              <w:rPr>
                <w:rFonts w:eastAsia="Times New Roman"/>
                <w:b/>
                <w:bCs/>
                <w:sz w:val="18"/>
                <w:szCs w:val="18"/>
              </w:rPr>
              <w:t>Ricavi</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436AFD13" w14:textId="77777777" w:rsidR="006A5DA1" w:rsidRPr="00D24CFA" w:rsidRDefault="006A5DA1" w:rsidP="006A5DA1">
            <w:pPr>
              <w:widowControl/>
              <w:autoSpaceDE/>
              <w:autoSpaceDN/>
              <w:adjustRightInd/>
              <w:rPr>
                <w:rFonts w:eastAsia="Times New Roman"/>
                <w:b/>
                <w:bCs/>
                <w:color w:val="000000"/>
                <w:sz w:val="20"/>
                <w:szCs w:val="20"/>
              </w:rPr>
            </w:pP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7A7B9D50" w14:textId="77777777" w:rsidR="006A5DA1" w:rsidRPr="00D24CFA" w:rsidRDefault="006A5DA1" w:rsidP="006A5DA1">
            <w:pPr>
              <w:widowControl/>
              <w:autoSpaceDE/>
              <w:autoSpaceDN/>
              <w:adjustRightInd/>
              <w:rPr>
                <w:rFonts w:eastAsia="Times New Roman"/>
                <w:b/>
                <w:bCs/>
                <w:color w:val="000000"/>
                <w:sz w:val="20"/>
                <w:szCs w:val="20"/>
              </w:rPr>
            </w:pPr>
          </w:p>
        </w:tc>
      </w:tr>
      <w:tr w:rsidR="006A5DA1" w:rsidRPr="00D24CFA" w14:paraId="199E649E" w14:textId="77777777" w:rsidTr="00ED5944">
        <w:trPr>
          <w:trHeight w:val="340"/>
        </w:trPr>
        <w:tc>
          <w:tcPr>
            <w:tcW w:w="5008" w:type="dxa"/>
            <w:tcBorders>
              <w:top w:val="single" w:sz="4" w:space="0" w:color="auto"/>
              <w:left w:val="single" w:sz="4" w:space="0" w:color="auto"/>
              <w:bottom w:val="single" w:sz="4" w:space="0" w:color="000000"/>
              <w:right w:val="single" w:sz="4" w:space="0" w:color="000000"/>
            </w:tcBorders>
            <w:shd w:val="clear" w:color="auto" w:fill="E7E6E6" w:themeFill="background2"/>
            <w:noWrap/>
            <w:vAlign w:val="center"/>
          </w:tcPr>
          <w:p w14:paraId="0344E309" w14:textId="63825D38" w:rsidR="006A5DA1" w:rsidRPr="00D24CFA" w:rsidRDefault="006A5DA1" w:rsidP="006A5DA1">
            <w:pPr>
              <w:widowControl/>
              <w:autoSpaceDE/>
              <w:autoSpaceDN/>
              <w:adjustRightInd/>
              <w:rPr>
                <w:rFonts w:eastAsia="Times New Roman"/>
                <w:b/>
                <w:bCs/>
                <w:color w:val="000000"/>
                <w:sz w:val="20"/>
                <w:szCs w:val="20"/>
              </w:rPr>
            </w:pPr>
            <w:r w:rsidRPr="00D24CFA">
              <w:rPr>
                <w:rFonts w:eastAsia="Times New Roman"/>
                <w:b/>
                <w:bCs/>
                <w:sz w:val="18"/>
                <w:szCs w:val="18"/>
              </w:rPr>
              <w:t>Spese</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04C688B2" w14:textId="77777777" w:rsidR="006A5DA1" w:rsidRPr="00D24CFA" w:rsidRDefault="006A5DA1" w:rsidP="006A5DA1">
            <w:pPr>
              <w:widowControl/>
              <w:autoSpaceDE/>
              <w:autoSpaceDN/>
              <w:adjustRightInd/>
              <w:rPr>
                <w:rFonts w:eastAsia="Times New Roman"/>
                <w:b/>
                <w:bCs/>
                <w:color w:val="000000"/>
                <w:sz w:val="20"/>
                <w:szCs w:val="20"/>
              </w:rPr>
            </w:pP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4F76BF86" w14:textId="77777777" w:rsidR="006A5DA1" w:rsidRPr="00D24CFA" w:rsidRDefault="006A5DA1" w:rsidP="006A5DA1">
            <w:pPr>
              <w:widowControl/>
              <w:autoSpaceDE/>
              <w:autoSpaceDN/>
              <w:adjustRightInd/>
              <w:rPr>
                <w:rFonts w:eastAsia="Times New Roman"/>
                <w:b/>
                <w:bCs/>
                <w:color w:val="000000"/>
                <w:sz w:val="20"/>
                <w:szCs w:val="20"/>
              </w:rPr>
            </w:pPr>
          </w:p>
        </w:tc>
      </w:tr>
      <w:tr w:rsidR="006A5DA1" w:rsidRPr="00D24CFA" w14:paraId="70A72D60" w14:textId="77777777" w:rsidTr="00ED5944">
        <w:trPr>
          <w:trHeight w:val="340"/>
        </w:trPr>
        <w:tc>
          <w:tcPr>
            <w:tcW w:w="5008" w:type="dxa"/>
            <w:tcBorders>
              <w:top w:val="single" w:sz="4" w:space="0" w:color="auto"/>
              <w:left w:val="single" w:sz="4" w:space="0" w:color="auto"/>
              <w:bottom w:val="single" w:sz="4" w:space="0" w:color="000000"/>
              <w:right w:val="single" w:sz="4" w:space="0" w:color="000000"/>
            </w:tcBorders>
            <w:shd w:val="clear" w:color="auto" w:fill="E7E6E6" w:themeFill="background2"/>
            <w:noWrap/>
            <w:vAlign w:val="center"/>
          </w:tcPr>
          <w:p w14:paraId="6C86CFFF" w14:textId="4B4E0C22" w:rsidR="006A5DA1" w:rsidRPr="00D24CFA" w:rsidRDefault="006A5DA1" w:rsidP="006A5DA1">
            <w:pPr>
              <w:widowControl/>
              <w:autoSpaceDE/>
              <w:autoSpaceDN/>
              <w:adjustRightInd/>
              <w:rPr>
                <w:rFonts w:eastAsia="Times New Roman"/>
                <w:b/>
                <w:bCs/>
                <w:color w:val="000000"/>
                <w:sz w:val="20"/>
                <w:szCs w:val="20"/>
              </w:rPr>
            </w:pPr>
            <w:r w:rsidRPr="00D24CFA">
              <w:rPr>
                <w:rFonts w:eastAsia="Times New Roman"/>
                <w:b/>
                <w:bCs/>
                <w:sz w:val="18"/>
                <w:szCs w:val="18"/>
              </w:rPr>
              <w:t>Re</w:t>
            </w:r>
            <w:r w:rsidR="00041CAA">
              <w:rPr>
                <w:rFonts w:eastAsia="Times New Roman"/>
                <w:b/>
                <w:bCs/>
                <w:sz w:val="18"/>
                <w:szCs w:val="18"/>
              </w:rPr>
              <w:t>d</w:t>
            </w:r>
            <w:r w:rsidRPr="00D24CFA">
              <w:rPr>
                <w:rFonts w:eastAsia="Times New Roman"/>
                <w:b/>
                <w:bCs/>
                <w:sz w:val="18"/>
                <w:szCs w:val="18"/>
              </w:rPr>
              <w:t xml:space="preserve">dito </w:t>
            </w:r>
            <w:r w:rsidR="00E7317F" w:rsidRPr="00E7317F">
              <w:rPr>
                <w:rFonts w:eastAsia="Times New Roman"/>
                <w:b/>
                <w:bCs/>
                <w:sz w:val="18"/>
                <w:szCs w:val="18"/>
              </w:rPr>
              <w:t>da lavoro</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0AE6583C" w14:textId="77777777" w:rsidR="006A5DA1" w:rsidRPr="00D24CFA" w:rsidRDefault="006A5DA1" w:rsidP="006A5DA1">
            <w:pPr>
              <w:widowControl/>
              <w:autoSpaceDE/>
              <w:autoSpaceDN/>
              <w:adjustRightInd/>
              <w:rPr>
                <w:rFonts w:eastAsia="Times New Roman"/>
                <w:b/>
                <w:bCs/>
                <w:color w:val="000000"/>
                <w:sz w:val="20"/>
                <w:szCs w:val="20"/>
              </w:rPr>
            </w:pP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41D3AD2B" w14:textId="77777777" w:rsidR="006A5DA1" w:rsidRPr="00D24CFA" w:rsidRDefault="006A5DA1" w:rsidP="006A5DA1">
            <w:pPr>
              <w:widowControl/>
              <w:autoSpaceDE/>
              <w:autoSpaceDN/>
              <w:adjustRightInd/>
              <w:rPr>
                <w:rFonts w:eastAsia="Times New Roman"/>
                <w:b/>
                <w:bCs/>
                <w:color w:val="000000"/>
                <w:sz w:val="20"/>
                <w:szCs w:val="20"/>
              </w:rPr>
            </w:pPr>
          </w:p>
        </w:tc>
      </w:tr>
      <w:tr w:rsidR="006A5DA1" w:rsidRPr="00D24CFA" w14:paraId="799639D7" w14:textId="77777777" w:rsidTr="00ED5944">
        <w:trPr>
          <w:trHeight w:val="340"/>
        </w:trPr>
        <w:tc>
          <w:tcPr>
            <w:tcW w:w="5008" w:type="dxa"/>
            <w:tcBorders>
              <w:top w:val="single" w:sz="4" w:space="0" w:color="auto"/>
              <w:left w:val="single" w:sz="4" w:space="0" w:color="auto"/>
              <w:bottom w:val="single" w:sz="4" w:space="0" w:color="000000"/>
              <w:right w:val="single" w:sz="4" w:space="0" w:color="000000"/>
            </w:tcBorders>
            <w:shd w:val="clear" w:color="auto" w:fill="E7E6E6" w:themeFill="background2"/>
            <w:noWrap/>
            <w:vAlign w:val="center"/>
          </w:tcPr>
          <w:p w14:paraId="353F13D6" w14:textId="7F011219" w:rsidR="006A5DA1" w:rsidRPr="00D24CFA" w:rsidRDefault="009044B2" w:rsidP="006A5DA1">
            <w:pPr>
              <w:widowControl/>
              <w:autoSpaceDE/>
              <w:autoSpaceDN/>
              <w:adjustRightInd/>
              <w:rPr>
                <w:rFonts w:eastAsia="Times New Roman"/>
                <w:b/>
                <w:bCs/>
                <w:color w:val="000000"/>
                <w:sz w:val="20"/>
                <w:szCs w:val="20"/>
              </w:rPr>
            </w:pPr>
            <w:r w:rsidRPr="00D24CFA">
              <w:rPr>
                <w:rFonts w:eastAsia="Times New Roman"/>
                <w:b/>
                <w:bCs/>
                <w:sz w:val="18"/>
                <w:szCs w:val="18"/>
              </w:rPr>
              <w:t>U.L.U.</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4FE8C851" w14:textId="77777777" w:rsidR="006A5DA1" w:rsidRPr="00D24CFA" w:rsidRDefault="006A5DA1" w:rsidP="006A5DA1">
            <w:pPr>
              <w:widowControl/>
              <w:autoSpaceDE/>
              <w:autoSpaceDN/>
              <w:adjustRightInd/>
              <w:rPr>
                <w:rFonts w:eastAsia="Times New Roman"/>
                <w:b/>
                <w:bCs/>
                <w:color w:val="000000"/>
                <w:sz w:val="20"/>
                <w:szCs w:val="20"/>
              </w:rPr>
            </w:pP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3059A185" w14:textId="77777777" w:rsidR="006A5DA1" w:rsidRPr="00D24CFA" w:rsidRDefault="006A5DA1" w:rsidP="006A5DA1">
            <w:pPr>
              <w:widowControl/>
              <w:autoSpaceDE/>
              <w:autoSpaceDN/>
              <w:adjustRightInd/>
              <w:rPr>
                <w:rFonts w:eastAsia="Times New Roman"/>
                <w:b/>
                <w:bCs/>
                <w:color w:val="000000"/>
                <w:sz w:val="20"/>
                <w:szCs w:val="20"/>
              </w:rPr>
            </w:pPr>
          </w:p>
        </w:tc>
      </w:tr>
      <w:tr w:rsidR="006A5DA1" w:rsidRPr="00D24CFA" w14:paraId="583D3D86" w14:textId="77777777" w:rsidTr="00ED5944">
        <w:trPr>
          <w:trHeight w:val="340"/>
        </w:trPr>
        <w:tc>
          <w:tcPr>
            <w:tcW w:w="5008" w:type="dxa"/>
            <w:tcBorders>
              <w:top w:val="single" w:sz="4" w:space="0" w:color="auto"/>
              <w:left w:val="single" w:sz="4" w:space="0" w:color="auto"/>
              <w:bottom w:val="single" w:sz="4" w:space="0" w:color="000000"/>
              <w:right w:val="single" w:sz="4" w:space="0" w:color="000000"/>
            </w:tcBorders>
            <w:shd w:val="clear" w:color="auto" w:fill="E7E6E6" w:themeFill="background2"/>
            <w:noWrap/>
            <w:vAlign w:val="center"/>
          </w:tcPr>
          <w:p w14:paraId="1335D4BC" w14:textId="4211551A" w:rsidR="006A5DA1" w:rsidRPr="00D24CFA" w:rsidRDefault="006A5DA1" w:rsidP="006A5DA1">
            <w:pPr>
              <w:widowControl/>
              <w:autoSpaceDE/>
              <w:autoSpaceDN/>
              <w:adjustRightInd/>
              <w:rPr>
                <w:rFonts w:eastAsia="Times New Roman"/>
                <w:b/>
                <w:bCs/>
                <w:color w:val="000000"/>
                <w:sz w:val="20"/>
                <w:szCs w:val="20"/>
              </w:rPr>
            </w:pPr>
            <w:r w:rsidRPr="00D24CFA">
              <w:rPr>
                <w:rFonts w:eastAsia="Times New Roman"/>
                <w:b/>
                <w:bCs/>
                <w:sz w:val="18"/>
                <w:szCs w:val="18"/>
              </w:rPr>
              <w:t xml:space="preserve">Reddito </w:t>
            </w:r>
            <w:r w:rsidR="00E7317F" w:rsidRPr="00E7317F">
              <w:rPr>
                <w:rFonts w:eastAsia="Times New Roman"/>
                <w:b/>
                <w:bCs/>
                <w:sz w:val="18"/>
                <w:szCs w:val="18"/>
              </w:rPr>
              <w:t>da lavoro</w:t>
            </w:r>
            <w:r w:rsidR="00E7317F" w:rsidRPr="00D24CFA">
              <w:rPr>
                <w:rFonts w:eastAsia="Times New Roman"/>
                <w:b/>
                <w:bCs/>
                <w:sz w:val="18"/>
                <w:szCs w:val="18"/>
              </w:rPr>
              <w:t xml:space="preserve"> </w:t>
            </w:r>
            <w:r w:rsidRPr="00D24CFA">
              <w:rPr>
                <w:rFonts w:eastAsia="Times New Roman"/>
                <w:b/>
                <w:bCs/>
                <w:sz w:val="18"/>
                <w:szCs w:val="18"/>
              </w:rPr>
              <w:t xml:space="preserve">/ </w:t>
            </w:r>
            <w:r w:rsidR="009044B2" w:rsidRPr="00D24CFA">
              <w:rPr>
                <w:rFonts w:eastAsia="Times New Roman"/>
                <w:b/>
                <w:bCs/>
                <w:sz w:val="18"/>
                <w:szCs w:val="18"/>
              </w:rPr>
              <w:t>U.L.U.</w:t>
            </w: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132EEBDE" w14:textId="77777777" w:rsidR="006A5DA1" w:rsidRPr="00D24CFA" w:rsidRDefault="006A5DA1" w:rsidP="006A5DA1">
            <w:pPr>
              <w:widowControl/>
              <w:autoSpaceDE/>
              <w:autoSpaceDN/>
              <w:adjustRightInd/>
              <w:rPr>
                <w:rFonts w:eastAsia="Times New Roman"/>
                <w:b/>
                <w:bCs/>
                <w:color w:val="000000"/>
                <w:sz w:val="20"/>
                <w:szCs w:val="20"/>
              </w:rPr>
            </w:pPr>
          </w:p>
        </w:tc>
        <w:tc>
          <w:tcPr>
            <w:tcW w:w="5009" w:type="dxa"/>
            <w:tcBorders>
              <w:top w:val="single" w:sz="4" w:space="0" w:color="auto"/>
              <w:left w:val="single" w:sz="4" w:space="0" w:color="auto"/>
              <w:bottom w:val="single" w:sz="4" w:space="0" w:color="000000"/>
              <w:right w:val="single" w:sz="4" w:space="0" w:color="000000"/>
            </w:tcBorders>
            <w:shd w:val="clear" w:color="auto" w:fill="auto"/>
            <w:vAlign w:val="center"/>
          </w:tcPr>
          <w:p w14:paraId="0A1B66A3" w14:textId="77777777" w:rsidR="006A5DA1" w:rsidRPr="00D24CFA" w:rsidRDefault="006A5DA1" w:rsidP="006A5DA1">
            <w:pPr>
              <w:widowControl/>
              <w:autoSpaceDE/>
              <w:autoSpaceDN/>
              <w:adjustRightInd/>
              <w:rPr>
                <w:rFonts w:eastAsia="Times New Roman"/>
                <w:b/>
                <w:bCs/>
                <w:color w:val="000000"/>
                <w:sz w:val="20"/>
                <w:szCs w:val="20"/>
              </w:rPr>
            </w:pPr>
          </w:p>
        </w:tc>
      </w:tr>
    </w:tbl>
    <w:p w14:paraId="3E278904" w14:textId="21988E4B" w:rsidR="00DA60FB" w:rsidRDefault="006A5DA1">
      <w:pPr>
        <w:widowControl/>
        <w:autoSpaceDE/>
        <w:autoSpaceDN/>
        <w:adjustRightInd/>
        <w:spacing w:after="160" w:line="259" w:lineRule="auto"/>
        <w:rPr>
          <w:sz w:val="24"/>
          <w:szCs w:val="24"/>
        </w:rPr>
      </w:pPr>
      <w:r>
        <w:rPr>
          <w:sz w:val="24"/>
          <w:szCs w:val="24"/>
        </w:rPr>
        <w:br w:type="page"/>
      </w:r>
    </w:p>
    <w:tbl>
      <w:tblPr>
        <w:tblStyle w:val="Grigliatabella"/>
        <w:tblW w:w="15021" w:type="dxa"/>
        <w:tblLook w:val="04A0" w:firstRow="1" w:lastRow="0" w:firstColumn="1" w:lastColumn="0" w:noHBand="0" w:noVBand="1"/>
      </w:tblPr>
      <w:tblGrid>
        <w:gridCol w:w="1379"/>
        <w:gridCol w:w="1379"/>
        <w:gridCol w:w="1379"/>
        <w:gridCol w:w="1379"/>
        <w:gridCol w:w="1379"/>
        <w:gridCol w:w="1322"/>
        <w:gridCol w:w="1436"/>
        <w:gridCol w:w="1379"/>
        <w:gridCol w:w="1379"/>
        <w:gridCol w:w="2610"/>
      </w:tblGrid>
      <w:tr w:rsidR="005E65A7" w14:paraId="4872F193" w14:textId="77777777" w:rsidTr="005E65A7">
        <w:trPr>
          <w:trHeight w:val="283"/>
        </w:trPr>
        <w:tc>
          <w:tcPr>
            <w:tcW w:w="12411" w:type="dxa"/>
            <w:gridSpan w:val="9"/>
            <w:shd w:val="clear" w:color="auto" w:fill="D0CECE"/>
            <w:vAlign w:val="center"/>
          </w:tcPr>
          <w:p w14:paraId="706D7403" w14:textId="34EB5561" w:rsidR="005E65A7" w:rsidRPr="00572824" w:rsidRDefault="005E65A7" w:rsidP="005E65A7">
            <w:pPr>
              <w:widowControl/>
              <w:autoSpaceDE/>
              <w:autoSpaceDN/>
              <w:adjustRightInd/>
              <w:rPr>
                <w:b/>
                <w:bCs/>
                <w:sz w:val="18"/>
                <w:szCs w:val="18"/>
              </w:rPr>
            </w:pPr>
            <w:r>
              <w:rPr>
                <w:rFonts w:eastAsia="Times New Roman"/>
                <w:b/>
                <w:bCs/>
                <w:color w:val="000000"/>
                <w:sz w:val="20"/>
                <w:szCs w:val="20"/>
              </w:rPr>
              <w:lastRenderedPageBreak/>
              <w:t>4</w:t>
            </w:r>
            <w:r w:rsidRPr="00572824">
              <w:rPr>
                <w:rFonts w:eastAsia="Times New Roman"/>
                <w:b/>
                <w:bCs/>
                <w:color w:val="000000"/>
                <w:sz w:val="20"/>
                <w:szCs w:val="20"/>
              </w:rPr>
              <w:t>.</w:t>
            </w:r>
            <w:r>
              <w:rPr>
                <w:rFonts w:eastAsia="Times New Roman"/>
                <w:b/>
                <w:bCs/>
                <w:color w:val="000000"/>
                <w:sz w:val="20"/>
                <w:szCs w:val="20"/>
              </w:rPr>
              <w:t>4</w:t>
            </w:r>
            <w:r w:rsidRPr="00572824">
              <w:rPr>
                <w:rFonts w:eastAsia="Times New Roman"/>
                <w:b/>
                <w:bCs/>
                <w:color w:val="000000"/>
                <w:sz w:val="20"/>
                <w:szCs w:val="20"/>
              </w:rPr>
              <w:t xml:space="preserve"> </w:t>
            </w:r>
            <w:r>
              <w:rPr>
                <w:rFonts w:eastAsia="Times New Roman"/>
                <w:b/>
                <w:bCs/>
                <w:color w:val="000000"/>
                <w:sz w:val="20"/>
                <w:szCs w:val="20"/>
              </w:rPr>
              <w:t>V</w:t>
            </w:r>
            <w:r w:rsidRPr="00572824">
              <w:rPr>
                <w:rFonts w:eastAsia="Times New Roman"/>
                <w:b/>
                <w:bCs/>
                <w:color w:val="000000"/>
                <w:sz w:val="20"/>
                <w:szCs w:val="20"/>
              </w:rPr>
              <w:t>ERIFICA DELLA SOSTENIBILITÀ DELL’ALLEVAMENTO IN TERMINI DI UNITÀ FORAGGERE</w:t>
            </w:r>
          </w:p>
        </w:tc>
        <w:tc>
          <w:tcPr>
            <w:tcW w:w="2610" w:type="dxa"/>
            <w:shd w:val="clear" w:color="auto" w:fill="D0CECE"/>
            <w:vAlign w:val="center"/>
          </w:tcPr>
          <w:p w14:paraId="04ABFB48" w14:textId="77777777" w:rsidR="005E65A7" w:rsidRDefault="005E65A7" w:rsidP="005E65A7">
            <w:pPr>
              <w:widowControl/>
              <w:autoSpaceDE/>
              <w:autoSpaceDN/>
              <w:adjustRightInd/>
              <w:jc w:val="center"/>
              <w:rPr>
                <w:rFonts w:eastAsia="Times New Roman"/>
                <w:b/>
                <w:bCs/>
                <w:color w:val="000000"/>
                <w:lang w:bidi="hi-IN"/>
              </w:rPr>
            </w:pPr>
            <w:r>
              <w:rPr>
                <w:rFonts w:eastAsia="Times New Roman"/>
                <w:b/>
                <w:bCs/>
                <w:color w:val="000000"/>
                <w:lang w:bidi="hi-IN"/>
              </w:rPr>
              <w:t>Ante</w:t>
            </w:r>
            <w:r w:rsidRPr="00D921A5">
              <w:rPr>
                <w:rFonts w:eastAsia="Times New Roman"/>
                <w:b/>
                <w:bCs/>
                <w:color w:val="000000"/>
                <w:lang w:bidi="hi-IN"/>
              </w:rPr>
              <w:t xml:space="preserve"> </w:t>
            </w:r>
            <w:r>
              <w:rPr>
                <w:rFonts w:eastAsia="Times New Roman"/>
                <w:b/>
                <w:bCs/>
                <w:color w:val="000000"/>
                <w:lang w:bidi="hi-IN"/>
              </w:rPr>
              <w:t>O</w:t>
            </w:r>
            <w:r w:rsidRPr="00D921A5">
              <w:rPr>
                <w:rFonts w:eastAsia="Times New Roman"/>
                <w:b/>
                <w:bCs/>
                <w:color w:val="000000"/>
                <w:lang w:bidi="hi-IN"/>
              </w:rPr>
              <w:t>peram</w:t>
            </w:r>
          </w:p>
          <w:p w14:paraId="7ED4E570" w14:textId="54D3BD91" w:rsidR="005E65A7" w:rsidRPr="00572824" w:rsidRDefault="005E65A7" w:rsidP="005E65A7">
            <w:pPr>
              <w:widowControl/>
              <w:autoSpaceDE/>
              <w:autoSpaceDN/>
              <w:adjustRightInd/>
              <w:jc w:val="center"/>
              <w:rPr>
                <w:b/>
                <w:bCs/>
                <w:sz w:val="18"/>
                <w:szCs w:val="18"/>
              </w:rPr>
            </w:pPr>
            <w:r w:rsidRPr="0059789D">
              <w:rPr>
                <w:bCs/>
                <w:i/>
              </w:rPr>
              <w:t>(scheda ripetibile</w:t>
            </w:r>
            <w:r>
              <w:rPr>
                <w:bCs/>
                <w:i/>
              </w:rPr>
              <w:t>)</w:t>
            </w:r>
          </w:p>
        </w:tc>
      </w:tr>
      <w:tr w:rsidR="00E76475" w14:paraId="436E4985" w14:textId="77777777" w:rsidTr="003B0061">
        <w:trPr>
          <w:trHeight w:val="283"/>
        </w:trPr>
        <w:tc>
          <w:tcPr>
            <w:tcW w:w="1379" w:type="dxa"/>
            <w:vAlign w:val="center"/>
          </w:tcPr>
          <w:p w14:paraId="459F5870" w14:textId="7CB63E78" w:rsidR="00E76475" w:rsidRPr="00572824" w:rsidRDefault="00E76475" w:rsidP="00572824">
            <w:pPr>
              <w:widowControl/>
              <w:autoSpaceDE/>
              <w:autoSpaceDN/>
              <w:adjustRightInd/>
              <w:rPr>
                <w:b/>
                <w:bCs/>
                <w:sz w:val="18"/>
                <w:szCs w:val="18"/>
              </w:rPr>
            </w:pPr>
            <w:r w:rsidRPr="00572824">
              <w:rPr>
                <w:b/>
                <w:bCs/>
                <w:sz w:val="18"/>
                <w:szCs w:val="18"/>
              </w:rPr>
              <w:t>Colture</w:t>
            </w:r>
          </w:p>
        </w:tc>
        <w:tc>
          <w:tcPr>
            <w:tcW w:w="1379" w:type="dxa"/>
            <w:vAlign w:val="center"/>
          </w:tcPr>
          <w:p w14:paraId="0D1091D7" w14:textId="1F77FA14" w:rsidR="00E76475" w:rsidRPr="00572824" w:rsidRDefault="00E76475" w:rsidP="00572824">
            <w:pPr>
              <w:widowControl/>
              <w:autoSpaceDE/>
              <w:autoSpaceDN/>
              <w:adjustRightInd/>
              <w:rPr>
                <w:b/>
                <w:bCs/>
                <w:sz w:val="18"/>
                <w:szCs w:val="18"/>
              </w:rPr>
            </w:pPr>
            <w:r w:rsidRPr="00572824">
              <w:rPr>
                <w:b/>
                <w:bCs/>
                <w:sz w:val="18"/>
                <w:szCs w:val="18"/>
              </w:rPr>
              <w:t>Superficie</w:t>
            </w:r>
          </w:p>
        </w:tc>
        <w:tc>
          <w:tcPr>
            <w:tcW w:w="1379" w:type="dxa"/>
            <w:vAlign w:val="center"/>
          </w:tcPr>
          <w:p w14:paraId="4FB78DB7" w14:textId="7DB18ED9" w:rsidR="00E76475" w:rsidRPr="00572824" w:rsidRDefault="00E76475" w:rsidP="0047700E">
            <w:pPr>
              <w:widowControl/>
              <w:autoSpaceDE/>
              <w:autoSpaceDN/>
              <w:adjustRightInd/>
              <w:jc w:val="center"/>
              <w:rPr>
                <w:b/>
                <w:bCs/>
                <w:sz w:val="18"/>
                <w:szCs w:val="18"/>
              </w:rPr>
            </w:pPr>
            <w:r w:rsidRPr="00572824">
              <w:rPr>
                <w:b/>
                <w:bCs/>
                <w:sz w:val="18"/>
                <w:szCs w:val="18"/>
              </w:rPr>
              <w:t>Produzione q/ha (media)</w:t>
            </w:r>
          </w:p>
        </w:tc>
        <w:tc>
          <w:tcPr>
            <w:tcW w:w="1379" w:type="dxa"/>
            <w:vAlign w:val="center"/>
          </w:tcPr>
          <w:p w14:paraId="4FC4908D" w14:textId="4623D7C2" w:rsidR="00E76475" w:rsidRPr="00572824" w:rsidRDefault="00E76475" w:rsidP="0047700E">
            <w:pPr>
              <w:widowControl/>
              <w:autoSpaceDE/>
              <w:autoSpaceDN/>
              <w:adjustRightInd/>
              <w:jc w:val="center"/>
              <w:rPr>
                <w:b/>
                <w:bCs/>
                <w:sz w:val="18"/>
                <w:szCs w:val="18"/>
              </w:rPr>
            </w:pPr>
            <w:proofErr w:type="spellStart"/>
            <w:r w:rsidRPr="00572824">
              <w:rPr>
                <w:b/>
                <w:bCs/>
                <w:sz w:val="18"/>
                <w:szCs w:val="18"/>
              </w:rPr>
              <w:t>Prod</w:t>
            </w:r>
            <w:proofErr w:type="spellEnd"/>
            <w:r w:rsidRPr="00572824">
              <w:rPr>
                <w:b/>
                <w:bCs/>
                <w:sz w:val="18"/>
                <w:szCs w:val="18"/>
              </w:rPr>
              <w:t>. Totale in q</w:t>
            </w:r>
          </w:p>
        </w:tc>
        <w:tc>
          <w:tcPr>
            <w:tcW w:w="1379" w:type="dxa"/>
            <w:vAlign w:val="center"/>
          </w:tcPr>
          <w:p w14:paraId="42EA60B7" w14:textId="1A80AD6F" w:rsidR="00E76475" w:rsidRPr="00572824" w:rsidRDefault="00E76475" w:rsidP="00572824">
            <w:pPr>
              <w:widowControl/>
              <w:autoSpaceDE/>
              <w:autoSpaceDN/>
              <w:adjustRightInd/>
              <w:rPr>
                <w:b/>
                <w:bCs/>
                <w:sz w:val="18"/>
                <w:szCs w:val="18"/>
              </w:rPr>
            </w:pPr>
            <w:r w:rsidRPr="00572824">
              <w:rPr>
                <w:b/>
                <w:bCs/>
                <w:sz w:val="18"/>
                <w:szCs w:val="18"/>
              </w:rPr>
              <w:t>UF/q</w:t>
            </w:r>
          </w:p>
        </w:tc>
        <w:tc>
          <w:tcPr>
            <w:tcW w:w="1322" w:type="dxa"/>
            <w:vAlign w:val="center"/>
          </w:tcPr>
          <w:p w14:paraId="348D311C" w14:textId="69B42B59" w:rsidR="00E76475" w:rsidRPr="00572824" w:rsidRDefault="00E76475" w:rsidP="00572824">
            <w:pPr>
              <w:widowControl/>
              <w:autoSpaceDE/>
              <w:autoSpaceDN/>
              <w:adjustRightInd/>
              <w:rPr>
                <w:b/>
                <w:bCs/>
                <w:sz w:val="18"/>
                <w:szCs w:val="18"/>
              </w:rPr>
            </w:pPr>
            <w:r w:rsidRPr="00572824">
              <w:rPr>
                <w:b/>
                <w:bCs/>
                <w:sz w:val="18"/>
                <w:szCs w:val="18"/>
              </w:rPr>
              <w:t>UF/totali</w:t>
            </w:r>
          </w:p>
        </w:tc>
        <w:tc>
          <w:tcPr>
            <w:tcW w:w="6804" w:type="dxa"/>
            <w:gridSpan w:val="4"/>
            <w:vAlign w:val="center"/>
          </w:tcPr>
          <w:p w14:paraId="2FB4BAC8" w14:textId="06A53A45" w:rsidR="00E76475" w:rsidRPr="00572824" w:rsidRDefault="00E76475" w:rsidP="0047700E">
            <w:pPr>
              <w:widowControl/>
              <w:autoSpaceDE/>
              <w:autoSpaceDN/>
              <w:adjustRightInd/>
              <w:jc w:val="center"/>
              <w:rPr>
                <w:b/>
                <w:bCs/>
                <w:sz w:val="18"/>
                <w:szCs w:val="18"/>
              </w:rPr>
            </w:pPr>
            <w:r w:rsidRPr="00572824">
              <w:rPr>
                <w:b/>
                <w:bCs/>
                <w:sz w:val="18"/>
                <w:szCs w:val="18"/>
              </w:rPr>
              <w:t>Fabbisogni dell’allevamento</w:t>
            </w:r>
          </w:p>
        </w:tc>
      </w:tr>
      <w:tr w:rsidR="00E76475" w14:paraId="508C1D7D" w14:textId="77777777" w:rsidTr="003B0061">
        <w:trPr>
          <w:trHeight w:val="283"/>
        </w:trPr>
        <w:tc>
          <w:tcPr>
            <w:tcW w:w="1379" w:type="dxa"/>
            <w:vAlign w:val="center"/>
          </w:tcPr>
          <w:p w14:paraId="79075C5D" w14:textId="77777777" w:rsidR="00E76475" w:rsidRPr="00572824" w:rsidRDefault="00E76475" w:rsidP="00572824">
            <w:pPr>
              <w:widowControl/>
              <w:autoSpaceDE/>
              <w:autoSpaceDN/>
              <w:adjustRightInd/>
              <w:jc w:val="center"/>
              <w:rPr>
                <w:sz w:val="18"/>
                <w:szCs w:val="18"/>
              </w:rPr>
            </w:pPr>
          </w:p>
        </w:tc>
        <w:tc>
          <w:tcPr>
            <w:tcW w:w="1379" w:type="dxa"/>
            <w:vAlign w:val="center"/>
          </w:tcPr>
          <w:p w14:paraId="2A6F4EF4" w14:textId="77777777" w:rsidR="00E76475" w:rsidRPr="00572824" w:rsidRDefault="00E76475" w:rsidP="00572824">
            <w:pPr>
              <w:widowControl/>
              <w:autoSpaceDE/>
              <w:autoSpaceDN/>
              <w:adjustRightInd/>
              <w:jc w:val="center"/>
              <w:rPr>
                <w:sz w:val="18"/>
                <w:szCs w:val="18"/>
              </w:rPr>
            </w:pPr>
          </w:p>
        </w:tc>
        <w:tc>
          <w:tcPr>
            <w:tcW w:w="1379" w:type="dxa"/>
            <w:vAlign w:val="center"/>
          </w:tcPr>
          <w:p w14:paraId="0B34A12A" w14:textId="77777777" w:rsidR="00E76475" w:rsidRPr="00572824" w:rsidRDefault="00E76475" w:rsidP="00572824">
            <w:pPr>
              <w:widowControl/>
              <w:autoSpaceDE/>
              <w:autoSpaceDN/>
              <w:adjustRightInd/>
              <w:jc w:val="center"/>
              <w:rPr>
                <w:sz w:val="18"/>
                <w:szCs w:val="18"/>
              </w:rPr>
            </w:pPr>
          </w:p>
        </w:tc>
        <w:tc>
          <w:tcPr>
            <w:tcW w:w="1379" w:type="dxa"/>
            <w:vAlign w:val="center"/>
          </w:tcPr>
          <w:p w14:paraId="7D177669" w14:textId="77777777" w:rsidR="00E76475" w:rsidRPr="00572824" w:rsidRDefault="00E76475" w:rsidP="00572824">
            <w:pPr>
              <w:widowControl/>
              <w:autoSpaceDE/>
              <w:autoSpaceDN/>
              <w:adjustRightInd/>
              <w:jc w:val="center"/>
              <w:rPr>
                <w:sz w:val="18"/>
                <w:szCs w:val="18"/>
              </w:rPr>
            </w:pPr>
          </w:p>
        </w:tc>
        <w:tc>
          <w:tcPr>
            <w:tcW w:w="1379" w:type="dxa"/>
            <w:vAlign w:val="center"/>
          </w:tcPr>
          <w:p w14:paraId="08269628" w14:textId="77777777" w:rsidR="00E76475" w:rsidRPr="00572824" w:rsidRDefault="00E76475" w:rsidP="00572824">
            <w:pPr>
              <w:widowControl/>
              <w:autoSpaceDE/>
              <w:autoSpaceDN/>
              <w:adjustRightInd/>
              <w:jc w:val="center"/>
              <w:rPr>
                <w:sz w:val="18"/>
                <w:szCs w:val="18"/>
              </w:rPr>
            </w:pPr>
          </w:p>
        </w:tc>
        <w:tc>
          <w:tcPr>
            <w:tcW w:w="1322" w:type="dxa"/>
            <w:vAlign w:val="center"/>
          </w:tcPr>
          <w:p w14:paraId="4B5B2152" w14:textId="77777777" w:rsidR="00E76475" w:rsidRPr="00572824" w:rsidRDefault="00E76475" w:rsidP="00572824">
            <w:pPr>
              <w:widowControl/>
              <w:autoSpaceDE/>
              <w:autoSpaceDN/>
              <w:adjustRightInd/>
              <w:jc w:val="center"/>
              <w:rPr>
                <w:sz w:val="18"/>
                <w:szCs w:val="18"/>
              </w:rPr>
            </w:pPr>
          </w:p>
        </w:tc>
        <w:tc>
          <w:tcPr>
            <w:tcW w:w="1436" w:type="dxa"/>
            <w:vMerge w:val="restart"/>
            <w:vAlign w:val="center"/>
          </w:tcPr>
          <w:p w14:paraId="021A27C0" w14:textId="5FA77FE2" w:rsidR="00E76475" w:rsidRPr="00572824" w:rsidRDefault="00E76475" w:rsidP="00572824">
            <w:pPr>
              <w:widowControl/>
              <w:autoSpaceDE/>
              <w:autoSpaceDN/>
              <w:adjustRightInd/>
              <w:jc w:val="center"/>
              <w:rPr>
                <w:b/>
                <w:bCs/>
                <w:sz w:val="18"/>
                <w:szCs w:val="18"/>
              </w:rPr>
            </w:pPr>
            <w:r w:rsidRPr="00572824">
              <w:rPr>
                <w:b/>
                <w:bCs/>
                <w:sz w:val="18"/>
                <w:szCs w:val="18"/>
              </w:rPr>
              <w:t>Specie</w:t>
            </w:r>
          </w:p>
        </w:tc>
        <w:tc>
          <w:tcPr>
            <w:tcW w:w="1379" w:type="dxa"/>
            <w:vMerge w:val="restart"/>
            <w:vAlign w:val="center"/>
          </w:tcPr>
          <w:p w14:paraId="4073A5E0" w14:textId="6862A810" w:rsidR="00E76475" w:rsidRPr="00572824" w:rsidRDefault="00E76475" w:rsidP="00572824">
            <w:pPr>
              <w:widowControl/>
              <w:autoSpaceDE/>
              <w:autoSpaceDN/>
              <w:adjustRightInd/>
              <w:jc w:val="center"/>
              <w:rPr>
                <w:b/>
                <w:bCs/>
                <w:sz w:val="18"/>
                <w:szCs w:val="18"/>
              </w:rPr>
            </w:pPr>
            <w:r w:rsidRPr="00572824">
              <w:rPr>
                <w:b/>
                <w:bCs/>
                <w:sz w:val="18"/>
                <w:szCs w:val="18"/>
              </w:rPr>
              <w:t>N. capi</w:t>
            </w:r>
          </w:p>
        </w:tc>
        <w:tc>
          <w:tcPr>
            <w:tcW w:w="3989" w:type="dxa"/>
            <w:gridSpan w:val="2"/>
            <w:vAlign w:val="center"/>
          </w:tcPr>
          <w:p w14:paraId="74328102" w14:textId="1C16221D" w:rsidR="00E76475" w:rsidRPr="00572824" w:rsidRDefault="00E76475" w:rsidP="00572824">
            <w:pPr>
              <w:widowControl/>
              <w:autoSpaceDE/>
              <w:autoSpaceDN/>
              <w:adjustRightInd/>
              <w:jc w:val="center"/>
              <w:rPr>
                <w:b/>
                <w:bCs/>
                <w:sz w:val="18"/>
                <w:szCs w:val="18"/>
              </w:rPr>
            </w:pPr>
            <w:r w:rsidRPr="00572824">
              <w:rPr>
                <w:b/>
                <w:bCs/>
                <w:sz w:val="18"/>
                <w:szCs w:val="18"/>
              </w:rPr>
              <w:t>UF</w:t>
            </w:r>
          </w:p>
        </w:tc>
      </w:tr>
      <w:tr w:rsidR="00E76475" w14:paraId="7962382A" w14:textId="77777777" w:rsidTr="003B0061">
        <w:trPr>
          <w:trHeight w:val="283"/>
        </w:trPr>
        <w:tc>
          <w:tcPr>
            <w:tcW w:w="1379" w:type="dxa"/>
            <w:vAlign w:val="center"/>
          </w:tcPr>
          <w:p w14:paraId="2A5436AD" w14:textId="77777777" w:rsidR="00E76475" w:rsidRPr="00572824" w:rsidRDefault="00E76475" w:rsidP="00572824">
            <w:pPr>
              <w:widowControl/>
              <w:autoSpaceDE/>
              <w:autoSpaceDN/>
              <w:adjustRightInd/>
              <w:jc w:val="center"/>
              <w:rPr>
                <w:sz w:val="18"/>
                <w:szCs w:val="18"/>
              </w:rPr>
            </w:pPr>
          </w:p>
        </w:tc>
        <w:tc>
          <w:tcPr>
            <w:tcW w:w="1379" w:type="dxa"/>
            <w:vAlign w:val="center"/>
          </w:tcPr>
          <w:p w14:paraId="7BC264C2" w14:textId="77777777" w:rsidR="00E76475" w:rsidRPr="00572824" w:rsidRDefault="00E76475" w:rsidP="00572824">
            <w:pPr>
              <w:widowControl/>
              <w:autoSpaceDE/>
              <w:autoSpaceDN/>
              <w:adjustRightInd/>
              <w:jc w:val="center"/>
              <w:rPr>
                <w:sz w:val="18"/>
                <w:szCs w:val="18"/>
              </w:rPr>
            </w:pPr>
          </w:p>
        </w:tc>
        <w:tc>
          <w:tcPr>
            <w:tcW w:w="1379" w:type="dxa"/>
            <w:vAlign w:val="center"/>
          </w:tcPr>
          <w:p w14:paraId="6BA0657A" w14:textId="77777777" w:rsidR="00E76475" w:rsidRPr="00572824" w:rsidRDefault="00E76475" w:rsidP="00572824">
            <w:pPr>
              <w:widowControl/>
              <w:autoSpaceDE/>
              <w:autoSpaceDN/>
              <w:adjustRightInd/>
              <w:jc w:val="center"/>
              <w:rPr>
                <w:sz w:val="18"/>
                <w:szCs w:val="18"/>
              </w:rPr>
            </w:pPr>
          </w:p>
        </w:tc>
        <w:tc>
          <w:tcPr>
            <w:tcW w:w="1379" w:type="dxa"/>
            <w:vAlign w:val="center"/>
          </w:tcPr>
          <w:p w14:paraId="0361F508" w14:textId="77777777" w:rsidR="00E76475" w:rsidRPr="00572824" w:rsidRDefault="00E76475" w:rsidP="00572824">
            <w:pPr>
              <w:widowControl/>
              <w:autoSpaceDE/>
              <w:autoSpaceDN/>
              <w:adjustRightInd/>
              <w:jc w:val="center"/>
              <w:rPr>
                <w:sz w:val="18"/>
                <w:szCs w:val="18"/>
              </w:rPr>
            </w:pPr>
          </w:p>
        </w:tc>
        <w:tc>
          <w:tcPr>
            <w:tcW w:w="1379" w:type="dxa"/>
            <w:vAlign w:val="center"/>
          </w:tcPr>
          <w:p w14:paraId="6001E32F" w14:textId="77777777" w:rsidR="00E76475" w:rsidRPr="00572824" w:rsidRDefault="00E76475" w:rsidP="00572824">
            <w:pPr>
              <w:widowControl/>
              <w:autoSpaceDE/>
              <w:autoSpaceDN/>
              <w:adjustRightInd/>
              <w:jc w:val="center"/>
              <w:rPr>
                <w:sz w:val="18"/>
                <w:szCs w:val="18"/>
              </w:rPr>
            </w:pPr>
          </w:p>
        </w:tc>
        <w:tc>
          <w:tcPr>
            <w:tcW w:w="1322" w:type="dxa"/>
            <w:vAlign w:val="center"/>
          </w:tcPr>
          <w:p w14:paraId="43757384" w14:textId="77777777" w:rsidR="00E76475" w:rsidRPr="00572824" w:rsidRDefault="00E76475" w:rsidP="00572824">
            <w:pPr>
              <w:widowControl/>
              <w:autoSpaceDE/>
              <w:autoSpaceDN/>
              <w:adjustRightInd/>
              <w:jc w:val="center"/>
              <w:rPr>
                <w:sz w:val="18"/>
                <w:szCs w:val="18"/>
              </w:rPr>
            </w:pPr>
          </w:p>
        </w:tc>
        <w:tc>
          <w:tcPr>
            <w:tcW w:w="1436" w:type="dxa"/>
            <w:vMerge/>
            <w:vAlign w:val="center"/>
          </w:tcPr>
          <w:p w14:paraId="0BDD68F2" w14:textId="77777777" w:rsidR="00E76475" w:rsidRPr="00572824" w:rsidRDefault="00E76475" w:rsidP="00572824">
            <w:pPr>
              <w:widowControl/>
              <w:autoSpaceDE/>
              <w:autoSpaceDN/>
              <w:adjustRightInd/>
              <w:jc w:val="center"/>
              <w:rPr>
                <w:b/>
                <w:bCs/>
                <w:sz w:val="18"/>
                <w:szCs w:val="18"/>
              </w:rPr>
            </w:pPr>
          </w:p>
        </w:tc>
        <w:tc>
          <w:tcPr>
            <w:tcW w:w="1379" w:type="dxa"/>
            <w:vMerge/>
            <w:vAlign w:val="center"/>
          </w:tcPr>
          <w:p w14:paraId="480FC529" w14:textId="77777777" w:rsidR="00E76475" w:rsidRPr="00572824" w:rsidRDefault="00E76475" w:rsidP="00572824">
            <w:pPr>
              <w:widowControl/>
              <w:autoSpaceDE/>
              <w:autoSpaceDN/>
              <w:adjustRightInd/>
              <w:jc w:val="center"/>
              <w:rPr>
                <w:b/>
                <w:bCs/>
                <w:sz w:val="18"/>
                <w:szCs w:val="18"/>
              </w:rPr>
            </w:pPr>
          </w:p>
        </w:tc>
        <w:tc>
          <w:tcPr>
            <w:tcW w:w="1379" w:type="dxa"/>
            <w:vAlign w:val="center"/>
          </w:tcPr>
          <w:p w14:paraId="200B870B" w14:textId="390ED8A3" w:rsidR="00E76475" w:rsidRPr="00572824" w:rsidRDefault="00E76475" w:rsidP="00572824">
            <w:pPr>
              <w:widowControl/>
              <w:autoSpaceDE/>
              <w:autoSpaceDN/>
              <w:adjustRightInd/>
              <w:jc w:val="center"/>
              <w:rPr>
                <w:b/>
                <w:bCs/>
                <w:sz w:val="18"/>
                <w:szCs w:val="18"/>
              </w:rPr>
            </w:pPr>
            <w:r w:rsidRPr="00572824">
              <w:rPr>
                <w:b/>
                <w:bCs/>
                <w:sz w:val="18"/>
                <w:szCs w:val="18"/>
              </w:rPr>
              <w:t>capo</w:t>
            </w:r>
          </w:p>
        </w:tc>
        <w:tc>
          <w:tcPr>
            <w:tcW w:w="2610" w:type="dxa"/>
            <w:vAlign w:val="center"/>
          </w:tcPr>
          <w:p w14:paraId="75487FF8" w14:textId="35C14BB4" w:rsidR="00E76475" w:rsidRPr="00572824" w:rsidRDefault="00E76475" w:rsidP="00572824">
            <w:pPr>
              <w:widowControl/>
              <w:autoSpaceDE/>
              <w:autoSpaceDN/>
              <w:adjustRightInd/>
              <w:jc w:val="center"/>
              <w:rPr>
                <w:b/>
                <w:bCs/>
                <w:sz w:val="18"/>
                <w:szCs w:val="18"/>
              </w:rPr>
            </w:pPr>
            <w:r w:rsidRPr="00572824">
              <w:rPr>
                <w:b/>
                <w:bCs/>
                <w:sz w:val="18"/>
                <w:szCs w:val="18"/>
              </w:rPr>
              <w:t>totali</w:t>
            </w:r>
          </w:p>
        </w:tc>
      </w:tr>
      <w:tr w:rsidR="00DA60FB" w14:paraId="376CF56C" w14:textId="77777777" w:rsidTr="003B0061">
        <w:trPr>
          <w:trHeight w:val="283"/>
        </w:trPr>
        <w:tc>
          <w:tcPr>
            <w:tcW w:w="1379" w:type="dxa"/>
            <w:vAlign w:val="center"/>
          </w:tcPr>
          <w:p w14:paraId="481192D3" w14:textId="77777777" w:rsidR="00DA60FB" w:rsidRPr="00572824" w:rsidRDefault="00DA60FB" w:rsidP="00572824">
            <w:pPr>
              <w:widowControl/>
              <w:autoSpaceDE/>
              <w:autoSpaceDN/>
              <w:adjustRightInd/>
              <w:jc w:val="center"/>
              <w:rPr>
                <w:sz w:val="18"/>
                <w:szCs w:val="18"/>
              </w:rPr>
            </w:pPr>
          </w:p>
        </w:tc>
        <w:tc>
          <w:tcPr>
            <w:tcW w:w="1379" w:type="dxa"/>
            <w:vAlign w:val="center"/>
          </w:tcPr>
          <w:p w14:paraId="653A9453" w14:textId="77777777" w:rsidR="00DA60FB" w:rsidRPr="00572824" w:rsidRDefault="00DA60FB" w:rsidP="00572824">
            <w:pPr>
              <w:widowControl/>
              <w:autoSpaceDE/>
              <w:autoSpaceDN/>
              <w:adjustRightInd/>
              <w:jc w:val="center"/>
              <w:rPr>
                <w:sz w:val="18"/>
                <w:szCs w:val="18"/>
              </w:rPr>
            </w:pPr>
          </w:p>
        </w:tc>
        <w:tc>
          <w:tcPr>
            <w:tcW w:w="1379" w:type="dxa"/>
            <w:vAlign w:val="center"/>
          </w:tcPr>
          <w:p w14:paraId="13590EAB" w14:textId="77777777" w:rsidR="00DA60FB" w:rsidRPr="00572824" w:rsidRDefault="00DA60FB" w:rsidP="00572824">
            <w:pPr>
              <w:widowControl/>
              <w:autoSpaceDE/>
              <w:autoSpaceDN/>
              <w:adjustRightInd/>
              <w:jc w:val="center"/>
              <w:rPr>
                <w:sz w:val="18"/>
                <w:szCs w:val="18"/>
              </w:rPr>
            </w:pPr>
          </w:p>
        </w:tc>
        <w:tc>
          <w:tcPr>
            <w:tcW w:w="1379" w:type="dxa"/>
            <w:vAlign w:val="center"/>
          </w:tcPr>
          <w:p w14:paraId="5A9479C8" w14:textId="77777777" w:rsidR="00DA60FB" w:rsidRPr="00572824" w:rsidRDefault="00DA60FB" w:rsidP="00572824">
            <w:pPr>
              <w:widowControl/>
              <w:autoSpaceDE/>
              <w:autoSpaceDN/>
              <w:adjustRightInd/>
              <w:jc w:val="center"/>
              <w:rPr>
                <w:sz w:val="18"/>
                <w:szCs w:val="18"/>
              </w:rPr>
            </w:pPr>
          </w:p>
        </w:tc>
        <w:tc>
          <w:tcPr>
            <w:tcW w:w="1379" w:type="dxa"/>
            <w:vAlign w:val="center"/>
          </w:tcPr>
          <w:p w14:paraId="0D10C853" w14:textId="77777777" w:rsidR="00DA60FB" w:rsidRPr="00572824" w:rsidRDefault="00DA60FB" w:rsidP="00572824">
            <w:pPr>
              <w:widowControl/>
              <w:autoSpaceDE/>
              <w:autoSpaceDN/>
              <w:adjustRightInd/>
              <w:jc w:val="center"/>
              <w:rPr>
                <w:sz w:val="18"/>
                <w:szCs w:val="18"/>
              </w:rPr>
            </w:pPr>
          </w:p>
        </w:tc>
        <w:tc>
          <w:tcPr>
            <w:tcW w:w="1322" w:type="dxa"/>
            <w:vAlign w:val="center"/>
          </w:tcPr>
          <w:p w14:paraId="57E1C363" w14:textId="77777777" w:rsidR="00DA60FB" w:rsidRPr="00572824" w:rsidRDefault="00DA60FB" w:rsidP="00572824">
            <w:pPr>
              <w:widowControl/>
              <w:autoSpaceDE/>
              <w:autoSpaceDN/>
              <w:adjustRightInd/>
              <w:jc w:val="center"/>
              <w:rPr>
                <w:sz w:val="18"/>
                <w:szCs w:val="18"/>
              </w:rPr>
            </w:pPr>
          </w:p>
        </w:tc>
        <w:tc>
          <w:tcPr>
            <w:tcW w:w="1436" w:type="dxa"/>
            <w:vAlign w:val="center"/>
          </w:tcPr>
          <w:p w14:paraId="0B117F64" w14:textId="77777777" w:rsidR="00DA60FB" w:rsidRPr="00572824" w:rsidRDefault="00DA60FB" w:rsidP="00572824">
            <w:pPr>
              <w:widowControl/>
              <w:autoSpaceDE/>
              <w:autoSpaceDN/>
              <w:adjustRightInd/>
              <w:jc w:val="center"/>
              <w:rPr>
                <w:sz w:val="18"/>
                <w:szCs w:val="18"/>
              </w:rPr>
            </w:pPr>
          </w:p>
        </w:tc>
        <w:tc>
          <w:tcPr>
            <w:tcW w:w="1379" w:type="dxa"/>
            <w:vAlign w:val="center"/>
          </w:tcPr>
          <w:p w14:paraId="3950CB50" w14:textId="77777777" w:rsidR="00DA60FB" w:rsidRPr="00572824" w:rsidRDefault="00DA60FB" w:rsidP="00572824">
            <w:pPr>
              <w:widowControl/>
              <w:autoSpaceDE/>
              <w:autoSpaceDN/>
              <w:adjustRightInd/>
              <w:jc w:val="center"/>
              <w:rPr>
                <w:sz w:val="18"/>
                <w:szCs w:val="18"/>
              </w:rPr>
            </w:pPr>
          </w:p>
        </w:tc>
        <w:tc>
          <w:tcPr>
            <w:tcW w:w="1379" w:type="dxa"/>
            <w:vAlign w:val="center"/>
          </w:tcPr>
          <w:p w14:paraId="6B948770" w14:textId="77777777" w:rsidR="00DA60FB" w:rsidRPr="00572824" w:rsidRDefault="00DA60FB" w:rsidP="00572824">
            <w:pPr>
              <w:widowControl/>
              <w:autoSpaceDE/>
              <w:autoSpaceDN/>
              <w:adjustRightInd/>
              <w:jc w:val="center"/>
              <w:rPr>
                <w:sz w:val="18"/>
                <w:szCs w:val="18"/>
              </w:rPr>
            </w:pPr>
          </w:p>
        </w:tc>
        <w:tc>
          <w:tcPr>
            <w:tcW w:w="2610" w:type="dxa"/>
            <w:vAlign w:val="center"/>
          </w:tcPr>
          <w:p w14:paraId="3C1CC98D" w14:textId="77777777" w:rsidR="00DA60FB" w:rsidRPr="00572824" w:rsidRDefault="00DA60FB" w:rsidP="00572824">
            <w:pPr>
              <w:widowControl/>
              <w:autoSpaceDE/>
              <w:autoSpaceDN/>
              <w:adjustRightInd/>
              <w:jc w:val="center"/>
              <w:rPr>
                <w:sz w:val="18"/>
                <w:szCs w:val="18"/>
              </w:rPr>
            </w:pPr>
          </w:p>
        </w:tc>
      </w:tr>
      <w:tr w:rsidR="00A4601D" w14:paraId="58699557" w14:textId="77777777" w:rsidTr="003B0061">
        <w:trPr>
          <w:trHeight w:val="283"/>
        </w:trPr>
        <w:tc>
          <w:tcPr>
            <w:tcW w:w="1379" w:type="dxa"/>
            <w:vAlign w:val="center"/>
          </w:tcPr>
          <w:p w14:paraId="181BB01C" w14:textId="77777777" w:rsidR="00A4601D" w:rsidRPr="00572824" w:rsidRDefault="00A4601D" w:rsidP="00572824">
            <w:pPr>
              <w:widowControl/>
              <w:autoSpaceDE/>
              <w:autoSpaceDN/>
              <w:adjustRightInd/>
              <w:jc w:val="center"/>
              <w:rPr>
                <w:sz w:val="18"/>
                <w:szCs w:val="18"/>
              </w:rPr>
            </w:pPr>
          </w:p>
        </w:tc>
        <w:tc>
          <w:tcPr>
            <w:tcW w:w="1379" w:type="dxa"/>
            <w:vAlign w:val="center"/>
          </w:tcPr>
          <w:p w14:paraId="793FF38A" w14:textId="77777777" w:rsidR="00A4601D" w:rsidRPr="00572824" w:rsidRDefault="00A4601D" w:rsidP="00572824">
            <w:pPr>
              <w:widowControl/>
              <w:autoSpaceDE/>
              <w:autoSpaceDN/>
              <w:adjustRightInd/>
              <w:jc w:val="center"/>
              <w:rPr>
                <w:sz w:val="18"/>
                <w:szCs w:val="18"/>
              </w:rPr>
            </w:pPr>
          </w:p>
        </w:tc>
        <w:tc>
          <w:tcPr>
            <w:tcW w:w="1379" w:type="dxa"/>
            <w:vAlign w:val="center"/>
          </w:tcPr>
          <w:p w14:paraId="256EFF61" w14:textId="77777777" w:rsidR="00A4601D" w:rsidRPr="00572824" w:rsidRDefault="00A4601D" w:rsidP="00572824">
            <w:pPr>
              <w:widowControl/>
              <w:autoSpaceDE/>
              <w:autoSpaceDN/>
              <w:adjustRightInd/>
              <w:jc w:val="center"/>
              <w:rPr>
                <w:sz w:val="18"/>
                <w:szCs w:val="18"/>
              </w:rPr>
            </w:pPr>
          </w:p>
        </w:tc>
        <w:tc>
          <w:tcPr>
            <w:tcW w:w="1379" w:type="dxa"/>
            <w:vAlign w:val="center"/>
          </w:tcPr>
          <w:p w14:paraId="2E47E4A9" w14:textId="77777777" w:rsidR="00A4601D" w:rsidRPr="00572824" w:rsidRDefault="00A4601D" w:rsidP="00572824">
            <w:pPr>
              <w:widowControl/>
              <w:autoSpaceDE/>
              <w:autoSpaceDN/>
              <w:adjustRightInd/>
              <w:jc w:val="center"/>
              <w:rPr>
                <w:sz w:val="18"/>
                <w:szCs w:val="18"/>
              </w:rPr>
            </w:pPr>
          </w:p>
        </w:tc>
        <w:tc>
          <w:tcPr>
            <w:tcW w:w="1379" w:type="dxa"/>
            <w:vAlign w:val="center"/>
          </w:tcPr>
          <w:p w14:paraId="171BF89F" w14:textId="77777777" w:rsidR="00A4601D" w:rsidRPr="00572824" w:rsidRDefault="00A4601D" w:rsidP="00572824">
            <w:pPr>
              <w:widowControl/>
              <w:autoSpaceDE/>
              <w:autoSpaceDN/>
              <w:adjustRightInd/>
              <w:jc w:val="center"/>
              <w:rPr>
                <w:sz w:val="18"/>
                <w:szCs w:val="18"/>
              </w:rPr>
            </w:pPr>
          </w:p>
        </w:tc>
        <w:tc>
          <w:tcPr>
            <w:tcW w:w="1322" w:type="dxa"/>
            <w:vAlign w:val="center"/>
          </w:tcPr>
          <w:p w14:paraId="271D9B58" w14:textId="77777777" w:rsidR="00A4601D" w:rsidRPr="00572824" w:rsidRDefault="00A4601D" w:rsidP="00572824">
            <w:pPr>
              <w:widowControl/>
              <w:autoSpaceDE/>
              <w:autoSpaceDN/>
              <w:adjustRightInd/>
              <w:jc w:val="center"/>
              <w:rPr>
                <w:sz w:val="18"/>
                <w:szCs w:val="18"/>
              </w:rPr>
            </w:pPr>
          </w:p>
        </w:tc>
        <w:tc>
          <w:tcPr>
            <w:tcW w:w="1436" w:type="dxa"/>
            <w:vAlign w:val="center"/>
          </w:tcPr>
          <w:p w14:paraId="35DD3F8F" w14:textId="77777777" w:rsidR="00A4601D" w:rsidRPr="00572824" w:rsidRDefault="00A4601D" w:rsidP="00572824">
            <w:pPr>
              <w:widowControl/>
              <w:autoSpaceDE/>
              <w:autoSpaceDN/>
              <w:adjustRightInd/>
              <w:jc w:val="center"/>
              <w:rPr>
                <w:sz w:val="18"/>
                <w:szCs w:val="18"/>
              </w:rPr>
            </w:pPr>
          </w:p>
        </w:tc>
        <w:tc>
          <w:tcPr>
            <w:tcW w:w="1379" w:type="dxa"/>
            <w:vAlign w:val="center"/>
          </w:tcPr>
          <w:p w14:paraId="03DC1A75" w14:textId="77777777" w:rsidR="00A4601D" w:rsidRPr="00572824" w:rsidRDefault="00A4601D" w:rsidP="00572824">
            <w:pPr>
              <w:widowControl/>
              <w:autoSpaceDE/>
              <w:autoSpaceDN/>
              <w:adjustRightInd/>
              <w:jc w:val="center"/>
              <w:rPr>
                <w:sz w:val="18"/>
                <w:szCs w:val="18"/>
              </w:rPr>
            </w:pPr>
          </w:p>
        </w:tc>
        <w:tc>
          <w:tcPr>
            <w:tcW w:w="1379" w:type="dxa"/>
            <w:vAlign w:val="center"/>
          </w:tcPr>
          <w:p w14:paraId="2DEFB540" w14:textId="77777777" w:rsidR="00A4601D" w:rsidRPr="00572824" w:rsidRDefault="00A4601D" w:rsidP="00572824">
            <w:pPr>
              <w:widowControl/>
              <w:autoSpaceDE/>
              <w:autoSpaceDN/>
              <w:adjustRightInd/>
              <w:jc w:val="center"/>
              <w:rPr>
                <w:sz w:val="18"/>
                <w:szCs w:val="18"/>
              </w:rPr>
            </w:pPr>
          </w:p>
        </w:tc>
        <w:tc>
          <w:tcPr>
            <w:tcW w:w="2610" w:type="dxa"/>
            <w:vAlign w:val="center"/>
          </w:tcPr>
          <w:p w14:paraId="60091B4F" w14:textId="77777777" w:rsidR="00A4601D" w:rsidRPr="00572824" w:rsidRDefault="00A4601D" w:rsidP="00572824">
            <w:pPr>
              <w:widowControl/>
              <w:autoSpaceDE/>
              <w:autoSpaceDN/>
              <w:adjustRightInd/>
              <w:jc w:val="center"/>
              <w:rPr>
                <w:sz w:val="18"/>
                <w:szCs w:val="18"/>
              </w:rPr>
            </w:pPr>
          </w:p>
        </w:tc>
      </w:tr>
      <w:tr w:rsidR="00A4601D" w14:paraId="19D630C3" w14:textId="77777777" w:rsidTr="003B0061">
        <w:trPr>
          <w:trHeight w:val="283"/>
        </w:trPr>
        <w:tc>
          <w:tcPr>
            <w:tcW w:w="1379" w:type="dxa"/>
            <w:vAlign w:val="center"/>
          </w:tcPr>
          <w:p w14:paraId="34EF6C13" w14:textId="77777777" w:rsidR="00A4601D" w:rsidRPr="00572824" w:rsidRDefault="00A4601D" w:rsidP="00572824">
            <w:pPr>
              <w:widowControl/>
              <w:autoSpaceDE/>
              <w:autoSpaceDN/>
              <w:adjustRightInd/>
              <w:jc w:val="center"/>
              <w:rPr>
                <w:sz w:val="18"/>
                <w:szCs w:val="18"/>
              </w:rPr>
            </w:pPr>
          </w:p>
        </w:tc>
        <w:tc>
          <w:tcPr>
            <w:tcW w:w="1379" w:type="dxa"/>
            <w:vAlign w:val="center"/>
          </w:tcPr>
          <w:p w14:paraId="6011DE8E" w14:textId="77777777" w:rsidR="00A4601D" w:rsidRPr="00572824" w:rsidRDefault="00A4601D" w:rsidP="00572824">
            <w:pPr>
              <w:widowControl/>
              <w:autoSpaceDE/>
              <w:autoSpaceDN/>
              <w:adjustRightInd/>
              <w:jc w:val="center"/>
              <w:rPr>
                <w:sz w:val="18"/>
                <w:szCs w:val="18"/>
              </w:rPr>
            </w:pPr>
          </w:p>
        </w:tc>
        <w:tc>
          <w:tcPr>
            <w:tcW w:w="1379" w:type="dxa"/>
            <w:vAlign w:val="center"/>
          </w:tcPr>
          <w:p w14:paraId="2893DCA2" w14:textId="77777777" w:rsidR="00A4601D" w:rsidRPr="00572824" w:rsidRDefault="00A4601D" w:rsidP="00572824">
            <w:pPr>
              <w:widowControl/>
              <w:autoSpaceDE/>
              <w:autoSpaceDN/>
              <w:adjustRightInd/>
              <w:jc w:val="center"/>
              <w:rPr>
                <w:sz w:val="18"/>
                <w:szCs w:val="18"/>
              </w:rPr>
            </w:pPr>
          </w:p>
        </w:tc>
        <w:tc>
          <w:tcPr>
            <w:tcW w:w="1379" w:type="dxa"/>
            <w:vAlign w:val="center"/>
          </w:tcPr>
          <w:p w14:paraId="4B83EDAB" w14:textId="77777777" w:rsidR="00A4601D" w:rsidRPr="00572824" w:rsidRDefault="00A4601D" w:rsidP="00572824">
            <w:pPr>
              <w:widowControl/>
              <w:autoSpaceDE/>
              <w:autoSpaceDN/>
              <w:adjustRightInd/>
              <w:jc w:val="center"/>
              <w:rPr>
                <w:sz w:val="18"/>
                <w:szCs w:val="18"/>
              </w:rPr>
            </w:pPr>
          </w:p>
        </w:tc>
        <w:tc>
          <w:tcPr>
            <w:tcW w:w="1379" w:type="dxa"/>
            <w:vAlign w:val="center"/>
          </w:tcPr>
          <w:p w14:paraId="1F41A984" w14:textId="77777777" w:rsidR="00A4601D" w:rsidRPr="00572824" w:rsidRDefault="00A4601D" w:rsidP="00572824">
            <w:pPr>
              <w:widowControl/>
              <w:autoSpaceDE/>
              <w:autoSpaceDN/>
              <w:adjustRightInd/>
              <w:jc w:val="center"/>
              <w:rPr>
                <w:sz w:val="18"/>
                <w:szCs w:val="18"/>
              </w:rPr>
            </w:pPr>
          </w:p>
        </w:tc>
        <w:tc>
          <w:tcPr>
            <w:tcW w:w="1322" w:type="dxa"/>
            <w:vAlign w:val="center"/>
          </w:tcPr>
          <w:p w14:paraId="3510F21D" w14:textId="77777777" w:rsidR="00A4601D" w:rsidRPr="00572824" w:rsidRDefault="00A4601D" w:rsidP="00572824">
            <w:pPr>
              <w:widowControl/>
              <w:autoSpaceDE/>
              <w:autoSpaceDN/>
              <w:adjustRightInd/>
              <w:jc w:val="center"/>
              <w:rPr>
                <w:sz w:val="18"/>
                <w:szCs w:val="18"/>
              </w:rPr>
            </w:pPr>
          </w:p>
        </w:tc>
        <w:tc>
          <w:tcPr>
            <w:tcW w:w="1436" w:type="dxa"/>
            <w:vAlign w:val="center"/>
          </w:tcPr>
          <w:p w14:paraId="66250F1C" w14:textId="77777777" w:rsidR="00A4601D" w:rsidRPr="00572824" w:rsidRDefault="00A4601D" w:rsidP="00572824">
            <w:pPr>
              <w:widowControl/>
              <w:autoSpaceDE/>
              <w:autoSpaceDN/>
              <w:adjustRightInd/>
              <w:jc w:val="center"/>
              <w:rPr>
                <w:sz w:val="18"/>
                <w:szCs w:val="18"/>
              </w:rPr>
            </w:pPr>
          </w:p>
        </w:tc>
        <w:tc>
          <w:tcPr>
            <w:tcW w:w="1379" w:type="dxa"/>
            <w:vAlign w:val="center"/>
          </w:tcPr>
          <w:p w14:paraId="36C19770" w14:textId="77777777" w:rsidR="00A4601D" w:rsidRPr="00572824" w:rsidRDefault="00A4601D" w:rsidP="00572824">
            <w:pPr>
              <w:widowControl/>
              <w:autoSpaceDE/>
              <w:autoSpaceDN/>
              <w:adjustRightInd/>
              <w:jc w:val="center"/>
              <w:rPr>
                <w:sz w:val="18"/>
                <w:szCs w:val="18"/>
              </w:rPr>
            </w:pPr>
          </w:p>
        </w:tc>
        <w:tc>
          <w:tcPr>
            <w:tcW w:w="1379" w:type="dxa"/>
            <w:vAlign w:val="center"/>
          </w:tcPr>
          <w:p w14:paraId="3BDB7D9A" w14:textId="77777777" w:rsidR="00A4601D" w:rsidRPr="00572824" w:rsidRDefault="00A4601D" w:rsidP="00572824">
            <w:pPr>
              <w:widowControl/>
              <w:autoSpaceDE/>
              <w:autoSpaceDN/>
              <w:adjustRightInd/>
              <w:jc w:val="center"/>
              <w:rPr>
                <w:sz w:val="18"/>
                <w:szCs w:val="18"/>
              </w:rPr>
            </w:pPr>
          </w:p>
        </w:tc>
        <w:tc>
          <w:tcPr>
            <w:tcW w:w="2610" w:type="dxa"/>
            <w:vAlign w:val="center"/>
          </w:tcPr>
          <w:p w14:paraId="6E6E5595" w14:textId="77777777" w:rsidR="00A4601D" w:rsidRPr="00572824" w:rsidRDefault="00A4601D" w:rsidP="00572824">
            <w:pPr>
              <w:widowControl/>
              <w:autoSpaceDE/>
              <w:autoSpaceDN/>
              <w:adjustRightInd/>
              <w:jc w:val="center"/>
              <w:rPr>
                <w:sz w:val="18"/>
                <w:szCs w:val="18"/>
              </w:rPr>
            </w:pPr>
          </w:p>
        </w:tc>
      </w:tr>
      <w:tr w:rsidR="00A4601D" w14:paraId="608524DE" w14:textId="77777777" w:rsidTr="003B0061">
        <w:trPr>
          <w:trHeight w:val="283"/>
        </w:trPr>
        <w:tc>
          <w:tcPr>
            <w:tcW w:w="1379" w:type="dxa"/>
            <w:vAlign w:val="center"/>
          </w:tcPr>
          <w:p w14:paraId="75627F0E" w14:textId="77777777" w:rsidR="00A4601D" w:rsidRPr="00572824" w:rsidRDefault="00A4601D" w:rsidP="00572824">
            <w:pPr>
              <w:widowControl/>
              <w:autoSpaceDE/>
              <w:autoSpaceDN/>
              <w:adjustRightInd/>
              <w:jc w:val="center"/>
              <w:rPr>
                <w:sz w:val="18"/>
                <w:szCs w:val="18"/>
              </w:rPr>
            </w:pPr>
          </w:p>
        </w:tc>
        <w:tc>
          <w:tcPr>
            <w:tcW w:w="1379" w:type="dxa"/>
            <w:vAlign w:val="center"/>
          </w:tcPr>
          <w:p w14:paraId="5EB1443B" w14:textId="77777777" w:rsidR="00A4601D" w:rsidRPr="00572824" w:rsidRDefault="00A4601D" w:rsidP="00572824">
            <w:pPr>
              <w:widowControl/>
              <w:autoSpaceDE/>
              <w:autoSpaceDN/>
              <w:adjustRightInd/>
              <w:jc w:val="center"/>
              <w:rPr>
                <w:sz w:val="18"/>
                <w:szCs w:val="18"/>
              </w:rPr>
            </w:pPr>
          </w:p>
        </w:tc>
        <w:tc>
          <w:tcPr>
            <w:tcW w:w="1379" w:type="dxa"/>
            <w:vAlign w:val="center"/>
          </w:tcPr>
          <w:p w14:paraId="519366EC" w14:textId="77777777" w:rsidR="00A4601D" w:rsidRPr="00572824" w:rsidRDefault="00A4601D" w:rsidP="00572824">
            <w:pPr>
              <w:widowControl/>
              <w:autoSpaceDE/>
              <w:autoSpaceDN/>
              <w:adjustRightInd/>
              <w:jc w:val="center"/>
              <w:rPr>
                <w:sz w:val="18"/>
                <w:szCs w:val="18"/>
              </w:rPr>
            </w:pPr>
          </w:p>
        </w:tc>
        <w:tc>
          <w:tcPr>
            <w:tcW w:w="1379" w:type="dxa"/>
            <w:vAlign w:val="center"/>
          </w:tcPr>
          <w:p w14:paraId="1EE03D42" w14:textId="77777777" w:rsidR="00A4601D" w:rsidRPr="00572824" w:rsidRDefault="00A4601D" w:rsidP="00572824">
            <w:pPr>
              <w:widowControl/>
              <w:autoSpaceDE/>
              <w:autoSpaceDN/>
              <w:adjustRightInd/>
              <w:jc w:val="center"/>
              <w:rPr>
                <w:sz w:val="18"/>
                <w:szCs w:val="18"/>
              </w:rPr>
            </w:pPr>
          </w:p>
        </w:tc>
        <w:tc>
          <w:tcPr>
            <w:tcW w:w="1379" w:type="dxa"/>
            <w:vAlign w:val="center"/>
          </w:tcPr>
          <w:p w14:paraId="1B9AD86F" w14:textId="77777777" w:rsidR="00A4601D" w:rsidRPr="00572824" w:rsidRDefault="00A4601D" w:rsidP="00572824">
            <w:pPr>
              <w:widowControl/>
              <w:autoSpaceDE/>
              <w:autoSpaceDN/>
              <w:adjustRightInd/>
              <w:jc w:val="center"/>
              <w:rPr>
                <w:sz w:val="18"/>
                <w:szCs w:val="18"/>
              </w:rPr>
            </w:pPr>
          </w:p>
        </w:tc>
        <w:tc>
          <w:tcPr>
            <w:tcW w:w="1322" w:type="dxa"/>
            <w:vAlign w:val="center"/>
          </w:tcPr>
          <w:p w14:paraId="1E6DCA6E" w14:textId="77777777" w:rsidR="00A4601D" w:rsidRPr="00572824" w:rsidRDefault="00A4601D" w:rsidP="00572824">
            <w:pPr>
              <w:widowControl/>
              <w:autoSpaceDE/>
              <w:autoSpaceDN/>
              <w:adjustRightInd/>
              <w:jc w:val="center"/>
              <w:rPr>
                <w:sz w:val="18"/>
                <w:szCs w:val="18"/>
              </w:rPr>
            </w:pPr>
          </w:p>
        </w:tc>
        <w:tc>
          <w:tcPr>
            <w:tcW w:w="1436" w:type="dxa"/>
            <w:vAlign w:val="center"/>
          </w:tcPr>
          <w:p w14:paraId="74FBA8F6" w14:textId="77777777" w:rsidR="00A4601D" w:rsidRPr="00572824" w:rsidRDefault="00A4601D" w:rsidP="00572824">
            <w:pPr>
              <w:widowControl/>
              <w:autoSpaceDE/>
              <w:autoSpaceDN/>
              <w:adjustRightInd/>
              <w:jc w:val="center"/>
              <w:rPr>
                <w:sz w:val="18"/>
                <w:szCs w:val="18"/>
              </w:rPr>
            </w:pPr>
          </w:p>
        </w:tc>
        <w:tc>
          <w:tcPr>
            <w:tcW w:w="1379" w:type="dxa"/>
            <w:vAlign w:val="center"/>
          </w:tcPr>
          <w:p w14:paraId="758DDEC0" w14:textId="77777777" w:rsidR="00A4601D" w:rsidRPr="00572824" w:rsidRDefault="00A4601D" w:rsidP="00572824">
            <w:pPr>
              <w:widowControl/>
              <w:autoSpaceDE/>
              <w:autoSpaceDN/>
              <w:adjustRightInd/>
              <w:jc w:val="center"/>
              <w:rPr>
                <w:sz w:val="18"/>
                <w:szCs w:val="18"/>
              </w:rPr>
            </w:pPr>
          </w:p>
        </w:tc>
        <w:tc>
          <w:tcPr>
            <w:tcW w:w="1379" w:type="dxa"/>
            <w:vAlign w:val="center"/>
          </w:tcPr>
          <w:p w14:paraId="5EA74F7A" w14:textId="77777777" w:rsidR="00A4601D" w:rsidRPr="00572824" w:rsidRDefault="00A4601D" w:rsidP="00572824">
            <w:pPr>
              <w:widowControl/>
              <w:autoSpaceDE/>
              <w:autoSpaceDN/>
              <w:adjustRightInd/>
              <w:jc w:val="center"/>
              <w:rPr>
                <w:sz w:val="18"/>
                <w:szCs w:val="18"/>
              </w:rPr>
            </w:pPr>
          </w:p>
        </w:tc>
        <w:tc>
          <w:tcPr>
            <w:tcW w:w="2610" w:type="dxa"/>
            <w:vAlign w:val="center"/>
          </w:tcPr>
          <w:p w14:paraId="53A0F288" w14:textId="77777777" w:rsidR="00A4601D" w:rsidRPr="00572824" w:rsidRDefault="00A4601D" w:rsidP="00572824">
            <w:pPr>
              <w:widowControl/>
              <w:autoSpaceDE/>
              <w:autoSpaceDN/>
              <w:adjustRightInd/>
              <w:jc w:val="center"/>
              <w:rPr>
                <w:sz w:val="18"/>
                <w:szCs w:val="18"/>
              </w:rPr>
            </w:pPr>
          </w:p>
        </w:tc>
      </w:tr>
      <w:tr w:rsidR="00A4601D" w14:paraId="29DA8250" w14:textId="77777777" w:rsidTr="003B0061">
        <w:trPr>
          <w:trHeight w:val="283"/>
        </w:trPr>
        <w:tc>
          <w:tcPr>
            <w:tcW w:w="1379" w:type="dxa"/>
            <w:vAlign w:val="center"/>
          </w:tcPr>
          <w:p w14:paraId="3D2331F7" w14:textId="77777777" w:rsidR="00A4601D" w:rsidRPr="00572824" w:rsidRDefault="00A4601D" w:rsidP="00572824">
            <w:pPr>
              <w:widowControl/>
              <w:autoSpaceDE/>
              <w:autoSpaceDN/>
              <w:adjustRightInd/>
              <w:jc w:val="center"/>
              <w:rPr>
                <w:sz w:val="18"/>
                <w:szCs w:val="18"/>
              </w:rPr>
            </w:pPr>
          </w:p>
        </w:tc>
        <w:tc>
          <w:tcPr>
            <w:tcW w:w="1379" w:type="dxa"/>
            <w:vAlign w:val="center"/>
          </w:tcPr>
          <w:p w14:paraId="0A4092AC" w14:textId="77777777" w:rsidR="00A4601D" w:rsidRPr="00572824" w:rsidRDefault="00A4601D" w:rsidP="00572824">
            <w:pPr>
              <w:widowControl/>
              <w:autoSpaceDE/>
              <w:autoSpaceDN/>
              <w:adjustRightInd/>
              <w:jc w:val="center"/>
              <w:rPr>
                <w:sz w:val="18"/>
                <w:szCs w:val="18"/>
              </w:rPr>
            </w:pPr>
          </w:p>
        </w:tc>
        <w:tc>
          <w:tcPr>
            <w:tcW w:w="1379" w:type="dxa"/>
            <w:vAlign w:val="center"/>
          </w:tcPr>
          <w:p w14:paraId="6A477DF7" w14:textId="77777777" w:rsidR="00A4601D" w:rsidRPr="00572824" w:rsidRDefault="00A4601D" w:rsidP="00572824">
            <w:pPr>
              <w:widowControl/>
              <w:autoSpaceDE/>
              <w:autoSpaceDN/>
              <w:adjustRightInd/>
              <w:jc w:val="center"/>
              <w:rPr>
                <w:sz w:val="18"/>
                <w:szCs w:val="18"/>
              </w:rPr>
            </w:pPr>
          </w:p>
        </w:tc>
        <w:tc>
          <w:tcPr>
            <w:tcW w:w="1379" w:type="dxa"/>
            <w:vAlign w:val="center"/>
          </w:tcPr>
          <w:p w14:paraId="53B85062" w14:textId="77777777" w:rsidR="00A4601D" w:rsidRPr="00572824" w:rsidRDefault="00A4601D" w:rsidP="00572824">
            <w:pPr>
              <w:widowControl/>
              <w:autoSpaceDE/>
              <w:autoSpaceDN/>
              <w:adjustRightInd/>
              <w:jc w:val="center"/>
              <w:rPr>
                <w:sz w:val="18"/>
                <w:szCs w:val="18"/>
              </w:rPr>
            </w:pPr>
          </w:p>
        </w:tc>
        <w:tc>
          <w:tcPr>
            <w:tcW w:w="1379" w:type="dxa"/>
            <w:vAlign w:val="center"/>
          </w:tcPr>
          <w:p w14:paraId="60F0AFC4" w14:textId="77777777" w:rsidR="00A4601D" w:rsidRPr="00572824" w:rsidRDefault="00A4601D" w:rsidP="00572824">
            <w:pPr>
              <w:widowControl/>
              <w:autoSpaceDE/>
              <w:autoSpaceDN/>
              <w:adjustRightInd/>
              <w:jc w:val="center"/>
              <w:rPr>
                <w:sz w:val="18"/>
                <w:szCs w:val="18"/>
              </w:rPr>
            </w:pPr>
          </w:p>
        </w:tc>
        <w:tc>
          <w:tcPr>
            <w:tcW w:w="1322" w:type="dxa"/>
            <w:vAlign w:val="center"/>
          </w:tcPr>
          <w:p w14:paraId="0C93EF30" w14:textId="77777777" w:rsidR="00A4601D" w:rsidRPr="00572824" w:rsidRDefault="00A4601D" w:rsidP="00572824">
            <w:pPr>
              <w:widowControl/>
              <w:autoSpaceDE/>
              <w:autoSpaceDN/>
              <w:adjustRightInd/>
              <w:jc w:val="center"/>
              <w:rPr>
                <w:sz w:val="18"/>
                <w:szCs w:val="18"/>
              </w:rPr>
            </w:pPr>
          </w:p>
        </w:tc>
        <w:tc>
          <w:tcPr>
            <w:tcW w:w="1436" w:type="dxa"/>
            <w:vAlign w:val="center"/>
          </w:tcPr>
          <w:p w14:paraId="224BB704" w14:textId="77777777" w:rsidR="00A4601D" w:rsidRPr="00572824" w:rsidRDefault="00A4601D" w:rsidP="00572824">
            <w:pPr>
              <w:widowControl/>
              <w:autoSpaceDE/>
              <w:autoSpaceDN/>
              <w:adjustRightInd/>
              <w:jc w:val="center"/>
              <w:rPr>
                <w:sz w:val="18"/>
                <w:szCs w:val="18"/>
              </w:rPr>
            </w:pPr>
          </w:p>
        </w:tc>
        <w:tc>
          <w:tcPr>
            <w:tcW w:w="1379" w:type="dxa"/>
            <w:vAlign w:val="center"/>
          </w:tcPr>
          <w:p w14:paraId="4DB8DF3B" w14:textId="77777777" w:rsidR="00A4601D" w:rsidRPr="00572824" w:rsidRDefault="00A4601D" w:rsidP="00572824">
            <w:pPr>
              <w:widowControl/>
              <w:autoSpaceDE/>
              <w:autoSpaceDN/>
              <w:adjustRightInd/>
              <w:jc w:val="center"/>
              <w:rPr>
                <w:sz w:val="18"/>
                <w:szCs w:val="18"/>
              </w:rPr>
            </w:pPr>
          </w:p>
        </w:tc>
        <w:tc>
          <w:tcPr>
            <w:tcW w:w="1379" w:type="dxa"/>
            <w:vAlign w:val="center"/>
          </w:tcPr>
          <w:p w14:paraId="4858BEEA" w14:textId="77777777" w:rsidR="00A4601D" w:rsidRPr="00572824" w:rsidRDefault="00A4601D" w:rsidP="00572824">
            <w:pPr>
              <w:widowControl/>
              <w:autoSpaceDE/>
              <w:autoSpaceDN/>
              <w:adjustRightInd/>
              <w:jc w:val="center"/>
              <w:rPr>
                <w:sz w:val="18"/>
                <w:szCs w:val="18"/>
              </w:rPr>
            </w:pPr>
          </w:p>
        </w:tc>
        <w:tc>
          <w:tcPr>
            <w:tcW w:w="2610" w:type="dxa"/>
            <w:vAlign w:val="center"/>
          </w:tcPr>
          <w:p w14:paraId="0FA0E0BE" w14:textId="77777777" w:rsidR="00A4601D" w:rsidRPr="00572824" w:rsidRDefault="00A4601D" w:rsidP="00572824">
            <w:pPr>
              <w:widowControl/>
              <w:autoSpaceDE/>
              <w:autoSpaceDN/>
              <w:adjustRightInd/>
              <w:jc w:val="center"/>
              <w:rPr>
                <w:sz w:val="18"/>
                <w:szCs w:val="18"/>
              </w:rPr>
            </w:pPr>
          </w:p>
        </w:tc>
      </w:tr>
      <w:tr w:rsidR="00DA60FB" w14:paraId="1FBBD481" w14:textId="77777777" w:rsidTr="003B0061">
        <w:trPr>
          <w:trHeight w:val="283"/>
        </w:trPr>
        <w:tc>
          <w:tcPr>
            <w:tcW w:w="1379" w:type="dxa"/>
            <w:vAlign w:val="center"/>
          </w:tcPr>
          <w:p w14:paraId="6A1009D9" w14:textId="77777777" w:rsidR="00DA60FB" w:rsidRPr="00572824" w:rsidRDefault="00DA60FB" w:rsidP="00572824">
            <w:pPr>
              <w:widowControl/>
              <w:autoSpaceDE/>
              <w:autoSpaceDN/>
              <w:adjustRightInd/>
              <w:jc w:val="center"/>
              <w:rPr>
                <w:sz w:val="18"/>
                <w:szCs w:val="18"/>
              </w:rPr>
            </w:pPr>
          </w:p>
        </w:tc>
        <w:tc>
          <w:tcPr>
            <w:tcW w:w="1379" w:type="dxa"/>
            <w:vAlign w:val="center"/>
          </w:tcPr>
          <w:p w14:paraId="0456ACF7" w14:textId="77777777" w:rsidR="00DA60FB" w:rsidRPr="00572824" w:rsidRDefault="00DA60FB" w:rsidP="00572824">
            <w:pPr>
              <w:widowControl/>
              <w:autoSpaceDE/>
              <w:autoSpaceDN/>
              <w:adjustRightInd/>
              <w:jc w:val="center"/>
              <w:rPr>
                <w:sz w:val="18"/>
                <w:szCs w:val="18"/>
              </w:rPr>
            </w:pPr>
          </w:p>
        </w:tc>
        <w:tc>
          <w:tcPr>
            <w:tcW w:w="1379" w:type="dxa"/>
            <w:vAlign w:val="center"/>
          </w:tcPr>
          <w:p w14:paraId="0C363F20" w14:textId="77777777" w:rsidR="00DA60FB" w:rsidRPr="00572824" w:rsidRDefault="00DA60FB" w:rsidP="00572824">
            <w:pPr>
              <w:widowControl/>
              <w:autoSpaceDE/>
              <w:autoSpaceDN/>
              <w:adjustRightInd/>
              <w:jc w:val="center"/>
              <w:rPr>
                <w:sz w:val="18"/>
                <w:szCs w:val="18"/>
              </w:rPr>
            </w:pPr>
          </w:p>
        </w:tc>
        <w:tc>
          <w:tcPr>
            <w:tcW w:w="1379" w:type="dxa"/>
            <w:vAlign w:val="center"/>
          </w:tcPr>
          <w:p w14:paraId="1820555E" w14:textId="77777777" w:rsidR="00DA60FB" w:rsidRPr="00572824" w:rsidRDefault="00DA60FB" w:rsidP="00572824">
            <w:pPr>
              <w:widowControl/>
              <w:autoSpaceDE/>
              <w:autoSpaceDN/>
              <w:adjustRightInd/>
              <w:jc w:val="center"/>
              <w:rPr>
                <w:sz w:val="18"/>
                <w:szCs w:val="18"/>
              </w:rPr>
            </w:pPr>
          </w:p>
        </w:tc>
        <w:tc>
          <w:tcPr>
            <w:tcW w:w="1379" w:type="dxa"/>
            <w:vAlign w:val="center"/>
          </w:tcPr>
          <w:p w14:paraId="2B77A71B" w14:textId="77777777" w:rsidR="00DA60FB" w:rsidRPr="00572824" w:rsidRDefault="00DA60FB" w:rsidP="00572824">
            <w:pPr>
              <w:widowControl/>
              <w:autoSpaceDE/>
              <w:autoSpaceDN/>
              <w:adjustRightInd/>
              <w:jc w:val="center"/>
              <w:rPr>
                <w:sz w:val="18"/>
                <w:szCs w:val="18"/>
              </w:rPr>
            </w:pPr>
          </w:p>
        </w:tc>
        <w:tc>
          <w:tcPr>
            <w:tcW w:w="1322" w:type="dxa"/>
            <w:vAlign w:val="center"/>
          </w:tcPr>
          <w:p w14:paraId="285273E0" w14:textId="77777777" w:rsidR="00DA60FB" w:rsidRPr="00572824" w:rsidRDefault="00DA60FB" w:rsidP="00572824">
            <w:pPr>
              <w:widowControl/>
              <w:autoSpaceDE/>
              <w:autoSpaceDN/>
              <w:adjustRightInd/>
              <w:jc w:val="center"/>
              <w:rPr>
                <w:sz w:val="18"/>
                <w:szCs w:val="18"/>
              </w:rPr>
            </w:pPr>
          </w:p>
        </w:tc>
        <w:tc>
          <w:tcPr>
            <w:tcW w:w="1436" w:type="dxa"/>
            <w:vAlign w:val="center"/>
          </w:tcPr>
          <w:p w14:paraId="7E3433A2" w14:textId="77777777" w:rsidR="00DA60FB" w:rsidRPr="00572824" w:rsidRDefault="00DA60FB" w:rsidP="00572824">
            <w:pPr>
              <w:widowControl/>
              <w:autoSpaceDE/>
              <w:autoSpaceDN/>
              <w:adjustRightInd/>
              <w:jc w:val="center"/>
              <w:rPr>
                <w:sz w:val="18"/>
                <w:szCs w:val="18"/>
              </w:rPr>
            </w:pPr>
          </w:p>
        </w:tc>
        <w:tc>
          <w:tcPr>
            <w:tcW w:w="1379" w:type="dxa"/>
            <w:vAlign w:val="center"/>
          </w:tcPr>
          <w:p w14:paraId="33ADD732" w14:textId="77777777" w:rsidR="00DA60FB" w:rsidRPr="00572824" w:rsidRDefault="00DA60FB" w:rsidP="00572824">
            <w:pPr>
              <w:widowControl/>
              <w:autoSpaceDE/>
              <w:autoSpaceDN/>
              <w:adjustRightInd/>
              <w:jc w:val="center"/>
              <w:rPr>
                <w:sz w:val="18"/>
                <w:szCs w:val="18"/>
              </w:rPr>
            </w:pPr>
          </w:p>
        </w:tc>
        <w:tc>
          <w:tcPr>
            <w:tcW w:w="1379" w:type="dxa"/>
            <w:vAlign w:val="center"/>
          </w:tcPr>
          <w:p w14:paraId="2F25710E" w14:textId="77777777" w:rsidR="00DA60FB" w:rsidRPr="00572824" w:rsidRDefault="00DA60FB" w:rsidP="00572824">
            <w:pPr>
              <w:widowControl/>
              <w:autoSpaceDE/>
              <w:autoSpaceDN/>
              <w:adjustRightInd/>
              <w:jc w:val="center"/>
              <w:rPr>
                <w:sz w:val="18"/>
                <w:szCs w:val="18"/>
              </w:rPr>
            </w:pPr>
          </w:p>
        </w:tc>
        <w:tc>
          <w:tcPr>
            <w:tcW w:w="2610" w:type="dxa"/>
            <w:vAlign w:val="center"/>
          </w:tcPr>
          <w:p w14:paraId="4A6F0266" w14:textId="77777777" w:rsidR="00DA60FB" w:rsidRPr="00572824" w:rsidRDefault="00DA60FB" w:rsidP="00572824">
            <w:pPr>
              <w:widowControl/>
              <w:autoSpaceDE/>
              <w:autoSpaceDN/>
              <w:adjustRightInd/>
              <w:jc w:val="center"/>
              <w:rPr>
                <w:sz w:val="18"/>
                <w:szCs w:val="18"/>
              </w:rPr>
            </w:pPr>
          </w:p>
        </w:tc>
      </w:tr>
      <w:tr w:rsidR="003B0061" w14:paraId="1F2DEF7D" w14:textId="77777777" w:rsidTr="005E65A7">
        <w:trPr>
          <w:trHeight w:val="283"/>
        </w:trPr>
        <w:tc>
          <w:tcPr>
            <w:tcW w:w="8217" w:type="dxa"/>
            <w:gridSpan w:val="6"/>
            <w:shd w:val="clear" w:color="auto" w:fill="E7E6E6"/>
            <w:vAlign w:val="center"/>
          </w:tcPr>
          <w:p w14:paraId="27E0CF4E" w14:textId="50045A1A" w:rsidR="003B0061" w:rsidRPr="003B0061" w:rsidRDefault="003B0061" w:rsidP="003B0061">
            <w:pPr>
              <w:widowControl/>
              <w:autoSpaceDE/>
              <w:autoSpaceDN/>
              <w:adjustRightInd/>
              <w:jc w:val="right"/>
              <w:rPr>
                <w:sz w:val="18"/>
                <w:szCs w:val="18"/>
              </w:rPr>
            </w:pPr>
            <w:r w:rsidRPr="003B0061">
              <w:rPr>
                <w:sz w:val="18"/>
                <w:szCs w:val="18"/>
              </w:rPr>
              <w:t xml:space="preserve">L’azienda copre in termini di U.F. il </w:t>
            </w:r>
          </w:p>
        </w:tc>
        <w:tc>
          <w:tcPr>
            <w:tcW w:w="6804" w:type="dxa"/>
            <w:gridSpan w:val="4"/>
            <w:shd w:val="clear" w:color="auto" w:fill="E7E6E6"/>
            <w:vAlign w:val="center"/>
          </w:tcPr>
          <w:p w14:paraId="585DBD24" w14:textId="520167EB" w:rsidR="003B0061" w:rsidRPr="003B0061" w:rsidRDefault="003B0061" w:rsidP="00572824">
            <w:pPr>
              <w:widowControl/>
              <w:autoSpaceDE/>
              <w:autoSpaceDN/>
              <w:adjustRightInd/>
              <w:jc w:val="center"/>
              <w:rPr>
                <w:sz w:val="18"/>
                <w:szCs w:val="18"/>
              </w:rPr>
            </w:pPr>
            <w:r w:rsidRPr="003B0061">
              <w:rPr>
                <w:sz w:val="18"/>
                <w:szCs w:val="18"/>
              </w:rPr>
              <w:t>%</w:t>
            </w:r>
          </w:p>
        </w:tc>
      </w:tr>
    </w:tbl>
    <w:p w14:paraId="0518BA28" w14:textId="77777777" w:rsidR="00E76475" w:rsidRPr="005E65A7" w:rsidRDefault="00E76475" w:rsidP="005E65A7">
      <w:pPr>
        <w:pStyle w:val="Corpotesto"/>
        <w:kinsoku w:val="0"/>
        <w:overflowPunct w:val="0"/>
        <w:spacing w:before="8"/>
        <w:jc w:val="both"/>
        <w:rPr>
          <w:sz w:val="24"/>
          <w:szCs w:val="24"/>
        </w:rPr>
      </w:pPr>
    </w:p>
    <w:p w14:paraId="53C388F6" w14:textId="77777777" w:rsidR="005E65A7" w:rsidRPr="005E65A7" w:rsidRDefault="005E65A7" w:rsidP="005E65A7">
      <w:pPr>
        <w:pStyle w:val="Corpotesto"/>
        <w:kinsoku w:val="0"/>
        <w:overflowPunct w:val="0"/>
        <w:spacing w:before="8"/>
        <w:jc w:val="both"/>
        <w:rPr>
          <w:sz w:val="24"/>
          <w:szCs w:val="24"/>
        </w:rPr>
      </w:pPr>
    </w:p>
    <w:tbl>
      <w:tblPr>
        <w:tblStyle w:val="Grigliatabella"/>
        <w:tblW w:w="15021" w:type="dxa"/>
        <w:tblLook w:val="04A0" w:firstRow="1" w:lastRow="0" w:firstColumn="1" w:lastColumn="0" w:noHBand="0" w:noVBand="1"/>
      </w:tblPr>
      <w:tblGrid>
        <w:gridCol w:w="1379"/>
        <w:gridCol w:w="1379"/>
        <w:gridCol w:w="1379"/>
        <w:gridCol w:w="1379"/>
        <w:gridCol w:w="1379"/>
        <w:gridCol w:w="1322"/>
        <w:gridCol w:w="1436"/>
        <w:gridCol w:w="1379"/>
        <w:gridCol w:w="1379"/>
        <w:gridCol w:w="2610"/>
      </w:tblGrid>
      <w:tr w:rsidR="005E65A7" w14:paraId="4FE665BC" w14:textId="77777777" w:rsidTr="005E65A7">
        <w:trPr>
          <w:trHeight w:val="283"/>
        </w:trPr>
        <w:tc>
          <w:tcPr>
            <w:tcW w:w="12411" w:type="dxa"/>
            <w:gridSpan w:val="9"/>
            <w:shd w:val="clear" w:color="auto" w:fill="D0CECE"/>
            <w:vAlign w:val="center"/>
          </w:tcPr>
          <w:p w14:paraId="70EC7AE7" w14:textId="310D0774" w:rsidR="005E65A7" w:rsidRPr="00572824" w:rsidRDefault="005E65A7" w:rsidP="005E65A7">
            <w:pPr>
              <w:widowControl/>
              <w:autoSpaceDE/>
              <w:autoSpaceDN/>
              <w:adjustRightInd/>
              <w:rPr>
                <w:b/>
                <w:bCs/>
                <w:sz w:val="18"/>
                <w:szCs w:val="18"/>
              </w:rPr>
            </w:pPr>
            <w:r>
              <w:rPr>
                <w:rFonts w:eastAsia="Times New Roman"/>
                <w:b/>
                <w:bCs/>
                <w:color w:val="000000"/>
                <w:sz w:val="20"/>
                <w:szCs w:val="20"/>
              </w:rPr>
              <w:t>4.5</w:t>
            </w:r>
            <w:r w:rsidRPr="00572824">
              <w:rPr>
                <w:rFonts w:eastAsia="Times New Roman"/>
                <w:b/>
                <w:bCs/>
                <w:color w:val="000000"/>
                <w:sz w:val="20"/>
                <w:szCs w:val="20"/>
              </w:rPr>
              <w:t xml:space="preserve"> </w:t>
            </w:r>
            <w:r>
              <w:rPr>
                <w:rFonts w:eastAsia="Times New Roman"/>
                <w:b/>
                <w:bCs/>
                <w:color w:val="000000"/>
                <w:sz w:val="20"/>
                <w:szCs w:val="20"/>
              </w:rPr>
              <w:t>V</w:t>
            </w:r>
            <w:r w:rsidRPr="00572824">
              <w:rPr>
                <w:rFonts w:eastAsia="Times New Roman"/>
                <w:b/>
                <w:bCs/>
                <w:color w:val="000000"/>
                <w:sz w:val="20"/>
                <w:szCs w:val="20"/>
              </w:rPr>
              <w:t>ERIFICA DELLA SOSTENIBILITÀ DELL’ALLEVAMENTO IN TERMINI DI UNITÀ FORAGGERE</w:t>
            </w:r>
          </w:p>
        </w:tc>
        <w:tc>
          <w:tcPr>
            <w:tcW w:w="2610" w:type="dxa"/>
            <w:shd w:val="clear" w:color="auto" w:fill="D0CECE"/>
            <w:vAlign w:val="center"/>
          </w:tcPr>
          <w:p w14:paraId="5ECD0F62" w14:textId="77777777" w:rsidR="005E65A7" w:rsidRDefault="005E65A7" w:rsidP="005E65A7">
            <w:pPr>
              <w:widowControl/>
              <w:autoSpaceDE/>
              <w:autoSpaceDN/>
              <w:adjustRightInd/>
              <w:jc w:val="center"/>
              <w:rPr>
                <w:rFonts w:eastAsia="Times New Roman"/>
                <w:b/>
                <w:bCs/>
                <w:color w:val="000000"/>
                <w:lang w:bidi="hi-IN"/>
              </w:rPr>
            </w:pPr>
            <w:r>
              <w:rPr>
                <w:rFonts w:eastAsia="Times New Roman"/>
                <w:b/>
                <w:bCs/>
                <w:color w:val="000000"/>
                <w:lang w:bidi="hi-IN"/>
              </w:rPr>
              <w:t>Post</w:t>
            </w:r>
            <w:r w:rsidRPr="00D921A5">
              <w:rPr>
                <w:rFonts w:eastAsia="Times New Roman"/>
                <w:b/>
                <w:bCs/>
                <w:color w:val="000000"/>
                <w:lang w:bidi="hi-IN"/>
              </w:rPr>
              <w:t xml:space="preserve"> </w:t>
            </w:r>
            <w:r>
              <w:rPr>
                <w:rFonts w:eastAsia="Times New Roman"/>
                <w:b/>
                <w:bCs/>
                <w:color w:val="000000"/>
                <w:lang w:bidi="hi-IN"/>
              </w:rPr>
              <w:t>O</w:t>
            </w:r>
            <w:r w:rsidRPr="00D921A5">
              <w:rPr>
                <w:rFonts w:eastAsia="Times New Roman"/>
                <w:b/>
                <w:bCs/>
                <w:color w:val="000000"/>
                <w:lang w:bidi="hi-IN"/>
              </w:rPr>
              <w:t>peram</w:t>
            </w:r>
          </w:p>
          <w:p w14:paraId="3B33DE5D" w14:textId="7BD40B59" w:rsidR="005E65A7" w:rsidRPr="00572824" w:rsidRDefault="005E65A7" w:rsidP="005E65A7">
            <w:pPr>
              <w:widowControl/>
              <w:autoSpaceDE/>
              <w:autoSpaceDN/>
              <w:adjustRightInd/>
              <w:jc w:val="center"/>
              <w:rPr>
                <w:b/>
                <w:bCs/>
                <w:sz w:val="18"/>
                <w:szCs w:val="18"/>
              </w:rPr>
            </w:pPr>
            <w:r w:rsidRPr="0059789D">
              <w:rPr>
                <w:bCs/>
                <w:i/>
              </w:rPr>
              <w:t>(scheda ripetibile</w:t>
            </w:r>
            <w:r>
              <w:rPr>
                <w:bCs/>
                <w:i/>
              </w:rPr>
              <w:t>)</w:t>
            </w:r>
          </w:p>
        </w:tc>
      </w:tr>
      <w:tr w:rsidR="00E76475" w14:paraId="26DFEE34" w14:textId="77777777" w:rsidTr="003B0061">
        <w:trPr>
          <w:trHeight w:val="283"/>
        </w:trPr>
        <w:tc>
          <w:tcPr>
            <w:tcW w:w="1379" w:type="dxa"/>
            <w:vAlign w:val="center"/>
          </w:tcPr>
          <w:p w14:paraId="6BD349D4" w14:textId="77777777" w:rsidR="00E76475" w:rsidRPr="00572824" w:rsidRDefault="00E76475" w:rsidP="00572824">
            <w:pPr>
              <w:widowControl/>
              <w:autoSpaceDE/>
              <w:autoSpaceDN/>
              <w:adjustRightInd/>
              <w:jc w:val="center"/>
              <w:rPr>
                <w:b/>
                <w:bCs/>
                <w:sz w:val="18"/>
                <w:szCs w:val="18"/>
              </w:rPr>
            </w:pPr>
            <w:r w:rsidRPr="00572824">
              <w:rPr>
                <w:b/>
                <w:bCs/>
                <w:sz w:val="18"/>
                <w:szCs w:val="18"/>
              </w:rPr>
              <w:t>Colture</w:t>
            </w:r>
          </w:p>
        </w:tc>
        <w:tc>
          <w:tcPr>
            <w:tcW w:w="1379" w:type="dxa"/>
            <w:vAlign w:val="center"/>
          </w:tcPr>
          <w:p w14:paraId="23C43C6F" w14:textId="77777777" w:rsidR="00E76475" w:rsidRPr="00572824" w:rsidRDefault="00E76475" w:rsidP="00572824">
            <w:pPr>
              <w:widowControl/>
              <w:autoSpaceDE/>
              <w:autoSpaceDN/>
              <w:adjustRightInd/>
              <w:jc w:val="center"/>
              <w:rPr>
                <w:b/>
                <w:bCs/>
                <w:sz w:val="18"/>
                <w:szCs w:val="18"/>
              </w:rPr>
            </w:pPr>
            <w:r w:rsidRPr="00572824">
              <w:rPr>
                <w:b/>
                <w:bCs/>
                <w:sz w:val="18"/>
                <w:szCs w:val="18"/>
              </w:rPr>
              <w:t>Superficie</w:t>
            </w:r>
          </w:p>
        </w:tc>
        <w:tc>
          <w:tcPr>
            <w:tcW w:w="1379" w:type="dxa"/>
            <w:vAlign w:val="center"/>
          </w:tcPr>
          <w:p w14:paraId="3A4F2FE3" w14:textId="77777777" w:rsidR="00E76475" w:rsidRPr="00572824" w:rsidRDefault="00E76475" w:rsidP="00572824">
            <w:pPr>
              <w:widowControl/>
              <w:autoSpaceDE/>
              <w:autoSpaceDN/>
              <w:adjustRightInd/>
              <w:jc w:val="center"/>
              <w:rPr>
                <w:b/>
                <w:bCs/>
                <w:sz w:val="18"/>
                <w:szCs w:val="18"/>
              </w:rPr>
            </w:pPr>
            <w:r w:rsidRPr="00572824">
              <w:rPr>
                <w:b/>
                <w:bCs/>
                <w:sz w:val="18"/>
                <w:szCs w:val="18"/>
              </w:rPr>
              <w:t>Produzione q/ha (media)</w:t>
            </w:r>
          </w:p>
        </w:tc>
        <w:tc>
          <w:tcPr>
            <w:tcW w:w="1379" w:type="dxa"/>
            <w:vAlign w:val="center"/>
          </w:tcPr>
          <w:p w14:paraId="0AECEED6" w14:textId="77777777" w:rsidR="00E76475" w:rsidRPr="00572824" w:rsidRDefault="00E76475" w:rsidP="00572824">
            <w:pPr>
              <w:widowControl/>
              <w:autoSpaceDE/>
              <w:autoSpaceDN/>
              <w:adjustRightInd/>
              <w:jc w:val="center"/>
              <w:rPr>
                <w:b/>
                <w:bCs/>
                <w:sz w:val="18"/>
                <w:szCs w:val="18"/>
              </w:rPr>
            </w:pPr>
            <w:proofErr w:type="spellStart"/>
            <w:r w:rsidRPr="00572824">
              <w:rPr>
                <w:b/>
                <w:bCs/>
                <w:sz w:val="18"/>
                <w:szCs w:val="18"/>
              </w:rPr>
              <w:t>Prod</w:t>
            </w:r>
            <w:proofErr w:type="spellEnd"/>
            <w:r w:rsidRPr="00572824">
              <w:rPr>
                <w:b/>
                <w:bCs/>
                <w:sz w:val="18"/>
                <w:szCs w:val="18"/>
              </w:rPr>
              <w:t>. Totale in q</w:t>
            </w:r>
          </w:p>
        </w:tc>
        <w:tc>
          <w:tcPr>
            <w:tcW w:w="1379" w:type="dxa"/>
            <w:vAlign w:val="center"/>
          </w:tcPr>
          <w:p w14:paraId="3E933347" w14:textId="77777777" w:rsidR="00E76475" w:rsidRPr="00572824" w:rsidRDefault="00E76475" w:rsidP="00572824">
            <w:pPr>
              <w:widowControl/>
              <w:autoSpaceDE/>
              <w:autoSpaceDN/>
              <w:adjustRightInd/>
              <w:jc w:val="center"/>
              <w:rPr>
                <w:b/>
                <w:bCs/>
                <w:sz w:val="18"/>
                <w:szCs w:val="18"/>
              </w:rPr>
            </w:pPr>
            <w:r w:rsidRPr="00572824">
              <w:rPr>
                <w:b/>
                <w:bCs/>
                <w:sz w:val="18"/>
                <w:szCs w:val="18"/>
              </w:rPr>
              <w:t>UF/q</w:t>
            </w:r>
          </w:p>
        </w:tc>
        <w:tc>
          <w:tcPr>
            <w:tcW w:w="1322" w:type="dxa"/>
            <w:vAlign w:val="center"/>
          </w:tcPr>
          <w:p w14:paraId="3022F2BA" w14:textId="77777777" w:rsidR="00E76475" w:rsidRPr="00572824" w:rsidRDefault="00E76475" w:rsidP="00572824">
            <w:pPr>
              <w:widowControl/>
              <w:autoSpaceDE/>
              <w:autoSpaceDN/>
              <w:adjustRightInd/>
              <w:jc w:val="center"/>
              <w:rPr>
                <w:b/>
                <w:bCs/>
                <w:sz w:val="18"/>
                <w:szCs w:val="18"/>
              </w:rPr>
            </w:pPr>
            <w:r w:rsidRPr="00572824">
              <w:rPr>
                <w:b/>
                <w:bCs/>
                <w:sz w:val="18"/>
                <w:szCs w:val="18"/>
              </w:rPr>
              <w:t>UF/totali</w:t>
            </w:r>
          </w:p>
        </w:tc>
        <w:tc>
          <w:tcPr>
            <w:tcW w:w="6804" w:type="dxa"/>
            <w:gridSpan w:val="4"/>
            <w:vAlign w:val="center"/>
          </w:tcPr>
          <w:p w14:paraId="47C68B6F" w14:textId="77777777" w:rsidR="00E76475" w:rsidRPr="00572824" w:rsidRDefault="00E76475" w:rsidP="00572824">
            <w:pPr>
              <w:widowControl/>
              <w:autoSpaceDE/>
              <w:autoSpaceDN/>
              <w:adjustRightInd/>
              <w:jc w:val="center"/>
              <w:rPr>
                <w:b/>
                <w:bCs/>
                <w:sz w:val="18"/>
                <w:szCs w:val="18"/>
              </w:rPr>
            </w:pPr>
            <w:r w:rsidRPr="00572824">
              <w:rPr>
                <w:b/>
                <w:bCs/>
                <w:sz w:val="18"/>
                <w:szCs w:val="18"/>
              </w:rPr>
              <w:t>Fabbisogni dell’allevamento</w:t>
            </w:r>
          </w:p>
        </w:tc>
      </w:tr>
      <w:tr w:rsidR="00E76475" w14:paraId="19C7DE5F" w14:textId="77777777" w:rsidTr="003B0061">
        <w:trPr>
          <w:trHeight w:val="283"/>
        </w:trPr>
        <w:tc>
          <w:tcPr>
            <w:tcW w:w="1379" w:type="dxa"/>
            <w:vAlign w:val="center"/>
          </w:tcPr>
          <w:p w14:paraId="77C2024D" w14:textId="77777777" w:rsidR="00E76475" w:rsidRPr="00572824" w:rsidRDefault="00E76475" w:rsidP="00572824">
            <w:pPr>
              <w:widowControl/>
              <w:autoSpaceDE/>
              <w:autoSpaceDN/>
              <w:adjustRightInd/>
              <w:jc w:val="center"/>
              <w:rPr>
                <w:sz w:val="18"/>
                <w:szCs w:val="18"/>
              </w:rPr>
            </w:pPr>
          </w:p>
        </w:tc>
        <w:tc>
          <w:tcPr>
            <w:tcW w:w="1379" w:type="dxa"/>
            <w:vAlign w:val="center"/>
          </w:tcPr>
          <w:p w14:paraId="68DF33C3" w14:textId="77777777" w:rsidR="00E76475" w:rsidRPr="00572824" w:rsidRDefault="00E76475" w:rsidP="00572824">
            <w:pPr>
              <w:widowControl/>
              <w:autoSpaceDE/>
              <w:autoSpaceDN/>
              <w:adjustRightInd/>
              <w:jc w:val="center"/>
              <w:rPr>
                <w:sz w:val="18"/>
                <w:szCs w:val="18"/>
              </w:rPr>
            </w:pPr>
          </w:p>
        </w:tc>
        <w:tc>
          <w:tcPr>
            <w:tcW w:w="1379" w:type="dxa"/>
            <w:vAlign w:val="center"/>
          </w:tcPr>
          <w:p w14:paraId="55D1C057" w14:textId="77777777" w:rsidR="00E76475" w:rsidRPr="00572824" w:rsidRDefault="00E76475" w:rsidP="00572824">
            <w:pPr>
              <w:widowControl/>
              <w:autoSpaceDE/>
              <w:autoSpaceDN/>
              <w:adjustRightInd/>
              <w:jc w:val="center"/>
              <w:rPr>
                <w:sz w:val="18"/>
                <w:szCs w:val="18"/>
              </w:rPr>
            </w:pPr>
          </w:p>
        </w:tc>
        <w:tc>
          <w:tcPr>
            <w:tcW w:w="1379" w:type="dxa"/>
            <w:vAlign w:val="center"/>
          </w:tcPr>
          <w:p w14:paraId="6ACCB726" w14:textId="77777777" w:rsidR="00E76475" w:rsidRPr="00572824" w:rsidRDefault="00E76475" w:rsidP="00572824">
            <w:pPr>
              <w:widowControl/>
              <w:autoSpaceDE/>
              <w:autoSpaceDN/>
              <w:adjustRightInd/>
              <w:jc w:val="center"/>
              <w:rPr>
                <w:sz w:val="18"/>
                <w:szCs w:val="18"/>
              </w:rPr>
            </w:pPr>
          </w:p>
        </w:tc>
        <w:tc>
          <w:tcPr>
            <w:tcW w:w="1379" w:type="dxa"/>
            <w:vAlign w:val="center"/>
          </w:tcPr>
          <w:p w14:paraId="4A9B1C13" w14:textId="77777777" w:rsidR="00E76475" w:rsidRPr="00572824" w:rsidRDefault="00E76475" w:rsidP="00572824">
            <w:pPr>
              <w:widowControl/>
              <w:autoSpaceDE/>
              <w:autoSpaceDN/>
              <w:adjustRightInd/>
              <w:jc w:val="center"/>
              <w:rPr>
                <w:sz w:val="18"/>
                <w:szCs w:val="18"/>
              </w:rPr>
            </w:pPr>
          </w:p>
        </w:tc>
        <w:tc>
          <w:tcPr>
            <w:tcW w:w="1322" w:type="dxa"/>
            <w:vAlign w:val="center"/>
          </w:tcPr>
          <w:p w14:paraId="3B90D4B4" w14:textId="77777777" w:rsidR="00E76475" w:rsidRPr="00572824" w:rsidRDefault="00E76475" w:rsidP="00572824">
            <w:pPr>
              <w:widowControl/>
              <w:autoSpaceDE/>
              <w:autoSpaceDN/>
              <w:adjustRightInd/>
              <w:jc w:val="center"/>
              <w:rPr>
                <w:sz w:val="18"/>
                <w:szCs w:val="18"/>
              </w:rPr>
            </w:pPr>
          </w:p>
        </w:tc>
        <w:tc>
          <w:tcPr>
            <w:tcW w:w="1436" w:type="dxa"/>
            <w:vMerge w:val="restart"/>
            <w:vAlign w:val="center"/>
          </w:tcPr>
          <w:p w14:paraId="3E3CC206" w14:textId="77777777" w:rsidR="00E76475" w:rsidRPr="00572824" w:rsidRDefault="00E76475" w:rsidP="00572824">
            <w:pPr>
              <w:widowControl/>
              <w:autoSpaceDE/>
              <w:autoSpaceDN/>
              <w:adjustRightInd/>
              <w:jc w:val="center"/>
              <w:rPr>
                <w:b/>
                <w:bCs/>
                <w:sz w:val="18"/>
                <w:szCs w:val="18"/>
              </w:rPr>
            </w:pPr>
            <w:r w:rsidRPr="00572824">
              <w:rPr>
                <w:b/>
                <w:bCs/>
                <w:sz w:val="18"/>
                <w:szCs w:val="18"/>
              </w:rPr>
              <w:t>Specie</w:t>
            </w:r>
          </w:p>
        </w:tc>
        <w:tc>
          <w:tcPr>
            <w:tcW w:w="1379" w:type="dxa"/>
            <w:vMerge w:val="restart"/>
            <w:vAlign w:val="center"/>
          </w:tcPr>
          <w:p w14:paraId="3BEC48B5" w14:textId="77777777" w:rsidR="00E76475" w:rsidRPr="00572824" w:rsidRDefault="00E76475" w:rsidP="00572824">
            <w:pPr>
              <w:widowControl/>
              <w:autoSpaceDE/>
              <w:autoSpaceDN/>
              <w:adjustRightInd/>
              <w:jc w:val="center"/>
              <w:rPr>
                <w:b/>
                <w:bCs/>
                <w:sz w:val="18"/>
                <w:szCs w:val="18"/>
              </w:rPr>
            </w:pPr>
            <w:r w:rsidRPr="00572824">
              <w:rPr>
                <w:b/>
                <w:bCs/>
                <w:sz w:val="18"/>
                <w:szCs w:val="18"/>
              </w:rPr>
              <w:t>N. capi</w:t>
            </w:r>
          </w:p>
        </w:tc>
        <w:tc>
          <w:tcPr>
            <w:tcW w:w="3989" w:type="dxa"/>
            <w:gridSpan w:val="2"/>
            <w:vAlign w:val="center"/>
          </w:tcPr>
          <w:p w14:paraId="72AE0A23" w14:textId="77777777" w:rsidR="00E76475" w:rsidRPr="00572824" w:rsidRDefault="00E76475" w:rsidP="00572824">
            <w:pPr>
              <w:widowControl/>
              <w:autoSpaceDE/>
              <w:autoSpaceDN/>
              <w:adjustRightInd/>
              <w:jc w:val="center"/>
              <w:rPr>
                <w:b/>
                <w:bCs/>
                <w:sz w:val="18"/>
                <w:szCs w:val="18"/>
              </w:rPr>
            </w:pPr>
            <w:r w:rsidRPr="00572824">
              <w:rPr>
                <w:b/>
                <w:bCs/>
                <w:sz w:val="18"/>
                <w:szCs w:val="18"/>
              </w:rPr>
              <w:t>UF</w:t>
            </w:r>
          </w:p>
        </w:tc>
      </w:tr>
      <w:tr w:rsidR="00E76475" w14:paraId="6830027A" w14:textId="77777777" w:rsidTr="003B0061">
        <w:trPr>
          <w:trHeight w:val="283"/>
        </w:trPr>
        <w:tc>
          <w:tcPr>
            <w:tcW w:w="1379" w:type="dxa"/>
            <w:vAlign w:val="center"/>
          </w:tcPr>
          <w:p w14:paraId="23AAAD84" w14:textId="77777777" w:rsidR="00E76475" w:rsidRPr="00572824" w:rsidRDefault="00E76475" w:rsidP="00572824">
            <w:pPr>
              <w:widowControl/>
              <w:autoSpaceDE/>
              <w:autoSpaceDN/>
              <w:adjustRightInd/>
              <w:jc w:val="center"/>
              <w:rPr>
                <w:sz w:val="18"/>
                <w:szCs w:val="18"/>
              </w:rPr>
            </w:pPr>
          </w:p>
        </w:tc>
        <w:tc>
          <w:tcPr>
            <w:tcW w:w="1379" w:type="dxa"/>
            <w:vAlign w:val="center"/>
          </w:tcPr>
          <w:p w14:paraId="65CF73F9" w14:textId="77777777" w:rsidR="00E76475" w:rsidRPr="00572824" w:rsidRDefault="00E76475" w:rsidP="00572824">
            <w:pPr>
              <w:widowControl/>
              <w:autoSpaceDE/>
              <w:autoSpaceDN/>
              <w:adjustRightInd/>
              <w:jc w:val="center"/>
              <w:rPr>
                <w:sz w:val="18"/>
                <w:szCs w:val="18"/>
              </w:rPr>
            </w:pPr>
          </w:p>
        </w:tc>
        <w:tc>
          <w:tcPr>
            <w:tcW w:w="1379" w:type="dxa"/>
            <w:vAlign w:val="center"/>
          </w:tcPr>
          <w:p w14:paraId="62A0FB2F" w14:textId="77777777" w:rsidR="00E76475" w:rsidRPr="00572824" w:rsidRDefault="00E76475" w:rsidP="00572824">
            <w:pPr>
              <w:widowControl/>
              <w:autoSpaceDE/>
              <w:autoSpaceDN/>
              <w:adjustRightInd/>
              <w:jc w:val="center"/>
              <w:rPr>
                <w:sz w:val="18"/>
                <w:szCs w:val="18"/>
              </w:rPr>
            </w:pPr>
          </w:p>
        </w:tc>
        <w:tc>
          <w:tcPr>
            <w:tcW w:w="1379" w:type="dxa"/>
            <w:vAlign w:val="center"/>
          </w:tcPr>
          <w:p w14:paraId="54D13136" w14:textId="77777777" w:rsidR="00E76475" w:rsidRPr="00572824" w:rsidRDefault="00E76475" w:rsidP="00572824">
            <w:pPr>
              <w:widowControl/>
              <w:autoSpaceDE/>
              <w:autoSpaceDN/>
              <w:adjustRightInd/>
              <w:jc w:val="center"/>
              <w:rPr>
                <w:sz w:val="18"/>
                <w:szCs w:val="18"/>
              </w:rPr>
            </w:pPr>
          </w:p>
        </w:tc>
        <w:tc>
          <w:tcPr>
            <w:tcW w:w="1379" w:type="dxa"/>
            <w:vAlign w:val="center"/>
          </w:tcPr>
          <w:p w14:paraId="7859B71C" w14:textId="77777777" w:rsidR="00E76475" w:rsidRPr="00572824" w:rsidRDefault="00E76475" w:rsidP="00572824">
            <w:pPr>
              <w:widowControl/>
              <w:autoSpaceDE/>
              <w:autoSpaceDN/>
              <w:adjustRightInd/>
              <w:jc w:val="center"/>
              <w:rPr>
                <w:sz w:val="18"/>
                <w:szCs w:val="18"/>
              </w:rPr>
            </w:pPr>
          </w:p>
        </w:tc>
        <w:tc>
          <w:tcPr>
            <w:tcW w:w="1322" w:type="dxa"/>
            <w:vAlign w:val="center"/>
          </w:tcPr>
          <w:p w14:paraId="24D2ACDA" w14:textId="77777777" w:rsidR="00E76475" w:rsidRPr="00572824" w:rsidRDefault="00E76475" w:rsidP="00572824">
            <w:pPr>
              <w:widowControl/>
              <w:autoSpaceDE/>
              <w:autoSpaceDN/>
              <w:adjustRightInd/>
              <w:jc w:val="center"/>
              <w:rPr>
                <w:sz w:val="18"/>
                <w:szCs w:val="18"/>
              </w:rPr>
            </w:pPr>
          </w:p>
        </w:tc>
        <w:tc>
          <w:tcPr>
            <w:tcW w:w="1436" w:type="dxa"/>
            <w:vMerge/>
            <w:vAlign w:val="center"/>
          </w:tcPr>
          <w:p w14:paraId="413DEE74" w14:textId="77777777" w:rsidR="00E76475" w:rsidRPr="00572824" w:rsidRDefault="00E76475" w:rsidP="00572824">
            <w:pPr>
              <w:widowControl/>
              <w:autoSpaceDE/>
              <w:autoSpaceDN/>
              <w:adjustRightInd/>
              <w:jc w:val="center"/>
              <w:rPr>
                <w:b/>
                <w:bCs/>
                <w:sz w:val="18"/>
                <w:szCs w:val="18"/>
              </w:rPr>
            </w:pPr>
          </w:p>
        </w:tc>
        <w:tc>
          <w:tcPr>
            <w:tcW w:w="1379" w:type="dxa"/>
            <w:vMerge/>
            <w:vAlign w:val="center"/>
          </w:tcPr>
          <w:p w14:paraId="7FF1A803" w14:textId="77777777" w:rsidR="00E76475" w:rsidRPr="00572824" w:rsidRDefault="00E76475" w:rsidP="00572824">
            <w:pPr>
              <w:widowControl/>
              <w:autoSpaceDE/>
              <w:autoSpaceDN/>
              <w:adjustRightInd/>
              <w:jc w:val="center"/>
              <w:rPr>
                <w:b/>
                <w:bCs/>
                <w:sz w:val="18"/>
                <w:szCs w:val="18"/>
              </w:rPr>
            </w:pPr>
          </w:p>
        </w:tc>
        <w:tc>
          <w:tcPr>
            <w:tcW w:w="1379" w:type="dxa"/>
            <w:vAlign w:val="center"/>
          </w:tcPr>
          <w:p w14:paraId="74C76D0E" w14:textId="77777777" w:rsidR="00E76475" w:rsidRPr="00572824" w:rsidRDefault="00E76475" w:rsidP="00572824">
            <w:pPr>
              <w:widowControl/>
              <w:autoSpaceDE/>
              <w:autoSpaceDN/>
              <w:adjustRightInd/>
              <w:jc w:val="center"/>
              <w:rPr>
                <w:b/>
                <w:bCs/>
                <w:sz w:val="18"/>
                <w:szCs w:val="18"/>
              </w:rPr>
            </w:pPr>
            <w:r w:rsidRPr="00572824">
              <w:rPr>
                <w:b/>
                <w:bCs/>
                <w:sz w:val="18"/>
                <w:szCs w:val="18"/>
              </w:rPr>
              <w:t>capo</w:t>
            </w:r>
          </w:p>
        </w:tc>
        <w:tc>
          <w:tcPr>
            <w:tcW w:w="2610" w:type="dxa"/>
            <w:vAlign w:val="center"/>
          </w:tcPr>
          <w:p w14:paraId="21AF9691" w14:textId="77777777" w:rsidR="00E76475" w:rsidRPr="00572824" w:rsidRDefault="00E76475" w:rsidP="00572824">
            <w:pPr>
              <w:widowControl/>
              <w:autoSpaceDE/>
              <w:autoSpaceDN/>
              <w:adjustRightInd/>
              <w:jc w:val="center"/>
              <w:rPr>
                <w:b/>
                <w:bCs/>
                <w:sz w:val="18"/>
                <w:szCs w:val="18"/>
              </w:rPr>
            </w:pPr>
            <w:r w:rsidRPr="00572824">
              <w:rPr>
                <w:b/>
                <w:bCs/>
                <w:sz w:val="18"/>
                <w:szCs w:val="18"/>
              </w:rPr>
              <w:t>totali</w:t>
            </w:r>
          </w:p>
        </w:tc>
      </w:tr>
      <w:tr w:rsidR="00E76475" w14:paraId="75359288" w14:textId="77777777" w:rsidTr="003B0061">
        <w:trPr>
          <w:trHeight w:val="283"/>
        </w:trPr>
        <w:tc>
          <w:tcPr>
            <w:tcW w:w="1379" w:type="dxa"/>
            <w:vAlign w:val="center"/>
          </w:tcPr>
          <w:p w14:paraId="14DBFF4E" w14:textId="77777777" w:rsidR="00E76475" w:rsidRPr="00572824" w:rsidRDefault="00E76475" w:rsidP="00572824">
            <w:pPr>
              <w:widowControl/>
              <w:autoSpaceDE/>
              <w:autoSpaceDN/>
              <w:adjustRightInd/>
              <w:jc w:val="center"/>
              <w:rPr>
                <w:sz w:val="18"/>
                <w:szCs w:val="18"/>
              </w:rPr>
            </w:pPr>
          </w:p>
        </w:tc>
        <w:tc>
          <w:tcPr>
            <w:tcW w:w="1379" w:type="dxa"/>
            <w:vAlign w:val="center"/>
          </w:tcPr>
          <w:p w14:paraId="56DE05E9" w14:textId="77777777" w:rsidR="00E76475" w:rsidRPr="00572824" w:rsidRDefault="00E76475" w:rsidP="00572824">
            <w:pPr>
              <w:widowControl/>
              <w:autoSpaceDE/>
              <w:autoSpaceDN/>
              <w:adjustRightInd/>
              <w:jc w:val="center"/>
              <w:rPr>
                <w:sz w:val="18"/>
                <w:szCs w:val="18"/>
              </w:rPr>
            </w:pPr>
          </w:p>
        </w:tc>
        <w:tc>
          <w:tcPr>
            <w:tcW w:w="1379" w:type="dxa"/>
            <w:vAlign w:val="center"/>
          </w:tcPr>
          <w:p w14:paraId="1E95ACCA" w14:textId="77777777" w:rsidR="00E76475" w:rsidRPr="00572824" w:rsidRDefault="00E76475" w:rsidP="00572824">
            <w:pPr>
              <w:widowControl/>
              <w:autoSpaceDE/>
              <w:autoSpaceDN/>
              <w:adjustRightInd/>
              <w:jc w:val="center"/>
              <w:rPr>
                <w:sz w:val="18"/>
                <w:szCs w:val="18"/>
              </w:rPr>
            </w:pPr>
          </w:p>
        </w:tc>
        <w:tc>
          <w:tcPr>
            <w:tcW w:w="1379" w:type="dxa"/>
            <w:vAlign w:val="center"/>
          </w:tcPr>
          <w:p w14:paraId="6F127F7F" w14:textId="77777777" w:rsidR="00E76475" w:rsidRPr="00572824" w:rsidRDefault="00E76475" w:rsidP="00572824">
            <w:pPr>
              <w:widowControl/>
              <w:autoSpaceDE/>
              <w:autoSpaceDN/>
              <w:adjustRightInd/>
              <w:jc w:val="center"/>
              <w:rPr>
                <w:sz w:val="18"/>
                <w:szCs w:val="18"/>
              </w:rPr>
            </w:pPr>
          </w:p>
        </w:tc>
        <w:tc>
          <w:tcPr>
            <w:tcW w:w="1379" w:type="dxa"/>
            <w:vAlign w:val="center"/>
          </w:tcPr>
          <w:p w14:paraId="33B21B3B" w14:textId="77777777" w:rsidR="00E76475" w:rsidRPr="00572824" w:rsidRDefault="00E76475" w:rsidP="00572824">
            <w:pPr>
              <w:widowControl/>
              <w:autoSpaceDE/>
              <w:autoSpaceDN/>
              <w:adjustRightInd/>
              <w:jc w:val="center"/>
              <w:rPr>
                <w:sz w:val="18"/>
                <w:szCs w:val="18"/>
              </w:rPr>
            </w:pPr>
          </w:p>
        </w:tc>
        <w:tc>
          <w:tcPr>
            <w:tcW w:w="1322" w:type="dxa"/>
            <w:vAlign w:val="center"/>
          </w:tcPr>
          <w:p w14:paraId="52CB7615" w14:textId="77777777" w:rsidR="00E76475" w:rsidRPr="00572824" w:rsidRDefault="00E76475" w:rsidP="00572824">
            <w:pPr>
              <w:widowControl/>
              <w:autoSpaceDE/>
              <w:autoSpaceDN/>
              <w:adjustRightInd/>
              <w:jc w:val="center"/>
              <w:rPr>
                <w:sz w:val="18"/>
                <w:szCs w:val="18"/>
              </w:rPr>
            </w:pPr>
          </w:p>
        </w:tc>
        <w:tc>
          <w:tcPr>
            <w:tcW w:w="1436" w:type="dxa"/>
            <w:vAlign w:val="center"/>
          </w:tcPr>
          <w:p w14:paraId="627DE0B0" w14:textId="77777777" w:rsidR="00E76475" w:rsidRPr="00572824" w:rsidRDefault="00E76475" w:rsidP="00572824">
            <w:pPr>
              <w:widowControl/>
              <w:autoSpaceDE/>
              <w:autoSpaceDN/>
              <w:adjustRightInd/>
              <w:jc w:val="center"/>
              <w:rPr>
                <w:sz w:val="18"/>
                <w:szCs w:val="18"/>
              </w:rPr>
            </w:pPr>
          </w:p>
        </w:tc>
        <w:tc>
          <w:tcPr>
            <w:tcW w:w="1379" w:type="dxa"/>
            <w:vAlign w:val="center"/>
          </w:tcPr>
          <w:p w14:paraId="1221B0B5" w14:textId="77777777" w:rsidR="00E76475" w:rsidRPr="00572824" w:rsidRDefault="00E76475" w:rsidP="00572824">
            <w:pPr>
              <w:widowControl/>
              <w:autoSpaceDE/>
              <w:autoSpaceDN/>
              <w:adjustRightInd/>
              <w:jc w:val="center"/>
              <w:rPr>
                <w:sz w:val="18"/>
                <w:szCs w:val="18"/>
              </w:rPr>
            </w:pPr>
          </w:p>
        </w:tc>
        <w:tc>
          <w:tcPr>
            <w:tcW w:w="1379" w:type="dxa"/>
            <w:vAlign w:val="center"/>
          </w:tcPr>
          <w:p w14:paraId="3184D164" w14:textId="77777777" w:rsidR="00E76475" w:rsidRPr="00572824" w:rsidRDefault="00E76475" w:rsidP="00572824">
            <w:pPr>
              <w:widowControl/>
              <w:autoSpaceDE/>
              <w:autoSpaceDN/>
              <w:adjustRightInd/>
              <w:jc w:val="center"/>
              <w:rPr>
                <w:sz w:val="18"/>
                <w:szCs w:val="18"/>
              </w:rPr>
            </w:pPr>
          </w:p>
        </w:tc>
        <w:tc>
          <w:tcPr>
            <w:tcW w:w="2610" w:type="dxa"/>
            <w:vAlign w:val="center"/>
          </w:tcPr>
          <w:p w14:paraId="4F61C7AA" w14:textId="77777777" w:rsidR="00E76475" w:rsidRPr="00572824" w:rsidRDefault="00E76475" w:rsidP="00572824">
            <w:pPr>
              <w:widowControl/>
              <w:autoSpaceDE/>
              <w:autoSpaceDN/>
              <w:adjustRightInd/>
              <w:jc w:val="center"/>
              <w:rPr>
                <w:sz w:val="18"/>
                <w:szCs w:val="18"/>
              </w:rPr>
            </w:pPr>
          </w:p>
        </w:tc>
      </w:tr>
      <w:tr w:rsidR="00A4601D" w14:paraId="6C440DB0" w14:textId="77777777" w:rsidTr="003B0061">
        <w:trPr>
          <w:trHeight w:val="283"/>
        </w:trPr>
        <w:tc>
          <w:tcPr>
            <w:tcW w:w="1379" w:type="dxa"/>
            <w:vAlign w:val="center"/>
          </w:tcPr>
          <w:p w14:paraId="162B139F" w14:textId="77777777" w:rsidR="00A4601D" w:rsidRPr="00572824" w:rsidRDefault="00A4601D" w:rsidP="00572824">
            <w:pPr>
              <w:widowControl/>
              <w:autoSpaceDE/>
              <w:autoSpaceDN/>
              <w:adjustRightInd/>
              <w:jc w:val="center"/>
              <w:rPr>
                <w:sz w:val="18"/>
                <w:szCs w:val="18"/>
              </w:rPr>
            </w:pPr>
          </w:p>
        </w:tc>
        <w:tc>
          <w:tcPr>
            <w:tcW w:w="1379" w:type="dxa"/>
            <w:vAlign w:val="center"/>
          </w:tcPr>
          <w:p w14:paraId="0D9C8159" w14:textId="77777777" w:rsidR="00A4601D" w:rsidRPr="00572824" w:rsidRDefault="00A4601D" w:rsidP="00572824">
            <w:pPr>
              <w:widowControl/>
              <w:autoSpaceDE/>
              <w:autoSpaceDN/>
              <w:adjustRightInd/>
              <w:jc w:val="center"/>
              <w:rPr>
                <w:sz w:val="18"/>
                <w:szCs w:val="18"/>
              </w:rPr>
            </w:pPr>
          </w:p>
        </w:tc>
        <w:tc>
          <w:tcPr>
            <w:tcW w:w="1379" w:type="dxa"/>
            <w:vAlign w:val="center"/>
          </w:tcPr>
          <w:p w14:paraId="481AEADB" w14:textId="77777777" w:rsidR="00A4601D" w:rsidRPr="00572824" w:rsidRDefault="00A4601D" w:rsidP="00572824">
            <w:pPr>
              <w:widowControl/>
              <w:autoSpaceDE/>
              <w:autoSpaceDN/>
              <w:adjustRightInd/>
              <w:jc w:val="center"/>
              <w:rPr>
                <w:sz w:val="18"/>
                <w:szCs w:val="18"/>
              </w:rPr>
            </w:pPr>
          </w:p>
        </w:tc>
        <w:tc>
          <w:tcPr>
            <w:tcW w:w="1379" w:type="dxa"/>
            <w:vAlign w:val="center"/>
          </w:tcPr>
          <w:p w14:paraId="4BB09DE3" w14:textId="77777777" w:rsidR="00A4601D" w:rsidRPr="00572824" w:rsidRDefault="00A4601D" w:rsidP="00572824">
            <w:pPr>
              <w:widowControl/>
              <w:autoSpaceDE/>
              <w:autoSpaceDN/>
              <w:adjustRightInd/>
              <w:jc w:val="center"/>
              <w:rPr>
                <w:sz w:val="18"/>
                <w:szCs w:val="18"/>
              </w:rPr>
            </w:pPr>
          </w:p>
        </w:tc>
        <w:tc>
          <w:tcPr>
            <w:tcW w:w="1379" w:type="dxa"/>
            <w:vAlign w:val="center"/>
          </w:tcPr>
          <w:p w14:paraId="51A5EE7F" w14:textId="77777777" w:rsidR="00A4601D" w:rsidRPr="00572824" w:rsidRDefault="00A4601D" w:rsidP="00572824">
            <w:pPr>
              <w:widowControl/>
              <w:autoSpaceDE/>
              <w:autoSpaceDN/>
              <w:adjustRightInd/>
              <w:jc w:val="center"/>
              <w:rPr>
                <w:sz w:val="18"/>
                <w:szCs w:val="18"/>
              </w:rPr>
            </w:pPr>
          </w:p>
        </w:tc>
        <w:tc>
          <w:tcPr>
            <w:tcW w:w="1322" w:type="dxa"/>
            <w:vAlign w:val="center"/>
          </w:tcPr>
          <w:p w14:paraId="65BB6097" w14:textId="77777777" w:rsidR="00A4601D" w:rsidRPr="00572824" w:rsidRDefault="00A4601D" w:rsidP="00572824">
            <w:pPr>
              <w:widowControl/>
              <w:autoSpaceDE/>
              <w:autoSpaceDN/>
              <w:adjustRightInd/>
              <w:jc w:val="center"/>
              <w:rPr>
                <w:sz w:val="18"/>
                <w:szCs w:val="18"/>
              </w:rPr>
            </w:pPr>
          </w:p>
        </w:tc>
        <w:tc>
          <w:tcPr>
            <w:tcW w:w="1436" w:type="dxa"/>
            <w:vAlign w:val="center"/>
          </w:tcPr>
          <w:p w14:paraId="6075749E" w14:textId="77777777" w:rsidR="00A4601D" w:rsidRPr="00572824" w:rsidRDefault="00A4601D" w:rsidP="00572824">
            <w:pPr>
              <w:widowControl/>
              <w:autoSpaceDE/>
              <w:autoSpaceDN/>
              <w:adjustRightInd/>
              <w:jc w:val="center"/>
              <w:rPr>
                <w:sz w:val="18"/>
                <w:szCs w:val="18"/>
              </w:rPr>
            </w:pPr>
          </w:p>
        </w:tc>
        <w:tc>
          <w:tcPr>
            <w:tcW w:w="1379" w:type="dxa"/>
            <w:vAlign w:val="center"/>
          </w:tcPr>
          <w:p w14:paraId="1507C398" w14:textId="77777777" w:rsidR="00A4601D" w:rsidRPr="00572824" w:rsidRDefault="00A4601D" w:rsidP="00572824">
            <w:pPr>
              <w:widowControl/>
              <w:autoSpaceDE/>
              <w:autoSpaceDN/>
              <w:adjustRightInd/>
              <w:jc w:val="center"/>
              <w:rPr>
                <w:sz w:val="18"/>
                <w:szCs w:val="18"/>
              </w:rPr>
            </w:pPr>
          </w:p>
        </w:tc>
        <w:tc>
          <w:tcPr>
            <w:tcW w:w="1379" w:type="dxa"/>
            <w:vAlign w:val="center"/>
          </w:tcPr>
          <w:p w14:paraId="65E74ACD" w14:textId="77777777" w:rsidR="00A4601D" w:rsidRPr="00572824" w:rsidRDefault="00A4601D" w:rsidP="00572824">
            <w:pPr>
              <w:widowControl/>
              <w:autoSpaceDE/>
              <w:autoSpaceDN/>
              <w:adjustRightInd/>
              <w:jc w:val="center"/>
              <w:rPr>
                <w:sz w:val="18"/>
                <w:szCs w:val="18"/>
              </w:rPr>
            </w:pPr>
          </w:p>
        </w:tc>
        <w:tc>
          <w:tcPr>
            <w:tcW w:w="2610" w:type="dxa"/>
            <w:vAlign w:val="center"/>
          </w:tcPr>
          <w:p w14:paraId="752D773B" w14:textId="77777777" w:rsidR="00A4601D" w:rsidRPr="00572824" w:rsidRDefault="00A4601D" w:rsidP="00572824">
            <w:pPr>
              <w:widowControl/>
              <w:autoSpaceDE/>
              <w:autoSpaceDN/>
              <w:adjustRightInd/>
              <w:jc w:val="center"/>
              <w:rPr>
                <w:sz w:val="18"/>
                <w:szCs w:val="18"/>
              </w:rPr>
            </w:pPr>
          </w:p>
        </w:tc>
      </w:tr>
      <w:tr w:rsidR="00A4601D" w14:paraId="1D3C6F90" w14:textId="77777777" w:rsidTr="003B0061">
        <w:trPr>
          <w:trHeight w:val="283"/>
        </w:trPr>
        <w:tc>
          <w:tcPr>
            <w:tcW w:w="1379" w:type="dxa"/>
            <w:vAlign w:val="center"/>
          </w:tcPr>
          <w:p w14:paraId="78B74511" w14:textId="77777777" w:rsidR="00A4601D" w:rsidRPr="00572824" w:rsidRDefault="00A4601D" w:rsidP="00572824">
            <w:pPr>
              <w:widowControl/>
              <w:autoSpaceDE/>
              <w:autoSpaceDN/>
              <w:adjustRightInd/>
              <w:jc w:val="center"/>
              <w:rPr>
                <w:sz w:val="18"/>
                <w:szCs w:val="18"/>
              </w:rPr>
            </w:pPr>
          </w:p>
        </w:tc>
        <w:tc>
          <w:tcPr>
            <w:tcW w:w="1379" w:type="dxa"/>
            <w:vAlign w:val="center"/>
          </w:tcPr>
          <w:p w14:paraId="29E18866" w14:textId="77777777" w:rsidR="00A4601D" w:rsidRPr="00572824" w:rsidRDefault="00A4601D" w:rsidP="00572824">
            <w:pPr>
              <w:widowControl/>
              <w:autoSpaceDE/>
              <w:autoSpaceDN/>
              <w:adjustRightInd/>
              <w:jc w:val="center"/>
              <w:rPr>
                <w:sz w:val="18"/>
                <w:szCs w:val="18"/>
              </w:rPr>
            </w:pPr>
          </w:p>
        </w:tc>
        <w:tc>
          <w:tcPr>
            <w:tcW w:w="1379" w:type="dxa"/>
            <w:vAlign w:val="center"/>
          </w:tcPr>
          <w:p w14:paraId="4C3A8832" w14:textId="77777777" w:rsidR="00A4601D" w:rsidRPr="00572824" w:rsidRDefault="00A4601D" w:rsidP="00572824">
            <w:pPr>
              <w:widowControl/>
              <w:autoSpaceDE/>
              <w:autoSpaceDN/>
              <w:adjustRightInd/>
              <w:jc w:val="center"/>
              <w:rPr>
                <w:sz w:val="18"/>
                <w:szCs w:val="18"/>
              </w:rPr>
            </w:pPr>
          </w:p>
        </w:tc>
        <w:tc>
          <w:tcPr>
            <w:tcW w:w="1379" w:type="dxa"/>
            <w:vAlign w:val="center"/>
          </w:tcPr>
          <w:p w14:paraId="7C87C984" w14:textId="77777777" w:rsidR="00A4601D" w:rsidRPr="00572824" w:rsidRDefault="00A4601D" w:rsidP="00572824">
            <w:pPr>
              <w:widowControl/>
              <w:autoSpaceDE/>
              <w:autoSpaceDN/>
              <w:adjustRightInd/>
              <w:jc w:val="center"/>
              <w:rPr>
                <w:sz w:val="18"/>
                <w:szCs w:val="18"/>
              </w:rPr>
            </w:pPr>
          </w:p>
        </w:tc>
        <w:tc>
          <w:tcPr>
            <w:tcW w:w="1379" w:type="dxa"/>
            <w:vAlign w:val="center"/>
          </w:tcPr>
          <w:p w14:paraId="004AC79D" w14:textId="77777777" w:rsidR="00A4601D" w:rsidRPr="00572824" w:rsidRDefault="00A4601D" w:rsidP="00572824">
            <w:pPr>
              <w:widowControl/>
              <w:autoSpaceDE/>
              <w:autoSpaceDN/>
              <w:adjustRightInd/>
              <w:jc w:val="center"/>
              <w:rPr>
                <w:sz w:val="18"/>
                <w:szCs w:val="18"/>
              </w:rPr>
            </w:pPr>
          </w:p>
        </w:tc>
        <w:tc>
          <w:tcPr>
            <w:tcW w:w="1322" w:type="dxa"/>
            <w:vAlign w:val="center"/>
          </w:tcPr>
          <w:p w14:paraId="4FD892D9" w14:textId="77777777" w:rsidR="00A4601D" w:rsidRPr="00572824" w:rsidRDefault="00A4601D" w:rsidP="00572824">
            <w:pPr>
              <w:widowControl/>
              <w:autoSpaceDE/>
              <w:autoSpaceDN/>
              <w:adjustRightInd/>
              <w:jc w:val="center"/>
              <w:rPr>
                <w:sz w:val="18"/>
                <w:szCs w:val="18"/>
              </w:rPr>
            </w:pPr>
          </w:p>
        </w:tc>
        <w:tc>
          <w:tcPr>
            <w:tcW w:w="1436" w:type="dxa"/>
            <w:vAlign w:val="center"/>
          </w:tcPr>
          <w:p w14:paraId="42866D3E" w14:textId="77777777" w:rsidR="00A4601D" w:rsidRPr="00572824" w:rsidRDefault="00A4601D" w:rsidP="00572824">
            <w:pPr>
              <w:widowControl/>
              <w:autoSpaceDE/>
              <w:autoSpaceDN/>
              <w:adjustRightInd/>
              <w:jc w:val="center"/>
              <w:rPr>
                <w:sz w:val="18"/>
                <w:szCs w:val="18"/>
              </w:rPr>
            </w:pPr>
          </w:p>
        </w:tc>
        <w:tc>
          <w:tcPr>
            <w:tcW w:w="1379" w:type="dxa"/>
            <w:vAlign w:val="center"/>
          </w:tcPr>
          <w:p w14:paraId="3A19C6A7" w14:textId="77777777" w:rsidR="00A4601D" w:rsidRPr="00572824" w:rsidRDefault="00A4601D" w:rsidP="00572824">
            <w:pPr>
              <w:widowControl/>
              <w:autoSpaceDE/>
              <w:autoSpaceDN/>
              <w:adjustRightInd/>
              <w:jc w:val="center"/>
              <w:rPr>
                <w:sz w:val="18"/>
                <w:szCs w:val="18"/>
              </w:rPr>
            </w:pPr>
          </w:p>
        </w:tc>
        <w:tc>
          <w:tcPr>
            <w:tcW w:w="1379" w:type="dxa"/>
            <w:vAlign w:val="center"/>
          </w:tcPr>
          <w:p w14:paraId="09E6DA6D" w14:textId="77777777" w:rsidR="00A4601D" w:rsidRPr="00572824" w:rsidRDefault="00A4601D" w:rsidP="00572824">
            <w:pPr>
              <w:widowControl/>
              <w:autoSpaceDE/>
              <w:autoSpaceDN/>
              <w:adjustRightInd/>
              <w:jc w:val="center"/>
              <w:rPr>
                <w:sz w:val="18"/>
                <w:szCs w:val="18"/>
              </w:rPr>
            </w:pPr>
          </w:p>
        </w:tc>
        <w:tc>
          <w:tcPr>
            <w:tcW w:w="2610" w:type="dxa"/>
            <w:vAlign w:val="center"/>
          </w:tcPr>
          <w:p w14:paraId="78562E55" w14:textId="77777777" w:rsidR="00A4601D" w:rsidRPr="00572824" w:rsidRDefault="00A4601D" w:rsidP="00572824">
            <w:pPr>
              <w:widowControl/>
              <w:autoSpaceDE/>
              <w:autoSpaceDN/>
              <w:adjustRightInd/>
              <w:jc w:val="center"/>
              <w:rPr>
                <w:sz w:val="18"/>
                <w:szCs w:val="18"/>
              </w:rPr>
            </w:pPr>
          </w:p>
        </w:tc>
      </w:tr>
      <w:tr w:rsidR="00A4601D" w14:paraId="4953EDCA" w14:textId="77777777" w:rsidTr="003B0061">
        <w:trPr>
          <w:trHeight w:val="283"/>
        </w:trPr>
        <w:tc>
          <w:tcPr>
            <w:tcW w:w="1379" w:type="dxa"/>
            <w:vAlign w:val="center"/>
          </w:tcPr>
          <w:p w14:paraId="769EC662" w14:textId="77777777" w:rsidR="00A4601D" w:rsidRPr="00572824" w:rsidRDefault="00A4601D" w:rsidP="00572824">
            <w:pPr>
              <w:widowControl/>
              <w:autoSpaceDE/>
              <w:autoSpaceDN/>
              <w:adjustRightInd/>
              <w:jc w:val="center"/>
              <w:rPr>
                <w:sz w:val="18"/>
                <w:szCs w:val="18"/>
              </w:rPr>
            </w:pPr>
          </w:p>
        </w:tc>
        <w:tc>
          <w:tcPr>
            <w:tcW w:w="1379" w:type="dxa"/>
            <w:vAlign w:val="center"/>
          </w:tcPr>
          <w:p w14:paraId="442D94E3" w14:textId="77777777" w:rsidR="00A4601D" w:rsidRPr="00572824" w:rsidRDefault="00A4601D" w:rsidP="00572824">
            <w:pPr>
              <w:widowControl/>
              <w:autoSpaceDE/>
              <w:autoSpaceDN/>
              <w:adjustRightInd/>
              <w:jc w:val="center"/>
              <w:rPr>
                <w:sz w:val="18"/>
                <w:szCs w:val="18"/>
              </w:rPr>
            </w:pPr>
          </w:p>
        </w:tc>
        <w:tc>
          <w:tcPr>
            <w:tcW w:w="1379" w:type="dxa"/>
            <w:vAlign w:val="center"/>
          </w:tcPr>
          <w:p w14:paraId="23B5A8E6" w14:textId="77777777" w:rsidR="00A4601D" w:rsidRPr="00572824" w:rsidRDefault="00A4601D" w:rsidP="00572824">
            <w:pPr>
              <w:widowControl/>
              <w:autoSpaceDE/>
              <w:autoSpaceDN/>
              <w:adjustRightInd/>
              <w:jc w:val="center"/>
              <w:rPr>
                <w:sz w:val="18"/>
                <w:szCs w:val="18"/>
              </w:rPr>
            </w:pPr>
          </w:p>
        </w:tc>
        <w:tc>
          <w:tcPr>
            <w:tcW w:w="1379" w:type="dxa"/>
            <w:vAlign w:val="center"/>
          </w:tcPr>
          <w:p w14:paraId="0B1D50A1" w14:textId="77777777" w:rsidR="00A4601D" w:rsidRPr="00572824" w:rsidRDefault="00A4601D" w:rsidP="00572824">
            <w:pPr>
              <w:widowControl/>
              <w:autoSpaceDE/>
              <w:autoSpaceDN/>
              <w:adjustRightInd/>
              <w:jc w:val="center"/>
              <w:rPr>
                <w:sz w:val="18"/>
                <w:szCs w:val="18"/>
              </w:rPr>
            </w:pPr>
          </w:p>
        </w:tc>
        <w:tc>
          <w:tcPr>
            <w:tcW w:w="1379" w:type="dxa"/>
            <w:vAlign w:val="center"/>
          </w:tcPr>
          <w:p w14:paraId="7EAAF87E" w14:textId="77777777" w:rsidR="00A4601D" w:rsidRPr="00572824" w:rsidRDefault="00A4601D" w:rsidP="00572824">
            <w:pPr>
              <w:widowControl/>
              <w:autoSpaceDE/>
              <w:autoSpaceDN/>
              <w:adjustRightInd/>
              <w:jc w:val="center"/>
              <w:rPr>
                <w:sz w:val="18"/>
                <w:szCs w:val="18"/>
              </w:rPr>
            </w:pPr>
          </w:p>
        </w:tc>
        <w:tc>
          <w:tcPr>
            <w:tcW w:w="1322" w:type="dxa"/>
            <w:vAlign w:val="center"/>
          </w:tcPr>
          <w:p w14:paraId="000BE8F9" w14:textId="77777777" w:rsidR="00A4601D" w:rsidRPr="00572824" w:rsidRDefault="00A4601D" w:rsidP="00572824">
            <w:pPr>
              <w:widowControl/>
              <w:autoSpaceDE/>
              <w:autoSpaceDN/>
              <w:adjustRightInd/>
              <w:jc w:val="center"/>
              <w:rPr>
                <w:sz w:val="18"/>
                <w:szCs w:val="18"/>
              </w:rPr>
            </w:pPr>
          </w:p>
        </w:tc>
        <w:tc>
          <w:tcPr>
            <w:tcW w:w="1436" w:type="dxa"/>
            <w:vAlign w:val="center"/>
          </w:tcPr>
          <w:p w14:paraId="63F53AD9" w14:textId="77777777" w:rsidR="00A4601D" w:rsidRPr="00572824" w:rsidRDefault="00A4601D" w:rsidP="00572824">
            <w:pPr>
              <w:widowControl/>
              <w:autoSpaceDE/>
              <w:autoSpaceDN/>
              <w:adjustRightInd/>
              <w:jc w:val="center"/>
              <w:rPr>
                <w:sz w:val="18"/>
                <w:szCs w:val="18"/>
              </w:rPr>
            </w:pPr>
          </w:p>
        </w:tc>
        <w:tc>
          <w:tcPr>
            <w:tcW w:w="1379" w:type="dxa"/>
            <w:vAlign w:val="center"/>
          </w:tcPr>
          <w:p w14:paraId="51DF7EFC" w14:textId="77777777" w:rsidR="00A4601D" w:rsidRPr="00572824" w:rsidRDefault="00A4601D" w:rsidP="00572824">
            <w:pPr>
              <w:widowControl/>
              <w:autoSpaceDE/>
              <w:autoSpaceDN/>
              <w:adjustRightInd/>
              <w:jc w:val="center"/>
              <w:rPr>
                <w:sz w:val="18"/>
                <w:szCs w:val="18"/>
              </w:rPr>
            </w:pPr>
          </w:p>
        </w:tc>
        <w:tc>
          <w:tcPr>
            <w:tcW w:w="1379" w:type="dxa"/>
            <w:vAlign w:val="center"/>
          </w:tcPr>
          <w:p w14:paraId="06175D19" w14:textId="77777777" w:rsidR="00A4601D" w:rsidRPr="00572824" w:rsidRDefault="00A4601D" w:rsidP="00572824">
            <w:pPr>
              <w:widowControl/>
              <w:autoSpaceDE/>
              <w:autoSpaceDN/>
              <w:adjustRightInd/>
              <w:jc w:val="center"/>
              <w:rPr>
                <w:sz w:val="18"/>
                <w:szCs w:val="18"/>
              </w:rPr>
            </w:pPr>
          </w:p>
        </w:tc>
        <w:tc>
          <w:tcPr>
            <w:tcW w:w="2610" w:type="dxa"/>
            <w:vAlign w:val="center"/>
          </w:tcPr>
          <w:p w14:paraId="495B2980" w14:textId="77777777" w:rsidR="00A4601D" w:rsidRPr="00572824" w:rsidRDefault="00A4601D" w:rsidP="00572824">
            <w:pPr>
              <w:widowControl/>
              <w:autoSpaceDE/>
              <w:autoSpaceDN/>
              <w:adjustRightInd/>
              <w:jc w:val="center"/>
              <w:rPr>
                <w:sz w:val="18"/>
                <w:szCs w:val="18"/>
              </w:rPr>
            </w:pPr>
          </w:p>
        </w:tc>
      </w:tr>
      <w:tr w:rsidR="00A4601D" w14:paraId="2E0FC433" w14:textId="77777777" w:rsidTr="003B0061">
        <w:trPr>
          <w:trHeight w:val="283"/>
        </w:trPr>
        <w:tc>
          <w:tcPr>
            <w:tcW w:w="1379" w:type="dxa"/>
            <w:vAlign w:val="center"/>
          </w:tcPr>
          <w:p w14:paraId="01353348" w14:textId="77777777" w:rsidR="00A4601D" w:rsidRPr="00572824" w:rsidRDefault="00A4601D" w:rsidP="00572824">
            <w:pPr>
              <w:widowControl/>
              <w:autoSpaceDE/>
              <w:autoSpaceDN/>
              <w:adjustRightInd/>
              <w:jc w:val="center"/>
              <w:rPr>
                <w:sz w:val="18"/>
                <w:szCs w:val="18"/>
              </w:rPr>
            </w:pPr>
          </w:p>
        </w:tc>
        <w:tc>
          <w:tcPr>
            <w:tcW w:w="1379" w:type="dxa"/>
            <w:vAlign w:val="center"/>
          </w:tcPr>
          <w:p w14:paraId="70FD06E1" w14:textId="77777777" w:rsidR="00A4601D" w:rsidRPr="00572824" w:rsidRDefault="00A4601D" w:rsidP="00572824">
            <w:pPr>
              <w:widowControl/>
              <w:autoSpaceDE/>
              <w:autoSpaceDN/>
              <w:adjustRightInd/>
              <w:jc w:val="center"/>
              <w:rPr>
                <w:sz w:val="18"/>
                <w:szCs w:val="18"/>
              </w:rPr>
            </w:pPr>
          </w:p>
        </w:tc>
        <w:tc>
          <w:tcPr>
            <w:tcW w:w="1379" w:type="dxa"/>
            <w:vAlign w:val="center"/>
          </w:tcPr>
          <w:p w14:paraId="35FDC8A5" w14:textId="77777777" w:rsidR="00A4601D" w:rsidRPr="00572824" w:rsidRDefault="00A4601D" w:rsidP="00572824">
            <w:pPr>
              <w:widowControl/>
              <w:autoSpaceDE/>
              <w:autoSpaceDN/>
              <w:adjustRightInd/>
              <w:jc w:val="center"/>
              <w:rPr>
                <w:sz w:val="18"/>
                <w:szCs w:val="18"/>
              </w:rPr>
            </w:pPr>
          </w:p>
        </w:tc>
        <w:tc>
          <w:tcPr>
            <w:tcW w:w="1379" w:type="dxa"/>
            <w:vAlign w:val="center"/>
          </w:tcPr>
          <w:p w14:paraId="64073E53" w14:textId="77777777" w:rsidR="00A4601D" w:rsidRPr="00572824" w:rsidRDefault="00A4601D" w:rsidP="00572824">
            <w:pPr>
              <w:widowControl/>
              <w:autoSpaceDE/>
              <w:autoSpaceDN/>
              <w:adjustRightInd/>
              <w:jc w:val="center"/>
              <w:rPr>
                <w:sz w:val="18"/>
                <w:szCs w:val="18"/>
              </w:rPr>
            </w:pPr>
          </w:p>
        </w:tc>
        <w:tc>
          <w:tcPr>
            <w:tcW w:w="1379" w:type="dxa"/>
            <w:vAlign w:val="center"/>
          </w:tcPr>
          <w:p w14:paraId="04EEF4EF" w14:textId="77777777" w:rsidR="00A4601D" w:rsidRPr="00572824" w:rsidRDefault="00A4601D" w:rsidP="00572824">
            <w:pPr>
              <w:widowControl/>
              <w:autoSpaceDE/>
              <w:autoSpaceDN/>
              <w:adjustRightInd/>
              <w:jc w:val="center"/>
              <w:rPr>
                <w:sz w:val="18"/>
                <w:szCs w:val="18"/>
              </w:rPr>
            </w:pPr>
          </w:p>
        </w:tc>
        <w:tc>
          <w:tcPr>
            <w:tcW w:w="1322" w:type="dxa"/>
            <w:vAlign w:val="center"/>
          </w:tcPr>
          <w:p w14:paraId="5E373530" w14:textId="77777777" w:rsidR="00A4601D" w:rsidRPr="00572824" w:rsidRDefault="00A4601D" w:rsidP="00572824">
            <w:pPr>
              <w:widowControl/>
              <w:autoSpaceDE/>
              <w:autoSpaceDN/>
              <w:adjustRightInd/>
              <w:jc w:val="center"/>
              <w:rPr>
                <w:sz w:val="18"/>
                <w:szCs w:val="18"/>
              </w:rPr>
            </w:pPr>
          </w:p>
        </w:tc>
        <w:tc>
          <w:tcPr>
            <w:tcW w:w="1436" w:type="dxa"/>
            <w:vAlign w:val="center"/>
          </w:tcPr>
          <w:p w14:paraId="07004D67" w14:textId="77777777" w:rsidR="00A4601D" w:rsidRPr="00572824" w:rsidRDefault="00A4601D" w:rsidP="00572824">
            <w:pPr>
              <w:widowControl/>
              <w:autoSpaceDE/>
              <w:autoSpaceDN/>
              <w:adjustRightInd/>
              <w:jc w:val="center"/>
              <w:rPr>
                <w:sz w:val="18"/>
                <w:szCs w:val="18"/>
              </w:rPr>
            </w:pPr>
          </w:p>
        </w:tc>
        <w:tc>
          <w:tcPr>
            <w:tcW w:w="1379" w:type="dxa"/>
            <w:vAlign w:val="center"/>
          </w:tcPr>
          <w:p w14:paraId="31A62F87" w14:textId="77777777" w:rsidR="00A4601D" w:rsidRPr="00572824" w:rsidRDefault="00A4601D" w:rsidP="00572824">
            <w:pPr>
              <w:widowControl/>
              <w:autoSpaceDE/>
              <w:autoSpaceDN/>
              <w:adjustRightInd/>
              <w:jc w:val="center"/>
              <w:rPr>
                <w:sz w:val="18"/>
                <w:szCs w:val="18"/>
              </w:rPr>
            </w:pPr>
          </w:p>
        </w:tc>
        <w:tc>
          <w:tcPr>
            <w:tcW w:w="1379" w:type="dxa"/>
            <w:vAlign w:val="center"/>
          </w:tcPr>
          <w:p w14:paraId="4F7A0FFB" w14:textId="77777777" w:rsidR="00A4601D" w:rsidRPr="00572824" w:rsidRDefault="00A4601D" w:rsidP="00572824">
            <w:pPr>
              <w:widowControl/>
              <w:autoSpaceDE/>
              <w:autoSpaceDN/>
              <w:adjustRightInd/>
              <w:jc w:val="center"/>
              <w:rPr>
                <w:sz w:val="18"/>
                <w:szCs w:val="18"/>
              </w:rPr>
            </w:pPr>
          </w:p>
        </w:tc>
        <w:tc>
          <w:tcPr>
            <w:tcW w:w="2610" w:type="dxa"/>
            <w:vAlign w:val="center"/>
          </w:tcPr>
          <w:p w14:paraId="18C3E408" w14:textId="77777777" w:rsidR="00A4601D" w:rsidRPr="00572824" w:rsidRDefault="00A4601D" w:rsidP="00572824">
            <w:pPr>
              <w:widowControl/>
              <w:autoSpaceDE/>
              <w:autoSpaceDN/>
              <w:adjustRightInd/>
              <w:jc w:val="center"/>
              <w:rPr>
                <w:sz w:val="18"/>
                <w:szCs w:val="18"/>
              </w:rPr>
            </w:pPr>
          </w:p>
        </w:tc>
      </w:tr>
      <w:tr w:rsidR="00A4601D" w14:paraId="5835AEAA" w14:textId="77777777" w:rsidTr="003B0061">
        <w:trPr>
          <w:trHeight w:val="283"/>
        </w:trPr>
        <w:tc>
          <w:tcPr>
            <w:tcW w:w="1379" w:type="dxa"/>
            <w:vAlign w:val="center"/>
          </w:tcPr>
          <w:p w14:paraId="056F5288" w14:textId="77777777" w:rsidR="00A4601D" w:rsidRPr="00572824" w:rsidRDefault="00A4601D" w:rsidP="00572824">
            <w:pPr>
              <w:widowControl/>
              <w:autoSpaceDE/>
              <w:autoSpaceDN/>
              <w:adjustRightInd/>
              <w:jc w:val="center"/>
              <w:rPr>
                <w:sz w:val="18"/>
                <w:szCs w:val="18"/>
              </w:rPr>
            </w:pPr>
          </w:p>
        </w:tc>
        <w:tc>
          <w:tcPr>
            <w:tcW w:w="1379" w:type="dxa"/>
            <w:vAlign w:val="center"/>
          </w:tcPr>
          <w:p w14:paraId="1ABDE0AF" w14:textId="77777777" w:rsidR="00A4601D" w:rsidRPr="00572824" w:rsidRDefault="00A4601D" w:rsidP="00572824">
            <w:pPr>
              <w:widowControl/>
              <w:autoSpaceDE/>
              <w:autoSpaceDN/>
              <w:adjustRightInd/>
              <w:jc w:val="center"/>
              <w:rPr>
                <w:sz w:val="18"/>
                <w:szCs w:val="18"/>
              </w:rPr>
            </w:pPr>
          </w:p>
        </w:tc>
        <w:tc>
          <w:tcPr>
            <w:tcW w:w="1379" w:type="dxa"/>
            <w:vAlign w:val="center"/>
          </w:tcPr>
          <w:p w14:paraId="016152AC" w14:textId="77777777" w:rsidR="00A4601D" w:rsidRPr="00572824" w:rsidRDefault="00A4601D" w:rsidP="00572824">
            <w:pPr>
              <w:widowControl/>
              <w:autoSpaceDE/>
              <w:autoSpaceDN/>
              <w:adjustRightInd/>
              <w:jc w:val="center"/>
              <w:rPr>
                <w:sz w:val="18"/>
                <w:szCs w:val="18"/>
              </w:rPr>
            </w:pPr>
          </w:p>
        </w:tc>
        <w:tc>
          <w:tcPr>
            <w:tcW w:w="1379" w:type="dxa"/>
            <w:vAlign w:val="center"/>
          </w:tcPr>
          <w:p w14:paraId="0DAD53B3" w14:textId="77777777" w:rsidR="00A4601D" w:rsidRPr="00572824" w:rsidRDefault="00A4601D" w:rsidP="00572824">
            <w:pPr>
              <w:widowControl/>
              <w:autoSpaceDE/>
              <w:autoSpaceDN/>
              <w:adjustRightInd/>
              <w:jc w:val="center"/>
              <w:rPr>
                <w:sz w:val="18"/>
                <w:szCs w:val="18"/>
              </w:rPr>
            </w:pPr>
          </w:p>
        </w:tc>
        <w:tc>
          <w:tcPr>
            <w:tcW w:w="1379" w:type="dxa"/>
            <w:vAlign w:val="center"/>
          </w:tcPr>
          <w:p w14:paraId="4D70AAE2" w14:textId="77777777" w:rsidR="00A4601D" w:rsidRPr="00572824" w:rsidRDefault="00A4601D" w:rsidP="00572824">
            <w:pPr>
              <w:widowControl/>
              <w:autoSpaceDE/>
              <w:autoSpaceDN/>
              <w:adjustRightInd/>
              <w:jc w:val="center"/>
              <w:rPr>
                <w:sz w:val="18"/>
                <w:szCs w:val="18"/>
              </w:rPr>
            </w:pPr>
          </w:p>
        </w:tc>
        <w:tc>
          <w:tcPr>
            <w:tcW w:w="1322" w:type="dxa"/>
            <w:vAlign w:val="center"/>
          </w:tcPr>
          <w:p w14:paraId="76586F8F" w14:textId="77777777" w:rsidR="00A4601D" w:rsidRPr="00572824" w:rsidRDefault="00A4601D" w:rsidP="00572824">
            <w:pPr>
              <w:widowControl/>
              <w:autoSpaceDE/>
              <w:autoSpaceDN/>
              <w:adjustRightInd/>
              <w:jc w:val="center"/>
              <w:rPr>
                <w:sz w:val="18"/>
                <w:szCs w:val="18"/>
              </w:rPr>
            </w:pPr>
          </w:p>
        </w:tc>
        <w:tc>
          <w:tcPr>
            <w:tcW w:w="1436" w:type="dxa"/>
            <w:vAlign w:val="center"/>
          </w:tcPr>
          <w:p w14:paraId="39BCC62C" w14:textId="77777777" w:rsidR="00A4601D" w:rsidRPr="00572824" w:rsidRDefault="00A4601D" w:rsidP="00572824">
            <w:pPr>
              <w:widowControl/>
              <w:autoSpaceDE/>
              <w:autoSpaceDN/>
              <w:adjustRightInd/>
              <w:jc w:val="center"/>
              <w:rPr>
                <w:sz w:val="18"/>
                <w:szCs w:val="18"/>
              </w:rPr>
            </w:pPr>
          </w:p>
        </w:tc>
        <w:tc>
          <w:tcPr>
            <w:tcW w:w="1379" w:type="dxa"/>
            <w:vAlign w:val="center"/>
          </w:tcPr>
          <w:p w14:paraId="1A0B5E54" w14:textId="77777777" w:rsidR="00A4601D" w:rsidRPr="00572824" w:rsidRDefault="00A4601D" w:rsidP="00572824">
            <w:pPr>
              <w:widowControl/>
              <w:autoSpaceDE/>
              <w:autoSpaceDN/>
              <w:adjustRightInd/>
              <w:jc w:val="center"/>
              <w:rPr>
                <w:sz w:val="18"/>
                <w:szCs w:val="18"/>
              </w:rPr>
            </w:pPr>
          </w:p>
        </w:tc>
        <w:tc>
          <w:tcPr>
            <w:tcW w:w="1379" w:type="dxa"/>
            <w:vAlign w:val="center"/>
          </w:tcPr>
          <w:p w14:paraId="412E75E9" w14:textId="77777777" w:rsidR="00A4601D" w:rsidRPr="00572824" w:rsidRDefault="00A4601D" w:rsidP="00572824">
            <w:pPr>
              <w:widowControl/>
              <w:autoSpaceDE/>
              <w:autoSpaceDN/>
              <w:adjustRightInd/>
              <w:jc w:val="center"/>
              <w:rPr>
                <w:sz w:val="18"/>
                <w:szCs w:val="18"/>
              </w:rPr>
            </w:pPr>
          </w:p>
        </w:tc>
        <w:tc>
          <w:tcPr>
            <w:tcW w:w="2610" w:type="dxa"/>
            <w:vAlign w:val="center"/>
          </w:tcPr>
          <w:p w14:paraId="2E6E4ABB" w14:textId="77777777" w:rsidR="00A4601D" w:rsidRPr="00572824" w:rsidRDefault="00A4601D" w:rsidP="00572824">
            <w:pPr>
              <w:widowControl/>
              <w:autoSpaceDE/>
              <w:autoSpaceDN/>
              <w:adjustRightInd/>
              <w:jc w:val="center"/>
              <w:rPr>
                <w:sz w:val="18"/>
                <w:szCs w:val="18"/>
              </w:rPr>
            </w:pPr>
          </w:p>
        </w:tc>
      </w:tr>
      <w:tr w:rsidR="00E76475" w14:paraId="09FBF2DD" w14:textId="77777777" w:rsidTr="003B0061">
        <w:trPr>
          <w:trHeight w:val="283"/>
        </w:trPr>
        <w:tc>
          <w:tcPr>
            <w:tcW w:w="1379" w:type="dxa"/>
            <w:vAlign w:val="center"/>
          </w:tcPr>
          <w:p w14:paraId="23435A14" w14:textId="77777777" w:rsidR="00E76475" w:rsidRPr="00572824" w:rsidRDefault="00E76475" w:rsidP="00572824">
            <w:pPr>
              <w:widowControl/>
              <w:autoSpaceDE/>
              <w:autoSpaceDN/>
              <w:adjustRightInd/>
              <w:jc w:val="center"/>
              <w:rPr>
                <w:sz w:val="18"/>
                <w:szCs w:val="18"/>
              </w:rPr>
            </w:pPr>
          </w:p>
        </w:tc>
        <w:tc>
          <w:tcPr>
            <w:tcW w:w="1379" w:type="dxa"/>
            <w:vAlign w:val="center"/>
          </w:tcPr>
          <w:p w14:paraId="69E36FAE" w14:textId="77777777" w:rsidR="00E76475" w:rsidRPr="00572824" w:rsidRDefault="00E76475" w:rsidP="00572824">
            <w:pPr>
              <w:widowControl/>
              <w:autoSpaceDE/>
              <w:autoSpaceDN/>
              <w:adjustRightInd/>
              <w:jc w:val="center"/>
              <w:rPr>
                <w:sz w:val="18"/>
                <w:szCs w:val="18"/>
              </w:rPr>
            </w:pPr>
          </w:p>
        </w:tc>
        <w:tc>
          <w:tcPr>
            <w:tcW w:w="1379" w:type="dxa"/>
            <w:vAlign w:val="center"/>
          </w:tcPr>
          <w:p w14:paraId="55404BD0" w14:textId="77777777" w:rsidR="00E76475" w:rsidRPr="00572824" w:rsidRDefault="00E76475" w:rsidP="00572824">
            <w:pPr>
              <w:widowControl/>
              <w:autoSpaceDE/>
              <w:autoSpaceDN/>
              <w:adjustRightInd/>
              <w:jc w:val="center"/>
              <w:rPr>
                <w:sz w:val="18"/>
                <w:szCs w:val="18"/>
              </w:rPr>
            </w:pPr>
          </w:p>
        </w:tc>
        <w:tc>
          <w:tcPr>
            <w:tcW w:w="1379" w:type="dxa"/>
            <w:vAlign w:val="center"/>
          </w:tcPr>
          <w:p w14:paraId="1EA95018" w14:textId="77777777" w:rsidR="00E76475" w:rsidRPr="00572824" w:rsidRDefault="00E76475" w:rsidP="00572824">
            <w:pPr>
              <w:widowControl/>
              <w:autoSpaceDE/>
              <w:autoSpaceDN/>
              <w:adjustRightInd/>
              <w:jc w:val="center"/>
              <w:rPr>
                <w:sz w:val="18"/>
                <w:szCs w:val="18"/>
              </w:rPr>
            </w:pPr>
          </w:p>
        </w:tc>
        <w:tc>
          <w:tcPr>
            <w:tcW w:w="1379" w:type="dxa"/>
            <w:vAlign w:val="center"/>
          </w:tcPr>
          <w:p w14:paraId="607260EA" w14:textId="77777777" w:rsidR="00E76475" w:rsidRPr="00572824" w:rsidRDefault="00E76475" w:rsidP="00572824">
            <w:pPr>
              <w:widowControl/>
              <w:autoSpaceDE/>
              <w:autoSpaceDN/>
              <w:adjustRightInd/>
              <w:jc w:val="center"/>
              <w:rPr>
                <w:sz w:val="18"/>
                <w:szCs w:val="18"/>
              </w:rPr>
            </w:pPr>
          </w:p>
        </w:tc>
        <w:tc>
          <w:tcPr>
            <w:tcW w:w="1322" w:type="dxa"/>
            <w:vAlign w:val="center"/>
          </w:tcPr>
          <w:p w14:paraId="1EFCD3B1" w14:textId="77777777" w:rsidR="00E76475" w:rsidRPr="00572824" w:rsidRDefault="00E76475" w:rsidP="00572824">
            <w:pPr>
              <w:widowControl/>
              <w:autoSpaceDE/>
              <w:autoSpaceDN/>
              <w:adjustRightInd/>
              <w:jc w:val="center"/>
              <w:rPr>
                <w:sz w:val="18"/>
                <w:szCs w:val="18"/>
              </w:rPr>
            </w:pPr>
          </w:p>
        </w:tc>
        <w:tc>
          <w:tcPr>
            <w:tcW w:w="1436" w:type="dxa"/>
            <w:vAlign w:val="center"/>
          </w:tcPr>
          <w:p w14:paraId="6451E93E" w14:textId="77777777" w:rsidR="00E76475" w:rsidRPr="00572824" w:rsidRDefault="00E76475" w:rsidP="00572824">
            <w:pPr>
              <w:widowControl/>
              <w:autoSpaceDE/>
              <w:autoSpaceDN/>
              <w:adjustRightInd/>
              <w:jc w:val="center"/>
              <w:rPr>
                <w:sz w:val="18"/>
                <w:szCs w:val="18"/>
              </w:rPr>
            </w:pPr>
          </w:p>
        </w:tc>
        <w:tc>
          <w:tcPr>
            <w:tcW w:w="1379" w:type="dxa"/>
            <w:vAlign w:val="center"/>
          </w:tcPr>
          <w:p w14:paraId="356DD55A" w14:textId="77777777" w:rsidR="00E76475" w:rsidRPr="00572824" w:rsidRDefault="00E76475" w:rsidP="00572824">
            <w:pPr>
              <w:widowControl/>
              <w:autoSpaceDE/>
              <w:autoSpaceDN/>
              <w:adjustRightInd/>
              <w:jc w:val="center"/>
              <w:rPr>
                <w:sz w:val="18"/>
                <w:szCs w:val="18"/>
              </w:rPr>
            </w:pPr>
          </w:p>
        </w:tc>
        <w:tc>
          <w:tcPr>
            <w:tcW w:w="1379" w:type="dxa"/>
            <w:vAlign w:val="center"/>
          </w:tcPr>
          <w:p w14:paraId="519EB1C4" w14:textId="77777777" w:rsidR="00E76475" w:rsidRPr="00572824" w:rsidRDefault="00E76475" w:rsidP="00572824">
            <w:pPr>
              <w:widowControl/>
              <w:autoSpaceDE/>
              <w:autoSpaceDN/>
              <w:adjustRightInd/>
              <w:jc w:val="center"/>
              <w:rPr>
                <w:sz w:val="18"/>
                <w:szCs w:val="18"/>
              </w:rPr>
            </w:pPr>
          </w:p>
        </w:tc>
        <w:tc>
          <w:tcPr>
            <w:tcW w:w="2610" w:type="dxa"/>
            <w:vAlign w:val="center"/>
          </w:tcPr>
          <w:p w14:paraId="50167E66" w14:textId="77777777" w:rsidR="00E76475" w:rsidRPr="00572824" w:rsidRDefault="00E76475" w:rsidP="00572824">
            <w:pPr>
              <w:widowControl/>
              <w:autoSpaceDE/>
              <w:autoSpaceDN/>
              <w:adjustRightInd/>
              <w:jc w:val="center"/>
              <w:rPr>
                <w:sz w:val="18"/>
                <w:szCs w:val="18"/>
              </w:rPr>
            </w:pPr>
          </w:p>
        </w:tc>
      </w:tr>
      <w:tr w:rsidR="003B0061" w14:paraId="1A17504F" w14:textId="77777777" w:rsidTr="005E65A7">
        <w:trPr>
          <w:trHeight w:val="283"/>
        </w:trPr>
        <w:tc>
          <w:tcPr>
            <w:tcW w:w="8217" w:type="dxa"/>
            <w:gridSpan w:val="6"/>
            <w:shd w:val="clear" w:color="auto" w:fill="E7E6E6"/>
            <w:vAlign w:val="center"/>
          </w:tcPr>
          <w:p w14:paraId="163CBC09" w14:textId="7856566E" w:rsidR="003B0061" w:rsidRPr="00F701A8" w:rsidRDefault="003B0061" w:rsidP="0047700E">
            <w:pPr>
              <w:widowControl/>
              <w:autoSpaceDE/>
              <w:autoSpaceDN/>
              <w:adjustRightInd/>
              <w:jc w:val="right"/>
              <w:rPr>
                <w:sz w:val="18"/>
                <w:szCs w:val="18"/>
              </w:rPr>
            </w:pPr>
            <w:r w:rsidRPr="003B0061">
              <w:rPr>
                <w:sz w:val="18"/>
                <w:szCs w:val="18"/>
              </w:rPr>
              <w:t xml:space="preserve">L’azienda copre in termini di U.F. il </w:t>
            </w:r>
          </w:p>
        </w:tc>
        <w:tc>
          <w:tcPr>
            <w:tcW w:w="6804" w:type="dxa"/>
            <w:gridSpan w:val="4"/>
            <w:shd w:val="clear" w:color="auto" w:fill="E7E6E6"/>
            <w:vAlign w:val="center"/>
          </w:tcPr>
          <w:p w14:paraId="6F9AA0CA" w14:textId="233EB3A6" w:rsidR="003B0061" w:rsidRPr="00F701A8" w:rsidRDefault="003B0061" w:rsidP="003B0061">
            <w:pPr>
              <w:widowControl/>
              <w:autoSpaceDE/>
              <w:autoSpaceDN/>
              <w:adjustRightInd/>
              <w:jc w:val="center"/>
              <w:rPr>
                <w:sz w:val="18"/>
                <w:szCs w:val="18"/>
              </w:rPr>
            </w:pPr>
            <w:r w:rsidRPr="003B0061">
              <w:rPr>
                <w:sz w:val="18"/>
                <w:szCs w:val="18"/>
              </w:rPr>
              <w:t>%</w:t>
            </w:r>
          </w:p>
        </w:tc>
      </w:tr>
    </w:tbl>
    <w:p w14:paraId="2AF62C34" w14:textId="77777777" w:rsidR="000F5760" w:rsidRDefault="000F5760" w:rsidP="000F5760"/>
    <w:p w14:paraId="1CF89169" w14:textId="77777777" w:rsidR="0007438F" w:rsidRDefault="0007438F" w:rsidP="000F5760"/>
    <w:p w14:paraId="22EF7A79" w14:textId="77777777" w:rsidR="0007438F" w:rsidRDefault="0007438F" w:rsidP="000F5760"/>
    <w:p w14:paraId="4BF328E2" w14:textId="77777777" w:rsidR="0007438F" w:rsidRDefault="0007438F" w:rsidP="000F5760"/>
    <w:p w14:paraId="66954B70" w14:textId="77777777" w:rsidR="0007438F" w:rsidRDefault="0007438F" w:rsidP="000F5760"/>
    <w:p w14:paraId="18E8ABC5" w14:textId="77777777" w:rsidR="0007438F" w:rsidRDefault="0007438F" w:rsidP="000F5760"/>
    <w:p w14:paraId="69E293A5" w14:textId="77777777" w:rsidR="0007438F" w:rsidRDefault="0007438F" w:rsidP="000F5760"/>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0"/>
        <w:gridCol w:w="1322"/>
        <w:gridCol w:w="1446"/>
        <w:gridCol w:w="1839"/>
        <w:gridCol w:w="932"/>
        <w:gridCol w:w="933"/>
        <w:gridCol w:w="932"/>
        <w:gridCol w:w="933"/>
        <w:gridCol w:w="1261"/>
        <w:gridCol w:w="1323"/>
        <w:gridCol w:w="567"/>
        <w:gridCol w:w="1843"/>
      </w:tblGrid>
      <w:tr w:rsidR="00E41794" w:rsidRPr="004244B4" w14:paraId="5897ECB9" w14:textId="77777777" w:rsidTr="00EC4C3C">
        <w:trPr>
          <w:trHeight w:val="336"/>
        </w:trPr>
        <w:tc>
          <w:tcPr>
            <w:tcW w:w="12611" w:type="dxa"/>
            <w:gridSpan w:val="10"/>
            <w:shd w:val="clear" w:color="auto" w:fill="D0CECE" w:themeFill="background2" w:themeFillShade="E6"/>
            <w:vAlign w:val="center"/>
          </w:tcPr>
          <w:p w14:paraId="14089865" w14:textId="38EAAFBD" w:rsidR="00E41794" w:rsidRPr="004244B4" w:rsidRDefault="006F0322" w:rsidP="00324A60">
            <w:pPr>
              <w:widowControl/>
              <w:autoSpaceDE/>
              <w:autoSpaceDN/>
              <w:adjustRightInd/>
              <w:rPr>
                <w:rFonts w:eastAsia="Times New Roman"/>
                <w:b/>
                <w:bCs/>
                <w:color w:val="000000"/>
                <w:sz w:val="20"/>
                <w:szCs w:val="20"/>
              </w:rPr>
            </w:pPr>
            <w:r>
              <w:rPr>
                <w:rFonts w:eastAsia="Times New Roman"/>
                <w:b/>
                <w:bCs/>
                <w:color w:val="000000"/>
                <w:sz w:val="20"/>
                <w:szCs w:val="20"/>
              </w:rPr>
              <w:lastRenderedPageBreak/>
              <w:t>5.1</w:t>
            </w:r>
            <w:r w:rsidR="00E41794" w:rsidRPr="004244B4">
              <w:rPr>
                <w:rFonts w:eastAsia="Times New Roman"/>
                <w:b/>
                <w:bCs/>
                <w:color w:val="000000"/>
                <w:sz w:val="20"/>
                <w:szCs w:val="20"/>
              </w:rPr>
              <w:t xml:space="preserve"> PROCESSI GESTIONALI DEL PROGRAMMA DI MIGLIORAMENTO (PMA)</w:t>
            </w:r>
          </w:p>
        </w:tc>
        <w:tc>
          <w:tcPr>
            <w:tcW w:w="2410" w:type="dxa"/>
            <w:gridSpan w:val="2"/>
            <w:shd w:val="clear" w:color="auto" w:fill="D0CECE" w:themeFill="background2" w:themeFillShade="E6"/>
            <w:vAlign w:val="center"/>
          </w:tcPr>
          <w:p w14:paraId="28CB24B9" w14:textId="3F485114" w:rsidR="00E41794" w:rsidRPr="004244B4" w:rsidRDefault="00E41794" w:rsidP="00EC4C3C">
            <w:pPr>
              <w:widowControl/>
              <w:autoSpaceDE/>
              <w:autoSpaceDN/>
              <w:adjustRightInd/>
              <w:jc w:val="center"/>
              <w:rPr>
                <w:rFonts w:eastAsia="Times New Roman"/>
                <w:b/>
                <w:bCs/>
                <w:color w:val="000000"/>
                <w:lang w:bidi="hi-IN"/>
              </w:rPr>
            </w:pPr>
            <w:r w:rsidRPr="004244B4">
              <w:rPr>
                <w:rFonts w:eastAsia="Times New Roman"/>
                <w:b/>
                <w:bCs/>
                <w:color w:val="000000"/>
                <w:lang w:bidi="hi-IN"/>
              </w:rPr>
              <w:t>Post Operam</w:t>
            </w:r>
          </w:p>
          <w:p w14:paraId="144C925E" w14:textId="77777777" w:rsidR="00E41794" w:rsidRPr="004244B4" w:rsidRDefault="00E41794" w:rsidP="00EC4C3C">
            <w:pPr>
              <w:widowControl/>
              <w:autoSpaceDE/>
              <w:autoSpaceDN/>
              <w:adjustRightInd/>
              <w:jc w:val="center"/>
              <w:rPr>
                <w:rFonts w:eastAsia="Times New Roman"/>
                <w:b/>
                <w:bCs/>
                <w:color w:val="000000"/>
                <w:sz w:val="20"/>
                <w:szCs w:val="20"/>
              </w:rPr>
            </w:pPr>
            <w:r w:rsidRPr="004244B4">
              <w:rPr>
                <w:bCs/>
                <w:i/>
              </w:rPr>
              <w:t>(scheda ripetibile)</w:t>
            </w:r>
          </w:p>
        </w:tc>
      </w:tr>
      <w:tr w:rsidR="00E41794" w:rsidRPr="004244B4" w14:paraId="7AE748EF" w14:textId="77777777" w:rsidTr="00324A60">
        <w:trPr>
          <w:trHeight w:val="283"/>
        </w:trPr>
        <w:tc>
          <w:tcPr>
            <w:tcW w:w="15021" w:type="dxa"/>
            <w:gridSpan w:val="12"/>
            <w:shd w:val="clear" w:color="auto" w:fill="E7E6E6" w:themeFill="background2"/>
            <w:vAlign w:val="center"/>
          </w:tcPr>
          <w:p w14:paraId="6C3651A6" w14:textId="1A7ADE85" w:rsidR="00E41794" w:rsidRPr="004244B4" w:rsidRDefault="006F0322" w:rsidP="00324A60">
            <w:pPr>
              <w:widowControl/>
              <w:autoSpaceDE/>
              <w:autoSpaceDN/>
              <w:adjustRightInd/>
              <w:rPr>
                <w:rFonts w:eastAsia="Times New Roman"/>
                <w:b/>
                <w:bCs/>
                <w:color w:val="000000"/>
                <w:sz w:val="18"/>
                <w:szCs w:val="18"/>
              </w:rPr>
            </w:pPr>
            <w:r>
              <w:rPr>
                <w:rFonts w:eastAsia="Times New Roman"/>
                <w:b/>
                <w:bCs/>
                <w:color w:val="000000"/>
                <w:sz w:val="18"/>
                <w:szCs w:val="18"/>
              </w:rPr>
              <w:t>5</w:t>
            </w:r>
            <w:r w:rsidR="00E41794" w:rsidRPr="004244B4">
              <w:rPr>
                <w:rFonts w:eastAsia="Times New Roman"/>
                <w:b/>
                <w:bCs/>
                <w:color w:val="000000"/>
                <w:sz w:val="18"/>
                <w:szCs w:val="18"/>
              </w:rPr>
              <w:t>.1</w:t>
            </w:r>
            <w:r>
              <w:rPr>
                <w:rFonts w:eastAsia="Times New Roman"/>
                <w:b/>
                <w:bCs/>
                <w:color w:val="000000"/>
                <w:sz w:val="18"/>
                <w:szCs w:val="18"/>
              </w:rPr>
              <w:t>.1</w:t>
            </w:r>
            <w:r w:rsidR="00E41794" w:rsidRPr="004244B4">
              <w:rPr>
                <w:rFonts w:eastAsia="Times New Roman"/>
                <w:b/>
                <w:bCs/>
                <w:color w:val="000000"/>
                <w:sz w:val="18"/>
                <w:szCs w:val="18"/>
              </w:rPr>
              <w:t xml:space="preserve"> Reflui ad utilizzo Agronomico</w:t>
            </w:r>
            <w:r w:rsidR="004244B4">
              <w:rPr>
                <w:rFonts w:eastAsia="Times New Roman"/>
                <w:b/>
                <w:bCs/>
                <w:color w:val="000000"/>
                <w:sz w:val="18"/>
                <w:szCs w:val="18"/>
              </w:rPr>
              <w:t xml:space="preserve"> (esclusi gli zootecnici)</w:t>
            </w:r>
          </w:p>
        </w:tc>
      </w:tr>
      <w:tr w:rsidR="00E41794" w:rsidRPr="004244B4" w14:paraId="6A4559AD" w14:textId="77777777" w:rsidTr="006F0322">
        <w:trPr>
          <w:trHeight w:val="418"/>
        </w:trPr>
        <w:tc>
          <w:tcPr>
            <w:tcW w:w="1690" w:type="dxa"/>
            <w:vMerge w:val="restart"/>
            <w:shd w:val="clear" w:color="auto" w:fill="auto"/>
            <w:vAlign w:val="center"/>
            <w:hideMark/>
          </w:tcPr>
          <w:p w14:paraId="15E5EDF1"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Tipologia</w:t>
            </w:r>
          </w:p>
          <w:p w14:paraId="30E5E66E"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i/>
                <w:iCs/>
                <w:color w:val="AEAAAA"/>
                <w:sz w:val="18"/>
                <w:szCs w:val="18"/>
              </w:rPr>
              <w:t>(zootecnici o derivanti dalle trasformazioni quali quelli oleari)</w:t>
            </w:r>
          </w:p>
        </w:tc>
        <w:tc>
          <w:tcPr>
            <w:tcW w:w="1322" w:type="dxa"/>
            <w:vMerge w:val="restart"/>
            <w:shd w:val="clear" w:color="auto" w:fill="auto"/>
            <w:vAlign w:val="center"/>
            <w:hideMark/>
          </w:tcPr>
          <w:p w14:paraId="7EC5E66B"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Tempistica di produzione</w:t>
            </w:r>
          </w:p>
          <w:p w14:paraId="09259C9F"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i/>
                <w:iCs/>
                <w:color w:val="AEAAAA"/>
                <w:sz w:val="18"/>
                <w:szCs w:val="18"/>
              </w:rPr>
              <w:t>(indicare se costante durante l'anno, stagionale, ecc.)</w:t>
            </w:r>
          </w:p>
        </w:tc>
        <w:tc>
          <w:tcPr>
            <w:tcW w:w="1446" w:type="dxa"/>
            <w:vMerge w:val="restart"/>
            <w:shd w:val="clear" w:color="auto" w:fill="auto"/>
            <w:vAlign w:val="center"/>
            <w:hideMark/>
          </w:tcPr>
          <w:p w14:paraId="02F63C15"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 xml:space="preserve">Quantità in relazione alla tempistica di produzione </w:t>
            </w:r>
          </w:p>
        </w:tc>
        <w:tc>
          <w:tcPr>
            <w:tcW w:w="1839" w:type="dxa"/>
            <w:vMerge w:val="restart"/>
            <w:shd w:val="clear" w:color="auto" w:fill="auto"/>
            <w:vAlign w:val="center"/>
            <w:hideMark/>
          </w:tcPr>
          <w:p w14:paraId="3B6BAD92"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Modalità di riutilizzo</w:t>
            </w:r>
          </w:p>
          <w:p w14:paraId="2CEE9FDF"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i/>
                <w:iCs/>
                <w:color w:val="AEAAAA"/>
                <w:sz w:val="18"/>
                <w:szCs w:val="18"/>
              </w:rPr>
              <w:t>(es. spandimento sul campo, o cessione, o impianto di trasformazione)</w:t>
            </w:r>
          </w:p>
        </w:tc>
        <w:tc>
          <w:tcPr>
            <w:tcW w:w="3730" w:type="dxa"/>
            <w:gridSpan w:val="4"/>
            <w:shd w:val="clear" w:color="auto" w:fill="auto"/>
            <w:vAlign w:val="center"/>
            <w:hideMark/>
          </w:tcPr>
          <w:p w14:paraId="5977F2B8"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 xml:space="preserve">tempistica </w:t>
            </w:r>
          </w:p>
        </w:tc>
        <w:tc>
          <w:tcPr>
            <w:tcW w:w="3151" w:type="dxa"/>
            <w:gridSpan w:val="3"/>
            <w:shd w:val="clear" w:color="auto" w:fill="auto"/>
            <w:vAlign w:val="center"/>
            <w:hideMark/>
          </w:tcPr>
          <w:p w14:paraId="69A76C56"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 xml:space="preserve">Superfici Utilizzate </w:t>
            </w:r>
          </w:p>
        </w:tc>
        <w:tc>
          <w:tcPr>
            <w:tcW w:w="1843" w:type="dxa"/>
            <w:vMerge w:val="restart"/>
            <w:shd w:val="clear" w:color="auto" w:fill="auto"/>
            <w:vAlign w:val="center"/>
            <w:hideMark/>
          </w:tcPr>
          <w:p w14:paraId="56F403DF"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 xml:space="preserve">Correlazione con l'ordinamento colturale </w:t>
            </w:r>
          </w:p>
        </w:tc>
      </w:tr>
      <w:tr w:rsidR="00E41794" w:rsidRPr="004244B4" w14:paraId="5090473A" w14:textId="77777777" w:rsidTr="006F0322">
        <w:trPr>
          <w:cantSplit/>
          <w:trHeight w:val="1463"/>
        </w:trPr>
        <w:tc>
          <w:tcPr>
            <w:tcW w:w="1690" w:type="dxa"/>
            <w:vMerge/>
            <w:vAlign w:val="center"/>
            <w:hideMark/>
          </w:tcPr>
          <w:p w14:paraId="018E2F9F" w14:textId="77777777" w:rsidR="00E41794" w:rsidRPr="004244B4" w:rsidRDefault="00E41794" w:rsidP="00324A60">
            <w:pPr>
              <w:widowControl/>
              <w:autoSpaceDE/>
              <w:autoSpaceDN/>
              <w:adjustRightInd/>
              <w:rPr>
                <w:rFonts w:eastAsia="Times New Roman"/>
                <w:b/>
                <w:bCs/>
                <w:color w:val="000000"/>
                <w:sz w:val="18"/>
                <w:szCs w:val="18"/>
              </w:rPr>
            </w:pPr>
          </w:p>
        </w:tc>
        <w:tc>
          <w:tcPr>
            <w:tcW w:w="1322" w:type="dxa"/>
            <w:vMerge/>
            <w:vAlign w:val="center"/>
            <w:hideMark/>
          </w:tcPr>
          <w:p w14:paraId="46C59E35" w14:textId="77777777" w:rsidR="00E41794" w:rsidRPr="004244B4" w:rsidRDefault="00E41794" w:rsidP="00324A60">
            <w:pPr>
              <w:widowControl/>
              <w:autoSpaceDE/>
              <w:autoSpaceDN/>
              <w:adjustRightInd/>
              <w:rPr>
                <w:rFonts w:eastAsia="Times New Roman"/>
                <w:b/>
                <w:bCs/>
                <w:color w:val="000000"/>
                <w:sz w:val="18"/>
                <w:szCs w:val="18"/>
              </w:rPr>
            </w:pPr>
          </w:p>
        </w:tc>
        <w:tc>
          <w:tcPr>
            <w:tcW w:w="1446" w:type="dxa"/>
            <w:vMerge/>
            <w:vAlign w:val="center"/>
            <w:hideMark/>
          </w:tcPr>
          <w:p w14:paraId="265340FB" w14:textId="77777777" w:rsidR="00E41794" w:rsidRPr="004244B4" w:rsidRDefault="00E41794" w:rsidP="00324A60">
            <w:pPr>
              <w:widowControl/>
              <w:autoSpaceDE/>
              <w:autoSpaceDN/>
              <w:adjustRightInd/>
              <w:rPr>
                <w:rFonts w:eastAsia="Times New Roman"/>
                <w:b/>
                <w:bCs/>
                <w:color w:val="000000"/>
                <w:sz w:val="18"/>
                <w:szCs w:val="18"/>
              </w:rPr>
            </w:pPr>
          </w:p>
        </w:tc>
        <w:tc>
          <w:tcPr>
            <w:tcW w:w="1839" w:type="dxa"/>
            <w:vMerge/>
            <w:vAlign w:val="center"/>
            <w:hideMark/>
          </w:tcPr>
          <w:p w14:paraId="62F0A770" w14:textId="77777777" w:rsidR="00E41794" w:rsidRPr="004244B4" w:rsidRDefault="00E41794" w:rsidP="00324A60">
            <w:pPr>
              <w:widowControl/>
              <w:autoSpaceDE/>
              <w:autoSpaceDN/>
              <w:adjustRightInd/>
              <w:rPr>
                <w:rFonts w:eastAsia="Times New Roman"/>
                <w:b/>
                <w:bCs/>
                <w:color w:val="000000"/>
                <w:sz w:val="18"/>
                <w:szCs w:val="18"/>
              </w:rPr>
            </w:pPr>
          </w:p>
        </w:tc>
        <w:tc>
          <w:tcPr>
            <w:tcW w:w="932" w:type="dxa"/>
            <w:shd w:val="clear" w:color="auto" w:fill="auto"/>
            <w:textDirection w:val="btLr"/>
            <w:vAlign w:val="center"/>
            <w:hideMark/>
          </w:tcPr>
          <w:p w14:paraId="45544DC0" w14:textId="77777777" w:rsidR="00E41794" w:rsidRPr="004244B4" w:rsidRDefault="00E41794" w:rsidP="00324A60">
            <w:pPr>
              <w:widowControl/>
              <w:autoSpaceDE/>
              <w:autoSpaceDN/>
              <w:adjustRightInd/>
              <w:ind w:left="113" w:right="113"/>
              <w:jc w:val="center"/>
              <w:rPr>
                <w:rFonts w:eastAsia="Times New Roman"/>
                <w:b/>
                <w:bCs/>
                <w:color w:val="000000"/>
                <w:sz w:val="18"/>
                <w:szCs w:val="18"/>
              </w:rPr>
            </w:pPr>
            <w:r w:rsidRPr="004244B4">
              <w:rPr>
                <w:rFonts w:eastAsia="Times New Roman"/>
                <w:b/>
                <w:bCs/>
                <w:color w:val="000000"/>
                <w:sz w:val="18"/>
                <w:szCs w:val="18"/>
              </w:rPr>
              <w:t>cessione</w:t>
            </w:r>
          </w:p>
        </w:tc>
        <w:tc>
          <w:tcPr>
            <w:tcW w:w="933" w:type="dxa"/>
            <w:shd w:val="clear" w:color="auto" w:fill="auto"/>
            <w:textDirection w:val="btLr"/>
            <w:vAlign w:val="center"/>
            <w:hideMark/>
          </w:tcPr>
          <w:p w14:paraId="4E37A554" w14:textId="77777777" w:rsidR="00E41794" w:rsidRPr="004244B4" w:rsidRDefault="00E41794" w:rsidP="00324A60">
            <w:pPr>
              <w:widowControl/>
              <w:autoSpaceDE/>
              <w:autoSpaceDN/>
              <w:adjustRightInd/>
              <w:ind w:left="113" w:right="113"/>
              <w:jc w:val="center"/>
              <w:rPr>
                <w:rFonts w:eastAsia="Times New Roman"/>
                <w:b/>
                <w:bCs/>
                <w:color w:val="000000"/>
                <w:sz w:val="18"/>
                <w:szCs w:val="18"/>
              </w:rPr>
            </w:pPr>
            <w:r w:rsidRPr="004244B4">
              <w:rPr>
                <w:rFonts w:eastAsia="Times New Roman"/>
                <w:b/>
                <w:bCs/>
                <w:color w:val="000000"/>
                <w:sz w:val="18"/>
                <w:szCs w:val="18"/>
              </w:rPr>
              <w:t>maturazione</w:t>
            </w:r>
          </w:p>
        </w:tc>
        <w:tc>
          <w:tcPr>
            <w:tcW w:w="932" w:type="dxa"/>
            <w:shd w:val="clear" w:color="auto" w:fill="auto"/>
            <w:textDirection w:val="btLr"/>
            <w:vAlign w:val="center"/>
            <w:hideMark/>
          </w:tcPr>
          <w:p w14:paraId="47CE548B" w14:textId="77777777" w:rsidR="00E41794" w:rsidRPr="004244B4" w:rsidRDefault="00E41794" w:rsidP="00324A60">
            <w:pPr>
              <w:widowControl/>
              <w:autoSpaceDE/>
              <w:autoSpaceDN/>
              <w:adjustRightInd/>
              <w:ind w:left="113" w:right="113"/>
              <w:jc w:val="center"/>
              <w:rPr>
                <w:rFonts w:eastAsia="Times New Roman"/>
                <w:b/>
                <w:bCs/>
                <w:color w:val="000000"/>
                <w:sz w:val="18"/>
                <w:szCs w:val="18"/>
              </w:rPr>
            </w:pPr>
            <w:r w:rsidRPr="004244B4">
              <w:rPr>
                <w:rFonts w:eastAsia="Times New Roman"/>
                <w:b/>
                <w:bCs/>
                <w:color w:val="000000"/>
                <w:sz w:val="18"/>
                <w:szCs w:val="18"/>
              </w:rPr>
              <w:t>spandimento</w:t>
            </w:r>
          </w:p>
        </w:tc>
        <w:tc>
          <w:tcPr>
            <w:tcW w:w="933" w:type="dxa"/>
            <w:shd w:val="clear" w:color="auto" w:fill="auto"/>
            <w:textDirection w:val="btLr"/>
            <w:vAlign w:val="center"/>
          </w:tcPr>
          <w:p w14:paraId="518E27D8" w14:textId="77777777" w:rsidR="00E41794" w:rsidRPr="004244B4" w:rsidRDefault="00E41794" w:rsidP="00324A60">
            <w:pPr>
              <w:widowControl/>
              <w:autoSpaceDE/>
              <w:autoSpaceDN/>
              <w:adjustRightInd/>
              <w:ind w:left="113" w:right="113"/>
              <w:jc w:val="center"/>
              <w:rPr>
                <w:rFonts w:eastAsia="Times New Roman"/>
                <w:b/>
                <w:bCs/>
                <w:color w:val="000000"/>
                <w:sz w:val="18"/>
                <w:szCs w:val="18"/>
              </w:rPr>
            </w:pPr>
            <w:r w:rsidRPr="004244B4">
              <w:rPr>
                <w:rFonts w:eastAsia="Times New Roman"/>
                <w:b/>
                <w:bCs/>
                <w:color w:val="000000"/>
                <w:sz w:val="18"/>
                <w:szCs w:val="18"/>
              </w:rPr>
              <w:t>n. spandimenti</w:t>
            </w:r>
          </w:p>
          <w:p w14:paraId="559B7105" w14:textId="77777777" w:rsidR="00E41794" w:rsidRPr="004244B4" w:rsidRDefault="00E41794" w:rsidP="00324A60">
            <w:pPr>
              <w:widowControl/>
              <w:autoSpaceDE/>
              <w:autoSpaceDN/>
              <w:adjustRightInd/>
              <w:ind w:left="113" w:right="113"/>
              <w:jc w:val="center"/>
              <w:rPr>
                <w:rFonts w:eastAsia="Times New Roman"/>
                <w:b/>
                <w:bCs/>
                <w:color w:val="000000"/>
                <w:sz w:val="18"/>
                <w:szCs w:val="18"/>
              </w:rPr>
            </w:pPr>
            <w:r w:rsidRPr="004244B4">
              <w:rPr>
                <w:rFonts w:eastAsia="Times New Roman"/>
                <w:b/>
                <w:bCs/>
                <w:color w:val="000000"/>
                <w:sz w:val="18"/>
                <w:szCs w:val="18"/>
              </w:rPr>
              <w:t>anno</w:t>
            </w:r>
          </w:p>
        </w:tc>
        <w:tc>
          <w:tcPr>
            <w:tcW w:w="1261" w:type="dxa"/>
            <w:shd w:val="clear" w:color="auto" w:fill="auto"/>
            <w:vAlign w:val="center"/>
            <w:hideMark/>
          </w:tcPr>
          <w:p w14:paraId="474BA7B4"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Per singolo spandimento</w:t>
            </w:r>
          </w:p>
          <w:p w14:paraId="3C6D8AE5"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i/>
                <w:iCs/>
                <w:color w:val="AEAAAA"/>
                <w:sz w:val="18"/>
                <w:szCs w:val="18"/>
              </w:rPr>
              <w:t>(in caso di riutilizzo del refluo diluito nel tempo)</w:t>
            </w:r>
          </w:p>
        </w:tc>
        <w:tc>
          <w:tcPr>
            <w:tcW w:w="1890" w:type="dxa"/>
            <w:gridSpan w:val="2"/>
            <w:shd w:val="clear" w:color="auto" w:fill="auto"/>
            <w:vAlign w:val="center"/>
            <w:hideMark/>
          </w:tcPr>
          <w:p w14:paraId="51763940"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b/>
                <w:bCs/>
                <w:color w:val="000000"/>
                <w:sz w:val="18"/>
                <w:szCs w:val="18"/>
              </w:rPr>
              <w:t>Complessive</w:t>
            </w:r>
          </w:p>
          <w:p w14:paraId="3F7F1FB8" w14:textId="77777777" w:rsidR="00E41794" w:rsidRPr="004244B4" w:rsidRDefault="00E41794" w:rsidP="00324A60">
            <w:pPr>
              <w:widowControl/>
              <w:autoSpaceDE/>
              <w:autoSpaceDN/>
              <w:adjustRightInd/>
              <w:jc w:val="center"/>
              <w:rPr>
                <w:rFonts w:eastAsia="Times New Roman"/>
                <w:b/>
                <w:bCs/>
                <w:color w:val="000000"/>
                <w:sz w:val="18"/>
                <w:szCs w:val="18"/>
              </w:rPr>
            </w:pPr>
            <w:r w:rsidRPr="004244B4">
              <w:rPr>
                <w:rFonts w:eastAsia="Times New Roman"/>
                <w:i/>
                <w:iCs/>
                <w:color w:val="AEAAAA"/>
                <w:sz w:val="18"/>
                <w:szCs w:val="18"/>
              </w:rPr>
              <w:t>(dato aggregato della casella precedente o mono- riutilizzo)</w:t>
            </w:r>
          </w:p>
        </w:tc>
        <w:tc>
          <w:tcPr>
            <w:tcW w:w="1843" w:type="dxa"/>
            <w:vMerge/>
            <w:vAlign w:val="center"/>
            <w:hideMark/>
          </w:tcPr>
          <w:p w14:paraId="0AF0BD06" w14:textId="77777777" w:rsidR="00E41794" w:rsidRPr="004244B4" w:rsidRDefault="00E41794" w:rsidP="00324A60">
            <w:pPr>
              <w:widowControl/>
              <w:autoSpaceDE/>
              <w:autoSpaceDN/>
              <w:adjustRightInd/>
              <w:rPr>
                <w:rFonts w:eastAsia="Times New Roman"/>
                <w:b/>
                <w:bCs/>
                <w:color w:val="000000"/>
                <w:sz w:val="18"/>
                <w:szCs w:val="18"/>
              </w:rPr>
            </w:pPr>
          </w:p>
        </w:tc>
      </w:tr>
      <w:tr w:rsidR="00E41794" w:rsidRPr="004244B4" w14:paraId="3114FF7B" w14:textId="77777777" w:rsidTr="006F0322">
        <w:trPr>
          <w:trHeight w:val="340"/>
        </w:trPr>
        <w:tc>
          <w:tcPr>
            <w:tcW w:w="1690" w:type="dxa"/>
            <w:shd w:val="clear" w:color="auto" w:fill="auto"/>
            <w:vAlign w:val="center"/>
            <w:hideMark/>
          </w:tcPr>
          <w:p w14:paraId="4A0950D0" w14:textId="77777777" w:rsidR="00E41794" w:rsidRPr="006F0322" w:rsidRDefault="00E41794" w:rsidP="006F0322">
            <w:pPr>
              <w:widowControl/>
              <w:autoSpaceDE/>
              <w:autoSpaceDN/>
              <w:adjustRightInd/>
              <w:rPr>
                <w:rFonts w:eastAsia="Times New Roman"/>
                <w:sz w:val="18"/>
                <w:szCs w:val="18"/>
              </w:rPr>
            </w:pPr>
          </w:p>
        </w:tc>
        <w:tc>
          <w:tcPr>
            <w:tcW w:w="1322" w:type="dxa"/>
            <w:shd w:val="clear" w:color="auto" w:fill="auto"/>
            <w:vAlign w:val="center"/>
            <w:hideMark/>
          </w:tcPr>
          <w:p w14:paraId="626E261C" w14:textId="77777777" w:rsidR="00E41794" w:rsidRPr="006F0322" w:rsidRDefault="00E41794" w:rsidP="006F0322">
            <w:pPr>
              <w:widowControl/>
              <w:autoSpaceDE/>
              <w:autoSpaceDN/>
              <w:adjustRightInd/>
              <w:rPr>
                <w:rFonts w:eastAsia="Times New Roman"/>
                <w:sz w:val="18"/>
                <w:szCs w:val="18"/>
              </w:rPr>
            </w:pPr>
          </w:p>
        </w:tc>
        <w:tc>
          <w:tcPr>
            <w:tcW w:w="1446" w:type="dxa"/>
            <w:shd w:val="clear" w:color="auto" w:fill="auto"/>
            <w:vAlign w:val="center"/>
            <w:hideMark/>
          </w:tcPr>
          <w:p w14:paraId="36B8E540" w14:textId="77777777" w:rsidR="00E41794" w:rsidRPr="006F0322" w:rsidRDefault="00E41794" w:rsidP="006F0322">
            <w:pPr>
              <w:widowControl/>
              <w:autoSpaceDE/>
              <w:autoSpaceDN/>
              <w:adjustRightInd/>
              <w:rPr>
                <w:rFonts w:eastAsia="Times New Roman"/>
                <w:sz w:val="18"/>
                <w:szCs w:val="18"/>
              </w:rPr>
            </w:pPr>
          </w:p>
        </w:tc>
        <w:tc>
          <w:tcPr>
            <w:tcW w:w="1839" w:type="dxa"/>
            <w:shd w:val="clear" w:color="auto" w:fill="auto"/>
            <w:vAlign w:val="center"/>
            <w:hideMark/>
          </w:tcPr>
          <w:p w14:paraId="6E3FA35C" w14:textId="77777777" w:rsidR="00E41794" w:rsidRPr="006F0322" w:rsidRDefault="00E41794" w:rsidP="006F0322">
            <w:pPr>
              <w:widowControl/>
              <w:autoSpaceDE/>
              <w:autoSpaceDN/>
              <w:adjustRightInd/>
              <w:rPr>
                <w:rFonts w:eastAsia="Times New Roman"/>
                <w:sz w:val="18"/>
                <w:szCs w:val="18"/>
              </w:rPr>
            </w:pPr>
          </w:p>
        </w:tc>
        <w:tc>
          <w:tcPr>
            <w:tcW w:w="932" w:type="dxa"/>
            <w:shd w:val="clear" w:color="auto" w:fill="auto"/>
            <w:vAlign w:val="center"/>
            <w:hideMark/>
          </w:tcPr>
          <w:p w14:paraId="1A6AFBD5" w14:textId="77777777" w:rsidR="00E41794" w:rsidRPr="006F0322" w:rsidRDefault="00E41794" w:rsidP="006F0322">
            <w:pPr>
              <w:widowControl/>
              <w:autoSpaceDE/>
              <w:autoSpaceDN/>
              <w:adjustRightInd/>
              <w:rPr>
                <w:rFonts w:eastAsia="Times New Roman"/>
                <w:sz w:val="18"/>
                <w:szCs w:val="18"/>
              </w:rPr>
            </w:pPr>
          </w:p>
        </w:tc>
        <w:tc>
          <w:tcPr>
            <w:tcW w:w="933" w:type="dxa"/>
            <w:shd w:val="clear" w:color="auto" w:fill="auto"/>
            <w:vAlign w:val="center"/>
            <w:hideMark/>
          </w:tcPr>
          <w:p w14:paraId="154BD427" w14:textId="77777777" w:rsidR="00E41794" w:rsidRPr="006F0322" w:rsidRDefault="00E41794" w:rsidP="006F0322">
            <w:pPr>
              <w:widowControl/>
              <w:autoSpaceDE/>
              <w:autoSpaceDN/>
              <w:adjustRightInd/>
              <w:rPr>
                <w:rFonts w:eastAsia="Times New Roman"/>
                <w:sz w:val="18"/>
                <w:szCs w:val="18"/>
              </w:rPr>
            </w:pPr>
          </w:p>
        </w:tc>
        <w:tc>
          <w:tcPr>
            <w:tcW w:w="932" w:type="dxa"/>
            <w:shd w:val="clear" w:color="auto" w:fill="auto"/>
            <w:noWrap/>
            <w:vAlign w:val="center"/>
            <w:hideMark/>
          </w:tcPr>
          <w:p w14:paraId="1916915F" w14:textId="77777777" w:rsidR="00E41794" w:rsidRPr="006F0322" w:rsidRDefault="00E41794" w:rsidP="006F0322">
            <w:pPr>
              <w:widowControl/>
              <w:autoSpaceDE/>
              <w:autoSpaceDN/>
              <w:adjustRightInd/>
              <w:rPr>
                <w:rFonts w:eastAsia="Times New Roman"/>
                <w:sz w:val="18"/>
                <w:szCs w:val="18"/>
              </w:rPr>
            </w:pPr>
          </w:p>
        </w:tc>
        <w:tc>
          <w:tcPr>
            <w:tcW w:w="933" w:type="dxa"/>
            <w:shd w:val="clear" w:color="auto" w:fill="auto"/>
            <w:vAlign w:val="center"/>
          </w:tcPr>
          <w:p w14:paraId="11D39BA4" w14:textId="77777777" w:rsidR="00E41794" w:rsidRPr="006F0322" w:rsidRDefault="00E41794" w:rsidP="006F0322">
            <w:pPr>
              <w:widowControl/>
              <w:autoSpaceDE/>
              <w:autoSpaceDN/>
              <w:adjustRightInd/>
              <w:rPr>
                <w:rFonts w:eastAsia="Times New Roman"/>
                <w:sz w:val="18"/>
                <w:szCs w:val="18"/>
              </w:rPr>
            </w:pPr>
          </w:p>
        </w:tc>
        <w:tc>
          <w:tcPr>
            <w:tcW w:w="1261" w:type="dxa"/>
            <w:shd w:val="clear" w:color="auto" w:fill="auto"/>
            <w:vAlign w:val="center"/>
            <w:hideMark/>
          </w:tcPr>
          <w:p w14:paraId="7E06A9E8" w14:textId="77777777" w:rsidR="00E41794" w:rsidRPr="006F0322" w:rsidRDefault="00E41794" w:rsidP="006F0322">
            <w:pPr>
              <w:widowControl/>
              <w:autoSpaceDE/>
              <w:autoSpaceDN/>
              <w:adjustRightInd/>
              <w:rPr>
                <w:rFonts w:eastAsia="Times New Roman"/>
                <w:sz w:val="18"/>
                <w:szCs w:val="18"/>
              </w:rPr>
            </w:pPr>
          </w:p>
        </w:tc>
        <w:tc>
          <w:tcPr>
            <w:tcW w:w="1890" w:type="dxa"/>
            <w:gridSpan w:val="2"/>
            <w:shd w:val="clear" w:color="auto" w:fill="auto"/>
            <w:vAlign w:val="center"/>
            <w:hideMark/>
          </w:tcPr>
          <w:p w14:paraId="60B1267C" w14:textId="77777777" w:rsidR="00E41794" w:rsidRPr="006F0322" w:rsidRDefault="00E41794" w:rsidP="006F0322">
            <w:pPr>
              <w:widowControl/>
              <w:autoSpaceDE/>
              <w:autoSpaceDN/>
              <w:adjustRightInd/>
              <w:rPr>
                <w:rFonts w:eastAsia="Times New Roman"/>
                <w:sz w:val="18"/>
                <w:szCs w:val="18"/>
              </w:rPr>
            </w:pPr>
          </w:p>
        </w:tc>
        <w:tc>
          <w:tcPr>
            <w:tcW w:w="1843" w:type="dxa"/>
            <w:shd w:val="clear" w:color="auto" w:fill="auto"/>
            <w:vAlign w:val="center"/>
            <w:hideMark/>
          </w:tcPr>
          <w:p w14:paraId="071E50F8" w14:textId="77777777" w:rsidR="00E41794" w:rsidRPr="006F0322" w:rsidRDefault="00E41794" w:rsidP="006F0322">
            <w:pPr>
              <w:widowControl/>
              <w:autoSpaceDE/>
              <w:autoSpaceDN/>
              <w:adjustRightInd/>
              <w:rPr>
                <w:rFonts w:eastAsia="Times New Roman"/>
                <w:sz w:val="18"/>
                <w:szCs w:val="18"/>
              </w:rPr>
            </w:pPr>
          </w:p>
        </w:tc>
      </w:tr>
      <w:tr w:rsidR="006F0322" w:rsidRPr="004244B4" w14:paraId="0F5D0257" w14:textId="77777777" w:rsidTr="006F0322">
        <w:trPr>
          <w:trHeight w:val="340"/>
        </w:trPr>
        <w:tc>
          <w:tcPr>
            <w:tcW w:w="1690" w:type="dxa"/>
            <w:shd w:val="clear" w:color="auto" w:fill="auto"/>
            <w:vAlign w:val="center"/>
          </w:tcPr>
          <w:p w14:paraId="51326D87" w14:textId="77777777" w:rsidR="006F0322" w:rsidRPr="006F0322" w:rsidRDefault="006F0322" w:rsidP="006F0322">
            <w:pPr>
              <w:widowControl/>
              <w:autoSpaceDE/>
              <w:autoSpaceDN/>
              <w:adjustRightInd/>
              <w:rPr>
                <w:rFonts w:eastAsia="Times New Roman"/>
                <w:sz w:val="18"/>
                <w:szCs w:val="18"/>
              </w:rPr>
            </w:pPr>
          </w:p>
        </w:tc>
        <w:tc>
          <w:tcPr>
            <w:tcW w:w="1322" w:type="dxa"/>
            <w:shd w:val="clear" w:color="auto" w:fill="auto"/>
            <w:vAlign w:val="center"/>
          </w:tcPr>
          <w:p w14:paraId="16A0AB7D" w14:textId="77777777" w:rsidR="006F0322" w:rsidRPr="006F0322" w:rsidRDefault="006F0322" w:rsidP="006F0322">
            <w:pPr>
              <w:widowControl/>
              <w:autoSpaceDE/>
              <w:autoSpaceDN/>
              <w:adjustRightInd/>
              <w:rPr>
                <w:rFonts w:eastAsia="Times New Roman"/>
                <w:sz w:val="18"/>
                <w:szCs w:val="18"/>
              </w:rPr>
            </w:pPr>
          </w:p>
        </w:tc>
        <w:tc>
          <w:tcPr>
            <w:tcW w:w="1446" w:type="dxa"/>
            <w:shd w:val="clear" w:color="auto" w:fill="auto"/>
            <w:vAlign w:val="center"/>
          </w:tcPr>
          <w:p w14:paraId="2CDF8CEA" w14:textId="77777777" w:rsidR="006F0322" w:rsidRPr="006F0322" w:rsidRDefault="006F0322" w:rsidP="006F0322">
            <w:pPr>
              <w:widowControl/>
              <w:autoSpaceDE/>
              <w:autoSpaceDN/>
              <w:adjustRightInd/>
              <w:rPr>
                <w:rFonts w:eastAsia="Times New Roman"/>
                <w:sz w:val="18"/>
                <w:szCs w:val="18"/>
              </w:rPr>
            </w:pPr>
          </w:p>
        </w:tc>
        <w:tc>
          <w:tcPr>
            <w:tcW w:w="1839" w:type="dxa"/>
            <w:shd w:val="clear" w:color="auto" w:fill="auto"/>
            <w:vAlign w:val="center"/>
          </w:tcPr>
          <w:p w14:paraId="172DB0D2"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vAlign w:val="center"/>
          </w:tcPr>
          <w:p w14:paraId="4EE52A86"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489D4666"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noWrap/>
            <w:vAlign w:val="center"/>
          </w:tcPr>
          <w:p w14:paraId="54A28A39"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7A9D9E5F" w14:textId="77777777" w:rsidR="006F0322" w:rsidRPr="006F0322" w:rsidRDefault="006F0322" w:rsidP="006F0322">
            <w:pPr>
              <w:widowControl/>
              <w:autoSpaceDE/>
              <w:autoSpaceDN/>
              <w:adjustRightInd/>
              <w:rPr>
                <w:rFonts w:eastAsia="Times New Roman"/>
                <w:sz w:val="18"/>
                <w:szCs w:val="18"/>
              </w:rPr>
            </w:pPr>
          </w:p>
        </w:tc>
        <w:tc>
          <w:tcPr>
            <w:tcW w:w="1261" w:type="dxa"/>
            <w:shd w:val="clear" w:color="auto" w:fill="auto"/>
            <w:vAlign w:val="center"/>
          </w:tcPr>
          <w:p w14:paraId="0BD19169" w14:textId="77777777" w:rsidR="006F0322" w:rsidRPr="006F0322" w:rsidRDefault="006F0322" w:rsidP="006F0322">
            <w:pPr>
              <w:widowControl/>
              <w:autoSpaceDE/>
              <w:autoSpaceDN/>
              <w:adjustRightInd/>
              <w:rPr>
                <w:rFonts w:eastAsia="Times New Roman"/>
                <w:sz w:val="18"/>
                <w:szCs w:val="18"/>
              </w:rPr>
            </w:pPr>
          </w:p>
        </w:tc>
        <w:tc>
          <w:tcPr>
            <w:tcW w:w="1890" w:type="dxa"/>
            <w:gridSpan w:val="2"/>
            <w:shd w:val="clear" w:color="auto" w:fill="auto"/>
            <w:vAlign w:val="center"/>
          </w:tcPr>
          <w:p w14:paraId="01C41608" w14:textId="77777777" w:rsidR="006F0322" w:rsidRPr="006F0322" w:rsidRDefault="006F0322" w:rsidP="006F0322">
            <w:pPr>
              <w:widowControl/>
              <w:autoSpaceDE/>
              <w:autoSpaceDN/>
              <w:adjustRightInd/>
              <w:rPr>
                <w:rFonts w:eastAsia="Times New Roman"/>
                <w:sz w:val="18"/>
                <w:szCs w:val="18"/>
              </w:rPr>
            </w:pPr>
          </w:p>
        </w:tc>
        <w:tc>
          <w:tcPr>
            <w:tcW w:w="1843" w:type="dxa"/>
            <w:shd w:val="clear" w:color="auto" w:fill="auto"/>
            <w:vAlign w:val="center"/>
          </w:tcPr>
          <w:p w14:paraId="5A8DDCD0" w14:textId="77777777" w:rsidR="006F0322" w:rsidRPr="006F0322" w:rsidRDefault="006F0322" w:rsidP="006F0322">
            <w:pPr>
              <w:widowControl/>
              <w:autoSpaceDE/>
              <w:autoSpaceDN/>
              <w:adjustRightInd/>
              <w:rPr>
                <w:rFonts w:eastAsia="Times New Roman"/>
                <w:sz w:val="18"/>
                <w:szCs w:val="18"/>
              </w:rPr>
            </w:pPr>
          </w:p>
        </w:tc>
      </w:tr>
      <w:tr w:rsidR="006F0322" w:rsidRPr="004244B4" w14:paraId="56C61015" w14:textId="77777777" w:rsidTr="006F0322">
        <w:trPr>
          <w:trHeight w:val="340"/>
        </w:trPr>
        <w:tc>
          <w:tcPr>
            <w:tcW w:w="1690" w:type="dxa"/>
            <w:shd w:val="clear" w:color="auto" w:fill="auto"/>
            <w:vAlign w:val="center"/>
          </w:tcPr>
          <w:p w14:paraId="450BF16B" w14:textId="77777777" w:rsidR="006F0322" w:rsidRPr="006F0322" w:rsidRDefault="006F0322" w:rsidP="006F0322">
            <w:pPr>
              <w:widowControl/>
              <w:autoSpaceDE/>
              <w:autoSpaceDN/>
              <w:adjustRightInd/>
              <w:rPr>
                <w:rFonts w:eastAsia="Times New Roman"/>
                <w:sz w:val="18"/>
                <w:szCs w:val="18"/>
              </w:rPr>
            </w:pPr>
          </w:p>
        </w:tc>
        <w:tc>
          <w:tcPr>
            <w:tcW w:w="1322" w:type="dxa"/>
            <w:shd w:val="clear" w:color="auto" w:fill="auto"/>
            <w:vAlign w:val="center"/>
          </w:tcPr>
          <w:p w14:paraId="76396C7C" w14:textId="77777777" w:rsidR="006F0322" w:rsidRPr="006F0322" w:rsidRDefault="006F0322" w:rsidP="006F0322">
            <w:pPr>
              <w:widowControl/>
              <w:autoSpaceDE/>
              <w:autoSpaceDN/>
              <w:adjustRightInd/>
              <w:rPr>
                <w:rFonts w:eastAsia="Times New Roman"/>
                <w:sz w:val="18"/>
                <w:szCs w:val="18"/>
              </w:rPr>
            </w:pPr>
          </w:p>
        </w:tc>
        <w:tc>
          <w:tcPr>
            <w:tcW w:w="1446" w:type="dxa"/>
            <w:shd w:val="clear" w:color="auto" w:fill="auto"/>
            <w:vAlign w:val="center"/>
          </w:tcPr>
          <w:p w14:paraId="1403D05A" w14:textId="77777777" w:rsidR="006F0322" w:rsidRPr="006F0322" w:rsidRDefault="006F0322" w:rsidP="006F0322">
            <w:pPr>
              <w:widowControl/>
              <w:autoSpaceDE/>
              <w:autoSpaceDN/>
              <w:adjustRightInd/>
              <w:rPr>
                <w:rFonts w:eastAsia="Times New Roman"/>
                <w:sz w:val="18"/>
                <w:szCs w:val="18"/>
              </w:rPr>
            </w:pPr>
          </w:p>
        </w:tc>
        <w:tc>
          <w:tcPr>
            <w:tcW w:w="1839" w:type="dxa"/>
            <w:shd w:val="clear" w:color="auto" w:fill="auto"/>
            <w:vAlign w:val="center"/>
          </w:tcPr>
          <w:p w14:paraId="715CD78C"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vAlign w:val="center"/>
          </w:tcPr>
          <w:p w14:paraId="11C6014F"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742CF974"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noWrap/>
            <w:vAlign w:val="center"/>
          </w:tcPr>
          <w:p w14:paraId="7C6ADB76"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2A7235AE" w14:textId="77777777" w:rsidR="006F0322" w:rsidRPr="006F0322" w:rsidRDefault="006F0322" w:rsidP="006F0322">
            <w:pPr>
              <w:widowControl/>
              <w:autoSpaceDE/>
              <w:autoSpaceDN/>
              <w:adjustRightInd/>
              <w:rPr>
                <w:rFonts w:eastAsia="Times New Roman"/>
                <w:sz w:val="18"/>
                <w:szCs w:val="18"/>
              </w:rPr>
            </w:pPr>
          </w:p>
        </w:tc>
        <w:tc>
          <w:tcPr>
            <w:tcW w:w="1261" w:type="dxa"/>
            <w:shd w:val="clear" w:color="auto" w:fill="auto"/>
            <w:vAlign w:val="center"/>
          </w:tcPr>
          <w:p w14:paraId="7A8218C4" w14:textId="77777777" w:rsidR="006F0322" w:rsidRPr="006F0322" w:rsidRDefault="006F0322" w:rsidP="006F0322">
            <w:pPr>
              <w:widowControl/>
              <w:autoSpaceDE/>
              <w:autoSpaceDN/>
              <w:adjustRightInd/>
              <w:rPr>
                <w:rFonts w:eastAsia="Times New Roman"/>
                <w:sz w:val="18"/>
                <w:szCs w:val="18"/>
              </w:rPr>
            </w:pPr>
          </w:p>
        </w:tc>
        <w:tc>
          <w:tcPr>
            <w:tcW w:w="1890" w:type="dxa"/>
            <w:gridSpan w:val="2"/>
            <w:shd w:val="clear" w:color="auto" w:fill="auto"/>
            <w:vAlign w:val="center"/>
          </w:tcPr>
          <w:p w14:paraId="6BFD1F1F" w14:textId="77777777" w:rsidR="006F0322" w:rsidRPr="006F0322" w:rsidRDefault="006F0322" w:rsidP="006F0322">
            <w:pPr>
              <w:widowControl/>
              <w:autoSpaceDE/>
              <w:autoSpaceDN/>
              <w:adjustRightInd/>
              <w:rPr>
                <w:rFonts w:eastAsia="Times New Roman"/>
                <w:sz w:val="18"/>
                <w:szCs w:val="18"/>
              </w:rPr>
            </w:pPr>
          </w:p>
        </w:tc>
        <w:tc>
          <w:tcPr>
            <w:tcW w:w="1843" w:type="dxa"/>
            <w:shd w:val="clear" w:color="auto" w:fill="auto"/>
            <w:vAlign w:val="center"/>
          </w:tcPr>
          <w:p w14:paraId="689FD548" w14:textId="77777777" w:rsidR="006F0322" w:rsidRPr="006F0322" w:rsidRDefault="006F0322" w:rsidP="006F0322">
            <w:pPr>
              <w:widowControl/>
              <w:autoSpaceDE/>
              <w:autoSpaceDN/>
              <w:adjustRightInd/>
              <w:rPr>
                <w:rFonts w:eastAsia="Times New Roman"/>
                <w:sz w:val="18"/>
                <w:szCs w:val="18"/>
              </w:rPr>
            </w:pPr>
          </w:p>
        </w:tc>
      </w:tr>
      <w:tr w:rsidR="006F0322" w:rsidRPr="004244B4" w14:paraId="7F455CAC" w14:textId="77777777" w:rsidTr="006F0322">
        <w:trPr>
          <w:trHeight w:val="340"/>
        </w:trPr>
        <w:tc>
          <w:tcPr>
            <w:tcW w:w="1690" w:type="dxa"/>
            <w:shd w:val="clear" w:color="auto" w:fill="auto"/>
            <w:vAlign w:val="center"/>
          </w:tcPr>
          <w:p w14:paraId="257EA4D0" w14:textId="77777777" w:rsidR="006F0322" w:rsidRPr="006F0322" w:rsidRDefault="006F0322" w:rsidP="006F0322">
            <w:pPr>
              <w:widowControl/>
              <w:autoSpaceDE/>
              <w:autoSpaceDN/>
              <w:adjustRightInd/>
              <w:rPr>
                <w:rFonts w:eastAsia="Times New Roman"/>
                <w:sz w:val="18"/>
                <w:szCs w:val="18"/>
              </w:rPr>
            </w:pPr>
          </w:p>
        </w:tc>
        <w:tc>
          <w:tcPr>
            <w:tcW w:w="1322" w:type="dxa"/>
            <w:shd w:val="clear" w:color="auto" w:fill="auto"/>
            <w:vAlign w:val="center"/>
          </w:tcPr>
          <w:p w14:paraId="0685883F" w14:textId="77777777" w:rsidR="006F0322" w:rsidRPr="006F0322" w:rsidRDefault="006F0322" w:rsidP="006F0322">
            <w:pPr>
              <w:widowControl/>
              <w:autoSpaceDE/>
              <w:autoSpaceDN/>
              <w:adjustRightInd/>
              <w:rPr>
                <w:rFonts w:eastAsia="Times New Roman"/>
                <w:sz w:val="18"/>
                <w:szCs w:val="18"/>
              </w:rPr>
            </w:pPr>
          </w:p>
        </w:tc>
        <w:tc>
          <w:tcPr>
            <w:tcW w:w="1446" w:type="dxa"/>
            <w:shd w:val="clear" w:color="auto" w:fill="auto"/>
            <w:vAlign w:val="center"/>
          </w:tcPr>
          <w:p w14:paraId="4BC893B4" w14:textId="77777777" w:rsidR="006F0322" w:rsidRPr="006F0322" w:rsidRDefault="006F0322" w:rsidP="006F0322">
            <w:pPr>
              <w:widowControl/>
              <w:autoSpaceDE/>
              <w:autoSpaceDN/>
              <w:adjustRightInd/>
              <w:rPr>
                <w:rFonts w:eastAsia="Times New Roman"/>
                <w:sz w:val="18"/>
                <w:szCs w:val="18"/>
              </w:rPr>
            </w:pPr>
          </w:p>
        </w:tc>
        <w:tc>
          <w:tcPr>
            <w:tcW w:w="1839" w:type="dxa"/>
            <w:shd w:val="clear" w:color="auto" w:fill="auto"/>
            <w:vAlign w:val="center"/>
          </w:tcPr>
          <w:p w14:paraId="68D750C8"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vAlign w:val="center"/>
          </w:tcPr>
          <w:p w14:paraId="2742F42E"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4E9E5549"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noWrap/>
            <w:vAlign w:val="center"/>
          </w:tcPr>
          <w:p w14:paraId="2B3AC3C9"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0875CFF0" w14:textId="77777777" w:rsidR="006F0322" w:rsidRPr="006F0322" w:rsidRDefault="006F0322" w:rsidP="006F0322">
            <w:pPr>
              <w:widowControl/>
              <w:autoSpaceDE/>
              <w:autoSpaceDN/>
              <w:adjustRightInd/>
              <w:rPr>
                <w:rFonts w:eastAsia="Times New Roman"/>
                <w:sz w:val="18"/>
                <w:szCs w:val="18"/>
              </w:rPr>
            </w:pPr>
          </w:p>
        </w:tc>
        <w:tc>
          <w:tcPr>
            <w:tcW w:w="1261" w:type="dxa"/>
            <w:shd w:val="clear" w:color="auto" w:fill="auto"/>
            <w:vAlign w:val="center"/>
          </w:tcPr>
          <w:p w14:paraId="2AB6DC77" w14:textId="77777777" w:rsidR="006F0322" w:rsidRPr="006F0322" w:rsidRDefault="006F0322" w:rsidP="006F0322">
            <w:pPr>
              <w:widowControl/>
              <w:autoSpaceDE/>
              <w:autoSpaceDN/>
              <w:adjustRightInd/>
              <w:rPr>
                <w:rFonts w:eastAsia="Times New Roman"/>
                <w:sz w:val="18"/>
                <w:szCs w:val="18"/>
              </w:rPr>
            </w:pPr>
          </w:p>
        </w:tc>
        <w:tc>
          <w:tcPr>
            <w:tcW w:w="1890" w:type="dxa"/>
            <w:gridSpan w:val="2"/>
            <w:shd w:val="clear" w:color="auto" w:fill="auto"/>
            <w:vAlign w:val="center"/>
          </w:tcPr>
          <w:p w14:paraId="44349680" w14:textId="77777777" w:rsidR="006F0322" w:rsidRPr="006F0322" w:rsidRDefault="006F0322" w:rsidP="006F0322">
            <w:pPr>
              <w:widowControl/>
              <w:autoSpaceDE/>
              <w:autoSpaceDN/>
              <w:adjustRightInd/>
              <w:rPr>
                <w:rFonts w:eastAsia="Times New Roman"/>
                <w:sz w:val="18"/>
                <w:szCs w:val="18"/>
              </w:rPr>
            </w:pPr>
          </w:p>
        </w:tc>
        <w:tc>
          <w:tcPr>
            <w:tcW w:w="1843" w:type="dxa"/>
            <w:shd w:val="clear" w:color="auto" w:fill="auto"/>
            <w:vAlign w:val="center"/>
          </w:tcPr>
          <w:p w14:paraId="307E7B1A" w14:textId="77777777" w:rsidR="006F0322" w:rsidRPr="006F0322" w:rsidRDefault="006F0322" w:rsidP="006F0322">
            <w:pPr>
              <w:widowControl/>
              <w:autoSpaceDE/>
              <w:autoSpaceDN/>
              <w:adjustRightInd/>
              <w:rPr>
                <w:rFonts w:eastAsia="Times New Roman"/>
                <w:sz w:val="18"/>
                <w:szCs w:val="18"/>
              </w:rPr>
            </w:pPr>
          </w:p>
        </w:tc>
      </w:tr>
      <w:tr w:rsidR="006F0322" w:rsidRPr="004244B4" w14:paraId="70482C6B" w14:textId="77777777" w:rsidTr="006F0322">
        <w:trPr>
          <w:trHeight w:val="340"/>
        </w:trPr>
        <w:tc>
          <w:tcPr>
            <w:tcW w:w="1690" w:type="dxa"/>
            <w:shd w:val="clear" w:color="auto" w:fill="auto"/>
            <w:vAlign w:val="center"/>
          </w:tcPr>
          <w:p w14:paraId="1BA5FB87" w14:textId="77777777" w:rsidR="006F0322" w:rsidRPr="006F0322" w:rsidRDefault="006F0322" w:rsidP="006F0322">
            <w:pPr>
              <w:widowControl/>
              <w:autoSpaceDE/>
              <w:autoSpaceDN/>
              <w:adjustRightInd/>
              <w:rPr>
                <w:rFonts w:eastAsia="Times New Roman"/>
                <w:sz w:val="18"/>
                <w:szCs w:val="18"/>
              </w:rPr>
            </w:pPr>
          </w:p>
        </w:tc>
        <w:tc>
          <w:tcPr>
            <w:tcW w:w="1322" w:type="dxa"/>
            <w:shd w:val="clear" w:color="auto" w:fill="auto"/>
            <w:vAlign w:val="center"/>
          </w:tcPr>
          <w:p w14:paraId="49AF265C" w14:textId="77777777" w:rsidR="006F0322" w:rsidRPr="006F0322" w:rsidRDefault="006F0322" w:rsidP="006F0322">
            <w:pPr>
              <w:widowControl/>
              <w:autoSpaceDE/>
              <w:autoSpaceDN/>
              <w:adjustRightInd/>
              <w:rPr>
                <w:rFonts w:eastAsia="Times New Roman"/>
                <w:sz w:val="18"/>
                <w:szCs w:val="18"/>
              </w:rPr>
            </w:pPr>
          </w:p>
        </w:tc>
        <w:tc>
          <w:tcPr>
            <w:tcW w:w="1446" w:type="dxa"/>
            <w:shd w:val="clear" w:color="auto" w:fill="auto"/>
            <w:vAlign w:val="center"/>
          </w:tcPr>
          <w:p w14:paraId="5F5F79BA" w14:textId="77777777" w:rsidR="006F0322" w:rsidRPr="006F0322" w:rsidRDefault="006F0322" w:rsidP="006F0322">
            <w:pPr>
              <w:widowControl/>
              <w:autoSpaceDE/>
              <w:autoSpaceDN/>
              <w:adjustRightInd/>
              <w:rPr>
                <w:rFonts w:eastAsia="Times New Roman"/>
                <w:sz w:val="18"/>
                <w:szCs w:val="18"/>
              </w:rPr>
            </w:pPr>
          </w:p>
        </w:tc>
        <w:tc>
          <w:tcPr>
            <w:tcW w:w="1839" w:type="dxa"/>
            <w:shd w:val="clear" w:color="auto" w:fill="auto"/>
            <w:vAlign w:val="center"/>
          </w:tcPr>
          <w:p w14:paraId="6CCDBA65"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vAlign w:val="center"/>
          </w:tcPr>
          <w:p w14:paraId="2B74AF20"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366F30F9"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noWrap/>
            <w:vAlign w:val="center"/>
          </w:tcPr>
          <w:p w14:paraId="62B68BD5"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101F603F" w14:textId="77777777" w:rsidR="006F0322" w:rsidRPr="006F0322" w:rsidRDefault="006F0322" w:rsidP="006F0322">
            <w:pPr>
              <w:widowControl/>
              <w:autoSpaceDE/>
              <w:autoSpaceDN/>
              <w:adjustRightInd/>
              <w:rPr>
                <w:rFonts w:eastAsia="Times New Roman"/>
                <w:sz w:val="18"/>
                <w:szCs w:val="18"/>
              </w:rPr>
            </w:pPr>
          </w:p>
        </w:tc>
        <w:tc>
          <w:tcPr>
            <w:tcW w:w="1261" w:type="dxa"/>
            <w:shd w:val="clear" w:color="auto" w:fill="auto"/>
            <w:vAlign w:val="center"/>
          </w:tcPr>
          <w:p w14:paraId="1EBBF9A6" w14:textId="77777777" w:rsidR="006F0322" w:rsidRPr="006F0322" w:rsidRDefault="006F0322" w:rsidP="006F0322">
            <w:pPr>
              <w:widowControl/>
              <w:autoSpaceDE/>
              <w:autoSpaceDN/>
              <w:adjustRightInd/>
              <w:rPr>
                <w:rFonts w:eastAsia="Times New Roman"/>
                <w:sz w:val="18"/>
                <w:szCs w:val="18"/>
              </w:rPr>
            </w:pPr>
          </w:p>
        </w:tc>
        <w:tc>
          <w:tcPr>
            <w:tcW w:w="1890" w:type="dxa"/>
            <w:gridSpan w:val="2"/>
            <w:shd w:val="clear" w:color="auto" w:fill="auto"/>
            <w:vAlign w:val="center"/>
          </w:tcPr>
          <w:p w14:paraId="2C6527F4" w14:textId="77777777" w:rsidR="006F0322" w:rsidRPr="006F0322" w:rsidRDefault="006F0322" w:rsidP="006F0322">
            <w:pPr>
              <w:widowControl/>
              <w:autoSpaceDE/>
              <w:autoSpaceDN/>
              <w:adjustRightInd/>
              <w:rPr>
                <w:rFonts w:eastAsia="Times New Roman"/>
                <w:sz w:val="18"/>
                <w:szCs w:val="18"/>
              </w:rPr>
            </w:pPr>
          </w:p>
        </w:tc>
        <w:tc>
          <w:tcPr>
            <w:tcW w:w="1843" w:type="dxa"/>
            <w:shd w:val="clear" w:color="auto" w:fill="auto"/>
            <w:vAlign w:val="center"/>
          </w:tcPr>
          <w:p w14:paraId="3FBA7C87" w14:textId="77777777" w:rsidR="006F0322" w:rsidRPr="006F0322" w:rsidRDefault="006F0322" w:rsidP="006F0322">
            <w:pPr>
              <w:widowControl/>
              <w:autoSpaceDE/>
              <w:autoSpaceDN/>
              <w:adjustRightInd/>
              <w:rPr>
                <w:rFonts w:eastAsia="Times New Roman"/>
                <w:sz w:val="18"/>
                <w:szCs w:val="18"/>
              </w:rPr>
            </w:pPr>
          </w:p>
        </w:tc>
      </w:tr>
      <w:tr w:rsidR="006F0322" w:rsidRPr="004244B4" w14:paraId="1C8952F2" w14:textId="77777777" w:rsidTr="006F0322">
        <w:trPr>
          <w:trHeight w:val="340"/>
        </w:trPr>
        <w:tc>
          <w:tcPr>
            <w:tcW w:w="1690" w:type="dxa"/>
            <w:shd w:val="clear" w:color="auto" w:fill="auto"/>
            <w:vAlign w:val="center"/>
          </w:tcPr>
          <w:p w14:paraId="08F8D529" w14:textId="77777777" w:rsidR="006F0322" w:rsidRPr="006F0322" w:rsidRDefault="006F0322" w:rsidP="006F0322">
            <w:pPr>
              <w:widowControl/>
              <w:autoSpaceDE/>
              <w:autoSpaceDN/>
              <w:adjustRightInd/>
              <w:rPr>
                <w:rFonts w:eastAsia="Times New Roman"/>
                <w:sz w:val="18"/>
                <w:szCs w:val="18"/>
              </w:rPr>
            </w:pPr>
          </w:p>
        </w:tc>
        <w:tc>
          <w:tcPr>
            <w:tcW w:w="1322" w:type="dxa"/>
            <w:shd w:val="clear" w:color="auto" w:fill="auto"/>
            <w:vAlign w:val="center"/>
          </w:tcPr>
          <w:p w14:paraId="4D162EE1" w14:textId="77777777" w:rsidR="006F0322" w:rsidRPr="006F0322" w:rsidRDefault="006F0322" w:rsidP="006F0322">
            <w:pPr>
              <w:widowControl/>
              <w:autoSpaceDE/>
              <w:autoSpaceDN/>
              <w:adjustRightInd/>
              <w:rPr>
                <w:rFonts w:eastAsia="Times New Roman"/>
                <w:sz w:val="18"/>
                <w:szCs w:val="18"/>
              </w:rPr>
            </w:pPr>
          </w:p>
        </w:tc>
        <w:tc>
          <w:tcPr>
            <w:tcW w:w="1446" w:type="dxa"/>
            <w:shd w:val="clear" w:color="auto" w:fill="auto"/>
            <w:vAlign w:val="center"/>
          </w:tcPr>
          <w:p w14:paraId="6711554A" w14:textId="77777777" w:rsidR="006F0322" w:rsidRPr="006F0322" w:rsidRDefault="006F0322" w:rsidP="006F0322">
            <w:pPr>
              <w:widowControl/>
              <w:autoSpaceDE/>
              <w:autoSpaceDN/>
              <w:adjustRightInd/>
              <w:rPr>
                <w:rFonts w:eastAsia="Times New Roman"/>
                <w:sz w:val="18"/>
                <w:szCs w:val="18"/>
              </w:rPr>
            </w:pPr>
          </w:p>
        </w:tc>
        <w:tc>
          <w:tcPr>
            <w:tcW w:w="1839" w:type="dxa"/>
            <w:shd w:val="clear" w:color="auto" w:fill="auto"/>
            <w:vAlign w:val="center"/>
          </w:tcPr>
          <w:p w14:paraId="1F01D2C6"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vAlign w:val="center"/>
          </w:tcPr>
          <w:p w14:paraId="23FFB612"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23F89699" w14:textId="77777777" w:rsidR="006F0322" w:rsidRPr="006F0322" w:rsidRDefault="006F0322" w:rsidP="006F0322">
            <w:pPr>
              <w:widowControl/>
              <w:autoSpaceDE/>
              <w:autoSpaceDN/>
              <w:adjustRightInd/>
              <w:rPr>
                <w:rFonts w:eastAsia="Times New Roman"/>
                <w:sz w:val="18"/>
                <w:szCs w:val="18"/>
              </w:rPr>
            </w:pPr>
          </w:p>
        </w:tc>
        <w:tc>
          <w:tcPr>
            <w:tcW w:w="932" w:type="dxa"/>
            <w:shd w:val="clear" w:color="auto" w:fill="auto"/>
            <w:noWrap/>
            <w:vAlign w:val="center"/>
          </w:tcPr>
          <w:p w14:paraId="12B63F0E" w14:textId="77777777" w:rsidR="006F0322" w:rsidRPr="006F0322" w:rsidRDefault="006F0322" w:rsidP="006F0322">
            <w:pPr>
              <w:widowControl/>
              <w:autoSpaceDE/>
              <w:autoSpaceDN/>
              <w:adjustRightInd/>
              <w:rPr>
                <w:rFonts w:eastAsia="Times New Roman"/>
                <w:sz w:val="18"/>
                <w:szCs w:val="18"/>
              </w:rPr>
            </w:pPr>
          </w:p>
        </w:tc>
        <w:tc>
          <w:tcPr>
            <w:tcW w:w="933" w:type="dxa"/>
            <w:shd w:val="clear" w:color="auto" w:fill="auto"/>
            <w:vAlign w:val="center"/>
          </w:tcPr>
          <w:p w14:paraId="749DBCE5" w14:textId="77777777" w:rsidR="006F0322" w:rsidRPr="006F0322" w:rsidRDefault="006F0322" w:rsidP="006F0322">
            <w:pPr>
              <w:widowControl/>
              <w:autoSpaceDE/>
              <w:autoSpaceDN/>
              <w:adjustRightInd/>
              <w:rPr>
                <w:rFonts w:eastAsia="Times New Roman"/>
                <w:sz w:val="18"/>
                <w:szCs w:val="18"/>
              </w:rPr>
            </w:pPr>
          </w:p>
        </w:tc>
        <w:tc>
          <w:tcPr>
            <w:tcW w:w="1261" w:type="dxa"/>
            <w:shd w:val="clear" w:color="auto" w:fill="auto"/>
            <w:vAlign w:val="center"/>
          </w:tcPr>
          <w:p w14:paraId="6264A1F6" w14:textId="77777777" w:rsidR="006F0322" w:rsidRPr="006F0322" w:rsidRDefault="006F0322" w:rsidP="006F0322">
            <w:pPr>
              <w:widowControl/>
              <w:autoSpaceDE/>
              <w:autoSpaceDN/>
              <w:adjustRightInd/>
              <w:rPr>
                <w:rFonts w:eastAsia="Times New Roman"/>
                <w:sz w:val="18"/>
                <w:szCs w:val="18"/>
              </w:rPr>
            </w:pPr>
          </w:p>
        </w:tc>
        <w:tc>
          <w:tcPr>
            <w:tcW w:w="1890" w:type="dxa"/>
            <w:gridSpan w:val="2"/>
            <w:shd w:val="clear" w:color="auto" w:fill="auto"/>
            <w:vAlign w:val="center"/>
          </w:tcPr>
          <w:p w14:paraId="49A65579" w14:textId="77777777" w:rsidR="006F0322" w:rsidRPr="006F0322" w:rsidRDefault="006F0322" w:rsidP="006F0322">
            <w:pPr>
              <w:widowControl/>
              <w:autoSpaceDE/>
              <w:autoSpaceDN/>
              <w:adjustRightInd/>
              <w:rPr>
                <w:rFonts w:eastAsia="Times New Roman"/>
                <w:sz w:val="18"/>
                <w:szCs w:val="18"/>
              </w:rPr>
            </w:pPr>
          </w:p>
        </w:tc>
        <w:tc>
          <w:tcPr>
            <w:tcW w:w="1843" w:type="dxa"/>
            <w:shd w:val="clear" w:color="auto" w:fill="auto"/>
            <w:vAlign w:val="center"/>
          </w:tcPr>
          <w:p w14:paraId="0D29ED82" w14:textId="77777777" w:rsidR="006F0322" w:rsidRPr="006F0322" w:rsidRDefault="006F0322" w:rsidP="006F0322">
            <w:pPr>
              <w:widowControl/>
              <w:autoSpaceDE/>
              <w:autoSpaceDN/>
              <w:adjustRightInd/>
              <w:rPr>
                <w:rFonts w:eastAsia="Times New Roman"/>
                <w:sz w:val="18"/>
                <w:szCs w:val="18"/>
              </w:rPr>
            </w:pPr>
          </w:p>
        </w:tc>
      </w:tr>
    </w:tbl>
    <w:p w14:paraId="39CA9CA0" w14:textId="77777777" w:rsidR="002A1651" w:rsidRPr="004244B4" w:rsidRDefault="002A1651"/>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4"/>
        <w:gridCol w:w="1294"/>
        <w:gridCol w:w="1398"/>
        <w:gridCol w:w="1774"/>
        <w:gridCol w:w="1028"/>
        <w:gridCol w:w="1029"/>
        <w:gridCol w:w="1029"/>
        <w:gridCol w:w="1029"/>
        <w:gridCol w:w="1268"/>
        <w:gridCol w:w="1645"/>
        <w:gridCol w:w="1843"/>
      </w:tblGrid>
      <w:tr w:rsidR="00E41794" w:rsidRPr="009F0CEE" w14:paraId="6052BA60" w14:textId="77777777" w:rsidTr="00324A60">
        <w:trPr>
          <w:trHeight w:val="283"/>
        </w:trPr>
        <w:tc>
          <w:tcPr>
            <w:tcW w:w="15021" w:type="dxa"/>
            <w:gridSpan w:val="11"/>
            <w:shd w:val="clear" w:color="auto" w:fill="E7E6E6" w:themeFill="background2"/>
            <w:vAlign w:val="center"/>
          </w:tcPr>
          <w:p w14:paraId="0D99CCCE" w14:textId="54A4A736" w:rsidR="00E41794" w:rsidRPr="009F0CEE" w:rsidRDefault="006F0322" w:rsidP="00324A60">
            <w:pPr>
              <w:widowControl/>
              <w:autoSpaceDE/>
              <w:autoSpaceDN/>
              <w:adjustRightInd/>
              <w:rPr>
                <w:rFonts w:eastAsia="Times New Roman"/>
                <w:b/>
                <w:bCs/>
                <w:color w:val="000000"/>
                <w:sz w:val="18"/>
                <w:szCs w:val="18"/>
              </w:rPr>
            </w:pPr>
            <w:r>
              <w:rPr>
                <w:rFonts w:eastAsia="Times New Roman"/>
                <w:b/>
                <w:bCs/>
                <w:sz w:val="18"/>
                <w:szCs w:val="18"/>
              </w:rPr>
              <w:t>5</w:t>
            </w:r>
            <w:r w:rsidR="00E41794" w:rsidRPr="004244B4">
              <w:rPr>
                <w:rFonts w:eastAsia="Times New Roman"/>
                <w:b/>
                <w:bCs/>
                <w:sz w:val="18"/>
                <w:szCs w:val="18"/>
              </w:rPr>
              <w:t>.</w:t>
            </w:r>
            <w:r>
              <w:rPr>
                <w:rFonts w:eastAsia="Times New Roman"/>
                <w:b/>
                <w:bCs/>
                <w:sz w:val="18"/>
                <w:szCs w:val="18"/>
              </w:rPr>
              <w:t>1.</w:t>
            </w:r>
            <w:r w:rsidR="00E41794" w:rsidRPr="004244B4">
              <w:rPr>
                <w:rFonts w:eastAsia="Times New Roman"/>
                <w:b/>
                <w:bCs/>
                <w:sz w:val="18"/>
                <w:szCs w:val="18"/>
              </w:rPr>
              <w:t>2 Digestato</w:t>
            </w:r>
          </w:p>
        </w:tc>
      </w:tr>
      <w:tr w:rsidR="00E41794" w:rsidRPr="009F0CEE" w14:paraId="17C76FCF" w14:textId="77777777" w:rsidTr="006F0322">
        <w:trPr>
          <w:trHeight w:val="418"/>
        </w:trPr>
        <w:tc>
          <w:tcPr>
            <w:tcW w:w="1684" w:type="dxa"/>
            <w:vMerge w:val="restart"/>
            <w:shd w:val="clear" w:color="auto" w:fill="auto"/>
            <w:vAlign w:val="center"/>
            <w:hideMark/>
          </w:tcPr>
          <w:p w14:paraId="60C4CFE9" w14:textId="77777777" w:rsidR="00E41794"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Tipologia</w:t>
            </w:r>
          </w:p>
          <w:p w14:paraId="79691214" w14:textId="77777777" w:rsidR="00E41794" w:rsidRPr="009F0CEE" w:rsidRDefault="00E41794" w:rsidP="00324A60">
            <w:pPr>
              <w:widowControl/>
              <w:autoSpaceDE/>
              <w:autoSpaceDN/>
              <w:adjustRightInd/>
              <w:jc w:val="center"/>
              <w:rPr>
                <w:rFonts w:eastAsia="Times New Roman"/>
                <w:b/>
                <w:bCs/>
                <w:color w:val="000000"/>
                <w:sz w:val="18"/>
                <w:szCs w:val="18"/>
              </w:rPr>
            </w:pPr>
            <w:r>
              <w:rPr>
                <w:rFonts w:eastAsia="Times New Roman"/>
                <w:i/>
                <w:iCs/>
                <w:color w:val="AEAAAA"/>
                <w:sz w:val="18"/>
                <w:szCs w:val="18"/>
              </w:rPr>
              <w:t>(</w:t>
            </w:r>
            <w:r w:rsidRPr="009F0CEE">
              <w:rPr>
                <w:rFonts w:eastAsia="Times New Roman"/>
                <w:i/>
                <w:iCs/>
                <w:color w:val="AEAAAA"/>
                <w:sz w:val="18"/>
                <w:szCs w:val="18"/>
              </w:rPr>
              <w:t>zootecnici o derivanti d</w:t>
            </w:r>
            <w:r>
              <w:rPr>
                <w:rFonts w:eastAsia="Times New Roman"/>
                <w:i/>
                <w:iCs/>
                <w:color w:val="AEAAAA"/>
                <w:sz w:val="18"/>
                <w:szCs w:val="18"/>
              </w:rPr>
              <w:t>a</w:t>
            </w:r>
            <w:r w:rsidRPr="009F0CEE">
              <w:rPr>
                <w:rFonts w:eastAsia="Times New Roman"/>
                <w:i/>
                <w:iCs/>
                <w:color w:val="AEAAAA"/>
                <w:sz w:val="18"/>
                <w:szCs w:val="18"/>
              </w:rPr>
              <w:t>lle trasformazioni quali quelli oleari</w:t>
            </w:r>
            <w:r>
              <w:rPr>
                <w:rFonts w:eastAsia="Times New Roman"/>
                <w:i/>
                <w:iCs/>
                <w:color w:val="AEAAAA"/>
                <w:sz w:val="18"/>
                <w:szCs w:val="18"/>
              </w:rPr>
              <w:t>)</w:t>
            </w:r>
          </w:p>
        </w:tc>
        <w:tc>
          <w:tcPr>
            <w:tcW w:w="1294" w:type="dxa"/>
            <w:vMerge w:val="restart"/>
            <w:shd w:val="clear" w:color="auto" w:fill="auto"/>
            <w:vAlign w:val="center"/>
            <w:hideMark/>
          </w:tcPr>
          <w:p w14:paraId="4EE793CF" w14:textId="77777777" w:rsidR="00E41794"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Tempistica di produzione</w:t>
            </w:r>
          </w:p>
          <w:p w14:paraId="251E407F" w14:textId="77777777" w:rsidR="00E41794" w:rsidRPr="009F0CEE" w:rsidRDefault="00E41794" w:rsidP="00324A60">
            <w:pPr>
              <w:widowControl/>
              <w:autoSpaceDE/>
              <w:autoSpaceDN/>
              <w:adjustRightInd/>
              <w:jc w:val="center"/>
              <w:rPr>
                <w:rFonts w:eastAsia="Times New Roman"/>
                <w:b/>
                <w:bCs/>
                <w:color w:val="000000"/>
                <w:sz w:val="18"/>
                <w:szCs w:val="18"/>
              </w:rPr>
            </w:pPr>
            <w:r>
              <w:rPr>
                <w:rFonts w:eastAsia="Times New Roman"/>
                <w:i/>
                <w:iCs/>
                <w:color w:val="AEAAAA"/>
                <w:sz w:val="18"/>
                <w:szCs w:val="18"/>
              </w:rPr>
              <w:t>(</w:t>
            </w:r>
            <w:r w:rsidRPr="009F0CEE">
              <w:rPr>
                <w:rFonts w:eastAsia="Times New Roman"/>
                <w:i/>
                <w:iCs/>
                <w:color w:val="AEAAAA"/>
                <w:sz w:val="18"/>
                <w:szCs w:val="18"/>
              </w:rPr>
              <w:t>indicare se costante durante l'anno, stagionale, ecc.</w:t>
            </w:r>
            <w:r>
              <w:rPr>
                <w:rFonts w:eastAsia="Times New Roman"/>
                <w:i/>
                <w:iCs/>
                <w:color w:val="AEAAAA"/>
                <w:sz w:val="18"/>
                <w:szCs w:val="18"/>
              </w:rPr>
              <w:t>)</w:t>
            </w:r>
          </w:p>
        </w:tc>
        <w:tc>
          <w:tcPr>
            <w:tcW w:w="1398" w:type="dxa"/>
            <w:vMerge w:val="restart"/>
            <w:shd w:val="clear" w:color="auto" w:fill="auto"/>
            <w:vAlign w:val="center"/>
            <w:hideMark/>
          </w:tcPr>
          <w:p w14:paraId="149D08E1"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Quantità in relazione alla tempistica di produzione</w:t>
            </w:r>
          </w:p>
        </w:tc>
        <w:tc>
          <w:tcPr>
            <w:tcW w:w="1774" w:type="dxa"/>
            <w:vMerge w:val="restart"/>
            <w:shd w:val="clear" w:color="auto" w:fill="auto"/>
            <w:vAlign w:val="center"/>
            <w:hideMark/>
          </w:tcPr>
          <w:p w14:paraId="676A50D0" w14:textId="77777777" w:rsidR="00E41794"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Modalità di riutilizzo</w:t>
            </w:r>
          </w:p>
          <w:p w14:paraId="74AB3ACA" w14:textId="77777777" w:rsidR="00E41794" w:rsidRPr="009F0CEE" w:rsidRDefault="00E41794" w:rsidP="00324A60">
            <w:pPr>
              <w:widowControl/>
              <w:autoSpaceDE/>
              <w:autoSpaceDN/>
              <w:adjustRightInd/>
              <w:jc w:val="center"/>
              <w:rPr>
                <w:rFonts w:eastAsia="Times New Roman"/>
                <w:b/>
                <w:bCs/>
                <w:color w:val="000000"/>
                <w:sz w:val="18"/>
                <w:szCs w:val="18"/>
              </w:rPr>
            </w:pPr>
            <w:r>
              <w:rPr>
                <w:rFonts w:eastAsia="Times New Roman"/>
                <w:i/>
                <w:iCs/>
                <w:color w:val="AEAAAA"/>
                <w:sz w:val="18"/>
                <w:szCs w:val="18"/>
              </w:rPr>
              <w:t>(</w:t>
            </w:r>
            <w:r w:rsidRPr="009F0CEE">
              <w:rPr>
                <w:rFonts w:eastAsia="Times New Roman"/>
                <w:i/>
                <w:iCs/>
                <w:color w:val="AEAAAA"/>
                <w:sz w:val="18"/>
                <w:szCs w:val="18"/>
              </w:rPr>
              <w:t>es. spandimento sul cam</w:t>
            </w:r>
            <w:r>
              <w:rPr>
                <w:rFonts w:eastAsia="Times New Roman"/>
                <w:i/>
                <w:iCs/>
                <w:color w:val="AEAAAA"/>
                <w:sz w:val="18"/>
                <w:szCs w:val="18"/>
              </w:rPr>
              <w:t>p</w:t>
            </w:r>
            <w:r w:rsidRPr="009F0CEE">
              <w:rPr>
                <w:rFonts w:eastAsia="Times New Roman"/>
                <w:i/>
                <w:iCs/>
                <w:color w:val="AEAAAA"/>
                <w:sz w:val="18"/>
                <w:szCs w:val="18"/>
              </w:rPr>
              <w:t>o</w:t>
            </w:r>
            <w:r>
              <w:rPr>
                <w:rFonts w:eastAsia="Times New Roman"/>
                <w:i/>
                <w:iCs/>
                <w:color w:val="AEAAAA"/>
                <w:sz w:val="18"/>
                <w:szCs w:val="18"/>
              </w:rPr>
              <w:t xml:space="preserve">, o </w:t>
            </w:r>
            <w:r w:rsidRPr="009F0CEE">
              <w:rPr>
                <w:rFonts w:eastAsia="Times New Roman"/>
                <w:i/>
                <w:iCs/>
                <w:color w:val="AEAAAA"/>
                <w:sz w:val="18"/>
                <w:szCs w:val="18"/>
              </w:rPr>
              <w:t>cessione</w:t>
            </w:r>
            <w:r>
              <w:rPr>
                <w:rFonts w:eastAsia="Times New Roman"/>
                <w:i/>
                <w:iCs/>
                <w:color w:val="AEAAAA"/>
                <w:sz w:val="18"/>
                <w:szCs w:val="18"/>
              </w:rPr>
              <w:t>,</w:t>
            </w:r>
            <w:r w:rsidRPr="009F0CEE">
              <w:rPr>
                <w:rFonts w:eastAsia="Times New Roman"/>
                <w:i/>
                <w:iCs/>
                <w:color w:val="AEAAAA"/>
                <w:sz w:val="18"/>
                <w:szCs w:val="18"/>
              </w:rPr>
              <w:t xml:space="preserve"> o im</w:t>
            </w:r>
            <w:r>
              <w:rPr>
                <w:rFonts w:eastAsia="Times New Roman"/>
                <w:i/>
                <w:iCs/>
                <w:color w:val="AEAAAA"/>
                <w:sz w:val="18"/>
                <w:szCs w:val="18"/>
              </w:rPr>
              <w:t>p</w:t>
            </w:r>
            <w:r w:rsidRPr="009F0CEE">
              <w:rPr>
                <w:rFonts w:eastAsia="Times New Roman"/>
                <w:i/>
                <w:iCs/>
                <w:color w:val="AEAAAA"/>
                <w:sz w:val="18"/>
                <w:szCs w:val="18"/>
              </w:rPr>
              <w:t>ianto di trasformazione</w:t>
            </w:r>
            <w:r>
              <w:rPr>
                <w:rFonts w:eastAsia="Times New Roman"/>
                <w:i/>
                <w:iCs/>
                <w:color w:val="AEAAAA"/>
                <w:sz w:val="18"/>
                <w:szCs w:val="18"/>
              </w:rPr>
              <w:t>)</w:t>
            </w:r>
          </w:p>
        </w:tc>
        <w:tc>
          <w:tcPr>
            <w:tcW w:w="4115" w:type="dxa"/>
            <w:gridSpan w:val="4"/>
            <w:shd w:val="clear" w:color="auto" w:fill="auto"/>
            <w:vAlign w:val="center"/>
            <w:hideMark/>
          </w:tcPr>
          <w:p w14:paraId="67FB418E"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tempistica</w:t>
            </w:r>
          </w:p>
        </w:tc>
        <w:tc>
          <w:tcPr>
            <w:tcW w:w="2913" w:type="dxa"/>
            <w:gridSpan w:val="2"/>
            <w:shd w:val="clear" w:color="auto" w:fill="auto"/>
            <w:vAlign w:val="center"/>
            <w:hideMark/>
          </w:tcPr>
          <w:p w14:paraId="2D0ECD43"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Superfici Utilizzate</w:t>
            </w:r>
          </w:p>
        </w:tc>
        <w:tc>
          <w:tcPr>
            <w:tcW w:w="1843" w:type="dxa"/>
            <w:vMerge w:val="restart"/>
            <w:shd w:val="clear" w:color="auto" w:fill="auto"/>
            <w:vAlign w:val="center"/>
            <w:hideMark/>
          </w:tcPr>
          <w:p w14:paraId="2BE553AA"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Correlazione con l'ordinamento colturale</w:t>
            </w:r>
          </w:p>
        </w:tc>
      </w:tr>
      <w:tr w:rsidR="00E41794" w:rsidRPr="009F0CEE" w14:paraId="13C152C0" w14:textId="77777777" w:rsidTr="006F0322">
        <w:trPr>
          <w:trHeight w:val="1408"/>
        </w:trPr>
        <w:tc>
          <w:tcPr>
            <w:tcW w:w="1684" w:type="dxa"/>
            <w:vMerge/>
            <w:vAlign w:val="center"/>
            <w:hideMark/>
          </w:tcPr>
          <w:p w14:paraId="591923E0" w14:textId="77777777" w:rsidR="00E41794" w:rsidRPr="009F0CEE" w:rsidRDefault="00E41794" w:rsidP="00324A60">
            <w:pPr>
              <w:widowControl/>
              <w:autoSpaceDE/>
              <w:autoSpaceDN/>
              <w:adjustRightInd/>
              <w:rPr>
                <w:rFonts w:eastAsia="Times New Roman"/>
                <w:b/>
                <w:bCs/>
                <w:color w:val="000000"/>
                <w:sz w:val="18"/>
                <w:szCs w:val="18"/>
              </w:rPr>
            </w:pPr>
          </w:p>
        </w:tc>
        <w:tc>
          <w:tcPr>
            <w:tcW w:w="1294" w:type="dxa"/>
            <w:vMerge/>
            <w:vAlign w:val="center"/>
            <w:hideMark/>
          </w:tcPr>
          <w:p w14:paraId="348233C0" w14:textId="77777777" w:rsidR="00E41794" w:rsidRPr="009F0CEE" w:rsidRDefault="00E41794" w:rsidP="00324A60">
            <w:pPr>
              <w:widowControl/>
              <w:autoSpaceDE/>
              <w:autoSpaceDN/>
              <w:adjustRightInd/>
              <w:rPr>
                <w:rFonts w:eastAsia="Times New Roman"/>
                <w:b/>
                <w:bCs/>
                <w:color w:val="000000"/>
                <w:sz w:val="18"/>
                <w:szCs w:val="18"/>
              </w:rPr>
            </w:pPr>
          </w:p>
        </w:tc>
        <w:tc>
          <w:tcPr>
            <w:tcW w:w="1398" w:type="dxa"/>
            <w:vMerge/>
            <w:vAlign w:val="center"/>
            <w:hideMark/>
          </w:tcPr>
          <w:p w14:paraId="02080B65" w14:textId="77777777" w:rsidR="00E41794" w:rsidRPr="009F0CEE" w:rsidRDefault="00E41794" w:rsidP="00324A60">
            <w:pPr>
              <w:widowControl/>
              <w:autoSpaceDE/>
              <w:autoSpaceDN/>
              <w:adjustRightInd/>
              <w:rPr>
                <w:rFonts w:eastAsia="Times New Roman"/>
                <w:b/>
                <w:bCs/>
                <w:color w:val="000000"/>
                <w:sz w:val="18"/>
                <w:szCs w:val="18"/>
              </w:rPr>
            </w:pPr>
          </w:p>
        </w:tc>
        <w:tc>
          <w:tcPr>
            <w:tcW w:w="1774" w:type="dxa"/>
            <w:vMerge/>
            <w:vAlign w:val="center"/>
            <w:hideMark/>
          </w:tcPr>
          <w:p w14:paraId="09A9CF7A" w14:textId="77777777" w:rsidR="00E41794" w:rsidRPr="009F0CEE" w:rsidRDefault="00E41794" w:rsidP="00324A60">
            <w:pPr>
              <w:widowControl/>
              <w:autoSpaceDE/>
              <w:autoSpaceDN/>
              <w:adjustRightInd/>
              <w:rPr>
                <w:rFonts w:eastAsia="Times New Roman"/>
                <w:b/>
                <w:bCs/>
                <w:color w:val="000000"/>
                <w:sz w:val="18"/>
                <w:szCs w:val="18"/>
              </w:rPr>
            </w:pPr>
          </w:p>
        </w:tc>
        <w:tc>
          <w:tcPr>
            <w:tcW w:w="1028" w:type="dxa"/>
            <w:shd w:val="clear" w:color="auto" w:fill="auto"/>
            <w:textDirection w:val="btLr"/>
            <w:vAlign w:val="center"/>
            <w:hideMark/>
          </w:tcPr>
          <w:p w14:paraId="52892E20"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cessione</w:t>
            </w:r>
          </w:p>
        </w:tc>
        <w:tc>
          <w:tcPr>
            <w:tcW w:w="1029" w:type="dxa"/>
            <w:shd w:val="clear" w:color="auto" w:fill="auto"/>
            <w:textDirection w:val="btLr"/>
            <w:vAlign w:val="center"/>
            <w:hideMark/>
          </w:tcPr>
          <w:p w14:paraId="73BB51F0"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maturazione</w:t>
            </w:r>
          </w:p>
        </w:tc>
        <w:tc>
          <w:tcPr>
            <w:tcW w:w="1029" w:type="dxa"/>
            <w:shd w:val="clear" w:color="auto" w:fill="auto"/>
            <w:textDirection w:val="btLr"/>
            <w:vAlign w:val="center"/>
            <w:hideMark/>
          </w:tcPr>
          <w:p w14:paraId="74434A50" w14:textId="77777777" w:rsidR="00E41794" w:rsidRPr="009F0CEE"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spandimento</w:t>
            </w:r>
          </w:p>
        </w:tc>
        <w:tc>
          <w:tcPr>
            <w:tcW w:w="1029" w:type="dxa"/>
            <w:shd w:val="clear" w:color="auto" w:fill="auto"/>
            <w:textDirection w:val="btLr"/>
            <w:vAlign w:val="center"/>
          </w:tcPr>
          <w:p w14:paraId="5486CF14" w14:textId="77777777" w:rsidR="00E41794" w:rsidRDefault="00E41794" w:rsidP="00324A60">
            <w:pPr>
              <w:widowControl/>
              <w:autoSpaceDE/>
              <w:autoSpaceDN/>
              <w:adjustRightInd/>
              <w:ind w:left="113" w:right="113"/>
              <w:jc w:val="center"/>
              <w:rPr>
                <w:rFonts w:eastAsia="Times New Roman"/>
                <w:b/>
                <w:bCs/>
                <w:color w:val="000000"/>
                <w:sz w:val="18"/>
                <w:szCs w:val="18"/>
              </w:rPr>
            </w:pPr>
            <w:r>
              <w:rPr>
                <w:rFonts w:eastAsia="Times New Roman"/>
                <w:b/>
                <w:bCs/>
                <w:color w:val="000000"/>
                <w:sz w:val="18"/>
                <w:szCs w:val="18"/>
              </w:rPr>
              <w:t>n. spandimenti</w:t>
            </w:r>
          </w:p>
          <w:p w14:paraId="52C32162" w14:textId="77777777" w:rsidR="00E41794" w:rsidRPr="009F0CEE" w:rsidRDefault="00E41794" w:rsidP="00324A60">
            <w:pPr>
              <w:widowControl/>
              <w:autoSpaceDE/>
              <w:autoSpaceDN/>
              <w:adjustRightInd/>
              <w:jc w:val="center"/>
              <w:rPr>
                <w:rFonts w:eastAsia="Times New Roman"/>
                <w:b/>
                <w:bCs/>
                <w:color w:val="000000"/>
                <w:sz w:val="18"/>
                <w:szCs w:val="18"/>
              </w:rPr>
            </w:pPr>
            <w:r>
              <w:rPr>
                <w:rFonts w:eastAsia="Times New Roman"/>
                <w:b/>
                <w:bCs/>
                <w:color w:val="000000"/>
                <w:sz w:val="18"/>
                <w:szCs w:val="18"/>
              </w:rPr>
              <w:t>anno</w:t>
            </w:r>
          </w:p>
        </w:tc>
        <w:tc>
          <w:tcPr>
            <w:tcW w:w="1268" w:type="dxa"/>
            <w:shd w:val="clear" w:color="auto" w:fill="auto"/>
            <w:vAlign w:val="center"/>
            <w:hideMark/>
          </w:tcPr>
          <w:p w14:paraId="22E494C1" w14:textId="77777777" w:rsidR="00E41794" w:rsidRDefault="00E41794" w:rsidP="00324A60">
            <w:pPr>
              <w:widowControl/>
              <w:autoSpaceDE/>
              <w:autoSpaceDN/>
              <w:adjustRightInd/>
              <w:jc w:val="center"/>
              <w:rPr>
                <w:rFonts w:eastAsia="Times New Roman"/>
                <w:b/>
                <w:bCs/>
                <w:color w:val="000000"/>
                <w:sz w:val="18"/>
                <w:szCs w:val="18"/>
              </w:rPr>
            </w:pPr>
            <w:r w:rsidRPr="009F0CEE">
              <w:rPr>
                <w:rFonts w:eastAsia="Times New Roman"/>
                <w:b/>
                <w:bCs/>
                <w:color w:val="000000"/>
                <w:sz w:val="18"/>
                <w:szCs w:val="18"/>
              </w:rPr>
              <w:t>Per singolo spandimento</w:t>
            </w:r>
          </w:p>
          <w:p w14:paraId="362B7606" w14:textId="77777777" w:rsidR="00E41794" w:rsidRPr="009F0CEE" w:rsidRDefault="00E41794" w:rsidP="00324A60">
            <w:pPr>
              <w:widowControl/>
              <w:autoSpaceDE/>
              <w:autoSpaceDN/>
              <w:adjustRightInd/>
              <w:jc w:val="center"/>
              <w:rPr>
                <w:rFonts w:eastAsia="Times New Roman"/>
                <w:b/>
                <w:bCs/>
                <w:color w:val="000000"/>
                <w:sz w:val="18"/>
                <w:szCs w:val="18"/>
              </w:rPr>
            </w:pPr>
            <w:r>
              <w:rPr>
                <w:rFonts w:eastAsia="Times New Roman"/>
                <w:i/>
                <w:iCs/>
                <w:color w:val="AEAAAA"/>
                <w:sz w:val="18"/>
                <w:szCs w:val="18"/>
              </w:rPr>
              <w:t>(</w:t>
            </w:r>
            <w:r w:rsidRPr="009F0CEE">
              <w:rPr>
                <w:rFonts w:eastAsia="Times New Roman"/>
                <w:i/>
                <w:iCs/>
                <w:color w:val="AEAAAA"/>
                <w:sz w:val="18"/>
                <w:szCs w:val="18"/>
              </w:rPr>
              <w:t>in caso di riutilizzo del refluo diluito nel tempo</w:t>
            </w:r>
            <w:r>
              <w:rPr>
                <w:rFonts w:eastAsia="Times New Roman"/>
                <w:i/>
                <w:iCs/>
                <w:color w:val="AEAAAA"/>
                <w:sz w:val="18"/>
                <w:szCs w:val="18"/>
              </w:rPr>
              <w:t>)</w:t>
            </w:r>
          </w:p>
        </w:tc>
        <w:tc>
          <w:tcPr>
            <w:tcW w:w="1645" w:type="dxa"/>
            <w:shd w:val="clear" w:color="auto" w:fill="auto"/>
            <w:vAlign w:val="center"/>
            <w:hideMark/>
          </w:tcPr>
          <w:p w14:paraId="3C5B89B7" w14:textId="77777777" w:rsidR="00E41794" w:rsidRPr="00B33736" w:rsidRDefault="00E41794" w:rsidP="00324A60">
            <w:pPr>
              <w:widowControl/>
              <w:autoSpaceDE/>
              <w:autoSpaceDN/>
              <w:adjustRightInd/>
              <w:jc w:val="center"/>
              <w:rPr>
                <w:rFonts w:eastAsia="Times New Roman"/>
                <w:b/>
                <w:bCs/>
                <w:color w:val="000000"/>
                <w:sz w:val="18"/>
                <w:szCs w:val="18"/>
              </w:rPr>
            </w:pPr>
            <w:r w:rsidRPr="00B33736">
              <w:rPr>
                <w:rFonts w:eastAsia="Times New Roman"/>
                <w:b/>
                <w:bCs/>
                <w:color w:val="000000"/>
                <w:sz w:val="18"/>
                <w:szCs w:val="18"/>
              </w:rPr>
              <w:t>Complessive</w:t>
            </w:r>
          </w:p>
          <w:p w14:paraId="1EBEFA8A" w14:textId="77777777" w:rsidR="00E41794" w:rsidRPr="009F0CEE" w:rsidRDefault="00E41794" w:rsidP="00324A60">
            <w:pPr>
              <w:widowControl/>
              <w:autoSpaceDE/>
              <w:autoSpaceDN/>
              <w:adjustRightInd/>
              <w:jc w:val="center"/>
              <w:rPr>
                <w:rFonts w:eastAsia="Times New Roman"/>
                <w:b/>
                <w:bCs/>
                <w:color w:val="000000"/>
                <w:sz w:val="18"/>
                <w:szCs w:val="18"/>
              </w:rPr>
            </w:pPr>
            <w:r w:rsidRPr="00B33736">
              <w:rPr>
                <w:rFonts w:eastAsia="Times New Roman"/>
                <w:i/>
                <w:iCs/>
                <w:color w:val="AEAAAA"/>
                <w:sz w:val="18"/>
                <w:szCs w:val="18"/>
              </w:rPr>
              <w:t>(dato aggregato della casella precedente o mono-riutilizzo)</w:t>
            </w:r>
          </w:p>
        </w:tc>
        <w:tc>
          <w:tcPr>
            <w:tcW w:w="1843" w:type="dxa"/>
            <w:vMerge/>
            <w:vAlign w:val="center"/>
            <w:hideMark/>
          </w:tcPr>
          <w:p w14:paraId="1F9E376F" w14:textId="77777777" w:rsidR="00E41794" w:rsidRPr="009F0CEE" w:rsidRDefault="00E41794" w:rsidP="00324A60">
            <w:pPr>
              <w:widowControl/>
              <w:autoSpaceDE/>
              <w:autoSpaceDN/>
              <w:adjustRightInd/>
              <w:rPr>
                <w:rFonts w:eastAsia="Times New Roman"/>
                <w:b/>
                <w:bCs/>
                <w:color w:val="000000"/>
                <w:sz w:val="18"/>
                <w:szCs w:val="18"/>
              </w:rPr>
            </w:pPr>
          </w:p>
        </w:tc>
      </w:tr>
      <w:tr w:rsidR="00E41794" w:rsidRPr="009F0CEE" w14:paraId="4CB8E99B" w14:textId="77777777" w:rsidTr="006F0322">
        <w:trPr>
          <w:trHeight w:val="340"/>
        </w:trPr>
        <w:tc>
          <w:tcPr>
            <w:tcW w:w="1684" w:type="dxa"/>
            <w:vAlign w:val="center"/>
          </w:tcPr>
          <w:p w14:paraId="7A9056C7" w14:textId="77777777" w:rsidR="00E41794" w:rsidRPr="006F0322" w:rsidRDefault="00E41794" w:rsidP="006F0322">
            <w:pPr>
              <w:widowControl/>
              <w:autoSpaceDE/>
              <w:autoSpaceDN/>
              <w:adjustRightInd/>
              <w:rPr>
                <w:rFonts w:eastAsia="Times New Roman"/>
                <w:color w:val="000000"/>
                <w:sz w:val="18"/>
                <w:szCs w:val="18"/>
              </w:rPr>
            </w:pPr>
          </w:p>
        </w:tc>
        <w:tc>
          <w:tcPr>
            <w:tcW w:w="1294" w:type="dxa"/>
            <w:vAlign w:val="center"/>
          </w:tcPr>
          <w:p w14:paraId="0E5E17FE" w14:textId="77777777" w:rsidR="00E41794" w:rsidRPr="006F0322" w:rsidRDefault="00E41794" w:rsidP="006F0322">
            <w:pPr>
              <w:widowControl/>
              <w:autoSpaceDE/>
              <w:autoSpaceDN/>
              <w:adjustRightInd/>
              <w:rPr>
                <w:rFonts w:eastAsia="Times New Roman"/>
                <w:color w:val="000000"/>
                <w:sz w:val="18"/>
                <w:szCs w:val="18"/>
              </w:rPr>
            </w:pPr>
          </w:p>
        </w:tc>
        <w:tc>
          <w:tcPr>
            <w:tcW w:w="1398" w:type="dxa"/>
            <w:vAlign w:val="center"/>
          </w:tcPr>
          <w:p w14:paraId="4ACB1CF3" w14:textId="77777777" w:rsidR="00E41794" w:rsidRPr="006F0322" w:rsidRDefault="00E41794" w:rsidP="006F0322">
            <w:pPr>
              <w:widowControl/>
              <w:autoSpaceDE/>
              <w:autoSpaceDN/>
              <w:adjustRightInd/>
              <w:rPr>
                <w:rFonts w:eastAsia="Times New Roman"/>
                <w:color w:val="000000"/>
                <w:sz w:val="18"/>
                <w:szCs w:val="18"/>
              </w:rPr>
            </w:pPr>
          </w:p>
        </w:tc>
        <w:tc>
          <w:tcPr>
            <w:tcW w:w="1774" w:type="dxa"/>
            <w:vAlign w:val="center"/>
          </w:tcPr>
          <w:p w14:paraId="6D228086" w14:textId="77777777" w:rsidR="00E41794" w:rsidRPr="006F0322" w:rsidRDefault="00E41794" w:rsidP="006F0322">
            <w:pPr>
              <w:widowControl/>
              <w:autoSpaceDE/>
              <w:autoSpaceDN/>
              <w:adjustRightInd/>
              <w:rPr>
                <w:rFonts w:eastAsia="Times New Roman"/>
                <w:color w:val="000000"/>
                <w:sz w:val="18"/>
                <w:szCs w:val="18"/>
              </w:rPr>
            </w:pPr>
          </w:p>
        </w:tc>
        <w:tc>
          <w:tcPr>
            <w:tcW w:w="1028" w:type="dxa"/>
            <w:shd w:val="clear" w:color="auto" w:fill="auto"/>
            <w:vAlign w:val="center"/>
          </w:tcPr>
          <w:p w14:paraId="5FA9843F" w14:textId="77777777" w:rsidR="00E41794" w:rsidRPr="006F0322" w:rsidRDefault="00E41794" w:rsidP="006F0322">
            <w:pPr>
              <w:widowControl/>
              <w:autoSpaceDE/>
              <w:autoSpaceDN/>
              <w:adjustRightInd/>
              <w:rPr>
                <w:rFonts w:eastAsia="Times New Roman"/>
                <w:color w:val="000000"/>
                <w:sz w:val="18"/>
                <w:szCs w:val="18"/>
              </w:rPr>
            </w:pPr>
          </w:p>
        </w:tc>
        <w:tc>
          <w:tcPr>
            <w:tcW w:w="1029" w:type="dxa"/>
            <w:shd w:val="clear" w:color="auto" w:fill="auto"/>
            <w:vAlign w:val="center"/>
          </w:tcPr>
          <w:p w14:paraId="05435090" w14:textId="77777777" w:rsidR="00E41794" w:rsidRPr="006F0322" w:rsidRDefault="00E41794" w:rsidP="006F0322">
            <w:pPr>
              <w:widowControl/>
              <w:autoSpaceDE/>
              <w:autoSpaceDN/>
              <w:adjustRightInd/>
              <w:rPr>
                <w:rFonts w:eastAsia="Times New Roman"/>
                <w:color w:val="000000"/>
                <w:sz w:val="18"/>
                <w:szCs w:val="18"/>
              </w:rPr>
            </w:pPr>
          </w:p>
        </w:tc>
        <w:tc>
          <w:tcPr>
            <w:tcW w:w="1029" w:type="dxa"/>
            <w:shd w:val="clear" w:color="auto" w:fill="auto"/>
            <w:vAlign w:val="center"/>
          </w:tcPr>
          <w:p w14:paraId="02765877" w14:textId="77777777" w:rsidR="00E41794" w:rsidRPr="006F0322" w:rsidRDefault="00E41794" w:rsidP="006F0322">
            <w:pPr>
              <w:widowControl/>
              <w:autoSpaceDE/>
              <w:autoSpaceDN/>
              <w:adjustRightInd/>
              <w:rPr>
                <w:rFonts w:eastAsia="Times New Roman"/>
                <w:color w:val="000000"/>
                <w:sz w:val="18"/>
                <w:szCs w:val="18"/>
              </w:rPr>
            </w:pPr>
          </w:p>
        </w:tc>
        <w:tc>
          <w:tcPr>
            <w:tcW w:w="1029" w:type="dxa"/>
            <w:shd w:val="clear" w:color="auto" w:fill="auto"/>
            <w:vAlign w:val="center"/>
          </w:tcPr>
          <w:p w14:paraId="112C90E5" w14:textId="77777777" w:rsidR="00E41794" w:rsidRPr="006F0322" w:rsidRDefault="00E41794" w:rsidP="006F0322">
            <w:pPr>
              <w:widowControl/>
              <w:autoSpaceDE/>
              <w:autoSpaceDN/>
              <w:adjustRightInd/>
              <w:rPr>
                <w:rFonts w:eastAsia="Times New Roman"/>
                <w:color w:val="000000"/>
                <w:sz w:val="18"/>
                <w:szCs w:val="18"/>
              </w:rPr>
            </w:pPr>
          </w:p>
        </w:tc>
        <w:tc>
          <w:tcPr>
            <w:tcW w:w="1268" w:type="dxa"/>
            <w:shd w:val="clear" w:color="auto" w:fill="auto"/>
            <w:vAlign w:val="center"/>
          </w:tcPr>
          <w:p w14:paraId="75BF557E" w14:textId="77777777" w:rsidR="00E41794" w:rsidRPr="006F0322" w:rsidRDefault="00E41794" w:rsidP="006F0322">
            <w:pPr>
              <w:widowControl/>
              <w:autoSpaceDE/>
              <w:autoSpaceDN/>
              <w:adjustRightInd/>
              <w:rPr>
                <w:rFonts w:eastAsia="Times New Roman"/>
                <w:color w:val="000000"/>
                <w:sz w:val="18"/>
                <w:szCs w:val="18"/>
              </w:rPr>
            </w:pPr>
          </w:p>
        </w:tc>
        <w:tc>
          <w:tcPr>
            <w:tcW w:w="1645" w:type="dxa"/>
            <w:shd w:val="clear" w:color="auto" w:fill="auto"/>
            <w:vAlign w:val="center"/>
          </w:tcPr>
          <w:p w14:paraId="483FAB60" w14:textId="77777777" w:rsidR="00E41794" w:rsidRPr="006F0322" w:rsidRDefault="00E41794" w:rsidP="006F0322">
            <w:pPr>
              <w:widowControl/>
              <w:autoSpaceDE/>
              <w:autoSpaceDN/>
              <w:adjustRightInd/>
              <w:rPr>
                <w:rFonts w:eastAsia="Times New Roman"/>
                <w:color w:val="000000"/>
                <w:sz w:val="18"/>
                <w:szCs w:val="18"/>
              </w:rPr>
            </w:pPr>
          </w:p>
        </w:tc>
        <w:tc>
          <w:tcPr>
            <w:tcW w:w="1843" w:type="dxa"/>
            <w:vAlign w:val="center"/>
          </w:tcPr>
          <w:p w14:paraId="4D9E4B3B" w14:textId="77777777" w:rsidR="00E41794" w:rsidRPr="006F0322" w:rsidRDefault="00E41794" w:rsidP="006F0322">
            <w:pPr>
              <w:widowControl/>
              <w:autoSpaceDE/>
              <w:autoSpaceDN/>
              <w:adjustRightInd/>
              <w:rPr>
                <w:rFonts w:eastAsia="Times New Roman"/>
                <w:color w:val="000000"/>
                <w:sz w:val="18"/>
                <w:szCs w:val="18"/>
              </w:rPr>
            </w:pPr>
          </w:p>
        </w:tc>
      </w:tr>
      <w:tr w:rsidR="006F0322" w:rsidRPr="009F0CEE" w14:paraId="1D275EFF" w14:textId="77777777" w:rsidTr="006F0322">
        <w:trPr>
          <w:trHeight w:val="340"/>
        </w:trPr>
        <w:tc>
          <w:tcPr>
            <w:tcW w:w="1684" w:type="dxa"/>
            <w:vAlign w:val="center"/>
          </w:tcPr>
          <w:p w14:paraId="7F703DE2" w14:textId="77777777" w:rsidR="006F0322" w:rsidRPr="006F0322" w:rsidRDefault="006F0322" w:rsidP="006F0322">
            <w:pPr>
              <w:widowControl/>
              <w:autoSpaceDE/>
              <w:autoSpaceDN/>
              <w:adjustRightInd/>
              <w:rPr>
                <w:rFonts w:eastAsia="Times New Roman"/>
                <w:color w:val="000000"/>
                <w:sz w:val="18"/>
                <w:szCs w:val="18"/>
              </w:rPr>
            </w:pPr>
          </w:p>
        </w:tc>
        <w:tc>
          <w:tcPr>
            <w:tcW w:w="1294" w:type="dxa"/>
            <w:vAlign w:val="center"/>
          </w:tcPr>
          <w:p w14:paraId="1002F0E7" w14:textId="77777777" w:rsidR="006F0322" w:rsidRPr="006F0322" w:rsidRDefault="006F0322" w:rsidP="006F0322">
            <w:pPr>
              <w:widowControl/>
              <w:autoSpaceDE/>
              <w:autoSpaceDN/>
              <w:adjustRightInd/>
              <w:rPr>
                <w:rFonts w:eastAsia="Times New Roman"/>
                <w:color w:val="000000"/>
                <w:sz w:val="18"/>
                <w:szCs w:val="18"/>
              </w:rPr>
            </w:pPr>
          </w:p>
        </w:tc>
        <w:tc>
          <w:tcPr>
            <w:tcW w:w="1398" w:type="dxa"/>
            <w:vAlign w:val="center"/>
          </w:tcPr>
          <w:p w14:paraId="5BE093AD" w14:textId="77777777" w:rsidR="006F0322" w:rsidRPr="006F0322" w:rsidRDefault="006F0322" w:rsidP="006F0322">
            <w:pPr>
              <w:widowControl/>
              <w:autoSpaceDE/>
              <w:autoSpaceDN/>
              <w:adjustRightInd/>
              <w:rPr>
                <w:rFonts w:eastAsia="Times New Roman"/>
                <w:color w:val="000000"/>
                <w:sz w:val="18"/>
                <w:szCs w:val="18"/>
              </w:rPr>
            </w:pPr>
          </w:p>
        </w:tc>
        <w:tc>
          <w:tcPr>
            <w:tcW w:w="1774" w:type="dxa"/>
            <w:vAlign w:val="center"/>
          </w:tcPr>
          <w:p w14:paraId="518E31CF" w14:textId="77777777" w:rsidR="006F0322" w:rsidRPr="006F0322" w:rsidRDefault="006F0322" w:rsidP="006F0322">
            <w:pPr>
              <w:widowControl/>
              <w:autoSpaceDE/>
              <w:autoSpaceDN/>
              <w:adjustRightInd/>
              <w:rPr>
                <w:rFonts w:eastAsia="Times New Roman"/>
                <w:color w:val="000000"/>
                <w:sz w:val="18"/>
                <w:szCs w:val="18"/>
              </w:rPr>
            </w:pPr>
          </w:p>
        </w:tc>
        <w:tc>
          <w:tcPr>
            <w:tcW w:w="1028" w:type="dxa"/>
            <w:shd w:val="clear" w:color="auto" w:fill="auto"/>
            <w:vAlign w:val="center"/>
          </w:tcPr>
          <w:p w14:paraId="5719A37F"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0DA21C0D"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1F1ADB31"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6457B0AE" w14:textId="77777777" w:rsidR="006F0322" w:rsidRPr="006F0322" w:rsidRDefault="006F0322" w:rsidP="006F0322">
            <w:pPr>
              <w:widowControl/>
              <w:autoSpaceDE/>
              <w:autoSpaceDN/>
              <w:adjustRightInd/>
              <w:rPr>
                <w:rFonts w:eastAsia="Times New Roman"/>
                <w:color w:val="000000"/>
                <w:sz w:val="18"/>
                <w:szCs w:val="18"/>
              </w:rPr>
            </w:pPr>
          </w:p>
        </w:tc>
        <w:tc>
          <w:tcPr>
            <w:tcW w:w="1268" w:type="dxa"/>
            <w:shd w:val="clear" w:color="auto" w:fill="auto"/>
            <w:vAlign w:val="center"/>
          </w:tcPr>
          <w:p w14:paraId="1321E0CD" w14:textId="77777777" w:rsidR="006F0322" w:rsidRPr="006F0322" w:rsidRDefault="006F0322" w:rsidP="006F0322">
            <w:pPr>
              <w:widowControl/>
              <w:autoSpaceDE/>
              <w:autoSpaceDN/>
              <w:adjustRightInd/>
              <w:rPr>
                <w:rFonts w:eastAsia="Times New Roman"/>
                <w:color w:val="000000"/>
                <w:sz w:val="18"/>
                <w:szCs w:val="18"/>
              </w:rPr>
            </w:pPr>
          </w:p>
        </w:tc>
        <w:tc>
          <w:tcPr>
            <w:tcW w:w="1645" w:type="dxa"/>
            <w:shd w:val="clear" w:color="auto" w:fill="auto"/>
            <w:vAlign w:val="center"/>
          </w:tcPr>
          <w:p w14:paraId="15B9C6EE" w14:textId="77777777" w:rsidR="006F0322" w:rsidRPr="006F0322" w:rsidRDefault="006F0322" w:rsidP="006F0322">
            <w:pPr>
              <w:widowControl/>
              <w:autoSpaceDE/>
              <w:autoSpaceDN/>
              <w:adjustRightInd/>
              <w:rPr>
                <w:rFonts w:eastAsia="Times New Roman"/>
                <w:color w:val="000000"/>
                <w:sz w:val="18"/>
                <w:szCs w:val="18"/>
              </w:rPr>
            </w:pPr>
          </w:p>
        </w:tc>
        <w:tc>
          <w:tcPr>
            <w:tcW w:w="1843" w:type="dxa"/>
            <w:vAlign w:val="center"/>
          </w:tcPr>
          <w:p w14:paraId="1311639E" w14:textId="77777777" w:rsidR="006F0322" w:rsidRPr="006F0322" w:rsidRDefault="006F0322" w:rsidP="006F0322">
            <w:pPr>
              <w:widowControl/>
              <w:autoSpaceDE/>
              <w:autoSpaceDN/>
              <w:adjustRightInd/>
              <w:rPr>
                <w:rFonts w:eastAsia="Times New Roman"/>
                <w:color w:val="000000"/>
                <w:sz w:val="18"/>
                <w:szCs w:val="18"/>
              </w:rPr>
            </w:pPr>
          </w:p>
        </w:tc>
      </w:tr>
      <w:tr w:rsidR="006F0322" w:rsidRPr="009F0CEE" w14:paraId="5DD7C199" w14:textId="77777777" w:rsidTr="006F0322">
        <w:trPr>
          <w:trHeight w:val="340"/>
        </w:trPr>
        <w:tc>
          <w:tcPr>
            <w:tcW w:w="1684" w:type="dxa"/>
            <w:vAlign w:val="center"/>
          </w:tcPr>
          <w:p w14:paraId="1828EC94" w14:textId="77777777" w:rsidR="006F0322" w:rsidRPr="006F0322" w:rsidRDefault="006F0322" w:rsidP="006F0322">
            <w:pPr>
              <w:widowControl/>
              <w:autoSpaceDE/>
              <w:autoSpaceDN/>
              <w:adjustRightInd/>
              <w:rPr>
                <w:rFonts w:eastAsia="Times New Roman"/>
                <w:color w:val="000000"/>
                <w:sz w:val="18"/>
                <w:szCs w:val="18"/>
              </w:rPr>
            </w:pPr>
          </w:p>
        </w:tc>
        <w:tc>
          <w:tcPr>
            <w:tcW w:w="1294" w:type="dxa"/>
            <w:vAlign w:val="center"/>
          </w:tcPr>
          <w:p w14:paraId="7508A3FB" w14:textId="77777777" w:rsidR="006F0322" w:rsidRPr="006F0322" w:rsidRDefault="006F0322" w:rsidP="006F0322">
            <w:pPr>
              <w:widowControl/>
              <w:autoSpaceDE/>
              <w:autoSpaceDN/>
              <w:adjustRightInd/>
              <w:rPr>
                <w:rFonts w:eastAsia="Times New Roman"/>
                <w:color w:val="000000"/>
                <w:sz w:val="18"/>
                <w:szCs w:val="18"/>
              </w:rPr>
            </w:pPr>
          </w:p>
        </w:tc>
        <w:tc>
          <w:tcPr>
            <w:tcW w:w="1398" w:type="dxa"/>
            <w:vAlign w:val="center"/>
          </w:tcPr>
          <w:p w14:paraId="6787D98E" w14:textId="77777777" w:rsidR="006F0322" w:rsidRPr="006F0322" w:rsidRDefault="006F0322" w:rsidP="006F0322">
            <w:pPr>
              <w:widowControl/>
              <w:autoSpaceDE/>
              <w:autoSpaceDN/>
              <w:adjustRightInd/>
              <w:rPr>
                <w:rFonts w:eastAsia="Times New Roman"/>
                <w:color w:val="000000"/>
                <w:sz w:val="18"/>
                <w:szCs w:val="18"/>
              </w:rPr>
            </w:pPr>
          </w:p>
        </w:tc>
        <w:tc>
          <w:tcPr>
            <w:tcW w:w="1774" w:type="dxa"/>
            <w:vAlign w:val="center"/>
          </w:tcPr>
          <w:p w14:paraId="61B202B6" w14:textId="77777777" w:rsidR="006F0322" w:rsidRPr="006F0322" w:rsidRDefault="006F0322" w:rsidP="006F0322">
            <w:pPr>
              <w:widowControl/>
              <w:autoSpaceDE/>
              <w:autoSpaceDN/>
              <w:adjustRightInd/>
              <w:rPr>
                <w:rFonts w:eastAsia="Times New Roman"/>
                <w:color w:val="000000"/>
                <w:sz w:val="18"/>
                <w:szCs w:val="18"/>
              </w:rPr>
            </w:pPr>
          </w:p>
        </w:tc>
        <w:tc>
          <w:tcPr>
            <w:tcW w:w="1028" w:type="dxa"/>
            <w:shd w:val="clear" w:color="auto" w:fill="auto"/>
            <w:vAlign w:val="center"/>
          </w:tcPr>
          <w:p w14:paraId="051EF010"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0EEC5787"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1BE694FC"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77EE5133" w14:textId="77777777" w:rsidR="006F0322" w:rsidRPr="006F0322" w:rsidRDefault="006F0322" w:rsidP="006F0322">
            <w:pPr>
              <w:widowControl/>
              <w:autoSpaceDE/>
              <w:autoSpaceDN/>
              <w:adjustRightInd/>
              <w:rPr>
                <w:rFonts w:eastAsia="Times New Roman"/>
                <w:color w:val="000000"/>
                <w:sz w:val="18"/>
                <w:szCs w:val="18"/>
              </w:rPr>
            </w:pPr>
          </w:p>
        </w:tc>
        <w:tc>
          <w:tcPr>
            <w:tcW w:w="1268" w:type="dxa"/>
            <w:shd w:val="clear" w:color="auto" w:fill="auto"/>
            <w:vAlign w:val="center"/>
          </w:tcPr>
          <w:p w14:paraId="0CAE0093" w14:textId="77777777" w:rsidR="006F0322" w:rsidRPr="006F0322" w:rsidRDefault="006F0322" w:rsidP="006F0322">
            <w:pPr>
              <w:widowControl/>
              <w:autoSpaceDE/>
              <w:autoSpaceDN/>
              <w:adjustRightInd/>
              <w:rPr>
                <w:rFonts w:eastAsia="Times New Roman"/>
                <w:color w:val="000000"/>
                <w:sz w:val="18"/>
                <w:szCs w:val="18"/>
              </w:rPr>
            </w:pPr>
          </w:p>
        </w:tc>
        <w:tc>
          <w:tcPr>
            <w:tcW w:w="1645" w:type="dxa"/>
            <w:shd w:val="clear" w:color="auto" w:fill="auto"/>
            <w:vAlign w:val="center"/>
          </w:tcPr>
          <w:p w14:paraId="0A58C260" w14:textId="77777777" w:rsidR="006F0322" w:rsidRPr="006F0322" w:rsidRDefault="006F0322" w:rsidP="006F0322">
            <w:pPr>
              <w:widowControl/>
              <w:autoSpaceDE/>
              <w:autoSpaceDN/>
              <w:adjustRightInd/>
              <w:rPr>
                <w:rFonts w:eastAsia="Times New Roman"/>
                <w:color w:val="000000"/>
                <w:sz w:val="18"/>
                <w:szCs w:val="18"/>
              </w:rPr>
            </w:pPr>
          </w:p>
        </w:tc>
        <w:tc>
          <w:tcPr>
            <w:tcW w:w="1843" w:type="dxa"/>
            <w:vAlign w:val="center"/>
          </w:tcPr>
          <w:p w14:paraId="0A258E7B" w14:textId="77777777" w:rsidR="006F0322" w:rsidRPr="006F0322" w:rsidRDefault="006F0322" w:rsidP="006F0322">
            <w:pPr>
              <w:widowControl/>
              <w:autoSpaceDE/>
              <w:autoSpaceDN/>
              <w:adjustRightInd/>
              <w:rPr>
                <w:rFonts w:eastAsia="Times New Roman"/>
                <w:color w:val="000000"/>
                <w:sz w:val="18"/>
                <w:szCs w:val="18"/>
              </w:rPr>
            </w:pPr>
          </w:p>
        </w:tc>
      </w:tr>
      <w:tr w:rsidR="006F0322" w:rsidRPr="009F0CEE" w14:paraId="5E123719" w14:textId="77777777" w:rsidTr="006F0322">
        <w:trPr>
          <w:trHeight w:val="340"/>
        </w:trPr>
        <w:tc>
          <w:tcPr>
            <w:tcW w:w="1684" w:type="dxa"/>
            <w:vAlign w:val="center"/>
          </w:tcPr>
          <w:p w14:paraId="7C25B2A6" w14:textId="77777777" w:rsidR="006F0322" w:rsidRPr="006F0322" w:rsidRDefault="006F0322" w:rsidP="006F0322">
            <w:pPr>
              <w:widowControl/>
              <w:autoSpaceDE/>
              <w:autoSpaceDN/>
              <w:adjustRightInd/>
              <w:rPr>
                <w:rFonts w:eastAsia="Times New Roman"/>
                <w:color w:val="000000"/>
                <w:sz w:val="18"/>
                <w:szCs w:val="18"/>
              </w:rPr>
            </w:pPr>
          </w:p>
        </w:tc>
        <w:tc>
          <w:tcPr>
            <w:tcW w:w="1294" w:type="dxa"/>
            <w:vAlign w:val="center"/>
          </w:tcPr>
          <w:p w14:paraId="4D439572" w14:textId="77777777" w:rsidR="006F0322" w:rsidRPr="006F0322" w:rsidRDefault="006F0322" w:rsidP="006F0322">
            <w:pPr>
              <w:widowControl/>
              <w:autoSpaceDE/>
              <w:autoSpaceDN/>
              <w:adjustRightInd/>
              <w:rPr>
                <w:rFonts w:eastAsia="Times New Roman"/>
                <w:color w:val="000000"/>
                <w:sz w:val="18"/>
                <w:szCs w:val="18"/>
              </w:rPr>
            </w:pPr>
          </w:p>
        </w:tc>
        <w:tc>
          <w:tcPr>
            <w:tcW w:w="1398" w:type="dxa"/>
            <w:vAlign w:val="center"/>
          </w:tcPr>
          <w:p w14:paraId="34C91C18" w14:textId="77777777" w:rsidR="006F0322" w:rsidRPr="006F0322" w:rsidRDefault="006F0322" w:rsidP="006F0322">
            <w:pPr>
              <w:widowControl/>
              <w:autoSpaceDE/>
              <w:autoSpaceDN/>
              <w:adjustRightInd/>
              <w:rPr>
                <w:rFonts w:eastAsia="Times New Roman"/>
                <w:color w:val="000000"/>
                <w:sz w:val="18"/>
                <w:szCs w:val="18"/>
              </w:rPr>
            </w:pPr>
          </w:p>
        </w:tc>
        <w:tc>
          <w:tcPr>
            <w:tcW w:w="1774" w:type="dxa"/>
            <w:vAlign w:val="center"/>
          </w:tcPr>
          <w:p w14:paraId="22478ADB" w14:textId="77777777" w:rsidR="006F0322" w:rsidRPr="006F0322" w:rsidRDefault="006F0322" w:rsidP="006F0322">
            <w:pPr>
              <w:widowControl/>
              <w:autoSpaceDE/>
              <w:autoSpaceDN/>
              <w:adjustRightInd/>
              <w:rPr>
                <w:rFonts w:eastAsia="Times New Roman"/>
                <w:color w:val="000000"/>
                <w:sz w:val="18"/>
                <w:szCs w:val="18"/>
              </w:rPr>
            </w:pPr>
          </w:p>
        </w:tc>
        <w:tc>
          <w:tcPr>
            <w:tcW w:w="1028" w:type="dxa"/>
            <w:shd w:val="clear" w:color="auto" w:fill="auto"/>
            <w:vAlign w:val="center"/>
          </w:tcPr>
          <w:p w14:paraId="2DA6A7A3"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6D79D4E8"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75E9A710"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1FBB087A" w14:textId="77777777" w:rsidR="006F0322" w:rsidRPr="006F0322" w:rsidRDefault="006F0322" w:rsidP="006F0322">
            <w:pPr>
              <w:widowControl/>
              <w:autoSpaceDE/>
              <w:autoSpaceDN/>
              <w:adjustRightInd/>
              <w:rPr>
                <w:rFonts w:eastAsia="Times New Roman"/>
                <w:color w:val="000000"/>
                <w:sz w:val="18"/>
                <w:szCs w:val="18"/>
              </w:rPr>
            </w:pPr>
          </w:p>
        </w:tc>
        <w:tc>
          <w:tcPr>
            <w:tcW w:w="1268" w:type="dxa"/>
            <w:shd w:val="clear" w:color="auto" w:fill="auto"/>
            <w:vAlign w:val="center"/>
          </w:tcPr>
          <w:p w14:paraId="6540E6F1" w14:textId="77777777" w:rsidR="006F0322" w:rsidRPr="006F0322" w:rsidRDefault="006F0322" w:rsidP="006F0322">
            <w:pPr>
              <w:widowControl/>
              <w:autoSpaceDE/>
              <w:autoSpaceDN/>
              <w:adjustRightInd/>
              <w:rPr>
                <w:rFonts w:eastAsia="Times New Roman"/>
                <w:color w:val="000000"/>
                <w:sz w:val="18"/>
                <w:szCs w:val="18"/>
              </w:rPr>
            </w:pPr>
          </w:p>
        </w:tc>
        <w:tc>
          <w:tcPr>
            <w:tcW w:w="1645" w:type="dxa"/>
            <w:shd w:val="clear" w:color="auto" w:fill="auto"/>
            <w:vAlign w:val="center"/>
          </w:tcPr>
          <w:p w14:paraId="05E8955A" w14:textId="77777777" w:rsidR="006F0322" w:rsidRPr="006F0322" w:rsidRDefault="006F0322" w:rsidP="006F0322">
            <w:pPr>
              <w:widowControl/>
              <w:autoSpaceDE/>
              <w:autoSpaceDN/>
              <w:adjustRightInd/>
              <w:rPr>
                <w:rFonts w:eastAsia="Times New Roman"/>
                <w:color w:val="000000"/>
                <w:sz w:val="18"/>
                <w:szCs w:val="18"/>
              </w:rPr>
            </w:pPr>
          </w:p>
        </w:tc>
        <w:tc>
          <w:tcPr>
            <w:tcW w:w="1843" w:type="dxa"/>
            <w:vAlign w:val="center"/>
          </w:tcPr>
          <w:p w14:paraId="46B66374" w14:textId="77777777" w:rsidR="006F0322" w:rsidRPr="006F0322" w:rsidRDefault="006F0322" w:rsidP="006F0322">
            <w:pPr>
              <w:widowControl/>
              <w:autoSpaceDE/>
              <w:autoSpaceDN/>
              <w:adjustRightInd/>
              <w:rPr>
                <w:rFonts w:eastAsia="Times New Roman"/>
                <w:color w:val="000000"/>
                <w:sz w:val="18"/>
                <w:szCs w:val="18"/>
              </w:rPr>
            </w:pPr>
          </w:p>
        </w:tc>
      </w:tr>
      <w:tr w:rsidR="006F0322" w:rsidRPr="009F0CEE" w14:paraId="6BC4F854" w14:textId="77777777" w:rsidTr="006F0322">
        <w:trPr>
          <w:trHeight w:val="340"/>
        </w:trPr>
        <w:tc>
          <w:tcPr>
            <w:tcW w:w="1684" w:type="dxa"/>
            <w:vAlign w:val="center"/>
          </w:tcPr>
          <w:p w14:paraId="6CA40211" w14:textId="77777777" w:rsidR="006F0322" w:rsidRPr="006F0322" w:rsidRDefault="006F0322" w:rsidP="006F0322">
            <w:pPr>
              <w:widowControl/>
              <w:autoSpaceDE/>
              <w:autoSpaceDN/>
              <w:adjustRightInd/>
              <w:rPr>
                <w:rFonts w:eastAsia="Times New Roman"/>
                <w:color w:val="000000"/>
                <w:sz w:val="18"/>
                <w:szCs w:val="18"/>
              </w:rPr>
            </w:pPr>
          </w:p>
        </w:tc>
        <w:tc>
          <w:tcPr>
            <w:tcW w:w="1294" w:type="dxa"/>
            <w:vAlign w:val="center"/>
          </w:tcPr>
          <w:p w14:paraId="6AF039B7" w14:textId="77777777" w:rsidR="006F0322" w:rsidRPr="006F0322" w:rsidRDefault="006F0322" w:rsidP="006F0322">
            <w:pPr>
              <w:widowControl/>
              <w:autoSpaceDE/>
              <w:autoSpaceDN/>
              <w:adjustRightInd/>
              <w:rPr>
                <w:rFonts w:eastAsia="Times New Roman"/>
                <w:color w:val="000000"/>
                <w:sz w:val="18"/>
                <w:szCs w:val="18"/>
              </w:rPr>
            </w:pPr>
          </w:p>
        </w:tc>
        <w:tc>
          <w:tcPr>
            <w:tcW w:w="1398" w:type="dxa"/>
            <w:vAlign w:val="center"/>
          </w:tcPr>
          <w:p w14:paraId="1CE2FEEB" w14:textId="77777777" w:rsidR="006F0322" w:rsidRPr="006F0322" w:rsidRDefault="006F0322" w:rsidP="006F0322">
            <w:pPr>
              <w:widowControl/>
              <w:autoSpaceDE/>
              <w:autoSpaceDN/>
              <w:adjustRightInd/>
              <w:rPr>
                <w:rFonts w:eastAsia="Times New Roman"/>
                <w:color w:val="000000"/>
                <w:sz w:val="18"/>
                <w:szCs w:val="18"/>
              </w:rPr>
            </w:pPr>
          </w:p>
        </w:tc>
        <w:tc>
          <w:tcPr>
            <w:tcW w:w="1774" w:type="dxa"/>
            <w:vAlign w:val="center"/>
          </w:tcPr>
          <w:p w14:paraId="4B5A4454" w14:textId="77777777" w:rsidR="006F0322" w:rsidRPr="006F0322" w:rsidRDefault="006F0322" w:rsidP="006F0322">
            <w:pPr>
              <w:widowControl/>
              <w:autoSpaceDE/>
              <w:autoSpaceDN/>
              <w:adjustRightInd/>
              <w:rPr>
                <w:rFonts w:eastAsia="Times New Roman"/>
                <w:color w:val="000000"/>
                <w:sz w:val="18"/>
                <w:szCs w:val="18"/>
              </w:rPr>
            </w:pPr>
          </w:p>
        </w:tc>
        <w:tc>
          <w:tcPr>
            <w:tcW w:w="1028" w:type="dxa"/>
            <w:shd w:val="clear" w:color="auto" w:fill="auto"/>
            <w:vAlign w:val="center"/>
          </w:tcPr>
          <w:p w14:paraId="60FC24E1"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441FA7D3"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0D762C90"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09983ACD" w14:textId="77777777" w:rsidR="006F0322" w:rsidRPr="006F0322" w:rsidRDefault="006F0322" w:rsidP="006F0322">
            <w:pPr>
              <w:widowControl/>
              <w:autoSpaceDE/>
              <w:autoSpaceDN/>
              <w:adjustRightInd/>
              <w:rPr>
                <w:rFonts w:eastAsia="Times New Roman"/>
                <w:color w:val="000000"/>
                <w:sz w:val="18"/>
                <w:szCs w:val="18"/>
              </w:rPr>
            </w:pPr>
          </w:p>
        </w:tc>
        <w:tc>
          <w:tcPr>
            <w:tcW w:w="1268" w:type="dxa"/>
            <w:shd w:val="clear" w:color="auto" w:fill="auto"/>
            <w:vAlign w:val="center"/>
          </w:tcPr>
          <w:p w14:paraId="30147D93" w14:textId="77777777" w:rsidR="006F0322" w:rsidRPr="006F0322" w:rsidRDefault="006F0322" w:rsidP="006F0322">
            <w:pPr>
              <w:widowControl/>
              <w:autoSpaceDE/>
              <w:autoSpaceDN/>
              <w:adjustRightInd/>
              <w:rPr>
                <w:rFonts w:eastAsia="Times New Roman"/>
                <w:color w:val="000000"/>
                <w:sz w:val="18"/>
                <w:szCs w:val="18"/>
              </w:rPr>
            </w:pPr>
          </w:p>
        </w:tc>
        <w:tc>
          <w:tcPr>
            <w:tcW w:w="1645" w:type="dxa"/>
            <w:shd w:val="clear" w:color="auto" w:fill="auto"/>
            <w:vAlign w:val="center"/>
          </w:tcPr>
          <w:p w14:paraId="1D224599" w14:textId="77777777" w:rsidR="006F0322" w:rsidRPr="006F0322" w:rsidRDefault="006F0322" w:rsidP="006F0322">
            <w:pPr>
              <w:widowControl/>
              <w:autoSpaceDE/>
              <w:autoSpaceDN/>
              <w:adjustRightInd/>
              <w:rPr>
                <w:rFonts w:eastAsia="Times New Roman"/>
                <w:color w:val="000000"/>
                <w:sz w:val="18"/>
                <w:szCs w:val="18"/>
              </w:rPr>
            </w:pPr>
          </w:p>
        </w:tc>
        <w:tc>
          <w:tcPr>
            <w:tcW w:w="1843" w:type="dxa"/>
            <w:vAlign w:val="center"/>
          </w:tcPr>
          <w:p w14:paraId="46D4C637" w14:textId="77777777" w:rsidR="006F0322" w:rsidRPr="006F0322" w:rsidRDefault="006F0322" w:rsidP="006F0322">
            <w:pPr>
              <w:widowControl/>
              <w:autoSpaceDE/>
              <w:autoSpaceDN/>
              <w:adjustRightInd/>
              <w:rPr>
                <w:rFonts w:eastAsia="Times New Roman"/>
                <w:color w:val="000000"/>
                <w:sz w:val="18"/>
                <w:szCs w:val="18"/>
              </w:rPr>
            </w:pPr>
          </w:p>
        </w:tc>
      </w:tr>
      <w:tr w:rsidR="006F0322" w:rsidRPr="009F0CEE" w14:paraId="08BA5E22" w14:textId="77777777" w:rsidTr="006F0322">
        <w:trPr>
          <w:trHeight w:val="340"/>
        </w:trPr>
        <w:tc>
          <w:tcPr>
            <w:tcW w:w="1684" w:type="dxa"/>
            <w:vAlign w:val="center"/>
          </w:tcPr>
          <w:p w14:paraId="319AE79B" w14:textId="77777777" w:rsidR="006F0322" w:rsidRPr="006F0322" w:rsidRDefault="006F0322" w:rsidP="006F0322">
            <w:pPr>
              <w:widowControl/>
              <w:autoSpaceDE/>
              <w:autoSpaceDN/>
              <w:adjustRightInd/>
              <w:rPr>
                <w:rFonts w:eastAsia="Times New Roman"/>
                <w:color w:val="000000"/>
                <w:sz w:val="18"/>
                <w:szCs w:val="18"/>
              </w:rPr>
            </w:pPr>
          </w:p>
        </w:tc>
        <w:tc>
          <w:tcPr>
            <w:tcW w:w="1294" w:type="dxa"/>
            <w:vAlign w:val="center"/>
          </w:tcPr>
          <w:p w14:paraId="1EB3FD6D" w14:textId="77777777" w:rsidR="006F0322" w:rsidRPr="006F0322" w:rsidRDefault="006F0322" w:rsidP="006F0322">
            <w:pPr>
              <w:widowControl/>
              <w:autoSpaceDE/>
              <w:autoSpaceDN/>
              <w:adjustRightInd/>
              <w:rPr>
                <w:rFonts w:eastAsia="Times New Roman"/>
                <w:color w:val="000000"/>
                <w:sz w:val="18"/>
                <w:szCs w:val="18"/>
              </w:rPr>
            </w:pPr>
          </w:p>
        </w:tc>
        <w:tc>
          <w:tcPr>
            <w:tcW w:w="1398" w:type="dxa"/>
            <w:vAlign w:val="center"/>
          </w:tcPr>
          <w:p w14:paraId="7A0E0973" w14:textId="77777777" w:rsidR="006F0322" w:rsidRPr="006F0322" w:rsidRDefault="006F0322" w:rsidP="006F0322">
            <w:pPr>
              <w:widowControl/>
              <w:autoSpaceDE/>
              <w:autoSpaceDN/>
              <w:adjustRightInd/>
              <w:rPr>
                <w:rFonts w:eastAsia="Times New Roman"/>
                <w:color w:val="000000"/>
                <w:sz w:val="18"/>
                <w:szCs w:val="18"/>
              </w:rPr>
            </w:pPr>
          </w:p>
        </w:tc>
        <w:tc>
          <w:tcPr>
            <w:tcW w:w="1774" w:type="dxa"/>
            <w:vAlign w:val="center"/>
          </w:tcPr>
          <w:p w14:paraId="078D6C3A" w14:textId="77777777" w:rsidR="006F0322" w:rsidRPr="006F0322" w:rsidRDefault="006F0322" w:rsidP="006F0322">
            <w:pPr>
              <w:widowControl/>
              <w:autoSpaceDE/>
              <w:autoSpaceDN/>
              <w:adjustRightInd/>
              <w:rPr>
                <w:rFonts w:eastAsia="Times New Roman"/>
                <w:color w:val="000000"/>
                <w:sz w:val="18"/>
                <w:szCs w:val="18"/>
              </w:rPr>
            </w:pPr>
          </w:p>
        </w:tc>
        <w:tc>
          <w:tcPr>
            <w:tcW w:w="1028" w:type="dxa"/>
            <w:shd w:val="clear" w:color="auto" w:fill="auto"/>
            <w:vAlign w:val="center"/>
          </w:tcPr>
          <w:p w14:paraId="577DB2D4"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0C424CFB"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668FE41E" w14:textId="77777777" w:rsidR="006F0322" w:rsidRPr="006F0322" w:rsidRDefault="006F0322" w:rsidP="006F0322">
            <w:pPr>
              <w:widowControl/>
              <w:autoSpaceDE/>
              <w:autoSpaceDN/>
              <w:adjustRightInd/>
              <w:rPr>
                <w:rFonts w:eastAsia="Times New Roman"/>
                <w:color w:val="000000"/>
                <w:sz w:val="18"/>
                <w:szCs w:val="18"/>
              </w:rPr>
            </w:pPr>
          </w:p>
        </w:tc>
        <w:tc>
          <w:tcPr>
            <w:tcW w:w="1029" w:type="dxa"/>
            <w:shd w:val="clear" w:color="auto" w:fill="auto"/>
            <w:vAlign w:val="center"/>
          </w:tcPr>
          <w:p w14:paraId="392F2FCF" w14:textId="77777777" w:rsidR="006F0322" w:rsidRPr="006F0322" w:rsidRDefault="006F0322" w:rsidP="006F0322">
            <w:pPr>
              <w:widowControl/>
              <w:autoSpaceDE/>
              <w:autoSpaceDN/>
              <w:adjustRightInd/>
              <w:rPr>
                <w:rFonts w:eastAsia="Times New Roman"/>
                <w:color w:val="000000"/>
                <w:sz w:val="18"/>
                <w:szCs w:val="18"/>
              </w:rPr>
            </w:pPr>
          </w:p>
        </w:tc>
        <w:tc>
          <w:tcPr>
            <w:tcW w:w="1268" w:type="dxa"/>
            <w:shd w:val="clear" w:color="auto" w:fill="auto"/>
            <w:vAlign w:val="center"/>
          </w:tcPr>
          <w:p w14:paraId="6249FB07" w14:textId="77777777" w:rsidR="006F0322" w:rsidRPr="006F0322" w:rsidRDefault="006F0322" w:rsidP="006F0322">
            <w:pPr>
              <w:widowControl/>
              <w:autoSpaceDE/>
              <w:autoSpaceDN/>
              <w:adjustRightInd/>
              <w:rPr>
                <w:rFonts w:eastAsia="Times New Roman"/>
                <w:color w:val="000000"/>
                <w:sz w:val="18"/>
                <w:szCs w:val="18"/>
              </w:rPr>
            </w:pPr>
          </w:p>
        </w:tc>
        <w:tc>
          <w:tcPr>
            <w:tcW w:w="1645" w:type="dxa"/>
            <w:shd w:val="clear" w:color="auto" w:fill="auto"/>
            <w:vAlign w:val="center"/>
          </w:tcPr>
          <w:p w14:paraId="4B302BC9" w14:textId="77777777" w:rsidR="006F0322" w:rsidRPr="006F0322" w:rsidRDefault="006F0322" w:rsidP="006F0322">
            <w:pPr>
              <w:widowControl/>
              <w:autoSpaceDE/>
              <w:autoSpaceDN/>
              <w:adjustRightInd/>
              <w:rPr>
                <w:rFonts w:eastAsia="Times New Roman"/>
                <w:color w:val="000000"/>
                <w:sz w:val="18"/>
                <w:szCs w:val="18"/>
              </w:rPr>
            </w:pPr>
          </w:p>
        </w:tc>
        <w:tc>
          <w:tcPr>
            <w:tcW w:w="1843" w:type="dxa"/>
            <w:vAlign w:val="center"/>
          </w:tcPr>
          <w:p w14:paraId="120C9B9C" w14:textId="77777777" w:rsidR="006F0322" w:rsidRPr="006F0322" w:rsidRDefault="006F0322" w:rsidP="006F0322">
            <w:pPr>
              <w:widowControl/>
              <w:autoSpaceDE/>
              <w:autoSpaceDN/>
              <w:adjustRightInd/>
              <w:rPr>
                <w:rFonts w:eastAsia="Times New Roman"/>
                <w:color w:val="000000"/>
                <w:sz w:val="18"/>
                <w:szCs w:val="18"/>
              </w:rPr>
            </w:pPr>
          </w:p>
        </w:tc>
      </w:tr>
    </w:tbl>
    <w:p w14:paraId="669B53CA" w14:textId="77777777" w:rsidR="00E4307F" w:rsidRDefault="00E4307F" w:rsidP="00E76475">
      <w:pPr>
        <w:widowControl/>
        <w:autoSpaceDE/>
        <w:autoSpaceDN/>
        <w:adjustRightInd/>
        <w:spacing w:after="160" w:line="259" w:lineRule="auto"/>
        <w:rPr>
          <w:b/>
          <w:bCs/>
          <w:sz w:val="24"/>
          <w:szCs w:val="24"/>
        </w:rPr>
      </w:pPr>
    </w:p>
    <w:tbl>
      <w:tblPr>
        <w:tblW w:w="14874" w:type="dxa"/>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1654"/>
        <w:gridCol w:w="1655"/>
        <w:gridCol w:w="1655"/>
        <w:gridCol w:w="1655"/>
        <w:gridCol w:w="1655"/>
        <w:gridCol w:w="1655"/>
        <w:gridCol w:w="1655"/>
        <w:gridCol w:w="1655"/>
        <w:gridCol w:w="1635"/>
      </w:tblGrid>
      <w:tr w:rsidR="00CB3777" w:rsidRPr="007F5E2D" w14:paraId="1F9304AA" w14:textId="77777777" w:rsidTr="002403FB">
        <w:trPr>
          <w:trHeight w:val="340"/>
        </w:trPr>
        <w:tc>
          <w:tcPr>
            <w:tcW w:w="14874" w:type="dxa"/>
            <w:gridSpan w:val="9"/>
            <w:shd w:val="clear" w:color="auto" w:fill="AEAAAA" w:themeFill="background2" w:themeFillShade="BF"/>
            <w:vAlign w:val="center"/>
          </w:tcPr>
          <w:p w14:paraId="13A4425F" w14:textId="0A03529E" w:rsidR="00CB3777" w:rsidRPr="007F5E2D" w:rsidRDefault="006F0322" w:rsidP="002403FB">
            <w:pPr>
              <w:widowControl/>
              <w:autoSpaceDE/>
              <w:autoSpaceDN/>
              <w:adjustRightInd/>
              <w:rPr>
                <w:b/>
                <w:i/>
              </w:rPr>
            </w:pPr>
            <w:r>
              <w:rPr>
                <w:b/>
                <w:i/>
              </w:rPr>
              <w:lastRenderedPageBreak/>
              <w:t xml:space="preserve">6. </w:t>
            </w:r>
            <w:r w:rsidR="00CB3777">
              <w:rPr>
                <w:b/>
                <w:i/>
              </w:rPr>
              <w:t>REQUISITI EDIFICATORI</w:t>
            </w:r>
          </w:p>
        </w:tc>
      </w:tr>
      <w:tr w:rsidR="00CB3777" w:rsidRPr="004D654D" w14:paraId="759C4E97" w14:textId="77777777" w:rsidTr="002403FB">
        <w:trPr>
          <w:trHeight w:val="286"/>
        </w:trPr>
        <w:tc>
          <w:tcPr>
            <w:tcW w:w="14874" w:type="dxa"/>
            <w:gridSpan w:val="9"/>
            <w:shd w:val="clear" w:color="auto" w:fill="D0CECE"/>
            <w:vAlign w:val="bottom"/>
          </w:tcPr>
          <w:p w14:paraId="6626B28A" w14:textId="05AE0AE2" w:rsidR="00CB3777" w:rsidRPr="004D654D" w:rsidRDefault="006F0322" w:rsidP="002403FB">
            <w:pPr>
              <w:widowControl/>
              <w:autoSpaceDE/>
              <w:autoSpaceDN/>
              <w:adjustRightInd/>
              <w:rPr>
                <w:rFonts w:eastAsia="Times New Roman"/>
                <w:b/>
                <w:bCs/>
                <w:color w:val="000000"/>
                <w:sz w:val="20"/>
                <w:szCs w:val="20"/>
                <w:lang w:bidi="hi-IN"/>
              </w:rPr>
            </w:pPr>
            <w:r>
              <w:rPr>
                <w:rFonts w:eastAsia="Times New Roman"/>
                <w:b/>
                <w:bCs/>
                <w:color w:val="000000"/>
                <w:sz w:val="20"/>
                <w:szCs w:val="20"/>
                <w:lang w:bidi="hi-IN"/>
              </w:rPr>
              <w:t>6</w:t>
            </w:r>
            <w:r w:rsidR="00CB3777">
              <w:rPr>
                <w:rFonts w:eastAsia="Times New Roman"/>
                <w:b/>
                <w:bCs/>
                <w:color w:val="000000"/>
                <w:sz w:val="20"/>
                <w:szCs w:val="20"/>
                <w:lang w:bidi="hi-IN"/>
              </w:rPr>
              <w:t>.1</w:t>
            </w:r>
            <w:r w:rsidR="00201805">
              <w:rPr>
                <w:rFonts w:eastAsia="Times New Roman"/>
                <w:b/>
                <w:bCs/>
                <w:color w:val="000000"/>
                <w:sz w:val="20"/>
                <w:szCs w:val="20"/>
                <w:lang w:bidi="hi-IN"/>
              </w:rPr>
              <w:t>.1</w:t>
            </w:r>
            <w:r w:rsidR="00CB3777" w:rsidRPr="0049499A">
              <w:rPr>
                <w:rFonts w:eastAsia="Times New Roman"/>
                <w:b/>
                <w:bCs/>
                <w:color w:val="000000"/>
                <w:sz w:val="20"/>
                <w:szCs w:val="20"/>
                <w:lang w:bidi="hi-IN"/>
              </w:rPr>
              <w:t xml:space="preserve"> APPLICAZIONE DEROGHE (ai sensi dell’art. 57, comma 2</w:t>
            </w:r>
            <w:r w:rsidR="00B65495">
              <w:rPr>
                <w:rFonts w:eastAsia="Times New Roman"/>
                <w:b/>
                <w:bCs/>
                <w:color w:val="000000"/>
                <w:sz w:val="20"/>
                <w:szCs w:val="20"/>
                <w:lang w:bidi="hi-IN"/>
              </w:rPr>
              <w:t xml:space="preserve"> LR 38/1999</w:t>
            </w:r>
            <w:r w:rsidR="00CB3777" w:rsidRPr="0049499A">
              <w:rPr>
                <w:rFonts w:eastAsia="Times New Roman"/>
                <w:b/>
                <w:bCs/>
                <w:color w:val="000000"/>
                <w:sz w:val="20"/>
                <w:szCs w:val="20"/>
                <w:lang w:bidi="hi-IN"/>
              </w:rPr>
              <w:t>)</w:t>
            </w:r>
          </w:p>
        </w:tc>
      </w:tr>
      <w:tr w:rsidR="00CB3777" w:rsidRPr="004D654D" w14:paraId="3135A09D" w14:textId="77777777" w:rsidTr="002403FB">
        <w:trPr>
          <w:trHeight w:val="391"/>
        </w:trPr>
        <w:tc>
          <w:tcPr>
            <w:tcW w:w="14874" w:type="dxa"/>
            <w:gridSpan w:val="9"/>
            <w:tcBorders>
              <w:bottom w:val="single" w:sz="4" w:space="0" w:color="auto"/>
            </w:tcBorders>
            <w:shd w:val="clear" w:color="auto" w:fill="auto"/>
            <w:vAlign w:val="center"/>
          </w:tcPr>
          <w:p w14:paraId="087FFDBB" w14:textId="77777777" w:rsidR="00CB3777" w:rsidRPr="003F0608" w:rsidRDefault="00CB3777" w:rsidP="002403FB">
            <w:pPr>
              <w:widowControl/>
              <w:autoSpaceDE/>
              <w:autoSpaceDN/>
              <w:adjustRightInd/>
              <w:rPr>
                <w:rFonts w:eastAsia="Times New Roman"/>
                <w:b/>
                <w:bCs/>
                <w:color w:val="000000"/>
                <w:sz w:val="20"/>
                <w:szCs w:val="20"/>
                <w:lang w:bidi="hi-IN"/>
              </w:rPr>
            </w:pPr>
            <w:r w:rsidRPr="003F0608">
              <w:rPr>
                <w:sz w:val="20"/>
                <w:szCs w:val="20"/>
              </w:rPr>
              <w:t>La descrizione del patrimonio aziendale si distingue in base alle seguenti modalità di Titolo unico:</w:t>
            </w:r>
          </w:p>
        </w:tc>
      </w:tr>
      <w:tr w:rsidR="00CB3777" w:rsidRPr="007F5E2D" w14:paraId="210745E7" w14:textId="77777777" w:rsidTr="00734B83">
        <w:trPr>
          <w:trHeight w:val="567"/>
        </w:trPr>
        <w:tc>
          <w:tcPr>
            <w:tcW w:w="3309" w:type="dxa"/>
            <w:gridSpan w:val="2"/>
            <w:tcBorders>
              <w:bottom w:val="single" w:sz="4" w:space="0" w:color="auto"/>
              <w:right w:val="single" w:sz="4" w:space="0" w:color="auto"/>
            </w:tcBorders>
            <w:shd w:val="clear" w:color="auto" w:fill="auto"/>
            <w:hideMark/>
          </w:tcPr>
          <w:p w14:paraId="715F6AEB" w14:textId="77777777" w:rsidR="00CB3777" w:rsidRPr="00724A72" w:rsidRDefault="00CB3777" w:rsidP="002403FB">
            <w:pPr>
              <w:widowControl/>
              <w:autoSpaceDE/>
              <w:autoSpaceDN/>
              <w:adjustRightInd/>
              <w:spacing w:before="120"/>
              <w:rPr>
                <w:rFonts w:eastAsia="Times New Roman"/>
                <w:b/>
                <w:bCs/>
                <w:color w:val="000000"/>
                <w:sz w:val="20"/>
                <w:szCs w:val="20"/>
                <w:lang w:bidi="hi-IN"/>
              </w:rPr>
            </w:pPr>
            <w:r w:rsidRPr="00724A72">
              <w:rPr>
                <w:rFonts w:eastAsia="Times New Roman"/>
                <w:b/>
                <w:bCs/>
                <w:color w:val="000000"/>
                <w:sz w:val="20"/>
                <w:szCs w:val="20"/>
                <w:lang w:bidi="hi-IN"/>
              </w:rPr>
              <w:t xml:space="preserve">Titolo Unico Complessivo Aziendale / </w:t>
            </w:r>
            <w:r w:rsidRPr="00724A72">
              <w:rPr>
                <w:rFonts w:eastAsia="Arial"/>
                <w:b/>
                <w:iCs/>
                <w:color w:val="000000"/>
                <w:sz w:val="20"/>
                <w:szCs w:val="20"/>
                <w:lang w:bidi="it-IT"/>
              </w:rPr>
              <w:t>Struttura aziendale</w:t>
            </w:r>
          </w:p>
        </w:tc>
        <w:tc>
          <w:tcPr>
            <w:tcW w:w="11565" w:type="dxa"/>
            <w:gridSpan w:val="7"/>
            <w:tcBorders>
              <w:left w:val="single" w:sz="4" w:space="0" w:color="auto"/>
              <w:bottom w:val="single" w:sz="4" w:space="0" w:color="auto"/>
            </w:tcBorders>
            <w:shd w:val="clear" w:color="auto" w:fill="auto"/>
          </w:tcPr>
          <w:p w14:paraId="7495A8F0" w14:textId="77777777" w:rsidR="00CB3777" w:rsidRDefault="00CB3777" w:rsidP="002403FB">
            <w:pPr>
              <w:widowControl/>
              <w:autoSpaceDE/>
              <w:autoSpaceDN/>
              <w:adjustRightInd/>
              <w:jc w:val="center"/>
              <w:rPr>
                <w:rFonts w:eastAsia="Times New Roman"/>
                <w:b/>
                <w:bCs/>
                <w:color w:val="000000"/>
                <w:sz w:val="18"/>
                <w:szCs w:val="18"/>
                <w:lang w:bidi="hi-IN"/>
              </w:rPr>
            </w:pPr>
          </w:p>
          <w:p w14:paraId="2C7EEADC" w14:textId="77777777" w:rsidR="00CB3777" w:rsidRDefault="00CB3777" w:rsidP="002403FB">
            <w:pPr>
              <w:widowControl/>
              <w:autoSpaceDE/>
              <w:autoSpaceDN/>
              <w:adjustRightInd/>
              <w:jc w:val="center"/>
              <w:rPr>
                <w:rFonts w:eastAsia="Times New Roman"/>
                <w:b/>
                <w:bCs/>
                <w:color w:val="000000"/>
                <w:sz w:val="18"/>
                <w:szCs w:val="18"/>
                <w:lang w:bidi="hi-IN"/>
              </w:rPr>
            </w:pPr>
          </w:p>
          <w:p w14:paraId="1C04D483" w14:textId="77777777" w:rsidR="00CB3777" w:rsidRDefault="00CB3777" w:rsidP="002403FB">
            <w:pPr>
              <w:widowControl/>
              <w:autoSpaceDE/>
              <w:autoSpaceDN/>
              <w:adjustRightInd/>
              <w:jc w:val="center"/>
              <w:rPr>
                <w:rFonts w:eastAsia="Times New Roman"/>
                <w:b/>
                <w:bCs/>
                <w:color w:val="000000"/>
                <w:sz w:val="18"/>
                <w:szCs w:val="18"/>
                <w:lang w:bidi="hi-IN"/>
              </w:rPr>
            </w:pPr>
          </w:p>
          <w:p w14:paraId="00597039" w14:textId="4CBFCCE4" w:rsidR="00CB3777" w:rsidRDefault="00CB3777" w:rsidP="002403FB">
            <w:pPr>
              <w:widowControl/>
              <w:autoSpaceDE/>
              <w:autoSpaceDN/>
              <w:adjustRightInd/>
              <w:jc w:val="center"/>
              <w:rPr>
                <w:rFonts w:eastAsia="Times New Roman"/>
                <w:b/>
                <w:bCs/>
                <w:color w:val="000000"/>
                <w:sz w:val="18"/>
                <w:szCs w:val="18"/>
                <w:lang w:bidi="hi-IN"/>
              </w:rPr>
            </w:pPr>
          </w:p>
          <w:p w14:paraId="7524283B" w14:textId="072864BC" w:rsidR="00734B83" w:rsidRDefault="00734B83" w:rsidP="002403FB">
            <w:pPr>
              <w:widowControl/>
              <w:autoSpaceDE/>
              <w:autoSpaceDN/>
              <w:adjustRightInd/>
              <w:jc w:val="center"/>
              <w:rPr>
                <w:rFonts w:eastAsia="Times New Roman"/>
                <w:b/>
                <w:bCs/>
                <w:color w:val="000000"/>
                <w:sz w:val="18"/>
                <w:szCs w:val="18"/>
                <w:lang w:bidi="hi-IN"/>
              </w:rPr>
            </w:pPr>
          </w:p>
          <w:p w14:paraId="33AD392B" w14:textId="1776FB4B" w:rsidR="00734B83" w:rsidRDefault="00734B83" w:rsidP="002403FB">
            <w:pPr>
              <w:widowControl/>
              <w:autoSpaceDE/>
              <w:autoSpaceDN/>
              <w:adjustRightInd/>
              <w:jc w:val="center"/>
              <w:rPr>
                <w:rFonts w:eastAsia="Times New Roman"/>
                <w:b/>
                <w:bCs/>
                <w:color w:val="000000"/>
                <w:sz w:val="18"/>
                <w:szCs w:val="18"/>
                <w:lang w:bidi="hi-IN"/>
              </w:rPr>
            </w:pPr>
          </w:p>
          <w:p w14:paraId="4A932976" w14:textId="0AAA7D12" w:rsidR="00734B83" w:rsidRDefault="00734B83" w:rsidP="002403FB">
            <w:pPr>
              <w:widowControl/>
              <w:autoSpaceDE/>
              <w:autoSpaceDN/>
              <w:adjustRightInd/>
              <w:jc w:val="center"/>
              <w:rPr>
                <w:rFonts w:eastAsia="Times New Roman"/>
                <w:b/>
                <w:bCs/>
                <w:color w:val="000000"/>
                <w:sz w:val="18"/>
                <w:szCs w:val="18"/>
                <w:lang w:bidi="hi-IN"/>
              </w:rPr>
            </w:pPr>
          </w:p>
          <w:p w14:paraId="498CCFEA" w14:textId="3A111C93" w:rsidR="00734B83" w:rsidRDefault="00734B83" w:rsidP="002403FB">
            <w:pPr>
              <w:widowControl/>
              <w:autoSpaceDE/>
              <w:autoSpaceDN/>
              <w:adjustRightInd/>
              <w:jc w:val="center"/>
              <w:rPr>
                <w:rFonts w:eastAsia="Times New Roman"/>
                <w:b/>
                <w:bCs/>
                <w:color w:val="000000"/>
                <w:sz w:val="18"/>
                <w:szCs w:val="18"/>
                <w:lang w:bidi="hi-IN"/>
              </w:rPr>
            </w:pPr>
          </w:p>
          <w:p w14:paraId="3D8201B4" w14:textId="3F88291D" w:rsidR="00734B83" w:rsidRDefault="00734B83" w:rsidP="002403FB">
            <w:pPr>
              <w:widowControl/>
              <w:autoSpaceDE/>
              <w:autoSpaceDN/>
              <w:adjustRightInd/>
              <w:jc w:val="center"/>
              <w:rPr>
                <w:rFonts w:eastAsia="Times New Roman"/>
                <w:b/>
                <w:bCs/>
                <w:color w:val="000000"/>
                <w:sz w:val="18"/>
                <w:szCs w:val="18"/>
                <w:lang w:bidi="hi-IN"/>
              </w:rPr>
            </w:pPr>
          </w:p>
          <w:p w14:paraId="659E0564" w14:textId="77777777" w:rsidR="00734B83" w:rsidRDefault="00734B83" w:rsidP="002403FB">
            <w:pPr>
              <w:widowControl/>
              <w:autoSpaceDE/>
              <w:autoSpaceDN/>
              <w:adjustRightInd/>
              <w:jc w:val="center"/>
              <w:rPr>
                <w:rFonts w:eastAsia="Times New Roman"/>
                <w:b/>
                <w:bCs/>
                <w:color w:val="000000"/>
                <w:sz w:val="18"/>
                <w:szCs w:val="18"/>
                <w:lang w:bidi="hi-IN"/>
              </w:rPr>
            </w:pPr>
          </w:p>
          <w:p w14:paraId="0232EAE4" w14:textId="77777777" w:rsidR="00CB3777" w:rsidRDefault="00CB3777" w:rsidP="002403FB">
            <w:pPr>
              <w:widowControl/>
              <w:autoSpaceDE/>
              <w:autoSpaceDN/>
              <w:adjustRightInd/>
              <w:jc w:val="center"/>
              <w:rPr>
                <w:rFonts w:eastAsia="Times New Roman"/>
                <w:b/>
                <w:bCs/>
                <w:color w:val="000000"/>
                <w:sz w:val="18"/>
                <w:szCs w:val="18"/>
                <w:lang w:bidi="hi-IN"/>
              </w:rPr>
            </w:pPr>
          </w:p>
          <w:p w14:paraId="7669D86F" w14:textId="77777777" w:rsidR="00CB3777" w:rsidRDefault="00CB3777" w:rsidP="002403FB">
            <w:pPr>
              <w:widowControl/>
              <w:autoSpaceDE/>
              <w:autoSpaceDN/>
              <w:adjustRightInd/>
              <w:jc w:val="center"/>
              <w:rPr>
                <w:rFonts w:eastAsia="Times New Roman"/>
                <w:b/>
                <w:bCs/>
                <w:color w:val="000000"/>
                <w:sz w:val="18"/>
                <w:szCs w:val="18"/>
                <w:lang w:bidi="hi-IN"/>
              </w:rPr>
            </w:pPr>
          </w:p>
          <w:p w14:paraId="55A11DF6" w14:textId="77777777" w:rsidR="00CB3777" w:rsidRPr="007F5E2D" w:rsidRDefault="00CB3777" w:rsidP="002403FB">
            <w:pPr>
              <w:widowControl/>
              <w:autoSpaceDE/>
              <w:autoSpaceDN/>
              <w:adjustRightInd/>
              <w:jc w:val="center"/>
              <w:rPr>
                <w:rFonts w:eastAsia="Times New Roman"/>
                <w:b/>
                <w:bCs/>
                <w:color w:val="000000"/>
                <w:sz w:val="18"/>
                <w:szCs w:val="18"/>
                <w:lang w:bidi="hi-IN"/>
              </w:rPr>
            </w:pPr>
          </w:p>
        </w:tc>
      </w:tr>
      <w:tr w:rsidR="00CB3777" w:rsidRPr="0049499A" w14:paraId="70455C0A" w14:textId="77777777" w:rsidTr="002403FB">
        <w:trPr>
          <w:trHeight w:val="533"/>
        </w:trPr>
        <w:tc>
          <w:tcPr>
            <w:tcW w:w="1654" w:type="dxa"/>
            <w:tcBorders>
              <w:right w:val="single" w:sz="4" w:space="0" w:color="auto"/>
            </w:tcBorders>
            <w:shd w:val="clear" w:color="auto" w:fill="auto"/>
            <w:vAlign w:val="center"/>
            <w:hideMark/>
          </w:tcPr>
          <w:p w14:paraId="2F117919" w14:textId="3724F6FB" w:rsidR="00CB3777" w:rsidRPr="00CC002B" w:rsidRDefault="0021573A" w:rsidP="002403FB">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Demolizione e ricostruzione</w:t>
            </w:r>
            <w:r w:rsidR="00CB3777" w:rsidRPr="00CC002B">
              <w:rPr>
                <w:rFonts w:eastAsia="Times New Roman"/>
                <w:b/>
                <w:bCs/>
                <w:color w:val="000000"/>
                <w:sz w:val="18"/>
                <w:szCs w:val="18"/>
                <w:lang w:bidi="hi-IN"/>
              </w:rPr>
              <w:t xml:space="preserve"> </w:t>
            </w:r>
            <w:r>
              <w:rPr>
                <w:rFonts w:eastAsia="Times New Roman"/>
                <w:b/>
                <w:bCs/>
                <w:color w:val="000000"/>
                <w:sz w:val="18"/>
                <w:szCs w:val="18"/>
                <w:lang w:bidi="hi-IN"/>
              </w:rPr>
              <w:br/>
            </w:r>
            <w:r w:rsidR="00CB3777" w:rsidRPr="00CC002B">
              <w:rPr>
                <w:rFonts w:eastAsia="Times New Roman"/>
                <w:b/>
                <w:bCs/>
                <w:color w:val="000000"/>
                <w:sz w:val="18"/>
                <w:szCs w:val="18"/>
                <w:lang w:bidi="hi-IN"/>
              </w:rPr>
              <w:t xml:space="preserve">art. 57 </w:t>
            </w:r>
            <w:r>
              <w:rPr>
                <w:rFonts w:eastAsia="Times New Roman"/>
                <w:b/>
                <w:bCs/>
                <w:color w:val="000000"/>
                <w:sz w:val="18"/>
                <w:szCs w:val="18"/>
                <w:lang w:bidi="hi-IN"/>
              </w:rPr>
              <w:t xml:space="preserve">comma 2 </w:t>
            </w:r>
            <w:r w:rsidR="00CB3777"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00CB3777" w:rsidRPr="00CC002B">
              <w:rPr>
                <w:rFonts w:eastAsia="Times New Roman"/>
                <w:b/>
                <w:bCs/>
                <w:color w:val="000000"/>
                <w:sz w:val="18"/>
                <w:szCs w:val="18"/>
                <w:lang w:bidi="hi-IN"/>
              </w:rPr>
              <w:t>a</w:t>
            </w:r>
            <w:r w:rsidR="00CB3777">
              <w:rPr>
                <w:rFonts w:eastAsia="Times New Roman"/>
                <w:b/>
                <w:bCs/>
                <w:color w:val="000000"/>
                <w:sz w:val="18"/>
                <w:szCs w:val="18"/>
                <w:lang w:bidi="hi-IN"/>
              </w:rPr>
              <w:t>)</w:t>
            </w:r>
          </w:p>
        </w:tc>
        <w:tc>
          <w:tcPr>
            <w:tcW w:w="1655" w:type="dxa"/>
            <w:tcBorders>
              <w:left w:val="single" w:sz="4" w:space="0" w:color="auto"/>
              <w:right w:val="single" w:sz="4" w:space="0" w:color="auto"/>
            </w:tcBorders>
            <w:shd w:val="clear" w:color="auto" w:fill="auto"/>
            <w:vAlign w:val="center"/>
          </w:tcPr>
          <w:p w14:paraId="4C5F872D" w14:textId="2023D64C" w:rsidR="00CB3777" w:rsidRPr="00CC002B" w:rsidRDefault="00CB3777" w:rsidP="002403FB">
            <w:pPr>
              <w:widowControl/>
              <w:autoSpaceDE/>
              <w:autoSpaceDN/>
              <w:adjustRightInd/>
              <w:jc w:val="center"/>
              <w:rPr>
                <w:rFonts w:eastAsia="Times New Roman"/>
                <w:b/>
                <w:bCs/>
                <w:color w:val="000000"/>
                <w:sz w:val="18"/>
                <w:szCs w:val="18"/>
                <w:lang w:bidi="hi-IN"/>
              </w:rPr>
            </w:pPr>
            <w:r w:rsidRPr="00CC002B">
              <w:rPr>
                <w:rFonts w:eastAsia="Times New Roman"/>
                <w:b/>
                <w:bCs/>
                <w:color w:val="000000"/>
                <w:sz w:val="18"/>
                <w:szCs w:val="18"/>
                <w:lang w:bidi="hi-IN"/>
              </w:rPr>
              <w:t xml:space="preserve">Deroga art. 57 </w:t>
            </w:r>
            <w:r w:rsidR="0021573A">
              <w:rPr>
                <w:rFonts w:eastAsia="Times New Roman"/>
                <w:b/>
                <w:bCs/>
                <w:color w:val="000000"/>
                <w:sz w:val="18"/>
                <w:szCs w:val="18"/>
                <w:lang w:bidi="hi-IN"/>
              </w:rPr>
              <w:t xml:space="preserve">comma 2, </w:t>
            </w:r>
            <w:r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Pr="00CC002B">
              <w:rPr>
                <w:rFonts w:eastAsia="Times New Roman"/>
                <w:b/>
                <w:bCs/>
                <w:color w:val="000000"/>
                <w:sz w:val="18"/>
                <w:szCs w:val="18"/>
                <w:lang w:bidi="hi-IN"/>
              </w:rPr>
              <w:t>b</w:t>
            </w:r>
            <w:r>
              <w:rPr>
                <w:rFonts w:eastAsia="Times New Roman"/>
                <w:b/>
                <w:bCs/>
                <w:color w:val="000000"/>
                <w:sz w:val="18"/>
                <w:szCs w:val="18"/>
                <w:lang w:bidi="hi-IN"/>
              </w:rPr>
              <w:t>)</w:t>
            </w:r>
          </w:p>
        </w:tc>
        <w:tc>
          <w:tcPr>
            <w:tcW w:w="1655" w:type="dxa"/>
            <w:tcBorders>
              <w:left w:val="single" w:sz="4" w:space="0" w:color="auto"/>
              <w:right w:val="single" w:sz="4" w:space="0" w:color="auto"/>
            </w:tcBorders>
            <w:shd w:val="clear" w:color="auto" w:fill="auto"/>
            <w:vAlign w:val="center"/>
          </w:tcPr>
          <w:p w14:paraId="07D1B40D" w14:textId="19E0F6A8" w:rsidR="00CB3777" w:rsidRPr="00CC002B" w:rsidRDefault="00CB3777" w:rsidP="002403FB">
            <w:pPr>
              <w:widowControl/>
              <w:autoSpaceDE/>
              <w:autoSpaceDN/>
              <w:adjustRightInd/>
              <w:jc w:val="center"/>
              <w:rPr>
                <w:rFonts w:eastAsia="Times New Roman"/>
                <w:b/>
                <w:bCs/>
                <w:color w:val="000000"/>
                <w:sz w:val="18"/>
                <w:szCs w:val="18"/>
                <w:lang w:bidi="hi-IN"/>
              </w:rPr>
            </w:pPr>
            <w:r w:rsidRPr="00CC002B">
              <w:rPr>
                <w:rFonts w:eastAsia="Times New Roman"/>
                <w:b/>
                <w:bCs/>
                <w:color w:val="000000"/>
                <w:sz w:val="18"/>
                <w:szCs w:val="18"/>
                <w:lang w:bidi="hi-IN"/>
              </w:rPr>
              <w:t xml:space="preserve">Deroga art. 57 </w:t>
            </w:r>
            <w:r w:rsidR="0021573A">
              <w:rPr>
                <w:rFonts w:eastAsia="Times New Roman"/>
                <w:b/>
                <w:bCs/>
                <w:color w:val="000000"/>
                <w:sz w:val="18"/>
                <w:szCs w:val="18"/>
                <w:lang w:bidi="hi-IN"/>
              </w:rPr>
              <w:t xml:space="preserve">comma 2, </w:t>
            </w:r>
            <w:r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Pr="00CC002B">
              <w:rPr>
                <w:rFonts w:eastAsia="Times New Roman"/>
                <w:b/>
                <w:bCs/>
                <w:color w:val="000000"/>
                <w:sz w:val="18"/>
                <w:szCs w:val="18"/>
                <w:lang w:bidi="hi-IN"/>
              </w:rPr>
              <w:t>c</w:t>
            </w:r>
            <w:r>
              <w:rPr>
                <w:rFonts w:eastAsia="Times New Roman"/>
                <w:b/>
                <w:bCs/>
                <w:color w:val="000000"/>
                <w:sz w:val="18"/>
                <w:szCs w:val="18"/>
                <w:lang w:bidi="hi-IN"/>
              </w:rPr>
              <w:t>)</w:t>
            </w:r>
          </w:p>
        </w:tc>
        <w:tc>
          <w:tcPr>
            <w:tcW w:w="1655" w:type="dxa"/>
            <w:tcBorders>
              <w:left w:val="single" w:sz="4" w:space="0" w:color="auto"/>
              <w:right w:val="single" w:sz="4" w:space="0" w:color="auto"/>
            </w:tcBorders>
            <w:shd w:val="clear" w:color="auto" w:fill="auto"/>
            <w:vAlign w:val="center"/>
            <w:hideMark/>
          </w:tcPr>
          <w:p w14:paraId="12F4FD04" w14:textId="666344B9" w:rsidR="00CB3777" w:rsidRPr="00CC002B" w:rsidRDefault="00CB3777" w:rsidP="002403FB">
            <w:pPr>
              <w:widowControl/>
              <w:autoSpaceDE/>
              <w:autoSpaceDN/>
              <w:adjustRightInd/>
              <w:jc w:val="center"/>
              <w:rPr>
                <w:rFonts w:eastAsia="Times New Roman"/>
                <w:b/>
                <w:bCs/>
                <w:color w:val="000000"/>
                <w:sz w:val="18"/>
                <w:szCs w:val="18"/>
                <w:lang w:bidi="hi-IN"/>
              </w:rPr>
            </w:pPr>
            <w:r w:rsidRPr="00CC002B">
              <w:rPr>
                <w:rFonts w:eastAsia="Times New Roman"/>
                <w:b/>
                <w:bCs/>
                <w:color w:val="000000"/>
                <w:sz w:val="18"/>
                <w:szCs w:val="18"/>
                <w:lang w:bidi="hi-IN"/>
              </w:rPr>
              <w:t xml:space="preserve">Deroga art. 57 </w:t>
            </w:r>
            <w:r w:rsidR="0021573A">
              <w:rPr>
                <w:rFonts w:eastAsia="Times New Roman"/>
                <w:b/>
                <w:bCs/>
                <w:color w:val="000000"/>
                <w:sz w:val="18"/>
                <w:szCs w:val="18"/>
                <w:lang w:bidi="hi-IN"/>
              </w:rPr>
              <w:t xml:space="preserve">comma 2, </w:t>
            </w:r>
            <w:r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Pr="00CC002B">
              <w:rPr>
                <w:rFonts w:eastAsia="Times New Roman"/>
                <w:b/>
                <w:bCs/>
                <w:color w:val="000000"/>
                <w:sz w:val="18"/>
                <w:szCs w:val="18"/>
                <w:lang w:bidi="hi-IN"/>
              </w:rPr>
              <w:t>d</w:t>
            </w:r>
            <w:r>
              <w:rPr>
                <w:rFonts w:eastAsia="Times New Roman"/>
                <w:b/>
                <w:bCs/>
                <w:color w:val="000000"/>
                <w:sz w:val="18"/>
                <w:szCs w:val="18"/>
                <w:lang w:bidi="hi-IN"/>
              </w:rPr>
              <w:t>)</w:t>
            </w:r>
          </w:p>
        </w:tc>
        <w:tc>
          <w:tcPr>
            <w:tcW w:w="1655" w:type="dxa"/>
            <w:tcBorders>
              <w:left w:val="single" w:sz="4" w:space="0" w:color="auto"/>
              <w:right w:val="single" w:sz="4" w:space="0" w:color="auto"/>
            </w:tcBorders>
            <w:shd w:val="clear" w:color="auto" w:fill="auto"/>
            <w:vAlign w:val="center"/>
            <w:hideMark/>
          </w:tcPr>
          <w:p w14:paraId="5B9B2EF6" w14:textId="0950682B" w:rsidR="00CB3777" w:rsidRPr="00CC002B" w:rsidRDefault="00CB3777" w:rsidP="002403FB">
            <w:pPr>
              <w:widowControl/>
              <w:autoSpaceDE/>
              <w:autoSpaceDN/>
              <w:adjustRightInd/>
              <w:jc w:val="center"/>
              <w:rPr>
                <w:rFonts w:eastAsia="Times New Roman"/>
                <w:b/>
                <w:bCs/>
                <w:color w:val="000000"/>
                <w:sz w:val="18"/>
                <w:szCs w:val="18"/>
                <w:lang w:bidi="hi-IN"/>
              </w:rPr>
            </w:pPr>
            <w:r w:rsidRPr="00CC002B">
              <w:rPr>
                <w:rFonts w:eastAsia="Times New Roman"/>
                <w:b/>
                <w:bCs/>
                <w:color w:val="000000"/>
                <w:sz w:val="18"/>
                <w:szCs w:val="18"/>
                <w:lang w:bidi="hi-IN"/>
              </w:rPr>
              <w:t xml:space="preserve">Deroga art. 57 </w:t>
            </w:r>
            <w:r w:rsidR="0021573A">
              <w:rPr>
                <w:rFonts w:eastAsia="Times New Roman"/>
                <w:b/>
                <w:bCs/>
                <w:color w:val="000000"/>
                <w:sz w:val="18"/>
                <w:szCs w:val="18"/>
                <w:lang w:bidi="hi-IN"/>
              </w:rPr>
              <w:t xml:space="preserve">comma 2, </w:t>
            </w:r>
            <w:r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Pr="00CC002B">
              <w:rPr>
                <w:rFonts w:eastAsia="Times New Roman"/>
                <w:b/>
                <w:bCs/>
                <w:color w:val="000000"/>
                <w:sz w:val="18"/>
                <w:szCs w:val="18"/>
                <w:lang w:bidi="hi-IN"/>
              </w:rPr>
              <w:t>e</w:t>
            </w:r>
            <w:r>
              <w:rPr>
                <w:rFonts w:eastAsia="Times New Roman"/>
                <w:b/>
                <w:bCs/>
                <w:color w:val="000000"/>
                <w:sz w:val="18"/>
                <w:szCs w:val="18"/>
                <w:lang w:bidi="hi-IN"/>
              </w:rPr>
              <w:t>)</w:t>
            </w:r>
          </w:p>
        </w:tc>
        <w:tc>
          <w:tcPr>
            <w:tcW w:w="1655" w:type="dxa"/>
            <w:tcBorders>
              <w:left w:val="single" w:sz="4" w:space="0" w:color="auto"/>
              <w:right w:val="single" w:sz="4" w:space="0" w:color="auto"/>
            </w:tcBorders>
            <w:shd w:val="clear" w:color="auto" w:fill="auto"/>
            <w:vAlign w:val="center"/>
            <w:hideMark/>
          </w:tcPr>
          <w:p w14:paraId="6B656928" w14:textId="6CB8EFDE" w:rsidR="00CB3777" w:rsidRPr="00CC002B" w:rsidRDefault="00CB3777" w:rsidP="002403FB">
            <w:pPr>
              <w:widowControl/>
              <w:autoSpaceDE/>
              <w:autoSpaceDN/>
              <w:adjustRightInd/>
              <w:jc w:val="center"/>
              <w:rPr>
                <w:rFonts w:eastAsia="Times New Roman"/>
                <w:b/>
                <w:bCs/>
                <w:color w:val="000000"/>
                <w:sz w:val="18"/>
                <w:szCs w:val="18"/>
                <w:lang w:bidi="hi-IN"/>
              </w:rPr>
            </w:pPr>
            <w:r w:rsidRPr="00CC002B">
              <w:rPr>
                <w:rFonts w:eastAsia="Times New Roman"/>
                <w:b/>
                <w:bCs/>
                <w:color w:val="000000"/>
                <w:sz w:val="18"/>
                <w:szCs w:val="18"/>
                <w:lang w:bidi="hi-IN"/>
              </w:rPr>
              <w:t xml:space="preserve">Deroga art. 57 </w:t>
            </w:r>
            <w:r w:rsidR="0021573A">
              <w:rPr>
                <w:rFonts w:eastAsia="Times New Roman"/>
                <w:b/>
                <w:bCs/>
                <w:color w:val="000000"/>
                <w:sz w:val="18"/>
                <w:szCs w:val="18"/>
                <w:lang w:bidi="hi-IN"/>
              </w:rPr>
              <w:t xml:space="preserve">comma 2, </w:t>
            </w:r>
            <w:r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Pr="00CC002B">
              <w:rPr>
                <w:rFonts w:eastAsia="Times New Roman"/>
                <w:b/>
                <w:bCs/>
                <w:color w:val="000000"/>
                <w:sz w:val="18"/>
                <w:szCs w:val="18"/>
                <w:lang w:bidi="hi-IN"/>
              </w:rPr>
              <w:t>e</w:t>
            </w:r>
            <w:r>
              <w:rPr>
                <w:rFonts w:eastAsia="Times New Roman"/>
                <w:b/>
                <w:bCs/>
                <w:color w:val="000000"/>
                <w:sz w:val="18"/>
                <w:szCs w:val="18"/>
                <w:lang w:bidi="hi-IN"/>
              </w:rPr>
              <w:t xml:space="preserve"> </w:t>
            </w:r>
            <w:r w:rsidRPr="00CC002B">
              <w:rPr>
                <w:rFonts w:eastAsia="Times New Roman"/>
                <w:b/>
                <w:bCs/>
                <w:color w:val="000000"/>
                <w:sz w:val="18"/>
                <w:szCs w:val="18"/>
                <w:lang w:bidi="hi-IN"/>
              </w:rPr>
              <w:t>bis</w:t>
            </w:r>
            <w:r>
              <w:rPr>
                <w:rFonts w:eastAsia="Times New Roman"/>
                <w:b/>
                <w:bCs/>
                <w:color w:val="000000"/>
                <w:sz w:val="18"/>
                <w:szCs w:val="18"/>
                <w:lang w:bidi="hi-IN"/>
              </w:rPr>
              <w:t>)</w:t>
            </w:r>
          </w:p>
        </w:tc>
        <w:tc>
          <w:tcPr>
            <w:tcW w:w="1655" w:type="dxa"/>
            <w:tcBorders>
              <w:left w:val="single" w:sz="4" w:space="0" w:color="auto"/>
              <w:right w:val="single" w:sz="4" w:space="0" w:color="auto"/>
            </w:tcBorders>
            <w:shd w:val="clear" w:color="auto" w:fill="auto"/>
            <w:vAlign w:val="center"/>
            <w:hideMark/>
          </w:tcPr>
          <w:p w14:paraId="2C8022E9" w14:textId="0CE67889" w:rsidR="00CB3777" w:rsidRPr="00896D1A" w:rsidRDefault="0021573A" w:rsidP="002403FB">
            <w:pPr>
              <w:widowControl/>
              <w:autoSpaceDE/>
              <w:autoSpaceDN/>
              <w:adjustRightInd/>
              <w:jc w:val="center"/>
              <w:rPr>
                <w:rFonts w:eastAsia="Times New Roman"/>
                <w:b/>
                <w:bCs/>
                <w:color w:val="000000"/>
                <w:sz w:val="18"/>
                <w:szCs w:val="18"/>
                <w:lang w:val="pt-PT" w:bidi="hi-IN"/>
              </w:rPr>
            </w:pPr>
            <w:r>
              <w:rPr>
                <w:rFonts w:eastAsia="Times New Roman"/>
                <w:b/>
                <w:bCs/>
                <w:color w:val="000000"/>
                <w:sz w:val="18"/>
                <w:szCs w:val="18"/>
                <w:lang w:bidi="hi-IN"/>
              </w:rPr>
              <w:t>Realizzazione</w:t>
            </w:r>
            <w:r w:rsidRPr="00CC002B">
              <w:rPr>
                <w:rFonts w:eastAsia="Times New Roman"/>
                <w:b/>
                <w:bCs/>
                <w:color w:val="000000"/>
                <w:sz w:val="18"/>
                <w:szCs w:val="18"/>
                <w:lang w:bidi="hi-IN"/>
              </w:rPr>
              <w:t xml:space="preserve"> </w:t>
            </w:r>
            <w:r w:rsidR="00CB3777" w:rsidRPr="00896D1A">
              <w:rPr>
                <w:rFonts w:eastAsia="Times New Roman"/>
                <w:b/>
                <w:bCs/>
                <w:color w:val="000000"/>
                <w:sz w:val="18"/>
                <w:szCs w:val="18"/>
                <w:lang w:val="pt-PT" w:bidi="hi-IN"/>
              </w:rPr>
              <w:t xml:space="preserve">art. 57 </w:t>
            </w:r>
            <w:r>
              <w:rPr>
                <w:rFonts w:eastAsia="Times New Roman"/>
                <w:b/>
                <w:bCs/>
                <w:color w:val="000000"/>
                <w:sz w:val="18"/>
                <w:szCs w:val="18"/>
                <w:lang w:bidi="hi-IN"/>
              </w:rPr>
              <w:t xml:space="preserve">comma 2, </w:t>
            </w:r>
            <w:r w:rsidR="00734B83">
              <w:rPr>
                <w:rFonts w:eastAsia="Times New Roman"/>
                <w:b/>
                <w:bCs/>
                <w:color w:val="000000"/>
                <w:sz w:val="18"/>
                <w:szCs w:val="18"/>
                <w:lang w:bidi="hi-IN"/>
              </w:rPr>
              <w:br/>
            </w:r>
            <w:r w:rsidR="00CB3777" w:rsidRPr="00896D1A">
              <w:rPr>
                <w:rFonts w:eastAsia="Times New Roman"/>
                <w:b/>
                <w:bCs/>
                <w:color w:val="000000"/>
                <w:sz w:val="18"/>
                <w:szCs w:val="18"/>
                <w:lang w:val="pt-PT" w:bidi="hi-IN"/>
              </w:rPr>
              <w:t>lett.</w:t>
            </w:r>
            <w:r w:rsidR="00734B83">
              <w:rPr>
                <w:rFonts w:eastAsia="Times New Roman"/>
                <w:b/>
                <w:bCs/>
                <w:color w:val="000000"/>
                <w:sz w:val="18"/>
                <w:szCs w:val="18"/>
                <w:lang w:val="pt-PT" w:bidi="hi-IN"/>
              </w:rPr>
              <w:t xml:space="preserve"> </w:t>
            </w:r>
            <w:r w:rsidR="00CB3777" w:rsidRPr="00896D1A">
              <w:rPr>
                <w:rFonts w:eastAsia="Times New Roman"/>
                <w:b/>
                <w:bCs/>
                <w:color w:val="000000"/>
                <w:sz w:val="18"/>
                <w:szCs w:val="18"/>
                <w:lang w:val="pt-PT" w:bidi="hi-IN"/>
              </w:rPr>
              <w:t>e ter)</w:t>
            </w:r>
          </w:p>
        </w:tc>
        <w:tc>
          <w:tcPr>
            <w:tcW w:w="1655" w:type="dxa"/>
            <w:tcBorders>
              <w:left w:val="single" w:sz="4" w:space="0" w:color="auto"/>
              <w:right w:val="single" w:sz="4" w:space="0" w:color="auto"/>
            </w:tcBorders>
            <w:vAlign w:val="center"/>
          </w:tcPr>
          <w:p w14:paraId="4AC81664" w14:textId="35D879A7" w:rsidR="00CB3777" w:rsidRPr="00CC002B" w:rsidRDefault="0021573A" w:rsidP="002403FB">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Realizzazione</w:t>
            </w:r>
            <w:r w:rsidRPr="00CC002B">
              <w:rPr>
                <w:rFonts w:eastAsia="Times New Roman"/>
                <w:b/>
                <w:bCs/>
                <w:color w:val="000000"/>
                <w:sz w:val="18"/>
                <w:szCs w:val="18"/>
                <w:lang w:bidi="hi-IN"/>
              </w:rPr>
              <w:t xml:space="preserve"> </w:t>
            </w:r>
            <w:r w:rsidR="00CB3777" w:rsidRPr="00CC002B">
              <w:rPr>
                <w:rFonts w:eastAsia="Times New Roman"/>
                <w:b/>
                <w:bCs/>
                <w:color w:val="000000"/>
                <w:sz w:val="18"/>
                <w:szCs w:val="18"/>
                <w:lang w:bidi="hi-IN"/>
              </w:rPr>
              <w:t xml:space="preserve">art. 57 </w:t>
            </w:r>
            <w:r>
              <w:rPr>
                <w:rFonts w:eastAsia="Times New Roman"/>
                <w:b/>
                <w:bCs/>
                <w:color w:val="000000"/>
                <w:sz w:val="18"/>
                <w:szCs w:val="18"/>
                <w:lang w:bidi="hi-IN"/>
              </w:rPr>
              <w:t xml:space="preserve">comma 2, </w:t>
            </w:r>
            <w:r w:rsidR="00734B83">
              <w:rPr>
                <w:rFonts w:eastAsia="Times New Roman"/>
                <w:b/>
                <w:bCs/>
                <w:color w:val="000000"/>
                <w:sz w:val="18"/>
                <w:szCs w:val="18"/>
                <w:lang w:bidi="hi-IN"/>
              </w:rPr>
              <w:br/>
            </w:r>
            <w:r w:rsidR="00CB3777" w:rsidRPr="00CC002B">
              <w:rPr>
                <w:rFonts w:eastAsia="Times New Roman"/>
                <w:b/>
                <w:bCs/>
                <w:color w:val="000000"/>
                <w:sz w:val="18"/>
                <w:szCs w:val="18"/>
                <w:lang w:bidi="hi-IN"/>
              </w:rPr>
              <w:t>lett.</w:t>
            </w:r>
            <w:r w:rsidR="00734B83">
              <w:rPr>
                <w:rFonts w:eastAsia="Times New Roman"/>
                <w:b/>
                <w:bCs/>
                <w:color w:val="000000"/>
                <w:sz w:val="18"/>
                <w:szCs w:val="18"/>
                <w:lang w:bidi="hi-IN"/>
              </w:rPr>
              <w:t xml:space="preserve"> </w:t>
            </w:r>
            <w:r w:rsidR="00CB3777" w:rsidRPr="00CC002B">
              <w:rPr>
                <w:rFonts w:eastAsia="Times New Roman"/>
                <w:b/>
                <w:bCs/>
                <w:color w:val="000000"/>
                <w:sz w:val="18"/>
                <w:szCs w:val="18"/>
                <w:lang w:bidi="hi-IN"/>
              </w:rPr>
              <w:t>e</w:t>
            </w:r>
            <w:r w:rsidR="00CB3777">
              <w:rPr>
                <w:rFonts w:eastAsia="Times New Roman"/>
                <w:b/>
                <w:bCs/>
                <w:color w:val="000000"/>
                <w:sz w:val="18"/>
                <w:szCs w:val="18"/>
                <w:lang w:bidi="hi-IN"/>
              </w:rPr>
              <w:t xml:space="preserve"> quater)</w:t>
            </w:r>
          </w:p>
        </w:tc>
        <w:tc>
          <w:tcPr>
            <w:tcW w:w="1635" w:type="dxa"/>
            <w:tcBorders>
              <w:left w:val="single" w:sz="4" w:space="0" w:color="auto"/>
            </w:tcBorders>
            <w:vAlign w:val="center"/>
          </w:tcPr>
          <w:p w14:paraId="790FDAAF" w14:textId="0586F9AF" w:rsidR="00CB3777" w:rsidRPr="00CC002B" w:rsidRDefault="0021573A" w:rsidP="002403FB">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Realizzazione</w:t>
            </w:r>
            <w:r w:rsidR="00CB3777" w:rsidRPr="00CC002B">
              <w:rPr>
                <w:rFonts w:eastAsia="Times New Roman"/>
                <w:b/>
                <w:bCs/>
                <w:color w:val="000000"/>
                <w:sz w:val="18"/>
                <w:szCs w:val="18"/>
                <w:lang w:bidi="hi-IN"/>
              </w:rPr>
              <w:t xml:space="preserve"> art. 57 </w:t>
            </w:r>
            <w:r>
              <w:rPr>
                <w:rFonts w:eastAsia="Times New Roman"/>
                <w:b/>
                <w:bCs/>
                <w:color w:val="000000"/>
                <w:sz w:val="18"/>
                <w:szCs w:val="18"/>
                <w:lang w:bidi="hi-IN"/>
              </w:rPr>
              <w:t xml:space="preserve">comma 2, </w:t>
            </w:r>
            <w:r w:rsidR="00CB3777" w:rsidRPr="00CC002B">
              <w:rPr>
                <w:rFonts w:eastAsia="Times New Roman"/>
                <w:b/>
                <w:bCs/>
                <w:color w:val="000000"/>
                <w:sz w:val="18"/>
                <w:szCs w:val="18"/>
                <w:lang w:bidi="hi-IN"/>
              </w:rPr>
              <w:t>lett. e quinques</w:t>
            </w:r>
            <w:r w:rsidR="00CB3777">
              <w:rPr>
                <w:rFonts w:eastAsia="Times New Roman"/>
                <w:b/>
                <w:bCs/>
                <w:color w:val="000000"/>
                <w:sz w:val="18"/>
                <w:szCs w:val="18"/>
                <w:lang w:bidi="hi-IN"/>
              </w:rPr>
              <w:t>)</w:t>
            </w:r>
          </w:p>
        </w:tc>
      </w:tr>
      <w:tr w:rsidR="00CB3777" w:rsidRPr="0049499A" w14:paraId="21AEF364" w14:textId="77777777" w:rsidTr="00734B83">
        <w:trPr>
          <w:trHeight w:val="964"/>
        </w:trPr>
        <w:tc>
          <w:tcPr>
            <w:tcW w:w="1654" w:type="dxa"/>
            <w:tcBorders>
              <w:right w:val="single" w:sz="4" w:space="0" w:color="auto"/>
            </w:tcBorders>
            <w:shd w:val="clear" w:color="auto" w:fill="auto"/>
            <w:vAlign w:val="center"/>
          </w:tcPr>
          <w:p w14:paraId="2FE8DE33"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shd w:val="clear" w:color="auto" w:fill="auto"/>
            <w:vAlign w:val="center"/>
          </w:tcPr>
          <w:p w14:paraId="13A11A07"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shd w:val="clear" w:color="auto" w:fill="auto"/>
            <w:vAlign w:val="center"/>
          </w:tcPr>
          <w:p w14:paraId="26704DAB"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shd w:val="clear" w:color="auto" w:fill="auto"/>
            <w:vAlign w:val="center"/>
          </w:tcPr>
          <w:p w14:paraId="3D606BC4"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shd w:val="clear" w:color="auto" w:fill="auto"/>
            <w:vAlign w:val="center"/>
          </w:tcPr>
          <w:p w14:paraId="37132575"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shd w:val="clear" w:color="auto" w:fill="auto"/>
            <w:vAlign w:val="center"/>
          </w:tcPr>
          <w:p w14:paraId="7490B884"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shd w:val="clear" w:color="auto" w:fill="auto"/>
            <w:vAlign w:val="center"/>
          </w:tcPr>
          <w:p w14:paraId="6F0396F0"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55" w:type="dxa"/>
            <w:tcBorders>
              <w:left w:val="single" w:sz="4" w:space="0" w:color="auto"/>
              <w:right w:val="single" w:sz="4" w:space="0" w:color="auto"/>
            </w:tcBorders>
            <w:vAlign w:val="center"/>
          </w:tcPr>
          <w:p w14:paraId="77C2601B" w14:textId="77777777" w:rsidR="00CB3777" w:rsidRPr="0049499A" w:rsidRDefault="00CB3777" w:rsidP="002403FB">
            <w:pPr>
              <w:widowControl/>
              <w:autoSpaceDE/>
              <w:autoSpaceDN/>
              <w:adjustRightInd/>
              <w:jc w:val="center"/>
              <w:rPr>
                <w:rFonts w:eastAsia="Times New Roman"/>
                <w:i/>
                <w:iCs/>
                <w:sz w:val="18"/>
                <w:szCs w:val="18"/>
                <w:lang w:bidi="hi-IN"/>
              </w:rPr>
            </w:pPr>
          </w:p>
        </w:tc>
        <w:tc>
          <w:tcPr>
            <w:tcW w:w="1635" w:type="dxa"/>
            <w:tcBorders>
              <w:left w:val="single" w:sz="4" w:space="0" w:color="auto"/>
            </w:tcBorders>
            <w:vAlign w:val="center"/>
          </w:tcPr>
          <w:p w14:paraId="76EDF3CD" w14:textId="77777777" w:rsidR="00CB3777" w:rsidRPr="0049499A" w:rsidRDefault="00CB3777" w:rsidP="002403FB">
            <w:pPr>
              <w:widowControl/>
              <w:autoSpaceDE/>
              <w:autoSpaceDN/>
              <w:adjustRightInd/>
              <w:jc w:val="center"/>
              <w:rPr>
                <w:rFonts w:eastAsia="Times New Roman"/>
                <w:i/>
                <w:iCs/>
                <w:sz w:val="18"/>
                <w:szCs w:val="18"/>
                <w:lang w:bidi="hi-IN"/>
              </w:rPr>
            </w:pPr>
          </w:p>
        </w:tc>
      </w:tr>
    </w:tbl>
    <w:p w14:paraId="78DA6DCD" w14:textId="77777777" w:rsidR="00201805" w:rsidRPr="00817411" w:rsidRDefault="00201805" w:rsidP="00201805">
      <w:pPr>
        <w:widowControl/>
        <w:autoSpaceDE/>
        <w:autoSpaceDN/>
        <w:adjustRightInd/>
        <w:spacing w:before="120" w:after="160" w:line="259" w:lineRule="auto"/>
        <w:rPr>
          <w:bCs/>
          <w:i/>
          <w:iCs/>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4961"/>
        <w:gridCol w:w="6662"/>
      </w:tblGrid>
      <w:tr w:rsidR="00201805" w:rsidRPr="007F5E2D" w14:paraId="6E57425A" w14:textId="77777777" w:rsidTr="00D45418">
        <w:trPr>
          <w:trHeight w:val="283"/>
        </w:trPr>
        <w:tc>
          <w:tcPr>
            <w:tcW w:w="14879" w:type="dxa"/>
            <w:gridSpan w:val="3"/>
            <w:shd w:val="clear" w:color="auto" w:fill="D0CECE"/>
            <w:vAlign w:val="center"/>
            <w:hideMark/>
          </w:tcPr>
          <w:p w14:paraId="6EB3447C" w14:textId="5B4454B3" w:rsidR="00201805" w:rsidRPr="007F5E2D" w:rsidRDefault="00201805" w:rsidP="00D45418">
            <w:pPr>
              <w:widowControl/>
              <w:autoSpaceDE/>
              <w:autoSpaceDN/>
              <w:adjustRightInd/>
              <w:rPr>
                <w:rFonts w:eastAsia="Times New Roman"/>
                <w:b/>
                <w:bCs/>
                <w:color w:val="000000"/>
                <w:sz w:val="20"/>
                <w:szCs w:val="20"/>
                <w:lang w:bidi="hi-IN"/>
              </w:rPr>
            </w:pPr>
            <w:r>
              <w:rPr>
                <w:rFonts w:eastAsia="Times New Roman"/>
                <w:b/>
                <w:bCs/>
                <w:color w:val="000000"/>
                <w:sz w:val="20"/>
                <w:szCs w:val="20"/>
                <w:lang w:bidi="hi-IN"/>
              </w:rPr>
              <w:t>6.1.2 APPLICAZIONE</w:t>
            </w:r>
            <w:r w:rsidRPr="007F5E2D">
              <w:rPr>
                <w:rFonts w:eastAsia="Times New Roman"/>
                <w:b/>
                <w:bCs/>
                <w:color w:val="000000"/>
                <w:sz w:val="20"/>
                <w:szCs w:val="20"/>
                <w:lang w:bidi="hi-IN"/>
              </w:rPr>
              <w:t xml:space="preserve"> </w:t>
            </w:r>
            <w:r>
              <w:rPr>
                <w:rFonts w:eastAsia="Times New Roman"/>
                <w:b/>
                <w:bCs/>
                <w:color w:val="000000"/>
                <w:sz w:val="20"/>
                <w:szCs w:val="20"/>
                <w:lang w:bidi="hi-IN"/>
              </w:rPr>
              <w:t>DEROGHE PER L’ATTIVITA’ DI DIVERSIFICAZIONE PREVISTE AI SENSI DELL’ART. 15 DELLA LR 14/2006</w:t>
            </w:r>
          </w:p>
        </w:tc>
      </w:tr>
      <w:tr w:rsidR="00201805" w:rsidRPr="007F5E2D" w14:paraId="0DFDE005" w14:textId="77777777" w:rsidTr="00201805">
        <w:trPr>
          <w:trHeight w:val="510"/>
        </w:trPr>
        <w:tc>
          <w:tcPr>
            <w:tcW w:w="3256" w:type="dxa"/>
            <w:shd w:val="clear" w:color="auto" w:fill="auto"/>
            <w:vAlign w:val="center"/>
          </w:tcPr>
          <w:p w14:paraId="2E56F266" w14:textId="7BCD85CA" w:rsidR="00201805" w:rsidRPr="00817411" w:rsidRDefault="00201805" w:rsidP="00201805">
            <w:pPr>
              <w:widowControl/>
              <w:autoSpaceDE/>
              <w:autoSpaceDN/>
              <w:adjustRightInd/>
              <w:jc w:val="center"/>
              <w:rPr>
                <w:rFonts w:eastAsia="Times New Roman"/>
                <w:i/>
                <w:iCs/>
                <w:color w:val="757171"/>
                <w:sz w:val="18"/>
                <w:szCs w:val="18"/>
                <w:lang w:bidi="hi-IN"/>
              </w:rPr>
            </w:pPr>
            <w:r>
              <w:rPr>
                <w:rFonts w:eastAsia="Times New Roman"/>
                <w:b/>
                <w:bCs/>
                <w:color w:val="000000"/>
                <w:sz w:val="18"/>
                <w:szCs w:val="18"/>
                <w:lang w:bidi="hi-IN"/>
              </w:rPr>
              <w:t xml:space="preserve">Deroga ai sensi del comma 4, lett. a) </w:t>
            </w:r>
            <w:r w:rsidRPr="00201805">
              <w:rPr>
                <w:rFonts w:eastAsia="Times New Roman"/>
                <w:b/>
                <w:bCs/>
                <w:color w:val="000000"/>
                <w:sz w:val="18"/>
                <w:szCs w:val="18"/>
                <w:lang w:bidi="hi-IN"/>
              </w:rPr>
              <w:t>servizi igienici, di ampliamento degli edifici esistenti</w:t>
            </w:r>
          </w:p>
          <w:p w14:paraId="3949AB14" w14:textId="77777777" w:rsidR="00201805" w:rsidRPr="0021547E" w:rsidRDefault="00201805" w:rsidP="00201805">
            <w:pPr>
              <w:widowControl/>
              <w:autoSpaceDE/>
              <w:autoSpaceDN/>
              <w:adjustRightInd/>
              <w:jc w:val="center"/>
              <w:rPr>
                <w:rFonts w:eastAsia="Times New Roman"/>
                <w:i/>
                <w:iCs/>
                <w:sz w:val="18"/>
                <w:szCs w:val="18"/>
                <w:lang w:bidi="hi-IN"/>
              </w:rPr>
            </w:pPr>
          </w:p>
        </w:tc>
        <w:tc>
          <w:tcPr>
            <w:tcW w:w="4961" w:type="dxa"/>
            <w:shd w:val="clear" w:color="auto" w:fill="auto"/>
            <w:vAlign w:val="center"/>
          </w:tcPr>
          <w:p w14:paraId="5A34F27C" w14:textId="0FB7087E" w:rsidR="00201805" w:rsidRPr="007F5E2D" w:rsidRDefault="00201805" w:rsidP="00201805">
            <w:pPr>
              <w:widowControl/>
              <w:autoSpaceDE/>
              <w:autoSpaceDN/>
              <w:adjustRightInd/>
              <w:jc w:val="center"/>
              <w:rPr>
                <w:rFonts w:eastAsia="Times New Roman"/>
                <w:i/>
                <w:iCs/>
                <w:color w:val="757171"/>
                <w:sz w:val="18"/>
                <w:szCs w:val="18"/>
                <w:lang w:bidi="hi-IN"/>
              </w:rPr>
            </w:pPr>
            <w:r>
              <w:rPr>
                <w:rFonts w:eastAsia="Times New Roman"/>
                <w:b/>
                <w:bCs/>
                <w:color w:val="000000"/>
                <w:sz w:val="18"/>
                <w:szCs w:val="18"/>
                <w:lang w:bidi="hi-IN"/>
              </w:rPr>
              <w:t xml:space="preserve">Deroga ai sensi del comma 4, lett. b) </w:t>
            </w:r>
            <w:r w:rsidRPr="00201805">
              <w:rPr>
                <w:rFonts w:eastAsia="Times New Roman"/>
                <w:b/>
                <w:bCs/>
                <w:color w:val="000000"/>
                <w:sz w:val="18"/>
                <w:szCs w:val="18"/>
                <w:lang w:bidi="hi-IN"/>
              </w:rPr>
              <w:t>volumi tecnici in adiacenza o in aderenza agli edifici esistenti</w:t>
            </w:r>
          </w:p>
        </w:tc>
        <w:tc>
          <w:tcPr>
            <w:tcW w:w="6662" w:type="dxa"/>
            <w:shd w:val="clear" w:color="auto" w:fill="auto"/>
            <w:vAlign w:val="center"/>
          </w:tcPr>
          <w:p w14:paraId="3D26A111" w14:textId="568772DE" w:rsidR="00201805" w:rsidRPr="007F5E2D" w:rsidRDefault="00201805" w:rsidP="00201805">
            <w:pPr>
              <w:widowControl/>
              <w:autoSpaceDE/>
              <w:autoSpaceDN/>
              <w:adjustRightInd/>
              <w:jc w:val="center"/>
              <w:rPr>
                <w:rFonts w:eastAsia="Times New Roman"/>
                <w:i/>
                <w:iCs/>
                <w:color w:val="757171"/>
                <w:sz w:val="18"/>
                <w:szCs w:val="18"/>
                <w:lang w:bidi="hi-IN"/>
              </w:rPr>
            </w:pPr>
            <w:r>
              <w:rPr>
                <w:rFonts w:eastAsia="Times New Roman"/>
                <w:b/>
                <w:bCs/>
                <w:color w:val="000000"/>
                <w:sz w:val="18"/>
                <w:szCs w:val="18"/>
                <w:lang w:bidi="hi-IN"/>
              </w:rPr>
              <w:t xml:space="preserve">Deroga ai sensi del comma 4, lett. c) </w:t>
            </w:r>
            <w:r w:rsidRPr="00201805">
              <w:rPr>
                <w:rFonts w:eastAsia="Times New Roman"/>
                <w:b/>
                <w:bCs/>
                <w:color w:val="000000"/>
                <w:sz w:val="18"/>
                <w:szCs w:val="18"/>
                <w:lang w:bidi="hi-IN"/>
              </w:rPr>
              <w:t>realizzazione di manufatti edilizi con superficie lorda utile non superiore a 30 metri quadrati da destinare a servizi necessari o correlati alle attività agrituristiche esercitate, comprensivi, questi, dei servizi integrati e accessori.</w:t>
            </w:r>
          </w:p>
        </w:tc>
      </w:tr>
      <w:tr w:rsidR="00201805" w:rsidRPr="007F5E2D" w14:paraId="4464C38D" w14:textId="77777777" w:rsidTr="00734B83">
        <w:trPr>
          <w:trHeight w:val="1304"/>
        </w:trPr>
        <w:tc>
          <w:tcPr>
            <w:tcW w:w="3256" w:type="dxa"/>
            <w:shd w:val="clear" w:color="auto" w:fill="auto"/>
            <w:vAlign w:val="center"/>
          </w:tcPr>
          <w:p w14:paraId="5F87E74C" w14:textId="77777777" w:rsidR="00201805" w:rsidRPr="0021547E" w:rsidRDefault="00201805" w:rsidP="00201805">
            <w:pPr>
              <w:widowControl/>
              <w:autoSpaceDE/>
              <w:autoSpaceDN/>
              <w:adjustRightInd/>
              <w:jc w:val="center"/>
              <w:rPr>
                <w:rFonts w:eastAsia="Times New Roman"/>
                <w:i/>
                <w:iCs/>
                <w:sz w:val="18"/>
                <w:szCs w:val="18"/>
                <w:lang w:bidi="hi-IN"/>
              </w:rPr>
            </w:pPr>
          </w:p>
        </w:tc>
        <w:tc>
          <w:tcPr>
            <w:tcW w:w="4961" w:type="dxa"/>
            <w:shd w:val="clear" w:color="auto" w:fill="auto"/>
            <w:vAlign w:val="center"/>
          </w:tcPr>
          <w:p w14:paraId="7BC13362" w14:textId="77777777" w:rsidR="00201805" w:rsidRPr="007F5E2D" w:rsidRDefault="00201805" w:rsidP="00201805">
            <w:pPr>
              <w:widowControl/>
              <w:autoSpaceDE/>
              <w:autoSpaceDN/>
              <w:adjustRightInd/>
              <w:jc w:val="center"/>
              <w:rPr>
                <w:rFonts w:eastAsia="Times New Roman"/>
                <w:i/>
                <w:iCs/>
                <w:color w:val="757171"/>
                <w:sz w:val="18"/>
                <w:szCs w:val="18"/>
                <w:lang w:bidi="hi-IN"/>
              </w:rPr>
            </w:pPr>
          </w:p>
        </w:tc>
        <w:tc>
          <w:tcPr>
            <w:tcW w:w="6662" w:type="dxa"/>
            <w:shd w:val="clear" w:color="auto" w:fill="auto"/>
            <w:vAlign w:val="center"/>
          </w:tcPr>
          <w:p w14:paraId="37E76D9C" w14:textId="77777777" w:rsidR="00201805" w:rsidRPr="007F5E2D" w:rsidRDefault="00201805" w:rsidP="00201805">
            <w:pPr>
              <w:widowControl/>
              <w:autoSpaceDE/>
              <w:autoSpaceDN/>
              <w:adjustRightInd/>
              <w:jc w:val="center"/>
              <w:rPr>
                <w:rFonts w:eastAsia="Times New Roman"/>
                <w:i/>
                <w:iCs/>
                <w:color w:val="757171"/>
                <w:sz w:val="18"/>
                <w:szCs w:val="18"/>
                <w:lang w:bidi="hi-IN"/>
              </w:rPr>
            </w:pPr>
          </w:p>
        </w:tc>
      </w:tr>
    </w:tbl>
    <w:p w14:paraId="02FC4E37" w14:textId="0D21E39D" w:rsidR="00263635" w:rsidRDefault="00263635" w:rsidP="009E5A85">
      <w:pPr>
        <w:widowControl/>
        <w:autoSpaceDE/>
        <w:autoSpaceDN/>
        <w:adjustRightInd/>
        <w:spacing w:before="120" w:after="160" w:line="259" w:lineRule="auto"/>
        <w:rPr>
          <w:bCs/>
          <w:i/>
          <w:iCs/>
          <w:sz w:val="18"/>
          <w:szCs w:val="18"/>
        </w:rPr>
      </w:pPr>
    </w:p>
    <w:p w14:paraId="6825BE9F" w14:textId="77777777" w:rsidR="00263635" w:rsidRDefault="00263635">
      <w:pPr>
        <w:widowControl/>
        <w:autoSpaceDE/>
        <w:autoSpaceDN/>
        <w:adjustRightInd/>
        <w:spacing w:after="160" w:line="259" w:lineRule="auto"/>
        <w:rPr>
          <w:bCs/>
          <w:i/>
          <w:iCs/>
          <w:sz w:val="18"/>
          <w:szCs w:val="18"/>
        </w:rPr>
      </w:pPr>
      <w:r>
        <w:rPr>
          <w:bCs/>
          <w:i/>
          <w:iCs/>
          <w:sz w:val="18"/>
          <w:szCs w:val="18"/>
        </w:rPr>
        <w:br w:type="page"/>
      </w:r>
    </w:p>
    <w:p w14:paraId="4F3DB3A7" w14:textId="77777777" w:rsidR="00201805" w:rsidRPr="009E5A85" w:rsidRDefault="00201805" w:rsidP="009E5A85">
      <w:pPr>
        <w:widowControl/>
        <w:autoSpaceDE/>
        <w:autoSpaceDN/>
        <w:adjustRightInd/>
        <w:spacing w:before="120" w:after="160" w:line="259" w:lineRule="auto"/>
        <w:rPr>
          <w:bCs/>
          <w:i/>
          <w:iCs/>
          <w:sz w:val="18"/>
          <w:szCs w:val="18"/>
        </w:rPr>
      </w:pPr>
    </w:p>
    <w:tbl>
      <w:tblPr>
        <w:tblW w:w="53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8"/>
        <w:gridCol w:w="2301"/>
        <w:gridCol w:w="2300"/>
        <w:gridCol w:w="2300"/>
        <w:gridCol w:w="2300"/>
        <w:gridCol w:w="1681"/>
        <w:gridCol w:w="1699"/>
      </w:tblGrid>
      <w:tr w:rsidR="007B70B1" w:rsidRPr="007F5E2D" w14:paraId="5173FDB3" w14:textId="77777777" w:rsidTr="007B70B1">
        <w:trPr>
          <w:trHeight w:val="283"/>
        </w:trPr>
        <w:tc>
          <w:tcPr>
            <w:tcW w:w="5000" w:type="pct"/>
            <w:gridSpan w:val="7"/>
            <w:shd w:val="clear" w:color="auto" w:fill="D0CECE"/>
            <w:vAlign w:val="center"/>
            <w:hideMark/>
          </w:tcPr>
          <w:p w14:paraId="5F516A9D" w14:textId="04D5D147" w:rsidR="007B70B1" w:rsidRPr="007F5E2D" w:rsidRDefault="007B70B1" w:rsidP="002403FB">
            <w:pPr>
              <w:widowControl/>
              <w:autoSpaceDE/>
              <w:autoSpaceDN/>
              <w:adjustRightInd/>
              <w:rPr>
                <w:rFonts w:eastAsia="Times New Roman"/>
                <w:b/>
                <w:bCs/>
                <w:color w:val="000000"/>
                <w:sz w:val="20"/>
                <w:szCs w:val="20"/>
                <w:lang w:bidi="hi-IN"/>
              </w:rPr>
            </w:pPr>
            <w:r>
              <w:rPr>
                <w:rFonts w:eastAsia="Times New Roman"/>
                <w:b/>
                <w:bCs/>
                <w:color w:val="000000"/>
                <w:sz w:val="20"/>
                <w:szCs w:val="20"/>
                <w:lang w:bidi="hi-IN"/>
              </w:rPr>
              <w:t>6.2</w:t>
            </w:r>
            <w:r w:rsidRPr="007F5E2D">
              <w:rPr>
                <w:rFonts w:eastAsia="Times New Roman"/>
                <w:b/>
                <w:bCs/>
                <w:color w:val="000000"/>
                <w:sz w:val="20"/>
                <w:szCs w:val="20"/>
                <w:lang w:bidi="hi-IN"/>
              </w:rPr>
              <w:t xml:space="preserve"> SUPERFICI </w:t>
            </w:r>
            <w:r>
              <w:rPr>
                <w:rFonts w:eastAsia="Times New Roman"/>
                <w:b/>
                <w:bCs/>
                <w:color w:val="000000"/>
                <w:sz w:val="20"/>
                <w:szCs w:val="20"/>
                <w:lang w:bidi="hi-IN"/>
              </w:rPr>
              <w:t>F</w:t>
            </w:r>
            <w:r w:rsidRPr="007F5E2D">
              <w:rPr>
                <w:rFonts w:eastAsia="Times New Roman"/>
                <w:b/>
                <w:bCs/>
                <w:color w:val="000000"/>
                <w:sz w:val="20"/>
                <w:szCs w:val="20"/>
                <w:lang w:bidi="hi-IN"/>
              </w:rPr>
              <w:t>ONDIARIE</w:t>
            </w:r>
          </w:p>
        </w:tc>
      </w:tr>
      <w:tr w:rsidR="007B70B1" w:rsidRPr="007F5E2D" w14:paraId="7E7C80CE" w14:textId="77777777" w:rsidTr="007B70B1">
        <w:trPr>
          <w:trHeight w:val="1823"/>
        </w:trPr>
        <w:tc>
          <w:tcPr>
            <w:tcW w:w="772" w:type="pct"/>
            <w:shd w:val="clear" w:color="auto" w:fill="auto"/>
            <w:vAlign w:val="center"/>
            <w:hideMark/>
          </w:tcPr>
          <w:p w14:paraId="69D88EBF" w14:textId="77777777" w:rsidR="007B70B1" w:rsidRDefault="007B70B1" w:rsidP="002403FB">
            <w:pPr>
              <w:widowControl/>
              <w:autoSpaceDE/>
              <w:autoSpaceDN/>
              <w:adjustRightInd/>
              <w:jc w:val="center"/>
              <w:rPr>
                <w:rFonts w:eastAsia="Times New Roman"/>
                <w:b/>
                <w:bCs/>
                <w:color w:val="000000"/>
                <w:sz w:val="18"/>
                <w:szCs w:val="18"/>
                <w:lang w:bidi="hi-IN"/>
              </w:rPr>
            </w:pPr>
            <w:r w:rsidRPr="007F5E2D">
              <w:rPr>
                <w:rFonts w:eastAsia="Times New Roman"/>
                <w:b/>
                <w:bCs/>
                <w:color w:val="000000"/>
                <w:sz w:val="18"/>
                <w:szCs w:val="18"/>
                <w:lang w:bidi="hi-IN"/>
              </w:rPr>
              <w:t>Unità Minima Aziendale</w:t>
            </w:r>
            <w:r>
              <w:rPr>
                <w:rFonts w:eastAsia="Times New Roman"/>
                <w:b/>
                <w:bCs/>
                <w:color w:val="000000"/>
                <w:sz w:val="18"/>
                <w:szCs w:val="18"/>
                <w:lang w:bidi="hi-IN"/>
              </w:rPr>
              <w:t xml:space="preserve"> </w:t>
            </w:r>
          </w:p>
          <w:p w14:paraId="33E9239B" w14:textId="77777777" w:rsidR="007B70B1" w:rsidRPr="007F5E2D" w:rsidRDefault="007B70B1" w:rsidP="002403FB">
            <w:pPr>
              <w:widowControl/>
              <w:autoSpaceDE/>
              <w:autoSpaceDN/>
              <w:adjustRightInd/>
              <w:jc w:val="center"/>
              <w:rPr>
                <w:rFonts w:eastAsia="Times New Roman"/>
                <w:b/>
                <w:bCs/>
                <w:color w:val="000000"/>
                <w:sz w:val="18"/>
                <w:szCs w:val="18"/>
                <w:lang w:bidi="hi-IN"/>
              </w:rPr>
            </w:pPr>
            <w:r w:rsidRPr="007F5E2D">
              <w:rPr>
                <w:rFonts w:eastAsia="Times New Roman"/>
                <w:i/>
                <w:iCs/>
                <w:color w:val="757171"/>
                <w:sz w:val="18"/>
                <w:szCs w:val="18"/>
                <w:lang w:bidi="hi-IN"/>
              </w:rPr>
              <w:t>(</w:t>
            </w:r>
            <w:r>
              <w:rPr>
                <w:rFonts w:eastAsia="Times New Roman"/>
                <w:i/>
                <w:iCs/>
                <w:color w:val="757171"/>
                <w:sz w:val="18"/>
                <w:szCs w:val="18"/>
                <w:lang w:bidi="hi-IN"/>
              </w:rPr>
              <w:t>m</w:t>
            </w:r>
            <w:r w:rsidRPr="007F5E2D">
              <w:rPr>
                <w:rFonts w:eastAsia="Times New Roman"/>
                <w:i/>
                <w:iCs/>
                <w:color w:val="757171"/>
                <w:sz w:val="18"/>
                <w:szCs w:val="18"/>
                <w:lang w:bidi="hi-IN"/>
              </w:rPr>
              <w:t>inimo 1 Ha in unico corpo, senza la presenza di aree boscate, qualora non identificata dalla pianificazione)</w:t>
            </w:r>
          </w:p>
        </w:tc>
        <w:tc>
          <w:tcPr>
            <w:tcW w:w="773" w:type="pct"/>
            <w:shd w:val="clear" w:color="auto" w:fill="auto"/>
            <w:vAlign w:val="center"/>
            <w:hideMark/>
          </w:tcPr>
          <w:p w14:paraId="1207D292" w14:textId="66B04965" w:rsidR="007B70B1" w:rsidRDefault="007B70B1" w:rsidP="002403FB">
            <w:pPr>
              <w:widowControl/>
              <w:autoSpaceDE/>
              <w:autoSpaceDN/>
              <w:adjustRightInd/>
              <w:jc w:val="center"/>
              <w:rPr>
                <w:rFonts w:eastAsia="Times New Roman"/>
                <w:b/>
                <w:bCs/>
                <w:color w:val="000000"/>
                <w:sz w:val="18"/>
                <w:szCs w:val="18"/>
                <w:lang w:bidi="hi-IN"/>
              </w:rPr>
            </w:pPr>
            <w:r w:rsidRPr="007F5E2D">
              <w:rPr>
                <w:rFonts w:eastAsia="Times New Roman"/>
                <w:b/>
                <w:bCs/>
                <w:color w:val="000000"/>
                <w:sz w:val="18"/>
                <w:szCs w:val="18"/>
                <w:lang w:bidi="hi-IN"/>
              </w:rPr>
              <w:t xml:space="preserve">Superficie </w:t>
            </w:r>
            <w:r w:rsidR="00BE22C2">
              <w:rPr>
                <w:rFonts w:eastAsia="Times New Roman"/>
                <w:b/>
                <w:bCs/>
                <w:color w:val="000000"/>
                <w:sz w:val="18"/>
                <w:szCs w:val="18"/>
                <w:lang w:bidi="hi-IN"/>
              </w:rPr>
              <w:t>u</w:t>
            </w:r>
            <w:r w:rsidRPr="007F5E2D">
              <w:rPr>
                <w:rFonts w:eastAsia="Times New Roman"/>
                <w:b/>
                <w:bCs/>
                <w:color w:val="000000"/>
                <w:sz w:val="18"/>
                <w:szCs w:val="18"/>
                <w:lang w:bidi="hi-IN"/>
              </w:rPr>
              <w:t>tilizzabile per nuova edificazione</w:t>
            </w:r>
          </w:p>
          <w:p w14:paraId="5125D5AC" w14:textId="17E081DC" w:rsidR="007B70B1" w:rsidRPr="007F5E2D" w:rsidRDefault="007B70B1" w:rsidP="002403FB">
            <w:pPr>
              <w:widowControl/>
              <w:autoSpaceDE/>
              <w:autoSpaceDN/>
              <w:adjustRightInd/>
              <w:jc w:val="center"/>
              <w:rPr>
                <w:rFonts w:eastAsia="Times New Roman"/>
                <w:b/>
                <w:bCs/>
                <w:color w:val="000000"/>
                <w:sz w:val="18"/>
                <w:szCs w:val="18"/>
                <w:lang w:bidi="hi-IN"/>
              </w:rPr>
            </w:pPr>
            <w:r>
              <w:rPr>
                <w:rFonts w:eastAsia="Times New Roman"/>
                <w:i/>
                <w:iCs/>
                <w:color w:val="757171"/>
                <w:sz w:val="18"/>
                <w:szCs w:val="18"/>
                <w:lang w:bidi="hi-IN"/>
              </w:rPr>
              <w:t>(i</w:t>
            </w:r>
            <w:r w:rsidRPr="007F5E2D">
              <w:rPr>
                <w:rFonts w:eastAsia="Times New Roman"/>
                <w:i/>
                <w:iCs/>
                <w:color w:val="757171"/>
                <w:sz w:val="18"/>
                <w:szCs w:val="18"/>
                <w:lang w:bidi="hi-IN"/>
              </w:rPr>
              <w:t xml:space="preserve">dentificata in: </w:t>
            </w:r>
            <w:r w:rsidRPr="007F5E2D">
              <w:rPr>
                <w:rFonts w:eastAsia="Times New Roman"/>
                <w:i/>
                <w:iCs/>
                <w:color w:val="757171"/>
                <w:sz w:val="18"/>
                <w:szCs w:val="18"/>
                <w:lang w:bidi="hi-IN"/>
              </w:rPr>
              <w:br/>
              <w:t xml:space="preserve"> Superficie agricola totale dell'Azienda </w:t>
            </w:r>
            <w:r w:rsidRPr="007F5E2D">
              <w:rPr>
                <w:rFonts w:eastAsia="Times New Roman"/>
                <w:i/>
                <w:iCs/>
                <w:color w:val="757171"/>
                <w:sz w:val="18"/>
                <w:szCs w:val="18"/>
                <w:lang w:bidi="hi-IN"/>
              </w:rPr>
              <w:br/>
              <w:t xml:space="preserve">calcolata come </w:t>
            </w:r>
            <w:proofErr w:type="spellStart"/>
            <w:r w:rsidRPr="007F5E2D">
              <w:rPr>
                <w:rFonts w:eastAsia="Times New Roman"/>
                <w:i/>
                <w:iCs/>
                <w:color w:val="757171"/>
                <w:sz w:val="18"/>
                <w:szCs w:val="18"/>
                <w:lang w:bidi="hi-IN"/>
              </w:rPr>
              <w:t>Sup</w:t>
            </w:r>
            <w:proofErr w:type="spellEnd"/>
            <w:r w:rsidRPr="007F5E2D">
              <w:rPr>
                <w:rFonts w:eastAsia="Times New Roman"/>
                <w:i/>
                <w:iCs/>
                <w:color w:val="757171"/>
                <w:sz w:val="18"/>
                <w:szCs w:val="18"/>
                <w:lang w:bidi="hi-IN"/>
              </w:rPr>
              <w:t xml:space="preserve">. </w:t>
            </w:r>
            <w:r>
              <w:rPr>
                <w:rFonts w:eastAsia="Times New Roman"/>
                <w:i/>
                <w:iCs/>
                <w:color w:val="757171"/>
                <w:sz w:val="18"/>
                <w:szCs w:val="18"/>
                <w:lang w:bidi="hi-IN"/>
              </w:rPr>
              <w:t>t</w:t>
            </w:r>
            <w:r w:rsidRPr="007F5E2D">
              <w:rPr>
                <w:rFonts w:eastAsia="Times New Roman"/>
                <w:i/>
                <w:iCs/>
                <w:color w:val="757171"/>
                <w:sz w:val="18"/>
                <w:szCs w:val="18"/>
                <w:lang w:bidi="hi-IN"/>
              </w:rPr>
              <w:t>otale dell'</w:t>
            </w:r>
            <w:r>
              <w:rPr>
                <w:rFonts w:eastAsia="Times New Roman"/>
                <w:i/>
                <w:iCs/>
                <w:color w:val="757171"/>
                <w:sz w:val="18"/>
                <w:szCs w:val="18"/>
                <w:lang w:bidi="hi-IN"/>
              </w:rPr>
              <w:t>a</w:t>
            </w:r>
            <w:r w:rsidRPr="007F5E2D">
              <w:rPr>
                <w:rFonts w:eastAsia="Times New Roman"/>
                <w:i/>
                <w:iCs/>
                <w:color w:val="757171"/>
                <w:sz w:val="18"/>
                <w:szCs w:val="18"/>
                <w:lang w:bidi="hi-IN"/>
              </w:rPr>
              <w:t>zienda - Superficie boscata, ai sensi dell'</w:t>
            </w:r>
            <w:r>
              <w:rPr>
                <w:rFonts w:eastAsia="Times New Roman"/>
                <w:i/>
                <w:iCs/>
                <w:color w:val="757171"/>
                <w:sz w:val="18"/>
                <w:szCs w:val="18"/>
                <w:lang w:bidi="hi-IN"/>
              </w:rPr>
              <w:t>a</w:t>
            </w:r>
            <w:r w:rsidRPr="007F5E2D">
              <w:rPr>
                <w:rFonts w:eastAsia="Times New Roman"/>
                <w:i/>
                <w:iCs/>
                <w:color w:val="757171"/>
                <w:sz w:val="18"/>
                <w:szCs w:val="18"/>
                <w:lang w:bidi="hi-IN"/>
              </w:rPr>
              <w:t>rt. 55 comma 4 L.R. 38/</w:t>
            </w:r>
            <w:r w:rsidR="00BE22C2">
              <w:rPr>
                <w:rFonts w:eastAsia="Times New Roman"/>
                <w:i/>
                <w:iCs/>
                <w:color w:val="757171"/>
                <w:sz w:val="18"/>
                <w:szCs w:val="18"/>
                <w:lang w:bidi="hi-IN"/>
              </w:rPr>
              <w:t>19</w:t>
            </w:r>
            <w:r w:rsidRPr="007F5E2D">
              <w:rPr>
                <w:rFonts w:eastAsia="Times New Roman"/>
                <w:i/>
                <w:iCs/>
                <w:color w:val="757171"/>
                <w:sz w:val="18"/>
                <w:szCs w:val="18"/>
                <w:lang w:bidi="hi-IN"/>
              </w:rPr>
              <w:t>99)</w:t>
            </w:r>
          </w:p>
        </w:tc>
        <w:tc>
          <w:tcPr>
            <w:tcW w:w="773" w:type="pct"/>
            <w:shd w:val="clear" w:color="auto" w:fill="auto"/>
            <w:vAlign w:val="center"/>
            <w:hideMark/>
          </w:tcPr>
          <w:p w14:paraId="33830EE3" w14:textId="77777777" w:rsidR="007B70B1" w:rsidRDefault="007B70B1" w:rsidP="002403FB">
            <w:pPr>
              <w:widowControl/>
              <w:autoSpaceDE/>
              <w:autoSpaceDN/>
              <w:adjustRightInd/>
              <w:jc w:val="center"/>
              <w:rPr>
                <w:rFonts w:eastAsia="Times New Roman"/>
                <w:b/>
                <w:bCs/>
                <w:color w:val="000000"/>
                <w:sz w:val="18"/>
                <w:szCs w:val="18"/>
                <w:lang w:bidi="hi-IN"/>
              </w:rPr>
            </w:pPr>
            <w:r w:rsidRPr="007F5E2D">
              <w:rPr>
                <w:rFonts w:eastAsia="Times New Roman"/>
                <w:b/>
                <w:bCs/>
                <w:color w:val="000000"/>
                <w:sz w:val="18"/>
                <w:szCs w:val="18"/>
                <w:lang w:bidi="hi-IN"/>
              </w:rPr>
              <w:t>Superfici utilizzabili in aree protette</w:t>
            </w:r>
          </w:p>
          <w:p w14:paraId="45DEE76B" w14:textId="18FB9816" w:rsidR="007B70B1" w:rsidRPr="007F5E2D" w:rsidRDefault="007B70B1" w:rsidP="002403FB">
            <w:pPr>
              <w:widowControl/>
              <w:autoSpaceDE/>
              <w:autoSpaceDN/>
              <w:adjustRightInd/>
              <w:jc w:val="center"/>
              <w:rPr>
                <w:rFonts w:eastAsia="Times New Roman"/>
                <w:b/>
                <w:bCs/>
                <w:color w:val="000000"/>
                <w:sz w:val="18"/>
                <w:szCs w:val="18"/>
                <w:lang w:bidi="hi-IN"/>
              </w:rPr>
            </w:pPr>
            <w:r>
              <w:rPr>
                <w:rFonts w:eastAsia="Times New Roman"/>
                <w:i/>
                <w:iCs/>
                <w:color w:val="757171"/>
                <w:sz w:val="18"/>
                <w:szCs w:val="18"/>
                <w:lang w:bidi="hi-IN"/>
              </w:rPr>
              <w:t>(d</w:t>
            </w:r>
            <w:r w:rsidRPr="007F5E2D">
              <w:rPr>
                <w:rFonts w:eastAsia="Times New Roman"/>
                <w:i/>
                <w:iCs/>
                <w:color w:val="757171"/>
                <w:sz w:val="18"/>
                <w:szCs w:val="18"/>
                <w:lang w:bidi="hi-IN"/>
              </w:rPr>
              <w:t xml:space="preserve">imensioni superfici utilizzabili ricadenti all'interno di Aree Naturali Protette, </w:t>
            </w:r>
            <w:r w:rsidRPr="007F5E2D">
              <w:rPr>
                <w:rFonts w:eastAsia="Times New Roman"/>
                <w:i/>
                <w:iCs/>
                <w:color w:val="757171"/>
                <w:sz w:val="18"/>
                <w:szCs w:val="18"/>
                <w:lang w:bidi="hi-IN"/>
              </w:rPr>
              <w:br/>
              <w:t>ai sensi dell'Art 31 L.R. 29/</w:t>
            </w:r>
            <w:r w:rsidR="00BE22C2">
              <w:rPr>
                <w:rFonts w:eastAsia="Times New Roman"/>
                <w:i/>
                <w:iCs/>
                <w:color w:val="757171"/>
                <w:sz w:val="18"/>
                <w:szCs w:val="18"/>
                <w:lang w:bidi="hi-IN"/>
              </w:rPr>
              <w:t>19</w:t>
            </w:r>
            <w:r w:rsidRPr="007F5E2D">
              <w:rPr>
                <w:rFonts w:eastAsia="Times New Roman"/>
                <w:i/>
                <w:iCs/>
                <w:color w:val="757171"/>
                <w:sz w:val="18"/>
                <w:szCs w:val="18"/>
                <w:lang w:bidi="hi-IN"/>
              </w:rPr>
              <w:t>97</w:t>
            </w:r>
            <w:r>
              <w:rPr>
                <w:rFonts w:eastAsia="Times New Roman"/>
                <w:i/>
                <w:iCs/>
                <w:color w:val="757171"/>
                <w:sz w:val="18"/>
                <w:szCs w:val="18"/>
                <w:lang w:bidi="hi-IN"/>
              </w:rPr>
              <w:t>)</w:t>
            </w:r>
          </w:p>
        </w:tc>
        <w:tc>
          <w:tcPr>
            <w:tcW w:w="773" w:type="pct"/>
            <w:shd w:val="clear" w:color="auto" w:fill="auto"/>
            <w:vAlign w:val="center"/>
            <w:hideMark/>
          </w:tcPr>
          <w:p w14:paraId="1360BC41" w14:textId="63CE68BE" w:rsidR="007B70B1" w:rsidRPr="007F5E2D" w:rsidRDefault="007B70B1" w:rsidP="002403FB">
            <w:pPr>
              <w:widowControl/>
              <w:autoSpaceDE/>
              <w:autoSpaceDN/>
              <w:adjustRightInd/>
              <w:jc w:val="center"/>
              <w:rPr>
                <w:rFonts w:eastAsia="Times New Roman"/>
                <w:b/>
                <w:bCs/>
                <w:color w:val="000000"/>
                <w:sz w:val="18"/>
                <w:szCs w:val="18"/>
                <w:lang w:bidi="hi-IN"/>
              </w:rPr>
            </w:pPr>
            <w:r w:rsidRPr="007F5E2D">
              <w:rPr>
                <w:rFonts w:eastAsia="Times New Roman"/>
                <w:b/>
                <w:bCs/>
                <w:color w:val="000000"/>
                <w:sz w:val="18"/>
                <w:szCs w:val="18"/>
                <w:lang w:bidi="hi-IN"/>
              </w:rPr>
              <w:t xml:space="preserve">Lotto minimo </w:t>
            </w:r>
            <w:r>
              <w:rPr>
                <w:rFonts w:eastAsia="Times New Roman"/>
                <w:b/>
                <w:bCs/>
                <w:color w:val="000000"/>
                <w:sz w:val="18"/>
                <w:szCs w:val="18"/>
                <w:lang w:bidi="hi-IN"/>
              </w:rPr>
              <w:t>P.R.G./</w:t>
            </w:r>
            <w:r w:rsidRPr="007F5E2D">
              <w:rPr>
                <w:rFonts w:eastAsia="Times New Roman"/>
                <w:b/>
                <w:bCs/>
                <w:color w:val="000000"/>
                <w:sz w:val="18"/>
                <w:szCs w:val="18"/>
                <w:lang w:bidi="hi-IN"/>
              </w:rPr>
              <w:t>P.</w:t>
            </w:r>
            <w:r>
              <w:rPr>
                <w:rFonts w:eastAsia="Times New Roman"/>
                <w:b/>
                <w:bCs/>
                <w:color w:val="000000"/>
                <w:sz w:val="18"/>
                <w:szCs w:val="18"/>
                <w:lang w:bidi="hi-IN"/>
              </w:rPr>
              <w:t>U</w:t>
            </w:r>
            <w:r w:rsidRPr="007F5E2D">
              <w:rPr>
                <w:rFonts w:eastAsia="Times New Roman"/>
                <w:b/>
                <w:bCs/>
                <w:color w:val="000000"/>
                <w:sz w:val="18"/>
                <w:szCs w:val="18"/>
                <w:lang w:bidi="hi-IN"/>
              </w:rPr>
              <w:t>.</w:t>
            </w:r>
            <w:r>
              <w:rPr>
                <w:rFonts w:eastAsia="Times New Roman"/>
                <w:b/>
                <w:bCs/>
                <w:color w:val="000000"/>
                <w:sz w:val="18"/>
                <w:szCs w:val="18"/>
                <w:lang w:bidi="hi-IN"/>
              </w:rPr>
              <w:t>C</w:t>
            </w:r>
            <w:r w:rsidRPr="007F5E2D">
              <w:rPr>
                <w:rFonts w:eastAsia="Times New Roman"/>
                <w:b/>
                <w:bCs/>
                <w:color w:val="000000"/>
                <w:sz w:val="18"/>
                <w:szCs w:val="18"/>
                <w:lang w:bidi="hi-IN"/>
              </w:rPr>
              <w:t>.</w:t>
            </w:r>
            <w:r>
              <w:rPr>
                <w:rFonts w:eastAsia="Times New Roman"/>
                <w:b/>
                <w:bCs/>
                <w:color w:val="000000"/>
                <w:sz w:val="18"/>
                <w:szCs w:val="18"/>
                <w:lang w:bidi="hi-IN"/>
              </w:rPr>
              <w:t>G.</w:t>
            </w:r>
            <w:r w:rsidRPr="007F5E2D">
              <w:rPr>
                <w:rFonts w:eastAsia="Times New Roman"/>
                <w:b/>
                <w:bCs/>
                <w:color w:val="000000"/>
                <w:sz w:val="18"/>
                <w:szCs w:val="18"/>
                <w:lang w:bidi="hi-IN"/>
              </w:rPr>
              <w:t xml:space="preserve"> comunal</w:t>
            </w:r>
            <w:r>
              <w:rPr>
                <w:rFonts w:eastAsia="Times New Roman"/>
                <w:b/>
                <w:bCs/>
                <w:color w:val="000000"/>
                <w:sz w:val="18"/>
                <w:szCs w:val="18"/>
                <w:lang w:bidi="hi-IN"/>
              </w:rPr>
              <w:t>e</w:t>
            </w:r>
            <w:r w:rsidRPr="007F5E2D">
              <w:rPr>
                <w:rFonts w:eastAsia="Times New Roman"/>
                <w:b/>
                <w:bCs/>
                <w:color w:val="000000"/>
                <w:sz w:val="18"/>
                <w:szCs w:val="18"/>
                <w:lang w:bidi="hi-IN"/>
              </w:rPr>
              <w:t xml:space="preserve"> </w:t>
            </w:r>
            <w:r>
              <w:rPr>
                <w:rFonts w:eastAsia="Times New Roman"/>
                <w:b/>
                <w:bCs/>
                <w:color w:val="000000"/>
                <w:sz w:val="18"/>
                <w:szCs w:val="18"/>
                <w:lang w:bidi="hi-IN"/>
              </w:rPr>
              <w:br/>
            </w:r>
            <w:r w:rsidRPr="007F5E2D">
              <w:rPr>
                <w:rFonts w:eastAsia="Times New Roman"/>
                <w:i/>
                <w:iCs/>
                <w:color w:val="757171"/>
                <w:sz w:val="18"/>
                <w:szCs w:val="18"/>
                <w:lang w:bidi="hi-IN"/>
              </w:rPr>
              <w:t>(minimo 3 Ha</w:t>
            </w:r>
            <w:r>
              <w:rPr>
                <w:rFonts w:eastAsia="Times New Roman"/>
                <w:i/>
                <w:iCs/>
                <w:color w:val="757171"/>
                <w:sz w:val="18"/>
                <w:szCs w:val="18"/>
                <w:lang w:bidi="hi-IN"/>
              </w:rPr>
              <w:t>, art.55 L.R. 38/</w:t>
            </w:r>
            <w:r w:rsidR="00BE22C2">
              <w:rPr>
                <w:rFonts w:eastAsia="Times New Roman"/>
                <w:i/>
                <w:iCs/>
                <w:color w:val="757171"/>
                <w:sz w:val="18"/>
                <w:szCs w:val="18"/>
                <w:lang w:bidi="hi-IN"/>
              </w:rPr>
              <w:t>19</w:t>
            </w:r>
            <w:r>
              <w:rPr>
                <w:rFonts w:eastAsia="Times New Roman"/>
                <w:i/>
                <w:iCs/>
                <w:color w:val="757171"/>
                <w:sz w:val="18"/>
                <w:szCs w:val="18"/>
                <w:lang w:bidi="hi-IN"/>
              </w:rPr>
              <w:t>99)</w:t>
            </w:r>
            <w:r w:rsidRPr="007F5E2D">
              <w:rPr>
                <w:rFonts w:eastAsia="Times New Roman"/>
                <w:b/>
                <w:bCs/>
                <w:color w:val="000000"/>
                <w:sz w:val="18"/>
                <w:szCs w:val="18"/>
                <w:lang w:bidi="hi-IN"/>
              </w:rPr>
              <w:br/>
            </w:r>
          </w:p>
        </w:tc>
        <w:tc>
          <w:tcPr>
            <w:tcW w:w="773" w:type="pct"/>
            <w:shd w:val="clear" w:color="auto" w:fill="auto"/>
            <w:vAlign w:val="center"/>
            <w:hideMark/>
          </w:tcPr>
          <w:p w14:paraId="0122CEED" w14:textId="76CC3892" w:rsidR="007B70B1" w:rsidRPr="007F5E2D" w:rsidRDefault="007B70B1" w:rsidP="002403FB">
            <w:pPr>
              <w:widowControl/>
              <w:autoSpaceDE/>
              <w:autoSpaceDN/>
              <w:adjustRightInd/>
              <w:jc w:val="center"/>
              <w:rPr>
                <w:rFonts w:eastAsia="Times New Roman"/>
                <w:b/>
                <w:bCs/>
                <w:color w:val="000000"/>
                <w:sz w:val="18"/>
                <w:szCs w:val="18"/>
                <w:lang w:bidi="hi-IN"/>
              </w:rPr>
            </w:pPr>
            <w:r w:rsidRPr="007F5E2D">
              <w:rPr>
                <w:rFonts w:eastAsia="Times New Roman"/>
                <w:b/>
                <w:bCs/>
                <w:color w:val="000000"/>
                <w:sz w:val="18"/>
                <w:szCs w:val="18"/>
                <w:lang w:bidi="hi-IN"/>
              </w:rPr>
              <w:t>Dimensioni del corpo aziendale in cui avviene nuova edificazione ai sensi dell'</w:t>
            </w:r>
            <w:r w:rsidR="00B65495">
              <w:rPr>
                <w:rFonts w:eastAsia="Times New Roman"/>
                <w:b/>
                <w:bCs/>
                <w:color w:val="000000"/>
                <w:sz w:val="18"/>
                <w:szCs w:val="18"/>
                <w:lang w:bidi="hi-IN"/>
              </w:rPr>
              <w:t>a</w:t>
            </w:r>
            <w:r w:rsidRPr="007F5E2D">
              <w:rPr>
                <w:rFonts w:eastAsia="Times New Roman"/>
                <w:b/>
                <w:bCs/>
                <w:color w:val="000000"/>
                <w:sz w:val="18"/>
                <w:szCs w:val="18"/>
                <w:lang w:bidi="hi-IN"/>
              </w:rPr>
              <w:t>rt. 55 L.R 38/</w:t>
            </w:r>
            <w:r w:rsidR="00BE22C2">
              <w:rPr>
                <w:rFonts w:eastAsia="Times New Roman"/>
                <w:b/>
                <w:bCs/>
                <w:color w:val="000000"/>
                <w:sz w:val="18"/>
                <w:szCs w:val="18"/>
                <w:lang w:bidi="hi-IN"/>
              </w:rPr>
              <w:t>19</w:t>
            </w:r>
            <w:r w:rsidRPr="007F5E2D">
              <w:rPr>
                <w:rFonts w:eastAsia="Times New Roman"/>
                <w:b/>
                <w:bCs/>
                <w:color w:val="000000"/>
                <w:sz w:val="18"/>
                <w:szCs w:val="18"/>
                <w:lang w:bidi="hi-IN"/>
              </w:rPr>
              <w:t>99</w:t>
            </w:r>
            <w:r w:rsidRPr="007F5E2D">
              <w:rPr>
                <w:rFonts w:eastAsia="Times New Roman"/>
                <w:b/>
                <w:bCs/>
                <w:color w:val="000000"/>
                <w:sz w:val="18"/>
                <w:szCs w:val="18"/>
                <w:lang w:bidi="hi-IN"/>
              </w:rPr>
              <w:br/>
              <w:t xml:space="preserve"> </w:t>
            </w:r>
            <w:r w:rsidRPr="007F5E2D">
              <w:rPr>
                <w:rFonts w:eastAsia="Times New Roman"/>
                <w:i/>
                <w:iCs/>
                <w:color w:val="757171"/>
                <w:sz w:val="18"/>
                <w:szCs w:val="18"/>
                <w:lang w:bidi="hi-IN"/>
              </w:rPr>
              <w:t>(minimo 3 Ha escluse le superfici boscate)</w:t>
            </w:r>
            <w:r w:rsidRPr="007F5E2D">
              <w:rPr>
                <w:rFonts w:eastAsia="Times New Roman"/>
                <w:b/>
                <w:bCs/>
                <w:color w:val="000000"/>
                <w:sz w:val="18"/>
                <w:szCs w:val="18"/>
                <w:lang w:bidi="hi-IN"/>
              </w:rPr>
              <w:t xml:space="preserve"> </w:t>
            </w:r>
          </w:p>
        </w:tc>
        <w:tc>
          <w:tcPr>
            <w:tcW w:w="1136" w:type="pct"/>
            <w:gridSpan w:val="2"/>
            <w:shd w:val="clear" w:color="auto" w:fill="auto"/>
            <w:vAlign w:val="center"/>
            <w:hideMark/>
          </w:tcPr>
          <w:p w14:paraId="6C5470E9" w14:textId="759EB66A" w:rsidR="007B70B1" w:rsidRPr="00736205" w:rsidRDefault="007B70B1" w:rsidP="002403FB">
            <w:pPr>
              <w:widowControl/>
              <w:autoSpaceDE/>
              <w:autoSpaceDN/>
              <w:adjustRightInd/>
              <w:jc w:val="center"/>
              <w:rPr>
                <w:rFonts w:eastAsia="Times New Roman"/>
                <w:b/>
                <w:bCs/>
                <w:color w:val="000000"/>
                <w:sz w:val="18"/>
                <w:szCs w:val="18"/>
                <w:highlight w:val="yellow"/>
                <w:lang w:bidi="hi-IN"/>
              </w:rPr>
            </w:pPr>
            <w:r w:rsidRPr="004E3486">
              <w:rPr>
                <w:rFonts w:eastAsia="Times New Roman"/>
                <w:b/>
                <w:bCs/>
                <w:color w:val="000000"/>
                <w:sz w:val="18"/>
                <w:szCs w:val="18"/>
                <w:lang w:bidi="hi-IN"/>
              </w:rPr>
              <w:t>Indici previsti come da L.R. 38/</w:t>
            </w:r>
            <w:r w:rsidR="00BE22C2">
              <w:rPr>
                <w:rFonts w:eastAsia="Times New Roman"/>
                <w:b/>
                <w:bCs/>
                <w:color w:val="000000"/>
                <w:sz w:val="18"/>
                <w:szCs w:val="18"/>
                <w:lang w:bidi="hi-IN"/>
              </w:rPr>
              <w:t>19</w:t>
            </w:r>
            <w:r w:rsidRPr="004E3486">
              <w:rPr>
                <w:rFonts w:eastAsia="Times New Roman"/>
                <w:b/>
                <w:bCs/>
                <w:color w:val="000000"/>
                <w:sz w:val="18"/>
                <w:szCs w:val="18"/>
                <w:lang w:bidi="hi-IN"/>
              </w:rPr>
              <w:t>99 art.55, comma 5</w:t>
            </w:r>
            <w:r>
              <w:rPr>
                <w:rFonts w:eastAsia="Times New Roman"/>
                <w:b/>
                <w:bCs/>
                <w:color w:val="000000"/>
                <w:sz w:val="18"/>
                <w:szCs w:val="18"/>
                <w:lang w:bidi="hi-IN"/>
              </w:rPr>
              <w:t xml:space="preserve"> </w:t>
            </w:r>
            <w:r w:rsidRPr="004E3486">
              <w:rPr>
                <w:rFonts w:eastAsia="Times New Roman"/>
                <w:b/>
                <w:bCs/>
                <w:color w:val="000000"/>
                <w:sz w:val="18"/>
                <w:szCs w:val="18"/>
                <w:lang w:bidi="hi-IN"/>
              </w:rPr>
              <w:t>quater</w:t>
            </w:r>
            <w:r>
              <w:rPr>
                <w:rFonts w:eastAsia="Times New Roman"/>
                <w:b/>
                <w:bCs/>
                <w:color w:val="000000"/>
                <w:sz w:val="18"/>
                <w:szCs w:val="18"/>
                <w:lang w:bidi="hi-IN"/>
              </w:rPr>
              <w:t>)</w:t>
            </w:r>
          </w:p>
        </w:tc>
      </w:tr>
      <w:tr w:rsidR="007B70B1" w:rsidRPr="007F5E2D" w14:paraId="78FCB09E" w14:textId="77777777" w:rsidTr="007B70B1">
        <w:trPr>
          <w:trHeight w:val="591"/>
        </w:trPr>
        <w:tc>
          <w:tcPr>
            <w:tcW w:w="772" w:type="pct"/>
            <w:shd w:val="clear" w:color="auto" w:fill="auto"/>
            <w:vAlign w:val="center"/>
            <w:hideMark/>
          </w:tcPr>
          <w:p w14:paraId="0966657C"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38500942"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71800031"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hideMark/>
          </w:tcPr>
          <w:p w14:paraId="5694421F" w14:textId="77777777" w:rsidR="007B70B1" w:rsidRPr="007F5E2D" w:rsidRDefault="007B70B1" w:rsidP="002403FB">
            <w:pPr>
              <w:widowControl/>
              <w:autoSpaceDE/>
              <w:autoSpaceDN/>
              <w:adjustRightInd/>
              <w:jc w:val="center"/>
              <w:rPr>
                <w:rFonts w:eastAsia="Times New Roman"/>
                <w:i/>
                <w:iCs/>
                <w:color w:val="757171"/>
                <w:sz w:val="18"/>
                <w:szCs w:val="18"/>
                <w:lang w:bidi="hi-IN"/>
              </w:rPr>
            </w:pPr>
            <w:r w:rsidRPr="007F5E2D">
              <w:rPr>
                <w:rFonts w:eastAsia="Times New Roman"/>
                <w:i/>
                <w:iCs/>
                <w:color w:val="757171"/>
                <w:sz w:val="18"/>
                <w:szCs w:val="18"/>
                <w:lang w:bidi="hi-IN"/>
              </w:rPr>
              <w:t> </w:t>
            </w:r>
          </w:p>
        </w:tc>
        <w:tc>
          <w:tcPr>
            <w:tcW w:w="773" w:type="pct"/>
            <w:shd w:val="clear" w:color="auto" w:fill="auto"/>
            <w:vAlign w:val="center"/>
            <w:hideMark/>
          </w:tcPr>
          <w:p w14:paraId="10B995E0" w14:textId="77777777" w:rsidR="007B70B1" w:rsidRPr="007F5E2D" w:rsidRDefault="007B70B1" w:rsidP="002403FB">
            <w:pPr>
              <w:widowControl/>
              <w:autoSpaceDE/>
              <w:autoSpaceDN/>
              <w:adjustRightInd/>
              <w:jc w:val="center"/>
              <w:rPr>
                <w:rFonts w:eastAsia="Times New Roman"/>
                <w:i/>
                <w:iCs/>
                <w:color w:val="757171"/>
                <w:sz w:val="18"/>
                <w:szCs w:val="18"/>
                <w:lang w:bidi="hi-IN"/>
              </w:rPr>
            </w:pPr>
            <w:r w:rsidRPr="007F5E2D">
              <w:rPr>
                <w:rFonts w:eastAsia="Times New Roman"/>
                <w:i/>
                <w:iCs/>
                <w:color w:val="757171"/>
                <w:sz w:val="18"/>
                <w:szCs w:val="18"/>
                <w:lang w:bidi="hi-IN"/>
              </w:rPr>
              <w:t> </w:t>
            </w:r>
          </w:p>
        </w:tc>
        <w:tc>
          <w:tcPr>
            <w:tcW w:w="565" w:type="pct"/>
            <w:shd w:val="clear" w:color="auto" w:fill="auto"/>
            <w:vAlign w:val="center"/>
            <w:hideMark/>
          </w:tcPr>
          <w:p w14:paraId="2BE1AA4E" w14:textId="77777777" w:rsidR="007B70B1" w:rsidRPr="004E3486" w:rsidRDefault="007B70B1" w:rsidP="002403FB">
            <w:pPr>
              <w:widowControl/>
              <w:autoSpaceDE/>
              <w:autoSpaceDN/>
              <w:adjustRightInd/>
              <w:jc w:val="center"/>
              <w:rPr>
                <w:rFonts w:eastAsia="Times New Roman"/>
                <w:i/>
                <w:iCs/>
                <w:sz w:val="18"/>
                <w:szCs w:val="18"/>
                <w:lang w:bidi="hi-IN"/>
              </w:rPr>
            </w:pPr>
            <w:r w:rsidRPr="004E3486">
              <w:rPr>
                <w:rFonts w:eastAsia="Times New Roman"/>
                <w:i/>
                <w:iCs/>
                <w:sz w:val="18"/>
                <w:szCs w:val="18"/>
                <w:lang w:bidi="hi-IN"/>
              </w:rPr>
              <w:t>Tamponati mq/mq</w:t>
            </w:r>
          </w:p>
        </w:tc>
        <w:tc>
          <w:tcPr>
            <w:tcW w:w="571" w:type="pct"/>
            <w:shd w:val="clear" w:color="auto" w:fill="auto"/>
            <w:vAlign w:val="center"/>
          </w:tcPr>
          <w:p w14:paraId="0B4F36F9" w14:textId="77777777" w:rsidR="007B70B1" w:rsidRPr="004E3486" w:rsidRDefault="007B70B1" w:rsidP="002403FB">
            <w:pPr>
              <w:widowControl/>
              <w:autoSpaceDE/>
              <w:autoSpaceDN/>
              <w:adjustRightInd/>
              <w:jc w:val="center"/>
              <w:rPr>
                <w:rFonts w:eastAsia="Times New Roman"/>
                <w:i/>
                <w:iCs/>
                <w:sz w:val="18"/>
                <w:szCs w:val="18"/>
                <w:lang w:bidi="hi-IN"/>
              </w:rPr>
            </w:pPr>
            <w:r w:rsidRPr="004E3486">
              <w:rPr>
                <w:rFonts w:eastAsia="Times New Roman"/>
                <w:i/>
                <w:iCs/>
                <w:sz w:val="18"/>
                <w:szCs w:val="18"/>
                <w:lang w:bidi="hi-IN"/>
              </w:rPr>
              <w:t>Stamponati mq/mq</w:t>
            </w:r>
          </w:p>
        </w:tc>
      </w:tr>
      <w:tr w:rsidR="007B70B1" w:rsidRPr="007F5E2D" w14:paraId="6B8C3566" w14:textId="77777777" w:rsidTr="007B70B1">
        <w:trPr>
          <w:trHeight w:val="591"/>
        </w:trPr>
        <w:tc>
          <w:tcPr>
            <w:tcW w:w="772" w:type="pct"/>
            <w:shd w:val="clear" w:color="auto" w:fill="auto"/>
            <w:vAlign w:val="center"/>
          </w:tcPr>
          <w:p w14:paraId="11108627"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41F7373F"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440F44C0"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18CD63ED"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1A7F3D56"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565" w:type="pct"/>
            <w:shd w:val="clear" w:color="auto" w:fill="auto"/>
            <w:vAlign w:val="center"/>
          </w:tcPr>
          <w:p w14:paraId="03EF21C2" w14:textId="77777777" w:rsidR="007B70B1" w:rsidRPr="004E3486" w:rsidRDefault="007B70B1" w:rsidP="002403FB">
            <w:pPr>
              <w:widowControl/>
              <w:autoSpaceDE/>
              <w:autoSpaceDN/>
              <w:adjustRightInd/>
              <w:jc w:val="center"/>
              <w:rPr>
                <w:rFonts w:eastAsia="Times New Roman"/>
                <w:i/>
                <w:iCs/>
                <w:sz w:val="18"/>
                <w:szCs w:val="18"/>
                <w:lang w:bidi="hi-IN"/>
              </w:rPr>
            </w:pPr>
            <w:r w:rsidRPr="004E3486">
              <w:rPr>
                <w:rFonts w:eastAsia="Times New Roman"/>
                <w:i/>
                <w:iCs/>
                <w:sz w:val="18"/>
                <w:szCs w:val="18"/>
                <w:lang w:bidi="hi-IN"/>
              </w:rPr>
              <w:t>0,004</w:t>
            </w:r>
          </w:p>
        </w:tc>
        <w:tc>
          <w:tcPr>
            <w:tcW w:w="571" w:type="pct"/>
            <w:shd w:val="clear" w:color="auto" w:fill="auto"/>
            <w:vAlign w:val="center"/>
          </w:tcPr>
          <w:p w14:paraId="07EEB46C" w14:textId="77777777" w:rsidR="007B70B1" w:rsidRPr="004E3486" w:rsidRDefault="007B70B1" w:rsidP="002403FB">
            <w:pPr>
              <w:widowControl/>
              <w:autoSpaceDE/>
              <w:autoSpaceDN/>
              <w:adjustRightInd/>
              <w:jc w:val="center"/>
              <w:rPr>
                <w:rFonts w:eastAsia="Times New Roman"/>
                <w:i/>
                <w:iCs/>
                <w:sz w:val="18"/>
                <w:szCs w:val="18"/>
                <w:lang w:bidi="hi-IN"/>
              </w:rPr>
            </w:pPr>
            <w:r w:rsidRPr="004E3486">
              <w:rPr>
                <w:rFonts w:eastAsia="Times New Roman"/>
                <w:i/>
                <w:iCs/>
                <w:sz w:val="18"/>
                <w:szCs w:val="18"/>
                <w:lang w:bidi="hi-IN"/>
              </w:rPr>
              <w:t>0,002</w:t>
            </w:r>
          </w:p>
        </w:tc>
      </w:tr>
      <w:tr w:rsidR="00BE22C2" w:rsidRPr="007F5E2D" w14:paraId="5D514E43" w14:textId="77777777" w:rsidTr="00BE22C2">
        <w:trPr>
          <w:trHeight w:val="591"/>
        </w:trPr>
        <w:tc>
          <w:tcPr>
            <w:tcW w:w="3864" w:type="pct"/>
            <w:gridSpan w:val="5"/>
            <w:shd w:val="clear" w:color="auto" w:fill="F2F2F2" w:themeFill="background1" w:themeFillShade="F2"/>
            <w:vAlign w:val="center"/>
          </w:tcPr>
          <w:p w14:paraId="7B063FF2" w14:textId="77777777" w:rsidR="00BE22C2" w:rsidRPr="007F5E2D" w:rsidRDefault="00BE22C2" w:rsidP="002403FB">
            <w:pPr>
              <w:widowControl/>
              <w:autoSpaceDE/>
              <w:autoSpaceDN/>
              <w:adjustRightInd/>
              <w:jc w:val="center"/>
              <w:rPr>
                <w:rFonts w:eastAsia="Times New Roman"/>
                <w:i/>
                <w:iCs/>
                <w:color w:val="757171"/>
                <w:sz w:val="18"/>
                <w:szCs w:val="18"/>
                <w:lang w:bidi="hi-IN"/>
              </w:rPr>
            </w:pPr>
          </w:p>
        </w:tc>
        <w:tc>
          <w:tcPr>
            <w:tcW w:w="1136" w:type="pct"/>
            <w:gridSpan w:val="2"/>
            <w:shd w:val="clear" w:color="auto" w:fill="F2F2F2" w:themeFill="background1" w:themeFillShade="F2"/>
            <w:vAlign w:val="center"/>
          </w:tcPr>
          <w:p w14:paraId="256CE31B" w14:textId="57F28F79" w:rsidR="00BE22C2" w:rsidRDefault="00BE22C2" w:rsidP="002403FB">
            <w:pPr>
              <w:widowControl/>
              <w:autoSpaceDE/>
              <w:autoSpaceDN/>
              <w:adjustRightInd/>
              <w:jc w:val="center"/>
              <w:rPr>
                <w:rFonts w:eastAsia="Times New Roman"/>
                <w:i/>
                <w:iCs/>
                <w:color w:val="757171"/>
                <w:sz w:val="18"/>
                <w:szCs w:val="18"/>
                <w:lang w:bidi="hi-IN"/>
              </w:rPr>
            </w:pPr>
            <w:r w:rsidRPr="004E3486">
              <w:rPr>
                <w:rFonts w:eastAsia="Times New Roman"/>
                <w:b/>
                <w:bCs/>
                <w:color w:val="000000"/>
                <w:sz w:val="18"/>
                <w:szCs w:val="18"/>
                <w:lang w:bidi="hi-IN"/>
              </w:rPr>
              <w:t>Indici previsti</w:t>
            </w:r>
            <w:r>
              <w:rPr>
                <w:rFonts w:eastAsia="Times New Roman"/>
                <w:b/>
                <w:bCs/>
                <w:color w:val="000000"/>
                <w:sz w:val="18"/>
                <w:szCs w:val="18"/>
                <w:lang w:bidi="hi-IN"/>
              </w:rPr>
              <w:br/>
            </w:r>
            <w:r w:rsidRPr="004E3486">
              <w:rPr>
                <w:rFonts w:eastAsia="Times New Roman"/>
                <w:b/>
                <w:bCs/>
                <w:color w:val="000000"/>
                <w:sz w:val="18"/>
                <w:szCs w:val="18"/>
                <w:lang w:bidi="hi-IN"/>
              </w:rPr>
              <w:t>come da PRG</w:t>
            </w:r>
          </w:p>
        </w:tc>
      </w:tr>
      <w:tr w:rsidR="00057241" w:rsidRPr="007F5E2D" w14:paraId="16A3C674" w14:textId="77777777" w:rsidTr="007B70B1">
        <w:trPr>
          <w:trHeight w:val="591"/>
        </w:trPr>
        <w:tc>
          <w:tcPr>
            <w:tcW w:w="772" w:type="pct"/>
            <w:shd w:val="clear" w:color="auto" w:fill="auto"/>
            <w:vAlign w:val="center"/>
          </w:tcPr>
          <w:p w14:paraId="133436CF" w14:textId="77777777" w:rsidR="00057241" w:rsidRPr="007F5E2D" w:rsidRDefault="00057241" w:rsidP="00057241">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55276E34" w14:textId="77777777" w:rsidR="00057241" w:rsidRPr="007F5E2D" w:rsidRDefault="00057241" w:rsidP="00057241">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64BB93E9" w14:textId="77777777" w:rsidR="00057241" w:rsidRPr="007F5E2D" w:rsidRDefault="00057241" w:rsidP="00057241">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0B263561" w14:textId="77777777" w:rsidR="00057241" w:rsidRPr="007F5E2D" w:rsidRDefault="00057241" w:rsidP="00057241">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53DA74A6" w14:textId="77777777" w:rsidR="00057241" w:rsidRPr="007F5E2D" w:rsidRDefault="00057241" w:rsidP="00057241">
            <w:pPr>
              <w:widowControl/>
              <w:autoSpaceDE/>
              <w:autoSpaceDN/>
              <w:adjustRightInd/>
              <w:jc w:val="center"/>
              <w:rPr>
                <w:rFonts w:eastAsia="Times New Roman"/>
                <w:i/>
                <w:iCs/>
                <w:color w:val="757171"/>
                <w:sz w:val="18"/>
                <w:szCs w:val="18"/>
                <w:lang w:bidi="hi-IN"/>
              </w:rPr>
            </w:pPr>
          </w:p>
        </w:tc>
        <w:tc>
          <w:tcPr>
            <w:tcW w:w="565" w:type="pct"/>
            <w:shd w:val="clear" w:color="auto" w:fill="auto"/>
            <w:vAlign w:val="center"/>
          </w:tcPr>
          <w:p w14:paraId="3A724FCA" w14:textId="08AD44AC" w:rsidR="00057241" w:rsidRPr="007F5E2D" w:rsidRDefault="00057241" w:rsidP="00057241">
            <w:pPr>
              <w:widowControl/>
              <w:autoSpaceDE/>
              <w:autoSpaceDN/>
              <w:adjustRightInd/>
              <w:jc w:val="center"/>
              <w:rPr>
                <w:rFonts w:eastAsia="Times New Roman"/>
                <w:i/>
                <w:iCs/>
                <w:color w:val="757171"/>
                <w:sz w:val="18"/>
                <w:szCs w:val="18"/>
                <w:lang w:bidi="hi-IN"/>
              </w:rPr>
            </w:pPr>
            <w:r w:rsidRPr="004E3486">
              <w:rPr>
                <w:rFonts w:eastAsia="Times New Roman"/>
                <w:i/>
                <w:iCs/>
                <w:sz w:val="18"/>
                <w:szCs w:val="18"/>
                <w:lang w:bidi="hi-IN"/>
              </w:rPr>
              <w:t>Tamponati mq/mq</w:t>
            </w:r>
          </w:p>
        </w:tc>
        <w:tc>
          <w:tcPr>
            <w:tcW w:w="571" w:type="pct"/>
            <w:shd w:val="clear" w:color="auto" w:fill="auto"/>
            <w:vAlign w:val="center"/>
          </w:tcPr>
          <w:p w14:paraId="4E6BBFA4" w14:textId="2776AFFC" w:rsidR="00057241" w:rsidRPr="007F5E2D" w:rsidRDefault="00057241" w:rsidP="00057241">
            <w:pPr>
              <w:widowControl/>
              <w:autoSpaceDE/>
              <w:autoSpaceDN/>
              <w:adjustRightInd/>
              <w:jc w:val="center"/>
              <w:rPr>
                <w:rFonts w:eastAsia="Times New Roman"/>
                <w:i/>
                <w:iCs/>
                <w:color w:val="757171"/>
                <w:sz w:val="18"/>
                <w:szCs w:val="18"/>
                <w:lang w:bidi="hi-IN"/>
              </w:rPr>
            </w:pPr>
            <w:r w:rsidRPr="004E3486">
              <w:rPr>
                <w:rFonts w:eastAsia="Times New Roman"/>
                <w:i/>
                <w:iCs/>
                <w:sz w:val="18"/>
                <w:szCs w:val="18"/>
                <w:lang w:bidi="hi-IN"/>
              </w:rPr>
              <w:t>Stamponati mq/mq</w:t>
            </w:r>
          </w:p>
        </w:tc>
      </w:tr>
      <w:tr w:rsidR="007B70B1" w:rsidRPr="007F5E2D" w14:paraId="768265B0" w14:textId="77777777" w:rsidTr="007B70B1">
        <w:trPr>
          <w:trHeight w:val="591"/>
        </w:trPr>
        <w:tc>
          <w:tcPr>
            <w:tcW w:w="772" w:type="pct"/>
            <w:shd w:val="clear" w:color="auto" w:fill="auto"/>
            <w:vAlign w:val="center"/>
          </w:tcPr>
          <w:p w14:paraId="24011BBF"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59922C6D"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57BF3AB9"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5E3C9EFA"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773" w:type="pct"/>
            <w:shd w:val="clear" w:color="auto" w:fill="auto"/>
            <w:vAlign w:val="center"/>
          </w:tcPr>
          <w:p w14:paraId="56ABB981"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565" w:type="pct"/>
            <w:shd w:val="clear" w:color="auto" w:fill="auto"/>
            <w:vAlign w:val="center"/>
          </w:tcPr>
          <w:p w14:paraId="1C0C746A"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c>
          <w:tcPr>
            <w:tcW w:w="571" w:type="pct"/>
            <w:shd w:val="clear" w:color="auto" w:fill="auto"/>
            <w:vAlign w:val="center"/>
          </w:tcPr>
          <w:p w14:paraId="24DABC9C" w14:textId="77777777" w:rsidR="007B70B1" w:rsidRPr="007F5E2D" w:rsidRDefault="007B70B1" w:rsidP="002403FB">
            <w:pPr>
              <w:widowControl/>
              <w:autoSpaceDE/>
              <w:autoSpaceDN/>
              <w:adjustRightInd/>
              <w:jc w:val="center"/>
              <w:rPr>
                <w:rFonts w:eastAsia="Times New Roman"/>
                <w:i/>
                <w:iCs/>
                <w:color w:val="757171"/>
                <w:sz w:val="18"/>
                <w:szCs w:val="18"/>
                <w:lang w:bidi="hi-IN"/>
              </w:rPr>
            </w:pPr>
          </w:p>
        </w:tc>
      </w:tr>
    </w:tbl>
    <w:p w14:paraId="17354DAE" w14:textId="0F77092D" w:rsidR="006F0322" w:rsidRPr="00817411" w:rsidRDefault="006F0322" w:rsidP="00817411">
      <w:pPr>
        <w:widowControl/>
        <w:autoSpaceDE/>
        <w:autoSpaceDN/>
        <w:adjustRightInd/>
        <w:spacing w:before="120" w:after="160" w:line="259" w:lineRule="auto"/>
        <w:rPr>
          <w:bCs/>
          <w:i/>
          <w:iCs/>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324"/>
        <w:gridCol w:w="2325"/>
        <w:gridCol w:w="2324"/>
        <w:gridCol w:w="2325"/>
        <w:gridCol w:w="2325"/>
      </w:tblGrid>
      <w:tr w:rsidR="00F74352" w:rsidRPr="007F5E2D" w14:paraId="4B990774" w14:textId="77777777" w:rsidTr="00F74352">
        <w:trPr>
          <w:trHeight w:val="283"/>
        </w:trPr>
        <w:tc>
          <w:tcPr>
            <w:tcW w:w="14879" w:type="dxa"/>
            <w:gridSpan w:val="6"/>
            <w:shd w:val="clear" w:color="auto" w:fill="D0CECE"/>
            <w:vAlign w:val="center"/>
            <w:hideMark/>
          </w:tcPr>
          <w:p w14:paraId="19658BE5" w14:textId="1A67A278" w:rsidR="00F74352" w:rsidRPr="007F5E2D" w:rsidRDefault="00F74352" w:rsidP="00CE0720">
            <w:pPr>
              <w:widowControl/>
              <w:autoSpaceDE/>
              <w:autoSpaceDN/>
              <w:adjustRightInd/>
              <w:rPr>
                <w:rFonts w:eastAsia="Times New Roman"/>
                <w:b/>
                <w:bCs/>
                <w:color w:val="000000"/>
                <w:sz w:val="20"/>
                <w:szCs w:val="20"/>
                <w:lang w:bidi="hi-IN"/>
              </w:rPr>
            </w:pPr>
            <w:r>
              <w:rPr>
                <w:rFonts w:eastAsia="Times New Roman"/>
                <w:b/>
                <w:bCs/>
                <w:color w:val="000000"/>
                <w:sz w:val="20"/>
                <w:szCs w:val="20"/>
                <w:lang w:bidi="hi-IN"/>
              </w:rPr>
              <w:t>6.2.1</w:t>
            </w:r>
            <w:r w:rsidRPr="007F5E2D">
              <w:rPr>
                <w:rFonts w:eastAsia="Times New Roman"/>
                <w:b/>
                <w:bCs/>
                <w:color w:val="000000"/>
                <w:sz w:val="20"/>
                <w:szCs w:val="20"/>
                <w:lang w:bidi="hi-IN"/>
              </w:rPr>
              <w:t xml:space="preserve"> </w:t>
            </w:r>
            <w:r>
              <w:rPr>
                <w:rFonts w:eastAsia="Times New Roman"/>
                <w:b/>
                <w:bCs/>
                <w:color w:val="000000"/>
                <w:sz w:val="20"/>
                <w:szCs w:val="20"/>
                <w:lang w:bidi="hi-IN"/>
              </w:rPr>
              <w:t>INDICI PREVISTI DAL PIANO TERRITORIALE PAESAGGISTICO (PTPR)</w:t>
            </w:r>
          </w:p>
        </w:tc>
      </w:tr>
      <w:tr w:rsidR="00F74352" w:rsidRPr="007F5E2D" w14:paraId="6B334340" w14:textId="77777777" w:rsidTr="00F74352">
        <w:trPr>
          <w:trHeight w:val="1823"/>
        </w:trPr>
        <w:tc>
          <w:tcPr>
            <w:tcW w:w="3256" w:type="dxa"/>
            <w:shd w:val="clear" w:color="auto" w:fill="auto"/>
            <w:vAlign w:val="center"/>
            <w:hideMark/>
          </w:tcPr>
          <w:p w14:paraId="64FE3F20" w14:textId="7413CB8C" w:rsidR="00F74352" w:rsidRPr="00817411" w:rsidRDefault="00F74352" w:rsidP="00CE0720">
            <w:pPr>
              <w:widowControl/>
              <w:autoSpaceDE/>
              <w:autoSpaceDN/>
              <w:adjustRightInd/>
              <w:jc w:val="center"/>
              <w:rPr>
                <w:rFonts w:eastAsia="Times New Roman"/>
                <w:i/>
                <w:iCs/>
                <w:color w:val="757171"/>
                <w:sz w:val="18"/>
                <w:szCs w:val="18"/>
                <w:lang w:bidi="hi-IN"/>
              </w:rPr>
            </w:pPr>
            <w:r>
              <w:rPr>
                <w:rFonts w:eastAsia="Times New Roman"/>
                <w:b/>
                <w:bCs/>
                <w:color w:val="000000"/>
                <w:sz w:val="18"/>
                <w:szCs w:val="18"/>
                <w:lang w:bidi="hi-IN"/>
              </w:rPr>
              <w:t>Sistemi di paesaggio del PTPR</w:t>
            </w:r>
            <w:r>
              <w:rPr>
                <w:rFonts w:eastAsia="Times New Roman"/>
                <w:b/>
                <w:bCs/>
                <w:color w:val="000000"/>
                <w:sz w:val="18"/>
                <w:szCs w:val="18"/>
                <w:lang w:bidi="hi-IN"/>
              </w:rPr>
              <w:br/>
            </w:r>
            <w:r w:rsidRPr="00817411">
              <w:rPr>
                <w:rFonts w:eastAsia="Times New Roman"/>
                <w:i/>
                <w:iCs/>
                <w:color w:val="757171"/>
                <w:sz w:val="18"/>
                <w:szCs w:val="18"/>
                <w:lang w:bidi="hi-IN"/>
              </w:rPr>
              <w:t>(inserire i/il paesaggi/o corrispondente/i)</w:t>
            </w:r>
          </w:p>
          <w:p w14:paraId="48BFC39C" w14:textId="77777777" w:rsidR="00F74352" w:rsidRPr="007F5E2D" w:rsidRDefault="00F74352" w:rsidP="00CE0720">
            <w:pPr>
              <w:widowControl/>
              <w:autoSpaceDE/>
              <w:autoSpaceDN/>
              <w:adjustRightInd/>
              <w:jc w:val="center"/>
              <w:rPr>
                <w:rFonts w:eastAsia="Times New Roman"/>
                <w:b/>
                <w:bCs/>
                <w:color w:val="000000"/>
                <w:sz w:val="18"/>
                <w:szCs w:val="18"/>
                <w:lang w:bidi="hi-IN"/>
              </w:rPr>
            </w:pPr>
          </w:p>
        </w:tc>
        <w:tc>
          <w:tcPr>
            <w:tcW w:w="2324" w:type="dxa"/>
            <w:shd w:val="clear" w:color="auto" w:fill="auto"/>
            <w:vAlign w:val="center"/>
            <w:hideMark/>
          </w:tcPr>
          <w:p w14:paraId="043379DF" w14:textId="466F6169" w:rsidR="00F74352" w:rsidRPr="007F5E2D" w:rsidRDefault="00F74352" w:rsidP="00CE0720">
            <w:pPr>
              <w:widowControl/>
              <w:autoSpaceDE/>
              <w:autoSpaceDN/>
              <w:adjustRightInd/>
              <w:jc w:val="center"/>
              <w:rPr>
                <w:rFonts w:eastAsia="Times New Roman"/>
                <w:b/>
                <w:bCs/>
                <w:color w:val="000000"/>
                <w:sz w:val="18"/>
                <w:szCs w:val="18"/>
                <w:lang w:bidi="hi-IN"/>
              </w:rPr>
            </w:pPr>
            <w:r w:rsidRPr="007F5E2D">
              <w:rPr>
                <w:rFonts w:eastAsia="Times New Roman"/>
                <w:b/>
                <w:bCs/>
                <w:color w:val="000000"/>
                <w:sz w:val="18"/>
                <w:szCs w:val="18"/>
                <w:lang w:bidi="hi-IN"/>
              </w:rPr>
              <w:t xml:space="preserve">Lotto </w:t>
            </w:r>
            <w:r>
              <w:rPr>
                <w:rFonts w:eastAsia="Times New Roman"/>
                <w:b/>
                <w:bCs/>
                <w:color w:val="000000"/>
                <w:sz w:val="18"/>
                <w:szCs w:val="18"/>
                <w:lang w:bidi="hi-IN"/>
              </w:rPr>
              <w:t>m</w:t>
            </w:r>
            <w:r w:rsidRPr="007F5E2D">
              <w:rPr>
                <w:rFonts w:eastAsia="Times New Roman"/>
                <w:b/>
                <w:bCs/>
                <w:color w:val="000000"/>
                <w:sz w:val="18"/>
                <w:szCs w:val="18"/>
                <w:lang w:bidi="hi-IN"/>
              </w:rPr>
              <w:t>inimo</w:t>
            </w:r>
            <w:r>
              <w:rPr>
                <w:rFonts w:eastAsia="Times New Roman"/>
                <w:b/>
                <w:bCs/>
                <w:color w:val="000000"/>
                <w:sz w:val="18"/>
                <w:szCs w:val="18"/>
                <w:lang w:bidi="hi-IN"/>
              </w:rPr>
              <w:t>/indici</w:t>
            </w:r>
            <w:r w:rsidRPr="007F5E2D">
              <w:rPr>
                <w:rFonts w:eastAsia="Times New Roman"/>
                <w:b/>
                <w:bCs/>
                <w:color w:val="000000"/>
                <w:sz w:val="18"/>
                <w:szCs w:val="18"/>
                <w:lang w:bidi="hi-IN"/>
              </w:rPr>
              <w:t xml:space="preserve"> P.T.P.R</w:t>
            </w:r>
            <w:r>
              <w:rPr>
                <w:rFonts w:eastAsia="Times New Roman"/>
                <w:b/>
                <w:bCs/>
                <w:color w:val="000000"/>
                <w:sz w:val="18"/>
                <w:szCs w:val="18"/>
                <w:lang w:bidi="hi-IN"/>
              </w:rPr>
              <w:t xml:space="preserve">. in funzione del paesaggio </w:t>
            </w:r>
            <w:r>
              <w:rPr>
                <w:rFonts w:eastAsia="Times New Roman"/>
                <w:b/>
                <w:bCs/>
                <w:color w:val="000000"/>
                <w:sz w:val="18"/>
                <w:szCs w:val="18"/>
                <w:lang w:bidi="hi-IN"/>
              </w:rPr>
              <w:br/>
            </w:r>
            <w:r w:rsidRPr="00817411">
              <w:rPr>
                <w:rFonts w:eastAsia="Times New Roman"/>
                <w:i/>
                <w:iCs/>
                <w:color w:val="757171"/>
                <w:sz w:val="18"/>
                <w:szCs w:val="18"/>
                <w:lang w:bidi="hi-IN"/>
              </w:rPr>
              <w:t>(ha)</w:t>
            </w:r>
          </w:p>
        </w:tc>
        <w:tc>
          <w:tcPr>
            <w:tcW w:w="2325" w:type="dxa"/>
            <w:shd w:val="clear" w:color="auto" w:fill="auto"/>
            <w:vAlign w:val="center"/>
            <w:hideMark/>
          </w:tcPr>
          <w:p w14:paraId="45D71D61" w14:textId="19A340A5" w:rsidR="00F74352" w:rsidRPr="00817411" w:rsidRDefault="00F74352" w:rsidP="00CE0720">
            <w:pPr>
              <w:widowControl/>
              <w:autoSpaceDE/>
              <w:autoSpaceDN/>
              <w:adjustRightInd/>
              <w:jc w:val="center"/>
              <w:rPr>
                <w:rFonts w:eastAsia="Times New Roman"/>
                <w:i/>
                <w:iCs/>
                <w:color w:val="757171"/>
                <w:sz w:val="18"/>
                <w:szCs w:val="18"/>
                <w:lang w:bidi="hi-IN"/>
              </w:rPr>
            </w:pPr>
            <w:r>
              <w:rPr>
                <w:rFonts w:eastAsia="Times New Roman"/>
                <w:b/>
                <w:bCs/>
                <w:color w:val="000000"/>
                <w:sz w:val="18"/>
                <w:szCs w:val="18"/>
                <w:lang w:bidi="hi-IN"/>
              </w:rPr>
              <w:t xml:space="preserve">Indice fabbricabilità fondiaria per </w:t>
            </w:r>
            <w:r w:rsidR="00BE22C2">
              <w:rPr>
                <w:rFonts w:eastAsia="Times New Roman"/>
                <w:b/>
                <w:bCs/>
                <w:color w:val="000000"/>
                <w:sz w:val="18"/>
                <w:szCs w:val="18"/>
                <w:lang w:bidi="hi-IN"/>
              </w:rPr>
              <w:t>a</w:t>
            </w:r>
            <w:r>
              <w:rPr>
                <w:rFonts w:eastAsia="Times New Roman"/>
                <w:b/>
                <w:bCs/>
                <w:color w:val="000000"/>
                <w:sz w:val="18"/>
                <w:szCs w:val="18"/>
                <w:lang w:bidi="hi-IN"/>
              </w:rPr>
              <w:t xml:space="preserve">bitazioni rurali </w:t>
            </w:r>
            <w:r w:rsidRPr="00817411">
              <w:rPr>
                <w:rFonts w:eastAsia="Times New Roman"/>
                <w:i/>
                <w:iCs/>
                <w:color w:val="757171"/>
                <w:sz w:val="18"/>
                <w:szCs w:val="18"/>
                <w:lang w:bidi="hi-IN"/>
              </w:rPr>
              <w:t>(mc/mq)</w:t>
            </w:r>
          </w:p>
          <w:p w14:paraId="688EE302" w14:textId="156B6126" w:rsidR="00F74352" w:rsidRPr="007F5E2D" w:rsidRDefault="00F74352" w:rsidP="00CE0720">
            <w:pPr>
              <w:widowControl/>
              <w:autoSpaceDE/>
              <w:autoSpaceDN/>
              <w:adjustRightInd/>
              <w:jc w:val="center"/>
              <w:rPr>
                <w:rFonts w:eastAsia="Times New Roman"/>
                <w:b/>
                <w:bCs/>
                <w:color w:val="000000"/>
                <w:sz w:val="18"/>
                <w:szCs w:val="18"/>
                <w:lang w:bidi="hi-IN"/>
              </w:rPr>
            </w:pPr>
            <w:r w:rsidRPr="007B70B1">
              <w:rPr>
                <w:rFonts w:eastAsia="Times New Roman"/>
                <w:i/>
                <w:iCs/>
                <w:color w:val="757171"/>
                <w:sz w:val="18"/>
                <w:szCs w:val="18"/>
                <w:lang w:bidi="hi-IN"/>
              </w:rPr>
              <w:t>(per ampliamenti e nuove realizzazioni)</w:t>
            </w:r>
          </w:p>
        </w:tc>
        <w:tc>
          <w:tcPr>
            <w:tcW w:w="2324" w:type="dxa"/>
            <w:shd w:val="clear" w:color="auto" w:fill="auto"/>
            <w:vAlign w:val="center"/>
            <w:hideMark/>
          </w:tcPr>
          <w:p w14:paraId="59FA9FCE" w14:textId="25DBA843" w:rsidR="00F74352" w:rsidRPr="007F5E2D" w:rsidRDefault="00F74352" w:rsidP="00CE0720">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 xml:space="preserve">Indice fabbricabilità fondiaria per annessi agricoli </w:t>
            </w:r>
            <w:r>
              <w:rPr>
                <w:rFonts w:eastAsia="Times New Roman"/>
                <w:b/>
                <w:bCs/>
                <w:color w:val="000000"/>
                <w:sz w:val="18"/>
                <w:szCs w:val="18"/>
                <w:lang w:bidi="hi-IN"/>
              </w:rPr>
              <w:br/>
            </w:r>
            <w:r w:rsidRPr="007B70B1">
              <w:rPr>
                <w:rFonts w:eastAsia="Times New Roman"/>
                <w:i/>
                <w:iCs/>
                <w:color w:val="757171"/>
                <w:sz w:val="18"/>
                <w:szCs w:val="18"/>
                <w:lang w:bidi="hi-IN"/>
              </w:rPr>
              <w:t>(per ampliamenti e nuove realizzazioni)</w:t>
            </w:r>
          </w:p>
        </w:tc>
        <w:tc>
          <w:tcPr>
            <w:tcW w:w="2325" w:type="dxa"/>
            <w:shd w:val="clear" w:color="auto" w:fill="auto"/>
            <w:vAlign w:val="center"/>
          </w:tcPr>
          <w:p w14:paraId="7ED18F74" w14:textId="0A8B7856" w:rsidR="00F74352" w:rsidRPr="007F5E2D" w:rsidRDefault="00F74352" w:rsidP="00CE0720">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Deroga al lotto minimo ai sensi dell’Art.</w:t>
            </w:r>
            <w:r w:rsidR="00BE22C2">
              <w:rPr>
                <w:rFonts w:eastAsia="Times New Roman"/>
                <w:b/>
                <w:bCs/>
                <w:color w:val="000000"/>
                <w:sz w:val="18"/>
                <w:szCs w:val="18"/>
                <w:lang w:bidi="hi-IN"/>
              </w:rPr>
              <w:t xml:space="preserve"> </w:t>
            </w:r>
            <w:r>
              <w:rPr>
                <w:rFonts w:eastAsia="Times New Roman"/>
                <w:b/>
                <w:bCs/>
                <w:color w:val="000000"/>
                <w:sz w:val="18"/>
                <w:szCs w:val="18"/>
                <w:lang w:bidi="hi-IN"/>
              </w:rPr>
              <w:t xml:space="preserve">52 </w:t>
            </w:r>
            <w:r>
              <w:rPr>
                <w:rFonts w:eastAsia="Times New Roman"/>
                <w:b/>
                <w:bCs/>
                <w:color w:val="000000"/>
                <w:sz w:val="18"/>
                <w:szCs w:val="18"/>
                <w:lang w:bidi="hi-IN"/>
              </w:rPr>
              <w:br/>
              <w:t xml:space="preserve">in caso di PUA </w:t>
            </w:r>
            <w:r w:rsidR="00BE22C2">
              <w:rPr>
                <w:rFonts w:eastAsia="Times New Roman"/>
                <w:b/>
                <w:bCs/>
                <w:color w:val="000000"/>
                <w:sz w:val="18"/>
                <w:szCs w:val="18"/>
                <w:lang w:bidi="hi-IN"/>
              </w:rPr>
              <w:br/>
            </w:r>
            <w:r w:rsidRPr="00F74352">
              <w:rPr>
                <w:rFonts w:eastAsia="Times New Roman"/>
                <w:i/>
                <w:iCs/>
                <w:color w:val="757171"/>
                <w:sz w:val="18"/>
                <w:szCs w:val="18"/>
                <w:lang w:bidi="hi-IN"/>
              </w:rPr>
              <w:t>(</w:t>
            </w:r>
            <w:r w:rsidRPr="00817411">
              <w:rPr>
                <w:rFonts w:eastAsia="Times New Roman"/>
                <w:i/>
                <w:iCs/>
                <w:color w:val="757171"/>
                <w:sz w:val="18"/>
                <w:szCs w:val="18"/>
                <w:lang w:bidi="hi-IN"/>
              </w:rPr>
              <w:t>si /no)</w:t>
            </w:r>
          </w:p>
        </w:tc>
        <w:tc>
          <w:tcPr>
            <w:tcW w:w="2325" w:type="dxa"/>
            <w:shd w:val="clear" w:color="auto" w:fill="auto"/>
            <w:vAlign w:val="center"/>
          </w:tcPr>
          <w:p w14:paraId="48794B61" w14:textId="21F0ECD0" w:rsidR="00F74352" w:rsidRPr="007F5E2D" w:rsidRDefault="00F74352" w:rsidP="00CE0720">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Deroga agli indici edificatori per annessi agricoli ai sensi dell’Art.52 in caso di PUA</w:t>
            </w:r>
            <w:r w:rsidR="00BE22C2">
              <w:rPr>
                <w:rFonts w:eastAsia="Times New Roman"/>
                <w:b/>
                <w:bCs/>
                <w:color w:val="000000"/>
                <w:sz w:val="18"/>
                <w:szCs w:val="18"/>
                <w:lang w:bidi="hi-IN"/>
              </w:rPr>
              <w:t xml:space="preserve"> </w:t>
            </w:r>
            <w:r w:rsidR="00BE22C2" w:rsidRPr="00F74352">
              <w:rPr>
                <w:rFonts w:eastAsia="Times New Roman"/>
                <w:i/>
                <w:iCs/>
                <w:color w:val="757171"/>
                <w:sz w:val="18"/>
                <w:szCs w:val="18"/>
                <w:lang w:bidi="hi-IN"/>
              </w:rPr>
              <w:t>(</w:t>
            </w:r>
            <w:r w:rsidR="00BE22C2" w:rsidRPr="00817411">
              <w:rPr>
                <w:rFonts w:eastAsia="Times New Roman"/>
                <w:i/>
                <w:iCs/>
                <w:color w:val="757171"/>
                <w:sz w:val="18"/>
                <w:szCs w:val="18"/>
                <w:lang w:bidi="hi-IN"/>
              </w:rPr>
              <w:t>si /no)</w:t>
            </w:r>
          </w:p>
        </w:tc>
      </w:tr>
      <w:tr w:rsidR="00F74352" w:rsidRPr="007F5E2D" w14:paraId="51E84910" w14:textId="77777777" w:rsidTr="00F74352">
        <w:trPr>
          <w:trHeight w:val="510"/>
        </w:trPr>
        <w:tc>
          <w:tcPr>
            <w:tcW w:w="3256" w:type="dxa"/>
            <w:shd w:val="clear" w:color="auto" w:fill="auto"/>
            <w:vAlign w:val="center"/>
          </w:tcPr>
          <w:p w14:paraId="28A7CF49" w14:textId="78BED92A" w:rsidR="00F74352" w:rsidRPr="0021547E" w:rsidRDefault="00F74352" w:rsidP="00CE0720">
            <w:pPr>
              <w:widowControl/>
              <w:autoSpaceDE/>
              <w:autoSpaceDN/>
              <w:adjustRightInd/>
              <w:jc w:val="center"/>
              <w:rPr>
                <w:rFonts w:eastAsia="Times New Roman"/>
                <w:i/>
                <w:iCs/>
                <w:sz w:val="18"/>
                <w:szCs w:val="18"/>
                <w:lang w:bidi="hi-IN"/>
              </w:rPr>
            </w:pPr>
          </w:p>
        </w:tc>
        <w:tc>
          <w:tcPr>
            <w:tcW w:w="2324" w:type="dxa"/>
            <w:shd w:val="clear" w:color="auto" w:fill="auto"/>
            <w:vAlign w:val="center"/>
          </w:tcPr>
          <w:p w14:paraId="48C7DFB0"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c>
          <w:tcPr>
            <w:tcW w:w="2325" w:type="dxa"/>
            <w:shd w:val="clear" w:color="auto" w:fill="auto"/>
            <w:vAlign w:val="center"/>
          </w:tcPr>
          <w:p w14:paraId="36DD374F"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c>
          <w:tcPr>
            <w:tcW w:w="2324" w:type="dxa"/>
            <w:shd w:val="clear" w:color="auto" w:fill="auto"/>
            <w:vAlign w:val="center"/>
            <w:hideMark/>
          </w:tcPr>
          <w:p w14:paraId="5F9F9967" w14:textId="77777777" w:rsidR="00F74352" w:rsidRPr="007F5E2D" w:rsidRDefault="00F74352" w:rsidP="00CE0720">
            <w:pPr>
              <w:widowControl/>
              <w:autoSpaceDE/>
              <w:autoSpaceDN/>
              <w:adjustRightInd/>
              <w:jc w:val="center"/>
              <w:rPr>
                <w:rFonts w:eastAsia="Times New Roman"/>
                <w:i/>
                <w:iCs/>
                <w:color w:val="757171"/>
                <w:sz w:val="18"/>
                <w:szCs w:val="18"/>
                <w:lang w:bidi="hi-IN"/>
              </w:rPr>
            </w:pPr>
            <w:r w:rsidRPr="007F5E2D">
              <w:rPr>
                <w:rFonts w:eastAsia="Times New Roman"/>
                <w:i/>
                <w:iCs/>
                <w:color w:val="757171"/>
                <w:sz w:val="18"/>
                <w:szCs w:val="18"/>
                <w:lang w:bidi="hi-IN"/>
              </w:rPr>
              <w:t> </w:t>
            </w:r>
          </w:p>
        </w:tc>
        <w:tc>
          <w:tcPr>
            <w:tcW w:w="2325" w:type="dxa"/>
            <w:shd w:val="clear" w:color="auto" w:fill="auto"/>
            <w:vAlign w:val="center"/>
            <w:hideMark/>
          </w:tcPr>
          <w:p w14:paraId="08CCFE1B" w14:textId="77777777" w:rsidR="00F74352" w:rsidRPr="007F5E2D" w:rsidRDefault="00F74352" w:rsidP="00CE0720">
            <w:pPr>
              <w:widowControl/>
              <w:autoSpaceDE/>
              <w:autoSpaceDN/>
              <w:adjustRightInd/>
              <w:jc w:val="center"/>
              <w:rPr>
                <w:rFonts w:eastAsia="Times New Roman"/>
                <w:i/>
                <w:iCs/>
                <w:color w:val="757171"/>
                <w:sz w:val="18"/>
                <w:szCs w:val="18"/>
                <w:lang w:bidi="hi-IN"/>
              </w:rPr>
            </w:pPr>
            <w:r w:rsidRPr="007F5E2D">
              <w:rPr>
                <w:rFonts w:eastAsia="Times New Roman"/>
                <w:i/>
                <w:iCs/>
                <w:color w:val="757171"/>
                <w:sz w:val="18"/>
                <w:szCs w:val="18"/>
                <w:lang w:bidi="hi-IN"/>
              </w:rPr>
              <w:t> </w:t>
            </w:r>
          </w:p>
        </w:tc>
        <w:tc>
          <w:tcPr>
            <w:tcW w:w="2325" w:type="dxa"/>
            <w:shd w:val="clear" w:color="auto" w:fill="auto"/>
            <w:vAlign w:val="center"/>
            <w:hideMark/>
          </w:tcPr>
          <w:p w14:paraId="3B3D04AF" w14:textId="77777777" w:rsidR="00F74352" w:rsidRPr="007F5E2D" w:rsidRDefault="00F74352" w:rsidP="00CE0720">
            <w:pPr>
              <w:widowControl/>
              <w:autoSpaceDE/>
              <w:autoSpaceDN/>
              <w:adjustRightInd/>
              <w:jc w:val="center"/>
              <w:rPr>
                <w:rFonts w:eastAsia="Times New Roman"/>
                <w:i/>
                <w:iCs/>
                <w:color w:val="757171"/>
                <w:sz w:val="18"/>
                <w:szCs w:val="18"/>
                <w:lang w:bidi="hi-IN"/>
              </w:rPr>
            </w:pPr>
            <w:r w:rsidRPr="007F5E2D">
              <w:rPr>
                <w:rFonts w:eastAsia="Times New Roman"/>
                <w:i/>
                <w:iCs/>
                <w:color w:val="757171"/>
                <w:sz w:val="18"/>
                <w:szCs w:val="18"/>
                <w:lang w:bidi="hi-IN"/>
              </w:rPr>
              <w:t> </w:t>
            </w:r>
          </w:p>
        </w:tc>
      </w:tr>
      <w:tr w:rsidR="00F74352" w:rsidRPr="007F5E2D" w14:paraId="3AADA778" w14:textId="77777777" w:rsidTr="00F74352">
        <w:trPr>
          <w:trHeight w:val="510"/>
        </w:trPr>
        <w:tc>
          <w:tcPr>
            <w:tcW w:w="3256" w:type="dxa"/>
            <w:shd w:val="clear" w:color="auto" w:fill="auto"/>
            <w:vAlign w:val="center"/>
          </w:tcPr>
          <w:p w14:paraId="5747DC67" w14:textId="4C9E08DB" w:rsidR="00F74352" w:rsidRPr="0021547E" w:rsidRDefault="00F74352" w:rsidP="00CE0720">
            <w:pPr>
              <w:widowControl/>
              <w:autoSpaceDE/>
              <w:autoSpaceDN/>
              <w:adjustRightInd/>
              <w:jc w:val="center"/>
              <w:rPr>
                <w:rFonts w:eastAsia="Times New Roman"/>
                <w:i/>
                <w:iCs/>
                <w:sz w:val="18"/>
                <w:szCs w:val="18"/>
                <w:lang w:bidi="hi-IN"/>
              </w:rPr>
            </w:pPr>
          </w:p>
        </w:tc>
        <w:tc>
          <w:tcPr>
            <w:tcW w:w="2324" w:type="dxa"/>
            <w:shd w:val="clear" w:color="auto" w:fill="auto"/>
            <w:vAlign w:val="center"/>
          </w:tcPr>
          <w:p w14:paraId="7ADF4357"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c>
          <w:tcPr>
            <w:tcW w:w="2325" w:type="dxa"/>
            <w:shd w:val="clear" w:color="auto" w:fill="auto"/>
            <w:vAlign w:val="center"/>
          </w:tcPr>
          <w:p w14:paraId="62275E55"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c>
          <w:tcPr>
            <w:tcW w:w="2324" w:type="dxa"/>
            <w:shd w:val="clear" w:color="auto" w:fill="auto"/>
            <w:vAlign w:val="center"/>
          </w:tcPr>
          <w:p w14:paraId="1B5ADB4B"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c>
          <w:tcPr>
            <w:tcW w:w="2325" w:type="dxa"/>
            <w:shd w:val="clear" w:color="auto" w:fill="auto"/>
            <w:vAlign w:val="center"/>
          </w:tcPr>
          <w:p w14:paraId="079B7BC1"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c>
          <w:tcPr>
            <w:tcW w:w="2325" w:type="dxa"/>
            <w:shd w:val="clear" w:color="auto" w:fill="auto"/>
            <w:vAlign w:val="center"/>
          </w:tcPr>
          <w:p w14:paraId="72E754BB" w14:textId="77777777" w:rsidR="00F74352" w:rsidRPr="007F5E2D" w:rsidRDefault="00F74352" w:rsidP="00CE0720">
            <w:pPr>
              <w:widowControl/>
              <w:autoSpaceDE/>
              <w:autoSpaceDN/>
              <w:adjustRightInd/>
              <w:jc w:val="center"/>
              <w:rPr>
                <w:rFonts w:eastAsia="Times New Roman"/>
                <w:i/>
                <w:iCs/>
                <w:color w:val="757171"/>
                <w:sz w:val="18"/>
                <w:szCs w:val="18"/>
                <w:lang w:bidi="hi-IN"/>
              </w:rPr>
            </w:pPr>
          </w:p>
        </w:tc>
      </w:tr>
    </w:tbl>
    <w:p w14:paraId="21656A9E" w14:textId="75980CFF" w:rsidR="00057241" w:rsidRPr="00817411" w:rsidRDefault="00057241" w:rsidP="00057241">
      <w:pPr>
        <w:widowControl/>
        <w:autoSpaceDE/>
        <w:autoSpaceDN/>
        <w:adjustRightInd/>
        <w:spacing w:before="120" w:after="160" w:line="259" w:lineRule="auto"/>
        <w:rPr>
          <w:bCs/>
          <w:i/>
          <w:iCs/>
          <w:sz w:val="18"/>
          <w:szCs w:val="18"/>
        </w:rPr>
      </w:pPr>
      <w:r>
        <w:rPr>
          <w:bCs/>
          <w:i/>
          <w:iCs/>
          <w:sz w:val="18"/>
          <w:szCs w:val="18"/>
        </w:rPr>
        <w:t xml:space="preserve">NB: </w:t>
      </w:r>
      <w:r w:rsidRPr="006F0322">
        <w:rPr>
          <w:bCs/>
          <w:i/>
          <w:iCs/>
          <w:sz w:val="18"/>
          <w:szCs w:val="18"/>
        </w:rPr>
        <w:t xml:space="preserve">Nel caso </w:t>
      </w:r>
      <w:r>
        <w:rPr>
          <w:bCs/>
          <w:i/>
          <w:iCs/>
          <w:sz w:val="18"/>
          <w:szCs w:val="18"/>
        </w:rPr>
        <w:t>di</w:t>
      </w:r>
      <w:r w:rsidRPr="006F0322">
        <w:rPr>
          <w:bCs/>
          <w:i/>
          <w:iCs/>
          <w:sz w:val="18"/>
          <w:szCs w:val="18"/>
        </w:rPr>
        <w:t xml:space="preserve"> </w:t>
      </w:r>
      <w:r>
        <w:rPr>
          <w:bCs/>
          <w:i/>
          <w:iCs/>
          <w:sz w:val="18"/>
          <w:szCs w:val="18"/>
        </w:rPr>
        <w:t>indici</w:t>
      </w:r>
      <w:r w:rsidRPr="006F0322">
        <w:rPr>
          <w:bCs/>
          <w:i/>
          <w:iCs/>
          <w:sz w:val="18"/>
          <w:szCs w:val="18"/>
        </w:rPr>
        <w:t xml:space="preserve"> espressi in mc</w:t>
      </w:r>
      <w:r>
        <w:rPr>
          <w:bCs/>
          <w:i/>
          <w:iCs/>
          <w:sz w:val="18"/>
          <w:szCs w:val="18"/>
        </w:rPr>
        <w:t>/mq</w:t>
      </w:r>
      <w:r w:rsidRPr="006F0322">
        <w:rPr>
          <w:bCs/>
          <w:i/>
          <w:iCs/>
          <w:sz w:val="18"/>
          <w:szCs w:val="18"/>
        </w:rPr>
        <w:t xml:space="preserve">, </w:t>
      </w:r>
      <w:r>
        <w:rPr>
          <w:bCs/>
          <w:i/>
          <w:iCs/>
          <w:sz w:val="18"/>
          <w:szCs w:val="18"/>
        </w:rPr>
        <w:t>i valori vanno convertiti in mq/mq dividendo convenzionalmente il volume per l’altezza di</w:t>
      </w:r>
      <w:r w:rsidRPr="006F0322">
        <w:rPr>
          <w:bCs/>
          <w:i/>
          <w:iCs/>
          <w:sz w:val="18"/>
          <w:szCs w:val="18"/>
        </w:rPr>
        <w:t xml:space="preserve"> 3,20 m. </w:t>
      </w:r>
    </w:p>
    <w:p w14:paraId="7A896375" w14:textId="77777777" w:rsidR="00CB2CD1" w:rsidRPr="006F0322" w:rsidRDefault="00CB2CD1" w:rsidP="00CB2CD1">
      <w:pPr>
        <w:widowControl/>
        <w:autoSpaceDE/>
        <w:autoSpaceDN/>
        <w:adjustRightInd/>
        <w:spacing w:after="160" w:line="259" w:lineRule="auto"/>
        <w:rPr>
          <w:bCs/>
          <w:sz w:val="18"/>
          <w:szCs w:val="18"/>
        </w:rPr>
      </w:pPr>
    </w:p>
    <w:tbl>
      <w:tblPr>
        <w:tblStyle w:val="Grigliatabella"/>
        <w:tblW w:w="14884" w:type="dxa"/>
        <w:tblLayout w:type="fixed"/>
        <w:tblLook w:val="04A0" w:firstRow="1" w:lastRow="0" w:firstColumn="1" w:lastColumn="0" w:noHBand="0" w:noVBand="1"/>
      </w:tblPr>
      <w:tblGrid>
        <w:gridCol w:w="1413"/>
        <w:gridCol w:w="1134"/>
        <w:gridCol w:w="1560"/>
        <w:gridCol w:w="1557"/>
        <w:gridCol w:w="1277"/>
        <w:gridCol w:w="1843"/>
        <w:gridCol w:w="1700"/>
        <w:gridCol w:w="1277"/>
        <w:gridCol w:w="1557"/>
        <w:gridCol w:w="1566"/>
      </w:tblGrid>
      <w:tr w:rsidR="00215246" w14:paraId="67B2592D" w14:textId="77777777" w:rsidTr="006F0322">
        <w:trPr>
          <w:trHeight w:val="283"/>
        </w:trPr>
        <w:tc>
          <w:tcPr>
            <w:tcW w:w="5000" w:type="pct"/>
            <w:gridSpan w:val="10"/>
            <w:shd w:val="clear" w:color="auto" w:fill="D0CECE"/>
            <w:vAlign w:val="center"/>
          </w:tcPr>
          <w:p w14:paraId="7DE2B49E" w14:textId="1256DA5E" w:rsidR="00215246" w:rsidRPr="004E71D4" w:rsidRDefault="006F0322" w:rsidP="006F0322">
            <w:pPr>
              <w:widowControl/>
              <w:autoSpaceDE/>
              <w:autoSpaceDN/>
              <w:adjustRightInd/>
              <w:rPr>
                <w:bCs/>
                <w:sz w:val="20"/>
                <w:szCs w:val="20"/>
              </w:rPr>
            </w:pPr>
            <w:r>
              <w:rPr>
                <w:rFonts w:eastAsia="Times New Roman"/>
                <w:b/>
                <w:bCs/>
                <w:color w:val="000000"/>
                <w:sz w:val="20"/>
                <w:szCs w:val="20"/>
                <w:lang w:bidi="hi-IN"/>
              </w:rPr>
              <w:t>6</w:t>
            </w:r>
            <w:r w:rsidR="00215246">
              <w:rPr>
                <w:rFonts w:eastAsia="Times New Roman"/>
                <w:b/>
                <w:bCs/>
                <w:color w:val="000000"/>
                <w:sz w:val="20"/>
                <w:szCs w:val="20"/>
                <w:lang w:bidi="hi-IN"/>
              </w:rPr>
              <w:t>.3</w:t>
            </w:r>
            <w:r w:rsidR="00215246" w:rsidRPr="007F5E2D">
              <w:rPr>
                <w:rFonts w:eastAsia="Times New Roman"/>
                <w:b/>
                <w:bCs/>
                <w:color w:val="000000"/>
                <w:sz w:val="20"/>
                <w:szCs w:val="20"/>
                <w:lang w:bidi="hi-IN"/>
              </w:rPr>
              <w:t xml:space="preserve"> </w:t>
            </w:r>
            <w:r w:rsidR="00215246">
              <w:rPr>
                <w:rFonts w:eastAsia="Times New Roman"/>
                <w:b/>
                <w:bCs/>
                <w:color w:val="000000"/>
                <w:sz w:val="20"/>
                <w:szCs w:val="20"/>
                <w:lang w:bidi="hi-IN"/>
              </w:rPr>
              <w:t>SVILUPPO DEGLI I</w:t>
            </w:r>
            <w:r w:rsidR="00215246" w:rsidRPr="004E3486">
              <w:rPr>
                <w:rFonts w:eastAsia="Times New Roman"/>
                <w:b/>
                <w:bCs/>
                <w:color w:val="000000"/>
                <w:sz w:val="20"/>
                <w:szCs w:val="20"/>
                <w:lang w:bidi="hi-IN"/>
              </w:rPr>
              <w:t>NDICI</w:t>
            </w:r>
            <w:r w:rsidR="00215246">
              <w:rPr>
                <w:rFonts w:eastAsia="Times New Roman"/>
                <w:b/>
                <w:bCs/>
                <w:color w:val="000000"/>
                <w:sz w:val="20"/>
                <w:szCs w:val="20"/>
                <w:lang w:bidi="hi-IN"/>
              </w:rPr>
              <w:t xml:space="preserve"> EDIFICATORI</w:t>
            </w:r>
          </w:p>
        </w:tc>
      </w:tr>
      <w:tr w:rsidR="00215246" w14:paraId="0D584A19" w14:textId="77777777" w:rsidTr="006F0322">
        <w:trPr>
          <w:trHeight w:val="400"/>
        </w:trPr>
        <w:tc>
          <w:tcPr>
            <w:tcW w:w="475" w:type="pct"/>
            <w:vMerge w:val="restart"/>
            <w:shd w:val="clear" w:color="auto" w:fill="auto"/>
            <w:vAlign w:val="center"/>
          </w:tcPr>
          <w:p w14:paraId="4013F714" w14:textId="77777777" w:rsidR="00215246" w:rsidRPr="00EC67A8" w:rsidRDefault="00215246" w:rsidP="002403FB">
            <w:pPr>
              <w:widowControl/>
              <w:autoSpaceDE/>
              <w:autoSpaceDN/>
              <w:adjustRightInd/>
              <w:rPr>
                <w:rFonts w:eastAsia="Times New Roman"/>
                <w:color w:val="000000"/>
                <w:sz w:val="20"/>
                <w:szCs w:val="20"/>
                <w:lang w:bidi="hi-IN"/>
              </w:rPr>
            </w:pPr>
          </w:p>
        </w:tc>
        <w:tc>
          <w:tcPr>
            <w:tcW w:w="1428" w:type="pct"/>
            <w:gridSpan w:val="3"/>
            <w:vMerge w:val="restart"/>
            <w:shd w:val="clear" w:color="auto" w:fill="auto"/>
            <w:vAlign w:val="center"/>
          </w:tcPr>
          <w:p w14:paraId="58FA8B0A" w14:textId="77777777" w:rsidR="00215246" w:rsidRPr="00296A1A" w:rsidRDefault="00215246" w:rsidP="002403FB">
            <w:pPr>
              <w:jc w:val="center"/>
              <w:rPr>
                <w:rFonts w:eastAsia="Times New Roman"/>
                <w:b/>
                <w:bCs/>
                <w:color w:val="000000"/>
                <w:sz w:val="18"/>
                <w:szCs w:val="18"/>
                <w:lang w:bidi="hi-IN"/>
              </w:rPr>
            </w:pPr>
            <w:r w:rsidRPr="00296A1A">
              <w:rPr>
                <w:rFonts w:eastAsia="Times New Roman"/>
                <w:b/>
                <w:bCs/>
                <w:color w:val="000000"/>
                <w:sz w:val="18"/>
                <w:szCs w:val="18"/>
                <w:lang w:bidi="hi-IN"/>
              </w:rPr>
              <w:t>Dato assentibile</w:t>
            </w:r>
          </w:p>
        </w:tc>
        <w:tc>
          <w:tcPr>
            <w:tcW w:w="1619" w:type="pct"/>
            <w:gridSpan w:val="3"/>
            <w:vMerge w:val="restart"/>
            <w:shd w:val="clear" w:color="auto" w:fill="auto"/>
            <w:vAlign w:val="center"/>
          </w:tcPr>
          <w:p w14:paraId="1EB4D122" w14:textId="77777777" w:rsidR="00215246" w:rsidRPr="00296A1A" w:rsidRDefault="00215246" w:rsidP="002403FB">
            <w:pPr>
              <w:jc w:val="center"/>
              <w:rPr>
                <w:rFonts w:eastAsia="Times New Roman"/>
                <w:b/>
                <w:bCs/>
                <w:color w:val="000000"/>
                <w:sz w:val="18"/>
                <w:szCs w:val="18"/>
                <w:lang w:bidi="hi-IN"/>
              </w:rPr>
            </w:pPr>
            <w:r w:rsidRPr="00296A1A">
              <w:rPr>
                <w:rFonts w:eastAsia="Times New Roman"/>
                <w:b/>
                <w:bCs/>
                <w:color w:val="000000"/>
                <w:sz w:val="18"/>
                <w:szCs w:val="18"/>
                <w:lang w:bidi="hi-IN"/>
              </w:rPr>
              <w:t>Dato espresso</w:t>
            </w:r>
            <w:r w:rsidRPr="00296A1A">
              <w:rPr>
                <w:rFonts w:eastAsia="Times New Roman"/>
                <w:b/>
                <w:bCs/>
                <w:color w:val="000000"/>
                <w:sz w:val="18"/>
                <w:szCs w:val="18"/>
                <w:lang w:bidi="hi-IN"/>
              </w:rPr>
              <w:br/>
              <w:t>Ante operam</w:t>
            </w:r>
          </w:p>
        </w:tc>
        <w:tc>
          <w:tcPr>
            <w:tcW w:w="1478" w:type="pct"/>
            <w:gridSpan w:val="3"/>
            <w:vMerge w:val="restart"/>
            <w:shd w:val="clear" w:color="auto" w:fill="auto"/>
            <w:vAlign w:val="center"/>
          </w:tcPr>
          <w:p w14:paraId="19C7B84E" w14:textId="77777777" w:rsidR="00215246" w:rsidRPr="00296A1A" w:rsidRDefault="00215246" w:rsidP="002403FB">
            <w:pPr>
              <w:jc w:val="center"/>
              <w:rPr>
                <w:rFonts w:eastAsia="Times New Roman"/>
                <w:b/>
                <w:bCs/>
                <w:color w:val="000000"/>
                <w:sz w:val="18"/>
                <w:szCs w:val="18"/>
                <w:lang w:bidi="hi-IN"/>
              </w:rPr>
            </w:pPr>
            <w:r w:rsidRPr="00296A1A">
              <w:rPr>
                <w:rFonts w:eastAsia="Times New Roman"/>
                <w:b/>
                <w:bCs/>
                <w:sz w:val="18"/>
                <w:szCs w:val="18"/>
                <w:lang w:bidi="hi-IN"/>
              </w:rPr>
              <w:t>Dato espresso</w:t>
            </w:r>
            <w:r w:rsidRPr="00296A1A">
              <w:rPr>
                <w:rFonts w:eastAsia="Times New Roman"/>
                <w:b/>
                <w:bCs/>
                <w:sz w:val="18"/>
                <w:szCs w:val="18"/>
                <w:lang w:bidi="hi-IN"/>
              </w:rPr>
              <w:br/>
              <w:t>Post operam</w:t>
            </w:r>
          </w:p>
        </w:tc>
      </w:tr>
      <w:tr w:rsidR="00215246" w14:paraId="237ADCDE" w14:textId="77777777" w:rsidTr="006F0322">
        <w:trPr>
          <w:trHeight w:val="207"/>
        </w:trPr>
        <w:tc>
          <w:tcPr>
            <w:tcW w:w="475" w:type="pct"/>
            <w:vMerge/>
          </w:tcPr>
          <w:p w14:paraId="0F1F4653" w14:textId="77777777" w:rsidR="00215246" w:rsidRPr="007F5E2D" w:rsidRDefault="00215246" w:rsidP="002403FB">
            <w:pPr>
              <w:widowControl/>
              <w:autoSpaceDE/>
              <w:autoSpaceDN/>
              <w:adjustRightInd/>
              <w:jc w:val="center"/>
              <w:rPr>
                <w:rFonts w:eastAsia="Times New Roman"/>
                <w:b/>
                <w:bCs/>
                <w:color w:val="000000"/>
                <w:sz w:val="18"/>
                <w:szCs w:val="18"/>
                <w:lang w:bidi="hi-IN"/>
              </w:rPr>
            </w:pPr>
          </w:p>
        </w:tc>
        <w:tc>
          <w:tcPr>
            <w:tcW w:w="1428" w:type="pct"/>
            <w:gridSpan w:val="3"/>
            <w:vMerge/>
            <w:shd w:val="clear" w:color="auto" w:fill="auto"/>
            <w:vAlign w:val="center"/>
          </w:tcPr>
          <w:p w14:paraId="3DD99C32" w14:textId="77777777" w:rsidR="00215246" w:rsidRPr="0014132A" w:rsidRDefault="00215246" w:rsidP="002403FB">
            <w:pPr>
              <w:widowControl/>
              <w:autoSpaceDE/>
              <w:autoSpaceDN/>
              <w:adjustRightInd/>
              <w:jc w:val="center"/>
              <w:rPr>
                <w:b/>
                <w:bCs/>
                <w:sz w:val="18"/>
                <w:szCs w:val="18"/>
              </w:rPr>
            </w:pPr>
          </w:p>
        </w:tc>
        <w:tc>
          <w:tcPr>
            <w:tcW w:w="1619" w:type="pct"/>
            <w:gridSpan w:val="3"/>
            <w:vMerge/>
            <w:shd w:val="clear" w:color="auto" w:fill="auto"/>
            <w:vAlign w:val="center"/>
          </w:tcPr>
          <w:p w14:paraId="6049ECEC" w14:textId="77777777" w:rsidR="00215246" w:rsidRPr="0014132A" w:rsidRDefault="00215246" w:rsidP="002403FB">
            <w:pPr>
              <w:widowControl/>
              <w:autoSpaceDE/>
              <w:autoSpaceDN/>
              <w:adjustRightInd/>
              <w:jc w:val="center"/>
              <w:rPr>
                <w:b/>
                <w:bCs/>
                <w:sz w:val="18"/>
                <w:szCs w:val="18"/>
              </w:rPr>
            </w:pPr>
          </w:p>
        </w:tc>
        <w:tc>
          <w:tcPr>
            <w:tcW w:w="1478" w:type="pct"/>
            <w:gridSpan w:val="3"/>
            <w:vMerge/>
            <w:shd w:val="clear" w:color="auto" w:fill="auto"/>
            <w:vAlign w:val="center"/>
          </w:tcPr>
          <w:p w14:paraId="0F1313DF" w14:textId="77777777" w:rsidR="00215246" w:rsidRPr="00DA0708" w:rsidRDefault="00215246" w:rsidP="002403FB">
            <w:pPr>
              <w:widowControl/>
              <w:autoSpaceDE/>
              <w:autoSpaceDN/>
              <w:adjustRightInd/>
              <w:jc w:val="center"/>
              <w:rPr>
                <w:b/>
                <w:bCs/>
                <w:sz w:val="18"/>
                <w:szCs w:val="18"/>
              </w:rPr>
            </w:pPr>
          </w:p>
        </w:tc>
      </w:tr>
      <w:tr w:rsidR="006F0322" w14:paraId="420D99FE" w14:textId="77777777" w:rsidTr="00637052">
        <w:trPr>
          <w:cantSplit/>
          <w:trHeight w:val="636"/>
        </w:trPr>
        <w:tc>
          <w:tcPr>
            <w:tcW w:w="475" w:type="pct"/>
            <w:vMerge/>
          </w:tcPr>
          <w:p w14:paraId="3B77E6D2" w14:textId="77777777" w:rsidR="00215246" w:rsidRPr="007F5E2D" w:rsidRDefault="00215246" w:rsidP="002403FB">
            <w:pPr>
              <w:widowControl/>
              <w:autoSpaceDE/>
              <w:autoSpaceDN/>
              <w:adjustRightInd/>
              <w:jc w:val="center"/>
              <w:rPr>
                <w:rFonts w:eastAsia="Times New Roman"/>
                <w:i/>
                <w:iCs/>
                <w:sz w:val="18"/>
                <w:szCs w:val="18"/>
                <w:lang w:bidi="hi-IN"/>
              </w:rPr>
            </w:pPr>
          </w:p>
        </w:tc>
        <w:tc>
          <w:tcPr>
            <w:tcW w:w="381" w:type="pct"/>
            <w:vAlign w:val="center"/>
          </w:tcPr>
          <w:p w14:paraId="01DEECA5" w14:textId="0C543F2A" w:rsidR="00215246" w:rsidRDefault="00215246" w:rsidP="002403FB">
            <w:pPr>
              <w:widowControl/>
              <w:autoSpaceDE/>
              <w:autoSpaceDN/>
              <w:adjustRightInd/>
              <w:jc w:val="center"/>
              <w:rPr>
                <w:bCs/>
                <w:sz w:val="18"/>
                <w:szCs w:val="18"/>
              </w:rPr>
            </w:pPr>
            <w:r>
              <w:rPr>
                <w:bCs/>
                <w:sz w:val="18"/>
                <w:szCs w:val="18"/>
              </w:rPr>
              <w:t>S.U.L.</w:t>
            </w:r>
            <w:r w:rsidR="00404DEC">
              <w:rPr>
                <w:bCs/>
                <w:sz w:val="18"/>
                <w:szCs w:val="18"/>
              </w:rPr>
              <w:t xml:space="preserve">* </w:t>
            </w:r>
            <w:r w:rsidRPr="00775E66">
              <w:rPr>
                <w:rFonts w:eastAsia="Times New Roman"/>
                <w:i/>
                <w:iCs/>
                <w:color w:val="757171"/>
                <w:sz w:val="16"/>
                <w:szCs w:val="16"/>
                <w:lang w:bidi="hi-IN"/>
              </w:rPr>
              <w:t>(mq)</w:t>
            </w:r>
          </w:p>
        </w:tc>
        <w:tc>
          <w:tcPr>
            <w:tcW w:w="524" w:type="pct"/>
            <w:vAlign w:val="center"/>
          </w:tcPr>
          <w:p w14:paraId="26D8F787" w14:textId="3FAB65F6" w:rsidR="00215246" w:rsidRDefault="00215246" w:rsidP="00637052">
            <w:pPr>
              <w:widowControl/>
              <w:autoSpaceDE/>
              <w:autoSpaceDN/>
              <w:adjustRightInd/>
              <w:jc w:val="center"/>
              <w:rPr>
                <w:bCs/>
                <w:sz w:val="18"/>
                <w:szCs w:val="18"/>
              </w:rPr>
            </w:pPr>
            <w:r w:rsidRPr="007F5E2D">
              <w:rPr>
                <w:rFonts w:eastAsia="Times New Roman"/>
                <w:i/>
                <w:iCs/>
                <w:sz w:val="18"/>
                <w:szCs w:val="18"/>
                <w:lang w:bidi="hi-IN"/>
              </w:rPr>
              <w:t xml:space="preserve">Superficie </w:t>
            </w:r>
            <w:r>
              <w:rPr>
                <w:rFonts w:eastAsia="Times New Roman"/>
                <w:i/>
                <w:iCs/>
                <w:sz w:val="18"/>
                <w:szCs w:val="18"/>
                <w:lang w:bidi="hi-IN"/>
              </w:rPr>
              <w:t>c</w:t>
            </w:r>
            <w:r w:rsidRPr="007F5E2D">
              <w:rPr>
                <w:rFonts w:eastAsia="Times New Roman"/>
                <w:i/>
                <w:iCs/>
                <w:sz w:val="18"/>
                <w:szCs w:val="18"/>
                <w:lang w:bidi="hi-IN"/>
              </w:rPr>
              <w:t>operta</w:t>
            </w:r>
            <w:r w:rsidR="00637052">
              <w:rPr>
                <w:rFonts w:eastAsia="Times New Roman"/>
                <w:i/>
                <w:iCs/>
                <w:sz w:val="18"/>
                <w:szCs w:val="18"/>
                <w:lang w:bidi="hi-IN"/>
              </w:rPr>
              <w:t xml:space="preserve"> </w:t>
            </w:r>
            <w:r w:rsidRPr="00FF272C">
              <w:rPr>
                <w:rFonts w:eastAsia="Times New Roman"/>
                <w:i/>
                <w:iCs/>
                <w:color w:val="757171"/>
                <w:sz w:val="16"/>
                <w:szCs w:val="16"/>
                <w:lang w:bidi="hi-IN"/>
              </w:rPr>
              <w:t>(mq)</w:t>
            </w:r>
          </w:p>
        </w:tc>
        <w:tc>
          <w:tcPr>
            <w:tcW w:w="523" w:type="pct"/>
            <w:vAlign w:val="center"/>
          </w:tcPr>
          <w:p w14:paraId="5675878F" w14:textId="77777777" w:rsidR="00215246" w:rsidRPr="00DA0708" w:rsidRDefault="00215246" w:rsidP="002403FB">
            <w:pPr>
              <w:widowControl/>
              <w:autoSpaceDE/>
              <w:autoSpaceDN/>
              <w:adjustRightInd/>
              <w:jc w:val="center"/>
              <w:rPr>
                <w:bCs/>
                <w:sz w:val="18"/>
                <w:szCs w:val="18"/>
              </w:rPr>
            </w:pPr>
            <w:r w:rsidRPr="00DA0708">
              <w:rPr>
                <w:rFonts w:eastAsia="Times New Roman"/>
                <w:i/>
                <w:iCs/>
                <w:sz w:val="18"/>
                <w:szCs w:val="18"/>
                <w:lang w:bidi="hi-IN"/>
              </w:rPr>
              <w:t xml:space="preserve">Superficie </w:t>
            </w:r>
            <w:r>
              <w:rPr>
                <w:rFonts w:eastAsia="Times New Roman"/>
                <w:i/>
                <w:iCs/>
                <w:sz w:val="18"/>
                <w:szCs w:val="18"/>
                <w:lang w:bidi="hi-IN"/>
              </w:rPr>
              <w:t>p</w:t>
            </w:r>
            <w:r w:rsidRPr="00DA0708">
              <w:rPr>
                <w:rFonts w:eastAsia="Times New Roman"/>
                <w:i/>
                <w:iCs/>
                <w:sz w:val="18"/>
                <w:szCs w:val="18"/>
                <w:lang w:bidi="hi-IN"/>
              </w:rPr>
              <w:t xml:space="preserve">er serre fisse </w:t>
            </w:r>
            <w:r w:rsidRPr="00FF272C">
              <w:rPr>
                <w:rFonts w:eastAsia="Times New Roman"/>
                <w:i/>
                <w:iCs/>
                <w:color w:val="757171"/>
                <w:sz w:val="16"/>
                <w:szCs w:val="16"/>
                <w:lang w:bidi="hi-IN"/>
              </w:rPr>
              <w:t>(mq)</w:t>
            </w:r>
          </w:p>
        </w:tc>
        <w:tc>
          <w:tcPr>
            <w:tcW w:w="429" w:type="pct"/>
            <w:vAlign w:val="center"/>
          </w:tcPr>
          <w:p w14:paraId="75DE5170" w14:textId="3BCAA4BC" w:rsidR="00215246" w:rsidRPr="00DA0708" w:rsidRDefault="00215246" w:rsidP="002403FB">
            <w:pPr>
              <w:widowControl/>
              <w:autoSpaceDE/>
              <w:autoSpaceDN/>
              <w:adjustRightInd/>
              <w:jc w:val="center"/>
              <w:rPr>
                <w:bCs/>
                <w:sz w:val="18"/>
                <w:szCs w:val="18"/>
              </w:rPr>
            </w:pPr>
            <w:r>
              <w:rPr>
                <w:bCs/>
                <w:sz w:val="18"/>
                <w:szCs w:val="18"/>
              </w:rPr>
              <w:t xml:space="preserve">S.U.L. </w:t>
            </w:r>
            <w:r w:rsidR="006F0322">
              <w:rPr>
                <w:bCs/>
                <w:sz w:val="18"/>
                <w:szCs w:val="18"/>
              </w:rPr>
              <w:br/>
            </w:r>
            <w:r w:rsidRPr="00775E66">
              <w:rPr>
                <w:rFonts w:eastAsia="Times New Roman"/>
                <w:i/>
                <w:iCs/>
                <w:color w:val="757171"/>
                <w:sz w:val="16"/>
                <w:szCs w:val="16"/>
                <w:lang w:bidi="hi-IN"/>
              </w:rPr>
              <w:t>(mq)</w:t>
            </w:r>
          </w:p>
        </w:tc>
        <w:tc>
          <w:tcPr>
            <w:tcW w:w="619" w:type="pct"/>
            <w:vAlign w:val="center"/>
          </w:tcPr>
          <w:p w14:paraId="6CE72361" w14:textId="77777777" w:rsidR="00215246" w:rsidRPr="00775E66" w:rsidRDefault="00215246" w:rsidP="002403FB">
            <w:pPr>
              <w:widowControl/>
              <w:autoSpaceDE/>
              <w:autoSpaceDN/>
              <w:adjustRightInd/>
              <w:jc w:val="center"/>
              <w:rPr>
                <w:rFonts w:eastAsia="Times New Roman"/>
                <w:i/>
                <w:iCs/>
                <w:sz w:val="18"/>
                <w:szCs w:val="18"/>
                <w:lang w:bidi="hi-IN"/>
              </w:rPr>
            </w:pPr>
            <w:r w:rsidRPr="00775E66">
              <w:rPr>
                <w:rFonts w:eastAsia="Times New Roman"/>
                <w:i/>
                <w:iCs/>
                <w:sz w:val="18"/>
                <w:szCs w:val="18"/>
                <w:lang w:bidi="hi-IN"/>
              </w:rPr>
              <w:t xml:space="preserve">Superficie </w:t>
            </w:r>
            <w:r>
              <w:rPr>
                <w:rFonts w:eastAsia="Times New Roman"/>
                <w:i/>
                <w:iCs/>
                <w:sz w:val="18"/>
                <w:szCs w:val="18"/>
                <w:lang w:bidi="hi-IN"/>
              </w:rPr>
              <w:t>c</w:t>
            </w:r>
            <w:r w:rsidRPr="00775E66">
              <w:rPr>
                <w:rFonts w:eastAsia="Times New Roman"/>
                <w:i/>
                <w:iCs/>
                <w:sz w:val="18"/>
                <w:szCs w:val="18"/>
                <w:lang w:bidi="hi-IN"/>
              </w:rPr>
              <w:t>operta</w:t>
            </w:r>
          </w:p>
          <w:p w14:paraId="7A453D71" w14:textId="77777777" w:rsidR="00215246" w:rsidRPr="00775E66" w:rsidRDefault="00215246" w:rsidP="002403FB">
            <w:pPr>
              <w:widowControl/>
              <w:autoSpaceDE/>
              <w:autoSpaceDN/>
              <w:adjustRightInd/>
              <w:jc w:val="center"/>
              <w:rPr>
                <w:bCs/>
                <w:sz w:val="18"/>
                <w:szCs w:val="18"/>
              </w:rPr>
            </w:pPr>
            <w:r w:rsidRPr="00775E66">
              <w:rPr>
                <w:rFonts w:eastAsia="Times New Roman"/>
                <w:i/>
                <w:iCs/>
                <w:color w:val="757171"/>
                <w:sz w:val="16"/>
                <w:szCs w:val="16"/>
                <w:lang w:bidi="hi-IN"/>
              </w:rPr>
              <w:t>(mq)</w:t>
            </w:r>
          </w:p>
        </w:tc>
        <w:tc>
          <w:tcPr>
            <w:tcW w:w="571" w:type="pct"/>
            <w:vAlign w:val="center"/>
          </w:tcPr>
          <w:p w14:paraId="4D5305F8" w14:textId="77777777" w:rsidR="00215246" w:rsidRPr="00DA0708" w:rsidRDefault="00215246" w:rsidP="002403FB">
            <w:pPr>
              <w:widowControl/>
              <w:autoSpaceDE/>
              <w:autoSpaceDN/>
              <w:adjustRightInd/>
              <w:jc w:val="center"/>
              <w:rPr>
                <w:b/>
                <w:bCs/>
                <w:sz w:val="18"/>
                <w:szCs w:val="18"/>
              </w:rPr>
            </w:pPr>
            <w:r w:rsidRPr="001F6171">
              <w:rPr>
                <w:rFonts w:eastAsia="Times New Roman"/>
                <w:i/>
                <w:iCs/>
                <w:sz w:val="18"/>
                <w:szCs w:val="18"/>
                <w:lang w:bidi="hi-IN"/>
              </w:rPr>
              <w:t>Superficie per serre fisse</w:t>
            </w:r>
            <w:r w:rsidRPr="00FF272C">
              <w:rPr>
                <w:rFonts w:eastAsia="Times New Roman"/>
                <w:i/>
                <w:iCs/>
                <w:color w:val="757171"/>
                <w:sz w:val="16"/>
                <w:szCs w:val="16"/>
                <w:lang w:bidi="hi-IN"/>
              </w:rPr>
              <w:t xml:space="preserve"> (mq</w:t>
            </w:r>
            <w:r w:rsidRPr="00DA0708">
              <w:rPr>
                <w:rFonts w:eastAsia="Times New Roman"/>
                <w:i/>
                <w:iCs/>
                <w:sz w:val="16"/>
                <w:szCs w:val="16"/>
                <w:lang w:bidi="hi-IN"/>
              </w:rPr>
              <w:t>)</w:t>
            </w:r>
          </w:p>
        </w:tc>
        <w:tc>
          <w:tcPr>
            <w:tcW w:w="429" w:type="pct"/>
            <w:vAlign w:val="center"/>
          </w:tcPr>
          <w:p w14:paraId="0518E6EB" w14:textId="5EBFD0EB" w:rsidR="00215246" w:rsidRPr="00DA0708" w:rsidRDefault="00215246" w:rsidP="002403FB">
            <w:pPr>
              <w:widowControl/>
              <w:autoSpaceDE/>
              <w:autoSpaceDN/>
              <w:adjustRightInd/>
              <w:jc w:val="center"/>
              <w:rPr>
                <w:bCs/>
                <w:sz w:val="18"/>
                <w:szCs w:val="18"/>
              </w:rPr>
            </w:pPr>
            <w:r>
              <w:rPr>
                <w:bCs/>
                <w:sz w:val="18"/>
                <w:szCs w:val="18"/>
              </w:rPr>
              <w:t>S.U.L.</w:t>
            </w:r>
            <w:r>
              <w:rPr>
                <w:bCs/>
                <w:sz w:val="18"/>
                <w:szCs w:val="18"/>
              </w:rPr>
              <w:br/>
            </w:r>
            <w:r w:rsidRPr="00775E66">
              <w:rPr>
                <w:rFonts w:eastAsia="Times New Roman"/>
                <w:i/>
                <w:iCs/>
                <w:color w:val="757171"/>
                <w:sz w:val="16"/>
                <w:szCs w:val="16"/>
                <w:lang w:bidi="hi-IN"/>
              </w:rPr>
              <w:t>(mq)</w:t>
            </w:r>
          </w:p>
        </w:tc>
        <w:tc>
          <w:tcPr>
            <w:tcW w:w="523" w:type="pct"/>
            <w:vAlign w:val="center"/>
          </w:tcPr>
          <w:p w14:paraId="16DC754A" w14:textId="5402FBFE" w:rsidR="00215246" w:rsidRPr="00DA0708" w:rsidRDefault="00215246" w:rsidP="00637052">
            <w:pPr>
              <w:widowControl/>
              <w:autoSpaceDE/>
              <w:autoSpaceDN/>
              <w:adjustRightInd/>
              <w:jc w:val="center"/>
              <w:rPr>
                <w:rFonts w:eastAsia="Times New Roman"/>
                <w:i/>
                <w:iCs/>
                <w:sz w:val="18"/>
                <w:szCs w:val="18"/>
                <w:lang w:bidi="hi-IN"/>
              </w:rPr>
            </w:pPr>
            <w:r w:rsidRPr="00DA0708">
              <w:rPr>
                <w:rFonts w:eastAsia="Times New Roman"/>
                <w:i/>
                <w:iCs/>
                <w:sz w:val="18"/>
                <w:szCs w:val="18"/>
                <w:lang w:bidi="hi-IN"/>
              </w:rPr>
              <w:t xml:space="preserve">Superficie </w:t>
            </w:r>
            <w:r w:rsidR="00BE22C2">
              <w:rPr>
                <w:rFonts w:eastAsia="Times New Roman"/>
                <w:i/>
                <w:iCs/>
                <w:sz w:val="18"/>
                <w:szCs w:val="18"/>
                <w:lang w:bidi="hi-IN"/>
              </w:rPr>
              <w:t>c</w:t>
            </w:r>
            <w:r w:rsidRPr="00DA0708">
              <w:rPr>
                <w:rFonts w:eastAsia="Times New Roman"/>
                <w:i/>
                <w:iCs/>
                <w:sz w:val="18"/>
                <w:szCs w:val="18"/>
                <w:lang w:bidi="hi-IN"/>
              </w:rPr>
              <w:t>operta</w:t>
            </w:r>
            <w:r w:rsidR="00637052">
              <w:rPr>
                <w:rFonts w:eastAsia="Times New Roman"/>
                <w:i/>
                <w:iCs/>
                <w:sz w:val="18"/>
                <w:szCs w:val="18"/>
                <w:lang w:bidi="hi-IN"/>
              </w:rPr>
              <w:t xml:space="preserve"> </w:t>
            </w:r>
            <w:r w:rsidRPr="00FF272C">
              <w:rPr>
                <w:rFonts w:eastAsia="Times New Roman"/>
                <w:i/>
                <w:iCs/>
                <w:color w:val="757171"/>
                <w:sz w:val="16"/>
                <w:szCs w:val="16"/>
                <w:lang w:bidi="hi-IN"/>
              </w:rPr>
              <w:t>(mq)</w:t>
            </w:r>
          </w:p>
        </w:tc>
        <w:tc>
          <w:tcPr>
            <w:tcW w:w="526" w:type="pct"/>
            <w:vAlign w:val="center"/>
          </w:tcPr>
          <w:p w14:paraId="228C4CEF" w14:textId="77777777" w:rsidR="00215246" w:rsidRPr="00DA0708" w:rsidRDefault="00215246" w:rsidP="002403FB">
            <w:pPr>
              <w:widowControl/>
              <w:autoSpaceDE/>
              <w:autoSpaceDN/>
              <w:adjustRightInd/>
              <w:jc w:val="center"/>
              <w:rPr>
                <w:bCs/>
                <w:sz w:val="18"/>
                <w:szCs w:val="18"/>
              </w:rPr>
            </w:pPr>
            <w:r w:rsidRPr="00DA0708">
              <w:rPr>
                <w:rFonts w:eastAsia="Times New Roman"/>
                <w:i/>
                <w:iCs/>
                <w:sz w:val="18"/>
                <w:szCs w:val="18"/>
                <w:lang w:bidi="hi-IN"/>
              </w:rPr>
              <w:t xml:space="preserve">Superficie </w:t>
            </w:r>
            <w:r>
              <w:rPr>
                <w:rFonts w:eastAsia="Times New Roman"/>
                <w:i/>
                <w:iCs/>
                <w:sz w:val="18"/>
                <w:szCs w:val="18"/>
                <w:lang w:bidi="hi-IN"/>
              </w:rPr>
              <w:t>p</w:t>
            </w:r>
            <w:r w:rsidRPr="00DA0708">
              <w:rPr>
                <w:rFonts w:eastAsia="Times New Roman"/>
                <w:i/>
                <w:iCs/>
                <w:sz w:val="18"/>
                <w:szCs w:val="18"/>
                <w:lang w:bidi="hi-IN"/>
              </w:rPr>
              <w:t xml:space="preserve">er serre fisse </w:t>
            </w:r>
            <w:r w:rsidRPr="00FF272C">
              <w:rPr>
                <w:rFonts w:eastAsia="Times New Roman"/>
                <w:i/>
                <w:iCs/>
                <w:color w:val="757171"/>
                <w:sz w:val="16"/>
                <w:szCs w:val="16"/>
                <w:lang w:bidi="hi-IN"/>
              </w:rPr>
              <w:t>(mq)</w:t>
            </w:r>
          </w:p>
        </w:tc>
      </w:tr>
      <w:tr w:rsidR="00F8314E" w14:paraId="21DEBE9F" w14:textId="77777777" w:rsidTr="00637052">
        <w:trPr>
          <w:trHeight w:val="340"/>
        </w:trPr>
        <w:tc>
          <w:tcPr>
            <w:tcW w:w="5000" w:type="pct"/>
            <w:gridSpan w:val="10"/>
            <w:shd w:val="clear" w:color="auto" w:fill="E7E6E6"/>
            <w:vAlign w:val="center"/>
          </w:tcPr>
          <w:p w14:paraId="6CCF2A7C" w14:textId="7C848197" w:rsidR="00F8314E" w:rsidRPr="00D006C0" w:rsidRDefault="00F8314E" w:rsidP="002403FB">
            <w:pPr>
              <w:widowControl/>
              <w:autoSpaceDE/>
              <w:autoSpaceDN/>
              <w:adjustRightInd/>
              <w:jc w:val="center"/>
              <w:rPr>
                <w:rFonts w:eastAsia="Times New Roman"/>
                <w:i/>
                <w:iCs/>
                <w:sz w:val="18"/>
                <w:szCs w:val="18"/>
                <w:lang w:bidi="hi-IN"/>
              </w:rPr>
            </w:pPr>
            <w:r w:rsidRPr="00F8314E">
              <w:rPr>
                <w:rFonts w:eastAsia="Times New Roman"/>
                <w:b/>
                <w:bCs/>
                <w:i/>
                <w:iCs/>
                <w:sz w:val="18"/>
                <w:szCs w:val="18"/>
                <w:lang w:bidi="hi-IN"/>
              </w:rPr>
              <w:t>L.R. 38/</w:t>
            </w:r>
            <w:r w:rsidR="00BE22C2">
              <w:rPr>
                <w:rFonts w:eastAsia="Times New Roman"/>
                <w:b/>
                <w:bCs/>
                <w:i/>
                <w:iCs/>
                <w:sz w:val="18"/>
                <w:szCs w:val="18"/>
                <w:lang w:bidi="hi-IN"/>
              </w:rPr>
              <w:t>19</w:t>
            </w:r>
            <w:r w:rsidRPr="00F8314E">
              <w:rPr>
                <w:rFonts w:eastAsia="Times New Roman"/>
                <w:b/>
                <w:bCs/>
                <w:i/>
                <w:iCs/>
                <w:sz w:val="18"/>
                <w:szCs w:val="18"/>
                <w:lang w:bidi="hi-IN"/>
              </w:rPr>
              <w:t>99</w:t>
            </w:r>
          </w:p>
        </w:tc>
      </w:tr>
      <w:tr w:rsidR="006F0322" w14:paraId="47D263A3" w14:textId="77777777" w:rsidTr="00637052">
        <w:trPr>
          <w:trHeight w:val="360"/>
        </w:trPr>
        <w:tc>
          <w:tcPr>
            <w:tcW w:w="475" w:type="pct"/>
            <w:vAlign w:val="center"/>
          </w:tcPr>
          <w:p w14:paraId="155D1EB4" w14:textId="2505F8C8" w:rsidR="00DC25D9" w:rsidRPr="00215246" w:rsidRDefault="00DC25D9"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Abitazioni rurali</w:t>
            </w:r>
          </w:p>
        </w:tc>
        <w:tc>
          <w:tcPr>
            <w:tcW w:w="381" w:type="pct"/>
            <w:vAlign w:val="center"/>
          </w:tcPr>
          <w:p w14:paraId="306F9F9B"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4" w:type="pct"/>
            <w:vAlign w:val="center"/>
          </w:tcPr>
          <w:p w14:paraId="454ACA56"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3" w:type="pct"/>
            <w:vAlign w:val="center"/>
          </w:tcPr>
          <w:p w14:paraId="61411497"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429" w:type="pct"/>
            <w:vAlign w:val="center"/>
          </w:tcPr>
          <w:p w14:paraId="18BFCC69"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619" w:type="pct"/>
          </w:tcPr>
          <w:p w14:paraId="11118CAC"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71" w:type="pct"/>
            <w:vAlign w:val="center"/>
          </w:tcPr>
          <w:p w14:paraId="694E629F"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429" w:type="pct"/>
            <w:vAlign w:val="center"/>
          </w:tcPr>
          <w:p w14:paraId="7F2A5A2E"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3" w:type="pct"/>
          </w:tcPr>
          <w:p w14:paraId="16D2908C"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6" w:type="pct"/>
            <w:vAlign w:val="center"/>
          </w:tcPr>
          <w:p w14:paraId="27000BD3" w14:textId="77777777" w:rsidR="00DC25D9" w:rsidRPr="00D006C0" w:rsidRDefault="00DC25D9" w:rsidP="002403FB">
            <w:pPr>
              <w:widowControl/>
              <w:autoSpaceDE/>
              <w:autoSpaceDN/>
              <w:adjustRightInd/>
              <w:jc w:val="center"/>
              <w:rPr>
                <w:rFonts w:eastAsia="Times New Roman"/>
                <w:i/>
                <w:iCs/>
                <w:sz w:val="18"/>
                <w:szCs w:val="18"/>
                <w:lang w:bidi="hi-IN"/>
              </w:rPr>
            </w:pPr>
          </w:p>
        </w:tc>
      </w:tr>
      <w:tr w:rsidR="006F0322" w14:paraId="6D3FE236" w14:textId="77777777" w:rsidTr="00637052">
        <w:trPr>
          <w:trHeight w:val="360"/>
        </w:trPr>
        <w:tc>
          <w:tcPr>
            <w:tcW w:w="475" w:type="pct"/>
            <w:vAlign w:val="center"/>
          </w:tcPr>
          <w:p w14:paraId="7364DD64" w14:textId="2952BDD7" w:rsidR="00DC25D9" w:rsidRPr="00215246"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Annessi agricoli tamponati</w:t>
            </w:r>
          </w:p>
        </w:tc>
        <w:tc>
          <w:tcPr>
            <w:tcW w:w="381" w:type="pct"/>
            <w:vAlign w:val="center"/>
          </w:tcPr>
          <w:p w14:paraId="7F8E350B"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4" w:type="pct"/>
            <w:vAlign w:val="center"/>
          </w:tcPr>
          <w:p w14:paraId="0D95E09C"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3" w:type="pct"/>
            <w:vAlign w:val="center"/>
          </w:tcPr>
          <w:p w14:paraId="49D66CA8"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429" w:type="pct"/>
            <w:vAlign w:val="center"/>
          </w:tcPr>
          <w:p w14:paraId="42133469"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619" w:type="pct"/>
          </w:tcPr>
          <w:p w14:paraId="75CE6FA4"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71" w:type="pct"/>
            <w:vAlign w:val="center"/>
          </w:tcPr>
          <w:p w14:paraId="0B9DDC12"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429" w:type="pct"/>
            <w:vAlign w:val="center"/>
          </w:tcPr>
          <w:p w14:paraId="42104AD2"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3" w:type="pct"/>
          </w:tcPr>
          <w:p w14:paraId="0613418B"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6" w:type="pct"/>
            <w:vAlign w:val="center"/>
          </w:tcPr>
          <w:p w14:paraId="2BC63083" w14:textId="77777777" w:rsidR="00DC25D9" w:rsidRPr="00D006C0" w:rsidRDefault="00DC25D9" w:rsidP="002403FB">
            <w:pPr>
              <w:widowControl/>
              <w:autoSpaceDE/>
              <w:autoSpaceDN/>
              <w:adjustRightInd/>
              <w:jc w:val="center"/>
              <w:rPr>
                <w:rFonts w:eastAsia="Times New Roman"/>
                <w:i/>
                <w:iCs/>
                <w:sz w:val="18"/>
                <w:szCs w:val="18"/>
                <w:lang w:bidi="hi-IN"/>
              </w:rPr>
            </w:pPr>
          </w:p>
        </w:tc>
      </w:tr>
      <w:tr w:rsidR="006F0322" w14:paraId="34B85C88" w14:textId="77777777" w:rsidTr="00637052">
        <w:trPr>
          <w:trHeight w:val="360"/>
        </w:trPr>
        <w:tc>
          <w:tcPr>
            <w:tcW w:w="475" w:type="pct"/>
            <w:vAlign w:val="center"/>
          </w:tcPr>
          <w:p w14:paraId="566E17DA" w14:textId="689CC413" w:rsidR="00DC25D9" w:rsidRPr="00215246"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Annessi agricoli stamponati</w:t>
            </w:r>
          </w:p>
        </w:tc>
        <w:tc>
          <w:tcPr>
            <w:tcW w:w="381" w:type="pct"/>
            <w:vAlign w:val="center"/>
          </w:tcPr>
          <w:p w14:paraId="5895E641"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4" w:type="pct"/>
            <w:vAlign w:val="center"/>
          </w:tcPr>
          <w:p w14:paraId="09AF2036"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3" w:type="pct"/>
            <w:vAlign w:val="center"/>
          </w:tcPr>
          <w:p w14:paraId="1E736DDE"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429" w:type="pct"/>
            <w:vAlign w:val="center"/>
          </w:tcPr>
          <w:p w14:paraId="4D4AA49B"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619" w:type="pct"/>
          </w:tcPr>
          <w:p w14:paraId="4399A8AC"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71" w:type="pct"/>
            <w:vAlign w:val="center"/>
          </w:tcPr>
          <w:p w14:paraId="78E8AA91"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429" w:type="pct"/>
            <w:vAlign w:val="center"/>
          </w:tcPr>
          <w:p w14:paraId="10E485F3"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3" w:type="pct"/>
          </w:tcPr>
          <w:p w14:paraId="29F365C3" w14:textId="77777777" w:rsidR="00DC25D9" w:rsidRPr="00D006C0" w:rsidRDefault="00DC25D9" w:rsidP="002403FB">
            <w:pPr>
              <w:widowControl/>
              <w:autoSpaceDE/>
              <w:autoSpaceDN/>
              <w:adjustRightInd/>
              <w:jc w:val="center"/>
              <w:rPr>
                <w:rFonts w:eastAsia="Times New Roman"/>
                <w:i/>
                <w:iCs/>
                <w:sz w:val="18"/>
                <w:szCs w:val="18"/>
                <w:lang w:bidi="hi-IN"/>
              </w:rPr>
            </w:pPr>
          </w:p>
        </w:tc>
        <w:tc>
          <w:tcPr>
            <w:tcW w:w="526" w:type="pct"/>
            <w:vAlign w:val="center"/>
          </w:tcPr>
          <w:p w14:paraId="7993C34D" w14:textId="77777777" w:rsidR="00DC25D9" w:rsidRPr="00D006C0" w:rsidRDefault="00DC25D9" w:rsidP="002403FB">
            <w:pPr>
              <w:widowControl/>
              <w:autoSpaceDE/>
              <w:autoSpaceDN/>
              <w:adjustRightInd/>
              <w:jc w:val="center"/>
              <w:rPr>
                <w:rFonts w:eastAsia="Times New Roman"/>
                <w:i/>
                <w:iCs/>
                <w:sz w:val="18"/>
                <w:szCs w:val="18"/>
                <w:lang w:bidi="hi-IN"/>
              </w:rPr>
            </w:pPr>
          </w:p>
        </w:tc>
      </w:tr>
      <w:tr w:rsidR="00F8314E" w14:paraId="4E97FFD0" w14:textId="77777777" w:rsidTr="00637052">
        <w:trPr>
          <w:trHeight w:val="340"/>
        </w:trPr>
        <w:tc>
          <w:tcPr>
            <w:tcW w:w="5000" w:type="pct"/>
            <w:gridSpan w:val="10"/>
            <w:shd w:val="clear" w:color="auto" w:fill="E7E6E6"/>
            <w:vAlign w:val="center"/>
          </w:tcPr>
          <w:p w14:paraId="1357B809" w14:textId="509E2799" w:rsidR="00F8314E" w:rsidRPr="00D006C0" w:rsidRDefault="00F8314E" w:rsidP="002403FB">
            <w:pPr>
              <w:widowControl/>
              <w:autoSpaceDE/>
              <w:autoSpaceDN/>
              <w:adjustRightInd/>
              <w:jc w:val="center"/>
              <w:rPr>
                <w:rFonts w:eastAsia="Times New Roman"/>
                <w:i/>
                <w:iCs/>
                <w:sz w:val="18"/>
                <w:szCs w:val="18"/>
                <w:lang w:bidi="hi-IN"/>
              </w:rPr>
            </w:pPr>
            <w:r w:rsidRPr="00F8314E">
              <w:rPr>
                <w:rFonts w:eastAsia="Times New Roman"/>
                <w:b/>
                <w:bCs/>
                <w:i/>
                <w:iCs/>
                <w:sz w:val="18"/>
                <w:szCs w:val="18"/>
                <w:lang w:bidi="hi-IN"/>
              </w:rPr>
              <w:t>LR 34/1996</w:t>
            </w:r>
          </w:p>
        </w:tc>
      </w:tr>
      <w:tr w:rsidR="006F0322" w14:paraId="785B043C" w14:textId="77777777" w:rsidTr="00637052">
        <w:trPr>
          <w:trHeight w:val="360"/>
        </w:trPr>
        <w:tc>
          <w:tcPr>
            <w:tcW w:w="475" w:type="pct"/>
            <w:vAlign w:val="center"/>
          </w:tcPr>
          <w:p w14:paraId="623B047B" w14:textId="469C5043" w:rsidR="00F8314E" w:rsidRPr="00215246"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Serre</w:t>
            </w:r>
          </w:p>
        </w:tc>
        <w:tc>
          <w:tcPr>
            <w:tcW w:w="381" w:type="pct"/>
            <w:vAlign w:val="center"/>
          </w:tcPr>
          <w:p w14:paraId="0D27C90A"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524" w:type="pct"/>
            <w:vAlign w:val="center"/>
          </w:tcPr>
          <w:p w14:paraId="4A583CC1"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523" w:type="pct"/>
            <w:vAlign w:val="center"/>
          </w:tcPr>
          <w:p w14:paraId="361F93D4"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429" w:type="pct"/>
            <w:vAlign w:val="center"/>
          </w:tcPr>
          <w:p w14:paraId="7476EC14"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619" w:type="pct"/>
          </w:tcPr>
          <w:p w14:paraId="114BA0B9"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571" w:type="pct"/>
            <w:vAlign w:val="center"/>
          </w:tcPr>
          <w:p w14:paraId="1D618A96"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429" w:type="pct"/>
            <w:vAlign w:val="center"/>
          </w:tcPr>
          <w:p w14:paraId="420E6ADE"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523" w:type="pct"/>
          </w:tcPr>
          <w:p w14:paraId="3E26A057" w14:textId="77777777" w:rsidR="00F8314E" w:rsidRPr="00D006C0" w:rsidRDefault="00F8314E" w:rsidP="002403FB">
            <w:pPr>
              <w:widowControl/>
              <w:autoSpaceDE/>
              <w:autoSpaceDN/>
              <w:adjustRightInd/>
              <w:jc w:val="center"/>
              <w:rPr>
                <w:rFonts w:eastAsia="Times New Roman"/>
                <w:i/>
                <w:iCs/>
                <w:sz w:val="18"/>
                <w:szCs w:val="18"/>
                <w:lang w:bidi="hi-IN"/>
              </w:rPr>
            </w:pPr>
          </w:p>
        </w:tc>
        <w:tc>
          <w:tcPr>
            <w:tcW w:w="526" w:type="pct"/>
            <w:vAlign w:val="center"/>
          </w:tcPr>
          <w:p w14:paraId="6AE1ED57" w14:textId="77777777" w:rsidR="00F8314E" w:rsidRPr="00D006C0" w:rsidRDefault="00F8314E" w:rsidP="002403FB">
            <w:pPr>
              <w:widowControl/>
              <w:autoSpaceDE/>
              <w:autoSpaceDN/>
              <w:adjustRightInd/>
              <w:jc w:val="center"/>
              <w:rPr>
                <w:rFonts w:eastAsia="Times New Roman"/>
                <w:i/>
                <w:iCs/>
                <w:sz w:val="18"/>
                <w:szCs w:val="18"/>
                <w:lang w:bidi="hi-IN"/>
              </w:rPr>
            </w:pPr>
          </w:p>
        </w:tc>
      </w:tr>
      <w:tr w:rsidR="00F8314E" w14:paraId="6107817C" w14:textId="77777777" w:rsidTr="00637052">
        <w:trPr>
          <w:trHeight w:val="340"/>
        </w:trPr>
        <w:tc>
          <w:tcPr>
            <w:tcW w:w="5000" w:type="pct"/>
            <w:gridSpan w:val="10"/>
            <w:shd w:val="clear" w:color="auto" w:fill="E7E6E6"/>
            <w:vAlign w:val="center"/>
          </w:tcPr>
          <w:p w14:paraId="4E8AF516" w14:textId="6828CC9F" w:rsidR="00F8314E" w:rsidRPr="00D006C0" w:rsidRDefault="00F8314E" w:rsidP="002403FB">
            <w:pPr>
              <w:widowControl/>
              <w:autoSpaceDE/>
              <w:autoSpaceDN/>
              <w:adjustRightInd/>
              <w:jc w:val="center"/>
              <w:rPr>
                <w:rFonts w:eastAsia="Times New Roman"/>
                <w:i/>
                <w:iCs/>
                <w:sz w:val="18"/>
                <w:szCs w:val="18"/>
                <w:lang w:bidi="hi-IN"/>
              </w:rPr>
            </w:pPr>
            <w:r w:rsidRPr="00F8314E">
              <w:rPr>
                <w:rFonts w:eastAsia="Times New Roman"/>
                <w:b/>
                <w:bCs/>
                <w:i/>
                <w:iCs/>
                <w:sz w:val="18"/>
                <w:szCs w:val="18"/>
                <w:lang w:bidi="hi-IN"/>
              </w:rPr>
              <w:t>P.R.G.</w:t>
            </w:r>
          </w:p>
        </w:tc>
      </w:tr>
      <w:tr w:rsidR="006F0322" w14:paraId="0A64E7FF" w14:textId="77777777" w:rsidTr="00637052">
        <w:trPr>
          <w:trHeight w:val="360"/>
        </w:trPr>
        <w:tc>
          <w:tcPr>
            <w:tcW w:w="475" w:type="pct"/>
            <w:vAlign w:val="center"/>
          </w:tcPr>
          <w:p w14:paraId="3B12934E" w14:textId="42F5CC1C"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Abitazioni rurali</w:t>
            </w:r>
          </w:p>
        </w:tc>
        <w:tc>
          <w:tcPr>
            <w:tcW w:w="381" w:type="pct"/>
            <w:vAlign w:val="center"/>
          </w:tcPr>
          <w:p w14:paraId="52A9EA48"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5B8DBFEB"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68088C8F"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2B054342"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03F217BE"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7985828D"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11EE53B6"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7F0E2396"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5C7833B7"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6F0322" w14:paraId="261CF4F5" w14:textId="77777777" w:rsidTr="00637052">
        <w:trPr>
          <w:trHeight w:val="360"/>
        </w:trPr>
        <w:tc>
          <w:tcPr>
            <w:tcW w:w="475" w:type="pct"/>
            <w:vAlign w:val="center"/>
          </w:tcPr>
          <w:p w14:paraId="06316891" w14:textId="6AA435A5"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Annessi agricoli tamponati</w:t>
            </w:r>
          </w:p>
        </w:tc>
        <w:tc>
          <w:tcPr>
            <w:tcW w:w="381" w:type="pct"/>
            <w:vAlign w:val="center"/>
          </w:tcPr>
          <w:p w14:paraId="308542BE"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035E321E"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4FB55A20"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7B4F646C"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2FCC8B88"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5511A377"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20B8FBE0"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73A38C93"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6454D930"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6F0322" w14:paraId="46D79B58" w14:textId="77777777" w:rsidTr="00637052">
        <w:trPr>
          <w:trHeight w:val="360"/>
        </w:trPr>
        <w:tc>
          <w:tcPr>
            <w:tcW w:w="475" w:type="pct"/>
            <w:vAlign w:val="center"/>
          </w:tcPr>
          <w:p w14:paraId="05576602" w14:textId="118E7655"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Annessi agricoli stamponati</w:t>
            </w:r>
          </w:p>
        </w:tc>
        <w:tc>
          <w:tcPr>
            <w:tcW w:w="381" w:type="pct"/>
            <w:vAlign w:val="center"/>
          </w:tcPr>
          <w:p w14:paraId="04F10A4F"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2E25394A"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65139563"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3B56D813"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0DAC13F7"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1D86B403"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53B4A34B"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53E943AB"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36D5E5A4"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6F0322" w14:paraId="30BC39AF" w14:textId="77777777" w:rsidTr="00637052">
        <w:trPr>
          <w:trHeight w:val="360"/>
        </w:trPr>
        <w:tc>
          <w:tcPr>
            <w:tcW w:w="475" w:type="pct"/>
            <w:vAlign w:val="center"/>
          </w:tcPr>
          <w:p w14:paraId="683F9EBF" w14:textId="6066361D"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Serre</w:t>
            </w:r>
          </w:p>
        </w:tc>
        <w:tc>
          <w:tcPr>
            <w:tcW w:w="381" w:type="pct"/>
            <w:vAlign w:val="center"/>
          </w:tcPr>
          <w:p w14:paraId="6BB9E298"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5536DFEC"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35394092"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706EE0BA"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68B0288B"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491048C4"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10C4731A"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5B807580"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6A288D28"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F8314E" w14:paraId="090FF87F" w14:textId="77777777" w:rsidTr="00637052">
        <w:trPr>
          <w:trHeight w:val="340"/>
        </w:trPr>
        <w:tc>
          <w:tcPr>
            <w:tcW w:w="5000" w:type="pct"/>
            <w:gridSpan w:val="10"/>
            <w:shd w:val="clear" w:color="auto" w:fill="E7E6E6"/>
            <w:vAlign w:val="center"/>
          </w:tcPr>
          <w:p w14:paraId="794E7702" w14:textId="4C8CCC12" w:rsidR="00F8314E" w:rsidRPr="00F8314E" w:rsidRDefault="00F8314E" w:rsidP="002403FB">
            <w:pPr>
              <w:widowControl/>
              <w:autoSpaceDE/>
              <w:autoSpaceDN/>
              <w:adjustRightInd/>
              <w:jc w:val="center"/>
              <w:rPr>
                <w:rFonts w:eastAsia="Times New Roman"/>
                <w:b/>
                <w:bCs/>
                <w:i/>
                <w:iCs/>
                <w:sz w:val="18"/>
                <w:szCs w:val="18"/>
                <w:lang w:bidi="hi-IN"/>
              </w:rPr>
            </w:pPr>
            <w:r w:rsidRPr="00F8314E">
              <w:rPr>
                <w:rFonts w:eastAsia="Times New Roman"/>
                <w:b/>
                <w:bCs/>
                <w:i/>
                <w:iCs/>
                <w:sz w:val="18"/>
                <w:szCs w:val="18"/>
                <w:lang w:bidi="hi-IN"/>
              </w:rPr>
              <w:t>ALTRO</w:t>
            </w:r>
          </w:p>
        </w:tc>
      </w:tr>
      <w:tr w:rsidR="006F0322" w14:paraId="6DC9A418" w14:textId="77777777" w:rsidTr="00637052">
        <w:trPr>
          <w:trHeight w:val="360"/>
        </w:trPr>
        <w:tc>
          <w:tcPr>
            <w:tcW w:w="475" w:type="pct"/>
            <w:vAlign w:val="center"/>
          </w:tcPr>
          <w:p w14:paraId="4BDA884D" w14:textId="223E520C"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Abitazioni rurali</w:t>
            </w:r>
          </w:p>
        </w:tc>
        <w:tc>
          <w:tcPr>
            <w:tcW w:w="381" w:type="pct"/>
            <w:vAlign w:val="center"/>
          </w:tcPr>
          <w:p w14:paraId="19ABBE54"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6CB15383"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69DDAEDD"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788A523D"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6D81D4F6"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28D3C34D"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5EF82408"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708B368C"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27B88B6D"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6F0322" w14:paraId="6CF41805" w14:textId="77777777" w:rsidTr="00637052">
        <w:trPr>
          <w:trHeight w:val="360"/>
        </w:trPr>
        <w:tc>
          <w:tcPr>
            <w:tcW w:w="475" w:type="pct"/>
            <w:vAlign w:val="center"/>
          </w:tcPr>
          <w:p w14:paraId="508F557C" w14:textId="4BDE5898"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Annessi agricoli tamponati</w:t>
            </w:r>
          </w:p>
        </w:tc>
        <w:tc>
          <w:tcPr>
            <w:tcW w:w="381" w:type="pct"/>
            <w:vAlign w:val="center"/>
          </w:tcPr>
          <w:p w14:paraId="25CF5163"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1D72068D"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3A7222EB"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47B26717"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2229AF67"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343AD849"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50884881"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17524A7E"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4B007E24"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6F0322" w14:paraId="4E9D4825" w14:textId="77777777" w:rsidTr="00637052">
        <w:trPr>
          <w:trHeight w:val="360"/>
        </w:trPr>
        <w:tc>
          <w:tcPr>
            <w:tcW w:w="475" w:type="pct"/>
            <w:vAlign w:val="center"/>
          </w:tcPr>
          <w:p w14:paraId="5A65039F" w14:textId="2BF9AEF0" w:rsidR="00F8314E" w:rsidRDefault="00F8314E" w:rsidP="00F8314E">
            <w:pPr>
              <w:widowControl/>
              <w:autoSpaceDE/>
              <w:autoSpaceDN/>
              <w:adjustRightInd/>
              <w:jc w:val="right"/>
              <w:rPr>
                <w:rFonts w:eastAsia="Times New Roman"/>
                <w:i/>
                <w:iCs/>
                <w:sz w:val="18"/>
                <w:szCs w:val="18"/>
                <w:lang w:bidi="hi-IN"/>
              </w:rPr>
            </w:pPr>
            <w:r>
              <w:rPr>
                <w:rFonts w:eastAsia="Times New Roman"/>
                <w:i/>
                <w:iCs/>
                <w:sz w:val="18"/>
                <w:szCs w:val="18"/>
                <w:lang w:bidi="hi-IN"/>
              </w:rPr>
              <w:t>Annessi agricoli stamponati</w:t>
            </w:r>
          </w:p>
        </w:tc>
        <w:tc>
          <w:tcPr>
            <w:tcW w:w="381" w:type="pct"/>
            <w:vAlign w:val="center"/>
          </w:tcPr>
          <w:p w14:paraId="7048C75F"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4" w:type="pct"/>
            <w:vAlign w:val="center"/>
          </w:tcPr>
          <w:p w14:paraId="331574D5"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vAlign w:val="center"/>
          </w:tcPr>
          <w:p w14:paraId="592FE9D1"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1E29D9FC"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619" w:type="pct"/>
          </w:tcPr>
          <w:p w14:paraId="469C50F8"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71" w:type="pct"/>
            <w:vAlign w:val="center"/>
          </w:tcPr>
          <w:p w14:paraId="75DB0B50"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429" w:type="pct"/>
            <w:vAlign w:val="center"/>
          </w:tcPr>
          <w:p w14:paraId="6F4DF85E"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3" w:type="pct"/>
          </w:tcPr>
          <w:p w14:paraId="1D3E152D" w14:textId="77777777" w:rsidR="00F8314E" w:rsidRPr="00D006C0" w:rsidRDefault="00F8314E" w:rsidP="00F8314E">
            <w:pPr>
              <w:widowControl/>
              <w:autoSpaceDE/>
              <w:autoSpaceDN/>
              <w:adjustRightInd/>
              <w:jc w:val="center"/>
              <w:rPr>
                <w:rFonts w:eastAsia="Times New Roman"/>
                <w:i/>
                <w:iCs/>
                <w:sz w:val="18"/>
                <w:szCs w:val="18"/>
                <w:lang w:bidi="hi-IN"/>
              </w:rPr>
            </w:pPr>
          </w:p>
        </w:tc>
        <w:tc>
          <w:tcPr>
            <w:tcW w:w="526" w:type="pct"/>
            <w:vAlign w:val="center"/>
          </w:tcPr>
          <w:p w14:paraId="71BF2FE5" w14:textId="77777777" w:rsidR="00F8314E" w:rsidRPr="00D006C0" w:rsidRDefault="00F8314E" w:rsidP="00F8314E">
            <w:pPr>
              <w:widowControl/>
              <w:autoSpaceDE/>
              <w:autoSpaceDN/>
              <w:adjustRightInd/>
              <w:jc w:val="center"/>
              <w:rPr>
                <w:rFonts w:eastAsia="Times New Roman"/>
                <w:i/>
                <w:iCs/>
                <w:sz w:val="18"/>
                <w:szCs w:val="18"/>
                <w:lang w:bidi="hi-IN"/>
              </w:rPr>
            </w:pPr>
          </w:p>
        </w:tc>
      </w:tr>
      <w:tr w:rsidR="006F0322" w14:paraId="4FDD8AE5" w14:textId="77777777" w:rsidTr="00637052">
        <w:trPr>
          <w:trHeight w:val="360"/>
        </w:trPr>
        <w:tc>
          <w:tcPr>
            <w:tcW w:w="475" w:type="pct"/>
            <w:vAlign w:val="center"/>
          </w:tcPr>
          <w:p w14:paraId="17E0D2F8" w14:textId="44819936" w:rsidR="00215246" w:rsidRPr="00F8314E" w:rsidRDefault="00215246" w:rsidP="00215246">
            <w:pPr>
              <w:widowControl/>
              <w:autoSpaceDE/>
              <w:autoSpaceDN/>
              <w:adjustRightInd/>
              <w:rPr>
                <w:rFonts w:eastAsia="Times New Roman"/>
                <w:b/>
                <w:bCs/>
                <w:i/>
                <w:iCs/>
                <w:sz w:val="18"/>
                <w:szCs w:val="18"/>
                <w:lang w:bidi="hi-IN"/>
              </w:rPr>
            </w:pPr>
            <w:r w:rsidRPr="00F8314E">
              <w:rPr>
                <w:rFonts w:eastAsia="Times New Roman"/>
                <w:b/>
                <w:bCs/>
                <w:i/>
                <w:iCs/>
                <w:sz w:val="18"/>
                <w:szCs w:val="18"/>
                <w:lang w:bidi="hi-IN"/>
              </w:rPr>
              <w:t>NOTE</w:t>
            </w:r>
          </w:p>
        </w:tc>
        <w:tc>
          <w:tcPr>
            <w:tcW w:w="381" w:type="pct"/>
            <w:vAlign w:val="center"/>
          </w:tcPr>
          <w:p w14:paraId="270A34D5"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524" w:type="pct"/>
            <w:vAlign w:val="center"/>
          </w:tcPr>
          <w:p w14:paraId="4D99A6D2"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523" w:type="pct"/>
            <w:vAlign w:val="center"/>
          </w:tcPr>
          <w:p w14:paraId="1AA19F28"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429" w:type="pct"/>
            <w:vAlign w:val="center"/>
          </w:tcPr>
          <w:p w14:paraId="45638557"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619" w:type="pct"/>
          </w:tcPr>
          <w:p w14:paraId="15FF4335"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571" w:type="pct"/>
            <w:vAlign w:val="center"/>
          </w:tcPr>
          <w:p w14:paraId="7CC2119B"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429" w:type="pct"/>
            <w:vAlign w:val="center"/>
          </w:tcPr>
          <w:p w14:paraId="3C2A60D8"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523" w:type="pct"/>
          </w:tcPr>
          <w:p w14:paraId="40D209EC" w14:textId="77777777" w:rsidR="00215246" w:rsidRPr="00D006C0" w:rsidRDefault="00215246" w:rsidP="00215246">
            <w:pPr>
              <w:widowControl/>
              <w:autoSpaceDE/>
              <w:autoSpaceDN/>
              <w:adjustRightInd/>
              <w:jc w:val="center"/>
              <w:rPr>
                <w:rFonts w:eastAsia="Times New Roman"/>
                <w:i/>
                <w:iCs/>
                <w:sz w:val="18"/>
                <w:szCs w:val="18"/>
                <w:lang w:bidi="hi-IN"/>
              </w:rPr>
            </w:pPr>
          </w:p>
        </w:tc>
        <w:tc>
          <w:tcPr>
            <w:tcW w:w="526" w:type="pct"/>
            <w:vAlign w:val="center"/>
          </w:tcPr>
          <w:p w14:paraId="54D37933" w14:textId="77777777" w:rsidR="00215246" w:rsidRPr="00D006C0" w:rsidRDefault="00215246" w:rsidP="00215246">
            <w:pPr>
              <w:widowControl/>
              <w:autoSpaceDE/>
              <w:autoSpaceDN/>
              <w:adjustRightInd/>
              <w:jc w:val="center"/>
              <w:rPr>
                <w:rFonts w:eastAsia="Times New Roman"/>
                <w:i/>
                <w:iCs/>
                <w:sz w:val="18"/>
                <w:szCs w:val="18"/>
                <w:lang w:bidi="hi-IN"/>
              </w:rPr>
            </w:pPr>
          </w:p>
        </w:tc>
      </w:tr>
    </w:tbl>
    <w:p w14:paraId="2A44F30E" w14:textId="05384115" w:rsidR="00CB3777" w:rsidRDefault="00404DEC" w:rsidP="00404DEC">
      <w:pPr>
        <w:widowControl/>
        <w:autoSpaceDE/>
        <w:autoSpaceDN/>
        <w:adjustRightInd/>
        <w:spacing w:before="120" w:after="160" w:line="259" w:lineRule="auto"/>
        <w:rPr>
          <w:bCs/>
          <w:i/>
          <w:iCs/>
          <w:sz w:val="18"/>
          <w:szCs w:val="18"/>
        </w:rPr>
      </w:pPr>
      <w:bookmarkStart w:id="6" w:name="_Hlk188605955"/>
      <w:r w:rsidRPr="006F0322">
        <w:rPr>
          <w:bCs/>
          <w:i/>
          <w:iCs/>
          <w:sz w:val="18"/>
          <w:szCs w:val="18"/>
        </w:rPr>
        <w:t xml:space="preserve">* Nel caso ricorrano nei PRG </w:t>
      </w:r>
      <w:r w:rsidR="00057241">
        <w:rPr>
          <w:bCs/>
          <w:i/>
          <w:iCs/>
          <w:sz w:val="18"/>
          <w:szCs w:val="18"/>
        </w:rPr>
        <w:t>indici</w:t>
      </w:r>
      <w:r w:rsidRPr="006F0322">
        <w:rPr>
          <w:bCs/>
          <w:i/>
          <w:iCs/>
          <w:sz w:val="18"/>
          <w:szCs w:val="18"/>
        </w:rPr>
        <w:t xml:space="preserve"> espressi in mc, nella sezione “dato assentibile”, la SUL a titolo convenzionale corrisponde alla volumetria diviso 3,20 m. </w:t>
      </w:r>
    </w:p>
    <w:tbl>
      <w:tblPr>
        <w:tblStyle w:val="Grigliatabella"/>
        <w:tblW w:w="14879" w:type="dxa"/>
        <w:tblLayout w:type="fixed"/>
        <w:tblLook w:val="04A0" w:firstRow="1" w:lastRow="0" w:firstColumn="1" w:lastColumn="0" w:noHBand="0" w:noVBand="1"/>
      </w:tblPr>
      <w:tblGrid>
        <w:gridCol w:w="1239"/>
        <w:gridCol w:w="1240"/>
        <w:gridCol w:w="1240"/>
        <w:gridCol w:w="1379"/>
        <w:gridCol w:w="1101"/>
        <w:gridCol w:w="1240"/>
        <w:gridCol w:w="1240"/>
        <w:gridCol w:w="1240"/>
        <w:gridCol w:w="1240"/>
        <w:gridCol w:w="1310"/>
        <w:gridCol w:w="1170"/>
        <w:gridCol w:w="1240"/>
      </w:tblGrid>
      <w:tr w:rsidR="00E61293" w14:paraId="3D9C0A06" w14:textId="77777777" w:rsidTr="00E61293">
        <w:trPr>
          <w:trHeight w:val="283"/>
        </w:trPr>
        <w:tc>
          <w:tcPr>
            <w:tcW w:w="12469" w:type="dxa"/>
            <w:gridSpan w:val="10"/>
            <w:shd w:val="clear" w:color="auto" w:fill="D0CECE" w:themeFill="background2" w:themeFillShade="E6"/>
            <w:vAlign w:val="center"/>
          </w:tcPr>
          <w:bookmarkEnd w:id="6"/>
          <w:p w14:paraId="322D240C" w14:textId="6488B71D" w:rsidR="00E61293" w:rsidRDefault="00043D38" w:rsidP="002403FB">
            <w:pPr>
              <w:widowControl/>
              <w:autoSpaceDE/>
              <w:autoSpaceDN/>
              <w:adjustRightInd/>
              <w:rPr>
                <w:rFonts w:eastAsia="Times New Roman"/>
                <w:b/>
                <w:bCs/>
                <w:color w:val="000000"/>
                <w:lang w:bidi="hi-IN"/>
              </w:rPr>
            </w:pPr>
            <w:r>
              <w:rPr>
                <w:b/>
                <w:i/>
              </w:rPr>
              <w:lastRenderedPageBreak/>
              <w:t>7.1</w:t>
            </w:r>
            <w:r w:rsidR="00E61293" w:rsidRPr="008D176C">
              <w:rPr>
                <w:b/>
                <w:i/>
              </w:rPr>
              <w:t xml:space="preserve"> </w:t>
            </w:r>
            <w:r w:rsidR="00E61293">
              <w:rPr>
                <w:b/>
                <w:i/>
              </w:rPr>
              <w:t>FABBRICATI</w:t>
            </w:r>
            <w:r w:rsidR="00E61293" w:rsidRPr="008D176C">
              <w:rPr>
                <w:b/>
                <w:i/>
              </w:rPr>
              <w:t xml:space="preserve"> AZIENDALI</w:t>
            </w:r>
          </w:p>
        </w:tc>
        <w:tc>
          <w:tcPr>
            <w:tcW w:w="2410" w:type="dxa"/>
            <w:gridSpan w:val="2"/>
            <w:vMerge w:val="restart"/>
            <w:shd w:val="clear" w:color="auto" w:fill="D0CECE" w:themeFill="background2" w:themeFillShade="E6"/>
            <w:vAlign w:val="center"/>
          </w:tcPr>
          <w:p w14:paraId="5DD46DA5" w14:textId="244745FA" w:rsidR="00E61293" w:rsidRDefault="00E61293" w:rsidP="002403FB">
            <w:pPr>
              <w:widowControl/>
              <w:autoSpaceDE/>
              <w:autoSpaceDN/>
              <w:adjustRightInd/>
              <w:jc w:val="center"/>
              <w:rPr>
                <w:bCs/>
                <w:i/>
                <w:sz w:val="18"/>
                <w:szCs w:val="18"/>
              </w:rPr>
            </w:pPr>
            <w:r w:rsidRPr="00D921A5">
              <w:rPr>
                <w:rFonts w:eastAsia="Times New Roman"/>
                <w:b/>
                <w:bCs/>
                <w:color w:val="000000"/>
                <w:lang w:bidi="hi-IN"/>
              </w:rPr>
              <w:t xml:space="preserve">Ante </w:t>
            </w:r>
            <w:r>
              <w:rPr>
                <w:rFonts w:eastAsia="Times New Roman"/>
                <w:b/>
                <w:bCs/>
                <w:color w:val="000000"/>
                <w:lang w:bidi="hi-IN"/>
              </w:rPr>
              <w:t>O</w:t>
            </w:r>
            <w:r w:rsidRPr="00D921A5">
              <w:rPr>
                <w:rFonts w:eastAsia="Times New Roman"/>
                <w:b/>
                <w:bCs/>
                <w:color w:val="000000"/>
                <w:lang w:bidi="hi-IN"/>
              </w:rPr>
              <w:t>peram</w:t>
            </w:r>
            <w:r w:rsidR="005F77A0">
              <w:rPr>
                <w:rFonts w:eastAsia="Times New Roman"/>
                <w:b/>
                <w:bCs/>
                <w:color w:val="000000"/>
                <w:lang w:bidi="hi-IN"/>
              </w:rPr>
              <w:t xml:space="preserve"> </w:t>
            </w:r>
            <w:r w:rsidR="005F77A0">
              <w:rPr>
                <w:rFonts w:eastAsia="Times New Roman"/>
                <w:b/>
                <w:bCs/>
                <w:color w:val="000000"/>
                <w:lang w:bidi="hi-IN"/>
              </w:rPr>
              <w:br/>
            </w:r>
            <w:r w:rsidR="005F77A0" w:rsidRPr="0059789D">
              <w:rPr>
                <w:bCs/>
                <w:i/>
                <w:sz w:val="18"/>
                <w:szCs w:val="18"/>
              </w:rPr>
              <w:t>(scheda ripetibile</w:t>
            </w:r>
            <w:r w:rsidR="005F77A0">
              <w:rPr>
                <w:bCs/>
                <w:i/>
                <w:sz w:val="18"/>
                <w:szCs w:val="18"/>
              </w:rPr>
              <w:t>)</w:t>
            </w:r>
          </w:p>
        </w:tc>
      </w:tr>
      <w:tr w:rsidR="00E61293" w14:paraId="61C41349" w14:textId="77777777" w:rsidTr="00E61293">
        <w:trPr>
          <w:trHeight w:val="470"/>
        </w:trPr>
        <w:tc>
          <w:tcPr>
            <w:tcW w:w="12469" w:type="dxa"/>
            <w:gridSpan w:val="10"/>
            <w:shd w:val="clear" w:color="auto" w:fill="D0CECE" w:themeFill="background2" w:themeFillShade="E6"/>
            <w:vAlign w:val="center"/>
          </w:tcPr>
          <w:p w14:paraId="26394C71" w14:textId="6CB6265A" w:rsidR="00E61293" w:rsidRPr="0012077C" w:rsidRDefault="00043D38" w:rsidP="002403FB">
            <w:pPr>
              <w:rPr>
                <w:rFonts w:eastAsia="Times New Roman"/>
                <w:color w:val="000000"/>
                <w:sz w:val="20"/>
                <w:szCs w:val="20"/>
                <w:lang w:bidi="hi-IN"/>
              </w:rPr>
            </w:pPr>
            <w:r>
              <w:rPr>
                <w:b/>
                <w:i/>
                <w:sz w:val="20"/>
                <w:szCs w:val="20"/>
              </w:rPr>
              <w:t>7</w:t>
            </w:r>
            <w:r w:rsidR="00E61293" w:rsidRPr="0012077C">
              <w:rPr>
                <w:b/>
                <w:i/>
                <w:sz w:val="20"/>
                <w:szCs w:val="20"/>
              </w:rPr>
              <w:t>.1</w:t>
            </w:r>
            <w:r>
              <w:rPr>
                <w:b/>
                <w:i/>
                <w:sz w:val="20"/>
                <w:szCs w:val="20"/>
              </w:rPr>
              <w:t>.1</w:t>
            </w:r>
            <w:r w:rsidR="00E61293" w:rsidRPr="0012077C">
              <w:rPr>
                <w:b/>
                <w:i/>
                <w:sz w:val="20"/>
                <w:szCs w:val="20"/>
              </w:rPr>
              <w:t xml:space="preserve"> </w:t>
            </w:r>
            <w:r w:rsidR="00E61293">
              <w:rPr>
                <w:b/>
                <w:i/>
                <w:sz w:val="20"/>
                <w:szCs w:val="20"/>
              </w:rPr>
              <w:t>ANNESSI AGRICOLI STRUMENTALI</w:t>
            </w:r>
          </w:p>
        </w:tc>
        <w:tc>
          <w:tcPr>
            <w:tcW w:w="2410" w:type="dxa"/>
            <w:gridSpan w:val="2"/>
            <w:vMerge/>
            <w:shd w:val="clear" w:color="auto" w:fill="D0CECE" w:themeFill="background2" w:themeFillShade="E6"/>
            <w:vAlign w:val="center"/>
          </w:tcPr>
          <w:p w14:paraId="4584A095" w14:textId="77777777" w:rsidR="00E61293" w:rsidRPr="004E71D4" w:rsidRDefault="00E61293" w:rsidP="002403FB">
            <w:pPr>
              <w:widowControl/>
              <w:autoSpaceDE/>
              <w:autoSpaceDN/>
              <w:adjustRightInd/>
              <w:rPr>
                <w:rFonts w:eastAsia="Times New Roman"/>
                <w:color w:val="000000"/>
                <w:sz w:val="18"/>
                <w:szCs w:val="18"/>
                <w:lang w:bidi="hi-IN"/>
              </w:rPr>
            </w:pPr>
          </w:p>
        </w:tc>
      </w:tr>
      <w:tr w:rsidR="00E61293" w14:paraId="0F5EB8C0" w14:textId="77777777" w:rsidTr="00385A4B">
        <w:trPr>
          <w:cantSplit/>
          <w:trHeight w:val="484"/>
        </w:trPr>
        <w:tc>
          <w:tcPr>
            <w:tcW w:w="1239" w:type="dxa"/>
            <w:vMerge w:val="restart"/>
            <w:vAlign w:val="center"/>
          </w:tcPr>
          <w:p w14:paraId="3A24D360" w14:textId="77777777" w:rsidR="00E61293" w:rsidRPr="00A415F7" w:rsidRDefault="00E61293" w:rsidP="002403FB">
            <w:pPr>
              <w:widowControl/>
              <w:autoSpaceDE/>
              <w:autoSpaceDN/>
              <w:adjustRightInd/>
              <w:jc w:val="center"/>
              <w:rPr>
                <w:b/>
                <w:sz w:val="18"/>
                <w:szCs w:val="18"/>
              </w:rPr>
            </w:pPr>
            <w:r>
              <w:rPr>
                <w:b/>
                <w:sz w:val="18"/>
                <w:szCs w:val="18"/>
              </w:rPr>
              <w:t>CI</w:t>
            </w:r>
          </w:p>
        </w:tc>
        <w:tc>
          <w:tcPr>
            <w:tcW w:w="1240" w:type="dxa"/>
            <w:vMerge w:val="restart"/>
            <w:vAlign w:val="center"/>
          </w:tcPr>
          <w:p w14:paraId="31CDED62" w14:textId="77777777" w:rsidR="00E61293" w:rsidRPr="00A93081" w:rsidRDefault="00E61293" w:rsidP="002403FB">
            <w:pPr>
              <w:widowControl/>
              <w:autoSpaceDE/>
              <w:autoSpaceDN/>
              <w:adjustRightInd/>
              <w:jc w:val="center"/>
              <w:rPr>
                <w:b/>
                <w:sz w:val="18"/>
                <w:szCs w:val="18"/>
              </w:rPr>
            </w:pPr>
            <w:r>
              <w:rPr>
                <w:b/>
                <w:sz w:val="18"/>
                <w:szCs w:val="18"/>
              </w:rPr>
              <w:t xml:space="preserve">Attività </w:t>
            </w:r>
            <w:r w:rsidRPr="00A415F7">
              <w:rPr>
                <w:rFonts w:eastAsia="Times New Roman"/>
                <w:i/>
                <w:iCs/>
                <w:color w:val="757171"/>
                <w:sz w:val="16"/>
                <w:szCs w:val="16"/>
                <w:lang w:bidi="hi-IN"/>
              </w:rPr>
              <w:t xml:space="preserve"> </w:t>
            </w:r>
          </w:p>
        </w:tc>
        <w:tc>
          <w:tcPr>
            <w:tcW w:w="1240" w:type="dxa"/>
            <w:vMerge w:val="restart"/>
            <w:vAlign w:val="center"/>
          </w:tcPr>
          <w:p w14:paraId="44188478" w14:textId="77777777" w:rsidR="00E61293" w:rsidRPr="00A93081" w:rsidRDefault="00E61293" w:rsidP="002403FB">
            <w:pPr>
              <w:widowControl/>
              <w:autoSpaceDE/>
              <w:autoSpaceDN/>
              <w:adjustRightInd/>
              <w:jc w:val="center"/>
              <w:rPr>
                <w:b/>
                <w:sz w:val="18"/>
                <w:szCs w:val="18"/>
              </w:rPr>
            </w:pPr>
            <w:r w:rsidRPr="004E71D4">
              <w:rPr>
                <w:b/>
                <w:sz w:val="18"/>
                <w:szCs w:val="18"/>
              </w:rPr>
              <w:t>Tipologia annesso agricolo</w:t>
            </w:r>
          </w:p>
        </w:tc>
        <w:tc>
          <w:tcPr>
            <w:tcW w:w="1379" w:type="dxa"/>
            <w:vMerge w:val="restart"/>
            <w:vAlign w:val="center"/>
          </w:tcPr>
          <w:p w14:paraId="7B9ECE73" w14:textId="77777777" w:rsidR="00E61293" w:rsidRPr="00A415F7" w:rsidRDefault="00E61293" w:rsidP="002403FB">
            <w:pPr>
              <w:widowControl/>
              <w:autoSpaceDE/>
              <w:autoSpaceDN/>
              <w:adjustRightInd/>
              <w:jc w:val="center"/>
              <w:rPr>
                <w:b/>
                <w:bCs/>
                <w:sz w:val="18"/>
                <w:szCs w:val="18"/>
              </w:rPr>
            </w:pPr>
            <w:r w:rsidRPr="004E71D4">
              <w:rPr>
                <w:rFonts w:eastAsia="Times New Roman"/>
                <w:b/>
                <w:bCs/>
                <w:color w:val="000000"/>
                <w:sz w:val="18"/>
                <w:szCs w:val="18"/>
                <w:lang w:bidi="hi-IN"/>
              </w:rPr>
              <w:t>Destinazione Urbanistica</w:t>
            </w:r>
          </w:p>
        </w:tc>
        <w:tc>
          <w:tcPr>
            <w:tcW w:w="1101" w:type="dxa"/>
            <w:vMerge w:val="restart"/>
            <w:vAlign w:val="center"/>
          </w:tcPr>
          <w:p w14:paraId="16631056" w14:textId="77777777" w:rsidR="00E61293" w:rsidRPr="00A415F7" w:rsidRDefault="00E61293"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Funzione </w:t>
            </w:r>
          </w:p>
        </w:tc>
        <w:tc>
          <w:tcPr>
            <w:tcW w:w="1240" w:type="dxa"/>
            <w:vMerge w:val="restart"/>
            <w:vAlign w:val="center"/>
          </w:tcPr>
          <w:p w14:paraId="71765EC6" w14:textId="77777777" w:rsidR="00E61293" w:rsidRPr="00A415F7" w:rsidRDefault="00E61293"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S.U.L. </w:t>
            </w:r>
            <w:r w:rsidRPr="004E71D4">
              <w:rPr>
                <w:rFonts w:eastAsia="Times New Roman"/>
                <w:i/>
                <w:iCs/>
                <w:color w:val="757171"/>
                <w:sz w:val="16"/>
                <w:szCs w:val="16"/>
                <w:lang w:bidi="hi-IN"/>
              </w:rPr>
              <w:t>(mq)</w:t>
            </w:r>
          </w:p>
        </w:tc>
        <w:tc>
          <w:tcPr>
            <w:tcW w:w="1240" w:type="dxa"/>
            <w:vMerge w:val="restart"/>
            <w:vAlign w:val="center"/>
          </w:tcPr>
          <w:p w14:paraId="651EC039" w14:textId="77777777" w:rsidR="00E61293" w:rsidRPr="00A415F7" w:rsidRDefault="00E61293" w:rsidP="002403FB">
            <w:pPr>
              <w:widowControl/>
              <w:autoSpaceDE/>
              <w:autoSpaceDN/>
              <w:adjustRightInd/>
              <w:jc w:val="center"/>
              <w:rPr>
                <w:b/>
                <w:bCs/>
                <w:sz w:val="18"/>
                <w:szCs w:val="18"/>
              </w:rPr>
            </w:pPr>
            <w:r w:rsidRPr="004E71D4">
              <w:rPr>
                <w:rFonts w:eastAsia="Times New Roman"/>
                <w:b/>
                <w:bCs/>
                <w:color w:val="000000"/>
                <w:sz w:val="18"/>
                <w:szCs w:val="18"/>
                <w:lang w:bidi="hi-IN"/>
              </w:rPr>
              <w:t>S.U.</w:t>
            </w:r>
            <w:r>
              <w:rPr>
                <w:rFonts w:eastAsia="Times New Roman"/>
                <w:b/>
                <w:bCs/>
                <w:color w:val="000000"/>
                <w:sz w:val="18"/>
                <w:szCs w:val="18"/>
                <w:lang w:bidi="hi-IN"/>
              </w:rPr>
              <w:t>N.</w:t>
            </w:r>
            <w:r w:rsidRPr="004E71D4">
              <w:rPr>
                <w:rFonts w:eastAsia="Times New Roman"/>
                <w:b/>
                <w:bCs/>
                <w:color w:val="000000"/>
                <w:sz w:val="18"/>
                <w:szCs w:val="18"/>
                <w:lang w:bidi="hi-IN"/>
              </w:rPr>
              <w:t xml:space="preserve"> </w:t>
            </w:r>
            <w:r w:rsidRPr="004E71D4">
              <w:rPr>
                <w:rFonts w:eastAsia="Times New Roman"/>
                <w:i/>
                <w:iCs/>
                <w:color w:val="757171"/>
                <w:sz w:val="16"/>
                <w:szCs w:val="16"/>
                <w:lang w:bidi="hi-IN"/>
              </w:rPr>
              <w:t>(mq)</w:t>
            </w:r>
          </w:p>
        </w:tc>
        <w:tc>
          <w:tcPr>
            <w:tcW w:w="1240" w:type="dxa"/>
            <w:vMerge w:val="restart"/>
            <w:vAlign w:val="center"/>
          </w:tcPr>
          <w:p w14:paraId="67C132EE" w14:textId="4FCDFEF0" w:rsidR="00E61293" w:rsidRDefault="00E61293"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Superficie</w:t>
            </w:r>
            <w:r w:rsidRPr="004E71D4">
              <w:rPr>
                <w:rFonts w:eastAsia="Times New Roman"/>
                <w:b/>
                <w:bCs/>
                <w:color w:val="000000"/>
                <w:sz w:val="18"/>
                <w:szCs w:val="18"/>
                <w:lang w:bidi="hi-IN"/>
              </w:rPr>
              <w:br/>
            </w:r>
            <w:r w:rsidR="00385A4B">
              <w:rPr>
                <w:rFonts w:eastAsia="Times New Roman"/>
                <w:b/>
                <w:bCs/>
                <w:color w:val="000000"/>
                <w:sz w:val="18"/>
                <w:szCs w:val="18"/>
                <w:lang w:bidi="hi-IN"/>
              </w:rPr>
              <w:t>c</w:t>
            </w:r>
            <w:r w:rsidRPr="004E71D4">
              <w:rPr>
                <w:rFonts w:eastAsia="Times New Roman"/>
                <w:b/>
                <w:bCs/>
                <w:color w:val="000000"/>
                <w:sz w:val="18"/>
                <w:szCs w:val="18"/>
                <w:lang w:bidi="hi-IN"/>
              </w:rPr>
              <w:t xml:space="preserve">operta </w:t>
            </w:r>
          </w:p>
          <w:p w14:paraId="79CBC7B3" w14:textId="77777777" w:rsidR="00E61293" w:rsidRPr="00A415F7" w:rsidRDefault="00E61293" w:rsidP="002403FB">
            <w:pPr>
              <w:widowControl/>
              <w:autoSpaceDE/>
              <w:autoSpaceDN/>
              <w:adjustRightInd/>
              <w:jc w:val="center"/>
              <w:rPr>
                <w:b/>
                <w:bCs/>
                <w:sz w:val="18"/>
                <w:szCs w:val="18"/>
              </w:rPr>
            </w:pPr>
            <w:r w:rsidRPr="004E71D4">
              <w:rPr>
                <w:rFonts w:eastAsia="Times New Roman"/>
                <w:i/>
                <w:iCs/>
                <w:color w:val="757171"/>
                <w:sz w:val="16"/>
                <w:szCs w:val="16"/>
                <w:lang w:bidi="hi-IN"/>
              </w:rPr>
              <w:t>(mq)</w:t>
            </w:r>
            <w:r w:rsidRPr="004E71D4">
              <w:rPr>
                <w:rFonts w:eastAsia="Times New Roman"/>
                <w:b/>
                <w:bCs/>
                <w:color w:val="000000"/>
                <w:sz w:val="18"/>
                <w:szCs w:val="18"/>
                <w:lang w:bidi="hi-IN"/>
              </w:rPr>
              <w:t xml:space="preserve"> </w:t>
            </w:r>
          </w:p>
        </w:tc>
        <w:tc>
          <w:tcPr>
            <w:tcW w:w="1240" w:type="dxa"/>
            <w:vMerge w:val="restart"/>
            <w:vAlign w:val="center"/>
          </w:tcPr>
          <w:p w14:paraId="19B905CE" w14:textId="77777777" w:rsidR="00E61293" w:rsidRPr="00A415F7" w:rsidRDefault="00E61293" w:rsidP="002403FB">
            <w:pPr>
              <w:widowControl/>
              <w:autoSpaceDE/>
              <w:autoSpaceDN/>
              <w:adjustRightInd/>
              <w:jc w:val="center"/>
              <w:rPr>
                <w:b/>
                <w:bCs/>
                <w:sz w:val="18"/>
                <w:szCs w:val="18"/>
              </w:rPr>
            </w:pPr>
            <w:r w:rsidRPr="003E107E">
              <w:rPr>
                <w:rFonts w:eastAsia="Times New Roman"/>
                <w:b/>
                <w:bCs/>
                <w:color w:val="000000"/>
                <w:sz w:val="18"/>
                <w:szCs w:val="18"/>
                <w:lang w:bidi="hi-IN"/>
              </w:rPr>
              <w:t xml:space="preserve">Piani </w:t>
            </w:r>
            <w:r w:rsidRPr="003E107E">
              <w:rPr>
                <w:rFonts w:eastAsia="Times New Roman"/>
                <w:b/>
                <w:bCs/>
                <w:color w:val="000000"/>
                <w:sz w:val="18"/>
                <w:szCs w:val="18"/>
                <w:lang w:bidi="hi-IN"/>
              </w:rPr>
              <w:br/>
            </w:r>
            <w:r w:rsidRPr="003E107E">
              <w:rPr>
                <w:rFonts w:eastAsia="Times New Roman"/>
                <w:i/>
                <w:iCs/>
                <w:color w:val="757171"/>
                <w:sz w:val="16"/>
                <w:szCs w:val="16"/>
                <w:lang w:bidi="hi-IN"/>
              </w:rPr>
              <w:t>(n.)</w:t>
            </w:r>
          </w:p>
        </w:tc>
        <w:tc>
          <w:tcPr>
            <w:tcW w:w="1310" w:type="dxa"/>
            <w:vMerge w:val="restart"/>
            <w:vAlign w:val="center"/>
          </w:tcPr>
          <w:p w14:paraId="6A207957" w14:textId="77777777" w:rsidR="00E61293" w:rsidRDefault="00E61293" w:rsidP="002403FB">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I</w:t>
            </w:r>
            <w:r w:rsidRPr="004E71D4">
              <w:rPr>
                <w:rFonts w:eastAsia="Times New Roman"/>
                <w:b/>
                <w:bCs/>
                <w:color w:val="000000"/>
                <w:sz w:val="18"/>
                <w:szCs w:val="18"/>
                <w:lang w:bidi="hi-IN"/>
              </w:rPr>
              <w:t>nterrati sottostanti</w:t>
            </w:r>
          </w:p>
          <w:p w14:paraId="7ADBDFB6" w14:textId="77777777" w:rsidR="00E61293" w:rsidRPr="00A415F7" w:rsidRDefault="00E61293" w:rsidP="002403FB">
            <w:pPr>
              <w:widowControl/>
              <w:autoSpaceDE/>
              <w:autoSpaceDN/>
              <w:adjustRightInd/>
              <w:jc w:val="center"/>
              <w:rPr>
                <w:b/>
                <w:bCs/>
                <w:sz w:val="18"/>
                <w:szCs w:val="18"/>
              </w:rPr>
            </w:pPr>
            <w:r w:rsidRPr="004E71D4">
              <w:rPr>
                <w:rFonts w:eastAsia="Times New Roman"/>
                <w:i/>
                <w:iCs/>
                <w:color w:val="757171"/>
                <w:sz w:val="16"/>
                <w:szCs w:val="16"/>
                <w:lang w:bidi="hi-IN"/>
              </w:rPr>
              <w:t>(</w:t>
            </w:r>
            <w:r>
              <w:rPr>
                <w:rFonts w:eastAsia="Times New Roman"/>
                <w:i/>
                <w:iCs/>
                <w:color w:val="757171"/>
                <w:sz w:val="16"/>
                <w:szCs w:val="16"/>
                <w:lang w:bidi="hi-IN"/>
              </w:rPr>
              <w:t>n.</w:t>
            </w:r>
            <w:r w:rsidRPr="004E71D4">
              <w:rPr>
                <w:rFonts w:eastAsia="Times New Roman"/>
                <w:i/>
                <w:iCs/>
                <w:color w:val="757171"/>
                <w:sz w:val="16"/>
                <w:szCs w:val="16"/>
                <w:lang w:bidi="hi-IN"/>
              </w:rPr>
              <w:t>)</w:t>
            </w:r>
            <w:r w:rsidRPr="004E71D4">
              <w:rPr>
                <w:rFonts w:eastAsia="Times New Roman"/>
                <w:b/>
                <w:bCs/>
                <w:color w:val="000000"/>
                <w:sz w:val="18"/>
                <w:szCs w:val="18"/>
                <w:lang w:bidi="hi-IN"/>
              </w:rPr>
              <w:t xml:space="preserve"> </w:t>
            </w:r>
          </w:p>
        </w:tc>
        <w:tc>
          <w:tcPr>
            <w:tcW w:w="1170" w:type="dxa"/>
            <w:vMerge w:val="restart"/>
            <w:vAlign w:val="center"/>
          </w:tcPr>
          <w:p w14:paraId="6022328A" w14:textId="77777777" w:rsidR="00E61293" w:rsidRDefault="00E61293"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Altezza massima</w:t>
            </w:r>
          </w:p>
          <w:p w14:paraId="1AF9C7DA" w14:textId="77777777" w:rsidR="00E61293" w:rsidRPr="00A415F7" w:rsidRDefault="00E61293"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 </w:t>
            </w:r>
            <w:r w:rsidRPr="00A415F7">
              <w:rPr>
                <w:rFonts w:eastAsia="Times New Roman"/>
                <w:i/>
                <w:iCs/>
                <w:color w:val="757171"/>
                <w:sz w:val="16"/>
                <w:szCs w:val="16"/>
                <w:lang w:bidi="hi-IN"/>
              </w:rPr>
              <w:t>(m)</w:t>
            </w:r>
          </w:p>
        </w:tc>
        <w:tc>
          <w:tcPr>
            <w:tcW w:w="1240" w:type="dxa"/>
            <w:vMerge w:val="restart"/>
            <w:vAlign w:val="center"/>
          </w:tcPr>
          <w:p w14:paraId="7B74C95D" w14:textId="77777777" w:rsidR="00E61293" w:rsidRPr="004E71D4" w:rsidRDefault="00E61293" w:rsidP="002403FB">
            <w:pPr>
              <w:widowControl/>
              <w:autoSpaceDE/>
              <w:autoSpaceDN/>
              <w:adjustRightInd/>
              <w:jc w:val="center"/>
              <w:rPr>
                <w:rFonts w:eastAsia="Times New Roman"/>
                <w:b/>
                <w:bCs/>
                <w:color w:val="000000"/>
                <w:sz w:val="18"/>
                <w:szCs w:val="18"/>
                <w:lang w:bidi="hi-IN"/>
              </w:rPr>
            </w:pPr>
            <w:r w:rsidRPr="00414C75">
              <w:rPr>
                <w:rFonts w:eastAsia="Times New Roman"/>
                <w:b/>
                <w:bCs/>
                <w:color w:val="000000"/>
                <w:sz w:val="18"/>
                <w:szCs w:val="18"/>
                <w:lang w:bidi="hi-IN"/>
              </w:rPr>
              <w:t xml:space="preserve">Altezza </w:t>
            </w:r>
            <w:r>
              <w:rPr>
                <w:rFonts w:eastAsia="Times New Roman"/>
                <w:b/>
                <w:bCs/>
                <w:color w:val="000000"/>
                <w:sz w:val="18"/>
                <w:szCs w:val="18"/>
                <w:lang w:bidi="hi-IN"/>
              </w:rPr>
              <w:t xml:space="preserve">utile </w:t>
            </w:r>
            <w:r>
              <w:rPr>
                <w:rFonts w:eastAsia="Times New Roman"/>
                <w:b/>
                <w:bCs/>
                <w:color w:val="000000"/>
                <w:sz w:val="18"/>
                <w:szCs w:val="18"/>
                <w:lang w:bidi="hi-IN"/>
              </w:rPr>
              <w:br/>
            </w:r>
            <w:r w:rsidRPr="00385A4B">
              <w:rPr>
                <w:rFonts w:eastAsia="Times New Roman"/>
                <w:i/>
                <w:iCs/>
                <w:color w:val="757171"/>
                <w:sz w:val="16"/>
                <w:szCs w:val="16"/>
                <w:lang w:bidi="hi-IN"/>
              </w:rPr>
              <w:t>(m)</w:t>
            </w:r>
          </w:p>
        </w:tc>
      </w:tr>
      <w:tr w:rsidR="00E61293" w14:paraId="1542162E" w14:textId="77777777" w:rsidTr="00385A4B">
        <w:trPr>
          <w:cantSplit/>
          <w:trHeight w:val="283"/>
        </w:trPr>
        <w:tc>
          <w:tcPr>
            <w:tcW w:w="1239" w:type="dxa"/>
            <w:vMerge/>
            <w:vAlign w:val="center"/>
          </w:tcPr>
          <w:p w14:paraId="3FE2519A" w14:textId="77777777" w:rsidR="00E61293" w:rsidRDefault="00E61293" w:rsidP="002403FB">
            <w:pPr>
              <w:widowControl/>
              <w:autoSpaceDE/>
              <w:autoSpaceDN/>
              <w:adjustRightInd/>
              <w:jc w:val="center"/>
              <w:rPr>
                <w:b/>
                <w:sz w:val="18"/>
                <w:szCs w:val="18"/>
              </w:rPr>
            </w:pPr>
          </w:p>
        </w:tc>
        <w:tc>
          <w:tcPr>
            <w:tcW w:w="1240" w:type="dxa"/>
            <w:vMerge/>
            <w:vAlign w:val="center"/>
          </w:tcPr>
          <w:p w14:paraId="68614F18" w14:textId="77777777" w:rsidR="00E61293" w:rsidRDefault="00E61293" w:rsidP="002403FB">
            <w:pPr>
              <w:widowControl/>
              <w:autoSpaceDE/>
              <w:autoSpaceDN/>
              <w:adjustRightInd/>
              <w:jc w:val="center"/>
              <w:rPr>
                <w:b/>
                <w:sz w:val="18"/>
                <w:szCs w:val="18"/>
              </w:rPr>
            </w:pPr>
          </w:p>
        </w:tc>
        <w:tc>
          <w:tcPr>
            <w:tcW w:w="1240" w:type="dxa"/>
            <w:vMerge/>
            <w:vAlign w:val="center"/>
          </w:tcPr>
          <w:p w14:paraId="782436DD" w14:textId="77777777" w:rsidR="00E61293" w:rsidRPr="004E71D4" w:rsidRDefault="00E61293" w:rsidP="002403FB">
            <w:pPr>
              <w:widowControl/>
              <w:autoSpaceDE/>
              <w:autoSpaceDN/>
              <w:adjustRightInd/>
              <w:jc w:val="center"/>
              <w:rPr>
                <w:b/>
                <w:sz w:val="18"/>
                <w:szCs w:val="18"/>
              </w:rPr>
            </w:pPr>
          </w:p>
        </w:tc>
        <w:tc>
          <w:tcPr>
            <w:tcW w:w="1379" w:type="dxa"/>
            <w:vMerge/>
            <w:vAlign w:val="center"/>
          </w:tcPr>
          <w:p w14:paraId="2059B2C0"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101" w:type="dxa"/>
            <w:vMerge/>
            <w:vAlign w:val="center"/>
          </w:tcPr>
          <w:p w14:paraId="2C2B29F9"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240" w:type="dxa"/>
            <w:vMerge/>
            <w:vAlign w:val="center"/>
          </w:tcPr>
          <w:p w14:paraId="0EF5EE1B"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240" w:type="dxa"/>
            <w:vMerge/>
            <w:vAlign w:val="center"/>
          </w:tcPr>
          <w:p w14:paraId="0BBC4193"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240" w:type="dxa"/>
            <w:vMerge/>
            <w:vAlign w:val="center"/>
          </w:tcPr>
          <w:p w14:paraId="502C6DFB"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240" w:type="dxa"/>
            <w:vMerge/>
            <w:vAlign w:val="center"/>
          </w:tcPr>
          <w:p w14:paraId="53841E42"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310" w:type="dxa"/>
            <w:vMerge/>
            <w:vAlign w:val="center"/>
          </w:tcPr>
          <w:p w14:paraId="0E89AF48"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170" w:type="dxa"/>
            <w:vMerge/>
            <w:vAlign w:val="center"/>
          </w:tcPr>
          <w:p w14:paraId="531626CF" w14:textId="77777777" w:rsidR="00E61293" w:rsidRPr="004E71D4" w:rsidRDefault="00E61293" w:rsidP="002403FB">
            <w:pPr>
              <w:widowControl/>
              <w:autoSpaceDE/>
              <w:autoSpaceDN/>
              <w:adjustRightInd/>
              <w:jc w:val="center"/>
              <w:rPr>
                <w:rFonts w:eastAsia="Times New Roman"/>
                <w:b/>
                <w:bCs/>
                <w:color w:val="000000"/>
                <w:sz w:val="18"/>
                <w:szCs w:val="18"/>
                <w:lang w:bidi="hi-IN"/>
              </w:rPr>
            </w:pPr>
          </w:p>
        </w:tc>
        <w:tc>
          <w:tcPr>
            <w:tcW w:w="1240" w:type="dxa"/>
            <w:vMerge/>
            <w:vAlign w:val="center"/>
          </w:tcPr>
          <w:p w14:paraId="13DBC23F" w14:textId="77777777" w:rsidR="00E61293" w:rsidRPr="00414C75" w:rsidRDefault="00E61293" w:rsidP="002403FB">
            <w:pPr>
              <w:widowControl/>
              <w:autoSpaceDE/>
              <w:autoSpaceDN/>
              <w:adjustRightInd/>
              <w:jc w:val="center"/>
              <w:rPr>
                <w:rFonts w:eastAsia="Times New Roman"/>
                <w:b/>
                <w:bCs/>
                <w:color w:val="000000"/>
                <w:sz w:val="18"/>
                <w:szCs w:val="18"/>
                <w:lang w:bidi="hi-IN"/>
              </w:rPr>
            </w:pPr>
          </w:p>
        </w:tc>
      </w:tr>
      <w:tr w:rsidR="00E61293" w14:paraId="3016CFD9" w14:textId="77777777" w:rsidTr="00385A4B">
        <w:trPr>
          <w:cantSplit/>
          <w:trHeight w:val="340"/>
        </w:trPr>
        <w:tc>
          <w:tcPr>
            <w:tcW w:w="1239" w:type="dxa"/>
          </w:tcPr>
          <w:p w14:paraId="2359AF4A" w14:textId="77777777" w:rsidR="00E61293" w:rsidRDefault="00E61293" w:rsidP="002403FB">
            <w:pPr>
              <w:widowControl/>
              <w:autoSpaceDE/>
              <w:autoSpaceDN/>
              <w:adjustRightInd/>
              <w:spacing w:after="160" w:line="259" w:lineRule="auto"/>
              <w:rPr>
                <w:bCs/>
                <w:sz w:val="18"/>
                <w:szCs w:val="18"/>
              </w:rPr>
            </w:pPr>
          </w:p>
        </w:tc>
        <w:tc>
          <w:tcPr>
            <w:tcW w:w="1240" w:type="dxa"/>
          </w:tcPr>
          <w:p w14:paraId="42A675C9" w14:textId="77777777" w:rsidR="00E61293" w:rsidRDefault="00E61293" w:rsidP="002403FB">
            <w:pPr>
              <w:widowControl/>
              <w:autoSpaceDE/>
              <w:autoSpaceDN/>
              <w:adjustRightInd/>
              <w:spacing w:after="160" w:line="259" w:lineRule="auto"/>
              <w:rPr>
                <w:bCs/>
                <w:sz w:val="18"/>
                <w:szCs w:val="18"/>
              </w:rPr>
            </w:pPr>
          </w:p>
        </w:tc>
        <w:tc>
          <w:tcPr>
            <w:tcW w:w="1240" w:type="dxa"/>
          </w:tcPr>
          <w:p w14:paraId="070179F0" w14:textId="77777777" w:rsidR="00E61293" w:rsidRDefault="00E61293" w:rsidP="002403FB">
            <w:pPr>
              <w:widowControl/>
              <w:autoSpaceDE/>
              <w:autoSpaceDN/>
              <w:adjustRightInd/>
              <w:spacing w:after="160" w:line="259" w:lineRule="auto"/>
              <w:rPr>
                <w:bCs/>
                <w:sz w:val="18"/>
                <w:szCs w:val="18"/>
              </w:rPr>
            </w:pPr>
          </w:p>
        </w:tc>
        <w:tc>
          <w:tcPr>
            <w:tcW w:w="1379" w:type="dxa"/>
          </w:tcPr>
          <w:p w14:paraId="5EAF9E76" w14:textId="77777777" w:rsidR="00E61293" w:rsidRDefault="00E61293" w:rsidP="002403FB">
            <w:pPr>
              <w:widowControl/>
              <w:autoSpaceDE/>
              <w:autoSpaceDN/>
              <w:adjustRightInd/>
              <w:spacing w:after="160" w:line="259" w:lineRule="auto"/>
              <w:rPr>
                <w:bCs/>
                <w:sz w:val="18"/>
                <w:szCs w:val="18"/>
              </w:rPr>
            </w:pPr>
          </w:p>
        </w:tc>
        <w:tc>
          <w:tcPr>
            <w:tcW w:w="1101" w:type="dxa"/>
          </w:tcPr>
          <w:p w14:paraId="125F1081" w14:textId="77777777" w:rsidR="00E61293" w:rsidRDefault="00E61293" w:rsidP="002403FB">
            <w:pPr>
              <w:widowControl/>
              <w:autoSpaceDE/>
              <w:autoSpaceDN/>
              <w:adjustRightInd/>
              <w:spacing w:after="160" w:line="259" w:lineRule="auto"/>
              <w:rPr>
                <w:bCs/>
                <w:sz w:val="18"/>
                <w:szCs w:val="18"/>
              </w:rPr>
            </w:pPr>
          </w:p>
        </w:tc>
        <w:tc>
          <w:tcPr>
            <w:tcW w:w="1240" w:type="dxa"/>
          </w:tcPr>
          <w:p w14:paraId="6408CD19" w14:textId="77777777" w:rsidR="00E61293" w:rsidRDefault="00E61293" w:rsidP="002403FB">
            <w:pPr>
              <w:widowControl/>
              <w:autoSpaceDE/>
              <w:autoSpaceDN/>
              <w:adjustRightInd/>
              <w:spacing w:after="160" w:line="259" w:lineRule="auto"/>
              <w:rPr>
                <w:bCs/>
                <w:sz w:val="18"/>
                <w:szCs w:val="18"/>
              </w:rPr>
            </w:pPr>
          </w:p>
        </w:tc>
        <w:tc>
          <w:tcPr>
            <w:tcW w:w="1240" w:type="dxa"/>
          </w:tcPr>
          <w:p w14:paraId="40B126AD" w14:textId="77777777" w:rsidR="00E61293" w:rsidRDefault="00E61293" w:rsidP="002403FB">
            <w:pPr>
              <w:widowControl/>
              <w:autoSpaceDE/>
              <w:autoSpaceDN/>
              <w:adjustRightInd/>
              <w:spacing w:after="160" w:line="259" w:lineRule="auto"/>
              <w:rPr>
                <w:bCs/>
                <w:sz w:val="18"/>
                <w:szCs w:val="18"/>
              </w:rPr>
            </w:pPr>
          </w:p>
        </w:tc>
        <w:tc>
          <w:tcPr>
            <w:tcW w:w="1240" w:type="dxa"/>
          </w:tcPr>
          <w:p w14:paraId="67259895" w14:textId="77777777" w:rsidR="00E61293" w:rsidRDefault="00E61293" w:rsidP="002403FB">
            <w:pPr>
              <w:widowControl/>
              <w:autoSpaceDE/>
              <w:autoSpaceDN/>
              <w:adjustRightInd/>
              <w:spacing w:after="160" w:line="259" w:lineRule="auto"/>
              <w:rPr>
                <w:bCs/>
                <w:sz w:val="18"/>
                <w:szCs w:val="18"/>
              </w:rPr>
            </w:pPr>
          </w:p>
        </w:tc>
        <w:tc>
          <w:tcPr>
            <w:tcW w:w="1240" w:type="dxa"/>
          </w:tcPr>
          <w:p w14:paraId="285B6EE3" w14:textId="77777777" w:rsidR="00E61293" w:rsidRDefault="00E61293" w:rsidP="002403FB">
            <w:pPr>
              <w:widowControl/>
              <w:autoSpaceDE/>
              <w:autoSpaceDN/>
              <w:adjustRightInd/>
              <w:spacing w:after="160" w:line="259" w:lineRule="auto"/>
              <w:rPr>
                <w:bCs/>
                <w:sz w:val="18"/>
                <w:szCs w:val="18"/>
              </w:rPr>
            </w:pPr>
          </w:p>
        </w:tc>
        <w:tc>
          <w:tcPr>
            <w:tcW w:w="1310" w:type="dxa"/>
          </w:tcPr>
          <w:p w14:paraId="56B9BD60" w14:textId="77777777" w:rsidR="00E61293" w:rsidRDefault="00E61293" w:rsidP="002403FB">
            <w:pPr>
              <w:widowControl/>
              <w:autoSpaceDE/>
              <w:autoSpaceDN/>
              <w:adjustRightInd/>
              <w:spacing w:after="160" w:line="259" w:lineRule="auto"/>
              <w:rPr>
                <w:bCs/>
                <w:sz w:val="18"/>
                <w:szCs w:val="18"/>
              </w:rPr>
            </w:pPr>
          </w:p>
        </w:tc>
        <w:tc>
          <w:tcPr>
            <w:tcW w:w="1170" w:type="dxa"/>
          </w:tcPr>
          <w:p w14:paraId="2EA2ED95" w14:textId="77777777" w:rsidR="00E61293" w:rsidRDefault="00E61293" w:rsidP="002403FB">
            <w:pPr>
              <w:widowControl/>
              <w:autoSpaceDE/>
              <w:autoSpaceDN/>
              <w:adjustRightInd/>
              <w:spacing w:after="160" w:line="259" w:lineRule="auto"/>
              <w:rPr>
                <w:bCs/>
                <w:sz w:val="18"/>
                <w:szCs w:val="18"/>
              </w:rPr>
            </w:pPr>
          </w:p>
        </w:tc>
        <w:tc>
          <w:tcPr>
            <w:tcW w:w="1240" w:type="dxa"/>
          </w:tcPr>
          <w:p w14:paraId="3B814193" w14:textId="77777777" w:rsidR="00E61293" w:rsidRDefault="00E61293" w:rsidP="002403FB">
            <w:pPr>
              <w:widowControl/>
              <w:autoSpaceDE/>
              <w:autoSpaceDN/>
              <w:adjustRightInd/>
              <w:spacing w:after="160" w:line="259" w:lineRule="auto"/>
              <w:rPr>
                <w:bCs/>
                <w:sz w:val="18"/>
                <w:szCs w:val="18"/>
              </w:rPr>
            </w:pPr>
          </w:p>
        </w:tc>
      </w:tr>
      <w:tr w:rsidR="00E61293" w14:paraId="07035739" w14:textId="77777777" w:rsidTr="00385A4B">
        <w:trPr>
          <w:cantSplit/>
          <w:trHeight w:val="340"/>
        </w:trPr>
        <w:tc>
          <w:tcPr>
            <w:tcW w:w="1239" w:type="dxa"/>
          </w:tcPr>
          <w:p w14:paraId="76307499" w14:textId="77777777" w:rsidR="00E61293" w:rsidRDefault="00E61293" w:rsidP="002403FB">
            <w:pPr>
              <w:widowControl/>
              <w:autoSpaceDE/>
              <w:autoSpaceDN/>
              <w:adjustRightInd/>
              <w:spacing w:after="160" w:line="259" w:lineRule="auto"/>
              <w:rPr>
                <w:bCs/>
                <w:sz w:val="18"/>
                <w:szCs w:val="18"/>
              </w:rPr>
            </w:pPr>
          </w:p>
        </w:tc>
        <w:tc>
          <w:tcPr>
            <w:tcW w:w="1240" w:type="dxa"/>
          </w:tcPr>
          <w:p w14:paraId="3BF5F756" w14:textId="77777777" w:rsidR="00E61293" w:rsidRDefault="00E61293" w:rsidP="002403FB">
            <w:pPr>
              <w:widowControl/>
              <w:autoSpaceDE/>
              <w:autoSpaceDN/>
              <w:adjustRightInd/>
              <w:spacing w:after="160" w:line="259" w:lineRule="auto"/>
              <w:rPr>
                <w:bCs/>
                <w:sz w:val="18"/>
                <w:szCs w:val="18"/>
              </w:rPr>
            </w:pPr>
          </w:p>
        </w:tc>
        <w:tc>
          <w:tcPr>
            <w:tcW w:w="1240" w:type="dxa"/>
          </w:tcPr>
          <w:p w14:paraId="661E6B7E" w14:textId="77777777" w:rsidR="00E61293" w:rsidRDefault="00E61293" w:rsidP="002403FB">
            <w:pPr>
              <w:widowControl/>
              <w:autoSpaceDE/>
              <w:autoSpaceDN/>
              <w:adjustRightInd/>
              <w:spacing w:after="160" w:line="259" w:lineRule="auto"/>
              <w:rPr>
                <w:bCs/>
                <w:sz w:val="18"/>
                <w:szCs w:val="18"/>
              </w:rPr>
            </w:pPr>
          </w:p>
        </w:tc>
        <w:tc>
          <w:tcPr>
            <w:tcW w:w="1379" w:type="dxa"/>
          </w:tcPr>
          <w:p w14:paraId="380EA507" w14:textId="77777777" w:rsidR="00E61293" w:rsidRDefault="00E61293" w:rsidP="002403FB">
            <w:pPr>
              <w:widowControl/>
              <w:autoSpaceDE/>
              <w:autoSpaceDN/>
              <w:adjustRightInd/>
              <w:spacing w:after="160" w:line="259" w:lineRule="auto"/>
              <w:rPr>
                <w:bCs/>
                <w:sz w:val="18"/>
                <w:szCs w:val="18"/>
              </w:rPr>
            </w:pPr>
          </w:p>
        </w:tc>
        <w:tc>
          <w:tcPr>
            <w:tcW w:w="1101" w:type="dxa"/>
          </w:tcPr>
          <w:p w14:paraId="24DDD8BC" w14:textId="77777777" w:rsidR="00E61293" w:rsidRDefault="00E61293" w:rsidP="002403FB">
            <w:pPr>
              <w:widowControl/>
              <w:autoSpaceDE/>
              <w:autoSpaceDN/>
              <w:adjustRightInd/>
              <w:spacing w:after="160" w:line="259" w:lineRule="auto"/>
              <w:rPr>
                <w:bCs/>
                <w:sz w:val="18"/>
                <w:szCs w:val="18"/>
              </w:rPr>
            </w:pPr>
          </w:p>
        </w:tc>
        <w:tc>
          <w:tcPr>
            <w:tcW w:w="1240" w:type="dxa"/>
          </w:tcPr>
          <w:p w14:paraId="6DD059F1" w14:textId="77777777" w:rsidR="00E61293" w:rsidRDefault="00E61293" w:rsidP="002403FB">
            <w:pPr>
              <w:widowControl/>
              <w:autoSpaceDE/>
              <w:autoSpaceDN/>
              <w:adjustRightInd/>
              <w:spacing w:after="160" w:line="259" w:lineRule="auto"/>
              <w:rPr>
                <w:bCs/>
                <w:sz w:val="18"/>
                <w:szCs w:val="18"/>
              </w:rPr>
            </w:pPr>
          </w:p>
        </w:tc>
        <w:tc>
          <w:tcPr>
            <w:tcW w:w="1240" w:type="dxa"/>
          </w:tcPr>
          <w:p w14:paraId="6D1774D9" w14:textId="77777777" w:rsidR="00E61293" w:rsidRDefault="00E61293" w:rsidP="002403FB">
            <w:pPr>
              <w:widowControl/>
              <w:autoSpaceDE/>
              <w:autoSpaceDN/>
              <w:adjustRightInd/>
              <w:spacing w:after="160" w:line="259" w:lineRule="auto"/>
              <w:rPr>
                <w:bCs/>
                <w:sz w:val="18"/>
                <w:szCs w:val="18"/>
              </w:rPr>
            </w:pPr>
          </w:p>
        </w:tc>
        <w:tc>
          <w:tcPr>
            <w:tcW w:w="1240" w:type="dxa"/>
          </w:tcPr>
          <w:p w14:paraId="37EAA43D" w14:textId="77777777" w:rsidR="00E61293" w:rsidRDefault="00E61293" w:rsidP="002403FB">
            <w:pPr>
              <w:widowControl/>
              <w:autoSpaceDE/>
              <w:autoSpaceDN/>
              <w:adjustRightInd/>
              <w:spacing w:after="160" w:line="259" w:lineRule="auto"/>
              <w:rPr>
                <w:bCs/>
                <w:sz w:val="18"/>
                <w:szCs w:val="18"/>
              </w:rPr>
            </w:pPr>
          </w:p>
        </w:tc>
        <w:tc>
          <w:tcPr>
            <w:tcW w:w="1240" w:type="dxa"/>
          </w:tcPr>
          <w:p w14:paraId="3FAB984B" w14:textId="77777777" w:rsidR="00E61293" w:rsidRDefault="00E61293" w:rsidP="002403FB">
            <w:pPr>
              <w:widowControl/>
              <w:autoSpaceDE/>
              <w:autoSpaceDN/>
              <w:adjustRightInd/>
              <w:spacing w:after="160" w:line="259" w:lineRule="auto"/>
              <w:rPr>
                <w:bCs/>
                <w:sz w:val="18"/>
                <w:szCs w:val="18"/>
              </w:rPr>
            </w:pPr>
          </w:p>
        </w:tc>
        <w:tc>
          <w:tcPr>
            <w:tcW w:w="1310" w:type="dxa"/>
          </w:tcPr>
          <w:p w14:paraId="34FE50CF" w14:textId="77777777" w:rsidR="00E61293" w:rsidRDefault="00E61293" w:rsidP="002403FB">
            <w:pPr>
              <w:widowControl/>
              <w:autoSpaceDE/>
              <w:autoSpaceDN/>
              <w:adjustRightInd/>
              <w:spacing w:after="160" w:line="259" w:lineRule="auto"/>
              <w:rPr>
                <w:bCs/>
                <w:sz w:val="18"/>
                <w:szCs w:val="18"/>
              </w:rPr>
            </w:pPr>
          </w:p>
        </w:tc>
        <w:tc>
          <w:tcPr>
            <w:tcW w:w="1170" w:type="dxa"/>
          </w:tcPr>
          <w:p w14:paraId="1B6EEDB1" w14:textId="77777777" w:rsidR="00E61293" w:rsidRDefault="00E61293" w:rsidP="002403FB">
            <w:pPr>
              <w:widowControl/>
              <w:autoSpaceDE/>
              <w:autoSpaceDN/>
              <w:adjustRightInd/>
              <w:spacing w:after="160" w:line="259" w:lineRule="auto"/>
              <w:rPr>
                <w:bCs/>
                <w:sz w:val="18"/>
                <w:szCs w:val="18"/>
              </w:rPr>
            </w:pPr>
          </w:p>
        </w:tc>
        <w:tc>
          <w:tcPr>
            <w:tcW w:w="1240" w:type="dxa"/>
          </w:tcPr>
          <w:p w14:paraId="09A166A3" w14:textId="77777777" w:rsidR="00E61293" w:rsidRDefault="00E61293" w:rsidP="002403FB">
            <w:pPr>
              <w:widowControl/>
              <w:autoSpaceDE/>
              <w:autoSpaceDN/>
              <w:adjustRightInd/>
              <w:spacing w:after="160" w:line="259" w:lineRule="auto"/>
              <w:rPr>
                <w:bCs/>
                <w:sz w:val="18"/>
                <w:szCs w:val="18"/>
              </w:rPr>
            </w:pPr>
          </w:p>
        </w:tc>
      </w:tr>
      <w:tr w:rsidR="00E61293" w14:paraId="0E188E0B" w14:textId="77777777" w:rsidTr="00385A4B">
        <w:trPr>
          <w:cantSplit/>
          <w:trHeight w:val="340"/>
        </w:trPr>
        <w:tc>
          <w:tcPr>
            <w:tcW w:w="1239" w:type="dxa"/>
          </w:tcPr>
          <w:p w14:paraId="47F4EB4E" w14:textId="77777777" w:rsidR="00E61293" w:rsidRDefault="00E61293" w:rsidP="002403FB">
            <w:pPr>
              <w:widowControl/>
              <w:autoSpaceDE/>
              <w:autoSpaceDN/>
              <w:adjustRightInd/>
              <w:spacing w:after="160" w:line="259" w:lineRule="auto"/>
              <w:rPr>
                <w:bCs/>
                <w:sz w:val="18"/>
                <w:szCs w:val="18"/>
              </w:rPr>
            </w:pPr>
          </w:p>
        </w:tc>
        <w:tc>
          <w:tcPr>
            <w:tcW w:w="1240" w:type="dxa"/>
          </w:tcPr>
          <w:p w14:paraId="19F3ED7C" w14:textId="77777777" w:rsidR="00E61293" w:rsidRDefault="00E61293" w:rsidP="002403FB">
            <w:pPr>
              <w:widowControl/>
              <w:autoSpaceDE/>
              <w:autoSpaceDN/>
              <w:adjustRightInd/>
              <w:spacing w:after="160" w:line="259" w:lineRule="auto"/>
              <w:rPr>
                <w:bCs/>
                <w:sz w:val="18"/>
                <w:szCs w:val="18"/>
              </w:rPr>
            </w:pPr>
          </w:p>
        </w:tc>
        <w:tc>
          <w:tcPr>
            <w:tcW w:w="1240" w:type="dxa"/>
          </w:tcPr>
          <w:p w14:paraId="3DEA7D9F" w14:textId="77777777" w:rsidR="00E61293" w:rsidRDefault="00E61293" w:rsidP="002403FB">
            <w:pPr>
              <w:widowControl/>
              <w:autoSpaceDE/>
              <w:autoSpaceDN/>
              <w:adjustRightInd/>
              <w:spacing w:after="160" w:line="259" w:lineRule="auto"/>
              <w:rPr>
                <w:bCs/>
                <w:sz w:val="18"/>
                <w:szCs w:val="18"/>
              </w:rPr>
            </w:pPr>
          </w:p>
        </w:tc>
        <w:tc>
          <w:tcPr>
            <w:tcW w:w="1379" w:type="dxa"/>
          </w:tcPr>
          <w:p w14:paraId="67E212DA" w14:textId="77777777" w:rsidR="00E61293" w:rsidRDefault="00E61293" w:rsidP="002403FB">
            <w:pPr>
              <w:widowControl/>
              <w:autoSpaceDE/>
              <w:autoSpaceDN/>
              <w:adjustRightInd/>
              <w:spacing w:after="160" w:line="259" w:lineRule="auto"/>
              <w:rPr>
                <w:bCs/>
                <w:sz w:val="18"/>
                <w:szCs w:val="18"/>
              </w:rPr>
            </w:pPr>
          </w:p>
        </w:tc>
        <w:tc>
          <w:tcPr>
            <w:tcW w:w="1101" w:type="dxa"/>
          </w:tcPr>
          <w:p w14:paraId="66FA2A15" w14:textId="77777777" w:rsidR="00E61293" w:rsidRDefault="00E61293" w:rsidP="002403FB">
            <w:pPr>
              <w:widowControl/>
              <w:autoSpaceDE/>
              <w:autoSpaceDN/>
              <w:adjustRightInd/>
              <w:spacing w:after="160" w:line="259" w:lineRule="auto"/>
              <w:rPr>
                <w:bCs/>
                <w:sz w:val="18"/>
                <w:szCs w:val="18"/>
              </w:rPr>
            </w:pPr>
          </w:p>
        </w:tc>
        <w:tc>
          <w:tcPr>
            <w:tcW w:w="1240" w:type="dxa"/>
          </w:tcPr>
          <w:p w14:paraId="262D4F42" w14:textId="77777777" w:rsidR="00E61293" w:rsidRDefault="00E61293" w:rsidP="002403FB">
            <w:pPr>
              <w:widowControl/>
              <w:autoSpaceDE/>
              <w:autoSpaceDN/>
              <w:adjustRightInd/>
              <w:spacing w:after="160" w:line="259" w:lineRule="auto"/>
              <w:rPr>
                <w:bCs/>
                <w:sz w:val="18"/>
                <w:szCs w:val="18"/>
              </w:rPr>
            </w:pPr>
          </w:p>
        </w:tc>
        <w:tc>
          <w:tcPr>
            <w:tcW w:w="1240" w:type="dxa"/>
          </w:tcPr>
          <w:p w14:paraId="33465279" w14:textId="77777777" w:rsidR="00E61293" w:rsidRDefault="00E61293" w:rsidP="002403FB">
            <w:pPr>
              <w:widowControl/>
              <w:autoSpaceDE/>
              <w:autoSpaceDN/>
              <w:adjustRightInd/>
              <w:spacing w:after="160" w:line="259" w:lineRule="auto"/>
              <w:rPr>
                <w:bCs/>
                <w:sz w:val="18"/>
                <w:szCs w:val="18"/>
              </w:rPr>
            </w:pPr>
          </w:p>
        </w:tc>
        <w:tc>
          <w:tcPr>
            <w:tcW w:w="1240" w:type="dxa"/>
          </w:tcPr>
          <w:p w14:paraId="2BD6A7FA" w14:textId="77777777" w:rsidR="00E61293" w:rsidRDefault="00E61293" w:rsidP="002403FB">
            <w:pPr>
              <w:widowControl/>
              <w:autoSpaceDE/>
              <w:autoSpaceDN/>
              <w:adjustRightInd/>
              <w:spacing w:after="160" w:line="259" w:lineRule="auto"/>
              <w:rPr>
                <w:bCs/>
                <w:sz w:val="18"/>
                <w:szCs w:val="18"/>
              </w:rPr>
            </w:pPr>
          </w:p>
        </w:tc>
        <w:tc>
          <w:tcPr>
            <w:tcW w:w="1240" w:type="dxa"/>
          </w:tcPr>
          <w:p w14:paraId="64F6E840" w14:textId="77777777" w:rsidR="00E61293" w:rsidRDefault="00E61293" w:rsidP="002403FB">
            <w:pPr>
              <w:widowControl/>
              <w:autoSpaceDE/>
              <w:autoSpaceDN/>
              <w:adjustRightInd/>
              <w:spacing w:after="160" w:line="259" w:lineRule="auto"/>
              <w:rPr>
                <w:bCs/>
                <w:sz w:val="18"/>
                <w:szCs w:val="18"/>
              </w:rPr>
            </w:pPr>
          </w:p>
        </w:tc>
        <w:tc>
          <w:tcPr>
            <w:tcW w:w="1310" w:type="dxa"/>
          </w:tcPr>
          <w:p w14:paraId="6F38D58F" w14:textId="77777777" w:rsidR="00E61293" w:rsidRDefault="00E61293" w:rsidP="002403FB">
            <w:pPr>
              <w:widowControl/>
              <w:autoSpaceDE/>
              <w:autoSpaceDN/>
              <w:adjustRightInd/>
              <w:spacing w:after="160" w:line="259" w:lineRule="auto"/>
              <w:rPr>
                <w:bCs/>
                <w:sz w:val="18"/>
                <w:szCs w:val="18"/>
              </w:rPr>
            </w:pPr>
          </w:p>
        </w:tc>
        <w:tc>
          <w:tcPr>
            <w:tcW w:w="1170" w:type="dxa"/>
          </w:tcPr>
          <w:p w14:paraId="7265C7E1" w14:textId="77777777" w:rsidR="00E61293" w:rsidRDefault="00E61293" w:rsidP="002403FB">
            <w:pPr>
              <w:widowControl/>
              <w:autoSpaceDE/>
              <w:autoSpaceDN/>
              <w:adjustRightInd/>
              <w:spacing w:after="160" w:line="259" w:lineRule="auto"/>
              <w:rPr>
                <w:bCs/>
                <w:sz w:val="18"/>
                <w:szCs w:val="18"/>
              </w:rPr>
            </w:pPr>
          </w:p>
        </w:tc>
        <w:tc>
          <w:tcPr>
            <w:tcW w:w="1240" w:type="dxa"/>
          </w:tcPr>
          <w:p w14:paraId="45B20989" w14:textId="77777777" w:rsidR="00E61293" w:rsidRDefault="00E61293" w:rsidP="002403FB">
            <w:pPr>
              <w:widowControl/>
              <w:autoSpaceDE/>
              <w:autoSpaceDN/>
              <w:adjustRightInd/>
              <w:spacing w:after="160" w:line="259" w:lineRule="auto"/>
              <w:rPr>
                <w:bCs/>
                <w:sz w:val="18"/>
                <w:szCs w:val="18"/>
              </w:rPr>
            </w:pPr>
          </w:p>
        </w:tc>
      </w:tr>
      <w:tr w:rsidR="00E61293" w14:paraId="6A823228" w14:textId="77777777" w:rsidTr="00385A4B">
        <w:trPr>
          <w:cantSplit/>
          <w:trHeight w:val="340"/>
        </w:trPr>
        <w:tc>
          <w:tcPr>
            <w:tcW w:w="1239" w:type="dxa"/>
          </w:tcPr>
          <w:p w14:paraId="5F0E0520" w14:textId="77777777" w:rsidR="00E61293" w:rsidRDefault="00E61293" w:rsidP="002403FB">
            <w:pPr>
              <w:widowControl/>
              <w:autoSpaceDE/>
              <w:autoSpaceDN/>
              <w:adjustRightInd/>
              <w:spacing w:after="160" w:line="259" w:lineRule="auto"/>
              <w:rPr>
                <w:bCs/>
                <w:sz w:val="18"/>
                <w:szCs w:val="18"/>
              </w:rPr>
            </w:pPr>
          </w:p>
        </w:tc>
        <w:tc>
          <w:tcPr>
            <w:tcW w:w="1240" w:type="dxa"/>
          </w:tcPr>
          <w:p w14:paraId="37E78141" w14:textId="77777777" w:rsidR="00E61293" w:rsidRDefault="00E61293" w:rsidP="002403FB">
            <w:pPr>
              <w:widowControl/>
              <w:autoSpaceDE/>
              <w:autoSpaceDN/>
              <w:adjustRightInd/>
              <w:spacing w:after="160" w:line="259" w:lineRule="auto"/>
              <w:rPr>
                <w:bCs/>
                <w:sz w:val="18"/>
                <w:szCs w:val="18"/>
              </w:rPr>
            </w:pPr>
          </w:p>
        </w:tc>
        <w:tc>
          <w:tcPr>
            <w:tcW w:w="1240" w:type="dxa"/>
          </w:tcPr>
          <w:p w14:paraId="47567247" w14:textId="77777777" w:rsidR="00E61293" w:rsidRDefault="00E61293" w:rsidP="002403FB">
            <w:pPr>
              <w:widowControl/>
              <w:autoSpaceDE/>
              <w:autoSpaceDN/>
              <w:adjustRightInd/>
              <w:spacing w:after="160" w:line="259" w:lineRule="auto"/>
              <w:rPr>
                <w:bCs/>
                <w:sz w:val="18"/>
                <w:szCs w:val="18"/>
              </w:rPr>
            </w:pPr>
          </w:p>
        </w:tc>
        <w:tc>
          <w:tcPr>
            <w:tcW w:w="1379" w:type="dxa"/>
          </w:tcPr>
          <w:p w14:paraId="5A6AFB90" w14:textId="77777777" w:rsidR="00E61293" w:rsidRDefault="00E61293" w:rsidP="002403FB">
            <w:pPr>
              <w:widowControl/>
              <w:autoSpaceDE/>
              <w:autoSpaceDN/>
              <w:adjustRightInd/>
              <w:spacing w:after="160" w:line="259" w:lineRule="auto"/>
              <w:rPr>
                <w:bCs/>
                <w:sz w:val="18"/>
                <w:szCs w:val="18"/>
              </w:rPr>
            </w:pPr>
          </w:p>
        </w:tc>
        <w:tc>
          <w:tcPr>
            <w:tcW w:w="1101" w:type="dxa"/>
          </w:tcPr>
          <w:p w14:paraId="5541A11F" w14:textId="77777777" w:rsidR="00E61293" w:rsidRDefault="00E61293" w:rsidP="002403FB">
            <w:pPr>
              <w:widowControl/>
              <w:autoSpaceDE/>
              <w:autoSpaceDN/>
              <w:adjustRightInd/>
              <w:spacing w:after="160" w:line="259" w:lineRule="auto"/>
              <w:rPr>
                <w:bCs/>
                <w:sz w:val="18"/>
                <w:szCs w:val="18"/>
              </w:rPr>
            </w:pPr>
          </w:p>
        </w:tc>
        <w:tc>
          <w:tcPr>
            <w:tcW w:w="1240" w:type="dxa"/>
          </w:tcPr>
          <w:p w14:paraId="51CF0BFC" w14:textId="77777777" w:rsidR="00E61293" w:rsidRDefault="00E61293" w:rsidP="002403FB">
            <w:pPr>
              <w:widowControl/>
              <w:autoSpaceDE/>
              <w:autoSpaceDN/>
              <w:adjustRightInd/>
              <w:spacing w:after="160" w:line="259" w:lineRule="auto"/>
              <w:rPr>
                <w:bCs/>
                <w:sz w:val="18"/>
                <w:szCs w:val="18"/>
              </w:rPr>
            </w:pPr>
          </w:p>
        </w:tc>
        <w:tc>
          <w:tcPr>
            <w:tcW w:w="1240" w:type="dxa"/>
          </w:tcPr>
          <w:p w14:paraId="0F0BA7B4" w14:textId="77777777" w:rsidR="00E61293" w:rsidRDefault="00E61293" w:rsidP="002403FB">
            <w:pPr>
              <w:widowControl/>
              <w:autoSpaceDE/>
              <w:autoSpaceDN/>
              <w:adjustRightInd/>
              <w:spacing w:after="160" w:line="259" w:lineRule="auto"/>
              <w:rPr>
                <w:bCs/>
                <w:sz w:val="18"/>
                <w:szCs w:val="18"/>
              </w:rPr>
            </w:pPr>
          </w:p>
        </w:tc>
        <w:tc>
          <w:tcPr>
            <w:tcW w:w="1240" w:type="dxa"/>
          </w:tcPr>
          <w:p w14:paraId="4D2D601C" w14:textId="77777777" w:rsidR="00E61293" w:rsidRDefault="00E61293" w:rsidP="002403FB">
            <w:pPr>
              <w:widowControl/>
              <w:autoSpaceDE/>
              <w:autoSpaceDN/>
              <w:adjustRightInd/>
              <w:spacing w:after="160" w:line="259" w:lineRule="auto"/>
              <w:rPr>
                <w:bCs/>
                <w:sz w:val="18"/>
                <w:szCs w:val="18"/>
              </w:rPr>
            </w:pPr>
          </w:p>
        </w:tc>
        <w:tc>
          <w:tcPr>
            <w:tcW w:w="1240" w:type="dxa"/>
          </w:tcPr>
          <w:p w14:paraId="60CCE318" w14:textId="77777777" w:rsidR="00E61293" w:rsidRDefault="00E61293" w:rsidP="002403FB">
            <w:pPr>
              <w:widowControl/>
              <w:autoSpaceDE/>
              <w:autoSpaceDN/>
              <w:adjustRightInd/>
              <w:spacing w:after="160" w:line="259" w:lineRule="auto"/>
              <w:rPr>
                <w:bCs/>
                <w:sz w:val="18"/>
                <w:szCs w:val="18"/>
              </w:rPr>
            </w:pPr>
          </w:p>
        </w:tc>
        <w:tc>
          <w:tcPr>
            <w:tcW w:w="1310" w:type="dxa"/>
          </w:tcPr>
          <w:p w14:paraId="2F30F027" w14:textId="77777777" w:rsidR="00E61293" w:rsidRDefault="00E61293" w:rsidP="002403FB">
            <w:pPr>
              <w:widowControl/>
              <w:autoSpaceDE/>
              <w:autoSpaceDN/>
              <w:adjustRightInd/>
              <w:spacing w:after="160" w:line="259" w:lineRule="auto"/>
              <w:rPr>
                <w:bCs/>
                <w:sz w:val="18"/>
                <w:szCs w:val="18"/>
              </w:rPr>
            </w:pPr>
          </w:p>
        </w:tc>
        <w:tc>
          <w:tcPr>
            <w:tcW w:w="1170" w:type="dxa"/>
          </w:tcPr>
          <w:p w14:paraId="0379D93F" w14:textId="77777777" w:rsidR="00E61293" w:rsidRDefault="00E61293" w:rsidP="002403FB">
            <w:pPr>
              <w:widowControl/>
              <w:autoSpaceDE/>
              <w:autoSpaceDN/>
              <w:adjustRightInd/>
              <w:spacing w:after="160" w:line="259" w:lineRule="auto"/>
              <w:rPr>
                <w:bCs/>
                <w:sz w:val="18"/>
                <w:szCs w:val="18"/>
              </w:rPr>
            </w:pPr>
          </w:p>
        </w:tc>
        <w:tc>
          <w:tcPr>
            <w:tcW w:w="1240" w:type="dxa"/>
          </w:tcPr>
          <w:p w14:paraId="748FE787" w14:textId="77777777" w:rsidR="00E61293" w:rsidRDefault="00E61293" w:rsidP="002403FB">
            <w:pPr>
              <w:widowControl/>
              <w:autoSpaceDE/>
              <w:autoSpaceDN/>
              <w:adjustRightInd/>
              <w:spacing w:after="160" w:line="259" w:lineRule="auto"/>
              <w:rPr>
                <w:bCs/>
                <w:sz w:val="18"/>
                <w:szCs w:val="18"/>
              </w:rPr>
            </w:pPr>
          </w:p>
        </w:tc>
      </w:tr>
      <w:tr w:rsidR="00E61293" w14:paraId="70203B50" w14:textId="77777777" w:rsidTr="00385A4B">
        <w:trPr>
          <w:cantSplit/>
          <w:trHeight w:val="340"/>
        </w:trPr>
        <w:tc>
          <w:tcPr>
            <w:tcW w:w="1239" w:type="dxa"/>
          </w:tcPr>
          <w:p w14:paraId="1FCB14F4" w14:textId="77777777" w:rsidR="00E61293" w:rsidRDefault="00E61293" w:rsidP="002403FB">
            <w:pPr>
              <w:widowControl/>
              <w:autoSpaceDE/>
              <w:autoSpaceDN/>
              <w:adjustRightInd/>
              <w:spacing w:after="160" w:line="259" w:lineRule="auto"/>
              <w:rPr>
                <w:bCs/>
                <w:sz w:val="18"/>
                <w:szCs w:val="18"/>
              </w:rPr>
            </w:pPr>
          </w:p>
        </w:tc>
        <w:tc>
          <w:tcPr>
            <w:tcW w:w="1240" w:type="dxa"/>
          </w:tcPr>
          <w:p w14:paraId="4CEFA81C" w14:textId="77777777" w:rsidR="00E61293" w:rsidRDefault="00E61293" w:rsidP="002403FB">
            <w:pPr>
              <w:widowControl/>
              <w:autoSpaceDE/>
              <w:autoSpaceDN/>
              <w:adjustRightInd/>
              <w:spacing w:after="160" w:line="259" w:lineRule="auto"/>
              <w:rPr>
                <w:bCs/>
                <w:sz w:val="18"/>
                <w:szCs w:val="18"/>
              </w:rPr>
            </w:pPr>
          </w:p>
        </w:tc>
        <w:tc>
          <w:tcPr>
            <w:tcW w:w="1240" w:type="dxa"/>
          </w:tcPr>
          <w:p w14:paraId="2111215A" w14:textId="77777777" w:rsidR="00E61293" w:rsidRDefault="00E61293" w:rsidP="002403FB">
            <w:pPr>
              <w:widowControl/>
              <w:autoSpaceDE/>
              <w:autoSpaceDN/>
              <w:adjustRightInd/>
              <w:spacing w:after="160" w:line="259" w:lineRule="auto"/>
              <w:rPr>
                <w:bCs/>
                <w:sz w:val="18"/>
                <w:szCs w:val="18"/>
              </w:rPr>
            </w:pPr>
          </w:p>
        </w:tc>
        <w:tc>
          <w:tcPr>
            <w:tcW w:w="1379" w:type="dxa"/>
          </w:tcPr>
          <w:p w14:paraId="293931BE" w14:textId="77777777" w:rsidR="00E61293" w:rsidRDefault="00E61293" w:rsidP="002403FB">
            <w:pPr>
              <w:widowControl/>
              <w:autoSpaceDE/>
              <w:autoSpaceDN/>
              <w:adjustRightInd/>
              <w:spacing w:after="160" w:line="259" w:lineRule="auto"/>
              <w:rPr>
                <w:bCs/>
                <w:sz w:val="18"/>
                <w:szCs w:val="18"/>
              </w:rPr>
            </w:pPr>
          </w:p>
        </w:tc>
        <w:tc>
          <w:tcPr>
            <w:tcW w:w="1101" w:type="dxa"/>
          </w:tcPr>
          <w:p w14:paraId="12361AC5" w14:textId="77777777" w:rsidR="00E61293" w:rsidRDefault="00E61293" w:rsidP="002403FB">
            <w:pPr>
              <w:widowControl/>
              <w:autoSpaceDE/>
              <w:autoSpaceDN/>
              <w:adjustRightInd/>
              <w:spacing w:after="160" w:line="259" w:lineRule="auto"/>
              <w:rPr>
                <w:bCs/>
                <w:sz w:val="18"/>
                <w:szCs w:val="18"/>
              </w:rPr>
            </w:pPr>
          </w:p>
        </w:tc>
        <w:tc>
          <w:tcPr>
            <w:tcW w:w="1240" w:type="dxa"/>
          </w:tcPr>
          <w:p w14:paraId="40ADBBC0" w14:textId="77777777" w:rsidR="00E61293" w:rsidRDefault="00E61293" w:rsidP="002403FB">
            <w:pPr>
              <w:widowControl/>
              <w:autoSpaceDE/>
              <w:autoSpaceDN/>
              <w:adjustRightInd/>
              <w:spacing w:after="160" w:line="259" w:lineRule="auto"/>
              <w:rPr>
                <w:bCs/>
                <w:sz w:val="18"/>
                <w:szCs w:val="18"/>
              </w:rPr>
            </w:pPr>
          </w:p>
        </w:tc>
        <w:tc>
          <w:tcPr>
            <w:tcW w:w="1240" w:type="dxa"/>
          </w:tcPr>
          <w:p w14:paraId="640899D4" w14:textId="77777777" w:rsidR="00E61293" w:rsidRDefault="00E61293" w:rsidP="002403FB">
            <w:pPr>
              <w:widowControl/>
              <w:autoSpaceDE/>
              <w:autoSpaceDN/>
              <w:adjustRightInd/>
              <w:spacing w:after="160" w:line="259" w:lineRule="auto"/>
              <w:rPr>
                <w:bCs/>
                <w:sz w:val="18"/>
                <w:szCs w:val="18"/>
              </w:rPr>
            </w:pPr>
          </w:p>
        </w:tc>
        <w:tc>
          <w:tcPr>
            <w:tcW w:w="1240" w:type="dxa"/>
          </w:tcPr>
          <w:p w14:paraId="39023521" w14:textId="77777777" w:rsidR="00E61293" w:rsidRDefault="00E61293" w:rsidP="002403FB">
            <w:pPr>
              <w:widowControl/>
              <w:autoSpaceDE/>
              <w:autoSpaceDN/>
              <w:adjustRightInd/>
              <w:spacing w:after="160" w:line="259" w:lineRule="auto"/>
              <w:rPr>
                <w:bCs/>
                <w:sz w:val="18"/>
                <w:szCs w:val="18"/>
              </w:rPr>
            </w:pPr>
          </w:p>
        </w:tc>
        <w:tc>
          <w:tcPr>
            <w:tcW w:w="1240" w:type="dxa"/>
          </w:tcPr>
          <w:p w14:paraId="24BD0809" w14:textId="77777777" w:rsidR="00E61293" w:rsidRDefault="00E61293" w:rsidP="002403FB">
            <w:pPr>
              <w:widowControl/>
              <w:autoSpaceDE/>
              <w:autoSpaceDN/>
              <w:adjustRightInd/>
              <w:spacing w:after="160" w:line="259" w:lineRule="auto"/>
              <w:rPr>
                <w:bCs/>
                <w:sz w:val="18"/>
                <w:szCs w:val="18"/>
              </w:rPr>
            </w:pPr>
          </w:p>
        </w:tc>
        <w:tc>
          <w:tcPr>
            <w:tcW w:w="1310" w:type="dxa"/>
          </w:tcPr>
          <w:p w14:paraId="02E9FAF8" w14:textId="77777777" w:rsidR="00E61293" w:rsidRDefault="00E61293" w:rsidP="002403FB">
            <w:pPr>
              <w:widowControl/>
              <w:autoSpaceDE/>
              <w:autoSpaceDN/>
              <w:adjustRightInd/>
              <w:spacing w:after="160" w:line="259" w:lineRule="auto"/>
              <w:rPr>
                <w:bCs/>
                <w:sz w:val="18"/>
                <w:szCs w:val="18"/>
              </w:rPr>
            </w:pPr>
          </w:p>
        </w:tc>
        <w:tc>
          <w:tcPr>
            <w:tcW w:w="1170" w:type="dxa"/>
          </w:tcPr>
          <w:p w14:paraId="654DAA53" w14:textId="77777777" w:rsidR="00E61293" w:rsidRDefault="00E61293" w:rsidP="002403FB">
            <w:pPr>
              <w:widowControl/>
              <w:autoSpaceDE/>
              <w:autoSpaceDN/>
              <w:adjustRightInd/>
              <w:spacing w:after="160" w:line="259" w:lineRule="auto"/>
              <w:rPr>
                <w:bCs/>
                <w:sz w:val="18"/>
                <w:szCs w:val="18"/>
              </w:rPr>
            </w:pPr>
          </w:p>
        </w:tc>
        <w:tc>
          <w:tcPr>
            <w:tcW w:w="1240" w:type="dxa"/>
          </w:tcPr>
          <w:p w14:paraId="6F8C0EC3" w14:textId="77777777" w:rsidR="00E61293" w:rsidRDefault="00E61293" w:rsidP="002403FB">
            <w:pPr>
              <w:widowControl/>
              <w:autoSpaceDE/>
              <w:autoSpaceDN/>
              <w:adjustRightInd/>
              <w:spacing w:after="160" w:line="259" w:lineRule="auto"/>
              <w:rPr>
                <w:bCs/>
                <w:sz w:val="18"/>
                <w:szCs w:val="18"/>
              </w:rPr>
            </w:pPr>
          </w:p>
        </w:tc>
      </w:tr>
      <w:tr w:rsidR="00E61293" w14:paraId="18F83DD6" w14:textId="77777777" w:rsidTr="00385A4B">
        <w:trPr>
          <w:cantSplit/>
          <w:trHeight w:val="340"/>
        </w:trPr>
        <w:tc>
          <w:tcPr>
            <w:tcW w:w="1239" w:type="dxa"/>
          </w:tcPr>
          <w:p w14:paraId="1F904D9F" w14:textId="77777777" w:rsidR="00E61293" w:rsidRDefault="00E61293" w:rsidP="002403FB">
            <w:pPr>
              <w:widowControl/>
              <w:autoSpaceDE/>
              <w:autoSpaceDN/>
              <w:adjustRightInd/>
              <w:spacing w:after="160" w:line="259" w:lineRule="auto"/>
              <w:rPr>
                <w:bCs/>
                <w:sz w:val="18"/>
                <w:szCs w:val="18"/>
              </w:rPr>
            </w:pPr>
          </w:p>
        </w:tc>
        <w:tc>
          <w:tcPr>
            <w:tcW w:w="1240" w:type="dxa"/>
          </w:tcPr>
          <w:p w14:paraId="7DFE936A" w14:textId="77777777" w:rsidR="00E61293" w:rsidRDefault="00E61293" w:rsidP="002403FB">
            <w:pPr>
              <w:widowControl/>
              <w:autoSpaceDE/>
              <w:autoSpaceDN/>
              <w:adjustRightInd/>
              <w:spacing w:after="160" w:line="259" w:lineRule="auto"/>
              <w:rPr>
                <w:bCs/>
                <w:sz w:val="18"/>
                <w:szCs w:val="18"/>
              </w:rPr>
            </w:pPr>
          </w:p>
        </w:tc>
        <w:tc>
          <w:tcPr>
            <w:tcW w:w="1240" w:type="dxa"/>
          </w:tcPr>
          <w:p w14:paraId="2A6A54BA" w14:textId="77777777" w:rsidR="00E61293" w:rsidRDefault="00E61293" w:rsidP="002403FB">
            <w:pPr>
              <w:widowControl/>
              <w:autoSpaceDE/>
              <w:autoSpaceDN/>
              <w:adjustRightInd/>
              <w:spacing w:after="160" w:line="259" w:lineRule="auto"/>
              <w:rPr>
                <w:bCs/>
                <w:sz w:val="18"/>
                <w:szCs w:val="18"/>
              </w:rPr>
            </w:pPr>
          </w:p>
        </w:tc>
        <w:tc>
          <w:tcPr>
            <w:tcW w:w="1379" w:type="dxa"/>
          </w:tcPr>
          <w:p w14:paraId="4C4129ED" w14:textId="77777777" w:rsidR="00E61293" w:rsidRDefault="00E61293" w:rsidP="002403FB">
            <w:pPr>
              <w:widowControl/>
              <w:autoSpaceDE/>
              <w:autoSpaceDN/>
              <w:adjustRightInd/>
              <w:spacing w:after="160" w:line="259" w:lineRule="auto"/>
              <w:rPr>
                <w:bCs/>
                <w:sz w:val="18"/>
                <w:szCs w:val="18"/>
              </w:rPr>
            </w:pPr>
          </w:p>
        </w:tc>
        <w:tc>
          <w:tcPr>
            <w:tcW w:w="1101" w:type="dxa"/>
          </w:tcPr>
          <w:p w14:paraId="7AF25870" w14:textId="77777777" w:rsidR="00E61293" w:rsidRDefault="00E61293" w:rsidP="002403FB">
            <w:pPr>
              <w:widowControl/>
              <w:autoSpaceDE/>
              <w:autoSpaceDN/>
              <w:adjustRightInd/>
              <w:spacing w:after="160" w:line="259" w:lineRule="auto"/>
              <w:rPr>
                <w:bCs/>
                <w:sz w:val="18"/>
                <w:szCs w:val="18"/>
              </w:rPr>
            </w:pPr>
          </w:p>
        </w:tc>
        <w:tc>
          <w:tcPr>
            <w:tcW w:w="1240" w:type="dxa"/>
          </w:tcPr>
          <w:p w14:paraId="3E37BDBE" w14:textId="77777777" w:rsidR="00E61293" w:rsidRDefault="00E61293" w:rsidP="002403FB">
            <w:pPr>
              <w:widowControl/>
              <w:autoSpaceDE/>
              <w:autoSpaceDN/>
              <w:adjustRightInd/>
              <w:spacing w:after="160" w:line="259" w:lineRule="auto"/>
              <w:rPr>
                <w:bCs/>
                <w:sz w:val="18"/>
                <w:szCs w:val="18"/>
              </w:rPr>
            </w:pPr>
          </w:p>
        </w:tc>
        <w:tc>
          <w:tcPr>
            <w:tcW w:w="1240" w:type="dxa"/>
          </w:tcPr>
          <w:p w14:paraId="7B770201" w14:textId="77777777" w:rsidR="00E61293" w:rsidRDefault="00E61293" w:rsidP="002403FB">
            <w:pPr>
              <w:widowControl/>
              <w:autoSpaceDE/>
              <w:autoSpaceDN/>
              <w:adjustRightInd/>
              <w:spacing w:after="160" w:line="259" w:lineRule="auto"/>
              <w:rPr>
                <w:bCs/>
                <w:sz w:val="18"/>
                <w:szCs w:val="18"/>
              </w:rPr>
            </w:pPr>
          </w:p>
        </w:tc>
        <w:tc>
          <w:tcPr>
            <w:tcW w:w="1240" w:type="dxa"/>
          </w:tcPr>
          <w:p w14:paraId="1F94D45B" w14:textId="77777777" w:rsidR="00E61293" w:rsidRDefault="00E61293" w:rsidP="002403FB">
            <w:pPr>
              <w:widowControl/>
              <w:autoSpaceDE/>
              <w:autoSpaceDN/>
              <w:adjustRightInd/>
              <w:spacing w:after="160" w:line="259" w:lineRule="auto"/>
              <w:rPr>
                <w:bCs/>
                <w:sz w:val="18"/>
                <w:szCs w:val="18"/>
              </w:rPr>
            </w:pPr>
          </w:p>
        </w:tc>
        <w:tc>
          <w:tcPr>
            <w:tcW w:w="1240" w:type="dxa"/>
          </w:tcPr>
          <w:p w14:paraId="2BA3616E" w14:textId="77777777" w:rsidR="00E61293" w:rsidRDefault="00E61293" w:rsidP="002403FB">
            <w:pPr>
              <w:widowControl/>
              <w:autoSpaceDE/>
              <w:autoSpaceDN/>
              <w:adjustRightInd/>
              <w:spacing w:after="160" w:line="259" w:lineRule="auto"/>
              <w:rPr>
                <w:bCs/>
                <w:sz w:val="18"/>
                <w:szCs w:val="18"/>
              </w:rPr>
            </w:pPr>
          </w:p>
        </w:tc>
        <w:tc>
          <w:tcPr>
            <w:tcW w:w="1310" w:type="dxa"/>
          </w:tcPr>
          <w:p w14:paraId="35DD7F8B" w14:textId="77777777" w:rsidR="00E61293" w:rsidRDefault="00E61293" w:rsidP="002403FB">
            <w:pPr>
              <w:widowControl/>
              <w:autoSpaceDE/>
              <w:autoSpaceDN/>
              <w:adjustRightInd/>
              <w:spacing w:after="160" w:line="259" w:lineRule="auto"/>
              <w:rPr>
                <w:bCs/>
                <w:sz w:val="18"/>
                <w:szCs w:val="18"/>
              </w:rPr>
            </w:pPr>
          </w:p>
        </w:tc>
        <w:tc>
          <w:tcPr>
            <w:tcW w:w="1170" w:type="dxa"/>
          </w:tcPr>
          <w:p w14:paraId="0D72D562" w14:textId="77777777" w:rsidR="00E61293" w:rsidRDefault="00E61293" w:rsidP="002403FB">
            <w:pPr>
              <w:widowControl/>
              <w:autoSpaceDE/>
              <w:autoSpaceDN/>
              <w:adjustRightInd/>
              <w:spacing w:after="160" w:line="259" w:lineRule="auto"/>
              <w:rPr>
                <w:bCs/>
                <w:sz w:val="18"/>
                <w:szCs w:val="18"/>
              </w:rPr>
            </w:pPr>
          </w:p>
        </w:tc>
        <w:tc>
          <w:tcPr>
            <w:tcW w:w="1240" w:type="dxa"/>
          </w:tcPr>
          <w:p w14:paraId="0970DAEF" w14:textId="77777777" w:rsidR="00E61293" w:rsidRDefault="00E61293" w:rsidP="002403FB">
            <w:pPr>
              <w:widowControl/>
              <w:autoSpaceDE/>
              <w:autoSpaceDN/>
              <w:adjustRightInd/>
              <w:spacing w:after="160" w:line="259" w:lineRule="auto"/>
              <w:rPr>
                <w:bCs/>
                <w:sz w:val="18"/>
                <w:szCs w:val="18"/>
              </w:rPr>
            </w:pPr>
          </w:p>
        </w:tc>
      </w:tr>
      <w:tr w:rsidR="00E61293" w14:paraId="18A0B480" w14:textId="77777777" w:rsidTr="00385A4B">
        <w:trPr>
          <w:cantSplit/>
          <w:trHeight w:val="340"/>
        </w:trPr>
        <w:tc>
          <w:tcPr>
            <w:tcW w:w="1239" w:type="dxa"/>
          </w:tcPr>
          <w:p w14:paraId="06690693" w14:textId="77777777" w:rsidR="00E61293" w:rsidRDefault="00E61293" w:rsidP="002403FB">
            <w:pPr>
              <w:widowControl/>
              <w:autoSpaceDE/>
              <w:autoSpaceDN/>
              <w:adjustRightInd/>
              <w:spacing w:after="160" w:line="259" w:lineRule="auto"/>
              <w:rPr>
                <w:bCs/>
                <w:sz w:val="18"/>
                <w:szCs w:val="18"/>
              </w:rPr>
            </w:pPr>
          </w:p>
        </w:tc>
        <w:tc>
          <w:tcPr>
            <w:tcW w:w="1240" w:type="dxa"/>
          </w:tcPr>
          <w:p w14:paraId="062DE1FD" w14:textId="77777777" w:rsidR="00E61293" w:rsidRDefault="00E61293" w:rsidP="002403FB">
            <w:pPr>
              <w:widowControl/>
              <w:autoSpaceDE/>
              <w:autoSpaceDN/>
              <w:adjustRightInd/>
              <w:spacing w:after="160" w:line="259" w:lineRule="auto"/>
              <w:rPr>
                <w:bCs/>
                <w:sz w:val="18"/>
                <w:szCs w:val="18"/>
              </w:rPr>
            </w:pPr>
          </w:p>
        </w:tc>
        <w:tc>
          <w:tcPr>
            <w:tcW w:w="1240" w:type="dxa"/>
          </w:tcPr>
          <w:p w14:paraId="29435D4F" w14:textId="77777777" w:rsidR="00E61293" w:rsidRDefault="00E61293" w:rsidP="002403FB">
            <w:pPr>
              <w:widowControl/>
              <w:autoSpaceDE/>
              <w:autoSpaceDN/>
              <w:adjustRightInd/>
              <w:spacing w:after="160" w:line="259" w:lineRule="auto"/>
              <w:rPr>
                <w:bCs/>
                <w:sz w:val="18"/>
                <w:szCs w:val="18"/>
              </w:rPr>
            </w:pPr>
          </w:p>
        </w:tc>
        <w:tc>
          <w:tcPr>
            <w:tcW w:w="1379" w:type="dxa"/>
          </w:tcPr>
          <w:p w14:paraId="185F7499" w14:textId="77777777" w:rsidR="00E61293" w:rsidRDefault="00E61293" w:rsidP="002403FB">
            <w:pPr>
              <w:widowControl/>
              <w:autoSpaceDE/>
              <w:autoSpaceDN/>
              <w:adjustRightInd/>
              <w:spacing w:after="160" w:line="259" w:lineRule="auto"/>
              <w:rPr>
                <w:bCs/>
                <w:sz w:val="18"/>
                <w:szCs w:val="18"/>
              </w:rPr>
            </w:pPr>
          </w:p>
        </w:tc>
        <w:tc>
          <w:tcPr>
            <w:tcW w:w="1101" w:type="dxa"/>
          </w:tcPr>
          <w:p w14:paraId="2108BD58" w14:textId="77777777" w:rsidR="00E61293" w:rsidRDefault="00E61293" w:rsidP="002403FB">
            <w:pPr>
              <w:widowControl/>
              <w:autoSpaceDE/>
              <w:autoSpaceDN/>
              <w:adjustRightInd/>
              <w:spacing w:after="160" w:line="259" w:lineRule="auto"/>
              <w:rPr>
                <w:bCs/>
                <w:sz w:val="18"/>
                <w:szCs w:val="18"/>
              </w:rPr>
            </w:pPr>
          </w:p>
        </w:tc>
        <w:tc>
          <w:tcPr>
            <w:tcW w:w="1240" w:type="dxa"/>
          </w:tcPr>
          <w:p w14:paraId="67548F71" w14:textId="77777777" w:rsidR="00E61293" w:rsidRDefault="00E61293" w:rsidP="002403FB">
            <w:pPr>
              <w:widowControl/>
              <w:autoSpaceDE/>
              <w:autoSpaceDN/>
              <w:adjustRightInd/>
              <w:spacing w:after="160" w:line="259" w:lineRule="auto"/>
              <w:rPr>
                <w:bCs/>
                <w:sz w:val="18"/>
                <w:szCs w:val="18"/>
              </w:rPr>
            </w:pPr>
          </w:p>
        </w:tc>
        <w:tc>
          <w:tcPr>
            <w:tcW w:w="1240" w:type="dxa"/>
          </w:tcPr>
          <w:p w14:paraId="320FBDEA" w14:textId="77777777" w:rsidR="00E61293" w:rsidRDefault="00E61293" w:rsidP="002403FB">
            <w:pPr>
              <w:widowControl/>
              <w:autoSpaceDE/>
              <w:autoSpaceDN/>
              <w:adjustRightInd/>
              <w:spacing w:after="160" w:line="259" w:lineRule="auto"/>
              <w:rPr>
                <w:bCs/>
                <w:sz w:val="18"/>
                <w:szCs w:val="18"/>
              </w:rPr>
            </w:pPr>
          </w:p>
        </w:tc>
        <w:tc>
          <w:tcPr>
            <w:tcW w:w="1240" w:type="dxa"/>
          </w:tcPr>
          <w:p w14:paraId="20F58803" w14:textId="77777777" w:rsidR="00E61293" w:rsidRDefault="00E61293" w:rsidP="002403FB">
            <w:pPr>
              <w:widowControl/>
              <w:autoSpaceDE/>
              <w:autoSpaceDN/>
              <w:adjustRightInd/>
              <w:spacing w:after="160" w:line="259" w:lineRule="auto"/>
              <w:rPr>
                <w:bCs/>
                <w:sz w:val="18"/>
                <w:szCs w:val="18"/>
              </w:rPr>
            </w:pPr>
          </w:p>
        </w:tc>
        <w:tc>
          <w:tcPr>
            <w:tcW w:w="1240" w:type="dxa"/>
          </w:tcPr>
          <w:p w14:paraId="066F91F1" w14:textId="77777777" w:rsidR="00E61293" w:rsidRDefault="00E61293" w:rsidP="002403FB">
            <w:pPr>
              <w:widowControl/>
              <w:autoSpaceDE/>
              <w:autoSpaceDN/>
              <w:adjustRightInd/>
              <w:spacing w:after="160" w:line="259" w:lineRule="auto"/>
              <w:rPr>
                <w:bCs/>
                <w:sz w:val="18"/>
                <w:szCs w:val="18"/>
              </w:rPr>
            </w:pPr>
          </w:p>
        </w:tc>
        <w:tc>
          <w:tcPr>
            <w:tcW w:w="1310" w:type="dxa"/>
          </w:tcPr>
          <w:p w14:paraId="013E7C88" w14:textId="77777777" w:rsidR="00E61293" w:rsidRDefault="00E61293" w:rsidP="002403FB">
            <w:pPr>
              <w:widowControl/>
              <w:autoSpaceDE/>
              <w:autoSpaceDN/>
              <w:adjustRightInd/>
              <w:spacing w:after="160" w:line="259" w:lineRule="auto"/>
              <w:rPr>
                <w:bCs/>
                <w:sz w:val="18"/>
                <w:szCs w:val="18"/>
              </w:rPr>
            </w:pPr>
          </w:p>
        </w:tc>
        <w:tc>
          <w:tcPr>
            <w:tcW w:w="1170" w:type="dxa"/>
          </w:tcPr>
          <w:p w14:paraId="553C26CD" w14:textId="77777777" w:rsidR="00E61293" w:rsidRDefault="00E61293" w:rsidP="002403FB">
            <w:pPr>
              <w:widowControl/>
              <w:autoSpaceDE/>
              <w:autoSpaceDN/>
              <w:adjustRightInd/>
              <w:spacing w:after="160" w:line="259" w:lineRule="auto"/>
              <w:rPr>
                <w:bCs/>
                <w:sz w:val="18"/>
                <w:szCs w:val="18"/>
              </w:rPr>
            </w:pPr>
          </w:p>
        </w:tc>
        <w:tc>
          <w:tcPr>
            <w:tcW w:w="1240" w:type="dxa"/>
          </w:tcPr>
          <w:p w14:paraId="7FA9658E" w14:textId="77777777" w:rsidR="00E61293" w:rsidRDefault="00E61293" w:rsidP="002403FB">
            <w:pPr>
              <w:widowControl/>
              <w:autoSpaceDE/>
              <w:autoSpaceDN/>
              <w:adjustRightInd/>
              <w:spacing w:after="160" w:line="259" w:lineRule="auto"/>
              <w:rPr>
                <w:bCs/>
                <w:sz w:val="18"/>
                <w:szCs w:val="18"/>
              </w:rPr>
            </w:pPr>
          </w:p>
        </w:tc>
      </w:tr>
    </w:tbl>
    <w:p w14:paraId="68395CC0" w14:textId="77777777" w:rsidR="00CB3777" w:rsidRDefault="00CB3777" w:rsidP="00CB3777"/>
    <w:tbl>
      <w:tblPr>
        <w:tblStyle w:val="Grigliatabella"/>
        <w:tblW w:w="14879" w:type="dxa"/>
        <w:tblLook w:val="04A0" w:firstRow="1" w:lastRow="0" w:firstColumn="1" w:lastColumn="0" w:noHBand="0" w:noVBand="1"/>
      </w:tblPr>
      <w:tblGrid>
        <w:gridCol w:w="1487"/>
        <w:gridCol w:w="1488"/>
        <w:gridCol w:w="1488"/>
        <w:gridCol w:w="1488"/>
        <w:gridCol w:w="1488"/>
        <w:gridCol w:w="1488"/>
        <w:gridCol w:w="1488"/>
        <w:gridCol w:w="1488"/>
        <w:gridCol w:w="1488"/>
        <w:gridCol w:w="1488"/>
      </w:tblGrid>
      <w:tr w:rsidR="00C470A6" w14:paraId="7E99CEEC" w14:textId="77777777" w:rsidTr="00C470A6">
        <w:trPr>
          <w:trHeight w:val="179"/>
        </w:trPr>
        <w:tc>
          <w:tcPr>
            <w:tcW w:w="14879" w:type="dxa"/>
            <w:gridSpan w:val="10"/>
            <w:shd w:val="clear" w:color="auto" w:fill="D0CECE" w:themeFill="background2" w:themeFillShade="E6"/>
            <w:vAlign w:val="center"/>
          </w:tcPr>
          <w:p w14:paraId="370A52EE" w14:textId="527EEBD3" w:rsidR="00C470A6" w:rsidRDefault="00043D38" w:rsidP="002403FB">
            <w:pPr>
              <w:widowControl/>
              <w:autoSpaceDE/>
              <w:autoSpaceDN/>
              <w:adjustRightInd/>
              <w:rPr>
                <w:b/>
                <w:i/>
                <w:sz w:val="18"/>
                <w:szCs w:val="18"/>
              </w:rPr>
            </w:pPr>
            <w:r>
              <w:rPr>
                <w:b/>
                <w:i/>
                <w:sz w:val="20"/>
                <w:szCs w:val="20"/>
              </w:rPr>
              <w:t>7.1.</w:t>
            </w:r>
            <w:r w:rsidR="00C470A6" w:rsidRPr="0012077C">
              <w:rPr>
                <w:b/>
                <w:i/>
                <w:sz w:val="20"/>
                <w:szCs w:val="20"/>
              </w:rPr>
              <w:t xml:space="preserve">2 ALTRE STRUTTURE AZIENDALI NON RURALI </w:t>
            </w:r>
            <w:r w:rsidR="00C470A6" w:rsidRPr="00DA4C3B">
              <w:rPr>
                <w:bCs/>
                <w:i/>
                <w:sz w:val="18"/>
                <w:szCs w:val="18"/>
              </w:rPr>
              <w:t xml:space="preserve">(inserire </w:t>
            </w:r>
            <w:r w:rsidR="005F77A0">
              <w:rPr>
                <w:bCs/>
                <w:i/>
                <w:sz w:val="18"/>
                <w:szCs w:val="18"/>
              </w:rPr>
              <w:t xml:space="preserve">le abitazioni rurali e </w:t>
            </w:r>
            <w:r w:rsidR="00C470A6" w:rsidRPr="00DA4C3B">
              <w:rPr>
                <w:bCs/>
                <w:i/>
                <w:sz w:val="18"/>
                <w:szCs w:val="18"/>
              </w:rPr>
              <w:t xml:space="preserve">tutti i fabbricati a destinazione urbanistica diversa dalla rurale inutilizzati o in cui siano inserite funzioni non agricole </w:t>
            </w:r>
            <w:r w:rsidR="005F77A0">
              <w:rPr>
                <w:bCs/>
                <w:i/>
                <w:sz w:val="18"/>
                <w:szCs w:val="18"/>
              </w:rPr>
              <w:t>comprese</w:t>
            </w:r>
            <w:r w:rsidR="00C470A6" w:rsidRPr="00DA4C3B">
              <w:rPr>
                <w:bCs/>
                <w:i/>
                <w:sz w:val="18"/>
                <w:szCs w:val="18"/>
              </w:rPr>
              <w:t xml:space="preserve"> le abitazioni non aventi le caratteristiche delle abitazioni rurali)</w:t>
            </w:r>
          </w:p>
        </w:tc>
      </w:tr>
      <w:tr w:rsidR="00C470A6" w14:paraId="219ECA96" w14:textId="77777777" w:rsidTr="00C470A6">
        <w:trPr>
          <w:cantSplit/>
          <w:trHeight w:val="312"/>
        </w:trPr>
        <w:tc>
          <w:tcPr>
            <w:tcW w:w="1487" w:type="dxa"/>
            <w:vMerge w:val="restart"/>
            <w:vAlign w:val="center"/>
          </w:tcPr>
          <w:p w14:paraId="6DA42732" w14:textId="77777777" w:rsidR="00C470A6" w:rsidRPr="00A415F7" w:rsidRDefault="00C470A6" w:rsidP="002403FB">
            <w:pPr>
              <w:widowControl/>
              <w:autoSpaceDE/>
              <w:autoSpaceDN/>
              <w:adjustRightInd/>
              <w:jc w:val="center"/>
              <w:rPr>
                <w:b/>
                <w:sz w:val="18"/>
                <w:szCs w:val="18"/>
              </w:rPr>
            </w:pPr>
            <w:r>
              <w:rPr>
                <w:b/>
                <w:sz w:val="18"/>
                <w:szCs w:val="18"/>
              </w:rPr>
              <w:t>CI</w:t>
            </w:r>
          </w:p>
        </w:tc>
        <w:tc>
          <w:tcPr>
            <w:tcW w:w="1488" w:type="dxa"/>
            <w:vMerge w:val="restart"/>
            <w:vAlign w:val="center"/>
          </w:tcPr>
          <w:p w14:paraId="4D80A5EB" w14:textId="77777777" w:rsidR="00C470A6" w:rsidRDefault="00C470A6" w:rsidP="002403FB">
            <w:pPr>
              <w:widowControl/>
              <w:autoSpaceDE/>
              <w:autoSpaceDN/>
              <w:adjustRightInd/>
              <w:jc w:val="center"/>
              <w:rPr>
                <w:bCs/>
                <w:sz w:val="18"/>
                <w:szCs w:val="18"/>
              </w:rPr>
            </w:pPr>
            <w:r w:rsidRPr="004E71D4">
              <w:rPr>
                <w:rFonts w:eastAsia="Times New Roman"/>
                <w:b/>
                <w:bCs/>
                <w:color w:val="000000"/>
                <w:sz w:val="18"/>
                <w:szCs w:val="18"/>
                <w:lang w:bidi="hi-IN"/>
              </w:rPr>
              <w:t>Destinazione Urbanistica</w:t>
            </w:r>
          </w:p>
        </w:tc>
        <w:tc>
          <w:tcPr>
            <w:tcW w:w="1488" w:type="dxa"/>
            <w:vMerge w:val="restart"/>
            <w:vAlign w:val="center"/>
          </w:tcPr>
          <w:p w14:paraId="5B6A12D8" w14:textId="77777777" w:rsidR="00C470A6" w:rsidRPr="00A415F7" w:rsidRDefault="00C470A6" w:rsidP="002403FB">
            <w:pPr>
              <w:widowControl/>
              <w:autoSpaceDE/>
              <w:autoSpaceDN/>
              <w:adjustRightInd/>
              <w:jc w:val="center"/>
              <w:rPr>
                <w:bCs/>
                <w:sz w:val="16"/>
                <w:szCs w:val="16"/>
              </w:rPr>
            </w:pPr>
            <w:r w:rsidRPr="004E71D4">
              <w:rPr>
                <w:rFonts w:eastAsia="Times New Roman"/>
                <w:b/>
                <w:bCs/>
                <w:color w:val="000000"/>
                <w:sz w:val="18"/>
                <w:szCs w:val="18"/>
                <w:lang w:bidi="hi-IN"/>
              </w:rPr>
              <w:t xml:space="preserve">Funzione </w:t>
            </w:r>
          </w:p>
        </w:tc>
        <w:tc>
          <w:tcPr>
            <w:tcW w:w="1488" w:type="dxa"/>
            <w:vMerge w:val="restart"/>
            <w:vAlign w:val="center"/>
          </w:tcPr>
          <w:p w14:paraId="0F61C695" w14:textId="77777777" w:rsidR="00C470A6" w:rsidRPr="00A415F7" w:rsidRDefault="00C470A6"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S.U.L. </w:t>
            </w:r>
            <w:r w:rsidRPr="004E71D4">
              <w:rPr>
                <w:rFonts w:eastAsia="Times New Roman"/>
                <w:i/>
                <w:iCs/>
                <w:color w:val="757171"/>
                <w:sz w:val="16"/>
                <w:szCs w:val="16"/>
                <w:lang w:bidi="hi-IN"/>
              </w:rPr>
              <w:t>(mq)</w:t>
            </w:r>
          </w:p>
        </w:tc>
        <w:tc>
          <w:tcPr>
            <w:tcW w:w="1488" w:type="dxa"/>
            <w:vMerge w:val="restart"/>
            <w:vAlign w:val="center"/>
          </w:tcPr>
          <w:p w14:paraId="350BFB00" w14:textId="77777777" w:rsidR="00C470A6" w:rsidRPr="00A415F7" w:rsidRDefault="00C470A6" w:rsidP="002403FB">
            <w:pPr>
              <w:widowControl/>
              <w:autoSpaceDE/>
              <w:autoSpaceDN/>
              <w:adjustRightInd/>
              <w:jc w:val="center"/>
              <w:rPr>
                <w:b/>
                <w:bCs/>
                <w:sz w:val="18"/>
                <w:szCs w:val="18"/>
              </w:rPr>
            </w:pPr>
            <w:r w:rsidRPr="004E71D4">
              <w:rPr>
                <w:rFonts w:eastAsia="Times New Roman"/>
                <w:b/>
                <w:bCs/>
                <w:color w:val="000000"/>
                <w:sz w:val="18"/>
                <w:szCs w:val="18"/>
                <w:lang w:bidi="hi-IN"/>
              </w:rPr>
              <w:t>S.U.</w:t>
            </w:r>
            <w:r>
              <w:rPr>
                <w:rFonts w:eastAsia="Times New Roman"/>
                <w:b/>
                <w:bCs/>
                <w:color w:val="000000"/>
                <w:sz w:val="18"/>
                <w:szCs w:val="18"/>
                <w:lang w:bidi="hi-IN"/>
              </w:rPr>
              <w:t>N.</w:t>
            </w:r>
            <w:r w:rsidRPr="004E71D4">
              <w:rPr>
                <w:rFonts w:eastAsia="Times New Roman"/>
                <w:b/>
                <w:bCs/>
                <w:color w:val="000000"/>
                <w:sz w:val="18"/>
                <w:szCs w:val="18"/>
                <w:lang w:bidi="hi-IN"/>
              </w:rPr>
              <w:t xml:space="preserve"> </w:t>
            </w:r>
            <w:r w:rsidRPr="004E71D4">
              <w:rPr>
                <w:rFonts w:eastAsia="Times New Roman"/>
                <w:i/>
                <w:iCs/>
                <w:color w:val="757171"/>
                <w:sz w:val="16"/>
                <w:szCs w:val="16"/>
                <w:lang w:bidi="hi-IN"/>
              </w:rPr>
              <w:t>(mq)</w:t>
            </w:r>
          </w:p>
        </w:tc>
        <w:tc>
          <w:tcPr>
            <w:tcW w:w="1488" w:type="dxa"/>
            <w:vMerge w:val="restart"/>
            <w:vAlign w:val="center"/>
          </w:tcPr>
          <w:p w14:paraId="27A903AC" w14:textId="77777777" w:rsidR="00C470A6" w:rsidRPr="00A415F7" w:rsidRDefault="00C470A6" w:rsidP="002403FB">
            <w:pPr>
              <w:widowControl/>
              <w:autoSpaceDE/>
              <w:autoSpaceDN/>
              <w:adjustRightInd/>
              <w:jc w:val="center"/>
              <w:rPr>
                <w:b/>
                <w:bCs/>
                <w:sz w:val="18"/>
                <w:szCs w:val="18"/>
              </w:rPr>
            </w:pPr>
            <w:r w:rsidRPr="004E71D4">
              <w:rPr>
                <w:rFonts w:eastAsia="Times New Roman"/>
                <w:b/>
                <w:bCs/>
                <w:color w:val="000000"/>
                <w:sz w:val="18"/>
                <w:szCs w:val="18"/>
                <w:lang w:bidi="hi-IN"/>
              </w:rPr>
              <w:t>Superficie</w:t>
            </w:r>
            <w:r w:rsidRPr="004E71D4">
              <w:rPr>
                <w:rFonts w:eastAsia="Times New Roman"/>
                <w:b/>
                <w:bCs/>
                <w:color w:val="000000"/>
                <w:sz w:val="18"/>
                <w:szCs w:val="18"/>
                <w:lang w:bidi="hi-IN"/>
              </w:rPr>
              <w:br/>
            </w:r>
            <w:r>
              <w:rPr>
                <w:rFonts w:eastAsia="Times New Roman"/>
                <w:b/>
                <w:bCs/>
                <w:color w:val="000000"/>
                <w:sz w:val="18"/>
                <w:szCs w:val="18"/>
                <w:lang w:bidi="hi-IN"/>
              </w:rPr>
              <w:t>c</w:t>
            </w:r>
            <w:r w:rsidRPr="004E71D4">
              <w:rPr>
                <w:rFonts w:eastAsia="Times New Roman"/>
                <w:b/>
                <w:bCs/>
                <w:color w:val="000000"/>
                <w:sz w:val="18"/>
                <w:szCs w:val="18"/>
                <w:lang w:bidi="hi-IN"/>
              </w:rPr>
              <w:t xml:space="preserve">operta </w:t>
            </w:r>
            <w:r w:rsidRPr="004E71D4">
              <w:rPr>
                <w:rFonts w:eastAsia="Times New Roman"/>
                <w:i/>
                <w:iCs/>
                <w:color w:val="757171"/>
                <w:sz w:val="16"/>
                <w:szCs w:val="16"/>
                <w:lang w:bidi="hi-IN"/>
              </w:rPr>
              <w:t>(mq)</w:t>
            </w:r>
            <w:r w:rsidRPr="004E71D4">
              <w:rPr>
                <w:rFonts w:eastAsia="Times New Roman"/>
                <w:b/>
                <w:bCs/>
                <w:color w:val="000000"/>
                <w:sz w:val="18"/>
                <w:szCs w:val="18"/>
                <w:lang w:bidi="hi-IN"/>
              </w:rPr>
              <w:t xml:space="preserve"> </w:t>
            </w:r>
          </w:p>
        </w:tc>
        <w:tc>
          <w:tcPr>
            <w:tcW w:w="1488" w:type="dxa"/>
            <w:vMerge w:val="restart"/>
            <w:vAlign w:val="center"/>
          </w:tcPr>
          <w:p w14:paraId="19FE9AB4" w14:textId="1D40C4A9" w:rsidR="00C470A6" w:rsidRPr="00A415F7" w:rsidRDefault="00C470A6"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Piani </w:t>
            </w:r>
            <w:r w:rsidRPr="004E71D4">
              <w:rPr>
                <w:rFonts w:eastAsia="Times New Roman"/>
                <w:b/>
                <w:bCs/>
                <w:color w:val="000000"/>
                <w:sz w:val="18"/>
                <w:szCs w:val="18"/>
                <w:lang w:bidi="hi-IN"/>
              </w:rPr>
              <w:br/>
            </w:r>
            <w:r w:rsidR="00385A4B" w:rsidRPr="003E107E">
              <w:rPr>
                <w:rFonts w:eastAsia="Times New Roman"/>
                <w:i/>
                <w:iCs/>
                <w:color w:val="757171"/>
                <w:sz w:val="16"/>
                <w:szCs w:val="16"/>
                <w:lang w:bidi="hi-IN"/>
              </w:rPr>
              <w:t>(n.)</w:t>
            </w:r>
          </w:p>
        </w:tc>
        <w:tc>
          <w:tcPr>
            <w:tcW w:w="1488" w:type="dxa"/>
            <w:vMerge w:val="restart"/>
            <w:vAlign w:val="center"/>
          </w:tcPr>
          <w:p w14:paraId="5781AE3A" w14:textId="58C53A45" w:rsidR="00C470A6" w:rsidRPr="00A415F7" w:rsidRDefault="00C470A6" w:rsidP="002403FB">
            <w:pPr>
              <w:widowControl/>
              <w:autoSpaceDE/>
              <w:autoSpaceDN/>
              <w:adjustRightInd/>
              <w:jc w:val="center"/>
              <w:rPr>
                <w:b/>
                <w:bCs/>
                <w:sz w:val="18"/>
                <w:szCs w:val="18"/>
              </w:rPr>
            </w:pPr>
            <w:r>
              <w:rPr>
                <w:rFonts w:eastAsia="Times New Roman"/>
                <w:b/>
                <w:bCs/>
                <w:color w:val="000000"/>
                <w:sz w:val="18"/>
                <w:szCs w:val="18"/>
                <w:lang w:bidi="hi-IN"/>
              </w:rPr>
              <w:t>I</w:t>
            </w:r>
            <w:r w:rsidRPr="004E71D4">
              <w:rPr>
                <w:rFonts w:eastAsia="Times New Roman"/>
                <w:b/>
                <w:bCs/>
                <w:color w:val="000000"/>
                <w:sz w:val="18"/>
                <w:szCs w:val="18"/>
                <w:lang w:bidi="hi-IN"/>
              </w:rPr>
              <w:t>nterrati sottostanti</w:t>
            </w:r>
            <w:r>
              <w:rPr>
                <w:rFonts w:eastAsia="Times New Roman"/>
                <w:b/>
                <w:bCs/>
                <w:color w:val="000000"/>
                <w:sz w:val="18"/>
                <w:szCs w:val="18"/>
                <w:lang w:bidi="hi-IN"/>
              </w:rPr>
              <w:t xml:space="preserve"> </w:t>
            </w:r>
            <w:r w:rsidRPr="00A415F7">
              <w:rPr>
                <w:rFonts w:eastAsia="Times New Roman"/>
                <w:i/>
                <w:iCs/>
                <w:color w:val="757171"/>
                <w:sz w:val="16"/>
                <w:szCs w:val="16"/>
                <w:lang w:bidi="hi-IN"/>
              </w:rPr>
              <w:t>(n</w:t>
            </w:r>
            <w:r w:rsidR="00385A4B">
              <w:rPr>
                <w:rFonts w:eastAsia="Times New Roman"/>
                <w:i/>
                <w:iCs/>
                <w:color w:val="757171"/>
                <w:sz w:val="16"/>
                <w:szCs w:val="16"/>
                <w:lang w:bidi="hi-IN"/>
              </w:rPr>
              <w:t>.</w:t>
            </w:r>
            <w:r w:rsidRPr="00A415F7">
              <w:rPr>
                <w:rFonts w:eastAsia="Times New Roman"/>
                <w:i/>
                <w:iCs/>
                <w:color w:val="757171"/>
                <w:sz w:val="16"/>
                <w:szCs w:val="16"/>
                <w:lang w:bidi="hi-IN"/>
              </w:rPr>
              <w:t>)</w:t>
            </w:r>
            <w:r w:rsidRPr="004E71D4">
              <w:rPr>
                <w:rFonts w:eastAsia="Times New Roman"/>
                <w:b/>
                <w:bCs/>
                <w:color w:val="000000"/>
                <w:sz w:val="18"/>
                <w:szCs w:val="18"/>
                <w:lang w:bidi="hi-IN"/>
              </w:rPr>
              <w:t xml:space="preserve"> </w:t>
            </w:r>
          </w:p>
        </w:tc>
        <w:tc>
          <w:tcPr>
            <w:tcW w:w="1488" w:type="dxa"/>
            <w:vMerge w:val="restart"/>
            <w:vAlign w:val="center"/>
          </w:tcPr>
          <w:p w14:paraId="2505C1CF" w14:textId="77777777" w:rsidR="00C470A6" w:rsidRPr="00A415F7" w:rsidRDefault="00C470A6"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Altezza massima </w:t>
            </w:r>
            <w:r w:rsidRPr="00A415F7">
              <w:rPr>
                <w:rFonts w:eastAsia="Times New Roman"/>
                <w:i/>
                <w:iCs/>
                <w:color w:val="757171"/>
                <w:sz w:val="16"/>
                <w:szCs w:val="16"/>
                <w:lang w:bidi="hi-IN"/>
              </w:rPr>
              <w:t>(m)</w:t>
            </w:r>
          </w:p>
        </w:tc>
        <w:tc>
          <w:tcPr>
            <w:tcW w:w="1488" w:type="dxa"/>
            <w:vMerge w:val="restart"/>
            <w:vAlign w:val="center"/>
          </w:tcPr>
          <w:p w14:paraId="68E8FAC3" w14:textId="77777777" w:rsidR="00C470A6" w:rsidRPr="004E71D4" w:rsidRDefault="00C470A6" w:rsidP="00C470A6">
            <w:pPr>
              <w:widowControl/>
              <w:autoSpaceDE/>
              <w:autoSpaceDN/>
              <w:adjustRightInd/>
              <w:jc w:val="center"/>
              <w:rPr>
                <w:rFonts w:eastAsia="Times New Roman"/>
                <w:b/>
                <w:bCs/>
                <w:color w:val="000000"/>
                <w:sz w:val="18"/>
                <w:szCs w:val="18"/>
                <w:lang w:bidi="hi-IN"/>
              </w:rPr>
            </w:pPr>
            <w:r w:rsidRPr="00414C75">
              <w:rPr>
                <w:rFonts w:eastAsia="Times New Roman"/>
                <w:b/>
                <w:bCs/>
                <w:color w:val="000000"/>
                <w:sz w:val="18"/>
                <w:szCs w:val="18"/>
                <w:lang w:bidi="hi-IN"/>
              </w:rPr>
              <w:t xml:space="preserve">Altezza </w:t>
            </w:r>
            <w:r>
              <w:rPr>
                <w:rFonts w:eastAsia="Times New Roman"/>
                <w:b/>
                <w:bCs/>
                <w:color w:val="000000"/>
                <w:sz w:val="18"/>
                <w:szCs w:val="18"/>
                <w:lang w:bidi="hi-IN"/>
              </w:rPr>
              <w:t xml:space="preserve">utile </w:t>
            </w:r>
            <w:r>
              <w:rPr>
                <w:rFonts w:eastAsia="Times New Roman"/>
                <w:b/>
                <w:bCs/>
                <w:color w:val="000000"/>
                <w:sz w:val="18"/>
                <w:szCs w:val="18"/>
                <w:lang w:bidi="hi-IN"/>
              </w:rPr>
              <w:br/>
            </w:r>
            <w:r w:rsidRPr="00385A4B">
              <w:rPr>
                <w:rFonts w:eastAsia="Times New Roman"/>
                <w:i/>
                <w:iCs/>
                <w:color w:val="757171"/>
                <w:sz w:val="16"/>
                <w:szCs w:val="16"/>
                <w:lang w:bidi="hi-IN"/>
              </w:rPr>
              <w:t>(m)</w:t>
            </w:r>
          </w:p>
        </w:tc>
      </w:tr>
      <w:tr w:rsidR="00C470A6" w14:paraId="167FFFF0" w14:textId="77777777" w:rsidTr="00C470A6">
        <w:trPr>
          <w:cantSplit/>
          <w:trHeight w:val="311"/>
        </w:trPr>
        <w:tc>
          <w:tcPr>
            <w:tcW w:w="1487" w:type="dxa"/>
            <w:vMerge/>
            <w:vAlign w:val="center"/>
          </w:tcPr>
          <w:p w14:paraId="63CEA459" w14:textId="77777777" w:rsidR="00C470A6" w:rsidRDefault="00C470A6" w:rsidP="002403FB">
            <w:pPr>
              <w:widowControl/>
              <w:autoSpaceDE/>
              <w:autoSpaceDN/>
              <w:adjustRightInd/>
              <w:jc w:val="center"/>
              <w:rPr>
                <w:b/>
                <w:sz w:val="18"/>
                <w:szCs w:val="18"/>
              </w:rPr>
            </w:pPr>
          </w:p>
        </w:tc>
        <w:tc>
          <w:tcPr>
            <w:tcW w:w="1488" w:type="dxa"/>
            <w:vMerge/>
            <w:vAlign w:val="center"/>
          </w:tcPr>
          <w:p w14:paraId="0983CB98"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202630DB"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742D0298"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7DC97488"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3488743A"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71DFA16B"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2B408999"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vAlign w:val="center"/>
          </w:tcPr>
          <w:p w14:paraId="65EB72A5" w14:textId="77777777" w:rsidR="00C470A6" w:rsidRPr="004E71D4" w:rsidRDefault="00C470A6" w:rsidP="002403FB">
            <w:pPr>
              <w:widowControl/>
              <w:autoSpaceDE/>
              <w:autoSpaceDN/>
              <w:adjustRightInd/>
              <w:jc w:val="center"/>
              <w:rPr>
                <w:rFonts w:eastAsia="Times New Roman"/>
                <w:b/>
                <w:bCs/>
                <w:color w:val="000000"/>
                <w:sz w:val="18"/>
                <w:szCs w:val="18"/>
                <w:lang w:bidi="hi-IN"/>
              </w:rPr>
            </w:pPr>
          </w:p>
        </w:tc>
        <w:tc>
          <w:tcPr>
            <w:tcW w:w="1488" w:type="dxa"/>
            <w:vMerge/>
          </w:tcPr>
          <w:p w14:paraId="149A0966" w14:textId="77777777" w:rsidR="00C470A6" w:rsidRPr="00414C75" w:rsidRDefault="00C470A6" w:rsidP="002403FB">
            <w:pPr>
              <w:widowControl/>
              <w:autoSpaceDE/>
              <w:autoSpaceDN/>
              <w:adjustRightInd/>
              <w:jc w:val="center"/>
              <w:rPr>
                <w:rFonts w:eastAsia="Times New Roman"/>
                <w:b/>
                <w:bCs/>
                <w:color w:val="000000"/>
                <w:sz w:val="18"/>
                <w:szCs w:val="18"/>
                <w:lang w:bidi="hi-IN"/>
              </w:rPr>
            </w:pPr>
          </w:p>
        </w:tc>
      </w:tr>
      <w:tr w:rsidR="00C470A6" w14:paraId="2F06F567" w14:textId="77777777" w:rsidTr="00043D38">
        <w:trPr>
          <w:trHeight w:val="340"/>
        </w:trPr>
        <w:tc>
          <w:tcPr>
            <w:tcW w:w="1487" w:type="dxa"/>
          </w:tcPr>
          <w:p w14:paraId="478A5D2C" w14:textId="77777777" w:rsidR="00C470A6" w:rsidRDefault="00C470A6" w:rsidP="002403FB">
            <w:pPr>
              <w:widowControl/>
              <w:autoSpaceDE/>
              <w:autoSpaceDN/>
              <w:adjustRightInd/>
              <w:spacing w:after="160" w:line="259" w:lineRule="auto"/>
              <w:rPr>
                <w:bCs/>
                <w:sz w:val="18"/>
                <w:szCs w:val="18"/>
              </w:rPr>
            </w:pPr>
          </w:p>
        </w:tc>
        <w:tc>
          <w:tcPr>
            <w:tcW w:w="1488" w:type="dxa"/>
          </w:tcPr>
          <w:p w14:paraId="222549A9" w14:textId="77777777" w:rsidR="00C470A6" w:rsidRDefault="00C470A6" w:rsidP="002403FB">
            <w:pPr>
              <w:widowControl/>
              <w:autoSpaceDE/>
              <w:autoSpaceDN/>
              <w:adjustRightInd/>
              <w:spacing w:after="160" w:line="259" w:lineRule="auto"/>
              <w:rPr>
                <w:bCs/>
                <w:sz w:val="18"/>
                <w:szCs w:val="18"/>
              </w:rPr>
            </w:pPr>
          </w:p>
        </w:tc>
        <w:tc>
          <w:tcPr>
            <w:tcW w:w="1488" w:type="dxa"/>
          </w:tcPr>
          <w:p w14:paraId="0B87A8B9" w14:textId="77777777" w:rsidR="00C470A6" w:rsidRDefault="00C470A6" w:rsidP="002403FB">
            <w:pPr>
              <w:widowControl/>
              <w:autoSpaceDE/>
              <w:autoSpaceDN/>
              <w:adjustRightInd/>
              <w:spacing w:after="160" w:line="259" w:lineRule="auto"/>
              <w:rPr>
                <w:bCs/>
                <w:sz w:val="18"/>
                <w:szCs w:val="18"/>
              </w:rPr>
            </w:pPr>
          </w:p>
        </w:tc>
        <w:tc>
          <w:tcPr>
            <w:tcW w:w="1488" w:type="dxa"/>
          </w:tcPr>
          <w:p w14:paraId="6E6069E4" w14:textId="77777777" w:rsidR="00C470A6" w:rsidRDefault="00C470A6" w:rsidP="002403FB">
            <w:pPr>
              <w:widowControl/>
              <w:autoSpaceDE/>
              <w:autoSpaceDN/>
              <w:adjustRightInd/>
              <w:spacing w:after="160" w:line="259" w:lineRule="auto"/>
              <w:rPr>
                <w:bCs/>
                <w:sz w:val="18"/>
                <w:szCs w:val="18"/>
              </w:rPr>
            </w:pPr>
          </w:p>
        </w:tc>
        <w:tc>
          <w:tcPr>
            <w:tcW w:w="1488" w:type="dxa"/>
          </w:tcPr>
          <w:p w14:paraId="03CB41DF" w14:textId="77777777" w:rsidR="00C470A6" w:rsidRDefault="00C470A6" w:rsidP="002403FB">
            <w:pPr>
              <w:widowControl/>
              <w:autoSpaceDE/>
              <w:autoSpaceDN/>
              <w:adjustRightInd/>
              <w:spacing w:after="160" w:line="259" w:lineRule="auto"/>
              <w:rPr>
                <w:bCs/>
                <w:sz w:val="18"/>
                <w:szCs w:val="18"/>
              </w:rPr>
            </w:pPr>
          </w:p>
        </w:tc>
        <w:tc>
          <w:tcPr>
            <w:tcW w:w="1488" w:type="dxa"/>
          </w:tcPr>
          <w:p w14:paraId="27AACD2C" w14:textId="77777777" w:rsidR="00C470A6" w:rsidRDefault="00C470A6" w:rsidP="002403FB">
            <w:pPr>
              <w:widowControl/>
              <w:autoSpaceDE/>
              <w:autoSpaceDN/>
              <w:adjustRightInd/>
              <w:spacing w:after="160" w:line="259" w:lineRule="auto"/>
              <w:rPr>
                <w:bCs/>
                <w:sz w:val="18"/>
                <w:szCs w:val="18"/>
              </w:rPr>
            </w:pPr>
          </w:p>
        </w:tc>
        <w:tc>
          <w:tcPr>
            <w:tcW w:w="1488" w:type="dxa"/>
          </w:tcPr>
          <w:p w14:paraId="5E8DDD8F" w14:textId="77777777" w:rsidR="00C470A6" w:rsidRDefault="00C470A6" w:rsidP="002403FB">
            <w:pPr>
              <w:widowControl/>
              <w:autoSpaceDE/>
              <w:autoSpaceDN/>
              <w:adjustRightInd/>
              <w:spacing w:after="160" w:line="259" w:lineRule="auto"/>
              <w:rPr>
                <w:bCs/>
                <w:sz w:val="18"/>
                <w:szCs w:val="18"/>
              </w:rPr>
            </w:pPr>
          </w:p>
        </w:tc>
        <w:tc>
          <w:tcPr>
            <w:tcW w:w="1488" w:type="dxa"/>
          </w:tcPr>
          <w:p w14:paraId="0379A938" w14:textId="77777777" w:rsidR="00C470A6" w:rsidRDefault="00C470A6" w:rsidP="002403FB">
            <w:pPr>
              <w:widowControl/>
              <w:autoSpaceDE/>
              <w:autoSpaceDN/>
              <w:adjustRightInd/>
              <w:spacing w:after="160" w:line="259" w:lineRule="auto"/>
              <w:rPr>
                <w:bCs/>
                <w:sz w:val="18"/>
                <w:szCs w:val="18"/>
              </w:rPr>
            </w:pPr>
          </w:p>
        </w:tc>
        <w:tc>
          <w:tcPr>
            <w:tcW w:w="1488" w:type="dxa"/>
          </w:tcPr>
          <w:p w14:paraId="6D5D7CE4" w14:textId="77777777" w:rsidR="00C470A6" w:rsidRDefault="00C470A6" w:rsidP="002403FB">
            <w:pPr>
              <w:widowControl/>
              <w:autoSpaceDE/>
              <w:autoSpaceDN/>
              <w:adjustRightInd/>
              <w:spacing w:after="160" w:line="259" w:lineRule="auto"/>
              <w:rPr>
                <w:bCs/>
                <w:sz w:val="18"/>
                <w:szCs w:val="18"/>
              </w:rPr>
            </w:pPr>
          </w:p>
        </w:tc>
        <w:tc>
          <w:tcPr>
            <w:tcW w:w="1488" w:type="dxa"/>
          </w:tcPr>
          <w:p w14:paraId="368D35D5" w14:textId="77777777" w:rsidR="00C470A6" w:rsidRDefault="00C470A6" w:rsidP="002403FB">
            <w:pPr>
              <w:widowControl/>
              <w:autoSpaceDE/>
              <w:autoSpaceDN/>
              <w:adjustRightInd/>
              <w:spacing w:after="160" w:line="259" w:lineRule="auto"/>
              <w:rPr>
                <w:bCs/>
                <w:sz w:val="18"/>
                <w:szCs w:val="18"/>
              </w:rPr>
            </w:pPr>
          </w:p>
        </w:tc>
      </w:tr>
      <w:tr w:rsidR="00C470A6" w14:paraId="6A299186" w14:textId="77777777" w:rsidTr="00043D38">
        <w:trPr>
          <w:trHeight w:val="340"/>
        </w:trPr>
        <w:tc>
          <w:tcPr>
            <w:tcW w:w="1487" w:type="dxa"/>
          </w:tcPr>
          <w:p w14:paraId="39014E87" w14:textId="77777777" w:rsidR="00C470A6" w:rsidRDefault="00C470A6" w:rsidP="002403FB">
            <w:pPr>
              <w:widowControl/>
              <w:autoSpaceDE/>
              <w:autoSpaceDN/>
              <w:adjustRightInd/>
              <w:spacing w:after="160" w:line="259" w:lineRule="auto"/>
              <w:rPr>
                <w:bCs/>
                <w:sz w:val="18"/>
                <w:szCs w:val="18"/>
              </w:rPr>
            </w:pPr>
          </w:p>
        </w:tc>
        <w:tc>
          <w:tcPr>
            <w:tcW w:w="1488" w:type="dxa"/>
          </w:tcPr>
          <w:p w14:paraId="022E7048" w14:textId="77777777" w:rsidR="00C470A6" w:rsidRDefault="00C470A6" w:rsidP="002403FB">
            <w:pPr>
              <w:widowControl/>
              <w:autoSpaceDE/>
              <w:autoSpaceDN/>
              <w:adjustRightInd/>
              <w:spacing w:after="160" w:line="259" w:lineRule="auto"/>
              <w:rPr>
                <w:bCs/>
                <w:sz w:val="18"/>
                <w:szCs w:val="18"/>
              </w:rPr>
            </w:pPr>
          </w:p>
        </w:tc>
        <w:tc>
          <w:tcPr>
            <w:tcW w:w="1488" w:type="dxa"/>
          </w:tcPr>
          <w:p w14:paraId="4A962876" w14:textId="77777777" w:rsidR="00C470A6" w:rsidRDefault="00C470A6" w:rsidP="002403FB">
            <w:pPr>
              <w:widowControl/>
              <w:autoSpaceDE/>
              <w:autoSpaceDN/>
              <w:adjustRightInd/>
              <w:spacing w:after="160" w:line="259" w:lineRule="auto"/>
              <w:rPr>
                <w:bCs/>
                <w:sz w:val="18"/>
                <w:szCs w:val="18"/>
              </w:rPr>
            </w:pPr>
          </w:p>
        </w:tc>
        <w:tc>
          <w:tcPr>
            <w:tcW w:w="1488" w:type="dxa"/>
          </w:tcPr>
          <w:p w14:paraId="7D9B1A72" w14:textId="77777777" w:rsidR="00C470A6" w:rsidRDefault="00C470A6" w:rsidP="002403FB">
            <w:pPr>
              <w:widowControl/>
              <w:autoSpaceDE/>
              <w:autoSpaceDN/>
              <w:adjustRightInd/>
              <w:spacing w:after="160" w:line="259" w:lineRule="auto"/>
              <w:rPr>
                <w:bCs/>
                <w:sz w:val="18"/>
                <w:szCs w:val="18"/>
              </w:rPr>
            </w:pPr>
          </w:p>
        </w:tc>
        <w:tc>
          <w:tcPr>
            <w:tcW w:w="1488" w:type="dxa"/>
          </w:tcPr>
          <w:p w14:paraId="4252879E" w14:textId="77777777" w:rsidR="00C470A6" w:rsidRDefault="00C470A6" w:rsidP="002403FB">
            <w:pPr>
              <w:widowControl/>
              <w:autoSpaceDE/>
              <w:autoSpaceDN/>
              <w:adjustRightInd/>
              <w:spacing w:after="160" w:line="259" w:lineRule="auto"/>
              <w:rPr>
                <w:bCs/>
                <w:sz w:val="18"/>
                <w:szCs w:val="18"/>
              </w:rPr>
            </w:pPr>
          </w:p>
        </w:tc>
        <w:tc>
          <w:tcPr>
            <w:tcW w:w="1488" w:type="dxa"/>
          </w:tcPr>
          <w:p w14:paraId="73298A24" w14:textId="77777777" w:rsidR="00C470A6" w:rsidRDefault="00C470A6" w:rsidP="002403FB">
            <w:pPr>
              <w:widowControl/>
              <w:autoSpaceDE/>
              <w:autoSpaceDN/>
              <w:adjustRightInd/>
              <w:spacing w:after="160" w:line="259" w:lineRule="auto"/>
              <w:rPr>
                <w:bCs/>
                <w:sz w:val="18"/>
                <w:szCs w:val="18"/>
              </w:rPr>
            </w:pPr>
          </w:p>
        </w:tc>
        <w:tc>
          <w:tcPr>
            <w:tcW w:w="1488" w:type="dxa"/>
          </w:tcPr>
          <w:p w14:paraId="1BA58DCD" w14:textId="77777777" w:rsidR="00C470A6" w:rsidRDefault="00C470A6" w:rsidP="002403FB">
            <w:pPr>
              <w:widowControl/>
              <w:autoSpaceDE/>
              <w:autoSpaceDN/>
              <w:adjustRightInd/>
              <w:spacing w:after="160" w:line="259" w:lineRule="auto"/>
              <w:rPr>
                <w:bCs/>
                <w:sz w:val="18"/>
                <w:szCs w:val="18"/>
              </w:rPr>
            </w:pPr>
          </w:p>
        </w:tc>
        <w:tc>
          <w:tcPr>
            <w:tcW w:w="1488" w:type="dxa"/>
          </w:tcPr>
          <w:p w14:paraId="393DBBBA" w14:textId="77777777" w:rsidR="00C470A6" w:rsidRDefault="00C470A6" w:rsidP="002403FB">
            <w:pPr>
              <w:widowControl/>
              <w:autoSpaceDE/>
              <w:autoSpaceDN/>
              <w:adjustRightInd/>
              <w:spacing w:after="160" w:line="259" w:lineRule="auto"/>
              <w:rPr>
                <w:bCs/>
                <w:sz w:val="18"/>
                <w:szCs w:val="18"/>
              </w:rPr>
            </w:pPr>
          </w:p>
        </w:tc>
        <w:tc>
          <w:tcPr>
            <w:tcW w:w="1488" w:type="dxa"/>
          </w:tcPr>
          <w:p w14:paraId="1057A8A3" w14:textId="77777777" w:rsidR="00C470A6" w:rsidRDefault="00C470A6" w:rsidP="002403FB">
            <w:pPr>
              <w:widowControl/>
              <w:autoSpaceDE/>
              <w:autoSpaceDN/>
              <w:adjustRightInd/>
              <w:spacing w:after="160" w:line="259" w:lineRule="auto"/>
              <w:rPr>
                <w:bCs/>
                <w:sz w:val="18"/>
                <w:szCs w:val="18"/>
              </w:rPr>
            </w:pPr>
          </w:p>
        </w:tc>
        <w:tc>
          <w:tcPr>
            <w:tcW w:w="1488" w:type="dxa"/>
          </w:tcPr>
          <w:p w14:paraId="0DED356F" w14:textId="77777777" w:rsidR="00C470A6" w:rsidRDefault="00C470A6" w:rsidP="002403FB">
            <w:pPr>
              <w:widowControl/>
              <w:autoSpaceDE/>
              <w:autoSpaceDN/>
              <w:adjustRightInd/>
              <w:spacing w:after="160" w:line="259" w:lineRule="auto"/>
              <w:rPr>
                <w:bCs/>
                <w:sz w:val="18"/>
                <w:szCs w:val="18"/>
              </w:rPr>
            </w:pPr>
          </w:p>
        </w:tc>
      </w:tr>
      <w:tr w:rsidR="00C470A6" w14:paraId="73B37599" w14:textId="77777777" w:rsidTr="00043D38">
        <w:trPr>
          <w:trHeight w:val="340"/>
        </w:trPr>
        <w:tc>
          <w:tcPr>
            <w:tcW w:w="1487" w:type="dxa"/>
          </w:tcPr>
          <w:p w14:paraId="57C0C2EE" w14:textId="77777777" w:rsidR="00C470A6" w:rsidRDefault="00C470A6" w:rsidP="002403FB">
            <w:pPr>
              <w:widowControl/>
              <w:autoSpaceDE/>
              <w:autoSpaceDN/>
              <w:adjustRightInd/>
              <w:spacing w:after="160" w:line="259" w:lineRule="auto"/>
              <w:rPr>
                <w:bCs/>
                <w:sz w:val="18"/>
                <w:szCs w:val="18"/>
              </w:rPr>
            </w:pPr>
          </w:p>
        </w:tc>
        <w:tc>
          <w:tcPr>
            <w:tcW w:w="1488" w:type="dxa"/>
          </w:tcPr>
          <w:p w14:paraId="19030AF7" w14:textId="77777777" w:rsidR="00C470A6" w:rsidRDefault="00C470A6" w:rsidP="002403FB">
            <w:pPr>
              <w:widowControl/>
              <w:autoSpaceDE/>
              <w:autoSpaceDN/>
              <w:adjustRightInd/>
              <w:spacing w:after="160" w:line="259" w:lineRule="auto"/>
              <w:rPr>
                <w:bCs/>
                <w:sz w:val="18"/>
                <w:szCs w:val="18"/>
              </w:rPr>
            </w:pPr>
          </w:p>
        </w:tc>
        <w:tc>
          <w:tcPr>
            <w:tcW w:w="1488" w:type="dxa"/>
          </w:tcPr>
          <w:p w14:paraId="24C86BCA" w14:textId="77777777" w:rsidR="00C470A6" w:rsidRDefault="00C470A6" w:rsidP="002403FB">
            <w:pPr>
              <w:widowControl/>
              <w:autoSpaceDE/>
              <w:autoSpaceDN/>
              <w:adjustRightInd/>
              <w:spacing w:after="160" w:line="259" w:lineRule="auto"/>
              <w:rPr>
                <w:bCs/>
                <w:sz w:val="18"/>
                <w:szCs w:val="18"/>
              </w:rPr>
            </w:pPr>
          </w:p>
        </w:tc>
        <w:tc>
          <w:tcPr>
            <w:tcW w:w="1488" w:type="dxa"/>
          </w:tcPr>
          <w:p w14:paraId="37DBF7DB" w14:textId="77777777" w:rsidR="00C470A6" w:rsidRDefault="00C470A6" w:rsidP="002403FB">
            <w:pPr>
              <w:widowControl/>
              <w:autoSpaceDE/>
              <w:autoSpaceDN/>
              <w:adjustRightInd/>
              <w:spacing w:after="160" w:line="259" w:lineRule="auto"/>
              <w:rPr>
                <w:bCs/>
                <w:sz w:val="18"/>
                <w:szCs w:val="18"/>
              </w:rPr>
            </w:pPr>
          </w:p>
        </w:tc>
        <w:tc>
          <w:tcPr>
            <w:tcW w:w="1488" w:type="dxa"/>
          </w:tcPr>
          <w:p w14:paraId="0CC04D60" w14:textId="77777777" w:rsidR="00C470A6" w:rsidRDefault="00C470A6" w:rsidP="002403FB">
            <w:pPr>
              <w:widowControl/>
              <w:autoSpaceDE/>
              <w:autoSpaceDN/>
              <w:adjustRightInd/>
              <w:spacing w:after="160" w:line="259" w:lineRule="auto"/>
              <w:rPr>
                <w:bCs/>
                <w:sz w:val="18"/>
                <w:szCs w:val="18"/>
              </w:rPr>
            </w:pPr>
          </w:p>
        </w:tc>
        <w:tc>
          <w:tcPr>
            <w:tcW w:w="1488" w:type="dxa"/>
          </w:tcPr>
          <w:p w14:paraId="486513EC" w14:textId="77777777" w:rsidR="00C470A6" w:rsidRDefault="00C470A6" w:rsidP="002403FB">
            <w:pPr>
              <w:widowControl/>
              <w:autoSpaceDE/>
              <w:autoSpaceDN/>
              <w:adjustRightInd/>
              <w:spacing w:after="160" w:line="259" w:lineRule="auto"/>
              <w:rPr>
                <w:bCs/>
                <w:sz w:val="18"/>
                <w:szCs w:val="18"/>
              </w:rPr>
            </w:pPr>
          </w:p>
        </w:tc>
        <w:tc>
          <w:tcPr>
            <w:tcW w:w="1488" w:type="dxa"/>
          </w:tcPr>
          <w:p w14:paraId="68BA197A" w14:textId="77777777" w:rsidR="00C470A6" w:rsidRDefault="00C470A6" w:rsidP="002403FB">
            <w:pPr>
              <w:widowControl/>
              <w:autoSpaceDE/>
              <w:autoSpaceDN/>
              <w:adjustRightInd/>
              <w:spacing w:after="160" w:line="259" w:lineRule="auto"/>
              <w:rPr>
                <w:bCs/>
                <w:sz w:val="18"/>
                <w:szCs w:val="18"/>
              </w:rPr>
            </w:pPr>
          </w:p>
        </w:tc>
        <w:tc>
          <w:tcPr>
            <w:tcW w:w="1488" w:type="dxa"/>
          </w:tcPr>
          <w:p w14:paraId="467047DE" w14:textId="77777777" w:rsidR="00C470A6" w:rsidRDefault="00C470A6" w:rsidP="002403FB">
            <w:pPr>
              <w:widowControl/>
              <w:autoSpaceDE/>
              <w:autoSpaceDN/>
              <w:adjustRightInd/>
              <w:spacing w:after="160" w:line="259" w:lineRule="auto"/>
              <w:rPr>
                <w:bCs/>
                <w:sz w:val="18"/>
                <w:szCs w:val="18"/>
              </w:rPr>
            </w:pPr>
          </w:p>
        </w:tc>
        <w:tc>
          <w:tcPr>
            <w:tcW w:w="1488" w:type="dxa"/>
          </w:tcPr>
          <w:p w14:paraId="5C81F4BA" w14:textId="77777777" w:rsidR="00C470A6" w:rsidRDefault="00C470A6" w:rsidP="002403FB">
            <w:pPr>
              <w:widowControl/>
              <w:autoSpaceDE/>
              <w:autoSpaceDN/>
              <w:adjustRightInd/>
              <w:spacing w:after="160" w:line="259" w:lineRule="auto"/>
              <w:rPr>
                <w:bCs/>
                <w:sz w:val="18"/>
                <w:szCs w:val="18"/>
              </w:rPr>
            </w:pPr>
          </w:p>
        </w:tc>
        <w:tc>
          <w:tcPr>
            <w:tcW w:w="1488" w:type="dxa"/>
          </w:tcPr>
          <w:p w14:paraId="00965EB0" w14:textId="77777777" w:rsidR="00C470A6" w:rsidRDefault="00C470A6" w:rsidP="002403FB">
            <w:pPr>
              <w:widowControl/>
              <w:autoSpaceDE/>
              <w:autoSpaceDN/>
              <w:adjustRightInd/>
              <w:spacing w:after="160" w:line="259" w:lineRule="auto"/>
              <w:rPr>
                <w:bCs/>
                <w:sz w:val="18"/>
                <w:szCs w:val="18"/>
              </w:rPr>
            </w:pPr>
          </w:p>
        </w:tc>
      </w:tr>
      <w:tr w:rsidR="00C470A6" w14:paraId="066783E2" w14:textId="77777777" w:rsidTr="00043D38">
        <w:trPr>
          <w:trHeight w:val="340"/>
        </w:trPr>
        <w:tc>
          <w:tcPr>
            <w:tcW w:w="1487" w:type="dxa"/>
          </w:tcPr>
          <w:p w14:paraId="46B359E1" w14:textId="77777777" w:rsidR="00C470A6" w:rsidRDefault="00C470A6" w:rsidP="002403FB">
            <w:pPr>
              <w:widowControl/>
              <w:autoSpaceDE/>
              <w:autoSpaceDN/>
              <w:adjustRightInd/>
              <w:spacing w:after="160" w:line="259" w:lineRule="auto"/>
              <w:rPr>
                <w:bCs/>
                <w:sz w:val="18"/>
                <w:szCs w:val="18"/>
              </w:rPr>
            </w:pPr>
          </w:p>
        </w:tc>
        <w:tc>
          <w:tcPr>
            <w:tcW w:w="1488" w:type="dxa"/>
          </w:tcPr>
          <w:p w14:paraId="698BEAC5" w14:textId="77777777" w:rsidR="00C470A6" w:rsidRDefault="00C470A6" w:rsidP="002403FB">
            <w:pPr>
              <w:widowControl/>
              <w:autoSpaceDE/>
              <w:autoSpaceDN/>
              <w:adjustRightInd/>
              <w:spacing w:after="160" w:line="259" w:lineRule="auto"/>
              <w:rPr>
                <w:bCs/>
                <w:sz w:val="18"/>
                <w:szCs w:val="18"/>
              </w:rPr>
            </w:pPr>
          </w:p>
        </w:tc>
        <w:tc>
          <w:tcPr>
            <w:tcW w:w="1488" w:type="dxa"/>
          </w:tcPr>
          <w:p w14:paraId="37BA8632" w14:textId="77777777" w:rsidR="00C470A6" w:rsidRDefault="00C470A6" w:rsidP="002403FB">
            <w:pPr>
              <w:widowControl/>
              <w:autoSpaceDE/>
              <w:autoSpaceDN/>
              <w:adjustRightInd/>
              <w:spacing w:after="160" w:line="259" w:lineRule="auto"/>
              <w:rPr>
                <w:bCs/>
                <w:sz w:val="18"/>
                <w:szCs w:val="18"/>
              </w:rPr>
            </w:pPr>
          </w:p>
        </w:tc>
        <w:tc>
          <w:tcPr>
            <w:tcW w:w="1488" w:type="dxa"/>
          </w:tcPr>
          <w:p w14:paraId="09BB04F5" w14:textId="77777777" w:rsidR="00C470A6" w:rsidRDefault="00C470A6" w:rsidP="002403FB">
            <w:pPr>
              <w:widowControl/>
              <w:autoSpaceDE/>
              <w:autoSpaceDN/>
              <w:adjustRightInd/>
              <w:spacing w:after="160" w:line="259" w:lineRule="auto"/>
              <w:rPr>
                <w:bCs/>
                <w:sz w:val="18"/>
                <w:szCs w:val="18"/>
              </w:rPr>
            </w:pPr>
          </w:p>
        </w:tc>
        <w:tc>
          <w:tcPr>
            <w:tcW w:w="1488" w:type="dxa"/>
          </w:tcPr>
          <w:p w14:paraId="66B9E7D8" w14:textId="77777777" w:rsidR="00C470A6" w:rsidRDefault="00C470A6" w:rsidP="002403FB">
            <w:pPr>
              <w:widowControl/>
              <w:autoSpaceDE/>
              <w:autoSpaceDN/>
              <w:adjustRightInd/>
              <w:spacing w:after="160" w:line="259" w:lineRule="auto"/>
              <w:rPr>
                <w:bCs/>
                <w:sz w:val="18"/>
                <w:szCs w:val="18"/>
              </w:rPr>
            </w:pPr>
          </w:p>
        </w:tc>
        <w:tc>
          <w:tcPr>
            <w:tcW w:w="1488" w:type="dxa"/>
          </w:tcPr>
          <w:p w14:paraId="05003632" w14:textId="77777777" w:rsidR="00C470A6" w:rsidRDefault="00C470A6" w:rsidP="002403FB">
            <w:pPr>
              <w:widowControl/>
              <w:autoSpaceDE/>
              <w:autoSpaceDN/>
              <w:adjustRightInd/>
              <w:spacing w:after="160" w:line="259" w:lineRule="auto"/>
              <w:rPr>
                <w:bCs/>
                <w:sz w:val="18"/>
                <w:szCs w:val="18"/>
              </w:rPr>
            </w:pPr>
          </w:p>
        </w:tc>
        <w:tc>
          <w:tcPr>
            <w:tcW w:w="1488" w:type="dxa"/>
          </w:tcPr>
          <w:p w14:paraId="742BBEC7" w14:textId="77777777" w:rsidR="00C470A6" w:rsidRDefault="00C470A6" w:rsidP="002403FB">
            <w:pPr>
              <w:widowControl/>
              <w:autoSpaceDE/>
              <w:autoSpaceDN/>
              <w:adjustRightInd/>
              <w:spacing w:after="160" w:line="259" w:lineRule="auto"/>
              <w:rPr>
                <w:bCs/>
                <w:sz w:val="18"/>
                <w:szCs w:val="18"/>
              </w:rPr>
            </w:pPr>
          </w:p>
        </w:tc>
        <w:tc>
          <w:tcPr>
            <w:tcW w:w="1488" w:type="dxa"/>
          </w:tcPr>
          <w:p w14:paraId="4D42D559" w14:textId="77777777" w:rsidR="00C470A6" w:rsidRDefault="00C470A6" w:rsidP="002403FB">
            <w:pPr>
              <w:widowControl/>
              <w:autoSpaceDE/>
              <w:autoSpaceDN/>
              <w:adjustRightInd/>
              <w:spacing w:after="160" w:line="259" w:lineRule="auto"/>
              <w:rPr>
                <w:bCs/>
                <w:sz w:val="18"/>
                <w:szCs w:val="18"/>
              </w:rPr>
            </w:pPr>
          </w:p>
        </w:tc>
        <w:tc>
          <w:tcPr>
            <w:tcW w:w="1488" w:type="dxa"/>
          </w:tcPr>
          <w:p w14:paraId="17FF9751" w14:textId="77777777" w:rsidR="00C470A6" w:rsidRDefault="00C470A6" w:rsidP="002403FB">
            <w:pPr>
              <w:widowControl/>
              <w:autoSpaceDE/>
              <w:autoSpaceDN/>
              <w:adjustRightInd/>
              <w:spacing w:after="160" w:line="259" w:lineRule="auto"/>
              <w:rPr>
                <w:bCs/>
                <w:sz w:val="18"/>
                <w:szCs w:val="18"/>
              </w:rPr>
            </w:pPr>
          </w:p>
        </w:tc>
        <w:tc>
          <w:tcPr>
            <w:tcW w:w="1488" w:type="dxa"/>
          </w:tcPr>
          <w:p w14:paraId="435CCC0D" w14:textId="77777777" w:rsidR="00C470A6" w:rsidRDefault="00C470A6" w:rsidP="002403FB">
            <w:pPr>
              <w:widowControl/>
              <w:autoSpaceDE/>
              <w:autoSpaceDN/>
              <w:adjustRightInd/>
              <w:spacing w:after="160" w:line="259" w:lineRule="auto"/>
              <w:rPr>
                <w:bCs/>
                <w:sz w:val="18"/>
                <w:szCs w:val="18"/>
              </w:rPr>
            </w:pPr>
          </w:p>
        </w:tc>
      </w:tr>
      <w:tr w:rsidR="00043D38" w14:paraId="32953663" w14:textId="77777777" w:rsidTr="00043D38">
        <w:trPr>
          <w:trHeight w:val="340"/>
        </w:trPr>
        <w:tc>
          <w:tcPr>
            <w:tcW w:w="1487" w:type="dxa"/>
          </w:tcPr>
          <w:p w14:paraId="0DE7BD07" w14:textId="77777777" w:rsidR="00043D38" w:rsidRDefault="00043D38" w:rsidP="002403FB">
            <w:pPr>
              <w:widowControl/>
              <w:autoSpaceDE/>
              <w:autoSpaceDN/>
              <w:adjustRightInd/>
              <w:spacing w:after="160" w:line="259" w:lineRule="auto"/>
              <w:rPr>
                <w:bCs/>
                <w:sz w:val="18"/>
                <w:szCs w:val="18"/>
              </w:rPr>
            </w:pPr>
          </w:p>
        </w:tc>
        <w:tc>
          <w:tcPr>
            <w:tcW w:w="1488" w:type="dxa"/>
          </w:tcPr>
          <w:p w14:paraId="0E4B5E58" w14:textId="77777777" w:rsidR="00043D38" w:rsidRDefault="00043D38" w:rsidP="002403FB">
            <w:pPr>
              <w:widowControl/>
              <w:autoSpaceDE/>
              <w:autoSpaceDN/>
              <w:adjustRightInd/>
              <w:spacing w:after="160" w:line="259" w:lineRule="auto"/>
              <w:rPr>
                <w:bCs/>
                <w:sz w:val="18"/>
                <w:szCs w:val="18"/>
              </w:rPr>
            </w:pPr>
          </w:p>
        </w:tc>
        <w:tc>
          <w:tcPr>
            <w:tcW w:w="1488" w:type="dxa"/>
          </w:tcPr>
          <w:p w14:paraId="7C6F18EA" w14:textId="77777777" w:rsidR="00043D38" w:rsidRDefault="00043D38" w:rsidP="002403FB">
            <w:pPr>
              <w:widowControl/>
              <w:autoSpaceDE/>
              <w:autoSpaceDN/>
              <w:adjustRightInd/>
              <w:spacing w:after="160" w:line="259" w:lineRule="auto"/>
              <w:rPr>
                <w:bCs/>
                <w:sz w:val="18"/>
                <w:szCs w:val="18"/>
              </w:rPr>
            </w:pPr>
          </w:p>
        </w:tc>
        <w:tc>
          <w:tcPr>
            <w:tcW w:w="1488" w:type="dxa"/>
          </w:tcPr>
          <w:p w14:paraId="4D1BC161" w14:textId="77777777" w:rsidR="00043D38" w:rsidRDefault="00043D38" w:rsidP="002403FB">
            <w:pPr>
              <w:widowControl/>
              <w:autoSpaceDE/>
              <w:autoSpaceDN/>
              <w:adjustRightInd/>
              <w:spacing w:after="160" w:line="259" w:lineRule="auto"/>
              <w:rPr>
                <w:bCs/>
                <w:sz w:val="18"/>
                <w:szCs w:val="18"/>
              </w:rPr>
            </w:pPr>
          </w:p>
        </w:tc>
        <w:tc>
          <w:tcPr>
            <w:tcW w:w="1488" w:type="dxa"/>
          </w:tcPr>
          <w:p w14:paraId="3CD68BEB" w14:textId="77777777" w:rsidR="00043D38" w:rsidRDefault="00043D38" w:rsidP="002403FB">
            <w:pPr>
              <w:widowControl/>
              <w:autoSpaceDE/>
              <w:autoSpaceDN/>
              <w:adjustRightInd/>
              <w:spacing w:after="160" w:line="259" w:lineRule="auto"/>
              <w:rPr>
                <w:bCs/>
                <w:sz w:val="18"/>
                <w:szCs w:val="18"/>
              </w:rPr>
            </w:pPr>
          </w:p>
        </w:tc>
        <w:tc>
          <w:tcPr>
            <w:tcW w:w="1488" w:type="dxa"/>
          </w:tcPr>
          <w:p w14:paraId="0DC27C82" w14:textId="77777777" w:rsidR="00043D38" w:rsidRDefault="00043D38" w:rsidP="002403FB">
            <w:pPr>
              <w:widowControl/>
              <w:autoSpaceDE/>
              <w:autoSpaceDN/>
              <w:adjustRightInd/>
              <w:spacing w:after="160" w:line="259" w:lineRule="auto"/>
              <w:rPr>
                <w:bCs/>
                <w:sz w:val="18"/>
                <w:szCs w:val="18"/>
              </w:rPr>
            </w:pPr>
          </w:p>
        </w:tc>
        <w:tc>
          <w:tcPr>
            <w:tcW w:w="1488" w:type="dxa"/>
          </w:tcPr>
          <w:p w14:paraId="792F3B4C" w14:textId="77777777" w:rsidR="00043D38" w:rsidRDefault="00043D38" w:rsidP="002403FB">
            <w:pPr>
              <w:widowControl/>
              <w:autoSpaceDE/>
              <w:autoSpaceDN/>
              <w:adjustRightInd/>
              <w:spacing w:after="160" w:line="259" w:lineRule="auto"/>
              <w:rPr>
                <w:bCs/>
                <w:sz w:val="18"/>
                <w:szCs w:val="18"/>
              </w:rPr>
            </w:pPr>
          </w:p>
        </w:tc>
        <w:tc>
          <w:tcPr>
            <w:tcW w:w="1488" w:type="dxa"/>
          </w:tcPr>
          <w:p w14:paraId="2402DC08" w14:textId="77777777" w:rsidR="00043D38" w:rsidRDefault="00043D38" w:rsidP="002403FB">
            <w:pPr>
              <w:widowControl/>
              <w:autoSpaceDE/>
              <w:autoSpaceDN/>
              <w:adjustRightInd/>
              <w:spacing w:after="160" w:line="259" w:lineRule="auto"/>
              <w:rPr>
                <w:bCs/>
                <w:sz w:val="18"/>
                <w:szCs w:val="18"/>
              </w:rPr>
            </w:pPr>
          </w:p>
        </w:tc>
        <w:tc>
          <w:tcPr>
            <w:tcW w:w="1488" w:type="dxa"/>
          </w:tcPr>
          <w:p w14:paraId="1CBFD77B" w14:textId="77777777" w:rsidR="00043D38" w:rsidRDefault="00043D38" w:rsidP="002403FB">
            <w:pPr>
              <w:widowControl/>
              <w:autoSpaceDE/>
              <w:autoSpaceDN/>
              <w:adjustRightInd/>
              <w:spacing w:after="160" w:line="259" w:lineRule="auto"/>
              <w:rPr>
                <w:bCs/>
                <w:sz w:val="18"/>
                <w:szCs w:val="18"/>
              </w:rPr>
            </w:pPr>
          </w:p>
        </w:tc>
        <w:tc>
          <w:tcPr>
            <w:tcW w:w="1488" w:type="dxa"/>
          </w:tcPr>
          <w:p w14:paraId="06BA427C" w14:textId="77777777" w:rsidR="00043D38" w:rsidRDefault="00043D38" w:rsidP="002403FB">
            <w:pPr>
              <w:widowControl/>
              <w:autoSpaceDE/>
              <w:autoSpaceDN/>
              <w:adjustRightInd/>
              <w:spacing w:after="160" w:line="259" w:lineRule="auto"/>
              <w:rPr>
                <w:bCs/>
                <w:sz w:val="18"/>
                <w:szCs w:val="18"/>
              </w:rPr>
            </w:pPr>
          </w:p>
        </w:tc>
      </w:tr>
      <w:tr w:rsidR="00C470A6" w14:paraId="5F79AB33" w14:textId="77777777" w:rsidTr="00043D38">
        <w:trPr>
          <w:trHeight w:val="340"/>
        </w:trPr>
        <w:tc>
          <w:tcPr>
            <w:tcW w:w="1487" w:type="dxa"/>
          </w:tcPr>
          <w:p w14:paraId="4C3B1911" w14:textId="77777777" w:rsidR="00C470A6" w:rsidRDefault="00C470A6" w:rsidP="002403FB">
            <w:pPr>
              <w:widowControl/>
              <w:autoSpaceDE/>
              <w:autoSpaceDN/>
              <w:adjustRightInd/>
              <w:spacing w:after="160" w:line="259" w:lineRule="auto"/>
              <w:rPr>
                <w:bCs/>
                <w:sz w:val="18"/>
                <w:szCs w:val="18"/>
              </w:rPr>
            </w:pPr>
          </w:p>
        </w:tc>
        <w:tc>
          <w:tcPr>
            <w:tcW w:w="1488" w:type="dxa"/>
          </w:tcPr>
          <w:p w14:paraId="123D8236" w14:textId="77777777" w:rsidR="00C470A6" w:rsidRDefault="00C470A6" w:rsidP="002403FB">
            <w:pPr>
              <w:widowControl/>
              <w:autoSpaceDE/>
              <w:autoSpaceDN/>
              <w:adjustRightInd/>
              <w:spacing w:after="160" w:line="259" w:lineRule="auto"/>
              <w:rPr>
                <w:bCs/>
                <w:sz w:val="18"/>
                <w:szCs w:val="18"/>
              </w:rPr>
            </w:pPr>
          </w:p>
        </w:tc>
        <w:tc>
          <w:tcPr>
            <w:tcW w:w="1488" w:type="dxa"/>
          </w:tcPr>
          <w:p w14:paraId="5CB90DB5" w14:textId="77777777" w:rsidR="00C470A6" w:rsidRDefault="00C470A6" w:rsidP="002403FB">
            <w:pPr>
              <w:widowControl/>
              <w:autoSpaceDE/>
              <w:autoSpaceDN/>
              <w:adjustRightInd/>
              <w:spacing w:after="160" w:line="259" w:lineRule="auto"/>
              <w:rPr>
                <w:bCs/>
                <w:sz w:val="18"/>
                <w:szCs w:val="18"/>
              </w:rPr>
            </w:pPr>
          </w:p>
        </w:tc>
        <w:tc>
          <w:tcPr>
            <w:tcW w:w="1488" w:type="dxa"/>
          </w:tcPr>
          <w:p w14:paraId="424FCC85" w14:textId="77777777" w:rsidR="00C470A6" w:rsidRDefault="00C470A6" w:rsidP="002403FB">
            <w:pPr>
              <w:widowControl/>
              <w:autoSpaceDE/>
              <w:autoSpaceDN/>
              <w:adjustRightInd/>
              <w:spacing w:after="160" w:line="259" w:lineRule="auto"/>
              <w:rPr>
                <w:bCs/>
                <w:sz w:val="18"/>
                <w:szCs w:val="18"/>
              </w:rPr>
            </w:pPr>
          </w:p>
        </w:tc>
        <w:tc>
          <w:tcPr>
            <w:tcW w:w="1488" w:type="dxa"/>
          </w:tcPr>
          <w:p w14:paraId="0A65D626" w14:textId="77777777" w:rsidR="00C470A6" w:rsidRDefault="00C470A6" w:rsidP="002403FB">
            <w:pPr>
              <w:widowControl/>
              <w:autoSpaceDE/>
              <w:autoSpaceDN/>
              <w:adjustRightInd/>
              <w:spacing w:after="160" w:line="259" w:lineRule="auto"/>
              <w:rPr>
                <w:bCs/>
                <w:sz w:val="18"/>
                <w:szCs w:val="18"/>
              </w:rPr>
            </w:pPr>
          </w:p>
        </w:tc>
        <w:tc>
          <w:tcPr>
            <w:tcW w:w="1488" w:type="dxa"/>
          </w:tcPr>
          <w:p w14:paraId="7FD51C62" w14:textId="77777777" w:rsidR="00C470A6" w:rsidRDefault="00C470A6" w:rsidP="002403FB">
            <w:pPr>
              <w:widowControl/>
              <w:autoSpaceDE/>
              <w:autoSpaceDN/>
              <w:adjustRightInd/>
              <w:spacing w:after="160" w:line="259" w:lineRule="auto"/>
              <w:rPr>
                <w:bCs/>
                <w:sz w:val="18"/>
                <w:szCs w:val="18"/>
              </w:rPr>
            </w:pPr>
          </w:p>
        </w:tc>
        <w:tc>
          <w:tcPr>
            <w:tcW w:w="1488" w:type="dxa"/>
          </w:tcPr>
          <w:p w14:paraId="2DAEDEBA" w14:textId="77777777" w:rsidR="00C470A6" w:rsidRDefault="00C470A6" w:rsidP="002403FB">
            <w:pPr>
              <w:widowControl/>
              <w:autoSpaceDE/>
              <w:autoSpaceDN/>
              <w:adjustRightInd/>
              <w:spacing w:after="160" w:line="259" w:lineRule="auto"/>
              <w:rPr>
                <w:bCs/>
                <w:sz w:val="18"/>
                <w:szCs w:val="18"/>
              </w:rPr>
            </w:pPr>
          </w:p>
        </w:tc>
        <w:tc>
          <w:tcPr>
            <w:tcW w:w="1488" w:type="dxa"/>
          </w:tcPr>
          <w:p w14:paraId="28A35A9E" w14:textId="77777777" w:rsidR="00C470A6" w:rsidRDefault="00C470A6" w:rsidP="002403FB">
            <w:pPr>
              <w:widowControl/>
              <w:autoSpaceDE/>
              <w:autoSpaceDN/>
              <w:adjustRightInd/>
              <w:spacing w:after="160" w:line="259" w:lineRule="auto"/>
              <w:rPr>
                <w:bCs/>
                <w:sz w:val="18"/>
                <w:szCs w:val="18"/>
              </w:rPr>
            </w:pPr>
          </w:p>
        </w:tc>
        <w:tc>
          <w:tcPr>
            <w:tcW w:w="1488" w:type="dxa"/>
          </w:tcPr>
          <w:p w14:paraId="1DD81918" w14:textId="77777777" w:rsidR="00C470A6" w:rsidRDefault="00C470A6" w:rsidP="002403FB">
            <w:pPr>
              <w:widowControl/>
              <w:autoSpaceDE/>
              <w:autoSpaceDN/>
              <w:adjustRightInd/>
              <w:spacing w:after="160" w:line="259" w:lineRule="auto"/>
              <w:rPr>
                <w:bCs/>
                <w:sz w:val="18"/>
                <w:szCs w:val="18"/>
              </w:rPr>
            </w:pPr>
          </w:p>
        </w:tc>
        <w:tc>
          <w:tcPr>
            <w:tcW w:w="1488" w:type="dxa"/>
          </w:tcPr>
          <w:p w14:paraId="06478251" w14:textId="77777777" w:rsidR="00C470A6" w:rsidRDefault="00C470A6" w:rsidP="002403FB">
            <w:pPr>
              <w:widowControl/>
              <w:autoSpaceDE/>
              <w:autoSpaceDN/>
              <w:adjustRightInd/>
              <w:spacing w:after="160" w:line="259" w:lineRule="auto"/>
              <w:rPr>
                <w:bCs/>
                <w:sz w:val="18"/>
                <w:szCs w:val="18"/>
              </w:rPr>
            </w:pPr>
          </w:p>
        </w:tc>
      </w:tr>
    </w:tbl>
    <w:p w14:paraId="59A9AE00" w14:textId="77777777" w:rsidR="00CB3777" w:rsidRDefault="00CB3777" w:rsidP="00CB3777">
      <w:pPr>
        <w:widowControl/>
        <w:autoSpaceDE/>
        <w:autoSpaceDN/>
        <w:adjustRightInd/>
        <w:spacing w:after="60"/>
        <w:rPr>
          <w:b/>
          <w:sz w:val="18"/>
          <w:szCs w:val="18"/>
        </w:rPr>
      </w:pPr>
    </w:p>
    <w:p w14:paraId="5D85141C" w14:textId="3CE3ACD7" w:rsidR="00CB3777" w:rsidRPr="00E17CFC" w:rsidRDefault="00CB3777" w:rsidP="00CB3777">
      <w:pPr>
        <w:widowControl/>
        <w:autoSpaceDE/>
        <w:autoSpaceDN/>
        <w:adjustRightInd/>
        <w:spacing w:line="259" w:lineRule="auto"/>
        <w:rPr>
          <w:bCs/>
          <w:sz w:val="16"/>
          <w:szCs w:val="16"/>
        </w:rPr>
      </w:pPr>
      <w:r w:rsidRPr="00E17CFC">
        <w:rPr>
          <w:b/>
          <w:sz w:val="16"/>
          <w:szCs w:val="16"/>
        </w:rPr>
        <w:t xml:space="preserve">CI: </w:t>
      </w:r>
      <w:r w:rsidRPr="00E17CFC">
        <w:rPr>
          <w:bCs/>
          <w:sz w:val="16"/>
          <w:szCs w:val="16"/>
        </w:rPr>
        <w:t xml:space="preserve">codice identificativo progressivo in lettere (deve corrispondere ai codici inseriti </w:t>
      </w:r>
      <w:r w:rsidR="005100C7">
        <w:rPr>
          <w:bCs/>
          <w:sz w:val="16"/>
          <w:szCs w:val="16"/>
        </w:rPr>
        <w:t>nella tabella 1.1 Regimi fondiari</w:t>
      </w:r>
      <w:r w:rsidRPr="00E17CFC">
        <w:rPr>
          <w:bCs/>
          <w:sz w:val="16"/>
          <w:szCs w:val="16"/>
        </w:rPr>
        <w:t>).</w:t>
      </w:r>
    </w:p>
    <w:p w14:paraId="55615568" w14:textId="77777777" w:rsidR="00CB3777" w:rsidRPr="00E17CFC" w:rsidRDefault="00CB3777" w:rsidP="00CB3777">
      <w:pPr>
        <w:widowControl/>
        <w:autoSpaceDE/>
        <w:autoSpaceDN/>
        <w:adjustRightInd/>
        <w:spacing w:line="259" w:lineRule="auto"/>
        <w:rPr>
          <w:bCs/>
          <w:sz w:val="16"/>
          <w:szCs w:val="16"/>
        </w:rPr>
      </w:pPr>
      <w:r w:rsidRPr="00E17CFC">
        <w:rPr>
          <w:b/>
          <w:sz w:val="16"/>
          <w:szCs w:val="16"/>
        </w:rPr>
        <w:t xml:space="preserve">Attività: </w:t>
      </w:r>
      <w:r w:rsidRPr="00E17CFC">
        <w:rPr>
          <w:bCs/>
          <w:sz w:val="16"/>
          <w:szCs w:val="16"/>
        </w:rPr>
        <w:t>1) Agricola tradizionale, 2) Agrituristica, 3) Multifunzionali, 4) Multimprenditoriali, 5) Abitazioni rurali.</w:t>
      </w:r>
    </w:p>
    <w:p w14:paraId="12164B74" w14:textId="77777777" w:rsidR="00CB3777" w:rsidRPr="00E17CFC" w:rsidRDefault="00CB3777" w:rsidP="00CB3777">
      <w:pPr>
        <w:widowControl/>
        <w:autoSpaceDE/>
        <w:autoSpaceDN/>
        <w:adjustRightInd/>
        <w:spacing w:line="259" w:lineRule="auto"/>
        <w:ind w:right="-1084"/>
        <w:jc w:val="both"/>
        <w:rPr>
          <w:bCs/>
          <w:sz w:val="16"/>
          <w:szCs w:val="16"/>
        </w:rPr>
      </w:pPr>
      <w:r w:rsidRPr="00E17CFC">
        <w:rPr>
          <w:b/>
          <w:sz w:val="16"/>
          <w:szCs w:val="16"/>
        </w:rPr>
        <w:t xml:space="preserve">Tipologia annesso agricolo: </w:t>
      </w:r>
      <w:r w:rsidRPr="00E17CFC">
        <w:rPr>
          <w:bCs/>
          <w:sz w:val="16"/>
          <w:szCs w:val="16"/>
        </w:rPr>
        <w:t>Annesso agricolo strumentale: 1) Tamponato, 2) Stamponato, 3) Produttivo - misto</w:t>
      </w:r>
      <w:r w:rsidRPr="00E17CFC">
        <w:rPr>
          <w:b/>
          <w:sz w:val="16"/>
          <w:szCs w:val="16"/>
        </w:rPr>
        <w:t xml:space="preserve"> </w:t>
      </w:r>
      <w:r w:rsidRPr="00E17CFC">
        <w:rPr>
          <w:bCs/>
          <w:sz w:val="16"/>
          <w:szCs w:val="16"/>
        </w:rPr>
        <w:t>(in caso di misto indicare la parte di fabbricato a quale delle altre tre tipologie fa</w:t>
      </w:r>
      <w:r>
        <w:rPr>
          <w:bCs/>
          <w:sz w:val="16"/>
          <w:szCs w:val="16"/>
        </w:rPr>
        <w:t xml:space="preserve"> </w:t>
      </w:r>
      <w:r w:rsidRPr="00E17CFC">
        <w:rPr>
          <w:bCs/>
          <w:sz w:val="16"/>
          <w:szCs w:val="16"/>
        </w:rPr>
        <w:t>riferimento, ad es. misto parte tamponata).</w:t>
      </w:r>
    </w:p>
    <w:p w14:paraId="0B85B243" w14:textId="7A5419D6" w:rsidR="00CB3777" w:rsidRDefault="00CB3777" w:rsidP="00CB3777">
      <w:pPr>
        <w:widowControl/>
        <w:autoSpaceDE/>
        <w:autoSpaceDN/>
        <w:adjustRightInd/>
        <w:spacing w:line="259" w:lineRule="auto"/>
        <w:rPr>
          <w:bCs/>
          <w:sz w:val="16"/>
          <w:szCs w:val="16"/>
        </w:rPr>
      </w:pPr>
      <w:r w:rsidRPr="00E17CFC">
        <w:rPr>
          <w:rFonts w:eastAsia="Times New Roman"/>
          <w:b/>
          <w:bCs/>
          <w:color w:val="000000"/>
          <w:sz w:val="16"/>
          <w:szCs w:val="16"/>
          <w:lang w:bidi="hi-IN"/>
        </w:rPr>
        <w:t xml:space="preserve">Destinazione Urbanistica </w:t>
      </w:r>
      <w:r w:rsidRPr="00385A4B">
        <w:rPr>
          <w:rFonts w:eastAsia="Times New Roman"/>
          <w:b/>
          <w:bCs/>
          <w:color w:val="000000"/>
          <w:sz w:val="16"/>
          <w:szCs w:val="16"/>
          <w:lang w:bidi="hi-IN"/>
        </w:rPr>
        <w:t>(art. 23-ter D.P.R. 380/</w:t>
      </w:r>
      <w:r w:rsidR="00385A4B" w:rsidRPr="00385A4B">
        <w:rPr>
          <w:rFonts w:eastAsia="Times New Roman"/>
          <w:b/>
          <w:bCs/>
          <w:color w:val="000000"/>
          <w:sz w:val="16"/>
          <w:szCs w:val="16"/>
          <w:lang w:bidi="hi-IN"/>
        </w:rPr>
        <w:t>20</w:t>
      </w:r>
      <w:r w:rsidRPr="00385A4B">
        <w:rPr>
          <w:rFonts w:eastAsia="Times New Roman"/>
          <w:b/>
          <w:bCs/>
          <w:color w:val="000000"/>
          <w:sz w:val="16"/>
          <w:szCs w:val="16"/>
          <w:lang w:bidi="hi-IN"/>
        </w:rPr>
        <w:t>01</w:t>
      </w:r>
      <w:r w:rsidRPr="00385A4B">
        <w:rPr>
          <w:b/>
          <w:bCs/>
          <w:sz w:val="16"/>
          <w:szCs w:val="16"/>
        </w:rPr>
        <w:t>)</w:t>
      </w:r>
      <w:r w:rsidRPr="00385A4B">
        <w:rPr>
          <w:rFonts w:eastAsia="Times New Roman"/>
          <w:b/>
          <w:bCs/>
          <w:color w:val="000000"/>
          <w:sz w:val="16"/>
          <w:szCs w:val="16"/>
          <w:lang w:bidi="hi-IN"/>
        </w:rPr>
        <w:t>:</w:t>
      </w:r>
      <w:r w:rsidRPr="00E17CFC">
        <w:rPr>
          <w:rFonts w:eastAsia="Times New Roman"/>
          <w:b/>
          <w:bCs/>
          <w:color w:val="000000"/>
          <w:sz w:val="16"/>
          <w:szCs w:val="16"/>
          <w:lang w:bidi="hi-IN"/>
        </w:rPr>
        <w:t xml:space="preserve"> </w:t>
      </w:r>
      <w:r w:rsidRPr="00E17CFC">
        <w:rPr>
          <w:bCs/>
          <w:sz w:val="16"/>
          <w:szCs w:val="16"/>
        </w:rPr>
        <w:t>1) Residenziale, 2) Commerciale, 3) Turistico ricettiva, 4) Produttiva e direzionale 5) Rurale.</w:t>
      </w:r>
    </w:p>
    <w:p w14:paraId="17F85821" w14:textId="77777777" w:rsidR="00043D38" w:rsidRDefault="00043D38" w:rsidP="00CB3777">
      <w:pPr>
        <w:widowControl/>
        <w:autoSpaceDE/>
        <w:autoSpaceDN/>
        <w:adjustRightInd/>
        <w:spacing w:line="259" w:lineRule="auto"/>
        <w:rPr>
          <w:bCs/>
          <w:sz w:val="16"/>
          <w:szCs w:val="16"/>
        </w:rPr>
      </w:pPr>
    </w:p>
    <w:p w14:paraId="60F23BCC" w14:textId="77777777" w:rsidR="00043D38" w:rsidRPr="00E17CFC" w:rsidRDefault="00043D38" w:rsidP="00CB3777">
      <w:pPr>
        <w:widowControl/>
        <w:autoSpaceDE/>
        <w:autoSpaceDN/>
        <w:adjustRightInd/>
        <w:spacing w:line="259" w:lineRule="auto"/>
        <w:rPr>
          <w:b/>
          <w:sz w:val="16"/>
          <w:szCs w:val="16"/>
        </w:rPr>
      </w:pPr>
    </w:p>
    <w:tbl>
      <w:tblPr>
        <w:tblStyle w:val="Grigliatabella"/>
        <w:tblW w:w="14861" w:type="dxa"/>
        <w:tblLayout w:type="fixed"/>
        <w:tblLook w:val="04A0" w:firstRow="1" w:lastRow="0" w:firstColumn="1" w:lastColumn="0" w:noHBand="0" w:noVBand="1"/>
      </w:tblPr>
      <w:tblGrid>
        <w:gridCol w:w="398"/>
        <w:gridCol w:w="827"/>
        <w:gridCol w:w="1016"/>
        <w:gridCol w:w="1327"/>
        <w:gridCol w:w="1105"/>
        <w:gridCol w:w="855"/>
        <w:gridCol w:w="704"/>
        <w:gridCol w:w="1134"/>
        <w:gridCol w:w="851"/>
        <w:gridCol w:w="1276"/>
        <w:gridCol w:w="850"/>
        <w:gridCol w:w="992"/>
        <w:gridCol w:w="851"/>
        <w:gridCol w:w="850"/>
        <w:gridCol w:w="1825"/>
      </w:tblGrid>
      <w:tr w:rsidR="00CB3777" w14:paraId="7B854D1D" w14:textId="77777777" w:rsidTr="00385A4B">
        <w:trPr>
          <w:trHeight w:val="340"/>
        </w:trPr>
        <w:tc>
          <w:tcPr>
            <w:tcW w:w="12186" w:type="dxa"/>
            <w:gridSpan w:val="13"/>
            <w:shd w:val="clear" w:color="auto" w:fill="D0CECE" w:themeFill="background2" w:themeFillShade="E6"/>
            <w:vAlign w:val="center"/>
          </w:tcPr>
          <w:p w14:paraId="231468B8" w14:textId="3713D89E" w:rsidR="00CB3777" w:rsidRPr="004E71D4" w:rsidRDefault="00043D38" w:rsidP="002403FB">
            <w:pPr>
              <w:widowControl/>
              <w:autoSpaceDE/>
              <w:autoSpaceDN/>
              <w:adjustRightInd/>
              <w:rPr>
                <w:rFonts w:eastAsia="Times New Roman"/>
                <w:color w:val="000000"/>
                <w:sz w:val="18"/>
                <w:szCs w:val="18"/>
                <w:lang w:bidi="hi-IN"/>
              </w:rPr>
            </w:pPr>
            <w:r>
              <w:rPr>
                <w:b/>
                <w:i/>
              </w:rPr>
              <w:lastRenderedPageBreak/>
              <w:t>7.</w:t>
            </w:r>
            <w:r w:rsidR="00CB3777">
              <w:rPr>
                <w:b/>
                <w:i/>
              </w:rPr>
              <w:t>2</w:t>
            </w:r>
            <w:r w:rsidR="00CB3777" w:rsidRPr="008D176C">
              <w:rPr>
                <w:b/>
                <w:i/>
              </w:rPr>
              <w:t xml:space="preserve"> </w:t>
            </w:r>
            <w:r w:rsidR="00CB3777">
              <w:rPr>
                <w:b/>
                <w:i/>
              </w:rPr>
              <w:t>FABBRICATI</w:t>
            </w:r>
            <w:r w:rsidR="00CB3777" w:rsidRPr="008D176C">
              <w:rPr>
                <w:b/>
                <w:i/>
              </w:rPr>
              <w:t xml:space="preserve"> AZIENDALI</w:t>
            </w:r>
          </w:p>
        </w:tc>
        <w:tc>
          <w:tcPr>
            <w:tcW w:w="2675" w:type="dxa"/>
            <w:gridSpan w:val="2"/>
            <w:vMerge w:val="restart"/>
            <w:shd w:val="clear" w:color="auto" w:fill="D0CECE" w:themeFill="background2" w:themeFillShade="E6"/>
            <w:vAlign w:val="center"/>
          </w:tcPr>
          <w:p w14:paraId="61020D0B" w14:textId="77777777" w:rsidR="00CB3777" w:rsidRDefault="00CB3777" w:rsidP="002403FB">
            <w:pPr>
              <w:widowControl/>
              <w:autoSpaceDE/>
              <w:autoSpaceDN/>
              <w:adjustRightInd/>
              <w:jc w:val="center"/>
              <w:rPr>
                <w:rFonts w:eastAsia="Times New Roman"/>
                <w:b/>
                <w:bCs/>
                <w:color w:val="000000"/>
                <w:lang w:bidi="hi-IN"/>
              </w:rPr>
            </w:pPr>
            <w:r>
              <w:rPr>
                <w:rFonts w:eastAsia="Times New Roman"/>
                <w:b/>
                <w:bCs/>
                <w:color w:val="000000"/>
                <w:lang w:bidi="hi-IN"/>
              </w:rPr>
              <w:t>Post</w:t>
            </w:r>
            <w:r w:rsidRPr="00D921A5">
              <w:rPr>
                <w:rFonts w:eastAsia="Times New Roman"/>
                <w:b/>
                <w:bCs/>
                <w:color w:val="000000"/>
                <w:lang w:bidi="hi-IN"/>
              </w:rPr>
              <w:t xml:space="preserve"> </w:t>
            </w:r>
            <w:r>
              <w:rPr>
                <w:rFonts w:eastAsia="Times New Roman"/>
                <w:b/>
                <w:bCs/>
                <w:color w:val="000000"/>
                <w:lang w:bidi="hi-IN"/>
              </w:rPr>
              <w:t>O</w:t>
            </w:r>
            <w:r w:rsidRPr="00D921A5">
              <w:rPr>
                <w:rFonts w:eastAsia="Times New Roman"/>
                <w:b/>
                <w:bCs/>
                <w:color w:val="000000"/>
                <w:lang w:bidi="hi-IN"/>
              </w:rPr>
              <w:t>peram</w:t>
            </w:r>
          </w:p>
          <w:p w14:paraId="26BB53A9" w14:textId="77777777" w:rsidR="00CB3777" w:rsidRPr="004E71D4" w:rsidRDefault="00CB3777" w:rsidP="002403FB">
            <w:pPr>
              <w:widowControl/>
              <w:autoSpaceDE/>
              <w:autoSpaceDN/>
              <w:adjustRightInd/>
              <w:jc w:val="center"/>
              <w:rPr>
                <w:rFonts w:eastAsia="Times New Roman"/>
                <w:color w:val="000000"/>
                <w:sz w:val="18"/>
                <w:szCs w:val="18"/>
                <w:lang w:bidi="hi-IN"/>
              </w:rPr>
            </w:pPr>
            <w:r w:rsidRPr="0059789D">
              <w:rPr>
                <w:bCs/>
                <w:i/>
                <w:sz w:val="18"/>
                <w:szCs w:val="18"/>
              </w:rPr>
              <w:t>(scheda ripetibile</w:t>
            </w:r>
            <w:r>
              <w:rPr>
                <w:bCs/>
                <w:i/>
                <w:sz w:val="18"/>
                <w:szCs w:val="18"/>
              </w:rPr>
              <w:t>)</w:t>
            </w:r>
          </w:p>
        </w:tc>
      </w:tr>
      <w:tr w:rsidR="00CB3777" w14:paraId="6DBBDD61" w14:textId="77777777" w:rsidTr="00385A4B">
        <w:trPr>
          <w:trHeight w:val="461"/>
        </w:trPr>
        <w:tc>
          <w:tcPr>
            <w:tcW w:w="12186" w:type="dxa"/>
            <w:gridSpan w:val="13"/>
            <w:shd w:val="clear" w:color="auto" w:fill="D0CECE" w:themeFill="background2" w:themeFillShade="E6"/>
            <w:vAlign w:val="center"/>
          </w:tcPr>
          <w:p w14:paraId="43EC3FC1" w14:textId="33461075" w:rsidR="00CB3777" w:rsidRPr="008D176C" w:rsidRDefault="00043D38" w:rsidP="002403FB">
            <w:pPr>
              <w:rPr>
                <w:b/>
                <w:i/>
                <w:sz w:val="18"/>
                <w:szCs w:val="18"/>
              </w:rPr>
            </w:pPr>
            <w:r w:rsidRPr="00043D38">
              <w:rPr>
                <w:b/>
                <w:i/>
                <w:sz w:val="20"/>
                <w:szCs w:val="20"/>
              </w:rPr>
              <w:t>7.2</w:t>
            </w:r>
            <w:r w:rsidR="00CB3777" w:rsidRPr="00043D38">
              <w:rPr>
                <w:b/>
                <w:i/>
                <w:sz w:val="20"/>
                <w:szCs w:val="20"/>
              </w:rPr>
              <w:t xml:space="preserve">.1 </w:t>
            </w:r>
            <w:r w:rsidR="00CB3777">
              <w:rPr>
                <w:b/>
                <w:i/>
                <w:sz w:val="20"/>
                <w:szCs w:val="20"/>
              </w:rPr>
              <w:t>ANNESSI AGRICOLI STRUMENTALI</w:t>
            </w:r>
          </w:p>
        </w:tc>
        <w:tc>
          <w:tcPr>
            <w:tcW w:w="2675" w:type="dxa"/>
            <w:gridSpan w:val="2"/>
            <w:vMerge/>
            <w:shd w:val="clear" w:color="auto" w:fill="D0CECE" w:themeFill="background2" w:themeFillShade="E6"/>
            <w:vAlign w:val="center"/>
          </w:tcPr>
          <w:p w14:paraId="5956B072" w14:textId="77777777" w:rsidR="00CB3777" w:rsidRPr="004E71D4" w:rsidRDefault="00CB3777" w:rsidP="002403FB">
            <w:pPr>
              <w:widowControl/>
              <w:autoSpaceDE/>
              <w:autoSpaceDN/>
              <w:adjustRightInd/>
              <w:jc w:val="center"/>
              <w:rPr>
                <w:rFonts w:eastAsia="Times New Roman"/>
                <w:color w:val="000000"/>
                <w:sz w:val="18"/>
                <w:szCs w:val="18"/>
                <w:lang w:bidi="hi-IN"/>
              </w:rPr>
            </w:pPr>
          </w:p>
        </w:tc>
      </w:tr>
      <w:tr w:rsidR="00CB3777" w14:paraId="1CBB27CD" w14:textId="77777777" w:rsidTr="008C6197">
        <w:trPr>
          <w:cantSplit/>
          <w:trHeight w:val="364"/>
        </w:trPr>
        <w:tc>
          <w:tcPr>
            <w:tcW w:w="1225" w:type="dxa"/>
            <w:gridSpan w:val="2"/>
            <w:vAlign w:val="center"/>
          </w:tcPr>
          <w:p w14:paraId="5B28B584" w14:textId="77777777" w:rsidR="00CB3777" w:rsidRDefault="00CB3777" w:rsidP="002403FB">
            <w:pPr>
              <w:widowControl/>
              <w:autoSpaceDE/>
              <w:autoSpaceDN/>
              <w:adjustRightInd/>
              <w:jc w:val="center"/>
              <w:rPr>
                <w:b/>
                <w:sz w:val="18"/>
                <w:szCs w:val="18"/>
              </w:rPr>
            </w:pPr>
            <w:r>
              <w:rPr>
                <w:b/>
                <w:sz w:val="18"/>
                <w:szCs w:val="18"/>
              </w:rPr>
              <w:t>Generale</w:t>
            </w:r>
          </w:p>
        </w:tc>
        <w:tc>
          <w:tcPr>
            <w:tcW w:w="9118" w:type="dxa"/>
            <w:gridSpan w:val="9"/>
            <w:vAlign w:val="center"/>
          </w:tcPr>
          <w:p w14:paraId="43C87CB8" w14:textId="77777777" w:rsidR="00CB3777" w:rsidRPr="004E71D4" w:rsidRDefault="00CB3777" w:rsidP="002403FB">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Caratteristiche</w:t>
            </w:r>
          </w:p>
        </w:tc>
        <w:tc>
          <w:tcPr>
            <w:tcW w:w="2693" w:type="dxa"/>
            <w:gridSpan w:val="3"/>
            <w:vAlign w:val="center"/>
          </w:tcPr>
          <w:p w14:paraId="7D656AAB" w14:textId="77777777" w:rsidR="00CB3777" w:rsidRPr="00A415F7" w:rsidRDefault="00CB3777" w:rsidP="002403FB">
            <w:pPr>
              <w:widowControl/>
              <w:autoSpaceDE/>
              <w:autoSpaceDN/>
              <w:adjustRightInd/>
              <w:jc w:val="center"/>
              <w:rPr>
                <w:b/>
                <w:bCs/>
                <w:sz w:val="18"/>
                <w:szCs w:val="18"/>
              </w:rPr>
            </w:pPr>
            <w:r>
              <w:rPr>
                <w:b/>
                <w:bCs/>
                <w:sz w:val="18"/>
                <w:szCs w:val="18"/>
              </w:rPr>
              <w:t>Interventi</w:t>
            </w:r>
          </w:p>
        </w:tc>
        <w:tc>
          <w:tcPr>
            <w:tcW w:w="1825" w:type="dxa"/>
            <w:vAlign w:val="center"/>
          </w:tcPr>
          <w:p w14:paraId="36BA1B6E" w14:textId="7C882CBD" w:rsidR="00CB3777" w:rsidRPr="008C6197" w:rsidRDefault="00CB3777" w:rsidP="002403FB">
            <w:pPr>
              <w:widowControl/>
              <w:autoSpaceDE/>
              <w:autoSpaceDN/>
              <w:adjustRightInd/>
              <w:jc w:val="center"/>
              <w:rPr>
                <w:b/>
                <w:bCs/>
                <w:sz w:val="16"/>
                <w:szCs w:val="16"/>
              </w:rPr>
            </w:pPr>
            <w:r w:rsidRPr="008C6197">
              <w:rPr>
                <w:b/>
                <w:bCs/>
                <w:sz w:val="18"/>
                <w:szCs w:val="18"/>
              </w:rPr>
              <w:t xml:space="preserve">Individuazione </w:t>
            </w:r>
            <w:r w:rsidR="00CA5C15" w:rsidRPr="008C6197">
              <w:rPr>
                <w:b/>
                <w:bCs/>
                <w:sz w:val="18"/>
                <w:szCs w:val="18"/>
              </w:rPr>
              <w:t>funzioni</w:t>
            </w:r>
            <w:r w:rsidR="00BF6F5B" w:rsidRPr="008C6197">
              <w:rPr>
                <w:b/>
                <w:bCs/>
                <w:sz w:val="18"/>
                <w:szCs w:val="18"/>
              </w:rPr>
              <w:t xml:space="preserve"> </w:t>
            </w:r>
            <w:r w:rsidRPr="008C6197">
              <w:rPr>
                <w:b/>
                <w:bCs/>
                <w:sz w:val="18"/>
                <w:szCs w:val="18"/>
              </w:rPr>
              <w:t>post cessazione attività</w:t>
            </w:r>
          </w:p>
        </w:tc>
      </w:tr>
      <w:tr w:rsidR="008C6197" w14:paraId="24888A1F" w14:textId="77777777" w:rsidTr="00385A4B">
        <w:trPr>
          <w:cantSplit/>
          <w:trHeight w:val="1102"/>
        </w:trPr>
        <w:tc>
          <w:tcPr>
            <w:tcW w:w="398" w:type="dxa"/>
            <w:vAlign w:val="center"/>
          </w:tcPr>
          <w:p w14:paraId="52F298F8" w14:textId="77777777" w:rsidR="008C6197" w:rsidRPr="00A415F7" w:rsidRDefault="008C6197" w:rsidP="002403FB">
            <w:pPr>
              <w:widowControl/>
              <w:autoSpaceDE/>
              <w:autoSpaceDN/>
              <w:adjustRightInd/>
              <w:jc w:val="center"/>
              <w:rPr>
                <w:b/>
                <w:sz w:val="18"/>
                <w:szCs w:val="18"/>
              </w:rPr>
            </w:pPr>
            <w:r>
              <w:rPr>
                <w:b/>
                <w:sz w:val="18"/>
                <w:szCs w:val="18"/>
              </w:rPr>
              <w:t>CI</w:t>
            </w:r>
          </w:p>
        </w:tc>
        <w:tc>
          <w:tcPr>
            <w:tcW w:w="827" w:type="dxa"/>
            <w:vAlign w:val="center"/>
          </w:tcPr>
          <w:p w14:paraId="3FE35675" w14:textId="77777777" w:rsidR="008C6197" w:rsidRPr="00A93081" w:rsidRDefault="008C6197" w:rsidP="002403FB">
            <w:pPr>
              <w:widowControl/>
              <w:autoSpaceDE/>
              <w:autoSpaceDN/>
              <w:adjustRightInd/>
              <w:jc w:val="center"/>
              <w:rPr>
                <w:b/>
                <w:sz w:val="18"/>
                <w:szCs w:val="18"/>
              </w:rPr>
            </w:pPr>
            <w:r>
              <w:rPr>
                <w:b/>
                <w:sz w:val="18"/>
                <w:szCs w:val="18"/>
              </w:rPr>
              <w:t xml:space="preserve">Attività </w:t>
            </w:r>
            <w:r w:rsidRPr="00A415F7">
              <w:rPr>
                <w:rFonts w:eastAsia="Times New Roman"/>
                <w:i/>
                <w:iCs/>
                <w:color w:val="757171"/>
                <w:sz w:val="16"/>
                <w:szCs w:val="16"/>
                <w:lang w:bidi="hi-IN"/>
              </w:rPr>
              <w:t xml:space="preserve"> </w:t>
            </w:r>
          </w:p>
        </w:tc>
        <w:tc>
          <w:tcPr>
            <w:tcW w:w="1016" w:type="dxa"/>
            <w:vAlign w:val="center"/>
          </w:tcPr>
          <w:p w14:paraId="0F78A3B8" w14:textId="77777777" w:rsidR="008C6197" w:rsidRPr="00A93081" w:rsidRDefault="008C6197" w:rsidP="002403FB">
            <w:pPr>
              <w:widowControl/>
              <w:autoSpaceDE/>
              <w:autoSpaceDN/>
              <w:adjustRightInd/>
              <w:jc w:val="center"/>
              <w:rPr>
                <w:b/>
                <w:sz w:val="18"/>
                <w:szCs w:val="18"/>
              </w:rPr>
            </w:pPr>
            <w:r w:rsidRPr="004E71D4">
              <w:rPr>
                <w:b/>
                <w:sz w:val="18"/>
                <w:szCs w:val="18"/>
              </w:rPr>
              <w:t>Tipologia annesso agricolo</w:t>
            </w:r>
          </w:p>
        </w:tc>
        <w:tc>
          <w:tcPr>
            <w:tcW w:w="1327" w:type="dxa"/>
            <w:vAlign w:val="center"/>
          </w:tcPr>
          <w:p w14:paraId="222D7BD3" w14:textId="77777777" w:rsidR="008C6197" w:rsidRPr="00A415F7" w:rsidRDefault="008C6197" w:rsidP="002403FB">
            <w:pPr>
              <w:widowControl/>
              <w:autoSpaceDE/>
              <w:autoSpaceDN/>
              <w:adjustRightInd/>
              <w:jc w:val="center"/>
              <w:rPr>
                <w:b/>
                <w:bCs/>
                <w:sz w:val="18"/>
                <w:szCs w:val="18"/>
              </w:rPr>
            </w:pPr>
            <w:r w:rsidRPr="004E71D4">
              <w:rPr>
                <w:rFonts w:eastAsia="Times New Roman"/>
                <w:b/>
                <w:bCs/>
                <w:color w:val="000000"/>
                <w:sz w:val="18"/>
                <w:szCs w:val="18"/>
                <w:lang w:bidi="hi-IN"/>
              </w:rPr>
              <w:t>Destinazione Urbanistica</w:t>
            </w:r>
          </w:p>
        </w:tc>
        <w:tc>
          <w:tcPr>
            <w:tcW w:w="1105" w:type="dxa"/>
            <w:vAlign w:val="center"/>
          </w:tcPr>
          <w:p w14:paraId="45F4070C" w14:textId="77777777" w:rsidR="008C6197" w:rsidRPr="00A415F7" w:rsidRDefault="008C6197"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Funzione </w:t>
            </w:r>
          </w:p>
        </w:tc>
        <w:tc>
          <w:tcPr>
            <w:tcW w:w="855" w:type="dxa"/>
            <w:vAlign w:val="center"/>
          </w:tcPr>
          <w:p w14:paraId="3DBF3672" w14:textId="77777777" w:rsidR="008C6197" w:rsidRPr="004E71D4" w:rsidRDefault="008C6197"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 xml:space="preserve">S.U.L. </w:t>
            </w:r>
            <w:r w:rsidRPr="004E71D4">
              <w:rPr>
                <w:rFonts w:eastAsia="Times New Roman"/>
                <w:i/>
                <w:iCs/>
                <w:color w:val="757171"/>
                <w:sz w:val="16"/>
                <w:szCs w:val="16"/>
                <w:lang w:bidi="hi-IN"/>
              </w:rPr>
              <w:t>(mq)</w:t>
            </w:r>
          </w:p>
        </w:tc>
        <w:tc>
          <w:tcPr>
            <w:tcW w:w="704" w:type="dxa"/>
            <w:vAlign w:val="center"/>
          </w:tcPr>
          <w:p w14:paraId="6B987A25" w14:textId="77777777" w:rsidR="008C6197" w:rsidRPr="004E71D4" w:rsidRDefault="008C6197"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S.U.</w:t>
            </w:r>
            <w:r>
              <w:rPr>
                <w:rFonts w:eastAsia="Times New Roman"/>
                <w:b/>
                <w:bCs/>
                <w:color w:val="000000"/>
                <w:sz w:val="18"/>
                <w:szCs w:val="18"/>
                <w:lang w:bidi="hi-IN"/>
              </w:rPr>
              <w:t>N</w:t>
            </w:r>
            <w:r w:rsidRPr="004E71D4">
              <w:rPr>
                <w:rFonts w:eastAsia="Times New Roman"/>
                <w:b/>
                <w:bCs/>
                <w:color w:val="000000"/>
                <w:sz w:val="18"/>
                <w:szCs w:val="18"/>
                <w:lang w:bidi="hi-IN"/>
              </w:rPr>
              <w:t xml:space="preserve"> </w:t>
            </w:r>
            <w:r w:rsidRPr="004E71D4">
              <w:rPr>
                <w:rFonts w:eastAsia="Times New Roman"/>
                <w:i/>
                <w:iCs/>
                <w:color w:val="757171"/>
                <w:sz w:val="16"/>
                <w:szCs w:val="16"/>
                <w:lang w:bidi="hi-IN"/>
              </w:rPr>
              <w:t>(mq)</w:t>
            </w:r>
          </w:p>
        </w:tc>
        <w:tc>
          <w:tcPr>
            <w:tcW w:w="1134" w:type="dxa"/>
            <w:vAlign w:val="center"/>
          </w:tcPr>
          <w:p w14:paraId="5392C943" w14:textId="77777777" w:rsidR="008C6197" w:rsidRPr="004E71D4" w:rsidRDefault="008C6197"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Superficie</w:t>
            </w:r>
            <w:r w:rsidRPr="004E71D4">
              <w:rPr>
                <w:rFonts w:eastAsia="Times New Roman"/>
                <w:b/>
                <w:bCs/>
                <w:color w:val="000000"/>
                <w:sz w:val="18"/>
                <w:szCs w:val="18"/>
                <w:lang w:bidi="hi-IN"/>
              </w:rPr>
              <w:br/>
              <w:t xml:space="preserve">Coperta </w:t>
            </w:r>
            <w:r w:rsidRPr="004E71D4">
              <w:rPr>
                <w:rFonts w:eastAsia="Times New Roman"/>
                <w:i/>
                <w:iCs/>
                <w:color w:val="757171"/>
                <w:sz w:val="16"/>
                <w:szCs w:val="16"/>
                <w:lang w:bidi="hi-IN"/>
              </w:rPr>
              <w:t>(mq)</w:t>
            </w:r>
            <w:r w:rsidRPr="004E71D4">
              <w:rPr>
                <w:rFonts w:eastAsia="Times New Roman"/>
                <w:b/>
                <w:bCs/>
                <w:color w:val="000000"/>
                <w:sz w:val="18"/>
                <w:szCs w:val="18"/>
                <w:lang w:bidi="hi-IN"/>
              </w:rPr>
              <w:t xml:space="preserve"> </w:t>
            </w:r>
          </w:p>
        </w:tc>
        <w:tc>
          <w:tcPr>
            <w:tcW w:w="851" w:type="dxa"/>
            <w:vAlign w:val="center"/>
          </w:tcPr>
          <w:p w14:paraId="413FF7DD" w14:textId="77777777" w:rsidR="008C6197" w:rsidRPr="004E71D4" w:rsidRDefault="008C6197" w:rsidP="002403FB">
            <w:pPr>
              <w:widowControl/>
              <w:autoSpaceDE/>
              <w:autoSpaceDN/>
              <w:adjustRightInd/>
              <w:jc w:val="center"/>
              <w:rPr>
                <w:rFonts w:eastAsia="Times New Roman"/>
                <w:b/>
                <w:bCs/>
                <w:color w:val="000000"/>
                <w:sz w:val="18"/>
                <w:szCs w:val="18"/>
                <w:lang w:bidi="hi-IN"/>
              </w:rPr>
            </w:pPr>
            <w:r w:rsidRPr="003E107E">
              <w:rPr>
                <w:rFonts w:eastAsia="Times New Roman"/>
                <w:b/>
                <w:bCs/>
                <w:color w:val="000000"/>
                <w:sz w:val="18"/>
                <w:szCs w:val="18"/>
                <w:lang w:bidi="hi-IN"/>
              </w:rPr>
              <w:t xml:space="preserve">Piani </w:t>
            </w:r>
            <w:r w:rsidRPr="003E107E">
              <w:rPr>
                <w:rFonts w:eastAsia="Times New Roman"/>
                <w:b/>
                <w:bCs/>
                <w:color w:val="000000"/>
                <w:sz w:val="18"/>
                <w:szCs w:val="18"/>
                <w:lang w:bidi="hi-IN"/>
              </w:rPr>
              <w:br/>
            </w:r>
            <w:r w:rsidRPr="003E107E">
              <w:rPr>
                <w:rFonts w:eastAsia="Times New Roman"/>
                <w:i/>
                <w:iCs/>
                <w:color w:val="757171"/>
                <w:sz w:val="16"/>
                <w:szCs w:val="16"/>
                <w:lang w:bidi="hi-IN"/>
              </w:rPr>
              <w:t>(indicare numero)</w:t>
            </w:r>
          </w:p>
        </w:tc>
        <w:tc>
          <w:tcPr>
            <w:tcW w:w="1276" w:type="dxa"/>
            <w:vAlign w:val="center"/>
          </w:tcPr>
          <w:p w14:paraId="4E14C209" w14:textId="77777777" w:rsidR="008C6197" w:rsidRDefault="008C6197"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interrati sottostanti</w:t>
            </w:r>
          </w:p>
          <w:p w14:paraId="0D64AA90" w14:textId="77777777" w:rsidR="008C6197" w:rsidRPr="004E71D4" w:rsidRDefault="008C6197" w:rsidP="002403FB">
            <w:pPr>
              <w:widowControl/>
              <w:autoSpaceDE/>
              <w:autoSpaceDN/>
              <w:adjustRightInd/>
              <w:jc w:val="center"/>
              <w:rPr>
                <w:rFonts w:eastAsia="Times New Roman"/>
                <w:b/>
                <w:bCs/>
                <w:color w:val="000000"/>
                <w:sz w:val="18"/>
                <w:szCs w:val="18"/>
                <w:lang w:bidi="hi-IN"/>
              </w:rPr>
            </w:pPr>
            <w:r w:rsidRPr="004E71D4">
              <w:rPr>
                <w:rFonts w:eastAsia="Times New Roman"/>
                <w:i/>
                <w:iCs/>
                <w:color w:val="757171"/>
                <w:sz w:val="16"/>
                <w:szCs w:val="16"/>
                <w:lang w:bidi="hi-IN"/>
              </w:rPr>
              <w:t>(indicare numero)</w:t>
            </w:r>
            <w:r w:rsidRPr="004E71D4">
              <w:rPr>
                <w:rFonts w:eastAsia="Times New Roman"/>
                <w:b/>
                <w:bCs/>
                <w:color w:val="000000"/>
                <w:sz w:val="18"/>
                <w:szCs w:val="18"/>
                <w:lang w:bidi="hi-IN"/>
              </w:rPr>
              <w:t xml:space="preserve"> </w:t>
            </w:r>
          </w:p>
        </w:tc>
        <w:tc>
          <w:tcPr>
            <w:tcW w:w="850" w:type="dxa"/>
            <w:vAlign w:val="center"/>
          </w:tcPr>
          <w:p w14:paraId="69F0213D" w14:textId="52F0163C" w:rsidR="008C6197" w:rsidRDefault="008C6197" w:rsidP="002403F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Altezza ma</w:t>
            </w:r>
            <w:r>
              <w:rPr>
                <w:rFonts w:eastAsia="Times New Roman"/>
                <w:b/>
                <w:bCs/>
                <w:color w:val="000000"/>
                <w:sz w:val="18"/>
                <w:szCs w:val="18"/>
                <w:lang w:bidi="hi-IN"/>
              </w:rPr>
              <w:t>x.</w:t>
            </w:r>
          </w:p>
          <w:p w14:paraId="3C381394" w14:textId="77777777" w:rsidR="008C6197" w:rsidRPr="00A415F7" w:rsidRDefault="008C6197" w:rsidP="002403FB">
            <w:pPr>
              <w:widowControl/>
              <w:autoSpaceDE/>
              <w:autoSpaceDN/>
              <w:adjustRightInd/>
              <w:jc w:val="center"/>
              <w:rPr>
                <w:b/>
                <w:bCs/>
                <w:sz w:val="18"/>
                <w:szCs w:val="18"/>
              </w:rPr>
            </w:pPr>
            <w:r w:rsidRPr="004E71D4">
              <w:rPr>
                <w:rFonts w:eastAsia="Times New Roman"/>
                <w:b/>
                <w:bCs/>
                <w:color w:val="000000"/>
                <w:sz w:val="18"/>
                <w:szCs w:val="18"/>
                <w:lang w:bidi="hi-IN"/>
              </w:rPr>
              <w:t xml:space="preserve"> </w:t>
            </w:r>
            <w:r w:rsidRPr="00A415F7">
              <w:rPr>
                <w:rFonts w:eastAsia="Times New Roman"/>
                <w:i/>
                <w:iCs/>
                <w:color w:val="757171"/>
                <w:sz w:val="16"/>
                <w:szCs w:val="16"/>
                <w:lang w:bidi="hi-IN"/>
              </w:rPr>
              <w:t>(m)</w:t>
            </w:r>
          </w:p>
        </w:tc>
        <w:tc>
          <w:tcPr>
            <w:tcW w:w="992" w:type="dxa"/>
            <w:vAlign w:val="center"/>
          </w:tcPr>
          <w:p w14:paraId="4E53D641" w14:textId="77777777" w:rsidR="008C6197" w:rsidRPr="001C3C56" w:rsidRDefault="008C6197" w:rsidP="002403FB">
            <w:pPr>
              <w:widowControl/>
              <w:autoSpaceDE/>
              <w:autoSpaceDN/>
              <w:adjustRightInd/>
              <w:jc w:val="center"/>
              <w:rPr>
                <w:b/>
                <w:bCs/>
                <w:sz w:val="18"/>
                <w:szCs w:val="18"/>
              </w:rPr>
            </w:pPr>
            <w:r w:rsidRPr="001C3C56">
              <w:rPr>
                <w:b/>
                <w:bCs/>
                <w:sz w:val="18"/>
                <w:szCs w:val="18"/>
              </w:rPr>
              <w:t>Previsti</w:t>
            </w:r>
            <w:r w:rsidRPr="001C3C56">
              <w:rPr>
                <w:b/>
                <w:bCs/>
                <w:sz w:val="18"/>
                <w:szCs w:val="18"/>
              </w:rPr>
              <w:br/>
            </w:r>
            <w:r w:rsidRPr="001C3C56">
              <w:rPr>
                <w:rFonts w:eastAsia="Times New Roman"/>
                <w:i/>
                <w:iCs/>
                <w:color w:val="757171"/>
                <w:sz w:val="16"/>
                <w:szCs w:val="16"/>
                <w:lang w:bidi="hi-IN"/>
              </w:rPr>
              <w:t>(si/no)</w:t>
            </w:r>
          </w:p>
        </w:tc>
        <w:tc>
          <w:tcPr>
            <w:tcW w:w="851" w:type="dxa"/>
            <w:vAlign w:val="center"/>
          </w:tcPr>
          <w:p w14:paraId="014F4C04" w14:textId="2F624ACF" w:rsidR="008C6197" w:rsidRPr="00A415F7" w:rsidRDefault="008C6197" w:rsidP="002403FB">
            <w:pPr>
              <w:widowControl/>
              <w:autoSpaceDE/>
              <w:autoSpaceDN/>
              <w:adjustRightInd/>
              <w:jc w:val="center"/>
              <w:rPr>
                <w:b/>
                <w:bCs/>
                <w:sz w:val="18"/>
                <w:szCs w:val="18"/>
              </w:rPr>
            </w:pPr>
            <w:r>
              <w:rPr>
                <w:b/>
                <w:bCs/>
                <w:sz w:val="18"/>
                <w:szCs w:val="18"/>
              </w:rPr>
              <w:t>Tipo intervento</w:t>
            </w:r>
          </w:p>
        </w:tc>
        <w:tc>
          <w:tcPr>
            <w:tcW w:w="850" w:type="dxa"/>
            <w:vAlign w:val="center"/>
          </w:tcPr>
          <w:p w14:paraId="5A23E51B" w14:textId="77777777" w:rsidR="008C6197" w:rsidRPr="00A415F7" w:rsidRDefault="008C6197" w:rsidP="002403FB">
            <w:pPr>
              <w:widowControl/>
              <w:autoSpaceDE/>
              <w:autoSpaceDN/>
              <w:adjustRightInd/>
              <w:jc w:val="center"/>
              <w:rPr>
                <w:b/>
                <w:bCs/>
                <w:sz w:val="18"/>
                <w:szCs w:val="18"/>
              </w:rPr>
            </w:pPr>
            <w:r>
              <w:rPr>
                <w:b/>
                <w:bCs/>
                <w:sz w:val="18"/>
                <w:szCs w:val="18"/>
              </w:rPr>
              <w:t>Natura</w:t>
            </w:r>
          </w:p>
        </w:tc>
        <w:tc>
          <w:tcPr>
            <w:tcW w:w="1825" w:type="dxa"/>
            <w:vAlign w:val="center"/>
          </w:tcPr>
          <w:p w14:paraId="168918C9" w14:textId="0F293C35" w:rsidR="008C6197" w:rsidRPr="008C6197" w:rsidRDefault="008C6197" w:rsidP="002403FB">
            <w:pPr>
              <w:widowControl/>
              <w:autoSpaceDE/>
              <w:autoSpaceDN/>
              <w:adjustRightInd/>
              <w:jc w:val="center"/>
              <w:rPr>
                <w:b/>
                <w:bCs/>
                <w:sz w:val="16"/>
                <w:szCs w:val="16"/>
              </w:rPr>
            </w:pPr>
            <w:r w:rsidRPr="00385A4B">
              <w:rPr>
                <w:b/>
                <w:bCs/>
                <w:sz w:val="18"/>
                <w:szCs w:val="18"/>
              </w:rPr>
              <w:t>Descrizione*</w:t>
            </w:r>
          </w:p>
        </w:tc>
      </w:tr>
      <w:tr w:rsidR="008C6197" w14:paraId="15F2EAE1" w14:textId="77777777" w:rsidTr="00385A4B">
        <w:trPr>
          <w:cantSplit/>
          <w:trHeight w:val="340"/>
        </w:trPr>
        <w:tc>
          <w:tcPr>
            <w:tcW w:w="398" w:type="dxa"/>
            <w:vAlign w:val="center"/>
          </w:tcPr>
          <w:p w14:paraId="25279C75" w14:textId="77777777" w:rsidR="008C6197" w:rsidRDefault="008C6197" w:rsidP="00043D38">
            <w:pPr>
              <w:widowControl/>
              <w:autoSpaceDE/>
              <w:autoSpaceDN/>
              <w:adjustRightInd/>
              <w:rPr>
                <w:bCs/>
                <w:sz w:val="18"/>
                <w:szCs w:val="18"/>
              </w:rPr>
            </w:pPr>
          </w:p>
        </w:tc>
        <w:tc>
          <w:tcPr>
            <w:tcW w:w="827" w:type="dxa"/>
            <w:vAlign w:val="center"/>
          </w:tcPr>
          <w:p w14:paraId="7BA9FC22" w14:textId="77777777" w:rsidR="008C6197" w:rsidRDefault="008C6197" w:rsidP="00043D38">
            <w:pPr>
              <w:widowControl/>
              <w:autoSpaceDE/>
              <w:autoSpaceDN/>
              <w:adjustRightInd/>
              <w:rPr>
                <w:bCs/>
                <w:sz w:val="18"/>
                <w:szCs w:val="18"/>
              </w:rPr>
            </w:pPr>
          </w:p>
        </w:tc>
        <w:tc>
          <w:tcPr>
            <w:tcW w:w="1016" w:type="dxa"/>
            <w:vAlign w:val="center"/>
          </w:tcPr>
          <w:p w14:paraId="433A9711" w14:textId="77777777" w:rsidR="008C6197" w:rsidRDefault="008C6197" w:rsidP="00043D38">
            <w:pPr>
              <w:widowControl/>
              <w:autoSpaceDE/>
              <w:autoSpaceDN/>
              <w:adjustRightInd/>
              <w:rPr>
                <w:bCs/>
                <w:sz w:val="18"/>
                <w:szCs w:val="18"/>
              </w:rPr>
            </w:pPr>
          </w:p>
        </w:tc>
        <w:tc>
          <w:tcPr>
            <w:tcW w:w="1327" w:type="dxa"/>
            <w:vAlign w:val="center"/>
          </w:tcPr>
          <w:p w14:paraId="39C2449D" w14:textId="77777777" w:rsidR="008C6197" w:rsidRDefault="008C6197" w:rsidP="00043D38">
            <w:pPr>
              <w:widowControl/>
              <w:autoSpaceDE/>
              <w:autoSpaceDN/>
              <w:adjustRightInd/>
              <w:rPr>
                <w:bCs/>
                <w:sz w:val="18"/>
                <w:szCs w:val="18"/>
              </w:rPr>
            </w:pPr>
          </w:p>
        </w:tc>
        <w:tc>
          <w:tcPr>
            <w:tcW w:w="1105" w:type="dxa"/>
            <w:vAlign w:val="center"/>
          </w:tcPr>
          <w:p w14:paraId="6CCF01EA" w14:textId="77777777" w:rsidR="008C6197" w:rsidRDefault="008C6197" w:rsidP="00043D38">
            <w:pPr>
              <w:widowControl/>
              <w:autoSpaceDE/>
              <w:autoSpaceDN/>
              <w:adjustRightInd/>
              <w:rPr>
                <w:bCs/>
                <w:sz w:val="18"/>
                <w:szCs w:val="18"/>
              </w:rPr>
            </w:pPr>
          </w:p>
        </w:tc>
        <w:tc>
          <w:tcPr>
            <w:tcW w:w="855" w:type="dxa"/>
            <w:vAlign w:val="center"/>
          </w:tcPr>
          <w:p w14:paraId="5C8967C4" w14:textId="77777777" w:rsidR="008C6197" w:rsidRDefault="008C6197" w:rsidP="00043D38">
            <w:pPr>
              <w:widowControl/>
              <w:autoSpaceDE/>
              <w:autoSpaceDN/>
              <w:adjustRightInd/>
              <w:rPr>
                <w:bCs/>
                <w:sz w:val="18"/>
                <w:szCs w:val="18"/>
              </w:rPr>
            </w:pPr>
          </w:p>
        </w:tc>
        <w:tc>
          <w:tcPr>
            <w:tcW w:w="704" w:type="dxa"/>
            <w:vAlign w:val="center"/>
          </w:tcPr>
          <w:p w14:paraId="1E5EAA7D" w14:textId="77777777" w:rsidR="008C6197" w:rsidRDefault="008C6197" w:rsidP="00043D38">
            <w:pPr>
              <w:widowControl/>
              <w:autoSpaceDE/>
              <w:autoSpaceDN/>
              <w:adjustRightInd/>
              <w:rPr>
                <w:bCs/>
                <w:sz w:val="18"/>
                <w:szCs w:val="18"/>
              </w:rPr>
            </w:pPr>
          </w:p>
        </w:tc>
        <w:tc>
          <w:tcPr>
            <w:tcW w:w="1134" w:type="dxa"/>
            <w:vAlign w:val="center"/>
          </w:tcPr>
          <w:p w14:paraId="30BF408C" w14:textId="77777777" w:rsidR="008C6197" w:rsidRDefault="008C6197" w:rsidP="00043D38">
            <w:pPr>
              <w:widowControl/>
              <w:autoSpaceDE/>
              <w:autoSpaceDN/>
              <w:adjustRightInd/>
              <w:rPr>
                <w:bCs/>
                <w:sz w:val="18"/>
                <w:szCs w:val="18"/>
              </w:rPr>
            </w:pPr>
          </w:p>
        </w:tc>
        <w:tc>
          <w:tcPr>
            <w:tcW w:w="851" w:type="dxa"/>
            <w:vAlign w:val="center"/>
          </w:tcPr>
          <w:p w14:paraId="341C0B1C" w14:textId="77777777" w:rsidR="008C6197" w:rsidRDefault="008C6197" w:rsidP="00043D38">
            <w:pPr>
              <w:widowControl/>
              <w:autoSpaceDE/>
              <w:autoSpaceDN/>
              <w:adjustRightInd/>
              <w:rPr>
                <w:bCs/>
                <w:sz w:val="18"/>
                <w:szCs w:val="18"/>
              </w:rPr>
            </w:pPr>
          </w:p>
        </w:tc>
        <w:tc>
          <w:tcPr>
            <w:tcW w:w="1276" w:type="dxa"/>
            <w:vAlign w:val="center"/>
          </w:tcPr>
          <w:p w14:paraId="32E2F941" w14:textId="77777777" w:rsidR="008C6197" w:rsidRDefault="008C6197" w:rsidP="00043D38">
            <w:pPr>
              <w:widowControl/>
              <w:autoSpaceDE/>
              <w:autoSpaceDN/>
              <w:adjustRightInd/>
              <w:rPr>
                <w:bCs/>
                <w:sz w:val="18"/>
                <w:szCs w:val="18"/>
              </w:rPr>
            </w:pPr>
          </w:p>
        </w:tc>
        <w:tc>
          <w:tcPr>
            <w:tcW w:w="850" w:type="dxa"/>
            <w:vAlign w:val="center"/>
          </w:tcPr>
          <w:p w14:paraId="48810269" w14:textId="77777777" w:rsidR="008C6197" w:rsidRDefault="008C6197" w:rsidP="00043D38">
            <w:pPr>
              <w:widowControl/>
              <w:autoSpaceDE/>
              <w:autoSpaceDN/>
              <w:adjustRightInd/>
              <w:rPr>
                <w:bCs/>
                <w:sz w:val="18"/>
                <w:szCs w:val="18"/>
              </w:rPr>
            </w:pPr>
          </w:p>
        </w:tc>
        <w:tc>
          <w:tcPr>
            <w:tcW w:w="992" w:type="dxa"/>
            <w:vAlign w:val="center"/>
          </w:tcPr>
          <w:p w14:paraId="18466125" w14:textId="77777777" w:rsidR="008C6197" w:rsidRDefault="008C6197" w:rsidP="00043D38">
            <w:pPr>
              <w:widowControl/>
              <w:autoSpaceDE/>
              <w:autoSpaceDN/>
              <w:adjustRightInd/>
              <w:rPr>
                <w:bCs/>
                <w:sz w:val="18"/>
                <w:szCs w:val="18"/>
              </w:rPr>
            </w:pPr>
          </w:p>
        </w:tc>
        <w:tc>
          <w:tcPr>
            <w:tcW w:w="851" w:type="dxa"/>
            <w:vAlign w:val="center"/>
          </w:tcPr>
          <w:p w14:paraId="5F098A9A" w14:textId="77777777" w:rsidR="008C6197" w:rsidRDefault="008C6197" w:rsidP="00043D38">
            <w:pPr>
              <w:widowControl/>
              <w:autoSpaceDE/>
              <w:autoSpaceDN/>
              <w:adjustRightInd/>
              <w:rPr>
                <w:bCs/>
                <w:sz w:val="18"/>
                <w:szCs w:val="18"/>
              </w:rPr>
            </w:pPr>
          </w:p>
        </w:tc>
        <w:tc>
          <w:tcPr>
            <w:tcW w:w="850" w:type="dxa"/>
            <w:vAlign w:val="center"/>
          </w:tcPr>
          <w:p w14:paraId="0C171EB3" w14:textId="77777777" w:rsidR="008C6197" w:rsidRDefault="008C6197" w:rsidP="00043D38">
            <w:pPr>
              <w:widowControl/>
              <w:autoSpaceDE/>
              <w:autoSpaceDN/>
              <w:adjustRightInd/>
              <w:rPr>
                <w:bCs/>
                <w:sz w:val="18"/>
                <w:szCs w:val="18"/>
              </w:rPr>
            </w:pPr>
          </w:p>
        </w:tc>
        <w:tc>
          <w:tcPr>
            <w:tcW w:w="1825" w:type="dxa"/>
            <w:vAlign w:val="center"/>
          </w:tcPr>
          <w:p w14:paraId="474AA6EF" w14:textId="77777777" w:rsidR="008C6197" w:rsidRPr="008C6197" w:rsidRDefault="008C6197" w:rsidP="00043D38">
            <w:pPr>
              <w:widowControl/>
              <w:autoSpaceDE/>
              <w:autoSpaceDN/>
              <w:adjustRightInd/>
              <w:rPr>
                <w:bCs/>
                <w:sz w:val="16"/>
                <w:szCs w:val="16"/>
              </w:rPr>
            </w:pPr>
          </w:p>
        </w:tc>
      </w:tr>
      <w:tr w:rsidR="008C6197" w14:paraId="2F58D221" w14:textId="77777777" w:rsidTr="00385A4B">
        <w:trPr>
          <w:cantSplit/>
          <w:trHeight w:val="340"/>
        </w:trPr>
        <w:tc>
          <w:tcPr>
            <w:tcW w:w="398" w:type="dxa"/>
            <w:vAlign w:val="center"/>
          </w:tcPr>
          <w:p w14:paraId="0F6A8773" w14:textId="77777777" w:rsidR="008C6197" w:rsidRDefault="008C6197" w:rsidP="00043D38">
            <w:pPr>
              <w:widowControl/>
              <w:autoSpaceDE/>
              <w:autoSpaceDN/>
              <w:adjustRightInd/>
              <w:rPr>
                <w:bCs/>
                <w:sz w:val="18"/>
                <w:szCs w:val="18"/>
              </w:rPr>
            </w:pPr>
          </w:p>
        </w:tc>
        <w:tc>
          <w:tcPr>
            <w:tcW w:w="827" w:type="dxa"/>
            <w:vAlign w:val="center"/>
          </w:tcPr>
          <w:p w14:paraId="04DAF46A" w14:textId="77777777" w:rsidR="008C6197" w:rsidRDefault="008C6197" w:rsidP="00043D38">
            <w:pPr>
              <w:widowControl/>
              <w:autoSpaceDE/>
              <w:autoSpaceDN/>
              <w:adjustRightInd/>
              <w:rPr>
                <w:bCs/>
                <w:sz w:val="18"/>
                <w:szCs w:val="18"/>
              </w:rPr>
            </w:pPr>
          </w:p>
        </w:tc>
        <w:tc>
          <w:tcPr>
            <w:tcW w:w="1016" w:type="dxa"/>
            <w:vAlign w:val="center"/>
          </w:tcPr>
          <w:p w14:paraId="5EDF2B5F" w14:textId="77777777" w:rsidR="008C6197" w:rsidRDefault="008C6197" w:rsidP="00043D38">
            <w:pPr>
              <w:widowControl/>
              <w:autoSpaceDE/>
              <w:autoSpaceDN/>
              <w:adjustRightInd/>
              <w:rPr>
                <w:bCs/>
                <w:sz w:val="18"/>
                <w:szCs w:val="18"/>
              </w:rPr>
            </w:pPr>
          </w:p>
        </w:tc>
        <w:tc>
          <w:tcPr>
            <w:tcW w:w="1327" w:type="dxa"/>
            <w:vAlign w:val="center"/>
          </w:tcPr>
          <w:p w14:paraId="328FC370" w14:textId="77777777" w:rsidR="008C6197" w:rsidRDefault="008C6197" w:rsidP="00043D38">
            <w:pPr>
              <w:widowControl/>
              <w:autoSpaceDE/>
              <w:autoSpaceDN/>
              <w:adjustRightInd/>
              <w:rPr>
                <w:bCs/>
                <w:sz w:val="18"/>
                <w:szCs w:val="18"/>
              </w:rPr>
            </w:pPr>
          </w:p>
        </w:tc>
        <w:tc>
          <w:tcPr>
            <w:tcW w:w="1105" w:type="dxa"/>
            <w:vAlign w:val="center"/>
          </w:tcPr>
          <w:p w14:paraId="5049770E" w14:textId="77777777" w:rsidR="008C6197" w:rsidRDefault="008C6197" w:rsidP="00043D38">
            <w:pPr>
              <w:widowControl/>
              <w:autoSpaceDE/>
              <w:autoSpaceDN/>
              <w:adjustRightInd/>
              <w:rPr>
                <w:bCs/>
                <w:sz w:val="18"/>
                <w:szCs w:val="18"/>
              </w:rPr>
            </w:pPr>
          </w:p>
        </w:tc>
        <w:tc>
          <w:tcPr>
            <w:tcW w:w="855" w:type="dxa"/>
            <w:vAlign w:val="center"/>
          </w:tcPr>
          <w:p w14:paraId="2D6925FC" w14:textId="77777777" w:rsidR="008C6197" w:rsidRDefault="008C6197" w:rsidP="00043D38">
            <w:pPr>
              <w:widowControl/>
              <w:autoSpaceDE/>
              <w:autoSpaceDN/>
              <w:adjustRightInd/>
              <w:rPr>
                <w:bCs/>
                <w:sz w:val="18"/>
                <w:szCs w:val="18"/>
              </w:rPr>
            </w:pPr>
          </w:p>
        </w:tc>
        <w:tc>
          <w:tcPr>
            <w:tcW w:w="704" w:type="dxa"/>
            <w:vAlign w:val="center"/>
          </w:tcPr>
          <w:p w14:paraId="35E2FC7B" w14:textId="77777777" w:rsidR="008C6197" w:rsidRDefault="008C6197" w:rsidP="00043D38">
            <w:pPr>
              <w:widowControl/>
              <w:autoSpaceDE/>
              <w:autoSpaceDN/>
              <w:adjustRightInd/>
              <w:rPr>
                <w:bCs/>
                <w:sz w:val="18"/>
                <w:szCs w:val="18"/>
              </w:rPr>
            </w:pPr>
          </w:p>
        </w:tc>
        <w:tc>
          <w:tcPr>
            <w:tcW w:w="1134" w:type="dxa"/>
            <w:vAlign w:val="center"/>
          </w:tcPr>
          <w:p w14:paraId="5FFCBC8B" w14:textId="77777777" w:rsidR="008C6197" w:rsidRDefault="008C6197" w:rsidP="00043D38">
            <w:pPr>
              <w:widowControl/>
              <w:autoSpaceDE/>
              <w:autoSpaceDN/>
              <w:adjustRightInd/>
              <w:rPr>
                <w:bCs/>
                <w:sz w:val="18"/>
                <w:szCs w:val="18"/>
              </w:rPr>
            </w:pPr>
          </w:p>
        </w:tc>
        <w:tc>
          <w:tcPr>
            <w:tcW w:w="851" w:type="dxa"/>
            <w:vAlign w:val="center"/>
          </w:tcPr>
          <w:p w14:paraId="7DDA13BB" w14:textId="77777777" w:rsidR="008C6197" w:rsidRDefault="008C6197" w:rsidP="00043D38">
            <w:pPr>
              <w:widowControl/>
              <w:autoSpaceDE/>
              <w:autoSpaceDN/>
              <w:adjustRightInd/>
              <w:rPr>
                <w:bCs/>
                <w:sz w:val="18"/>
                <w:szCs w:val="18"/>
              </w:rPr>
            </w:pPr>
          </w:p>
        </w:tc>
        <w:tc>
          <w:tcPr>
            <w:tcW w:w="1276" w:type="dxa"/>
            <w:vAlign w:val="center"/>
          </w:tcPr>
          <w:p w14:paraId="3233FB13" w14:textId="77777777" w:rsidR="008C6197" w:rsidRDefault="008C6197" w:rsidP="00043D38">
            <w:pPr>
              <w:widowControl/>
              <w:autoSpaceDE/>
              <w:autoSpaceDN/>
              <w:adjustRightInd/>
              <w:rPr>
                <w:bCs/>
                <w:sz w:val="18"/>
                <w:szCs w:val="18"/>
              </w:rPr>
            </w:pPr>
          </w:p>
        </w:tc>
        <w:tc>
          <w:tcPr>
            <w:tcW w:w="850" w:type="dxa"/>
            <w:vAlign w:val="center"/>
          </w:tcPr>
          <w:p w14:paraId="0F33D169" w14:textId="77777777" w:rsidR="008C6197" w:rsidRDefault="008C6197" w:rsidP="00043D38">
            <w:pPr>
              <w:widowControl/>
              <w:autoSpaceDE/>
              <w:autoSpaceDN/>
              <w:adjustRightInd/>
              <w:rPr>
                <w:bCs/>
                <w:sz w:val="18"/>
                <w:szCs w:val="18"/>
              </w:rPr>
            </w:pPr>
          </w:p>
        </w:tc>
        <w:tc>
          <w:tcPr>
            <w:tcW w:w="992" w:type="dxa"/>
            <w:vAlign w:val="center"/>
          </w:tcPr>
          <w:p w14:paraId="51F563E3" w14:textId="77777777" w:rsidR="008C6197" w:rsidRDefault="008C6197" w:rsidP="00043D38">
            <w:pPr>
              <w:widowControl/>
              <w:autoSpaceDE/>
              <w:autoSpaceDN/>
              <w:adjustRightInd/>
              <w:rPr>
                <w:bCs/>
                <w:sz w:val="18"/>
                <w:szCs w:val="18"/>
              </w:rPr>
            </w:pPr>
          </w:p>
        </w:tc>
        <w:tc>
          <w:tcPr>
            <w:tcW w:w="851" w:type="dxa"/>
            <w:vAlign w:val="center"/>
          </w:tcPr>
          <w:p w14:paraId="4E05E4E3" w14:textId="77777777" w:rsidR="008C6197" w:rsidRDefault="008C6197" w:rsidP="00043D38">
            <w:pPr>
              <w:widowControl/>
              <w:autoSpaceDE/>
              <w:autoSpaceDN/>
              <w:adjustRightInd/>
              <w:rPr>
                <w:bCs/>
                <w:sz w:val="18"/>
                <w:szCs w:val="18"/>
              </w:rPr>
            </w:pPr>
          </w:p>
        </w:tc>
        <w:tc>
          <w:tcPr>
            <w:tcW w:w="850" w:type="dxa"/>
            <w:vAlign w:val="center"/>
          </w:tcPr>
          <w:p w14:paraId="532AC81B" w14:textId="77777777" w:rsidR="008C6197" w:rsidRDefault="008C6197" w:rsidP="00043D38">
            <w:pPr>
              <w:widowControl/>
              <w:autoSpaceDE/>
              <w:autoSpaceDN/>
              <w:adjustRightInd/>
              <w:rPr>
                <w:bCs/>
                <w:sz w:val="18"/>
                <w:szCs w:val="18"/>
              </w:rPr>
            </w:pPr>
          </w:p>
        </w:tc>
        <w:tc>
          <w:tcPr>
            <w:tcW w:w="1825" w:type="dxa"/>
            <w:vAlign w:val="center"/>
          </w:tcPr>
          <w:p w14:paraId="103A804D" w14:textId="77777777" w:rsidR="008C6197" w:rsidRPr="008C6197" w:rsidRDefault="008C6197" w:rsidP="00043D38">
            <w:pPr>
              <w:widowControl/>
              <w:autoSpaceDE/>
              <w:autoSpaceDN/>
              <w:adjustRightInd/>
              <w:rPr>
                <w:bCs/>
                <w:sz w:val="16"/>
                <w:szCs w:val="16"/>
              </w:rPr>
            </w:pPr>
          </w:p>
        </w:tc>
      </w:tr>
      <w:tr w:rsidR="008C6197" w14:paraId="44142E71" w14:textId="77777777" w:rsidTr="00385A4B">
        <w:trPr>
          <w:cantSplit/>
          <w:trHeight w:val="340"/>
        </w:trPr>
        <w:tc>
          <w:tcPr>
            <w:tcW w:w="398" w:type="dxa"/>
            <w:vAlign w:val="center"/>
          </w:tcPr>
          <w:p w14:paraId="7D8212C0" w14:textId="77777777" w:rsidR="008C6197" w:rsidRDefault="008C6197" w:rsidP="00043D38">
            <w:pPr>
              <w:widowControl/>
              <w:autoSpaceDE/>
              <w:autoSpaceDN/>
              <w:adjustRightInd/>
              <w:rPr>
                <w:bCs/>
                <w:sz w:val="18"/>
                <w:szCs w:val="18"/>
              </w:rPr>
            </w:pPr>
          </w:p>
        </w:tc>
        <w:tc>
          <w:tcPr>
            <w:tcW w:w="827" w:type="dxa"/>
            <w:vAlign w:val="center"/>
          </w:tcPr>
          <w:p w14:paraId="02165CFE" w14:textId="77777777" w:rsidR="008C6197" w:rsidRDefault="008C6197" w:rsidP="00043D38">
            <w:pPr>
              <w:widowControl/>
              <w:autoSpaceDE/>
              <w:autoSpaceDN/>
              <w:adjustRightInd/>
              <w:rPr>
                <w:bCs/>
                <w:sz w:val="18"/>
                <w:szCs w:val="18"/>
              </w:rPr>
            </w:pPr>
          </w:p>
        </w:tc>
        <w:tc>
          <w:tcPr>
            <w:tcW w:w="1016" w:type="dxa"/>
            <w:vAlign w:val="center"/>
          </w:tcPr>
          <w:p w14:paraId="2EFA3EE3" w14:textId="77777777" w:rsidR="008C6197" w:rsidRDefault="008C6197" w:rsidP="00043D38">
            <w:pPr>
              <w:widowControl/>
              <w:autoSpaceDE/>
              <w:autoSpaceDN/>
              <w:adjustRightInd/>
              <w:rPr>
                <w:bCs/>
                <w:sz w:val="18"/>
                <w:szCs w:val="18"/>
              </w:rPr>
            </w:pPr>
          </w:p>
        </w:tc>
        <w:tc>
          <w:tcPr>
            <w:tcW w:w="1327" w:type="dxa"/>
            <w:vAlign w:val="center"/>
          </w:tcPr>
          <w:p w14:paraId="514B504D" w14:textId="77777777" w:rsidR="008C6197" w:rsidRDefault="008C6197" w:rsidP="00043D38">
            <w:pPr>
              <w:widowControl/>
              <w:autoSpaceDE/>
              <w:autoSpaceDN/>
              <w:adjustRightInd/>
              <w:rPr>
                <w:bCs/>
                <w:sz w:val="18"/>
                <w:szCs w:val="18"/>
              </w:rPr>
            </w:pPr>
          </w:p>
        </w:tc>
        <w:tc>
          <w:tcPr>
            <w:tcW w:w="1105" w:type="dxa"/>
            <w:vAlign w:val="center"/>
          </w:tcPr>
          <w:p w14:paraId="51546F8A" w14:textId="77777777" w:rsidR="008C6197" w:rsidRDefault="008C6197" w:rsidP="00043D38">
            <w:pPr>
              <w:widowControl/>
              <w:autoSpaceDE/>
              <w:autoSpaceDN/>
              <w:adjustRightInd/>
              <w:rPr>
                <w:bCs/>
                <w:sz w:val="18"/>
                <w:szCs w:val="18"/>
              </w:rPr>
            </w:pPr>
          </w:p>
        </w:tc>
        <w:tc>
          <w:tcPr>
            <w:tcW w:w="855" w:type="dxa"/>
            <w:vAlign w:val="center"/>
          </w:tcPr>
          <w:p w14:paraId="2F47EB9B" w14:textId="77777777" w:rsidR="008C6197" w:rsidRDefault="008C6197" w:rsidP="00043D38">
            <w:pPr>
              <w:widowControl/>
              <w:autoSpaceDE/>
              <w:autoSpaceDN/>
              <w:adjustRightInd/>
              <w:rPr>
                <w:bCs/>
                <w:sz w:val="18"/>
                <w:szCs w:val="18"/>
              </w:rPr>
            </w:pPr>
          </w:p>
        </w:tc>
        <w:tc>
          <w:tcPr>
            <w:tcW w:w="704" w:type="dxa"/>
            <w:vAlign w:val="center"/>
          </w:tcPr>
          <w:p w14:paraId="7526776A" w14:textId="77777777" w:rsidR="008C6197" w:rsidRDefault="008C6197" w:rsidP="00043D38">
            <w:pPr>
              <w:widowControl/>
              <w:autoSpaceDE/>
              <w:autoSpaceDN/>
              <w:adjustRightInd/>
              <w:rPr>
                <w:bCs/>
                <w:sz w:val="18"/>
                <w:szCs w:val="18"/>
              </w:rPr>
            </w:pPr>
          </w:p>
        </w:tc>
        <w:tc>
          <w:tcPr>
            <w:tcW w:w="1134" w:type="dxa"/>
            <w:vAlign w:val="center"/>
          </w:tcPr>
          <w:p w14:paraId="5FC0231A" w14:textId="77777777" w:rsidR="008C6197" w:rsidRDefault="008C6197" w:rsidP="00043D38">
            <w:pPr>
              <w:widowControl/>
              <w:autoSpaceDE/>
              <w:autoSpaceDN/>
              <w:adjustRightInd/>
              <w:rPr>
                <w:bCs/>
                <w:sz w:val="18"/>
                <w:szCs w:val="18"/>
              </w:rPr>
            </w:pPr>
          </w:p>
        </w:tc>
        <w:tc>
          <w:tcPr>
            <w:tcW w:w="851" w:type="dxa"/>
            <w:vAlign w:val="center"/>
          </w:tcPr>
          <w:p w14:paraId="690F978D" w14:textId="77777777" w:rsidR="008C6197" w:rsidRDefault="008C6197" w:rsidP="00043D38">
            <w:pPr>
              <w:widowControl/>
              <w:autoSpaceDE/>
              <w:autoSpaceDN/>
              <w:adjustRightInd/>
              <w:rPr>
                <w:bCs/>
                <w:sz w:val="18"/>
                <w:szCs w:val="18"/>
              </w:rPr>
            </w:pPr>
          </w:p>
        </w:tc>
        <w:tc>
          <w:tcPr>
            <w:tcW w:w="1276" w:type="dxa"/>
            <w:vAlign w:val="center"/>
          </w:tcPr>
          <w:p w14:paraId="1635E6C6" w14:textId="77777777" w:rsidR="008C6197" w:rsidRDefault="008C6197" w:rsidP="00043D38">
            <w:pPr>
              <w:widowControl/>
              <w:autoSpaceDE/>
              <w:autoSpaceDN/>
              <w:adjustRightInd/>
              <w:rPr>
                <w:bCs/>
                <w:sz w:val="18"/>
                <w:szCs w:val="18"/>
              </w:rPr>
            </w:pPr>
          </w:p>
        </w:tc>
        <w:tc>
          <w:tcPr>
            <w:tcW w:w="850" w:type="dxa"/>
            <w:vAlign w:val="center"/>
          </w:tcPr>
          <w:p w14:paraId="2CE2F8A5" w14:textId="77777777" w:rsidR="008C6197" w:rsidRDefault="008C6197" w:rsidP="00043D38">
            <w:pPr>
              <w:widowControl/>
              <w:autoSpaceDE/>
              <w:autoSpaceDN/>
              <w:adjustRightInd/>
              <w:rPr>
                <w:bCs/>
                <w:sz w:val="18"/>
                <w:szCs w:val="18"/>
              </w:rPr>
            </w:pPr>
          </w:p>
        </w:tc>
        <w:tc>
          <w:tcPr>
            <w:tcW w:w="992" w:type="dxa"/>
            <w:vAlign w:val="center"/>
          </w:tcPr>
          <w:p w14:paraId="1A69AD0F" w14:textId="77777777" w:rsidR="008C6197" w:rsidRDefault="008C6197" w:rsidP="00043D38">
            <w:pPr>
              <w:widowControl/>
              <w:autoSpaceDE/>
              <w:autoSpaceDN/>
              <w:adjustRightInd/>
              <w:rPr>
                <w:bCs/>
                <w:sz w:val="18"/>
                <w:szCs w:val="18"/>
              </w:rPr>
            </w:pPr>
          </w:p>
        </w:tc>
        <w:tc>
          <w:tcPr>
            <w:tcW w:w="851" w:type="dxa"/>
            <w:vAlign w:val="center"/>
          </w:tcPr>
          <w:p w14:paraId="6320C721" w14:textId="77777777" w:rsidR="008C6197" w:rsidRDefault="008C6197" w:rsidP="00043D38">
            <w:pPr>
              <w:widowControl/>
              <w:autoSpaceDE/>
              <w:autoSpaceDN/>
              <w:adjustRightInd/>
              <w:rPr>
                <w:bCs/>
                <w:sz w:val="18"/>
                <w:szCs w:val="18"/>
              </w:rPr>
            </w:pPr>
          </w:p>
        </w:tc>
        <w:tc>
          <w:tcPr>
            <w:tcW w:w="850" w:type="dxa"/>
            <w:vAlign w:val="center"/>
          </w:tcPr>
          <w:p w14:paraId="7B841D0B" w14:textId="77777777" w:rsidR="008C6197" w:rsidRDefault="008C6197" w:rsidP="00043D38">
            <w:pPr>
              <w:widowControl/>
              <w:autoSpaceDE/>
              <w:autoSpaceDN/>
              <w:adjustRightInd/>
              <w:rPr>
                <w:bCs/>
                <w:sz w:val="18"/>
                <w:szCs w:val="18"/>
              </w:rPr>
            </w:pPr>
          </w:p>
        </w:tc>
        <w:tc>
          <w:tcPr>
            <w:tcW w:w="1825" w:type="dxa"/>
            <w:vAlign w:val="center"/>
          </w:tcPr>
          <w:p w14:paraId="42655254" w14:textId="77777777" w:rsidR="008C6197" w:rsidRPr="008C6197" w:rsidRDefault="008C6197" w:rsidP="00043D38">
            <w:pPr>
              <w:widowControl/>
              <w:autoSpaceDE/>
              <w:autoSpaceDN/>
              <w:adjustRightInd/>
              <w:rPr>
                <w:bCs/>
                <w:sz w:val="16"/>
                <w:szCs w:val="16"/>
              </w:rPr>
            </w:pPr>
          </w:p>
        </w:tc>
      </w:tr>
      <w:tr w:rsidR="008C6197" w14:paraId="02708BB1" w14:textId="77777777" w:rsidTr="00385A4B">
        <w:trPr>
          <w:cantSplit/>
          <w:trHeight w:val="340"/>
        </w:trPr>
        <w:tc>
          <w:tcPr>
            <w:tcW w:w="398" w:type="dxa"/>
            <w:vAlign w:val="center"/>
          </w:tcPr>
          <w:p w14:paraId="55467B4B" w14:textId="77777777" w:rsidR="008C6197" w:rsidRDefault="008C6197" w:rsidP="00043D38">
            <w:pPr>
              <w:widowControl/>
              <w:autoSpaceDE/>
              <w:autoSpaceDN/>
              <w:adjustRightInd/>
              <w:rPr>
                <w:bCs/>
                <w:sz w:val="18"/>
                <w:szCs w:val="18"/>
              </w:rPr>
            </w:pPr>
          </w:p>
        </w:tc>
        <w:tc>
          <w:tcPr>
            <w:tcW w:w="827" w:type="dxa"/>
            <w:vAlign w:val="center"/>
          </w:tcPr>
          <w:p w14:paraId="0BF4C8B6" w14:textId="77777777" w:rsidR="008C6197" w:rsidRDefault="008C6197" w:rsidP="00043D38">
            <w:pPr>
              <w:widowControl/>
              <w:autoSpaceDE/>
              <w:autoSpaceDN/>
              <w:adjustRightInd/>
              <w:rPr>
                <w:bCs/>
                <w:sz w:val="18"/>
                <w:szCs w:val="18"/>
              </w:rPr>
            </w:pPr>
          </w:p>
        </w:tc>
        <w:tc>
          <w:tcPr>
            <w:tcW w:w="1016" w:type="dxa"/>
            <w:vAlign w:val="center"/>
          </w:tcPr>
          <w:p w14:paraId="48C4A723" w14:textId="77777777" w:rsidR="008C6197" w:rsidRDefault="008C6197" w:rsidP="00043D38">
            <w:pPr>
              <w:widowControl/>
              <w:autoSpaceDE/>
              <w:autoSpaceDN/>
              <w:adjustRightInd/>
              <w:rPr>
                <w:bCs/>
                <w:sz w:val="18"/>
                <w:szCs w:val="18"/>
              </w:rPr>
            </w:pPr>
          </w:p>
        </w:tc>
        <w:tc>
          <w:tcPr>
            <w:tcW w:w="1327" w:type="dxa"/>
            <w:vAlign w:val="center"/>
          </w:tcPr>
          <w:p w14:paraId="3B4CCC52" w14:textId="77777777" w:rsidR="008C6197" w:rsidRDefault="008C6197" w:rsidP="00043D38">
            <w:pPr>
              <w:widowControl/>
              <w:autoSpaceDE/>
              <w:autoSpaceDN/>
              <w:adjustRightInd/>
              <w:rPr>
                <w:bCs/>
                <w:sz w:val="18"/>
                <w:szCs w:val="18"/>
              </w:rPr>
            </w:pPr>
          </w:p>
        </w:tc>
        <w:tc>
          <w:tcPr>
            <w:tcW w:w="1105" w:type="dxa"/>
            <w:vAlign w:val="center"/>
          </w:tcPr>
          <w:p w14:paraId="0C474121" w14:textId="77777777" w:rsidR="008C6197" w:rsidRDefault="008C6197" w:rsidP="00043D38">
            <w:pPr>
              <w:widowControl/>
              <w:autoSpaceDE/>
              <w:autoSpaceDN/>
              <w:adjustRightInd/>
              <w:rPr>
                <w:bCs/>
                <w:sz w:val="18"/>
                <w:szCs w:val="18"/>
              </w:rPr>
            </w:pPr>
          </w:p>
        </w:tc>
        <w:tc>
          <w:tcPr>
            <w:tcW w:w="855" w:type="dxa"/>
            <w:vAlign w:val="center"/>
          </w:tcPr>
          <w:p w14:paraId="249A5293" w14:textId="77777777" w:rsidR="008C6197" w:rsidRDefault="008C6197" w:rsidP="00043D38">
            <w:pPr>
              <w:widowControl/>
              <w:autoSpaceDE/>
              <w:autoSpaceDN/>
              <w:adjustRightInd/>
              <w:rPr>
                <w:bCs/>
                <w:sz w:val="18"/>
                <w:szCs w:val="18"/>
              </w:rPr>
            </w:pPr>
          </w:p>
        </w:tc>
        <w:tc>
          <w:tcPr>
            <w:tcW w:w="704" w:type="dxa"/>
            <w:vAlign w:val="center"/>
          </w:tcPr>
          <w:p w14:paraId="4F5EA519" w14:textId="77777777" w:rsidR="008C6197" w:rsidRDefault="008C6197" w:rsidP="00043D38">
            <w:pPr>
              <w:widowControl/>
              <w:autoSpaceDE/>
              <w:autoSpaceDN/>
              <w:adjustRightInd/>
              <w:rPr>
                <w:bCs/>
                <w:sz w:val="18"/>
                <w:szCs w:val="18"/>
              </w:rPr>
            </w:pPr>
          </w:p>
        </w:tc>
        <w:tc>
          <w:tcPr>
            <w:tcW w:w="1134" w:type="dxa"/>
            <w:vAlign w:val="center"/>
          </w:tcPr>
          <w:p w14:paraId="7CF085CC" w14:textId="77777777" w:rsidR="008C6197" w:rsidRDefault="008C6197" w:rsidP="00043D38">
            <w:pPr>
              <w:widowControl/>
              <w:autoSpaceDE/>
              <w:autoSpaceDN/>
              <w:adjustRightInd/>
              <w:rPr>
                <w:bCs/>
                <w:sz w:val="18"/>
                <w:szCs w:val="18"/>
              </w:rPr>
            </w:pPr>
          </w:p>
        </w:tc>
        <w:tc>
          <w:tcPr>
            <w:tcW w:w="851" w:type="dxa"/>
            <w:vAlign w:val="center"/>
          </w:tcPr>
          <w:p w14:paraId="3249DB85" w14:textId="77777777" w:rsidR="008C6197" w:rsidRDefault="008C6197" w:rsidP="00043D38">
            <w:pPr>
              <w:widowControl/>
              <w:autoSpaceDE/>
              <w:autoSpaceDN/>
              <w:adjustRightInd/>
              <w:rPr>
                <w:bCs/>
                <w:sz w:val="18"/>
                <w:szCs w:val="18"/>
              </w:rPr>
            </w:pPr>
          </w:p>
        </w:tc>
        <w:tc>
          <w:tcPr>
            <w:tcW w:w="1276" w:type="dxa"/>
            <w:vAlign w:val="center"/>
          </w:tcPr>
          <w:p w14:paraId="56775342" w14:textId="77777777" w:rsidR="008C6197" w:rsidRDefault="008C6197" w:rsidP="00043D38">
            <w:pPr>
              <w:widowControl/>
              <w:autoSpaceDE/>
              <w:autoSpaceDN/>
              <w:adjustRightInd/>
              <w:rPr>
                <w:bCs/>
                <w:sz w:val="18"/>
                <w:szCs w:val="18"/>
              </w:rPr>
            </w:pPr>
          </w:p>
        </w:tc>
        <w:tc>
          <w:tcPr>
            <w:tcW w:w="850" w:type="dxa"/>
            <w:vAlign w:val="center"/>
          </w:tcPr>
          <w:p w14:paraId="3AC1F1EE" w14:textId="77777777" w:rsidR="008C6197" w:rsidRDefault="008C6197" w:rsidP="00043D38">
            <w:pPr>
              <w:widowControl/>
              <w:autoSpaceDE/>
              <w:autoSpaceDN/>
              <w:adjustRightInd/>
              <w:rPr>
                <w:bCs/>
                <w:sz w:val="18"/>
                <w:szCs w:val="18"/>
              </w:rPr>
            </w:pPr>
          </w:p>
        </w:tc>
        <w:tc>
          <w:tcPr>
            <w:tcW w:w="992" w:type="dxa"/>
            <w:vAlign w:val="center"/>
          </w:tcPr>
          <w:p w14:paraId="3D6B00F7" w14:textId="77777777" w:rsidR="008C6197" w:rsidRDefault="008C6197" w:rsidP="00043D38">
            <w:pPr>
              <w:widowControl/>
              <w:autoSpaceDE/>
              <w:autoSpaceDN/>
              <w:adjustRightInd/>
              <w:rPr>
                <w:bCs/>
                <w:sz w:val="18"/>
                <w:szCs w:val="18"/>
              </w:rPr>
            </w:pPr>
          </w:p>
        </w:tc>
        <w:tc>
          <w:tcPr>
            <w:tcW w:w="851" w:type="dxa"/>
            <w:vAlign w:val="center"/>
          </w:tcPr>
          <w:p w14:paraId="4D10E4D6" w14:textId="77777777" w:rsidR="008C6197" w:rsidRDefault="008C6197" w:rsidP="00043D38">
            <w:pPr>
              <w:widowControl/>
              <w:autoSpaceDE/>
              <w:autoSpaceDN/>
              <w:adjustRightInd/>
              <w:rPr>
                <w:bCs/>
                <w:sz w:val="18"/>
                <w:szCs w:val="18"/>
              </w:rPr>
            </w:pPr>
          </w:p>
        </w:tc>
        <w:tc>
          <w:tcPr>
            <w:tcW w:w="850" w:type="dxa"/>
            <w:vAlign w:val="center"/>
          </w:tcPr>
          <w:p w14:paraId="1C27CF2B" w14:textId="77777777" w:rsidR="008C6197" w:rsidRDefault="008C6197" w:rsidP="00043D38">
            <w:pPr>
              <w:widowControl/>
              <w:autoSpaceDE/>
              <w:autoSpaceDN/>
              <w:adjustRightInd/>
              <w:rPr>
                <w:bCs/>
                <w:sz w:val="18"/>
                <w:szCs w:val="18"/>
              </w:rPr>
            </w:pPr>
          </w:p>
        </w:tc>
        <w:tc>
          <w:tcPr>
            <w:tcW w:w="1825" w:type="dxa"/>
            <w:vAlign w:val="center"/>
          </w:tcPr>
          <w:p w14:paraId="3BDC031F" w14:textId="77777777" w:rsidR="008C6197" w:rsidRPr="008C6197" w:rsidRDefault="008C6197" w:rsidP="00043D38">
            <w:pPr>
              <w:widowControl/>
              <w:autoSpaceDE/>
              <w:autoSpaceDN/>
              <w:adjustRightInd/>
              <w:rPr>
                <w:bCs/>
                <w:sz w:val="16"/>
                <w:szCs w:val="16"/>
              </w:rPr>
            </w:pPr>
          </w:p>
        </w:tc>
      </w:tr>
      <w:tr w:rsidR="008C6197" w14:paraId="5ECF3523" w14:textId="77777777" w:rsidTr="00385A4B">
        <w:trPr>
          <w:cantSplit/>
          <w:trHeight w:val="340"/>
        </w:trPr>
        <w:tc>
          <w:tcPr>
            <w:tcW w:w="398" w:type="dxa"/>
            <w:vAlign w:val="center"/>
          </w:tcPr>
          <w:p w14:paraId="32ABA718" w14:textId="77777777" w:rsidR="008C6197" w:rsidRDefault="008C6197" w:rsidP="00043D38">
            <w:pPr>
              <w:widowControl/>
              <w:autoSpaceDE/>
              <w:autoSpaceDN/>
              <w:adjustRightInd/>
              <w:rPr>
                <w:bCs/>
                <w:sz w:val="18"/>
                <w:szCs w:val="18"/>
              </w:rPr>
            </w:pPr>
          </w:p>
        </w:tc>
        <w:tc>
          <w:tcPr>
            <w:tcW w:w="827" w:type="dxa"/>
            <w:vAlign w:val="center"/>
          </w:tcPr>
          <w:p w14:paraId="7E361A7C" w14:textId="77777777" w:rsidR="008C6197" w:rsidRDefault="008C6197" w:rsidP="00043D38">
            <w:pPr>
              <w:widowControl/>
              <w:autoSpaceDE/>
              <w:autoSpaceDN/>
              <w:adjustRightInd/>
              <w:rPr>
                <w:bCs/>
                <w:sz w:val="18"/>
                <w:szCs w:val="18"/>
              </w:rPr>
            </w:pPr>
          </w:p>
        </w:tc>
        <w:tc>
          <w:tcPr>
            <w:tcW w:w="1016" w:type="dxa"/>
            <w:vAlign w:val="center"/>
          </w:tcPr>
          <w:p w14:paraId="7CA304EC" w14:textId="77777777" w:rsidR="008C6197" w:rsidRDefault="008C6197" w:rsidP="00043D38">
            <w:pPr>
              <w:widowControl/>
              <w:autoSpaceDE/>
              <w:autoSpaceDN/>
              <w:adjustRightInd/>
              <w:rPr>
                <w:bCs/>
                <w:sz w:val="18"/>
                <w:szCs w:val="18"/>
              </w:rPr>
            </w:pPr>
          </w:p>
        </w:tc>
        <w:tc>
          <w:tcPr>
            <w:tcW w:w="1327" w:type="dxa"/>
            <w:vAlign w:val="center"/>
          </w:tcPr>
          <w:p w14:paraId="1500D7EF" w14:textId="77777777" w:rsidR="008C6197" w:rsidRDefault="008C6197" w:rsidP="00043D38">
            <w:pPr>
              <w:widowControl/>
              <w:autoSpaceDE/>
              <w:autoSpaceDN/>
              <w:adjustRightInd/>
              <w:rPr>
                <w:bCs/>
                <w:sz w:val="18"/>
                <w:szCs w:val="18"/>
              </w:rPr>
            </w:pPr>
          </w:p>
        </w:tc>
        <w:tc>
          <w:tcPr>
            <w:tcW w:w="1105" w:type="dxa"/>
            <w:vAlign w:val="center"/>
          </w:tcPr>
          <w:p w14:paraId="5C68AB96" w14:textId="77777777" w:rsidR="008C6197" w:rsidRDefault="008C6197" w:rsidP="00043D38">
            <w:pPr>
              <w:widowControl/>
              <w:autoSpaceDE/>
              <w:autoSpaceDN/>
              <w:adjustRightInd/>
              <w:rPr>
                <w:bCs/>
                <w:sz w:val="18"/>
                <w:szCs w:val="18"/>
              </w:rPr>
            </w:pPr>
          </w:p>
        </w:tc>
        <w:tc>
          <w:tcPr>
            <w:tcW w:w="855" w:type="dxa"/>
            <w:vAlign w:val="center"/>
          </w:tcPr>
          <w:p w14:paraId="368B8970" w14:textId="77777777" w:rsidR="008C6197" w:rsidRDefault="008C6197" w:rsidP="00043D38">
            <w:pPr>
              <w:widowControl/>
              <w:autoSpaceDE/>
              <w:autoSpaceDN/>
              <w:adjustRightInd/>
              <w:rPr>
                <w:bCs/>
                <w:sz w:val="18"/>
                <w:szCs w:val="18"/>
              </w:rPr>
            </w:pPr>
          </w:p>
        </w:tc>
        <w:tc>
          <w:tcPr>
            <w:tcW w:w="704" w:type="dxa"/>
            <w:vAlign w:val="center"/>
          </w:tcPr>
          <w:p w14:paraId="22244F67" w14:textId="77777777" w:rsidR="008C6197" w:rsidRDefault="008C6197" w:rsidP="00043D38">
            <w:pPr>
              <w:widowControl/>
              <w:autoSpaceDE/>
              <w:autoSpaceDN/>
              <w:adjustRightInd/>
              <w:rPr>
                <w:bCs/>
                <w:sz w:val="18"/>
                <w:szCs w:val="18"/>
              </w:rPr>
            </w:pPr>
          </w:p>
        </w:tc>
        <w:tc>
          <w:tcPr>
            <w:tcW w:w="1134" w:type="dxa"/>
            <w:vAlign w:val="center"/>
          </w:tcPr>
          <w:p w14:paraId="6606E15B" w14:textId="77777777" w:rsidR="008C6197" w:rsidRDefault="008C6197" w:rsidP="00043D38">
            <w:pPr>
              <w:widowControl/>
              <w:autoSpaceDE/>
              <w:autoSpaceDN/>
              <w:adjustRightInd/>
              <w:rPr>
                <w:bCs/>
                <w:sz w:val="18"/>
                <w:szCs w:val="18"/>
              </w:rPr>
            </w:pPr>
          </w:p>
        </w:tc>
        <w:tc>
          <w:tcPr>
            <w:tcW w:w="851" w:type="dxa"/>
            <w:vAlign w:val="center"/>
          </w:tcPr>
          <w:p w14:paraId="31005014" w14:textId="77777777" w:rsidR="008C6197" w:rsidRDefault="008C6197" w:rsidP="00043D38">
            <w:pPr>
              <w:widowControl/>
              <w:autoSpaceDE/>
              <w:autoSpaceDN/>
              <w:adjustRightInd/>
              <w:rPr>
                <w:bCs/>
                <w:sz w:val="18"/>
                <w:szCs w:val="18"/>
              </w:rPr>
            </w:pPr>
          </w:p>
        </w:tc>
        <w:tc>
          <w:tcPr>
            <w:tcW w:w="1276" w:type="dxa"/>
            <w:vAlign w:val="center"/>
          </w:tcPr>
          <w:p w14:paraId="740CD7F1" w14:textId="77777777" w:rsidR="008C6197" w:rsidRDefault="008C6197" w:rsidP="00043D38">
            <w:pPr>
              <w:widowControl/>
              <w:autoSpaceDE/>
              <w:autoSpaceDN/>
              <w:adjustRightInd/>
              <w:rPr>
                <w:bCs/>
                <w:sz w:val="18"/>
                <w:szCs w:val="18"/>
              </w:rPr>
            </w:pPr>
          </w:p>
        </w:tc>
        <w:tc>
          <w:tcPr>
            <w:tcW w:w="850" w:type="dxa"/>
            <w:vAlign w:val="center"/>
          </w:tcPr>
          <w:p w14:paraId="2BC54019" w14:textId="77777777" w:rsidR="008C6197" w:rsidRDefault="008C6197" w:rsidP="00043D38">
            <w:pPr>
              <w:widowControl/>
              <w:autoSpaceDE/>
              <w:autoSpaceDN/>
              <w:adjustRightInd/>
              <w:rPr>
                <w:bCs/>
                <w:sz w:val="18"/>
                <w:szCs w:val="18"/>
              </w:rPr>
            </w:pPr>
          </w:p>
        </w:tc>
        <w:tc>
          <w:tcPr>
            <w:tcW w:w="992" w:type="dxa"/>
            <w:vAlign w:val="center"/>
          </w:tcPr>
          <w:p w14:paraId="4938C930" w14:textId="77777777" w:rsidR="008C6197" w:rsidRDefault="008C6197" w:rsidP="00043D38">
            <w:pPr>
              <w:widowControl/>
              <w:autoSpaceDE/>
              <w:autoSpaceDN/>
              <w:adjustRightInd/>
              <w:rPr>
                <w:bCs/>
                <w:sz w:val="18"/>
                <w:szCs w:val="18"/>
              </w:rPr>
            </w:pPr>
          </w:p>
        </w:tc>
        <w:tc>
          <w:tcPr>
            <w:tcW w:w="851" w:type="dxa"/>
            <w:vAlign w:val="center"/>
          </w:tcPr>
          <w:p w14:paraId="228B0291" w14:textId="77777777" w:rsidR="008C6197" w:rsidRDefault="008C6197" w:rsidP="00043D38">
            <w:pPr>
              <w:widowControl/>
              <w:autoSpaceDE/>
              <w:autoSpaceDN/>
              <w:adjustRightInd/>
              <w:rPr>
                <w:bCs/>
                <w:sz w:val="18"/>
                <w:szCs w:val="18"/>
              </w:rPr>
            </w:pPr>
          </w:p>
        </w:tc>
        <w:tc>
          <w:tcPr>
            <w:tcW w:w="850" w:type="dxa"/>
            <w:vAlign w:val="center"/>
          </w:tcPr>
          <w:p w14:paraId="49EE3D22" w14:textId="77777777" w:rsidR="008C6197" w:rsidRDefault="008C6197" w:rsidP="00043D38">
            <w:pPr>
              <w:widowControl/>
              <w:autoSpaceDE/>
              <w:autoSpaceDN/>
              <w:adjustRightInd/>
              <w:rPr>
                <w:bCs/>
                <w:sz w:val="18"/>
                <w:szCs w:val="18"/>
              </w:rPr>
            </w:pPr>
          </w:p>
        </w:tc>
        <w:tc>
          <w:tcPr>
            <w:tcW w:w="1825" w:type="dxa"/>
            <w:vAlign w:val="center"/>
          </w:tcPr>
          <w:p w14:paraId="0A93AFE2" w14:textId="77777777" w:rsidR="008C6197" w:rsidRDefault="008C6197" w:rsidP="00043D38">
            <w:pPr>
              <w:widowControl/>
              <w:autoSpaceDE/>
              <w:autoSpaceDN/>
              <w:adjustRightInd/>
              <w:rPr>
                <w:bCs/>
                <w:sz w:val="18"/>
                <w:szCs w:val="18"/>
              </w:rPr>
            </w:pPr>
          </w:p>
        </w:tc>
      </w:tr>
    </w:tbl>
    <w:p w14:paraId="67E67D95" w14:textId="77777777" w:rsidR="00043D38" w:rsidRDefault="00043D38"/>
    <w:tbl>
      <w:tblPr>
        <w:tblStyle w:val="Grigliatabella"/>
        <w:tblW w:w="14861" w:type="dxa"/>
        <w:tblLayout w:type="fixed"/>
        <w:tblLook w:val="04A0" w:firstRow="1" w:lastRow="0" w:firstColumn="1" w:lastColumn="0" w:noHBand="0" w:noVBand="1"/>
      </w:tblPr>
      <w:tblGrid>
        <w:gridCol w:w="704"/>
        <w:gridCol w:w="1418"/>
        <w:gridCol w:w="2551"/>
        <w:gridCol w:w="855"/>
        <w:gridCol w:w="704"/>
        <w:gridCol w:w="1134"/>
        <w:gridCol w:w="851"/>
        <w:gridCol w:w="1276"/>
        <w:gridCol w:w="992"/>
        <w:gridCol w:w="992"/>
        <w:gridCol w:w="820"/>
        <w:gridCol w:w="881"/>
        <w:gridCol w:w="1683"/>
      </w:tblGrid>
      <w:tr w:rsidR="00CB3777" w14:paraId="15AEF2EB" w14:textId="77777777" w:rsidTr="002403FB">
        <w:trPr>
          <w:cantSplit/>
          <w:trHeight w:val="510"/>
        </w:trPr>
        <w:tc>
          <w:tcPr>
            <w:tcW w:w="14861" w:type="dxa"/>
            <w:gridSpan w:val="13"/>
            <w:shd w:val="clear" w:color="auto" w:fill="D0CECE" w:themeFill="background2" w:themeFillShade="E6"/>
            <w:vAlign w:val="center"/>
          </w:tcPr>
          <w:p w14:paraId="4E3656DB" w14:textId="3A1C484A" w:rsidR="00CB3777" w:rsidRPr="002B5943" w:rsidRDefault="00043D38" w:rsidP="002403FB">
            <w:pPr>
              <w:widowControl/>
              <w:autoSpaceDE/>
              <w:autoSpaceDN/>
              <w:adjustRightInd/>
              <w:rPr>
                <w:b/>
                <w:i/>
                <w:sz w:val="18"/>
                <w:szCs w:val="18"/>
              </w:rPr>
            </w:pPr>
            <w:r>
              <w:rPr>
                <w:b/>
                <w:i/>
                <w:sz w:val="20"/>
                <w:szCs w:val="20"/>
              </w:rPr>
              <w:t>7</w:t>
            </w:r>
            <w:r w:rsidR="00CB3777" w:rsidRPr="00043D38">
              <w:rPr>
                <w:b/>
                <w:i/>
                <w:sz w:val="20"/>
                <w:szCs w:val="20"/>
              </w:rPr>
              <w:t>.2</w:t>
            </w:r>
            <w:r>
              <w:rPr>
                <w:b/>
                <w:i/>
                <w:sz w:val="20"/>
                <w:szCs w:val="20"/>
              </w:rPr>
              <w:t>.2</w:t>
            </w:r>
            <w:r w:rsidR="00CB3777" w:rsidRPr="00043D38">
              <w:rPr>
                <w:b/>
                <w:i/>
                <w:sz w:val="20"/>
                <w:szCs w:val="20"/>
              </w:rPr>
              <w:t xml:space="preserve"> ALTRE STRUTTURE AZIENDALI NON RURALI </w:t>
            </w:r>
            <w:r w:rsidR="005F77A0" w:rsidRPr="00DA4C3B">
              <w:rPr>
                <w:bCs/>
                <w:i/>
                <w:sz w:val="18"/>
                <w:szCs w:val="18"/>
              </w:rPr>
              <w:t xml:space="preserve">(inserire </w:t>
            </w:r>
            <w:r w:rsidR="005F77A0">
              <w:rPr>
                <w:bCs/>
                <w:i/>
                <w:sz w:val="18"/>
                <w:szCs w:val="18"/>
              </w:rPr>
              <w:t xml:space="preserve">le abitazioni rurali e </w:t>
            </w:r>
            <w:r w:rsidR="005F77A0" w:rsidRPr="00DA4C3B">
              <w:rPr>
                <w:bCs/>
                <w:i/>
                <w:sz w:val="18"/>
                <w:szCs w:val="18"/>
              </w:rPr>
              <w:t xml:space="preserve">tutti i fabbricati a destinazione urbanistica diversa dalla rurale inutilizzati o in cui siano inserite funzioni non agricole </w:t>
            </w:r>
            <w:r w:rsidR="005F77A0">
              <w:rPr>
                <w:bCs/>
                <w:i/>
                <w:sz w:val="18"/>
                <w:szCs w:val="18"/>
              </w:rPr>
              <w:t>comprese</w:t>
            </w:r>
            <w:r w:rsidR="005F77A0" w:rsidRPr="00DA4C3B">
              <w:rPr>
                <w:bCs/>
                <w:i/>
                <w:sz w:val="18"/>
                <w:szCs w:val="18"/>
              </w:rPr>
              <w:t xml:space="preserve"> le abitazioni non aventi le caratteristiche delle abitazioni rurali)</w:t>
            </w:r>
          </w:p>
        </w:tc>
      </w:tr>
      <w:tr w:rsidR="00BF6F5B" w14:paraId="11E4A5A0" w14:textId="77777777" w:rsidTr="00BF6F5B">
        <w:trPr>
          <w:cantSplit/>
          <w:trHeight w:val="510"/>
        </w:trPr>
        <w:tc>
          <w:tcPr>
            <w:tcW w:w="10485" w:type="dxa"/>
            <w:gridSpan w:val="9"/>
            <w:shd w:val="clear" w:color="auto" w:fill="auto"/>
            <w:vAlign w:val="center"/>
          </w:tcPr>
          <w:p w14:paraId="24BD2BAD" w14:textId="2AC585D1" w:rsidR="00BF6F5B" w:rsidRDefault="00BF6F5B" w:rsidP="002403FB">
            <w:pPr>
              <w:widowControl/>
              <w:autoSpaceDE/>
              <w:autoSpaceDN/>
              <w:adjustRightInd/>
              <w:rPr>
                <w:b/>
                <w:i/>
                <w:sz w:val="20"/>
                <w:szCs w:val="20"/>
              </w:rPr>
            </w:pPr>
            <w:r>
              <w:rPr>
                <w:rFonts w:eastAsia="Times New Roman"/>
                <w:b/>
                <w:bCs/>
                <w:color w:val="000000"/>
                <w:sz w:val="18"/>
                <w:szCs w:val="18"/>
                <w:lang w:bidi="hi-IN"/>
              </w:rPr>
              <w:t>Caratteristiche</w:t>
            </w:r>
          </w:p>
        </w:tc>
        <w:tc>
          <w:tcPr>
            <w:tcW w:w="2693" w:type="dxa"/>
            <w:gridSpan w:val="3"/>
            <w:shd w:val="clear" w:color="auto" w:fill="auto"/>
            <w:vAlign w:val="center"/>
          </w:tcPr>
          <w:p w14:paraId="0841409A" w14:textId="56343B79" w:rsidR="00BF6F5B" w:rsidRDefault="00BF6F5B" w:rsidP="00BF6F5B">
            <w:pPr>
              <w:widowControl/>
              <w:autoSpaceDE/>
              <w:autoSpaceDN/>
              <w:adjustRightInd/>
              <w:jc w:val="center"/>
              <w:rPr>
                <w:b/>
                <w:i/>
                <w:sz w:val="20"/>
                <w:szCs w:val="20"/>
              </w:rPr>
            </w:pPr>
            <w:r w:rsidRPr="001C3C56">
              <w:rPr>
                <w:b/>
                <w:bCs/>
                <w:sz w:val="18"/>
                <w:szCs w:val="18"/>
              </w:rPr>
              <w:t>Interventi</w:t>
            </w:r>
          </w:p>
        </w:tc>
        <w:tc>
          <w:tcPr>
            <w:tcW w:w="1683" w:type="dxa"/>
            <w:shd w:val="clear" w:color="auto" w:fill="auto"/>
            <w:vAlign w:val="center"/>
          </w:tcPr>
          <w:p w14:paraId="149E2456" w14:textId="46573EAD" w:rsidR="00BF6F5B" w:rsidRDefault="00BF6F5B" w:rsidP="00BF6F5B">
            <w:pPr>
              <w:widowControl/>
              <w:autoSpaceDE/>
              <w:autoSpaceDN/>
              <w:adjustRightInd/>
              <w:jc w:val="center"/>
              <w:rPr>
                <w:b/>
                <w:i/>
                <w:sz w:val="20"/>
                <w:szCs w:val="20"/>
              </w:rPr>
            </w:pPr>
            <w:r>
              <w:rPr>
                <w:b/>
                <w:bCs/>
                <w:sz w:val="18"/>
                <w:szCs w:val="18"/>
              </w:rPr>
              <w:t xml:space="preserve">Individuazione </w:t>
            </w:r>
            <w:r w:rsidR="00CA5C15">
              <w:rPr>
                <w:b/>
                <w:bCs/>
                <w:sz w:val="18"/>
                <w:szCs w:val="18"/>
              </w:rPr>
              <w:t xml:space="preserve">funzione </w:t>
            </w:r>
            <w:r>
              <w:rPr>
                <w:b/>
                <w:bCs/>
                <w:sz w:val="18"/>
                <w:szCs w:val="18"/>
              </w:rPr>
              <w:t>post cessazione attività</w:t>
            </w:r>
          </w:p>
        </w:tc>
      </w:tr>
      <w:tr w:rsidR="008C6197" w14:paraId="09ED3544" w14:textId="77777777" w:rsidTr="00385A4B">
        <w:trPr>
          <w:cantSplit/>
          <w:trHeight w:val="611"/>
        </w:trPr>
        <w:tc>
          <w:tcPr>
            <w:tcW w:w="704" w:type="dxa"/>
            <w:vAlign w:val="center"/>
          </w:tcPr>
          <w:p w14:paraId="73A9CF4D" w14:textId="77777777" w:rsidR="008C6197" w:rsidRDefault="008C6197" w:rsidP="00385A4B">
            <w:pPr>
              <w:widowControl/>
              <w:autoSpaceDE/>
              <w:autoSpaceDN/>
              <w:adjustRightInd/>
              <w:jc w:val="center"/>
              <w:rPr>
                <w:bCs/>
                <w:sz w:val="18"/>
                <w:szCs w:val="18"/>
              </w:rPr>
            </w:pPr>
            <w:r>
              <w:rPr>
                <w:b/>
                <w:sz w:val="18"/>
                <w:szCs w:val="18"/>
              </w:rPr>
              <w:t>CI</w:t>
            </w:r>
          </w:p>
        </w:tc>
        <w:tc>
          <w:tcPr>
            <w:tcW w:w="1418" w:type="dxa"/>
            <w:vAlign w:val="center"/>
          </w:tcPr>
          <w:p w14:paraId="5482A413" w14:textId="77777777" w:rsidR="008C6197" w:rsidRDefault="008C6197" w:rsidP="00BF6F5B">
            <w:pPr>
              <w:widowControl/>
              <w:autoSpaceDE/>
              <w:autoSpaceDN/>
              <w:adjustRightInd/>
              <w:jc w:val="center"/>
              <w:rPr>
                <w:bCs/>
                <w:sz w:val="18"/>
                <w:szCs w:val="18"/>
              </w:rPr>
            </w:pPr>
            <w:r w:rsidRPr="004E71D4">
              <w:rPr>
                <w:rFonts w:eastAsia="Times New Roman"/>
                <w:b/>
                <w:bCs/>
                <w:color w:val="000000"/>
                <w:sz w:val="18"/>
                <w:szCs w:val="18"/>
                <w:lang w:bidi="hi-IN"/>
              </w:rPr>
              <w:t>Destinazione Urbanistica</w:t>
            </w:r>
          </w:p>
        </w:tc>
        <w:tc>
          <w:tcPr>
            <w:tcW w:w="2551" w:type="dxa"/>
            <w:vAlign w:val="center"/>
          </w:tcPr>
          <w:p w14:paraId="32DD4458" w14:textId="77777777" w:rsidR="008C6197" w:rsidRDefault="008C6197" w:rsidP="00BF6F5B">
            <w:pPr>
              <w:widowControl/>
              <w:autoSpaceDE/>
              <w:autoSpaceDN/>
              <w:adjustRightInd/>
              <w:jc w:val="center"/>
              <w:rPr>
                <w:bCs/>
                <w:sz w:val="18"/>
                <w:szCs w:val="18"/>
              </w:rPr>
            </w:pPr>
            <w:r w:rsidRPr="004E71D4">
              <w:rPr>
                <w:rFonts w:eastAsia="Times New Roman"/>
                <w:b/>
                <w:bCs/>
                <w:color w:val="000000"/>
                <w:sz w:val="18"/>
                <w:szCs w:val="18"/>
                <w:lang w:bidi="hi-IN"/>
              </w:rPr>
              <w:t>Funzione</w:t>
            </w:r>
          </w:p>
        </w:tc>
        <w:tc>
          <w:tcPr>
            <w:tcW w:w="855" w:type="dxa"/>
            <w:vAlign w:val="center"/>
          </w:tcPr>
          <w:p w14:paraId="6D93BCD5" w14:textId="77777777" w:rsidR="008C6197" w:rsidRDefault="008C6197" w:rsidP="00BF6F5B">
            <w:pPr>
              <w:widowControl/>
              <w:autoSpaceDE/>
              <w:autoSpaceDN/>
              <w:adjustRightInd/>
              <w:jc w:val="center"/>
              <w:rPr>
                <w:bCs/>
                <w:sz w:val="18"/>
                <w:szCs w:val="18"/>
              </w:rPr>
            </w:pPr>
            <w:r w:rsidRPr="004E71D4">
              <w:rPr>
                <w:rFonts w:eastAsia="Times New Roman"/>
                <w:b/>
                <w:bCs/>
                <w:color w:val="000000"/>
                <w:sz w:val="18"/>
                <w:szCs w:val="18"/>
                <w:lang w:bidi="hi-IN"/>
              </w:rPr>
              <w:t xml:space="preserve">S.U.L. </w:t>
            </w:r>
            <w:r w:rsidRPr="004E71D4">
              <w:rPr>
                <w:rFonts w:eastAsia="Times New Roman"/>
                <w:i/>
                <w:iCs/>
                <w:color w:val="757171"/>
                <w:sz w:val="16"/>
                <w:szCs w:val="16"/>
                <w:lang w:bidi="hi-IN"/>
              </w:rPr>
              <w:t>(mq)</w:t>
            </w:r>
          </w:p>
        </w:tc>
        <w:tc>
          <w:tcPr>
            <w:tcW w:w="704" w:type="dxa"/>
            <w:vAlign w:val="center"/>
          </w:tcPr>
          <w:p w14:paraId="57C0218D" w14:textId="57B2BEDF" w:rsidR="008C6197" w:rsidRDefault="008C6197" w:rsidP="00BF6F5B">
            <w:pPr>
              <w:widowControl/>
              <w:autoSpaceDE/>
              <w:autoSpaceDN/>
              <w:adjustRightInd/>
              <w:jc w:val="center"/>
              <w:rPr>
                <w:bCs/>
                <w:sz w:val="18"/>
                <w:szCs w:val="18"/>
              </w:rPr>
            </w:pPr>
            <w:r w:rsidRPr="004E71D4">
              <w:rPr>
                <w:rFonts w:eastAsia="Times New Roman"/>
                <w:b/>
                <w:bCs/>
                <w:color w:val="000000"/>
                <w:sz w:val="18"/>
                <w:szCs w:val="18"/>
                <w:lang w:bidi="hi-IN"/>
              </w:rPr>
              <w:t>S.U.</w:t>
            </w:r>
            <w:r>
              <w:rPr>
                <w:rFonts w:eastAsia="Times New Roman"/>
                <w:b/>
                <w:bCs/>
                <w:color w:val="000000"/>
                <w:sz w:val="18"/>
                <w:szCs w:val="18"/>
                <w:lang w:bidi="hi-IN"/>
              </w:rPr>
              <w:t>N</w:t>
            </w:r>
            <w:r w:rsidRPr="004E71D4">
              <w:rPr>
                <w:rFonts w:eastAsia="Times New Roman"/>
                <w:b/>
                <w:bCs/>
                <w:color w:val="000000"/>
                <w:sz w:val="18"/>
                <w:szCs w:val="18"/>
                <w:lang w:bidi="hi-IN"/>
              </w:rPr>
              <w:t xml:space="preserve"> </w:t>
            </w:r>
            <w:r w:rsidRPr="004E71D4">
              <w:rPr>
                <w:rFonts w:eastAsia="Times New Roman"/>
                <w:i/>
                <w:iCs/>
                <w:color w:val="757171"/>
                <w:sz w:val="16"/>
                <w:szCs w:val="16"/>
                <w:lang w:bidi="hi-IN"/>
              </w:rPr>
              <w:t>(mq)</w:t>
            </w:r>
          </w:p>
        </w:tc>
        <w:tc>
          <w:tcPr>
            <w:tcW w:w="1134" w:type="dxa"/>
            <w:vAlign w:val="center"/>
          </w:tcPr>
          <w:p w14:paraId="00D406E7" w14:textId="77777777" w:rsidR="008C6197" w:rsidRDefault="008C6197" w:rsidP="00BF6F5B">
            <w:pPr>
              <w:widowControl/>
              <w:autoSpaceDE/>
              <w:autoSpaceDN/>
              <w:adjustRightInd/>
              <w:jc w:val="center"/>
              <w:rPr>
                <w:bCs/>
                <w:sz w:val="18"/>
                <w:szCs w:val="18"/>
              </w:rPr>
            </w:pPr>
            <w:r w:rsidRPr="004E71D4">
              <w:rPr>
                <w:rFonts w:eastAsia="Times New Roman"/>
                <w:b/>
                <w:bCs/>
                <w:color w:val="000000"/>
                <w:sz w:val="18"/>
                <w:szCs w:val="18"/>
                <w:lang w:bidi="hi-IN"/>
              </w:rPr>
              <w:t>Superficie</w:t>
            </w:r>
            <w:r w:rsidRPr="004E71D4">
              <w:rPr>
                <w:rFonts w:eastAsia="Times New Roman"/>
                <w:b/>
                <w:bCs/>
                <w:color w:val="000000"/>
                <w:sz w:val="18"/>
                <w:szCs w:val="18"/>
                <w:lang w:bidi="hi-IN"/>
              </w:rPr>
              <w:br/>
              <w:t xml:space="preserve">Coperta </w:t>
            </w:r>
            <w:r w:rsidRPr="004E71D4">
              <w:rPr>
                <w:rFonts w:eastAsia="Times New Roman"/>
                <w:i/>
                <w:iCs/>
                <w:color w:val="757171"/>
                <w:sz w:val="16"/>
                <w:szCs w:val="16"/>
                <w:lang w:bidi="hi-IN"/>
              </w:rPr>
              <w:t>(mq)</w:t>
            </w:r>
          </w:p>
        </w:tc>
        <w:tc>
          <w:tcPr>
            <w:tcW w:w="851" w:type="dxa"/>
            <w:vAlign w:val="center"/>
          </w:tcPr>
          <w:p w14:paraId="611975E0" w14:textId="77777777" w:rsidR="008C6197" w:rsidRDefault="008C6197" w:rsidP="00BF6F5B">
            <w:pPr>
              <w:widowControl/>
              <w:autoSpaceDE/>
              <w:autoSpaceDN/>
              <w:adjustRightInd/>
              <w:jc w:val="center"/>
              <w:rPr>
                <w:bCs/>
                <w:sz w:val="18"/>
                <w:szCs w:val="18"/>
              </w:rPr>
            </w:pPr>
            <w:r w:rsidRPr="004E71D4">
              <w:rPr>
                <w:rFonts w:eastAsia="Times New Roman"/>
                <w:b/>
                <w:bCs/>
                <w:color w:val="000000"/>
                <w:sz w:val="18"/>
                <w:szCs w:val="18"/>
                <w:lang w:bidi="hi-IN"/>
              </w:rPr>
              <w:t xml:space="preserve">Piani </w:t>
            </w:r>
            <w:r w:rsidRPr="004E71D4">
              <w:rPr>
                <w:rFonts w:eastAsia="Times New Roman"/>
                <w:b/>
                <w:bCs/>
                <w:color w:val="000000"/>
                <w:sz w:val="18"/>
                <w:szCs w:val="18"/>
                <w:lang w:bidi="hi-IN"/>
              </w:rPr>
              <w:br/>
            </w:r>
            <w:r w:rsidRPr="004E71D4">
              <w:rPr>
                <w:rFonts w:eastAsia="Times New Roman"/>
                <w:i/>
                <w:iCs/>
                <w:color w:val="757171"/>
                <w:sz w:val="16"/>
                <w:szCs w:val="16"/>
                <w:lang w:bidi="hi-IN"/>
              </w:rPr>
              <w:t>(indicare numero)</w:t>
            </w:r>
          </w:p>
        </w:tc>
        <w:tc>
          <w:tcPr>
            <w:tcW w:w="1276" w:type="dxa"/>
            <w:vAlign w:val="center"/>
          </w:tcPr>
          <w:p w14:paraId="28CC07CA" w14:textId="77777777" w:rsidR="008C6197" w:rsidRDefault="008C6197" w:rsidP="00BF6F5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interrati sottostanti</w:t>
            </w:r>
          </w:p>
          <w:p w14:paraId="3653A786" w14:textId="77777777" w:rsidR="008C6197" w:rsidRDefault="008C6197" w:rsidP="00BF6F5B">
            <w:pPr>
              <w:widowControl/>
              <w:autoSpaceDE/>
              <w:autoSpaceDN/>
              <w:adjustRightInd/>
              <w:jc w:val="center"/>
              <w:rPr>
                <w:bCs/>
                <w:sz w:val="18"/>
                <w:szCs w:val="18"/>
              </w:rPr>
            </w:pPr>
            <w:r w:rsidRPr="004E71D4">
              <w:rPr>
                <w:rFonts w:eastAsia="Times New Roman"/>
                <w:i/>
                <w:iCs/>
                <w:color w:val="757171"/>
                <w:sz w:val="16"/>
                <w:szCs w:val="16"/>
                <w:lang w:bidi="hi-IN"/>
              </w:rPr>
              <w:t>(indicare numero)</w:t>
            </w:r>
          </w:p>
        </w:tc>
        <w:tc>
          <w:tcPr>
            <w:tcW w:w="992" w:type="dxa"/>
            <w:vAlign w:val="center"/>
          </w:tcPr>
          <w:p w14:paraId="424EA309" w14:textId="77777777" w:rsidR="008C6197" w:rsidRDefault="008C6197" w:rsidP="00BF6F5B">
            <w:pPr>
              <w:widowControl/>
              <w:autoSpaceDE/>
              <w:autoSpaceDN/>
              <w:adjustRightInd/>
              <w:jc w:val="center"/>
              <w:rPr>
                <w:rFonts w:eastAsia="Times New Roman"/>
                <w:b/>
                <w:bCs/>
                <w:color w:val="000000"/>
                <w:sz w:val="18"/>
                <w:szCs w:val="18"/>
                <w:lang w:bidi="hi-IN"/>
              </w:rPr>
            </w:pPr>
            <w:r w:rsidRPr="004E71D4">
              <w:rPr>
                <w:rFonts w:eastAsia="Times New Roman"/>
                <w:b/>
                <w:bCs/>
                <w:color w:val="000000"/>
                <w:sz w:val="18"/>
                <w:szCs w:val="18"/>
                <w:lang w:bidi="hi-IN"/>
              </w:rPr>
              <w:t>Altezza massima</w:t>
            </w:r>
          </w:p>
          <w:p w14:paraId="5DD16490" w14:textId="77777777" w:rsidR="008C6197" w:rsidRDefault="008C6197" w:rsidP="00BF6F5B">
            <w:pPr>
              <w:widowControl/>
              <w:autoSpaceDE/>
              <w:autoSpaceDN/>
              <w:adjustRightInd/>
              <w:jc w:val="center"/>
              <w:rPr>
                <w:bCs/>
                <w:sz w:val="18"/>
                <w:szCs w:val="18"/>
              </w:rPr>
            </w:pPr>
            <w:r w:rsidRPr="00A415F7">
              <w:rPr>
                <w:rFonts w:eastAsia="Times New Roman"/>
                <w:i/>
                <w:iCs/>
                <w:color w:val="757171"/>
                <w:sz w:val="16"/>
                <w:szCs w:val="16"/>
                <w:lang w:bidi="hi-IN"/>
              </w:rPr>
              <w:t>(m)</w:t>
            </w:r>
          </w:p>
        </w:tc>
        <w:tc>
          <w:tcPr>
            <w:tcW w:w="992" w:type="dxa"/>
            <w:vAlign w:val="center"/>
          </w:tcPr>
          <w:p w14:paraId="450BCF6A" w14:textId="77777777" w:rsidR="008C6197" w:rsidRPr="001C3C56" w:rsidRDefault="008C6197" w:rsidP="00BF6F5B">
            <w:pPr>
              <w:widowControl/>
              <w:autoSpaceDE/>
              <w:autoSpaceDN/>
              <w:adjustRightInd/>
              <w:jc w:val="center"/>
              <w:rPr>
                <w:b/>
                <w:bCs/>
                <w:sz w:val="18"/>
                <w:szCs w:val="18"/>
              </w:rPr>
            </w:pPr>
            <w:r w:rsidRPr="001C3C56">
              <w:rPr>
                <w:b/>
                <w:bCs/>
                <w:sz w:val="18"/>
                <w:szCs w:val="18"/>
              </w:rPr>
              <w:t>Previsti</w:t>
            </w:r>
          </w:p>
          <w:p w14:paraId="7120ECF2" w14:textId="77777777" w:rsidR="008C6197" w:rsidRPr="001C3C56" w:rsidRDefault="008C6197" w:rsidP="00BF6F5B">
            <w:pPr>
              <w:widowControl/>
              <w:autoSpaceDE/>
              <w:autoSpaceDN/>
              <w:adjustRightInd/>
              <w:jc w:val="center"/>
              <w:rPr>
                <w:bCs/>
                <w:sz w:val="18"/>
                <w:szCs w:val="18"/>
              </w:rPr>
            </w:pPr>
            <w:r w:rsidRPr="001C3C56">
              <w:rPr>
                <w:rFonts w:eastAsia="Times New Roman"/>
                <w:i/>
                <w:iCs/>
                <w:color w:val="757171"/>
                <w:sz w:val="16"/>
                <w:szCs w:val="16"/>
                <w:lang w:bidi="hi-IN"/>
              </w:rPr>
              <w:t>(si/no)</w:t>
            </w:r>
          </w:p>
        </w:tc>
        <w:tc>
          <w:tcPr>
            <w:tcW w:w="820" w:type="dxa"/>
            <w:vAlign w:val="center"/>
          </w:tcPr>
          <w:p w14:paraId="172EFF25" w14:textId="77777777" w:rsidR="008C6197" w:rsidRDefault="008C6197" w:rsidP="00BF6F5B">
            <w:pPr>
              <w:widowControl/>
              <w:autoSpaceDE/>
              <w:autoSpaceDN/>
              <w:adjustRightInd/>
              <w:jc w:val="center"/>
              <w:rPr>
                <w:bCs/>
                <w:sz w:val="18"/>
                <w:szCs w:val="18"/>
              </w:rPr>
            </w:pPr>
            <w:r>
              <w:rPr>
                <w:b/>
                <w:bCs/>
                <w:sz w:val="18"/>
                <w:szCs w:val="18"/>
              </w:rPr>
              <w:t>Tipologia</w:t>
            </w:r>
          </w:p>
        </w:tc>
        <w:tc>
          <w:tcPr>
            <w:tcW w:w="881" w:type="dxa"/>
            <w:vAlign w:val="center"/>
          </w:tcPr>
          <w:p w14:paraId="00FEF268" w14:textId="77777777" w:rsidR="008C6197" w:rsidRDefault="008C6197" w:rsidP="00BF6F5B">
            <w:pPr>
              <w:widowControl/>
              <w:autoSpaceDE/>
              <w:autoSpaceDN/>
              <w:adjustRightInd/>
              <w:jc w:val="center"/>
              <w:rPr>
                <w:bCs/>
                <w:sz w:val="18"/>
                <w:szCs w:val="18"/>
              </w:rPr>
            </w:pPr>
            <w:r>
              <w:rPr>
                <w:b/>
                <w:bCs/>
                <w:sz w:val="18"/>
                <w:szCs w:val="18"/>
              </w:rPr>
              <w:t>Natura</w:t>
            </w:r>
          </w:p>
        </w:tc>
        <w:tc>
          <w:tcPr>
            <w:tcW w:w="1683" w:type="dxa"/>
            <w:vAlign w:val="center"/>
          </w:tcPr>
          <w:p w14:paraId="34966D55" w14:textId="4C67D4B0" w:rsidR="008C6197" w:rsidRDefault="008C6197" w:rsidP="00BF6F5B">
            <w:pPr>
              <w:widowControl/>
              <w:autoSpaceDE/>
              <w:autoSpaceDN/>
              <w:adjustRightInd/>
              <w:jc w:val="center"/>
              <w:rPr>
                <w:bCs/>
                <w:sz w:val="18"/>
                <w:szCs w:val="18"/>
              </w:rPr>
            </w:pPr>
            <w:r>
              <w:rPr>
                <w:b/>
                <w:bCs/>
                <w:sz w:val="16"/>
                <w:szCs w:val="16"/>
              </w:rPr>
              <w:t>Descrizione</w:t>
            </w:r>
            <w:r w:rsidRPr="008C6197">
              <w:rPr>
                <w:b/>
                <w:bCs/>
                <w:sz w:val="16"/>
                <w:szCs w:val="16"/>
              </w:rPr>
              <w:t>*</w:t>
            </w:r>
          </w:p>
        </w:tc>
      </w:tr>
      <w:tr w:rsidR="008C6197" w14:paraId="1C14F7F9" w14:textId="77777777" w:rsidTr="00385A4B">
        <w:trPr>
          <w:cantSplit/>
          <w:trHeight w:val="340"/>
        </w:trPr>
        <w:tc>
          <w:tcPr>
            <w:tcW w:w="704" w:type="dxa"/>
            <w:vAlign w:val="center"/>
          </w:tcPr>
          <w:p w14:paraId="6C212DF1" w14:textId="77777777" w:rsidR="008C6197" w:rsidRDefault="008C6197" w:rsidP="00385A4B">
            <w:pPr>
              <w:widowControl/>
              <w:autoSpaceDE/>
              <w:autoSpaceDN/>
              <w:adjustRightInd/>
              <w:jc w:val="center"/>
              <w:rPr>
                <w:bCs/>
                <w:sz w:val="18"/>
                <w:szCs w:val="18"/>
              </w:rPr>
            </w:pPr>
          </w:p>
        </w:tc>
        <w:tc>
          <w:tcPr>
            <w:tcW w:w="1418" w:type="dxa"/>
            <w:vAlign w:val="center"/>
          </w:tcPr>
          <w:p w14:paraId="4FEC7840" w14:textId="77777777" w:rsidR="008C6197" w:rsidRDefault="008C6197" w:rsidP="008C6197">
            <w:pPr>
              <w:widowControl/>
              <w:autoSpaceDE/>
              <w:autoSpaceDN/>
              <w:adjustRightInd/>
              <w:rPr>
                <w:bCs/>
                <w:sz w:val="18"/>
                <w:szCs w:val="18"/>
              </w:rPr>
            </w:pPr>
          </w:p>
        </w:tc>
        <w:tc>
          <w:tcPr>
            <w:tcW w:w="2551" w:type="dxa"/>
            <w:vAlign w:val="center"/>
          </w:tcPr>
          <w:p w14:paraId="3DCE1946" w14:textId="77777777" w:rsidR="008C6197" w:rsidRDefault="008C6197" w:rsidP="008C6197">
            <w:pPr>
              <w:widowControl/>
              <w:autoSpaceDE/>
              <w:autoSpaceDN/>
              <w:adjustRightInd/>
              <w:rPr>
                <w:bCs/>
                <w:sz w:val="18"/>
                <w:szCs w:val="18"/>
              </w:rPr>
            </w:pPr>
          </w:p>
        </w:tc>
        <w:tc>
          <w:tcPr>
            <w:tcW w:w="855" w:type="dxa"/>
            <w:vAlign w:val="center"/>
          </w:tcPr>
          <w:p w14:paraId="26AC6D18" w14:textId="77777777" w:rsidR="008C6197" w:rsidRDefault="008C6197" w:rsidP="008C6197">
            <w:pPr>
              <w:widowControl/>
              <w:autoSpaceDE/>
              <w:autoSpaceDN/>
              <w:adjustRightInd/>
              <w:rPr>
                <w:bCs/>
                <w:sz w:val="18"/>
                <w:szCs w:val="18"/>
              </w:rPr>
            </w:pPr>
          </w:p>
        </w:tc>
        <w:tc>
          <w:tcPr>
            <w:tcW w:w="704" w:type="dxa"/>
            <w:vAlign w:val="center"/>
          </w:tcPr>
          <w:p w14:paraId="3FE20351" w14:textId="77777777" w:rsidR="008C6197" w:rsidRDefault="008C6197" w:rsidP="008C6197">
            <w:pPr>
              <w:widowControl/>
              <w:autoSpaceDE/>
              <w:autoSpaceDN/>
              <w:adjustRightInd/>
              <w:rPr>
                <w:bCs/>
                <w:sz w:val="18"/>
                <w:szCs w:val="18"/>
              </w:rPr>
            </w:pPr>
          </w:p>
        </w:tc>
        <w:tc>
          <w:tcPr>
            <w:tcW w:w="1134" w:type="dxa"/>
            <w:vAlign w:val="center"/>
          </w:tcPr>
          <w:p w14:paraId="5CA60CD8" w14:textId="77777777" w:rsidR="008C6197" w:rsidRDefault="008C6197" w:rsidP="008C6197">
            <w:pPr>
              <w:widowControl/>
              <w:autoSpaceDE/>
              <w:autoSpaceDN/>
              <w:adjustRightInd/>
              <w:rPr>
                <w:bCs/>
                <w:sz w:val="18"/>
                <w:szCs w:val="18"/>
              </w:rPr>
            </w:pPr>
          </w:p>
        </w:tc>
        <w:tc>
          <w:tcPr>
            <w:tcW w:w="851" w:type="dxa"/>
            <w:vAlign w:val="center"/>
          </w:tcPr>
          <w:p w14:paraId="6947B32D" w14:textId="77777777" w:rsidR="008C6197" w:rsidRDefault="008C6197" w:rsidP="008C6197">
            <w:pPr>
              <w:widowControl/>
              <w:autoSpaceDE/>
              <w:autoSpaceDN/>
              <w:adjustRightInd/>
              <w:rPr>
                <w:bCs/>
                <w:sz w:val="18"/>
                <w:szCs w:val="18"/>
              </w:rPr>
            </w:pPr>
          </w:p>
        </w:tc>
        <w:tc>
          <w:tcPr>
            <w:tcW w:w="1276" w:type="dxa"/>
            <w:vAlign w:val="center"/>
          </w:tcPr>
          <w:p w14:paraId="7EB1B716" w14:textId="77777777" w:rsidR="008C6197" w:rsidRDefault="008C6197" w:rsidP="008C6197">
            <w:pPr>
              <w:widowControl/>
              <w:autoSpaceDE/>
              <w:autoSpaceDN/>
              <w:adjustRightInd/>
              <w:rPr>
                <w:bCs/>
                <w:sz w:val="18"/>
                <w:szCs w:val="18"/>
              </w:rPr>
            </w:pPr>
          </w:p>
        </w:tc>
        <w:tc>
          <w:tcPr>
            <w:tcW w:w="992" w:type="dxa"/>
            <w:vAlign w:val="center"/>
          </w:tcPr>
          <w:p w14:paraId="02C9BCDC" w14:textId="77777777" w:rsidR="008C6197" w:rsidRDefault="008C6197" w:rsidP="008C6197">
            <w:pPr>
              <w:widowControl/>
              <w:autoSpaceDE/>
              <w:autoSpaceDN/>
              <w:adjustRightInd/>
              <w:rPr>
                <w:bCs/>
                <w:sz w:val="18"/>
                <w:szCs w:val="18"/>
              </w:rPr>
            </w:pPr>
          </w:p>
        </w:tc>
        <w:tc>
          <w:tcPr>
            <w:tcW w:w="992" w:type="dxa"/>
            <w:vAlign w:val="center"/>
          </w:tcPr>
          <w:p w14:paraId="105EECC3" w14:textId="77777777" w:rsidR="008C6197" w:rsidRDefault="008C6197" w:rsidP="008C6197">
            <w:pPr>
              <w:widowControl/>
              <w:autoSpaceDE/>
              <w:autoSpaceDN/>
              <w:adjustRightInd/>
              <w:rPr>
                <w:bCs/>
                <w:sz w:val="18"/>
                <w:szCs w:val="18"/>
              </w:rPr>
            </w:pPr>
          </w:p>
        </w:tc>
        <w:tc>
          <w:tcPr>
            <w:tcW w:w="820" w:type="dxa"/>
            <w:vAlign w:val="center"/>
          </w:tcPr>
          <w:p w14:paraId="24ADA818" w14:textId="77777777" w:rsidR="008C6197" w:rsidRDefault="008C6197" w:rsidP="008C6197">
            <w:pPr>
              <w:widowControl/>
              <w:autoSpaceDE/>
              <w:autoSpaceDN/>
              <w:adjustRightInd/>
              <w:rPr>
                <w:bCs/>
                <w:sz w:val="18"/>
                <w:szCs w:val="18"/>
              </w:rPr>
            </w:pPr>
          </w:p>
        </w:tc>
        <w:tc>
          <w:tcPr>
            <w:tcW w:w="881" w:type="dxa"/>
            <w:vAlign w:val="center"/>
          </w:tcPr>
          <w:p w14:paraId="3516747D" w14:textId="77777777" w:rsidR="008C6197" w:rsidRDefault="008C6197" w:rsidP="008C6197">
            <w:pPr>
              <w:widowControl/>
              <w:autoSpaceDE/>
              <w:autoSpaceDN/>
              <w:adjustRightInd/>
              <w:rPr>
                <w:bCs/>
                <w:sz w:val="18"/>
                <w:szCs w:val="18"/>
              </w:rPr>
            </w:pPr>
          </w:p>
        </w:tc>
        <w:tc>
          <w:tcPr>
            <w:tcW w:w="1683" w:type="dxa"/>
            <w:vAlign w:val="center"/>
          </w:tcPr>
          <w:p w14:paraId="745FD901" w14:textId="77777777" w:rsidR="008C6197" w:rsidRDefault="008C6197" w:rsidP="008C6197">
            <w:pPr>
              <w:widowControl/>
              <w:autoSpaceDE/>
              <w:autoSpaceDN/>
              <w:adjustRightInd/>
              <w:rPr>
                <w:bCs/>
                <w:sz w:val="18"/>
                <w:szCs w:val="18"/>
              </w:rPr>
            </w:pPr>
          </w:p>
        </w:tc>
      </w:tr>
      <w:tr w:rsidR="008C6197" w14:paraId="11E08917" w14:textId="77777777" w:rsidTr="00385A4B">
        <w:trPr>
          <w:cantSplit/>
          <w:trHeight w:val="340"/>
        </w:trPr>
        <w:tc>
          <w:tcPr>
            <w:tcW w:w="704" w:type="dxa"/>
            <w:vAlign w:val="center"/>
          </w:tcPr>
          <w:p w14:paraId="6B79C1A1" w14:textId="77777777" w:rsidR="008C6197" w:rsidRDefault="008C6197" w:rsidP="00385A4B">
            <w:pPr>
              <w:widowControl/>
              <w:autoSpaceDE/>
              <w:autoSpaceDN/>
              <w:adjustRightInd/>
              <w:jc w:val="center"/>
              <w:rPr>
                <w:bCs/>
                <w:sz w:val="18"/>
                <w:szCs w:val="18"/>
              </w:rPr>
            </w:pPr>
          </w:p>
        </w:tc>
        <w:tc>
          <w:tcPr>
            <w:tcW w:w="1418" w:type="dxa"/>
            <w:vAlign w:val="center"/>
          </w:tcPr>
          <w:p w14:paraId="390623D7" w14:textId="77777777" w:rsidR="008C6197" w:rsidRDefault="008C6197" w:rsidP="00043D38">
            <w:pPr>
              <w:widowControl/>
              <w:autoSpaceDE/>
              <w:autoSpaceDN/>
              <w:adjustRightInd/>
              <w:rPr>
                <w:bCs/>
                <w:sz w:val="18"/>
                <w:szCs w:val="18"/>
              </w:rPr>
            </w:pPr>
          </w:p>
        </w:tc>
        <w:tc>
          <w:tcPr>
            <w:tcW w:w="2551" w:type="dxa"/>
            <w:vAlign w:val="center"/>
          </w:tcPr>
          <w:p w14:paraId="3B99CDBE" w14:textId="77777777" w:rsidR="008C6197" w:rsidRDefault="008C6197" w:rsidP="00043D38">
            <w:pPr>
              <w:widowControl/>
              <w:autoSpaceDE/>
              <w:autoSpaceDN/>
              <w:adjustRightInd/>
              <w:rPr>
                <w:bCs/>
                <w:sz w:val="18"/>
                <w:szCs w:val="18"/>
              </w:rPr>
            </w:pPr>
          </w:p>
        </w:tc>
        <w:tc>
          <w:tcPr>
            <w:tcW w:w="855" w:type="dxa"/>
            <w:vAlign w:val="center"/>
          </w:tcPr>
          <w:p w14:paraId="1676B550" w14:textId="77777777" w:rsidR="008C6197" w:rsidRDefault="008C6197" w:rsidP="00043D38">
            <w:pPr>
              <w:widowControl/>
              <w:autoSpaceDE/>
              <w:autoSpaceDN/>
              <w:adjustRightInd/>
              <w:rPr>
                <w:bCs/>
                <w:sz w:val="18"/>
                <w:szCs w:val="18"/>
              </w:rPr>
            </w:pPr>
          </w:p>
        </w:tc>
        <w:tc>
          <w:tcPr>
            <w:tcW w:w="704" w:type="dxa"/>
            <w:vAlign w:val="center"/>
          </w:tcPr>
          <w:p w14:paraId="631675E2" w14:textId="77777777" w:rsidR="008C6197" w:rsidRDefault="008C6197" w:rsidP="00043D38">
            <w:pPr>
              <w:widowControl/>
              <w:autoSpaceDE/>
              <w:autoSpaceDN/>
              <w:adjustRightInd/>
              <w:rPr>
                <w:bCs/>
                <w:sz w:val="18"/>
                <w:szCs w:val="18"/>
              </w:rPr>
            </w:pPr>
          </w:p>
        </w:tc>
        <w:tc>
          <w:tcPr>
            <w:tcW w:w="1134" w:type="dxa"/>
            <w:vAlign w:val="center"/>
          </w:tcPr>
          <w:p w14:paraId="6FB5454D" w14:textId="77777777" w:rsidR="008C6197" w:rsidRDefault="008C6197" w:rsidP="00043D38">
            <w:pPr>
              <w:widowControl/>
              <w:autoSpaceDE/>
              <w:autoSpaceDN/>
              <w:adjustRightInd/>
              <w:rPr>
                <w:bCs/>
                <w:sz w:val="18"/>
                <w:szCs w:val="18"/>
              </w:rPr>
            </w:pPr>
          </w:p>
        </w:tc>
        <w:tc>
          <w:tcPr>
            <w:tcW w:w="851" w:type="dxa"/>
            <w:vAlign w:val="center"/>
          </w:tcPr>
          <w:p w14:paraId="183091E3" w14:textId="77777777" w:rsidR="008C6197" w:rsidRDefault="008C6197" w:rsidP="00043D38">
            <w:pPr>
              <w:widowControl/>
              <w:autoSpaceDE/>
              <w:autoSpaceDN/>
              <w:adjustRightInd/>
              <w:rPr>
                <w:bCs/>
                <w:sz w:val="18"/>
                <w:szCs w:val="18"/>
              </w:rPr>
            </w:pPr>
          </w:p>
        </w:tc>
        <w:tc>
          <w:tcPr>
            <w:tcW w:w="1276" w:type="dxa"/>
            <w:vAlign w:val="center"/>
          </w:tcPr>
          <w:p w14:paraId="1A596F22" w14:textId="77777777" w:rsidR="008C6197" w:rsidRDefault="008C6197" w:rsidP="00043D38">
            <w:pPr>
              <w:widowControl/>
              <w:autoSpaceDE/>
              <w:autoSpaceDN/>
              <w:adjustRightInd/>
              <w:rPr>
                <w:bCs/>
                <w:sz w:val="18"/>
                <w:szCs w:val="18"/>
              </w:rPr>
            </w:pPr>
          </w:p>
        </w:tc>
        <w:tc>
          <w:tcPr>
            <w:tcW w:w="992" w:type="dxa"/>
            <w:vAlign w:val="center"/>
          </w:tcPr>
          <w:p w14:paraId="740931A2" w14:textId="77777777" w:rsidR="008C6197" w:rsidRDefault="008C6197" w:rsidP="00043D38">
            <w:pPr>
              <w:widowControl/>
              <w:autoSpaceDE/>
              <w:autoSpaceDN/>
              <w:adjustRightInd/>
              <w:rPr>
                <w:bCs/>
                <w:sz w:val="18"/>
                <w:szCs w:val="18"/>
              </w:rPr>
            </w:pPr>
          </w:p>
        </w:tc>
        <w:tc>
          <w:tcPr>
            <w:tcW w:w="992" w:type="dxa"/>
            <w:vAlign w:val="center"/>
          </w:tcPr>
          <w:p w14:paraId="1FC1FC3B" w14:textId="77777777" w:rsidR="008C6197" w:rsidRDefault="008C6197" w:rsidP="00043D38">
            <w:pPr>
              <w:widowControl/>
              <w:autoSpaceDE/>
              <w:autoSpaceDN/>
              <w:adjustRightInd/>
              <w:rPr>
                <w:bCs/>
                <w:sz w:val="18"/>
                <w:szCs w:val="18"/>
              </w:rPr>
            </w:pPr>
          </w:p>
        </w:tc>
        <w:tc>
          <w:tcPr>
            <w:tcW w:w="820" w:type="dxa"/>
            <w:vAlign w:val="center"/>
          </w:tcPr>
          <w:p w14:paraId="6FF617F5" w14:textId="77777777" w:rsidR="008C6197" w:rsidRDefault="008C6197" w:rsidP="00043D38">
            <w:pPr>
              <w:widowControl/>
              <w:autoSpaceDE/>
              <w:autoSpaceDN/>
              <w:adjustRightInd/>
              <w:rPr>
                <w:bCs/>
                <w:sz w:val="18"/>
                <w:szCs w:val="18"/>
              </w:rPr>
            </w:pPr>
          </w:p>
        </w:tc>
        <w:tc>
          <w:tcPr>
            <w:tcW w:w="881" w:type="dxa"/>
            <w:vAlign w:val="center"/>
          </w:tcPr>
          <w:p w14:paraId="4F01F881" w14:textId="77777777" w:rsidR="008C6197" w:rsidRDefault="008C6197" w:rsidP="00043D38">
            <w:pPr>
              <w:widowControl/>
              <w:autoSpaceDE/>
              <w:autoSpaceDN/>
              <w:adjustRightInd/>
              <w:rPr>
                <w:bCs/>
                <w:sz w:val="18"/>
                <w:szCs w:val="18"/>
              </w:rPr>
            </w:pPr>
          </w:p>
        </w:tc>
        <w:tc>
          <w:tcPr>
            <w:tcW w:w="1683" w:type="dxa"/>
            <w:vAlign w:val="center"/>
          </w:tcPr>
          <w:p w14:paraId="441918FD" w14:textId="77777777" w:rsidR="008C6197" w:rsidRDefault="008C6197" w:rsidP="00043D38">
            <w:pPr>
              <w:widowControl/>
              <w:autoSpaceDE/>
              <w:autoSpaceDN/>
              <w:adjustRightInd/>
              <w:rPr>
                <w:bCs/>
                <w:sz w:val="18"/>
                <w:szCs w:val="18"/>
              </w:rPr>
            </w:pPr>
          </w:p>
        </w:tc>
      </w:tr>
      <w:tr w:rsidR="008C6197" w14:paraId="01EA6260" w14:textId="77777777" w:rsidTr="00385A4B">
        <w:trPr>
          <w:cantSplit/>
          <w:trHeight w:val="340"/>
        </w:trPr>
        <w:tc>
          <w:tcPr>
            <w:tcW w:w="704" w:type="dxa"/>
            <w:vAlign w:val="center"/>
          </w:tcPr>
          <w:p w14:paraId="6DF7EF66" w14:textId="77777777" w:rsidR="008C6197" w:rsidRDefault="008C6197" w:rsidP="00385A4B">
            <w:pPr>
              <w:widowControl/>
              <w:autoSpaceDE/>
              <w:autoSpaceDN/>
              <w:adjustRightInd/>
              <w:jc w:val="center"/>
              <w:rPr>
                <w:bCs/>
                <w:sz w:val="18"/>
                <w:szCs w:val="18"/>
              </w:rPr>
            </w:pPr>
          </w:p>
        </w:tc>
        <w:tc>
          <w:tcPr>
            <w:tcW w:w="1418" w:type="dxa"/>
            <w:vAlign w:val="center"/>
          </w:tcPr>
          <w:p w14:paraId="5BA81729" w14:textId="77777777" w:rsidR="008C6197" w:rsidRDefault="008C6197" w:rsidP="00043D38">
            <w:pPr>
              <w:widowControl/>
              <w:autoSpaceDE/>
              <w:autoSpaceDN/>
              <w:adjustRightInd/>
              <w:rPr>
                <w:bCs/>
                <w:sz w:val="18"/>
                <w:szCs w:val="18"/>
              </w:rPr>
            </w:pPr>
          </w:p>
        </w:tc>
        <w:tc>
          <w:tcPr>
            <w:tcW w:w="2551" w:type="dxa"/>
            <w:vAlign w:val="center"/>
          </w:tcPr>
          <w:p w14:paraId="5A8D6A84" w14:textId="77777777" w:rsidR="008C6197" w:rsidRDefault="008C6197" w:rsidP="00043D38">
            <w:pPr>
              <w:widowControl/>
              <w:autoSpaceDE/>
              <w:autoSpaceDN/>
              <w:adjustRightInd/>
              <w:rPr>
                <w:bCs/>
                <w:sz w:val="18"/>
                <w:szCs w:val="18"/>
              </w:rPr>
            </w:pPr>
          </w:p>
        </w:tc>
        <w:tc>
          <w:tcPr>
            <w:tcW w:w="855" w:type="dxa"/>
            <w:vAlign w:val="center"/>
          </w:tcPr>
          <w:p w14:paraId="7E3C35FF" w14:textId="77777777" w:rsidR="008C6197" w:rsidRDefault="008C6197" w:rsidP="00043D38">
            <w:pPr>
              <w:widowControl/>
              <w:autoSpaceDE/>
              <w:autoSpaceDN/>
              <w:adjustRightInd/>
              <w:rPr>
                <w:bCs/>
                <w:sz w:val="18"/>
                <w:szCs w:val="18"/>
              </w:rPr>
            </w:pPr>
          </w:p>
        </w:tc>
        <w:tc>
          <w:tcPr>
            <w:tcW w:w="704" w:type="dxa"/>
            <w:vAlign w:val="center"/>
          </w:tcPr>
          <w:p w14:paraId="66F074FD" w14:textId="77777777" w:rsidR="008C6197" w:rsidRDefault="008C6197" w:rsidP="00043D38">
            <w:pPr>
              <w:widowControl/>
              <w:autoSpaceDE/>
              <w:autoSpaceDN/>
              <w:adjustRightInd/>
              <w:rPr>
                <w:bCs/>
                <w:sz w:val="18"/>
                <w:szCs w:val="18"/>
              </w:rPr>
            </w:pPr>
          </w:p>
        </w:tc>
        <w:tc>
          <w:tcPr>
            <w:tcW w:w="1134" w:type="dxa"/>
            <w:vAlign w:val="center"/>
          </w:tcPr>
          <w:p w14:paraId="31C509C5" w14:textId="77777777" w:rsidR="008C6197" w:rsidRDefault="008C6197" w:rsidP="00043D38">
            <w:pPr>
              <w:widowControl/>
              <w:autoSpaceDE/>
              <w:autoSpaceDN/>
              <w:adjustRightInd/>
              <w:rPr>
                <w:bCs/>
                <w:sz w:val="18"/>
                <w:szCs w:val="18"/>
              </w:rPr>
            </w:pPr>
          </w:p>
        </w:tc>
        <w:tc>
          <w:tcPr>
            <w:tcW w:w="851" w:type="dxa"/>
            <w:vAlign w:val="center"/>
          </w:tcPr>
          <w:p w14:paraId="6F1487B5" w14:textId="77777777" w:rsidR="008C6197" w:rsidRDefault="008C6197" w:rsidP="00043D38">
            <w:pPr>
              <w:widowControl/>
              <w:autoSpaceDE/>
              <w:autoSpaceDN/>
              <w:adjustRightInd/>
              <w:rPr>
                <w:bCs/>
                <w:sz w:val="18"/>
                <w:szCs w:val="18"/>
              </w:rPr>
            </w:pPr>
          </w:p>
        </w:tc>
        <w:tc>
          <w:tcPr>
            <w:tcW w:w="1276" w:type="dxa"/>
            <w:vAlign w:val="center"/>
          </w:tcPr>
          <w:p w14:paraId="01A70CFD" w14:textId="77777777" w:rsidR="008C6197" w:rsidRDefault="008C6197" w:rsidP="00043D38">
            <w:pPr>
              <w:widowControl/>
              <w:autoSpaceDE/>
              <w:autoSpaceDN/>
              <w:adjustRightInd/>
              <w:rPr>
                <w:bCs/>
                <w:sz w:val="18"/>
                <w:szCs w:val="18"/>
              </w:rPr>
            </w:pPr>
          </w:p>
        </w:tc>
        <w:tc>
          <w:tcPr>
            <w:tcW w:w="992" w:type="dxa"/>
            <w:vAlign w:val="center"/>
          </w:tcPr>
          <w:p w14:paraId="00A9FE7C" w14:textId="77777777" w:rsidR="008C6197" w:rsidRDefault="008C6197" w:rsidP="00043D38">
            <w:pPr>
              <w:widowControl/>
              <w:autoSpaceDE/>
              <w:autoSpaceDN/>
              <w:adjustRightInd/>
              <w:rPr>
                <w:bCs/>
                <w:sz w:val="18"/>
                <w:szCs w:val="18"/>
              </w:rPr>
            </w:pPr>
          </w:p>
        </w:tc>
        <w:tc>
          <w:tcPr>
            <w:tcW w:w="992" w:type="dxa"/>
            <w:vAlign w:val="center"/>
          </w:tcPr>
          <w:p w14:paraId="149493D9" w14:textId="77777777" w:rsidR="008C6197" w:rsidRDefault="008C6197" w:rsidP="00043D38">
            <w:pPr>
              <w:widowControl/>
              <w:autoSpaceDE/>
              <w:autoSpaceDN/>
              <w:adjustRightInd/>
              <w:rPr>
                <w:bCs/>
                <w:sz w:val="18"/>
                <w:szCs w:val="18"/>
              </w:rPr>
            </w:pPr>
          </w:p>
        </w:tc>
        <w:tc>
          <w:tcPr>
            <w:tcW w:w="820" w:type="dxa"/>
            <w:vAlign w:val="center"/>
          </w:tcPr>
          <w:p w14:paraId="22F89EAC" w14:textId="77777777" w:rsidR="008C6197" w:rsidRDefault="008C6197" w:rsidP="00043D38">
            <w:pPr>
              <w:widowControl/>
              <w:autoSpaceDE/>
              <w:autoSpaceDN/>
              <w:adjustRightInd/>
              <w:rPr>
                <w:bCs/>
                <w:sz w:val="18"/>
                <w:szCs w:val="18"/>
              </w:rPr>
            </w:pPr>
          </w:p>
        </w:tc>
        <w:tc>
          <w:tcPr>
            <w:tcW w:w="881" w:type="dxa"/>
            <w:vAlign w:val="center"/>
          </w:tcPr>
          <w:p w14:paraId="36EBE578" w14:textId="77777777" w:rsidR="008C6197" w:rsidRDefault="008C6197" w:rsidP="00043D38">
            <w:pPr>
              <w:widowControl/>
              <w:autoSpaceDE/>
              <w:autoSpaceDN/>
              <w:adjustRightInd/>
              <w:rPr>
                <w:bCs/>
                <w:sz w:val="18"/>
                <w:szCs w:val="18"/>
              </w:rPr>
            </w:pPr>
          </w:p>
        </w:tc>
        <w:tc>
          <w:tcPr>
            <w:tcW w:w="1683" w:type="dxa"/>
            <w:vAlign w:val="center"/>
          </w:tcPr>
          <w:p w14:paraId="292169F3" w14:textId="77777777" w:rsidR="008C6197" w:rsidRDefault="008C6197" w:rsidP="00043D38">
            <w:pPr>
              <w:widowControl/>
              <w:autoSpaceDE/>
              <w:autoSpaceDN/>
              <w:adjustRightInd/>
              <w:rPr>
                <w:bCs/>
                <w:sz w:val="18"/>
                <w:szCs w:val="18"/>
              </w:rPr>
            </w:pPr>
          </w:p>
        </w:tc>
      </w:tr>
    </w:tbl>
    <w:p w14:paraId="17CCC136" w14:textId="77777777" w:rsidR="00CB3777" w:rsidRDefault="00CB3777" w:rsidP="00CB3777">
      <w:pPr>
        <w:widowControl/>
        <w:autoSpaceDE/>
        <w:autoSpaceDN/>
        <w:adjustRightInd/>
        <w:spacing w:line="259" w:lineRule="auto"/>
        <w:rPr>
          <w:b/>
          <w:sz w:val="16"/>
          <w:szCs w:val="16"/>
        </w:rPr>
      </w:pPr>
    </w:p>
    <w:p w14:paraId="251D0146" w14:textId="0832DA4E" w:rsidR="00CB3777" w:rsidRPr="00E17CFC" w:rsidRDefault="00CB3777" w:rsidP="00CB3777">
      <w:pPr>
        <w:widowControl/>
        <w:autoSpaceDE/>
        <w:autoSpaceDN/>
        <w:adjustRightInd/>
        <w:spacing w:line="259" w:lineRule="auto"/>
        <w:rPr>
          <w:b/>
          <w:sz w:val="16"/>
          <w:szCs w:val="16"/>
        </w:rPr>
      </w:pPr>
      <w:r w:rsidRPr="00E17CFC">
        <w:rPr>
          <w:b/>
          <w:sz w:val="16"/>
          <w:szCs w:val="16"/>
        </w:rPr>
        <w:t xml:space="preserve">CI: </w:t>
      </w:r>
      <w:r w:rsidRPr="00E17CFC">
        <w:rPr>
          <w:bCs/>
          <w:sz w:val="16"/>
          <w:szCs w:val="16"/>
        </w:rPr>
        <w:t xml:space="preserve">codice identificativo progressivo in lettere (deve corrispondere ai codici inseriti </w:t>
      </w:r>
      <w:r w:rsidR="005100C7">
        <w:rPr>
          <w:bCs/>
          <w:sz w:val="16"/>
          <w:szCs w:val="16"/>
        </w:rPr>
        <w:t>nella tabella 1.</w:t>
      </w:r>
      <w:r w:rsidR="00EC4C3C">
        <w:rPr>
          <w:bCs/>
          <w:sz w:val="16"/>
          <w:szCs w:val="16"/>
        </w:rPr>
        <w:t>2</w:t>
      </w:r>
      <w:r w:rsidR="005100C7">
        <w:rPr>
          <w:bCs/>
          <w:sz w:val="16"/>
          <w:szCs w:val="16"/>
        </w:rPr>
        <w:t xml:space="preserve"> Regimi fondiari</w:t>
      </w:r>
      <w:r w:rsidRPr="00E17CFC">
        <w:rPr>
          <w:bCs/>
          <w:sz w:val="16"/>
          <w:szCs w:val="16"/>
        </w:rPr>
        <w:t>).</w:t>
      </w:r>
    </w:p>
    <w:p w14:paraId="64C69DF0" w14:textId="77777777" w:rsidR="00CB3777" w:rsidRPr="00E17CFC" w:rsidRDefault="00CB3777" w:rsidP="00CB3777">
      <w:pPr>
        <w:widowControl/>
        <w:autoSpaceDE/>
        <w:autoSpaceDN/>
        <w:adjustRightInd/>
        <w:spacing w:line="259" w:lineRule="auto"/>
        <w:ind w:right="-1084"/>
        <w:jc w:val="both"/>
        <w:rPr>
          <w:b/>
          <w:sz w:val="16"/>
          <w:szCs w:val="16"/>
        </w:rPr>
      </w:pPr>
      <w:r w:rsidRPr="00E17CFC">
        <w:rPr>
          <w:b/>
          <w:sz w:val="16"/>
          <w:szCs w:val="16"/>
        </w:rPr>
        <w:t xml:space="preserve">Attività: </w:t>
      </w:r>
      <w:r w:rsidRPr="00E17CFC">
        <w:rPr>
          <w:bCs/>
          <w:sz w:val="16"/>
          <w:szCs w:val="16"/>
        </w:rPr>
        <w:t>1) Agricola tradizionale, 2) Agrituristica, 3) Multifunzionali, 4) Multimprenditoriali, 5) Abitazioni rurali.</w:t>
      </w:r>
    </w:p>
    <w:p w14:paraId="32A5F347" w14:textId="77777777" w:rsidR="00CB3777" w:rsidRPr="00E17CFC" w:rsidRDefault="00CB3777" w:rsidP="00CB3777">
      <w:pPr>
        <w:widowControl/>
        <w:autoSpaceDE/>
        <w:autoSpaceDN/>
        <w:adjustRightInd/>
        <w:spacing w:line="259" w:lineRule="auto"/>
        <w:ind w:right="-1084"/>
        <w:jc w:val="both"/>
        <w:rPr>
          <w:bCs/>
          <w:sz w:val="16"/>
          <w:szCs w:val="16"/>
        </w:rPr>
      </w:pPr>
      <w:r w:rsidRPr="00E17CFC">
        <w:rPr>
          <w:b/>
          <w:sz w:val="16"/>
          <w:szCs w:val="16"/>
        </w:rPr>
        <w:t xml:space="preserve">Tipologia annesso agricolo: </w:t>
      </w:r>
      <w:r w:rsidRPr="00E17CFC">
        <w:rPr>
          <w:bCs/>
          <w:sz w:val="16"/>
          <w:szCs w:val="16"/>
        </w:rPr>
        <w:t>Annesso agricolo strumentale: 1) Tamponato, 2) Stamponato, 3) Produttivo - misto (in caso di misto indicare la parte di fabbricato a quale delle altre tre tipologie fa riferimento, ad es. misto parte tamponata).</w:t>
      </w:r>
    </w:p>
    <w:p w14:paraId="2372C4A2" w14:textId="3DED9812" w:rsidR="00CB3777" w:rsidRDefault="00CB3777" w:rsidP="00CB3777">
      <w:pPr>
        <w:widowControl/>
        <w:autoSpaceDE/>
        <w:autoSpaceDN/>
        <w:adjustRightInd/>
        <w:spacing w:line="259" w:lineRule="auto"/>
        <w:ind w:right="-1084"/>
        <w:jc w:val="both"/>
        <w:rPr>
          <w:bCs/>
          <w:sz w:val="16"/>
          <w:szCs w:val="16"/>
        </w:rPr>
      </w:pPr>
      <w:r w:rsidRPr="00E17CFC">
        <w:rPr>
          <w:b/>
          <w:sz w:val="16"/>
          <w:szCs w:val="16"/>
        </w:rPr>
        <w:t>Destinazione Urbanistica (art. 23-ter D.P.R. 380/</w:t>
      </w:r>
      <w:r w:rsidR="00385A4B">
        <w:rPr>
          <w:b/>
          <w:sz w:val="16"/>
          <w:szCs w:val="16"/>
        </w:rPr>
        <w:t>20</w:t>
      </w:r>
      <w:r w:rsidRPr="00E17CFC">
        <w:rPr>
          <w:b/>
          <w:sz w:val="16"/>
          <w:szCs w:val="16"/>
        </w:rPr>
        <w:t xml:space="preserve">01): </w:t>
      </w:r>
      <w:r w:rsidRPr="00E17CFC">
        <w:rPr>
          <w:bCs/>
          <w:sz w:val="16"/>
          <w:szCs w:val="16"/>
        </w:rPr>
        <w:t>1) Residenziale, 2) Commerciale, 3) Turistico ricettiva, 4) Produttiva e direzionale 5) Rurale.</w:t>
      </w:r>
    </w:p>
    <w:p w14:paraId="04EE4C87" w14:textId="77777777" w:rsidR="00CB3777" w:rsidRPr="0038576B" w:rsidRDefault="00CB3777" w:rsidP="00CB3777">
      <w:pPr>
        <w:widowControl/>
        <w:autoSpaceDE/>
        <w:autoSpaceDN/>
        <w:adjustRightInd/>
        <w:spacing w:line="259" w:lineRule="auto"/>
        <w:ind w:right="-1084"/>
        <w:jc w:val="both"/>
        <w:rPr>
          <w:b/>
          <w:bCs/>
          <w:sz w:val="16"/>
          <w:szCs w:val="16"/>
        </w:rPr>
      </w:pPr>
      <w:r w:rsidRPr="00E17CFC">
        <w:rPr>
          <w:b/>
          <w:sz w:val="16"/>
          <w:szCs w:val="16"/>
        </w:rPr>
        <w:t>Tipologia</w:t>
      </w:r>
      <w:r>
        <w:rPr>
          <w:b/>
          <w:sz w:val="16"/>
          <w:szCs w:val="16"/>
        </w:rPr>
        <w:t xml:space="preserve"> intervento</w:t>
      </w:r>
      <w:r w:rsidRPr="00E17CFC">
        <w:rPr>
          <w:b/>
          <w:sz w:val="16"/>
          <w:szCs w:val="16"/>
        </w:rPr>
        <w:t xml:space="preserve"> </w:t>
      </w:r>
      <w:r w:rsidRPr="00E17CFC">
        <w:rPr>
          <w:rFonts w:eastAsia="Times New Roman"/>
          <w:b/>
          <w:i/>
          <w:iCs/>
          <w:color w:val="000000"/>
          <w:sz w:val="16"/>
          <w:szCs w:val="16"/>
          <w:lang w:bidi="hi-IN"/>
        </w:rPr>
        <w:t>(art. 3</w:t>
      </w:r>
      <w:r>
        <w:rPr>
          <w:rFonts w:eastAsia="Times New Roman"/>
          <w:b/>
          <w:i/>
          <w:iCs/>
          <w:color w:val="000000"/>
          <w:sz w:val="16"/>
          <w:szCs w:val="16"/>
          <w:lang w:bidi="hi-IN"/>
        </w:rPr>
        <w:t>,</w:t>
      </w:r>
      <w:r w:rsidRPr="00E17CFC">
        <w:rPr>
          <w:rFonts w:eastAsia="Times New Roman"/>
          <w:b/>
          <w:i/>
          <w:iCs/>
          <w:color w:val="000000"/>
          <w:sz w:val="16"/>
          <w:szCs w:val="16"/>
          <w:lang w:bidi="hi-IN"/>
        </w:rPr>
        <w:t xml:space="preserve"> c.1</w:t>
      </w:r>
      <w:r>
        <w:rPr>
          <w:rFonts w:eastAsia="Times New Roman"/>
          <w:b/>
          <w:i/>
          <w:iCs/>
          <w:color w:val="000000"/>
          <w:sz w:val="16"/>
          <w:szCs w:val="16"/>
          <w:lang w:bidi="hi-IN"/>
        </w:rPr>
        <w:t xml:space="preserve"> del</w:t>
      </w:r>
      <w:r w:rsidRPr="00E17CFC">
        <w:rPr>
          <w:rFonts w:eastAsia="Times New Roman"/>
          <w:b/>
          <w:i/>
          <w:iCs/>
          <w:color w:val="000000"/>
          <w:sz w:val="16"/>
          <w:szCs w:val="16"/>
          <w:lang w:bidi="hi-IN"/>
        </w:rPr>
        <w:t xml:space="preserve"> D.P.R.380</w:t>
      </w:r>
      <w:r w:rsidRPr="00E17CFC">
        <w:rPr>
          <w:b/>
          <w:i/>
          <w:iCs/>
          <w:sz w:val="16"/>
          <w:szCs w:val="16"/>
        </w:rPr>
        <w:t>/01)</w:t>
      </w:r>
      <w:r w:rsidRPr="00E17CFC">
        <w:rPr>
          <w:b/>
          <w:sz w:val="16"/>
          <w:szCs w:val="16"/>
        </w:rPr>
        <w:t>:</w:t>
      </w:r>
      <w:r w:rsidRPr="0038576B">
        <w:rPr>
          <w:b/>
          <w:bCs/>
          <w:sz w:val="16"/>
          <w:szCs w:val="16"/>
        </w:rPr>
        <w:t xml:space="preserve"> </w:t>
      </w:r>
      <w:r w:rsidRPr="0038576B">
        <w:rPr>
          <w:bCs/>
          <w:sz w:val="16"/>
          <w:szCs w:val="16"/>
        </w:rPr>
        <w:t>1) interventi di manutenzione ordinaria, 2) interventi di manutenzione straordinaria 3) interventi di restauro e di risanamento conservativo, 4) interventi di ristrutturazione edilizia, 5) interventi di nuova costruzione.</w:t>
      </w:r>
    </w:p>
    <w:p w14:paraId="44FA8A12" w14:textId="01538396" w:rsidR="00CB3777" w:rsidRDefault="00CB3777" w:rsidP="00CB3777">
      <w:pPr>
        <w:widowControl/>
        <w:autoSpaceDE/>
        <w:autoSpaceDN/>
        <w:adjustRightInd/>
        <w:spacing w:line="259" w:lineRule="auto"/>
        <w:ind w:right="-1084"/>
        <w:jc w:val="both"/>
        <w:rPr>
          <w:bCs/>
          <w:sz w:val="16"/>
          <w:szCs w:val="16"/>
        </w:rPr>
      </w:pPr>
      <w:r w:rsidRPr="0038576B">
        <w:rPr>
          <w:b/>
          <w:bCs/>
          <w:sz w:val="16"/>
          <w:szCs w:val="16"/>
        </w:rPr>
        <w:t xml:space="preserve">Natura: </w:t>
      </w:r>
      <w:r w:rsidRPr="0038576B">
        <w:rPr>
          <w:bCs/>
          <w:sz w:val="16"/>
          <w:szCs w:val="16"/>
        </w:rPr>
        <w:t xml:space="preserve">1) </w:t>
      </w:r>
      <w:r w:rsidR="00893D70">
        <w:rPr>
          <w:bCs/>
          <w:sz w:val="16"/>
          <w:szCs w:val="16"/>
        </w:rPr>
        <w:t>senza deroga</w:t>
      </w:r>
      <w:r w:rsidRPr="0038576B">
        <w:rPr>
          <w:bCs/>
          <w:sz w:val="16"/>
          <w:szCs w:val="16"/>
        </w:rPr>
        <w:t xml:space="preserve">, 2) </w:t>
      </w:r>
      <w:r w:rsidR="00893D70">
        <w:rPr>
          <w:bCs/>
          <w:sz w:val="16"/>
          <w:szCs w:val="16"/>
        </w:rPr>
        <w:t>con deroga</w:t>
      </w:r>
      <w:r w:rsidR="008C6197">
        <w:rPr>
          <w:bCs/>
          <w:sz w:val="16"/>
          <w:szCs w:val="16"/>
        </w:rPr>
        <w:t>,</w:t>
      </w:r>
      <w:r w:rsidRPr="0038576B">
        <w:rPr>
          <w:bCs/>
          <w:sz w:val="16"/>
          <w:szCs w:val="16"/>
        </w:rPr>
        <w:t xml:space="preserve"> 3</w:t>
      </w:r>
      <w:r w:rsidR="00893D70">
        <w:rPr>
          <w:bCs/>
          <w:sz w:val="16"/>
          <w:szCs w:val="16"/>
        </w:rPr>
        <w:t>) entrambe</w:t>
      </w:r>
      <w:r>
        <w:rPr>
          <w:bCs/>
          <w:sz w:val="16"/>
          <w:szCs w:val="16"/>
        </w:rPr>
        <w:t>.</w:t>
      </w:r>
    </w:p>
    <w:p w14:paraId="5A8FA2C3" w14:textId="7D46861A" w:rsidR="00CB3777" w:rsidRDefault="008C6197" w:rsidP="008C6197">
      <w:pPr>
        <w:widowControl/>
        <w:autoSpaceDE/>
        <w:autoSpaceDN/>
        <w:adjustRightInd/>
        <w:spacing w:before="60" w:line="259" w:lineRule="auto"/>
        <w:ind w:right="-1084"/>
        <w:jc w:val="both"/>
        <w:rPr>
          <w:bCs/>
          <w:sz w:val="16"/>
          <w:szCs w:val="16"/>
        </w:rPr>
      </w:pPr>
      <w:r>
        <w:rPr>
          <w:b/>
          <w:sz w:val="16"/>
          <w:szCs w:val="16"/>
        </w:rPr>
        <w:t xml:space="preserve">Nota: </w:t>
      </w:r>
      <w:r w:rsidR="00C005D9" w:rsidRPr="008C6197">
        <w:rPr>
          <w:b/>
          <w:sz w:val="18"/>
          <w:szCs w:val="18"/>
        </w:rPr>
        <w:t>*</w:t>
      </w:r>
      <w:r>
        <w:rPr>
          <w:b/>
          <w:sz w:val="16"/>
          <w:szCs w:val="16"/>
        </w:rPr>
        <w:t xml:space="preserve"> </w:t>
      </w:r>
      <w:r>
        <w:rPr>
          <w:bCs/>
          <w:sz w:val="16"/>
          <w:szCs w:val="16"/>
        </w:rPr>
        <w:t xml:space="preserve">Informazioni inerenti alla nuova potenziale </w:t>
      </w:r>
      <w:r w:rsidRPr="008C6197">
        <w:rPr>
          <w:bCs/>
          <w:sz w:val="16"/>
          <w:szCs w:val="16"/>
        </w:rPr>
        <w:t>utilità</w:t>
      </w:r>
      <w:r>
        <w:rPr>
          <w:bCs/>
          <w:sz w:val="16"/>
          <w:szCs w:val="16"/>
        </w:rPr>
        <w:t>,</w:t>
      </w:r>
      <w:r w:rsidRPr="008C6197">
        <w:rPr>
          <w:bCs/>
          <w:sz w:val="16"/>
          <w:szCs w:val="16"/>
        </w:rPr>
        <w:t xml:space="preserve"> </w:t>
      </w:r>
      <w:r>
        <w:rPr>
          <w:bCs/>
          <w:sz w:val="16"/>
          <w:szCs w:val="16"/>
        </w:rPr>
        <w:t>legate ad</w:t>
      </w:r>
      <w:r w:rsidRPr="008C6197">
        <w:rPr>
          <w:bCs/>
          <w:sz w:val="16"/>
          <w:szCs w:val="16"/>
        </w:rPr>
        <w:t xml:space="preserve"> attività agricola tradizionale</w:t>
      </w:r>
      <w:r>
        <w:rPr>
          <w:bCs/>
          <w:sz w:val="16"/>
          <w:szCs w:val="16"/>
        </w:rPr>
        <w:t>,</w:t>
      </w:r>
      <w:r w:rsidRPr="008C6197">
        <w:rPr>
          <w:bCs/>
          <w:sz w:val="16"/>
          <w:szCs w:val="16"/>
        </w:rPr>
        <w:t xml:space="preserve"> </w:t>
      </w:r>
      <w:r>
        <w:rPr>
          <w:bCs/>
          <w:sz w:val="16"/>
          <w:szCs w:val="16"/>
        </w:rPr>
        <w:t>dei fabbricati rifunzionalizzati alla cessazione delle attività di diversificazione agricola oggetto di procedimento unico</w:t>
      </w:r>
      <w:r w:rsidR="005F77A0">
        <w:rPr>
          <w:bCs/>
          <w:sz w:val="16"/>
          <w:szCs w:val="16"/>
        </w:rPr>
        <w:t>.</w:t>
      </w:r>
    </w:p>
    <w:p w14:paraId="64B92F3D" w14:textId="77777777" w:rsidR="00BF6F5B" w:rsidRPr="00C005D9" w:rsidRDefault="00BF6F5B" w:rsidP="00BF6F5B">
      <w:pPr>
        <w:widowControl/>
        <w:autoSpaceDE/>
        <w:autoSpaceDN/>
        <w:adjustRightInd/>
        <w:spacing w:before="60" w:line="259" w:lineRule="auto"/>
        <w:rPr>
          <w:bCs/>
          <w:sz w:val="16"/>
          <w:szCs w:val="16"/>
        </w:rPr>
      </w:pPr>
    </w:p>
    <w:p w14:paraId="536404F4" w14:textId="77777777" w:rsidR="00CB3777" w:rsidRDefault="00CB3777" w:rsidP="00CB3777">
      <w:pPr>
        <w:widowControl/>
        <w:autoSpaceDE/>
        <w:autoSpaceDN/>
        <w:adjustRightInd/>
        <w:spacing w:line="259" w:lineRule="auto"/>
        <w:rPr>
          <w:bCs/>
          <w:sz w:val="16"/>
          <w:szCs w:val="16"/>
        </w:rPr>
      </w:pPr>
    </w:p>
    <w:tbl>
      <w:tblPr>
        <w:tblStyle w:val="Grigliatabella"/>
        <w:tblW w:w="14879" w:type="dxa"/>
        <w:tblLook w:val="04A0" w:firstRow="1" w:lastRow="0" w:firstColumn="1" w:lastColumn="0" w:noHBand="0" w:noVBand="1"/>
      </w:tblPr>
      <w:tblGrid>
        <w:gridCol w:w="4104"/>
        <w:gridCol w:w="697"/>
        <w:gridCol w:w="721"/>
        <w:gridCol w:w="1682"/>
        <w:gridCol w:w="2402"/>
        <w:gridCol w:w="2402"/>
        <w:gridCol w:w="2871"/>
      </w:tblGrid>
      <w:tr w:rsidR="00CB3777" w14:paraId="21F5DC11" w14:textId="77777777" w:rsidTr="002403FB">
        <w:tc>
          <w:tcPr>
            <w:tcW w:w="14879" w:type="dxa"/>
            <w:gridSpan w:val="7"/>
            <w:shd w:val="clear" w:color="auto" w:fill="AEAAAA" w:themeFill="background2" w:themeFillShade="BF"/>
          </w:tcPr>
          <w:p w14:paraId="3F1EF6FB" w14:textId="1F29C5DC" w:rsidR="00CB3777" w:rsidRDefault="00043D38" w:rsidP="002403FB">
            <w:pPr>
              <w:widowControl/>
              <w:autoSpaceDE/>
              <w:autoSpaceDN/>
              <w:adjustRightInd/>
              <w:spacing w:line="259" w:lineRule="auto"/>
              <w:rPr>
                <w:bCs/>
                <w:sz w:val="16"/>
                <w:szCs w:val="16"/>
              </w:rPr>
            </w:pPr>
            <w:r>
              <w:rPr>
                <w:b/>
                <w:i/>
              </w:rPr>
              <w:t>7.3</w:t>
            </w:r>
            <w:r w:rsidR="00CB3777">
              <w:rPr>
                <w:b/>
                <w:i/>
              </w:rPr>
              <w:t xml:space="preserve"> </w:t>
            </w:r>
            <w:r w:rsidR="00CB3777" w:rsidRPr="00516ED9">
              <w:rPr>
                <w:b/>
                <w:i/>
              </w:rPr>
              <w:t>FABBRICATI AZIENDALI</w:t>
            </w:r>
          </w:p>
        </w:tc>
      </w:tr>
      <w:tr w:rsidR="00CB3777" w14:paraId="09731E50" w14:textId="77777777" w:rsidTr="002403FB">
        <w:trPr>
          <w:trHeight w:val="397"/>
        </w:trPr>
        <w:tc>
          <w:tcPr>
            <w:tcW w:w="14879" w:type="dxa"/>
            <w:gridSpan w:val="7"/>
            <w:shd w:val="clear" w:color="auto" w:fill="D0CECE" w:themeFill="background2" w:themeFillShade="E6"/>
            <w:vAlign w:val="center"/>
          </w:tcPr>
          <w:p w14:paraId="70084CB1" w14:textId="77777777" w:rsidR="00CB3777" w:rsidRPr="00516ED9" w:rsidRDefault="00CB3777" w:rsidP="002403FB">
            <w:pPr>
              <w:widowControl/>
              <w:autoSpaceDE/>
              <w:autoSpaceDN/>
              <w:adjustRightInd/>
              <w:rPr>
                <w:b/>
                <w:i/>
                <w:sz w:val="18"/>
                <w:szCs w:val="18"/>
              </w:rPr>
            </w:pPr>
            <w:r w:rsidRPr="009E7080">
              <w:rPr>
                <w:b/>
                <w:i/>
                <w:sz w:val="20"/>
                <w:szCs w:val="20"/>
              </w:rPr>
              <w:t xml:space="preserve">DIMOSTRAZIONE ESIGENZE DIMENSIONALI </w:t>
            </w:r>
            <w:r>
              <w:rPr>
                <w:b/>
                <w:i/>
                <w:sz w:val="20"/>
                <w:szCs w:val="20"/>
              </w:rPr>
              <w:t xml:space="preserve">DEI </w:t>
            </w:r>
            <w:r w:rsidRPr="009E7080">
              <w:rPr>
                <w:b/>
                <w:i/>
                <w:sz w:val="20"/>
                <w:szCs w:val="20"/>
              </w:rPr>
              <w:t>FABBRICATI</w:t>
            </w:r>
          </w:p>
        </w:tc>
      </w:tr>
      <w:tr w:rsidR="00CB3777" w:rsidRPr="00781F54" w14:paraId="658E9727" w14:textId="77777777" w:rsidTr="002403FB">
        <w:trPr>
          <w:trHeight w:val="454"/>
        </w:trPr>
        <w:tc>
          <w:tcPr>
            <w:tcW w:w="14879" w:type="dxa"/>
            <w:gridSpan w:val="7"/>
            <w:shd w:val="clear" w:color="auto" w:fill="auto"/>
            <w:vAlign w:val="center"/>
          </w:tcPr>
          <w:p w14:paraId="205E87DB" w14:textId="1B9DC4CC" w:rsidR="00CB3777" w:rsidRPr="00781F54" w:rsidRDefault="00CB3777" w:rsidP="002403FB">
            <w:pPr>
              <w:widowControl/>
              <w:autoSpaceDE/>
              <w:autoSpaceDN/>
              <w:adjustRightInd/>
              <w:spacing w:before="60" w:after="60" w:line="259" w:lineRule="auto"/>
              <w:jc w:val="both"/>
              <w:rPr>
                <w:bCs/>
                <w:i/>
                <w:iCs/>
                <w:sz w:val="18"/>
                <w:szCs w:val="18"/>
              </w:rPr>
            </w:pPr>
            <w:r w:rsidRPr="00781F54">
              <w:rPr>
                <w:bCs/>
                <w:i/>
                <w:iCs/>
                <w:sz w:val="18"/>
                <w:szCs w:val="18"/>
              </w:rPr>
              <w:t xml:space="preserve">Per la realizzazione dei fabbricati aziendali, si individuano le seguenti esigenze in termini di spazi, sia per annessi agricoli tamponati </w:t>
            </w:r>
            <w:r w:rsidR="00385A4B">
              <w:rPr>
                <w:bCs/>
                <w:i/>
                <w:iCs/>
                <w:sz w:val="18"/>
                <w:szCs w:val="18"/>
              </w:rPr>
              <w:t>sia</w:t>
            </w:r>
            <w:r w:rsidRPr="00781F54">
              <w:rPr>
                <w:bCs/>
                <w:i/>
                <w:iCs/>
                <w:sz w:val="18"/>
                <w:szCs w:val="18"/>
              </w:rPr>
              <w:t xml:space="preserve"> per annessi agricoli stamponati, ai sensi della L.R. 38/</w:t>
            </w:r>
            <w:r w:rsidR="00385A4B">
              <w:rPr>
                <w:bCs/>
                <w:i/>
                <w:iCs/>
                <w:sz w:val="18"/>
                <w:szCs w:val="18"/>
              </w:rPr>
              <w:t>19</w:t>
            </w:r>
            <w:r w:rsidRPr="00781F54">
              <w:rPr>
                <w:bCs/>
                <w:i/>
                <w:iCs/>
                <w:sz w:val="18"/>
                <w:szCs w:val="18"/>
              </w:rPr>
              <w:t>99.</w:t>
            </w:r>
          </w:p>
        </w:tc>
      </w:tr>
      <w:tr w:rsidR="00CB3777" w14:paraId="62F2948D" w14:textId="77777777" w:rsidTr="002403FB">
        <w:trPr>
          <w:trHeight w:val="283"/>
        </w:trPr>
        <w:tc>
          <w:tcPr>
            <w:tcW w:w="14879" w:type="dxa"/>
            <w:gridSpan w:val="7"/>
            <w:shd w:val="clear" w:color="auto" w:fill="E7E6E6" w:themeFill="background2"/>
            <w:vAlign w:val="center"/>
          </w:tcPr>
          <w:p w14:paraId="2A498EA8" w14:textId="5F1ACF1F" w:rsidR="00CB3777" w:rsidRPr="00516ED9" w:rsidRDefault="00043D38" w:rsidP="002403FB">
            <w:pPr>
              <w:widowControl/>
              <w:autoSpaceDE/>
              <w:autoSpaceDN/>
              <w:adjustRightInd/>
              <w:spacing w:line="259" w:lineRule="auto"/>
              <w:rPr>
                <w:b/>
                <w:sz w:val="16"/>
                <w:szCs w:val="16"/>
              </w:rPr>
            </w:pPr>
            <w:r>
              <w:rPr>
                <w:b/>
                <w:sz w:val="20"/>
                <w:szCs w:val="20"/>
              </w:rPr>
              <w:t>7</w:t>
            </w:r>
            <w:r w:rsidR="00CB3777" w:rsidRPr="001567F5">
              <w:rPr>
                <w:b/>
                <w:sz w:val="20"/>
                <w:szCs w:val="20"/>
              </w:rPr>
              <w:t>.</w:t>
            </w:r>
            <w:r>
              <w:rPr>
                <w:b/>
                <w:sz w:val="20"/>
                <w:szCs w:val="20"/>
              </w:rPr>
              <w:t>3</w:t>
            </w:r>
            <w:r w:rsidR="00CB3777" w:rsidRPr="001567F5">
              <w:rPr>
                <w:b/>
                <w:sz w:val="20"/>
                <w:szCs w:val="20"/>
              </w:rPr>
              <w:t>.1 RIMESSA MACCHINE ED ATTREZZATURE</w:t>
            </w:r>
          </w:p>
        </w:tc>
      </w:tr>
      <w:tr w:rsidR="00CB3777" w14:paraId="70F3E262" w14:textId="77777777" w:rsidTr="00263635">
        <w:trPr>
          <w:trHeight w:val="737"/>
        </w:trPr>
        <w:tc>
          <w:tcPr>
            <w:tcW w:w="4105" w:type="dxa"/>
            <w:shd w:val="clear" w:color="auto" w:fill="auto"/>
            <w:vAlign w:val="center"/>
          </w:tcPr>
          <w:p w14:paraId="0F39D70B" w14:textId="77777777" w:rsidR="00CB3777" w:rsidRPr="00896644" w:rsidRDefault="00CB3777" w:rsidP="002403FB">
            <w:pPr>
              <w:widowControl/>
              <w:autoSpaceDE/>
              <w:autoSpaceDN/>
              <w:adjustRightInd/>
              <w:rPr>
                <w:rFonts w:eastAsia="Times New Roman"/>
                <w:b/>
                <w:bCs/>
                <w:color w:val="000000"/>
                <w:sz w:val="18"/>
                <w:szCs w:val="18"/>
                <w:lang w:bidi="hi-IN"/>
              </w:rPr>
            </w:pPr>
            <w:r w:rsidRPr="00896644">
              <w:rPr>
                <w:rFonts w:eastAsia="Times New Roman"/>
                <w:b/>
                <w:bCs/>
                <w:color w:val="000000"/>
                <w:sz w:val="18"/>
                <w:szCs w:val="18"/>
                <w:lang w:bidi="hi-IN"/>
              </w:rPr>
              <w:t>Tipo macchina/attrezzatura</w:t>
            </w:r>
          </w:p>
        </w:tc>
        <w:tc>
          <w:tcPr>
            <w:tcW w:w="1418" w:type="dxa"/>
            <w:gridSpan w:val="2"/>
            <w:shd w:val="clear" w:color="auto" w:fill="auto"/>
            <w:vAlign w:val="center"/>
          </w:tcPr>
          <w:p w14:paraId="38FB711A" w14:textId="77777777" w:rsidR="00CB3777" w:rsidRPr="00896644" w:rsidRDefault="00CB3777" w:rsidP="002403FB">
            <w:pPr>
              <w:widowControl/>
              <w:autoSpaceDE/>
              <w:autoSpaceDN/>
              <w:adjustRightInd/>
              <w:jc w:val="center"/>
              <w:rPr>
                <w:rFonts w:eastAsia="Times New Roman"/>
                <w:b/>
                <w:bCs/>
                <w:color w:val="000000"/>
                <w:sz w:val="18"/>
                <w:szCs w:val="18"/>
                <w:lang w:bidi="hi-IN"/>
              </w:rPr>
            </w:pPr>
            <w:r w:rsidRPr="00896644">
              <w:rPr>
                <w:rFonts w:eastAsia="Times New Roman"/>
                <w:b/>
                <w:bCs/>
                <w:color w:val="000000"/>
                <w:sz w:val="18"/>
                <w:szCs w:val="18"/>
                <w:lang w:bidi="hi-IN"/>
              </w:rPr>
              <w:t>Numero</w:t>
            </w:r>
          </w:p>
        </w:tc>
        <w:tc>
          <w:tcPr>
            <w:tcW w:w="1681" w:type="dxa"/>
            <w:shd w:val="clear" w:color="auto" w:fill="auto"/>
            <w:vAlign w:val="center"/>
          </w:tcPr>
          <w:p w14:paraId="212EBD73" w14:textId="77777777" w:rsidR="00CB3777" w:rsidRPr="00896644" w:rsidRDefault="00CB3777" w:rsidP="002403FB">
            <w:pPr>
              <w:widowControl/>
              <w:autoSpaceDE/>
              <w:autoSpaceDN/>
              <w:adjustRightInd/>
              <w:jc w:val="center"/>
              <w:rPr>
                <w:rFonts w:eastAsia="Times New Roman"/>
                <w:b/>
                <w:bCs/>
                <w:color w:val="000000"/>
                <w:sz w:val="18"/>
                <w:szCs w:val="18"/>
                <w:lang w:bidi="hi-IN"/>
              </w:rPr>
            </w:pPr>
            <w:r w:rsidRPr="00896644">
              <w:rPr>
                <w:rFonts w:eastAsia="Times New Roman"/>
                <w:b/>
                <w:bCs/>
                <w:color w:val="000000"/>
                <w:sz w:val="18"/>
                <w:szCs w:val="18"/>
                <w:lang w:bidi="hi-IN"/>
              </w:rPr>
              <w:t>Potenza in cavalli</w:t>
            </w:r>
            <w:r>
              <w:rPr>
                <w:rFonts w:eastAsia="Times New Roman"/>
                <w:b/>
                <w:bCs/>
                <w:color w:val="000000"/>
                <w:sz w:val="18"/>
                <w:szCs w:val="18"/>
                <w:lang w:bidi="hi-IN"/>
              </w:rPr>
              <w:t xml:space="preserve"> vapore</w:t>
            </w:r>
            <w:r w:rsidRPr="00896644">
              <w:rPr>
                <w:rFonts w:eastAsia="Times New Roman"/>
                <w:b/>
                <w:bCs/>
                <w:color w:val="000000"/>
                <w:sz w:val="18"/>
                <w:szCs w:val="18"/>
                <w:lang w:bidi="hi-IN"/>
              </w:rPr>
              <w:t xml:space="preserve"> </w:t>
            </w:r>
            <w:r w:rsidRPr="00896644">
              <w:rPr>
                <w:rFonts w:eastAsia="Times New Roman"/>
                <w:b/>
                <w:bCs/>
                <w:color w:val="000000"/>
                <w:sz w:val="18"/>
                <w:szCs w:val="18"/>
                <w:lang w:bidi="hi-IN"/>
              </w:rPr>
              <w:br/>
            </w:r>
            <w:r w:rsidRPr="00385A4B">
              <w:rPr>
                <w:rFonts w:eastAsia="Times New Roman"/>
                <w:i/>
                <w:iCs/>
                <w:color w:val="757171"/>
                <w:sz w:val="16"/>
                <w:szCs w:val="16"/>
                <w:lang w:bidi="hi-IN"/>
              </w:rPr>
              <w:t>(HP o CV)</w:t>
            </w:r>
          </w:p>
        </w:tc>
        <w:tc>
          <w:tcPr>
            <w:tcW w:w="2402" w:type="dxa"/>
            <w:shd w:val="clear" w:color="auto" w:fill="auto"/>
            <w:vAlign w:val="center"/>
          </w:tcPr>
          <w:p w14:paraId="1926B7CD" w14:textId="77777777" w:rsidR="00CB3777" w:rsidRPr="00896644" w:rsidRDefault="00CB3777" w:rsidP="002403FB">
            <w:pPr>
              <w:widowControl/>
              <w:autoSpaceDE/>
              <w:autoSpaceDN/>
              <w:adjustRightInd/>
              <w:jc w:val="center"/>
              <w:rPr>
                <w:rFonts w:eastAsia="Times New Roman"/>
                <w:b/>
                <w:bCs/>
                <w:color w:val="000000"/>
                <w:sz w:val="18"/>
                <w:szCs w:val="18"/>
                <w:lang w:bidi="hi-IN"/>
              </w:rPr>
            </w:pPr>
            <w:r w:rsidRPr="00896644">
              <w:rPr>
                <w:rFonts w:eastAsia="Times New Roman"/>
                <w:b/>
                <w:bCs/>
                <w:color w:val="000000"/>
                <w:sz w:val="18"/>
                <w:szCs w:val="18"/>
                <w:lang w:bidi="hi-IN"/>
              </w:rPr>
              <w:t xml:space="preserve">Superficie ingombro macchina/attrezzatura </w:t>
            </w:r>
            <w:r w:rsidRPr="00385A4B">
              <w:rPr>
                <w:rFonts w:eastAsia="Times New Roman"/>
                <w:i/>
                <w:iCs/>
                <w:color w:val="757171"/>
                <w:sz w:val="16"/>
                <w:szCs w:val="16"/>
                <w:lang w:bidi="hi-IN"/>
              </w:rPr>
              <w:t>(mq)</w:t>
            </w:r>
          </w:p>
        </w:tc>
        <w:tc>
          <w:tcPr>
            <w:tcW w:w="2402" w:type="dxa"/>
            <w:shd w:val="clear" w:color="auto" w:fill="auto"/>
            <w:vAlign w:val="center"/>
          </w:tcPr>
          <w:p w14:paraId="7D65F0D6" w14:textId="77777777" w:rsidR="00CB3777" w:rsidRPr="00896644" w:rsidRDefault="00CB3777" w:rsidP="002403FB">
            <w:pPr>
              <w:widowControl/>
              <w:autoSpaceDE/>
              <w:autoSpaceDN/>
              <w:adjustRightInd/>
              <w:jc w:val="center"/>
              <w:rPr>
                <w:rFonts w:eastAsia="Times New Roman"/>
                <w:b/>
                <w:bCs/>
                <w:color w:val="000000"/>
                <w:sz w:val="18"/>
                <w:szCs w:val="18"/>
                <w:lang w:bidi="hi-IN"/>
              </w:rPr>
            </w:pPr>
            <w:r w:rsidRPr="00896644">
              <w:rPr>
                <w:rFonts w:eastAsia="Times New Roman"/>
                <w:b/>
                <w:bCs/>
                <w:color w:val="000000"/>
                <w:sz w:val="18"/>
                <w:szCs w:val="18"/>
                <w:lang w:bidi="hi-IN"/>
              </w:rPr>
              <w:t>Spazio manovra</w:t>
            </w:r>
            <w:r w:rsidRPr="00896644">
              <w:rPr>
                <w:rFonts w:eastAsia="Times New Roman"/>
                <w:b/>
                <w:bCs/>
                <w:color w:val="000000"/>
                <w:sz w:val="18"/>
                <w:szCs w:val="18"/>
                <w:lang w:bidi="hi-IN"/>
              </w:rPr>
              <w:br/>
            </w:r>
            <w:r w:rsidRPr="00385A4B">
              <w:rPr>
                <w:rFonts w:eastAsia="Times New Roman"/>
                <w:i/>
                <w:iCs/>
                <w:color w:val="757171"/>
                <w:sz w:val="16"/>
                <w:szCs w:val="16"/>
                <w:lang w:bidi="hi-IN"/>
              </w:rPr>
              <w:t>(mq)</w:t>
            </w:r>
          </w:p>
        </w:tc>
        <w:tc>
          <w:tcPr>
            <w:tcW w:w="2871" w:type="dxa"/>
            <w:shd w:val="clear" w:color="auto" w:fill="auto"/>
            <w:vAlign w:val="center"/>
          </w:tcPr>
          <w:p w14:paraId="4AD538E1" w14:textId="77777777" w:rsidR="00CB3777" w:rsidRPr="00896644" w:rsidRDefault="00CB3777" w:rsidP="002403FB">
            <w:pPr>
              <w:widowControl/>
              <w:autoSpaceDE/>
              <w:autoSpaceDN/>
              <w:adjustRightInd/>
              <w:jc w:val="center"/>
              <w:rPr>
                <w:rFonts w:eastAsia="Times New Roman"/>
                <w:b/>
                <w:bCs/>
                <w:color w:val="000000"/>
                <w:sz w:val="18"/>
                <w:szCs w:val="18"/>
                <w:lang w:bidi="hi-IN"/>
              </w:rPr>
            </w:pPr>
            <w:r w:rsidRPr="00896644">
              <w:rPr>
                <w:rFonts w:eastAsia="Times New Roman"/>
                <w:b/>
                <w:bCs/>
                <w:color w:val="000000"/>
                <w:sz w:val="18"/>
                <w:szCs w:val="18"/>
                <w:lang w:bidi="hi-IN"/>
              </w:rPr>
              <w:t>Ingombro</w:t>
            </w:r>
            <w:r w:rsidRPr="00896644">
              <w:rPr>
                <w:rFonts w:eastAsia="Times New Roman"/>
                <w:b/>
                <w:bCs/>
                <w:color w:val="000000"/>
                <w:sz w:val="18"/>
                <w:szCs w:val="18"/>
                <w:lang w:bidi="hi-IN"/>
              </w:rPr>
              <w:br/>
            </w:r>
            <w:r w:rsidRPr="00385A4B">
              <w:rPr>
                <w:rFonts w:eastAsia="Times New Roman"/>
                <w:i/>
                <w:iCs/>
                <w:color w:val="757171"/>
                <w:sz w:val="16"/>
                <w:szCs w:val="16"/>
                <w:lang w:bidi="hi-IN"/>
              </w:rPr>
              <w:t>(mq)</w:t>
            </w:r>
          </w:p>
        </w:tc>
      </w:tr>
      <w:tr w:rsidR="00CB3777" w14:paraId="26F1CB47" w14:textId="77777777" w:rsidTr="00263635">
        <w:trPr>
          <w:trHeight w:val="283"/>
        </w:trPr>
        <w:tc>
          <w:tcPr>
            <w:tcW w:w="4105" w:type="dxa"/>
            <w:vAlign w:val="center"/>
          </w:tcPr>
          <w:p w14:paraId="384CDE38" w14:textId="77777777" w:rsidR="00CB3777" w:rsidRPr="001567F5" w:rsidRDefault="00CB3777" w:rsidP="002403FB">
            <w:pPr>
              <w:widowControl/>
              <w:autoSpaceDE/>
              <w:autoSpaceDN/>
              <w:adjustRightInd/>
              <w:spacing w:line="259" w:lineRule="auto"/>
              <w:rPr>
                <w:bCs/>
                <w:sz w:val="18"/>
                <w:szCs w:val="18"/>
              </w:rPr>
            </w:pPr>
          </w:p>
        </w:tc>
        <w:tc>
          <w:tcPr>
            <w:tcW w:w="1418" w:type="dxa"/>
            <w:gridSpan w:val="2"/>
            <w:vAlign w:val="center"/>
          </w:tcPr>
          <w:p w14:paraId="77F5EE25" w14:textId="77777777" w:rsidR="00CB3777" w:rsidRPr="001567F5" w:rsidRDefault="00CB3777" w:rsidP="002403FB">
            <w:pPr>
              <w:widowControl/>
              <w:autoSpaceDE/>
              <w:autoSpaceDN/>
              <w:adjustRightInd/>
              <w:spacing w:line="259" w:lineRule="auto"/>
              <w:jc w:val="center"/>
              <w:rPr>
                <w:bCs/>
                <w:sz w:val="18"/>
                <w:szCs w:val="18"/>
              </w:rPr>
            </w:pPr>
          </w:p>
        </w:tc>
        <w:tc>
          <w:tcPr>
            <w:tcW w:w="1681" w:type="dxa"/>
            <w:vAlign w:val="center"/>
          </w:tcPr>
          <w:p w14:paraId="30BDFF8C" w14:textId="77777777" w:rsidR="00CB3777" w:rsidRPr="001567F5" w:rsidRDefault="00CB3777" w:rsidP="002403FB">
            <w:pPr>
              <w:widowControl/>
              <w:autoSpaceDE/>
              <w:autoSpaceDN/>
              <w:adjustRightInd/>
              <w:spacing w:line="259" w:lineRule="auto"/>
              <w:jc w:val="center"/>
              <w:rPr>
                <w:bCs/>
                <w:sz w:val="18"/>
                <w:szCs w:val="18"/>
              </w:rPr>
            </w:pPr>
          </w:p>
        </w:tc>
        <w:tc>
          <w:tcPr>
            <w:tcW w:w="2402" w:type="dxa"/>
            <w:vAlign w:val="center"/>
          </w:tcPr>
          <w:p w14:paraId="04016C50" w14:textId="77777777" w:rsidR="00CB3777" w:rsidRPr="001567F5" w:rsidRDefault="00CB3777" w:rsidP="002403FB">
            <w:pPr>
              <w:widowControl/>
              <w:autoSpaceDE/>
              <w:autoSpaceDN/>
              <w:adjustRightInd/>
              <w:spacing w:line="259" w:lineRule="auto"/>
              <w:jc w:val="center"/>
              <w:rPr>
                <w:bCs/>
                <w:sz w:val="18"/>
                <w:szCs w:val="18"/>
              </w:rPr>
            </w:pPr>
          </w:p>
        </w:tc>
        <w:tc>
          <w:tcPr>
            <w:tcW w:w="2402" w:type="dxa"/>
            <w:vAlign w:val="center"/>
          </w:tcPr>
          <w:p w14:paraId="45A4F35B" w14:textId="77777777" w:rsidR="00CB3777" w:rsidRPr="001567F5" w:rsidRDefault="00CB3777" w:rsidP="002403FB">
            <w:pPr>
              <w:widowControl/>
              <w:autoSpaceDE/>
              <w:autoSpaceDN/>
              <w:adjustRightInd/>
              <w:spacing w:line="259" w:lineRule="auto"/>
              <w:jc w:val="center"/>
              <w:rPr>
                <w:bCs/>
                <w:sz w:val="18"/>
                <w:szCs w:val="18"/>
              </w:rPr>
            </w:pPr>
          </w:p>
        </w:tc>
        <w:tc>
          <w:tcPr>
            <w:tcW w:w="2871" w:type="dxa"/>
            <w:vAlign w:val="center"/>
          </w:tcPr>
          <w:p w14:paraId="6418D009" w14:textId="77777777" w:rsidR="00CB3777" w:rsidRPr="001567F5" w:rsidRDefault="00CB3777" w:rsidP="002403FB">
            <w:pPr>
              <w:widowControl/>
              <w:autoSpaceDE/>
              <w:autoSpaceDN/>
              <w:adjustRightInd/>
              <w:spacing w:line="259" w:lineRule="auto"/>
              <w:jc w:val="center"/>
              <w:rPr>
                <w:bCs/>
                <w:sz w:val="18"/>
                <w:szCs w:val="18"/>
              </w:rPr>
            </w:pPr>
          </w:p>
        </w:tc>
      </w:tr>
      <w:tr w:rsidR="009256BE" w14:paraId="168B93F0" w14:textId="77777777" w:rsidTr="00263635">
        <w:trPr>
          <w:trHeight w:val="283"/>
        </w:trPr>
        <w:tc>
          <w:tcPr>
            <w:tcW w:w="4105" w:type="dxa"/>
            <w:vAlign w:val="center"/>
          </w:tcPr>
          <w:p w14:paraId="0BD59F77" w14:textId="77777777" w:rsidR="009256BE" w:rsidRPr="001567F5" w:rsidRDefault="009256BE" w:rsidP="002403FB">
            <w:pPr>
              <w:widowControl/>
              <w:autoSpaceDE/>
              <w:autoSpaceDN/>
              <w:adjustRightInd/>
              <w:spacing w:line="259" w:lineRule="auto"/>
              <w:rPr>
                <w:bCs/>
                <w:sz w:val="18"/>
                <w:szCs w:val="18"/>
              </w:rPr>
            </w:pPr>
          </w:p>
        </w:tc>
        <w:tc>
          <w:tcPr>
            <w:tcW w:w="1418" w:type="dxa"/>
            <w:gridSpan w:val="2"/>
            <w:vAlign w:val="center"/>
          </w:tcPr>
          <w:p w14:paraId="1D53603D" w14:textId="77777777" w:rsidR="009256BE" w:rsidRPr="001567F5" w:rsidRDefault="009256BE" w:rsidP="002403FB">
            <w:pPr>
              <w:widowControl/>
              <w:autoSpaceDE/>
              <w:autoSpaceDN/>
              <w:adjustRightInd/>
              <w:spacing w:line="259" w:lineRule="auto"/>
              <w:jc w:val="center"/>
              <w:rPr>
                <w:bCs/>
                <w:sz w:val="18"/>
                <w:szCs w:val="18"/>
              </w:rPr>
            </w:pPr>
          </w:p>
        </w:tc>
        <w:tc>
          <w:tcPr>
            <w:tcW w:w="1681" w:type="dxa"/>
            <w:vAlign w:val="center"/>
          </w:tcPr>
          <w:p w14:paraId="229FCCFE" w14:textId="77777777" w:rsidR="009256BE" w:rsidRPr="001567F5" w:rsidRDefault="009256BE" w:rsidP="002403FB">
            <w:pPr>
              <w:widowControl/>
              <w:autoSpaceDE/>
              <w:autoSpaceDN/>
              <w:adjustRightInd/>
              <w:spacing w:line="259" w:lineRule="auto"/>
              <w:jc w:val="center"/>
              <w:rPr>
                <w:bCs/>
                <w:sz w:val="18"/>
                <w:szCs w:val="18"/>
              </w:rPr>
            </w:pPr>
          </w:p>
        </w:tc>
        <w:tc>
          <w:tcPr>
            <w:tcW w:w="2402" w:type="dxa"/>
            <w:vAlign w:val="center"/>
          </w:tcPr>
          <w:p w14:paraId="6787F507" w14:textId="77777777" w:rsidR="009256BE" w:rsidRPr="001567F5" w:rsidRDefault="009256BE" w:rsidP="002403FB">
            <w:pPr>
              <w:widowControl/>
              <w:autoSpaceDE/>
              <w:autoSpaceDN/>
              <w:adjustRightInd/>
              <w:spacing w:line="259" w:lineRule="auto"/>
              <w:jc w:val="center"/>
              <w:rPr>
                <w:bCs/>
                <w:sz w:val="18"/>
                <w:szCs w:val="18"/>
              </w:rPr>
            </w:pPr>
          </w:p>
        </w:tc>
        <w:tc>
          <w:tcPr>
            <w:tcW w:w="2402" w:type="dxa"/>
            <w:vAlign w:val="center"/>
          </w:tcPr>
          <w:p w14:paraId="65CFF5B1" w14:textId="77777777" w:rsidR="009256BE" w:rsidRPr="001567F5" w:rsidRDefault="009256BE" w:rsidP="002403FB">
            <w:pPr>
              <w:widowControl/>
              <w:autoSpaceDE/>
              <w:autoSpaceDN/>
              <w:adjustRightInd/>
              <w:spacing w:line="259" w:lineRule="auto"/>
              <w:jc w:val="center"/>
              <w:rPr>
                <w:bCs/>
                <w:sz w:val="18"/>
                <w:szCs w:val="18"/>
              </w:rPr>
            </w:pPr>
          </w:p>
        </w:tc>
        <w:tc>
          <w:tcPr>
            <w:tcW w:w="2871" w:type="dxa"/>
            <w:vAlign w:val="center"/>
          </w:tcPr>
          <w:p w14:paraId="76117392" w14:textId="77777777" w:rsidR="009256BE" w:rsidRPr="001567F5" w:rsidRDefault="009256BE" w:rsidP="002403FB">
            <w:pPr>
              <w:widowControl/>
              <w:autoSpaceDE/>
              <w:autoSpaceDN/>
              <w:adjustRightInd/>
              <w:spacing w:line="259" w:lineRule="auto"/>
              <w:jc w:val="center"/>
              <w:rPr>
                <w:bCs/>
                <w:sz w:val="18"/>
                <w:szCs w:val="18"/>
              </w:rPr>
            </w:pPr>
          </w:p>
        </w:tc>
      </w:tr>
      <w:tr w:rsidR="00CB3777" w14:paraId="2BACFFAD" w14:textId="77777777" w:rsidTr="00263635">
        <w:trPr>
          <w:trHeight w:val="283"/>
        </w:trPr>
        <w:tc>
          <w:tcPr>
            <w:tcW w:w="4105" w:type="dxa"/>
            <w:vAlign w:val="center"/>
          </w:tcPr>
          <w:p w14:paraId="25102CC0" w14:textId="77777777" w:rsidR="00CB3777" w:rsidRPr="001567F5" w:rsidRDefault="00CB3777" w:rsidP="002403FB">
            <w:pPr>
              <w:widowControl/>
              <w:autoSpaceDE/>
              <w:autoSpaceDN/>
              <w:adjustRightInd/>
              <w:spacing w:line="259" w:lineRule="auto"/>
              <w:rPr>
                <w:bCs/>
                <w:sz w:val="18"/>
                <w:szCs w:val="18"/>
              </w:rPr>
            </w:pPr>
          </w:p>
        </w:tc>
        <w:tc>
          <w:tcPr>
            <w:tcW w:w="1418" w:type="dxa"/>
            <w:gridSpan w:val="2"/>
            <w:vAlign w:val="center"/>
          </w:tcPr>
          <w:p w14:paraId="78917FF0" w14:textId="77777777" w:rsidR="00CB3777" w:rsidRPr="001567F5" w:rsidRDefault="00CB3777" w:rsidP="002403FB">
            <w:pPr>
              <w:widowControl/>
              <w:autoSpaceDE/>
              <w:autoSpaceDN/>
              <w:adjustRightInd/>
              <w:spacing w:line="259" w:lineRule="auto"/>
              <w:jc w:val="center"/>
              <w:rPr>
                <w:bCs/>
                <w:sz w:val="18"/>
                <w:szCs w:val="18"/>
              </w:rPr>
            </w:pPr>
          </w:p>
        </w:tc>
        <w:tc>
          <w:tcPr>
            <w:tcW w:w="1681" w:type="dxa"/>
            <w:vAlign w:val="center"/>
          </w:tcPr>
          <w:p w14:paraId="00E61141" w14:textId="77777777" w:rsidR="00CB3777" w:rsidRPr="001567F5" w:rsidRDefault="00CB3777" w:rsidP="002403FB">
            <w:pPr>
              <w:widowControl/>
              <w:autoSpaceDE/>
              <w:autoSpaceDN/>
              <w:adjustRightInd/>
              <w:spacing w:line="259" w:lineRule="auto"/>
              <w:jc w:val="center"/>
              <w:rPr>
                <w:bCs/>
                <w:sz w:val="18"/>
                <w:szCs w:val="18"/>
              </w:rPr>
            </w:pPr>
          </w:p>
        </w:tc>
        <w:tc>
          <w:tcPr>
            <w:tcW w:w="2402" w:type="dxa"/>
            <w:vAlign w:val="center"/>
          </w:tcPr>
          <w:p w14:paraId="15308FDB" w14:textId="77777777" w:rsidR="00CB3777" w:rsidRPr="001567F5" w:rsidRDefault="00CB3777" w:rsidP="002403FB">
            <w:pPr>
              <w:widowControl/>
              <w:autoSpaceDE/>
              <w:autoSpaceDN/>
              <w:adjustRightInd/>
              <w:spacing w:line="259" w:lineRule="auto"/>
              <w:jc w:val="center"/>
              <w:rPr>
                <w:bCs/>
                <w:sz w:val="18"/>
                <w:szCs w:val="18"/>
              </w:rPr>
            </w:pPr>
          </w:p>
        </w:tc>
        <w:tc>
          <w:tcPr>
            <w:tcW w:w="2402" w:type="dxa"/>
            <w:vAlign w:val="center"/>
          </w:tcPr>
          <w:p w14:paraId="030B829B" w14:textId="77777777" w:rsidR="00CB3777" w:rsidRPr="001567F5" w:rsidRDefault="00CB3777" w:rsidP="002403FB">
            <w:pPr>
              <w:widowControl/>
              <w:autoSpaceDE/>
              <w:autoSpaceDN/>
              <w:adjustRightInd/>
              <w:spacing w:line="259" w:lineRule="auto"/>
              <w:jc w:val="center"/>
              <w:rPr>
                <w:bCs/>
                <w:sz w:val="18"/>
                <w:szCs w:val="18"/>
              </w:rPr>
            </w:pPr>
          </w:p>
        </w:tc>
        <w:tc>
          <w:tcPr>
            <w:tcW w:w="2871" w:type="dxa"/>
            <w:vAlign w:val="center"/>
          </w:tcPr>
          <w:p w14:paraId="6B9E1C35" w14:textId="77777777" w:rsidR="00CB3777" w:rsidRPr="001567F5" w:rsidRDefault="00CB3777" w:rsidP="002403FB">
            <w:pPr>
              <w:widowControl/>
              <w:autoSpaceDE/>
              <w:autoSpaceDN/>
              <w:adjustRightInd/>
              <w:spacing w:line="259" w:lineRule="auto"/>
              <w:jc w:val="center"/>
              <w:rPr>
                <w:bCs/>
                <w:sz w:val="18"/>
                <w:szCs w:val="18"/>
              </w:rPr>
            </w:pPr>
          </w:p>
        </w:tc>
      </w:tr>
      <w:tr w:rsidR="00CB3777" w14:paraId="37DD498E" w14:textId="77777777" w:rsidTr="002403FB">
        <w:trPr>
          <w:trHeight w:val="283"/>
        </w:trPr>
        <w:tc>
          <w:tcPr>
            <w:tcW w:w="12008" w:type="dxa"/>
            <w:gridSpan w:val="6"/>
            <w:shd w:val="clear" w:color="auto" w:fill="E7E6E6" w:themeFill="background2"/>
            <w:vAlign w:val="center"/>
          </w:tcPr>
          <w:p w14:paraId="26D95DB3" w14:textId="77777777" w:rsidR="00CB3777" w:rsidRPr="001567F5" w:rsidRDefault="00CB3777" w:rsidP="002403FB">
            <w:pPr>
              <w:widowControl/>
              <w:autoSpaceDE/>
              <w:autoSpaceDN/>
              <w:adjustRightInd/>
              <w:spacing w:line="259" w:lineRule="auto"/>
              <w:jc w:val="right"/>
              <w:rPr>
                <w:bCs/>
                <w:sz w:val="20"/>
                <w:szCs w:val="20"/>
              </w:rPr>
            </w:pPr>
            <w:r w:rsidRPr="001567F5">
              <w:rPr>
                <w:b/>
                <w:sz w:val="20"/>
                <w:szCs w:val="20"/>
              </w:rPr>
              <w:t>TOTALE</w:t>
            </w:r>
            <w:r>
              <w:rPr>
                <w:b/>
                <w:sz w:val="20"/>
                <w:szCs w:val="20"/>
              </w:rPr>
              <w:t xml:space="preserve"> INGOMBRO</w:t>
            </w:r>
          </w:p>
        </w:tc>
        <w:tc>
          <w:tcPr>
            <w:tcW w:w="2871" w:type="dxa"/>
            <w:shd w:val="clear" w:color="auto" w:fill="E7E6E6" w:themeFill="background2"/>
            <w:vAlign w:val="center"/>
          </w:tcPr>
          <w:p w14:paraId="7BEC6B4C" w14:textId="77777777" w:rsidR="00CB3777" w:rsidRPr="001567F5" w:rsidRDefault="00CB3777" w:rsidP="002403FB">
            <w:pPr>
              <w:widowControl/>
              <w:autoSpaceDE/>
              <w:autoSpaceDN/>
              <w:adjustRightInd/>
              <w:spacing w:line="259" w:lineRule="auto"/>
              <w:jc w:val="center"/>
              <w:rPr>
                <w:bCs/>
                <w:sz w:val="18"/>
                <w:szCs w:val="18"/>
              </w:rPr>
            </w:pPr>
          </w:p>
        </w:tc>
      </w:tr>
      <w:tr w:rsidR="00CB3777" w:rsidRPr="00516ED9" w14:paraId="323CA5CE" w14:textId="77777777" w:rsidTr="002403FB">
        <w:tblPrEx>
          <w:shd w:val="clear" w:color="auto" w:fill="FFFF00"/>
        </w:tblPrEx>
        <w:trPr>
          <w:trHeight w:val="283"/>
        </w:trPr>
        <w:tc>
          <w:tcPr>
            <w:tcW w:w="14879" w:type="dxa"/>
            <w:gridSpan w:val="7"/>
            <w:shd w:val="clear" w:color="auto" w:fill="E7E6E6" w:themeFill="background2"/>
            <w:vAlign w:val="center"/>
          </w:tcPr>
          <w:p w14:paraId="3AD5AC38" w14:textId="723AEF8B" w:rsidR="00CB3777" w:rsidRPr="00B84D14" w:rsidRDefault="00043D38" w:rsidP="002403FB">
            <w:pPr>
              <w:widowControl/>
              <w:autoSpaceDE/>
              <w:autoSpaceDN/>
              <w:adjustRightInd/>
              <w:spacing w:line="259" w:lineRule="auto"/>
              <w:rPr>
                <w:b/>
                <w:sz w:val="20"/>
                <w:szCs w:val="20"/>
              </w:rPr>
            </w:pPr>
            <w:r>
              <w:rPr>
                <w:b/>
                <w:sz w:val="20"/>
                <w:szCs w:val="20"/>
              </w:rPr>
              <w:t>7</w:t>
            </w:r>
            <w:r w:rsidR="00CB3777" w:rsidRPr="00B84D14">
              <w:rPr>
                <w:b/>
                <w:sz w:val="20"/>
                <w:szCs w:val="20"/>
              </w:rPr>
              <w:t>.</w:t>
            </w:r>
            <w:r>
              <w:rPr>
                <w:b/>
                <w:sz w:val="20"/>
                <w:szCs w:val="20"/>
              </w:rPr>
              <w:t>3</w:t>
            </w:r>
            <w:r w:rsidR="00CB3777" w:rsidRPr="00B84D14">
              <w:rPr>
                <w:b/>
                <w:sz w:val="20"/>
                <w:szCs w:val="20"/>
              </w:rPr>
              <w:t>.2 FIENILE</w:t>
            </w:r>
          </w:p>
        </w:tc>
      </w:tr>
      <w:tr w:rsidR="00CB3777" w:rsidRPr="00AF1CC3" w14:paraId="4D4C63B4" w14:textId="77777777" w:rsidTr="00263635">
        <w:tblPrEx>
          <w:shd w:val="clear" w:color="auto" w:fill="FFFF00"/>
        </w:tblPrEx>
        <w:trPr>
          <w:trHeight w:val="567"/>
        </w:trPr>
        <w:tc>
          <w:tcPr>
            <w:tcW w:w="4802" w:type="dxa"/>
            <w:gridSpan w:val="2"/>
            <w:shd w:val="clear" w:color="auto" w:fill="auto"/>
            <w:vAlign w:val="center"/>
          </w:tcPr>
          <w:p w14:paraId="5BB191EC" w14:textId="77777777" w:rsidR="00CB3777" w:rsidRPr="00AF1CC3" w:rsidRDefault="00CB3777" w:rsidP="002403FB">
            <w:pPr>
              <w:widowControl/>
              <w:autoSpaceDE/>
              <w:autoSpaceDN/>
              <w:adjustRightInd/>
              <w:jc w:val="center"/>
              <w:rPr>
                <w:bCs/>
                <w:sz w:val="16"/>
                <w:szCs w:val="16"/>
              </w:rPr>
            </w:pPr>
            <w:r w:rsidRPr="00AF1CC3">
              <w:rPr>
                <w:rFonts w:eastAsia="Times New Roman"/>
                <w:b/>
                <w:bCs/>
                <w:color w:val="000000"/>
                <w:sz w:val="18"/>
                <w:szCs w:val="18"/>
                <w:lang w:bidi="hi-IN"/>
              </w:rPr>
              <w:t xml:space="preserve">Produzione di fieno </w:t>
            </w:r>
          </w:p>
        </w:tc>
        <w:tc>
          <w:tcPr>
            <w:tcW w:w="4804" w:type="dxa"/>
            <w:gridSpan w:val="3"/>
            <w:shd w:val="clear" w:color="auto" w:fill="auto"/>
            <w:vAlign w:val="center"/>
          </w:tcPr>
          <w:p w14:paraId="4637EC84" w14:textId="77777777" w:rsidR="00CB3777" w:rsidRPr="00AF1CC3" w:rsidRDefault="00CB3777" w:rsidP="002403FB">
            <w:pPr>
              <w:widowControl/>
              <w:autoSpaceDE/>
              <w:autoSpaceDN/>
              <w:adjustRightInd/>
              <w:jc w:val="center"/>
              <w:rPr>
                <w:rFonts w:eastAsia="Times New Roman"/>
                <w:b/>
                <w:bCs/>
                <w:color w:val="000000"/>
                <w:sz w:val="18"/>
                <w:szCs w:val="18"/>
                <w:lang w:bidi="hi-IN"/>
              </w:rPr>
            </w:pPr>
            <w:r w:rsidRPr="00AF1CC3">
              <w:rPr>
                <w:rFonts w:eastAsia="Times New Roman"/>
                <w:b/>
                <w:bCs/>
                <w:color w:val="000000"/>
                <w:sz w:val="18"/>
                <w:szCs w:val="18"/>
                <w:lang w:bidi="hi-IN"/>
              </w:rPr>
              <w:t>quantità</w:t>
            </w:r>
            <w:r w:rsidRPr="00AF1CC3">
              <w:rPr>
                <w:rFonts w:eastAsia="Times New Roman"/>
                <w:b/>
                <w:bCs/>
                <w:color w:val="000000"/>
                <w:sz w:val="18"/>
                <w:szCs w:val="18"/>
                <w:lang w:bidi="hi-IN"/>
              </w:rPr>
              <w:br/>
            </w:r>
            <w:r w:rsidRPr="00385A4B">
              <w:rPr>
                <w:rFonts w:eastAsia="Times New Roman"/>
                <w:i/>
                <w:iCs/>
                <w:color w:val="757171"/>
                <w:sz w:val="16"/>
                <w:szCs w:val="16"/>
                <w:lang w:bidi="hi-IN"/>
              </w:rPr>
              <w:t>(in quintali)</w:t>
            </w:r>
          </w:p>
        </w:tc>
        <w:tc>
          <w:tcPr>
            <w:tcW w:w="5273" w:type="dxa"/>
            <w:gridSpan w:val="2"/>
            <w:shd w:val="clear" w:color="auto" w:fill="auto"/>
            <w:vAlign w:val="center"/>
          </w:tcPr>
          <w:p w14:paraId="6A795F5D" w14:textId="77777777" w:rsidR="00CB3777" w:rsidRPr="00AF1CC3" w:rsidRDefault="00CB3777" w:rsidP="002403FB">
            <w:pPr>
              <w:widowControl/>
              <w:autoSpaceDE/>
              <w:autoSpaceDN/>
              <w:adjustRightInd/>
              <w:jc w:val="center"/>
              <w:rPr>
                <w:rFonts w:eastAsia="Times New Roman"/>
                <w:b/>
                <w:bCs/>
                <w:color w:val="000000"/>
                <w:sz w:val="18"/>
                <w:szCs w:val="18"/>
                <w:lang w:bidi="hi-IN"/>
              </w:rPr>
            </w:pPr>
            <w:r w:rsidRPr="00AF1CC3">
              <w:rPr>
                <w:b/>
                <w:sz w:val="18"/>
                <w:szCs w:val="18"/>
              </w:rPr>
              <w:t>Superficie coperta necessaria annessi agricoli stamponati</w:t>
            </w:r>
            <w:r w:rsidRPr="00AF1CC3">
              <w:rPr>
                <w:bCs/>
                <w:sz w:val="18"/>
                <w:szCs w:val="18"/>
              </w:rPr>
              <w:t xml:space="preserve"> </w:t>
            </w:r>
            <w:r w:rsidRPr="00AF1CC3">
              <w:rPr>
                <w:bCs/>
                <w:sz w:val="16"/>
                <w:szCs w:val="16"/>
              </w:rPr>
              <w:br/>
            </w:r>
            <w:r w:rsidRPr="001F6D98">
              <w:rPr>
                <w:rFonts w:eastAsia="Times New Roman"/>
                <w:i/>
                <w:iCs/>
                <w:color w:val="757171"/>
                <w:sz w:val="16"/>
                <w:szCs w:val="16"/>
                <w:lang w:bidi="hi-IN"/>
              </w:rPr>
              <w:t>(mq)</w:t>
            </w:r>
          </w:p>
        </w:tc>
      </w:tr>
      <w:tr w:rsidR="00CB3777" w:rsidRPr="00AF1CC3" w14:paraId="4BF65AF9" w14:textId="77777777" w:rsidTr="00263635">
        <w:tblPrEx>
          <w:shd w:val="clear" w:color="auto" w:fill="FFFF00"/>
        </w:tblPrEx>
        <w:trPr>
          <w:trHeight w:val="283"/>
        </w:trPr>
        <w:tc>
          <w:tcPr>
            <w:tcW w:w="4802" w:type="dxa"/>
            <w:gridSpan w:val="2"/>
            <w:shd w:val="clear" w:color="auto" w:fill="auto"/>
            <w:vAlign w:val="center"/>
          </w:tcPr>
          <w:p w14:paraId="0699BFF8" w14:textId="77777777" w:rsidR="00CB3777" w:rsidRPr="00AF1CC3" w:rsidRDefault="00CB3777" w:rsidP="002403FB">
            <w:pPr>
              <w:widowControl/>
              <w:autoSpaceDE/>
              <w:autoSpaceDN/>
              <w:adjustRightInd/>
              <w:spacing w:line="259" w:lineRule="auto"/>
              <w:rPr>
                <w:bCs/>
                <w:sz w:val="18"/>
                <w:szCs w:val="18"/>
              </w:rPr>
            </w:pPr>
            <w:r w:rsidRPr="00AF1CC3">
              <w:rPr>
                <w:bCs/>
                <w:sz w:val="18"/>
                <w:szCs w:val="18"/>
              </w:rPr>
              <w:t>Fieno acquisito esternamente (non di propria produzione)</w:t>
            </w:r>
          </w:p>
        </w:tc>
        <w:tc>
          <w:tcPr>
            <w:tcW w:w="4804" w:type="dxa"/>
            <w:gridSpan w:val="3"/>
            <w:shd w:val="clear" w:color="auto" w:fill="auto"/>
            <w:vAlign w:val="center"/>
          </w:tcPr>
          <w:p w14:paraId="53663CD2" w14:textId="77777777" w:rsidR="00CB3777" w:rsidRPr="00AF1CC3" w:rsidRDefault="00CB3777" w:rsidP="002403FB">
            <w:pPr>
              <w:widowControl/>
              <w:autoSpaceDE/>
              <w:autoSpaceDN/>
              <w:adjustRightInd/>
              <w:spacing w:line="259" w:lineRule="auto"/>
              <w:jc w:val="center"/>
              <w:rPr>
                <w:bCs/>
                <w:sz w:val="16"/>
                <w:szCs w:val="16"/>
              </w:rPr>
            </w:pPr>
          </w:p>
        </w:tc>
        <w:tc>
          <w:tcPr>
            <w:tcW w:w="5273" w:type="dxa"/>
            <w:gridSpan w:val="2"/>
            <w:shd w:val="clear" w:color="auto" w:fill="auto"/>
            <w:vAlign w:val="center"/>
          </w:tcPr>
          <w:p w14:paraId="1438392E" w14:textId="77777777" w:rsidR="00CB3777" w:rsidRPr="00AF1CC3" w:rsidRDefault="00CB3777" w:rsidP="002403FB">
            <w:pPr>
              <w:widowControl/>
              <w:autoSpaceDE/>
              <w:autoSpaceDN/>
              <w:adjustRightInd/>
              <w:spacing w:line="259" w:lineRule="auto"/>
              <w:jc w:val="center"/>
              <w:rPr>
                <w:bCs/>
                <w:sz w:val="16"/>
                <w:szCs w:val="16"/>
              </w:rPr>
            </w:pPr>
          </w:p>
        </w:tc>
      </w:tr>
      <w:tr w:rsidR="00CB3777" w14:paraId="3F126EC8" w14:textId="77777777" w:rsidTr="00263635">
        <w:tblPrEx>
          <w:shd w:val="clear" w:color="auto" w:fill="FFFF00"/>
        </w:tblPrEx>
        <w:trPr>
          <w:trHeight w:val="283"/>
        </w:trPr>
        <w:tc>
          <w:tcPr>
            <w:tcW w:w="4802" w:type="dxa"/>
            <w:gridSpan w:val="2"/>
            <w:shd w:val="clear" w:color="auto" w:fill="auto"/>
            <w:vAlign w:val="center"/>
          </w:tcPr>
          <w:p w14:paraId="450CE450" w14:textId="77777777" w:rsidR="00CB3777" w:rsidRPr="00673642" w:rsidRDefault="00CB3777" w:rsidP="002403FB">
            <w:pPr>
              <w:widowControl/>
              <w:autoSpaceDE/>
              <w:autoSpaceDN/>
              <w:adjustRightInd/>
              <w:spacing w:line="259" w:lineRule="auto"/>
              <w:rPr>
                <w:bCs/>
                <w:sz w:val="18"/>
                <w:szCs w:val="18"/>
              </w:rPr>
            </w:pPr>
            <w:r w:rsidRPr="00AF1CC3">
              <w:rPr>
                <w:rFonts w:eastAsia="Times New Roman"/>
                <w:bCs/>
                <w:color w:val="000000"/>
                <w:sz w:val="18"/>
                <w:szCs w:val="18"/>
                <w:lang w:bidi="hi-IN"/>
              </w:rPr>
              <w:t>Produzione di fieno in autoproduzione da erbaio</w:t>
            </w:r>
          </w:p>
        </w:tc>
        <w:tc>
          <w:tcPr>
            <w:tcW w:w="4804" w:type="dxa"/>
            <w:gridSpan w:val="3"/>
            <w:shd w:val="clear" w:color="auto" w:fill="auto"/>
            <w:vAlign w:val="center"/>
          </w:tcPr>
          <w:p w14:paraId="1A9FB372" w14:textId="77777777" w:rsidR="00CB3777" w:rsidRPr="00673642" w:rsidRDefault="00CB3777" w:rsidP="002403FB">
            <w:pPr>
              <w:widowControl/>
              <w:autoSpaceDE/>
              <w:autoSpaceDN/>
              <w:adjustRightInd/>
              <w:spacing w:line="259" w:lineRule="auto"/>
              <w:jc w:val="center"/>
              <w:rPr>
                <w:bCs/>
                <w:sz w:val="16"/>
                <w:szCs w:val="16"/>
              </w:rPr>
            </w:pPr>
          </w:p>
        </w:tc>
        <w:tc>
          <w:tcPr>
            <w:tcW w:w="5273" w:type="dxa"/>
            <w:gridSpan w:val="2"/>
            <w:shd w:val="clear" w:color="auto" w:fill="auto"/>
            <w:vAlign w:val="center"/>
          </w:tcPr>
          <w:p w14:paraId="7BB3E2D8" w14:textId="77777777" w:rsidR="00CB3777" w:rsidRDefault="00CB3777" w:rsidP="002403FB">
            <w:pPr>
              <w:widowControl/>
              <w:autoSpaceDE/>
              <w:autoSpaceDN/>
              <w:adjustRightInd/>
              <w:spacing w:line="259" w:lineRule="auto"/>
              <w:jc w:val="center"/>
              <w:rPr>
                <w:bCs/>
                <w:sz w:val="16"/>
                <w:szCs w:val="16"/>
              </w:rPr>
            </w:pPr>
          </w:p>
        </w:tc>
      </w:tr>
      <w:tr w:rsidR="00CB3777" w14:paraId="30D34A9E" w14:textId="77777777" w:rsidTr="00263635">
        <w:tblPrEx>
          <w:shd w:val="clear" w:color="auto" w:fill="FFFF00"/>
        </w:tblPrEx>
        <w:trPr>
          <w:trHeight w:val="283"/>
        </w:trPr>
        <w:tc>
          <w:tcPr>
            <w:tcW w:w="4802" w:type="dxa"/>
            <w:gridSpan w:val="2"/>
            <w:shd w:val="clear" w:color="auto" w:fill="E7E6E6" w:themeFill="background2"/>
            <w:vAlign w:val="center"/>
          </w:tcPr>
          <w:p w14:paraId="4130C14D" w14:textId="77777777" w:rsidR="00CB3777" w:rsidRPr="00791691" w:rsidRDefault="00CB3777" w:rsidP="002403FB">
            <w:pPr>
              <w:widowControl/>
              <w:autoSpaceDE/>
              <w:autoSpaceDN/>
              <w:adjustRightInd/>
              <w:spacing w:line="259" w:lineRule="auto"/>
              <w:jc w:val="right"/>
              <w:rPr>
                <w:b/>
                <w:sz w:val="16"/>
                <w:szCs w:val="16"/>
              </w:rPr>
            </w:pPr>
            <w:r w:rsidRPr="00EC753A">
              <w:rPr>
                <w:b/>
                <w:sz w:val="20"/>
                <w:szCs w:val="20"/>
              </w:rPr>
              <w:t xml:space="preserve">TOTALE </w:t>
            </w:r>
          </w:p>
        </w:tc>
        <w:tc>
          <w:tcPr>
            <w:tcW w:w="4804" w:type="dxa"/>
            <w:gridSpan w:val="3"/>
            <w:shd w:val="clear" w:color="auto" w:fill="E7E6E6" w:themeFill="background2"/>
            <w:vAlign w:val="center"/>
          </w:tcPr>
          <w:p w14:paraId="06748E3A" w14:textId="77777777" w:rsidR="00CB3777" w:rsidRDefault="00CB3777" w:rsidP="002403FB">
            <w:pPr>
              <w:widowControl/>
              <w:autoSpaceDE/>
              <w:autoSpaceDN/>
              <w:adjustRightInd/>
              <w:spacing w:line="259" w:lineRule="auto"/>
              <w:jc w:val="center"/>
              <w:rPr>
                <w:bCs/>
                <w:sz w:val="16"/>
                <w:szCs w:val="16"/>
              </w:rPr>
            </w:pPr>
          </w:p>
        </w:tc>
        <w:tc>
          <w:tcPr>
            <w:tcW w:w="5273" w:type="dxa"/>
            <w:gridSpan w:val="2"/>
            <w:shd w:val="clear" w:color="auto" w:fill="E7E6E6" w:themeFill="background2"/>
            <w:vAlign w:val="center"/>
          </w:tcPr>
          <w:p w14:paraId="40810616" w14:textId="77777777" w:rsidR="00CB3777" w:rsidRDefault="00CB3777" w:rsidP="002403FB">
            <w:pPr>
              <w:widowControl/>
              <w:autoSpaceDE/>
              <w:autoSpaceDN/>
              <w:adjustRightInd/>
              <w:spacing w:line="259" w:lineRule="auto"/>
              <w:rPr>
                <w:bCs/>
                <w:sz w:val="16"/>
                <w:szCs w:val="16"/>
              </w:rPr>
            </w:pPr>
          </w:p>
        </w:tc>
      </w:tr>
      <w:tr w:rsidR="00CB3777" w:rsidRPr="00516ED9" w14:paraId="62B0BDD1" w14:textId="77777777" w:rsidTr="002403FB">
        <w:trPr>
          <w:trHeight w:val="283"/>
        </w:trPr>
        <w:tc>
          <w:tcPr>
            <w:tcW w:w="14879" w:type="dxa"/>
            <w:gridSpan w:val="7"/>
            <w:shd w:val="clear" w:color="auto" w:fill="E7E6E6" w:themeFill="background2"/>
            <w:vAlign w:val="center"/>
          </w:tcPr>
          <w:p w14:paraId="69BBBF8F" w14:textId="6C3B7338" w:rsidR="00CB3777" w:rsidRPr="00516ED9" w:rsidRDefault="00043D38" w:rsidP="002403FB">
            <w:pPr>
              <w:widowControl/>
              <w:autoSpaceDE/>
              <w:autoSpaceDN/>
              <w:adjustRightInd/>
              <w:spacing w:line="259" w:lineRule="auto"/>
              <w:rPr>
                <w:b/>
                <w:sz w:val="18"/>
                <w:szCs w:val="18"/>
              </w:rPr>
            </w:pPr>
            <w:r>
              <w:rPr>
                <w:b/>
                <w:sz w:val="20"/>
                <w:szCs w:val="20"/>
              </w:rPr>
              <w:t>7</w:t>
            </w:r>
            <w:r w:rsidR="00CB3777" w:rsidRPr="00B84D14">
              <w:rPr>
                <w:b/>
                <w:sz w:val="20"/>
                <w:szCs w:val="20"/>
              </w:rPr>
              <w:t>.</w:t>
            </w:r>
            <w:r>
              <w:rPr>
                <w:b/>
                <w:sz w:val="20"/>
                <w:szCs w:val="20"/>
              </w:rPr>
              <w:t>3</w:t>
            </w:r>
            <w:r w:rsidR="00CB3777" w:rsidRPr="00B84D14">
              <w:rPr>
                <w:b/>
                <w:sz w:val="20"/>
                <w:szCs w:val="20"/>
              </w:rPr>
              <w:t>.</w:t>
            </w:r>
            <w:r w:rsidR="00CB3777">
              <w:rPr>
                <w:b/>
                <w:sz w:val="20"/>
                <w:szCs w:val="20"/>
              </w:rPr>
              <w:t>3</w:t>
            </w:r>
            <w:r w:rsidR="00CB3777" w:rsidRPr="00B84D14">
              <w:rPr>
                <w:b/>
                <w:sz w:val="20"/>
                <w:szCs w:val="20"/>
              </w:rPr>
              <w:t xml:space="preserve"> </w:t>
            </w:r>
            <w:r w:rsidR="00CB3777">
              <w:rPr>
                <w:b/>
                <w:sz w:val="20"/>
                <w:szCs w:val="20"/>
              </w:rPr>
              <w:t>SERVIZI MULTIFUNZIONALI</w:t>
            </w:r>
          </w:p>
        </w:tc>
      </w:tr>
      <w:tr w:rsidR="00CB3777" w14:paraId="4B43F50C" w14:textId="77777777" w:rsidTr="00263635">
        <w:trPr>
          <w:trHeight w:val="567"/>
        </w:trPr>
        <w:tc>
          <w:tcPr>
            <w:tcW w:w="7204" w:type="dxa"/>
            <w:gridSpan w:val="4"/>
            <w:shd w:val="clear" w:color="auto" w:fill="auto"/>
            <w:vAlign w:val="center"/>
          </w:tcPr>
          <w:p w14:paraId="316EF835" w14:textId="77777777" w:rsidR="00CB3777" w:rsidRPr="00516ED9" w:rsidRDefault="00CB3777" w:rsidP="002403FB">
            <w:pPr>
              <w:widowControl/>
              <w:autoSpaceDE/>
              <w:autoSpaceDN/>
              <w:adjustRightInd/>
              <w:rPr>
                <w:rFonts w:eastAsia="Times New Roman"/>
                <w:b/>
                <w:bCs/>
                <w:color w:val="000000"/>
                <w:sz w:val="18"/>
                <w:szCs w:val="18"/>
                <w:lang w:bidi="hi-IN"/>
              </w:rPr>
            </w:pPr>
            <w:r>
              <w:rPr>
                <w:rFonts w:eastAsia="Times New Roman"/>
                <w:b/>
                <w:bCs/>
                <w:color w:val="000000"/>
                <w:sz w:val="18"/>
                <w:szCs w:val="18"/>
                <w:lang w:bidi="hi-IN"/>
              </w:rPr>
              <w:t>Tipo di s</w:t>
            </w:r>
            <w:r w:rsidRPr="00516ED9">
              <w:rPr>
                <w:rFonts w:eastAsia="Times New Roman"/>
                <w:b/>
                <w:bCs/>
                <w:color w:val="000000"/>
                <w:sz w:val="18"/>
                <w:szCs w:val="18"/>
                <w:lang w:bidi="hi-IN"/>
              </w:rPr>
              <w:t>ervizi multifunzionali</w:t>
            </w:r>
          </w:p>
        </w:tc>
        <w:tc>
          <w:tcPr>
            <w:tcW w:w="7675" w:type="dxa"/>
            <w:gridSpan w:val="3"/>
            <w:shd w:val="clear" w:color="auto" w:fill="auto"/>
            <w:vAlign w:val="center"/>
          </w:tcPr>
          <w:p w14:paraId="0934D7B5" w14:textId="77777777" w:rsidR="00CB3777" w:rsidRPr="00516ED9" w:rsidRDefault="00CB3777" w:rsidP="002403FB">
            <w:pPr>
              <w:widowControl/>
              <w:autoSpaceDE/>
              <w:autoSpaceDN/>
              <w:adjustRightInd/>
              <w:jc w:val="center"/>
              <w:rPr>
                <w:rFonts w:eastAsia="Times New Roman"/>
                <w:b/>
                <w:bCs/>
                <w:color w:val="000000"/>
                <w:sz w:val="18"/>
                <w:szCs w:val="18"/>
                <w:lang w:bidi="hi-IN"/>
              </w:rPr>
            </w:pPr>
            <w:r w:rsidRPr="00516ED9">
              <w:rPr>
                <w:rFonts w:eastAsia="Times New Roman"/>
                <w:b/>
                <w:bCs/>
                <w:color w:val="000000"/>
                <w:sz w:val="18"/>
                <w:szCs w:val="18"/>
                <w:lang w:bidi="hi-IN"/>
              </w:rPr>
              <w:t>Superfici utile</w:t>
            </w:r>
            <w:r>
              <w:rPr>
                <w:rFonts w:eastAsia="Times New Roman"/>
                <w:b/>
                <w:bCs/>
                <w:color w:val="000000"/>
                <w:sz w:val="18"/>
                <w:szCs w:val="18"/>
                <w:lang w:bidi="hi-IN"/>
              </w:rPr>
              <w:br/>
            </w:r>
            <w:r w:rsidRPr="001F6D98">
              <w:rPr>
                <w:rFonts w:eastAsia="Times New Roman"/>
                <w:i/>
                <w:iCs/>
                <w:color w:val="757171"/>
                <w:sz w:val="16"/>
                <w:szCs w:val="16"/>
                <w:lang w:bidi="hi-IN"/>
              </w:rPr>
              <w:t>(mq)</w:t>
            </w:r>
          </w:p>
        </w:tc>
      </w:tr>
      <w:tr w:rsidR="00CB3777" w14:paraId="400C8A10" w14:textId="77777777" w:rsidTr="00263635">
        <w:trPr>
          <w:trHeight w:val="283"/>
        </w:trPr>
        <w:tc>
          <w:tcPr>
            <w:tcW w:w="7204" w:type="dxa"/>
            <w:gridSpan w:val="4"/>
            <w:vAlign w:val="center"/>
          </w:tcPr>
          <w:p w14:paraId="2FB01872" w14:textId="77777777" w:rsidR="00CB3777" w:rsidRDefault="00CB3777" w:rsidP="002403FB">
            <w:pPr>
              <w:widowControl/>
              <w:autoSpaceDE/>
              <w:autoSpaceDN/>
              <w:adjustRightInd/>
              <w:spacing w:line="259" w:lineRule="auto"/>
              <w:rPr>
                <w:bCs/>
                <w:sz w:val="16"/>
                <w:szCs w:val="16"/>
              </w:rPr>
            </w:pPr>
          </w:p>
        </w:tc>
        <w:tc>
          <w:tcPr>
            <w:tcW w:w="7675" w:type="dxa"/>
            <w:gridSpan w:val="3"/>
            <w:vAlign w:val="center"/>
          </w:tcPr>
          <w:p w14:paraId="11A69E1D" w14:textId="77777777" w:rsidR="00CB3777" w:rsidRDefault="00CB3777" w:rsidP="002403FB">
            <w:pPr>
              <w:widowControl/>
              <w:autoSpaceDE/>
              <w:autoSpaceDN/>
              <w:adjustRightInd/>
              <w:spacing w:line="259" w:lineRule="auto"/>
              <w:jc w:val="center"/>
              <w:rPr>
                <w:bCs/>
                <w:sz w:val="16"/>
                <w:szCs w:val="16"/>
              </w:rPr>
            </w:pPr>
          </w:p>
        </w:tc>
      </w:tr>
      <w:tr w:rsidR="00CB3777" w14:paraId="0EA75EC0" w14:textId="77777777" w:rsidTr="00263635">
        <w:trPr>
          <w:trHeight w:val="283"/>
        </w:trPr>
        <w:tc>
          <w:tcPr>
            <w:tcW w:w="7204" w:type="dxa"/>
            <w:gridSpan w:val="4"/>
            <w:vAlign w:val="center"/>
          </w:tcPr>
          <w:p w14:paraId="3C196540" w14:textId="77777777" w:rsidR="00CB3777" w:rsidRDefault="00CB3777" w:rsidP="002403FB">
            <w:pPr>
              <w:widowControl/>
              <w:autoSpaceDE/>
              <w:autoSpaceDN/>
              <w:adjustRightInd/>
              <w:spacing w:line="259" w:lineRule="auto"/>
              <w:rPr>
                <w:bCs/>
                <w:sz w:val="16"/>
                <w:szCs w:val="16"/>
              </w:rPr>
            </w:pPr>
          </w:p>
        </w:tc>
        <w:tc>
          <w:tcPr>
            <w:tcW w:w="7675" w:type="dxa"/>
            <w:gridSpan w:val="3"/>
            <w:vAlign w:val="center"/>
          </w:tcPr>
          <w:p w14:paraId="354E0F22" w14:textId="77777777" w:rsidR="00CB3777" w:rsidRDefault="00CB3777" w:rsidP="002403FB">
            <w:pPr>
              <w:widowControl/>
              <w:autoSpaceDE/>
              <w:autoSpaceDN/>
              <w:adjustRightInd/>
              <w:spacing w:line="259" w:lineRule="auto"/>
              <w:jc w:val="center"/>
              <w:rPr>
                <w:bCs/>
                <w:sz w:val="16"/>
                <w:szCs w:val="16"/>
              </w:rPr>
            </w:pPr>
          </w:p>
        </w:tc>
      </w:tr>
      <w:tr w:rsidR="00CB3777" w14:paraId="7E408C1E" w14:textId="77777777" w:rsidTr="00263635">
        <w:trPr>
          <w:trHeight w:val="283"/>
        </w:trPr>
        <w:tc>
          <w:tcPr>
            <w:tcW w:w="7204" w:type="dxa"/>
            <w:gridSpan w:val="4"/>
            <w:shd w:val="clear" w:color="auto" w:fill="E7E6E6" w:themeFill="background2"/>
            <w:vAlign w:val="center"/>
          </w:tcPr>
          <w:p w14:paraId="45EAA598" w14:textId="77777777" w:rsidR="00CB3777" w:rsidRPr="00196E2B" w:rsidRDefault="00CB3777" w:rsidP="002403FB">
            <w:pPr>
              <w:widowControl/>
              <w:autoSpaceDE/>
              <w:autoSpaceDN/>
              <w:adjustRightInd/>
              <w:spacing w:line="259" w:lineRule="auto"/>
              <w:jc w:val="right"/>
              <w:rPr>
                <w:b/>
                <w:sz w:val="20"/>
                <w:szCs w:val="20"/>
              </w:rPr>
            </w:pPr>
            <w:r w:rsidRPr="00196E2B">
              <w:rPr>
                <w:b/>
                <w:sz w:val="20"/>
                <w:szCs w:val="20"/>
              </w:rPr>
              <w:t>TOTALE S.U.L.</w:t>
            </w:r>
          </w:p>
        </w:tc>
        <w:tc>
          <w:tcPr>
            <w:tcW w:w="7675" w:type="dxa"/>
            <w:gridSpan w:val="3"/>
            <w:shd w:val="clear" w:color="auto" w:fill="E7E6E6" w:themeFill="background2"/>
            <w:vAlign w:val="center"/>
          </w:tcPr>
          <w:p w14:paraId="55DF9AC0" w14:textId="77777777" w:rsidR="00CB3777" w:rsidRDefault="00CB3777" w:rsidP="002403FB">
            <w:pPr>
              <w:widowControl/>
              <w:autoSpaceDE/>
              <w:autoSpaceDN/>
              <w:adjustRightInd/>
              <w:spacing w:line="259" w:lineRule="auto"/>
              <w:jc w:val="center"/>
              <w:rPr>
                <w:bCs/>
                <w:sz w:val="16"/>
                <w:szCs w:val="16"/>
              </w:rPr>
            </w:pPr>
          </w:p>
        </w:tc>
      </w:tr>
      <w:tr w:rsidR="00CB3777" w:rsidRPr="00516ED9" w14:paraId="61E30C9E" w14:textId="77777777" w:rsidTr="002403FB">
        <w:trPr>
          <w:trHeight w:val="283"/>
        </w:trPr>
        <w:tc>
          <w:tcPr>
            <w:tcW w:w="14879" w:type="dxa"/>
            <w:gridSpan w:val="7"/>
            <w:shd w:val="clear" w:color="auto" w:fill="E7E6E6" w:themeFill="background2"/>
            <w:vAlign w:val="center"/>
          </w:tcPr>
          <w:p w14:paraId="4298257D" w14:textId="4D2272A7" w:rsidR="00CB3777" w:rsidRPr="00516ED9" w:rsidRDefault="00043D38" w:rsidP="002403FB">
            <w:pPr>
              <w:widowControl/>
              <w:autoSpaceDE/>
              <w:autoSpaceDN/>
              <w:adjustRightInd/>
              <w:spacing w:line="259" w:lineRule="auto"/>
              <w:rPr>
                <w:b/>
                <w:sz w:val="18"/>
                <w:szCs w:val="18"/>
              </w:rPr>
            </w:pPr>
            <w:r>
              <w:rPr>
                <w:b/>
                <w:sz w:val="20"/>
                <w:szCs w:val="20"/>
              </w:rPr>
              <w:t>7</w:t>
            </w:r>
            <w:r w:rsidR="00CB3777" w:rsidRPr="00B84D14">
              <w:rPr>
                <w:b/>
                <w:sz w:val="20"/>
                <w:szCs w:val="20"/>
              </w:rPr>
              <w:t>.</w:t>
            </w:r>
            <w:r>
              <w:rPr>
                <w:b/>
                <w:sz w:val="20"/>
                <w:szCs w:val="20"/>
              </w:rPr>
              <w:t>3</w:t>
            </w:r>
            <w:r w:rsidR="00CB3777" w:rsidRPr="00B84D14">
              <w:rPr>
                <w:b/>
                <w:sz w:val="20"/>
                <w:szCs w:val="20"/>
              </w:rPr>
              <w:t>.</w:t>
            </w:r>
            <w:r w:rsidR="00CB3777">
              <w:rPr>
                <w:b/>
                <w:sz w:val="20"/>
                <w:szCs w:val="20"/>
              </w:rPr>
              <w:t>4</w:t>
            </w:r>
            <w:r w:rsidR="00CB3777" w:rsidRPr="00B84D14">
              <w:rPr>
                <w:b/>
                <w:sz w:val="20"/>
                <w:szCs w:val="20"/>
              </w:rPr>
              <w:t xml:space="preserve"> </w:t>
            </w:r>
            <w:r w:rsidR="00CB3777">
              <w:rPr>
                <w:b/>
                <w:sz w:val="20"/>
                <w:szCs w:val="20"/>
              </w:rPr>
              <w:t>ALTRE ATTIVITA’</w:t>
            </w:r>
          </w:p>
        </w:tc>
      </w:tr>
      <w:tr w:rsidR="00CB3777" w14:paraId="5B94FC15" w14:textId="77777777" w:rsidTr="002403FB">
        <w:trPr>
          <w:trHeight w:val="567"/>
        </w:trPr>
        <w:tc>
          <w:tcPr>
            <w:tcW w:w="7205" w:type="dxa"/>
            <w:gridSpan w:val="4"/>
            <w:shd w:val="clear" w:color="auto" w:fill="auto"/>
            <w:vAlign w:val="center"/>
          </w:tcPr>
          <w:p w14:paraId="5E67EBED" w14:textId="77777777" w:rsidR="00CB3777" w:rsidRPr="00516ED9" w:rsidRDefault="00CB3777" w:rsidP="002403FB">
            <w:pPr>
              <w:widowControl/>
              <w:autoSpaceDE/>
              <w:autoSpaceDN/>
              <w:adjustRightInd/>
              <w:rPr>
                <w:rFonts w:eastAsia="Times New Roman"/>
                <w:b/>
                <w:bCs/>
                <w:color w:val="000000"/>
                <w:sz w:val="18"/>
                <w:szCs w:val="18"/>
                <w:lang w:bidi="hi-IN"/>
              </w:rPr>
            </w:pPr>
            <w:r>
              <w:rPr>
                <w:rFonts w:eastAsia="Times New Roman"/>
                <w:b/>
                <w:bCs/>
                <w:color w:val="000000"/>
                <w:sz w:val="18"/>
                <w:szCs w:val="18"/>
                <w:lang w:bidi="hi-IN"/>
              </w:rPr>
              <w:t>Tipo di attività</w:t>
            </w:r>
            <w:r w:rsidRPr="00516ED9">
              <w:rPr>
                <w:rFonts w:eastAsia="Times New Roman"/>
                <w:b/>
                <w:bCs/>
                <w:color w:val="000000"/>
                <w:sz w:val="18"/>
                <w:szCs w:val="18"/>
                <w:lang w:bidi="hi-IN"/>
              </w:rPr>
              <w:t xml:space="preserve"> </w:t>
            </w:r>
          </w:p>
        </w:tc>
        <w:tc>
          <w:tcPr>
            <w:tcW w:w="7674" w:type="dxa"/>
            <w:gridSpan w:val="3"/>
            <w:shd w:val="clear" w:color="auto" w:fill="auto"/>
            <w:vAlign w:val="center"/>
          </w:tcPr>
          <w:p w14:paraId="53D2DDD4" w14:textId="77777777" w:rsidR="00CB3777" w:rsidRPr="00516ED9" w:rsidRDefault="00CB3777" w:rsidP="002403FB">
            <w:pPr>
              <w:widowControl/>
              <w:autoSpaceDE/>
              <w:autoSpaceDN/>
              <w:adjustRightInd/>
              <w:jc w:val="center"/>
              <w:rPr>
                <w:rFonts w:eastAsia="Times New Roman"/>
                <w:b/>
                <w:bCs/>
                <w:color w:val="000000"/>
                <w:sz w:val="18"/>
                <w:szCs w:val="18"/>
                <w:lang w:bidi="hi-IN"/>
              </w:rPr>
            </w:pPr>
            <w:r>
              <w:rPr>
                <w:rFonts w:eastAsia="Times New Roman"/>
                <w:b/>
                <w:bCs/>
                <w:color w:val="000000"/>
                <w:sz w:val="18"/>
                <w:szCs w:val="18"/>
                <w:lang w:bidi="hi-IN"/>
              </w:rPr>
              <w:t>Descrizione</w:t>
            </w:r>
          </w:p>
        </w:tc>
      </w:tr>
      <w:tr w:rsidR="00CB3777" w14:paraId="65B59689" w14:textId="77777777" w:rsidTr="002403FB">
        <w:trPr>
          <w:trHeight w:val="283"/>
        </w:trPr>
        <w:tc>
          <w:tcPr>
            <w:tcW w:w="7205" w:type="dxa"/>
            <w:gridSpan w:val="4"/>
            <w:vAlign w:val="center"/>
          </w:tcPr>
          <w:p w14:paraId="3CB4BAFE" w14:textId="77777777" w:rsidR="00CB3777" w:rsidRDefault="00CB3777" w:rsidP="002403FB">
            <w:pPr>
              <w:widowControl/>
              <w:autoSpaceDE/>
              <w:autoSpaceDN/>
              <w:adjustRightInd/>
              <w:spacing w:line="259" w:lineRule="auto"/>
              <w:rPr>
                <w:bCs/>
                <w:sz w:val="16"/>
                <w:szCs w:val="16"/>
              </w:rPr>
            </w:pPr>
          </w:p>
        </w:tc>
        <w:tc>
          <w:tcPr>
            <w:tcW w:w="7674" w:type="dxa"/>
            <w:gridSpan w:val="3"/>
            <w:vAlign w:val="center"/>
          </w:tcPr>
          <w:p w14:paraId="7C766961" w14:textId="77777777" w:rsidR="00CB3777" w:rsidRDefault="00CB3777" w:rsidP="002403FB">
            <w:pPr>
              <w:widowControl/>
              <w:autoSpaceDE/>
              <w:autoSpaceDN/>
              <w:adjustRightInd/>
              <w:spacing w:line="259" w:lineRule="auto"/>
              <w:jc w:val="center"/>
              <w:rPr>
                <w:bCs/>
                <w:sz w:val="16"/>
                <w:szCs w:val="16"/>
              </w:rPr>
            </w:pPr>
          </w:p>
        </w:tc>
      </w:tr>
      <w:tr w:rsidR="00605FAD" w14:paraId="176C0454" w14:textId="77777777" w:rsidTr="002403FB">
        <w:trPr>
          <w:trHeight w:val="283"/>
        </w:trPr>
        <w:tc>
          <w:tcPr>
            <w:tcW w:w="7205" w:type="dxa"/>
            <w:gridSpan w:val="4"/>
            <w:vAlign w:val="center"/>
          </w:tcPr>
          <w:p w14:paraId="0E1B2A7D" w14:textId="77777777" w:rsidR="00605FAD" w:rsidRDefault="00605FAD" w:rsidP="002403FB">
            <w:pPr>
              <w:widowControl/>
              <w:autoSpaceDE/>
              <w:autoSpaceDN/>
              <w:adjustRightInd/>
              <w:spacing w:line="259" w:lineRule="auto"/>
              <w:rPr>
                <w:bCs/>
                <w:sz w:val="16"/>
                <w:szCs w:val="16"/>
              </w:rPr>
            </w:pPr>
          </w:p>
        </w:tc>
        <w:tc>
          <w:tcPr>
            <w:tcW w:w="7674" w:type="dxa"/>
            <w:gridSpan w:val="3"/>
            <w:vAlign w:val="center"/>
          </w:tcPr>
          <w:p w14:paraId="4339B1EF" w14:textId="77777777" w:rsidR="00605FAD" w:rsidRDefault="00605FAD" w:rsidP="002403FB">
            <w:pPr>
              <w:widowControl/>
              <w:autoSpaceDE/>
              <w:autoSpaceDN/>
              <w:adjustRightInd/>
              <w:spacing w:line="259" w:lineRule="auto"/>
              <w:jc w:val="center"/>
              <w:rPr>
                <w:bCs/>
                <w:sz w:val="16"/>
                <w:szCs w:val="16"/>
              </w:rPr>
            </w:pPr>
          </w:p>
        </w:tc>
      </w:tr>
      <w:tr w:rsidR="00605FAD" w14:paraId="31B5459F" w14:textId="77777777" w:rsidTr="002403FB">
        <w:trPr>
          <w:trHeight w:val="283"/>
        </w:trPr>
        <w:tc>
          <w:tcPr>
            <w:tcW w:w="7205" w:type="dxa"/>
            <w:gridSpan w:val="4"/>
            <w:vAlign w:val="center"/>
          </w:tcPr>
          <w:p w14:paraId="4DB48EE3" w14:textId="77777777" w:rsidR="00605FAD" w:rsidRDefault="00605FAD" w:rsidP="002403FB">
            <w:pPr>
              <w:widowControl/>
              <w:autoSpaceDE/>
              <w:autoSpaceDN/>
              <w:adjustRightInd/>
              <w:spacing w:line="259" w:lineRule="auto"/>
              <w:rPr>
                <w:bCs/>
                <w:sz w:val="16"/>
                <w:szCs w:val="16"/>
              </w:rPr>
            </w:pPr>
          </w:p>
        </w:tc>
        <w:tc>
          <w:tcPr>
            <w:tcW w:w="7674" w:type="dxa"/>
            <w:gridSpan w:val="3"/>
            <w:vAlign w:val="center"/>
          </w:tcPr>
          <w:p w14:paraId="22DA7488" w14:textId="77777777" w:rsidR="00605FAD" w:rsidRDefault="00605FAD" w:rsidP="002403FB">
            <w:pPr>
              <w:widowControl/>
              <w:autoSpaceDE/>
              <w:autoSpaceDN/>
              <w:adjustRightInd/>
              <w:spacing w:line="259" w:lineRule="auto"/>
              <w:jc w:val="center"/>
              <w:rPr>
                <w:bCs/>
                <w:sz w:val="16"/>
                <w:szCs w:val="16"/>
              </w:rPr>
            </w:pPr>
          </w:p>
        </w:tc>
      </w:tr>
    </w:tbl>
    <w:p w14:paraId="1F0AE83F" w14:textId="77777777" w:rsidR="00CB3777" w:rsidRDefault="00CB3777" w:rsidP="00CB3777">
      <w:pPr>
        <w:widowControl/>
        <w:autoSpaceDE/>
        <w:autoSpaceDN/>
        <w:adjustRightInd/>
        <w:spacing w:line="259" w:lineRule="auto"/>
        <w:rPr>
          <w:bCs/>
          <w:sz w:val="16"/>
          <w:szCs w:val="16"/>
        </w:rPr>
      </w:pPr>
    </w:p>
    <w:p w14:paraId="2D662D64" w14:textId="3D32989F" w:rsidR="00DA60FB" w:rsidRDefault="0019443E" w:rsidP="00925375">
      <w:pPr>
        <w:widowControl/>
        <w:autoSpaceDE/>
        <w:autoSpaceDN/>
        <w:adjustRightInd/>
        <w:spacing w:after="160" w:line="259" w:lineRule="auto"/>
        <w:rPr>
          <w:sz w:val="24"/>
          <w:szCs w:val="24"/>
        </w:rPr>
        <w:sectPr w:rsidR="00DA60FB" w:rsidSect="00AE15B2">
          <w:headerReference w:type="default" r:id="rId12"/>
          <w:footerReference w:type="default" r:id="rId13"/>
          <w:pgSz w:w="16840" w:h="11910" w:orient="landscape"/>
          <w:pgMar w:top="900" w:right="1900" w:bottom="920" w:left="1140" w:header="0" w:footer="850" w:gutter="0"/>
          <w:cols w:space="720"/>
          <w:noEndnote/>
          <w:docGrid w:linePitch="299"/>
        </w:sectPr>
      </w:pPr>
      <w:r>
        <w:rPr>
          <w:sz w:val="24"/>
          <w:szCs w:val="24"/>
        </w:rPr>
        <w:br w:type="page"/>
      </w:r>
    </w:p>
    <w:p w14:paraId="47A54949" w14:textId="31470ECC" w:rsidR="002F30DE" w:rsidRPr="006B365E" w:rsidRDefault="006B365E" w:rsidP="002F30DE">
      <w:pPr>
        <w:pBdr>
          <w:top w:val="nil"/>
          <w:left w:val="nil"/>
          <w:bottom w:val="nil"/>
          <w:right w:val="nil"/>
          <w:between w:val="nil"/>
        </w:pBdr>
        <w:autoSpaceDE/>
        <w:autoSpaceDN/>
        <w:adjustRightInd/>
        <w:spacing w:before="92" w:after="120"/>
        <w:rPr>
          <w:rFonts w:eastAsia="Arial"/>
          <w:b/>
          <w:i/>
          <w:iCs/>
          <w:color w:val="000000"/>
        </w:rPr>
      </w:pPr>
      <w:r w:rsidRPr="006B365E">
        <w:rPr>
          <w:rFonts w:eastAsia="Arial"/>
          <w:b/>
          <w:i/>
          <w:iCs/>
          <w:color w:val="000000"/>
        </w:rPr>
        <w:lastRenderedPageBreak/>
        <w:t>8.</w:t>
      </w:r>
      <w:r w:rsidR="002F30DE" w:rsidRPr="006B365E">
        <w:rPr>
          <w:rFonts w:eastAsia="Arial"/>
          <w:b/>
          <w:i/>
          <w:iCs/>
          <w:color w:val="000000"/>
        </w:rPr>
        <w:t xml:space="preserve"> </w:t>
      </w:r>
      <w:r w:rsidRPr="006B365E">
        <w:rPr>
          <w:rFonts w:eastAsia="Arial"/>
          <w:b/>
          <w:iCs/>
          <w:color w:val="000000"/>
          <w:lang w:bidi="it-IT"/>
        </w:rPr>
        <w:t>RISPETTO DELLA NORMATIVA SULLA PRIVACY</w:t>
      </w:r>
    </w:p>
    <w:p w14:paraId="2AF93FA0" w14:textId="01530D7E" w:rsidR="002F30DE" w:rsidRPr="00B7567D" w:rsidRDefault="002F30DE" w:rsidP="002F30DE">
      <w:pPr>
        <w:pStyle w:val="Paragrafoelenco"/>
        <w:spacing w:before="60" w:after="120" w:line="260" w:lineRule="exact"/>
        <w:ind w:left="1407" w:hanging="851"/>
        <w:jc w:val="both"/>
        <w:textDirection w:val="btLr"/>
        <w:rPr>
          <w:bCs/>
          <w:sz w:val="20"/>
          <w:szCs w:val="20"/>
        </w:rPr>
      </w:pPr>
      <w:r w:rsidRPr="004C7C31">
        <w:rPr>
          <w:rFonts w:ascii="Wingdings" w:eastAsia="Wingdings" w:hAnsi="Wingdings" w:cs="Wingdings"/>
          <w:color w:val="000000"/>
          <w:sz w:val="28"/>
          <w:szCs w:val="28"/>
        </w:rPr>
        <w:sym w:font="Wingdings" w:char="F06F"/>
      </w:r>
      <w:r w:rsidRPr="00B7567D">
        <w:rPr>
          <w:sz w:val="20"/>
          <w:szCs w:val="20"/>
        </w:rPr>
        <w:t xml:space="preserve"> </w:t>
      </w:r>
      <w:r w:rsidRPr="00B7567D">
        <w:rPr>
          <w:bCs/>
          <w:color w:val="000000"/>
          <w:sz w:val="20"/>
          <w:szCs w:val="20"/>
        </w:rPr>
        <w:t xml:space="preserve">di aver letto </w:t>
      </w:r>
      <w:r w:rsidR="00B10127" w:rsidRPr="00B10127">
        <w:rPr>
          <w:bCs/>
          <w:color w:val="000000"/>
          <w:sz w:val="20"/>
          <w:szCs w:val="20"/>
        </w:rPr>
        <w:t>l’informativa sul trattamento dei dati personali riportata in calce al presente modulo</w:t>
      </w:r>
      <w:r w:rsidRPr="00B7567D">
        <w:rPr>
          <w:bCs/>
          <w:color w:val="000000"/>
          <w:sz w:val="20"/>
          <w:szCs w:val="20"/>
        </w:rPr>
        <w:t>.</w:t>
      </w:r>
    </w:p>
    <w:p w14:paraId="370AA941" w14:textId="64D10F50" w:rsidR="002F30DE" w:rsidRDefault="002F30DE" w:rsidP="002F30DE">
      <w:pPr>
        <w:rPr>
          <w:rFonts w:eastAsia="Arial"/>
        </w:rPr>
      </w:pPr>
    </w:p>
    <w:p w14:paraId="74F85882" w14:textId="77777777" w:rsidR="006B365E" w:rsidRDefault="006B365E" w:rsidP="002F30DE">
      <w:pPr>
        <w:rPr>
          <w:rFonts w:eastAsia="Arial"/>
        </w:rPr>
      </w:pPr>
    </w:p>
    <w:p w14:paraId="1E078CD2" w14:textId="77777777" w:rsidR="006B365E" w:rsidRDefault="006B365E" w:rsidP="002F30DE">
      <w:pPr>
        <w:rPr>
          <w:rFonts w:eastAsia="Arial"/>
        </w:rPr>
      </w:pPr>
    </w:p>
    <w:p w14:paraId="5644BCAA" w14:textId="77777777" w:rsidR="00666FCF" w:rsidRPr="00EB756C" w:rsidRDefault="00666FCF" w:rsidP="00666FCF">
      <w:pPr>
        <w:spacing w:before="63"/>
        <w:ind w:right="2"/>
        <w:jc w:val="both"/>
        <w:rPr>
          <w:i/>
          <w:iCs/>
          <w:sz w:val="14"/>
          <w:szCs w:val="14"/>
        </w:rPr>
      </w:pPr>
      <w:r w:rsidRPr="00EB756C">
        <w:rPr>
          <w:rFonts w:eastAsia="Arial"/>
          <w:i/>
          <w:iCs/>
          <w:sz w:val="16"/>
          <w:szCs w:val="16"/>
        </w:rPr>
        <w:t>Il progettista, in qualità di tecnico incaricato, consapevole delle pene stabilite per false attestazioni e mendaci dichiarazioni ai sensi dell’articolo 76 del D.P.R. 28 dicembre 2000, n. 445 e degli artt. 483,495 e 496 del Codice Penale e che inoltre, qualora dal controllo effettuato emerga la non veridicità del contenuto della dichiarazione resa, decadrà dai benefici conseguenti al provvedimento conseguito sulla base della dichiarazione non veritiera ai sensi dell’art. 75 del D.P.R. n. 445/2000, sotto la propria responsabilità.</w:t>
      </w:r>
    </w:p>
    <w:p w14:paraId="434557C3" w14:textId="77777777" w:rsidR="00666FCF" w:rsidRDefault="00666FCF" w:rsidP="002F30DE">
      <w:pPr>
        <w:rPr>
          <w:rFonts w:eastAsia="Arial"/>
        </w:rPr>
      </w:pPr>
    </w:p>
    <w:p w14:paraId="2F0BEB12" w14:textId="77777777" w:rsidR="002F30DE" w:rsidRDefault="002F30DE" w:rsidP="002F30DE">
      <w:pPr>
        <w:rPr>
          <w:rFonts w:eastAsia="Arial"/>
        </w:rPr>
      </w:pPr>
    </w:p>
    <w:p w14:paraId="2353B6B4" w14:textId="77777777" w:rsidR="006B365E" w:rsidRDefault="006B365E" w:rsidP="002F30DE">
      <w:pPr>
        <w:rPr>
          <w:rFonts w:eastAsia="Arial"/>
        </w:rPr>
      </w:pPr>
    </w:p>
    <w:p w14:paraId="7745DDD0" w14:textId="77777777" w:rsidR="002F30DE" w:rsidRPr="00E066EA" w:rsidRDefault="002F30DE" w:rsidP="002F30DE">
      <w:pPr>
        <w:rPr>
          <w:rFonts w:eastAsia="Arial"/>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9443E" w14:paraId="026FC7AB" w14:textId="77777777" w:rsidTr="00F721F3">
        <w:trPr>
          <w:trHeight w:val="567"/>
          <w:jc w:val="center"/>
        </w:trPr>
        <w:tc>
          <w:tcPr>
            <w:tcW w:w="4814" w:type="dxa"/>
            <w:vAlign w:val="center"/>
          </w:tcPr>
          <w:p w14:paraId="7A5998EB" w14:textId="77777777" w:rsidR="0019443E" w:rsidRDefault="0019443E" w:rsidP="0019443E">
            <w:pPr>
              <w:jc w:val="center"/>
              <w:rPr>
                <w:rFonts w:eastAsia="Arial"/>
                <w:color w:val="000000"/>
                <w:sz w:val="20"/>
                <w:szCs w:val="20"/>
              </w:rPr>
            </w:pPr>
            <w:r w:rsidRPr="006B365E">
              <w:rPr>
                <w:rFonts w:eastAsia="Arial"/>
                <w:color w:val="000000"/>
                <w:sz w:val="20"/>
                <w:szCs w:val="20"/>
              </w:rPr>
              <w:t>Data e luogo</w:t>
            </w:r>
          </w:p>
          <w:p w14:paraId="4316187E" w14:textId="77777777" w:rsidR="006B365E" w:rsidRDefault="006B365E" w:rsidP="0019443E">
            <w:pPr>
              <w:jc w:val="center"/>
              <w:rPr>
                <w:rFonts w:eastAsia="Arial"/>
                <w:color w:val="000000"/>
                <w:sz w:val="20"/>
                <w:szCs w:val="20"/>
              </w:rPr>
            </w:pPr>
          </w:p>
          <w:p w14:paraId="4E5B7151" w14:textId="77777777" w:rsidR="006B365E" w:rsidRPr="006B365E" w:rsidRDefault="006B365E" w:rsidP="0019443E">
            <w:pPr>
              <w:jc w:val="center"/>
              <w:rPr>
                <w:rFonts w:eastAsia="Arial"/>
                <w:sz w:val="20"/>
                <w:szCs w:val="20"/>
              </w:rPr>
            </w:pPr>
          </w:p>
        </w:tc>
        <w:tc>
          <w:tcPr>
            <w:tcW w:w="4814" w:type="dxa"/>
            <w:vAlign w:val="center"/>
          </w:tcPr>
          <w:p w14:paraId="0E954A30" w14:textId="77777777" w:rsidR="0019443E" w:rsidRDefault="00FF52FD" w:rsidP="0019443E">
            <w:pPr>
              <w:jc w:val="center"/>
              <w:rPr>
                <w:sz w:val="20"/>
                <w:szCs w:val="20"/>
              </w:rPr>
            </w:pPr>
            <w:r w:rsidRPr="006B365E">
              <w:rPr>
                <w:sz w:val="20"/>
                <w:szCs w:val="20"/>
              </w:rPr>
              <w:t xml:space="preserve">Il Responsabile tecnico del </w:t>
            </w:r>
            <w:r w:rsidRPr="006B365E">
              <w:rPr>
                <w:sz w:val="20"/>
                <w:szCs w:val="20"/>
              </w:rPr>
              <w:br/>
              <w:t>Programma di miglioramento aziendale (PMA)</w:t>
            </w:r>
          </w:p>
          <w:p w14:paraId="25171AE7" w14:textId="43D16B70" w:rsidR="006B365E" w:rsidRPr="006B365E" w:rsidRDefault="006B365E" w:rsidP="0019443E">
            <w:pPr>
              <w:jc w:val="center"/>
              <w:rPr>
                <w:rFonts w:eastAsia="Arial"/>
                <w:sz w:val="20"/>
                <w:szCs w:val="20"/>
              </w:rPr>
            </w:pPr>
          </w:p>
        </w:tc>
      </w:tr>
      <w:tr w:rsidR="0019443E" w14:paraId="373FE722" w14:textId="77777777" w:rsidTr="00F721F3">
        <w:trPr>
          <w:trHeight w:val="567"/>
          <w:jc w:val="center"/>
        </w:trPr>
        <w:tc>
          <w:tcPr>
            <w:tcW w:w="4814" w:type="dxa"/>
            <w:vAlign w:val="center"/>
          </w:tcPr>
          <w:p w14:paraId="154BA3FF" w14:textId="77777777" w:rsidR="0019443E" w:rsidRDefault="0019443E" w:rsidP="0019443E">
            <w:pPr>
              <w:jc w:val="center"/>
              <w:rPr>
                <w:rFonts w:eastAsia="Arial"/>
              </w:rPr>
            </w:pPr>
            <w:r w:rsidRPr="00E066EA">
              <w:rPr>
                <w:rFonts w:eastAsia="Arial"/>
              </w:rPr>
              <w:t>___/____/_______ , ____________________</w:t>
            </w:r>
          </w:p>
        </w:tc>
        <w:tc>
          <w:tcPr>
            <w:tcW w:w="4814" w:type="dxa"/>
            <w:vAlign w:val="center"/>
          </w:tcPr>
          <w:p w14:paraId="11DF1BF3" w14:textId="77777777" w:rsidR="0019443E" w:rsidRDefault="0019443E" w:rsidP="0019443E">
            <w:pPr>
              <w:jc w:val="center"/>
              <w:rPr>
                <w:rFonts w:eastAsia="Arial"/>
              </w:rPr>
            </w:pPr>
            <w:r w:rsidRPr="00E066EA">
              <w:rPr>
                <w:rFonts w:eastAsia="Arial"/>
              </w:rPr>
              <w:t>__________________________________</w:t>
            </w:r>
          </w:p>
        </w:tc>
      </w:tr>
    </w:tbl>
    <w:p w14:paraId="2992E37C" w14:textId="77777777" w:rsidR="002F30DE" w:rsidRDefault="002F30DE" w:rsidP="002F30DE">
      <w:pPr>
        <w:spacing w:before="60" w:after="120"/>
        <w:jc w:val="both"/>
        <w:rPr>
          <w:rFonts w:eastAsia="Arial"/>
          <w:b/>
          <w:sz w:val="20"/>
          <w:szCs w:val="20"/>
        </w:rPr>
      </w:pPr>
    </w:p>
    <w:p w14:paraId="0771E3C9" w14:textId="4A05452A" w:rsidR="002F30DE" w:rsidRDefault="002F30DE" w:rsidP="002F30DE">
      <w:pPr>
        <w:spacing w:before="60" w:after="120"/>
        <w:jc w:val="both"/>
        <w:rPr>
          <w:rFonts w:eastAsia="Arial"/>
          <w:b/>
          <w:sz w:val="20"/>
          <w:szCs w:val="20"/>
        </w:rPr>
      </w:pPr>
    </w:p>
    <w:p w14:paraId="473B36B2" w14:textId="45AE2DB8" w:rsidR="00666FCF" w:rsidRDefault="00666FCF" w:rsidP="002F30DE">
      <w:pPr>
        <w:spacing w:before="60" w:after="120"/>
        <w:jc w:val="both"/>
        <w:rPr>
          <w:rFonts w:eastAsia="Arial"/>
          <w:b/>
          <w:sz w:val="20"/>
          <w:szCs w:val="20"/>
        </w:rPr>
      </w:pPr>
    </w:p>
    <w:p w14:paraId="1C32A213" w14:textId="3A709B18" w:rsidR="00666FCF" w:rsidRDefault="00666FCF" w:rsidP="002F30DE">
      <w:pPr>
        <w:spacing w:before="60" w:after="120"/>
        <w:jc w:val="both"/>
        <w:rPr>
          <w:rFonts w:eastAsia="Arial"/>
          <w:b/>
          <w:sz w:val="20"/>
          <w:szCs w:val="20"/>
        </w:rPr>
      </w:pPr>
    </w:p>
    <w:p w14:paraId="0CFAACE2" w14:textId="2CE1436E" w:rsidR="00666FCF" w:rsidRDefault="00666FCF" w:rsidP="002F30DE">
      <w:pPr>
        <w:spacing w:before="60" w:after="120"/>
        <w:jc w:val="both"/>
        <w:rPr>
          <w:rFonts w:eastAsia="Arial"/>
          <w:b/>
          <w:sz w:val="20"/>
          <w:szCs w:val="20"/>
        </w:rPr>
      </w:pPr>
    </w:p>
    <w:p w14:paraId="58E4AB9A" w14:textId="0DD6C05D" w:rsidR="00666FCF" w:rsidRDefault="00666FCF" w:rsidP="002F30DE">
      <w:pPr>
        <w:spacing w:before="60" w:after="120"/>
        <w:jc w:val="both"/>
        <w:rPr>
          <w:rFonts w:eastAsia="Arial"/>
          <w:b/>
          <w:sz w:val="20"/>
          <w:szCs w:val="20"/>
        </w:rPr>
      </w:pPr>
    </w:p>
    <w:p w14:paraId="32863C8A" w14:textId="77777777" w:rsidR="006B365E" w:rsidRDefault="006B365E" w:rsidP="002F30DE">
      <w:pPr>
        <w:spacing w:before="60" w:after="120"/>
        <w:jc w:val="both"/>
        <w:rPr>
          <w:rFonts w:eastAsia="Arial"/>
          <w:b/>
          <w:sz w:val="20"/>
          <w:szCs w:val="20"/>
        </w:rPr>
      </w:pPr>
    </w:p>
    <w:p w14:paraId="357840D3" w14:textId="77777777" w:rsidR="00B10127" w:rsidRDefault="00B10127" w:rsidP="00B10127">
      <w:pPr>
        <w:spacing w:before="60"/>
        <w:jc w:val="both"/>
        <w:rPr>
          <w:rFonts w:eastAsia="Arial"/>
          <w:b/>
          <w:sz w:val="20"/>
          <w:szCs w:val="20"/>
        </w:rPr>
      </w:pPr>
      <w:bookmarkStart w:id="9" w:name="_Hlk151372417"/>
      <w:r w:rsidRPr="007D5FB5">
        <w:rPr>
          <w:rFonts w:eastAsia="Arial"/>
          <w:b/>
          <w:sz w:val="20"/>
          <w:szCs w:val="20"/>
        </w:rPr>
        <w:t xml:space="preserve">INFORMATIVA </w:t>
      </w:r>
      <w:r>
        <w:rPr>
          <w:rFonts w:eastAsia="Arial"/>
          <w:b/>
          <w:sz w:val="20"/>
          <w:szCs w:val="20"/>
        </w:rPr>
        <w:t>SUL TRATTAMENTO DEI DATI PERSONALI</w:t>
      </w:r>
      <w:r w:rsidRPr="007D5FB5">
        <w:rPr>
          <w:rFonts w:eastAsia="Arial"/>
          <w:b/>
          <w:sz w:val="20"/>
          <w:szCs w:val="20"/>
        </w:rPr>
        <w:t xml:space="preserve"> </w:t>
      </w:r>
    </w:p>
    <w:p w14:paraId="615BA143" w14:textId="77777777" w:rsidR="00B10127" w:rsidRPr="00561D82" w:rsidRDefault="00B10127" w:rsidP="00B10127">
      <w:pPr>
        <w:spacing w:before="60" w:after="120"/>
        <w:jc w:val="both"/>
        <w:rPr>
          <w:rFonts w:eastAsia="Arial"/>
          <w:b/>
          <w:sz w:val="18"/>
          <w:szCs w:val="18"/>
        </w:rPr>
      </w:pPr>
      <w:r w:rsidRPr="00561D82">
        <w:rPr>
          <w:rFonts w:eastAsia="Arial"/>
          <w:b/>
          <w:sz w:val="18"/>
          <w:szCs w:val="18"/>
        </w:rPr>
        <w:t>(Art. 13 del Regolamento UE 2016/679 – GDPR e D.lgs. n. 196/2003 come modificato dal D.lgs. n. 101/2018)</w:t>
      </w:r>
    </w:p>
    <w:p w14:paraId="1346738A" w14:textId="77777777" w:rsidR="00B10127" w:rsidRPr="007D5FB5" w:rsidRDefault="00B10127" w:rsidP="00B10127">
      <w:pPr>
        <w:spacing w:line="260" w:lineRule="exact"/>
        <w:jc w:val="both"/>
        <w:rPr>
          <w:rFonts w:eastAsia="Arial"/>
          <w:sz w:val="18"/>
          <w:szCs w:val="18"/>
        </w:rPr>
      </w:pPr>
      <w:r w:rsidRPr="007D5FB5">
        <w:rPr>
          <w:rFonts w:eastAsia="Arial"/>
          <w:sz w:val="18"/>
          <w:szCs w:val="18"/>
        </w:rPr>
        <w:t>Ai sensi dell’art.13 del codice in materia di protezione dei dati personali si forniscono le seguenti informazioni:</w:t>
      </w:r>
    </w:p>
    <w:p w14:paraId="10CB33B3" w14:textId="77777777" w:rsidR="00B10127" w:rsidRDefault="00B10127" w:rsidP="00B10127">
      <w:pPr>
        <w:pStyle w:val="Paragrafoelenco"/>
        <w:numPr>
          <w:ilvl w:val="0"/>
          <w:numId w:val="33"/>
        </w:numPr>
        <w:adjustRightInd/>
        <w:spacing w:before="0" w:after="120" w:line="260" w:lineRule="exact"/>
        <w:ind w:left="641" w:hanging="357"/>
        <w:jc w:val="both"/>
        <w:rPr>
          <w:sz w:val="18"/>
          <w:szCs w:val="18"/>
        </w:rPr>
      </w:pPr>
      <w:r w:rsidRPr="007D5FB5">
        <w:rPr>
          <w:b/>
          <w:sz w:val="18"/>
          <w:szCs w:val="18"/>
        </w:rPr>
        <w:t>Finalità del trattamento</w:t>
      </w:r>
      <w:r w:rsidRPr="007D5FB5">
        <w:rPr>
          <w:sz w:val="18"/>
          <w:szCs w:val="18"/>
        </w:rPr>
        <w:t xml:space="preserve">: </w:t>
      </w:r>
      <w:r w:rsidRPr="00561D82">
        <w:rPr>
          <w:sz w:val="18"/>
          <w:szCs w:val="18"/>
        </w:rPr>
        <w:t>I dati personali forniti saranno trattati dagli uffici competenti esclusivamente per lo svolgimento delle funzioni istituzionali e nell’ambito</w:t>
      </w:r>
      <w:r>
        <w:rPr>
          <w:sz w:val="18"/>
          <w:szCs w:val="18"/>
        </w:rPr>
        <w:t xml:space="preserve"> </w:t>
      </w:r>
      <w:r w:rsidRPr="00561D82">
        <w:rPr>
          <w:sz w:val="18"/>
          <w:szCs w:val="18"/>
        </w:rPr>
        <w:t>del procedimento amministrativo per il quale la presente dichiarazione è resa.</w:t>
      </w:r>
    </w:p>
    <w:p w14:paraId="5E8B2734" w14:textId="77777777" w:rsidR="00B10127" w:rsidRPr="00561D82" w:rsidRDefault="00B10127" w:rsidP="00B10127">
      <w:pPr>
        <w:pStyle w:val="Paragrafoelenco"/>
        <w:numPr>
          <w:ilvl w:val="0"/>
          <w:numId w:val="33"/>
        </w:numPr>
        <w:adjustRightInd/>
        <w:spacing w:before="0" w:after="120" w:line="260" w:lineRule="exact"/>
        <w:ind w:left="641" w:hanging="357"/>
        <w:jc w:val="both"/>
        <w:rPr>
          <w:sz w:val="18"/>
          <w:szCs w:val="18"/>
        </w:rPr>
      </w:pPr>
      <w:r w:rsidRPr="00561D82">
        <w:rPr>
          <w:b/>
          <w:sz w:val="18"/>
          <w:szCs w:val="18"/>
        </w:rPr>
        <w:t xml:space="preserve">Modalità: </w:t>
      </w:r>
      <w:r w:rsidRPr="00561D82">
        <w:rPr>
          <w:sz w:val="18"/>
          <w:szCs w:val="18"/>
        </w:rPr>
        <w:t xml:space="preserve">Il trattamento dei dati avverrà sia con supporti cartacei sia con procedure anche informatizzate, adottando misure di sicurezza idonee a garantire la protezione dei dati personali. </w:t>
      </w:r>
    </w:p>
    <w:p w14:paraId="1B6BD32E" w14:textId="77777777" w:rsidR="00B10127" w:rsidRPr="007D5FB5" w:rsidRDefault="00B10127" w:rsidP="00B10127">
      <w:pPr>
        <w:pStyle w:val="Paragrafoelenco"/>
        <w:numPr>
          <w:ilvl w:val="0"/>
          <w:numId w:val="33"/>
        </w:numPr>
        <w:adjustRightInd/>
        <w:spacing w:before="0" w:after="120" w:line="260" w:lineRule="exact"/>
        <w:ind w:left="641" w:hanging="357"/>
        <w:jc w:val="both"/>
        <w:rPr>
          <w:sz w:val="18"/>
          <w:szCs w:val="18"/>
        </w:rPr>
      </w:pPr>
      <w:r w:rsidRPr="007D5FB5">
        <w:rPr>
          <w:b/>
          <w:sz w:val="18"/>
          <w:szCs w:val="18"/>
        </w:rPr>
        <w:t>Ambito di comunicazione</w:t>
      </w:r>
      <w:r>
        <w:rPr>
          <w:b/>
          <w:sz w:val="18"/>
          <w:szCs w:val="18"/>
        </w:rPr>
        <w:t xml:space="preserve"> e diffusione</w:t>
      </w:r>
      <w:r w:rsidRPr="007D5FB5">
        <w:rPr>
          <w:b/>
          <w:sz w:val="18"/>
          <w:szCs w:val="18"/>
        </w:rPr>
        <w:t xml:space="preserve">: </w:t>
      </w:r>
      <w:r w:rsidRPr="00561D82">
        <w:rPr>
          <w:sz w:val="18"/>
          <w:szCs w:val="18"/>
        </w:rPr>
        <w:t>I dati potranno essere comunicati ad altri soggetti pubblici nei casi previsti dalla normativa vigente, in particolare ai sensi della Legge n. 241/1990 e per lo svolgimento delle verifiche previste dall’art. 71 del D.P.R. n. 445/2000. I dati non saranno oggetto di diffusione.</w:t>
      </w:r>
    </w:p>
    <w:p w14:paraId="129144A9" w14:textId="77777777" w:rsidR="00B10127" w:rsidRPr="00A257DB" w:rsidRDefault="00B10127" w:rsidP="00B10127">
      <w:pPr>
        <w:pStyle w:val="Paragrafoelenco"/>
        <w:numPr>
          <w:ilvl w:val="0"/>
          <w:numId w:val="33"/>
        </w:numPr>
        <w:tabs>
          <w:tab w:val="left" w:pos="1050"/>
        </w:tabs>
        <w:adjustRightInd/>
        <w:spacing w:before="0" w:after="120" w:line="260" w:lineRule="exact"/>
        <w:ind w:left="641" w:hanging="357"/>
        <w:jc w:val="both"/>
        <w:rPr>
          <w:sz w:val="18"/>
          <w:szCs w:val="18"/>
        </w:rPr>
      </w:pPr>
      <w:r w:rsidRPr="000D39C5">
        <w:rPr>
          <w:b/>
          <w:sz w:val="18"/>
          <w:szCs w:val="18"/>
        </w:rPr>
        <w:t>Diritti</w:t>
      </w:r>
      <w:r>
        <w:rPr>
          <w:b/>
          <w:sz w:val="18"/>
          <w:szCs w:val="18"/>
        </w:rPr>
        <w:t xml:space="preserve"> dell’interessato</w:t>
      </w:r>
      <w:r w:rsidRPr="000D39C5">
        <w:rPr>
          <w:b/>
          <w:sz w:val="18"/>
          <w:szCs w:val="18"/>
        </w:rPr>
        <w:t xml:space="preserve">: </w:t>
      </w:r>
      <w:r w:rsidRPr="00ED0A47">
        <w:rPr>
          <w:sz w:val="18"/>
          <w:szCs w:val="18"/>
        </w:rPr>
        <w:t>L’interessato può esercitare in qualsiasi momento i diritti previsti dagli articoli 15 e seguenti del Regolamento (UE) 2016/679, tra cui il diritto di accesso, rettifica, cancellazione, limitazione del trattamento e opposizione, rivolgendosi al SUAP</w:t>
      </w:r>
      <w:r w:rsidRPr="000D39C5">
        <w:rPr>
          <w:sz w:val="18"/>
          <w:szCs w:val="18"/>
        </w:rPr>
        <w:t>.</w:t>
      </w:r>
      <w:bookmarkEnd w:id="9"/>
    </w:p>
    <w:p w14:paraId="4CF245A9" w14:textId="6D060731" w:rsidR="00925375" w:rsidRDefault="00925375" w:rsidP="005D575E">
      <w:pPr>
        <w:tabs>
          <w:tab w:val="left" w:pos="1050"/>
        </w:tabs>
        <w:spacing w:after="120" w:line="259" w:lineRule="auto"/>
        <w:rPr>
          <w:sz w:val="18"/>
          <w:szCs w:val="18"/>
        </w:rPr>
      </w:pPr>
    </w:p>
    <w:sectPr w:rsidR="00925375" w:rsidSect="005B177C">
      <w:headerReference w:type="default" r:id="rId14"/>
      <w:footerReference w:type="default" r:id="rId15"/>
      <w:pgSz w:w="11910" w:h="16840"/>
      <w:pgMar w:top="1900" w:right="1137" w:bottom="1140" w:left="900"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07B8" w14:textId="77777777" w:rsidR="00D21697" w:rsidRDefault="00D21697">
      <w:r>
        <w:separator/>
      </w:r>
    </w:p>
  </w:endnote>
  <w:endnote w:type="continuationSeparator" w:id="0">
    <w:p w14:paraId="28A9BF01" w14:textId="77777777" w:rsidR="00D21697" w:rsidRDefault="00D2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01309" w14:paraId="7B97C053" w14:textId="77777777" w:rsidTr="00B44941">
      <w:trPr>
        <w:trHeight w:val="283"/>
      </w:trPr>
      <w:tc>
        <w:tcPr>
          <w:tcW w:w="4814" w:type="dxa"/>
        </w:tcPr>
        <w:p w14:paraId="57CF4E2A" w14:textId="1611B646" w:rsidR="00401309" w:rsidRPr="009A2B4E" w:rsidRDefault="00401309" w:rsidP="00401309">
          <w:pPr>
            <w:spacing w:before="120" w:after="120"/>
            <w:rPr>
              <w:sz w:val="20"/>
              <w:szCs w:val="20"/>
            </w:rPr>
          </w:pPr>
          <w:r w:rsidRPr="009A2B4E">
            <w:rPr>
              <w:sz w:val="20"/>
              <w:szCs w:val="20"/>
            </w:rPr>
            <w:t xml:space="preserve">MODULO </w:t>
          </w:r>
          <w:r w:rsidR="003D62A5">
            <w:rPr>
              <w:sz w:val="20"/>
              <w:szCs w:val="20"/>
            </w:rPr>
            <w:t>C</w:t>
          </w:r>
          <w:r w:rsidRPr="009A2B4E">
            <w:rPr>
              <w:sz w:val="20"/>
              <w:szCs w:val="20"/>
            </w:rPr>
            <w:t xml:space="preserve"> </w:t>
          </w:r>
          <w:r>
            <w:rPr>
              <w:sz w:val="20"/>
              <w:szCs w:val="20"/>
            </w:rPr>
            <w:t>–</w:t>
          </w:r>
          <w:r w:rsidRPr="009A2B4E">
            <w:rPr>
              <w:sz w:val="20"/>
              <w:szCs w:val="20"/>
            </w:rPr>
            <w:t xml:space="preserve"> </w:t>
          </w:r>
          <w:r>
            <w:rPr>
              <w:sz w:val="20"/>
              <w:szCs w:val="20"/>
            </w:rPr>
            <w:t>ALLEGATI TECNICI</w:t>
          </w:r>
        </w:p>
      </w:tc>
      <w:tc>
        <w:tcPr>
          <w:tcW w:w="4814" w:type="dxa"/>
        </w:tcPr>
        <w:p w14:paraId="46F68D4E" w14:textId="77777777" w:rsidR="00401309" w:rsidRDefault="00401309" w:rsidP="00401309">
          <w:pPr>
            <w:pBdr>
              <w:top w:val="nil"/>
              <w:left w:val="nil"/>
              <w:bottom w:val="nil"/>
              <w:right w:val="nil"/>
              <w:between w:val="nil"/>
            </w:pBdr>
            <w:tabs>
              <w:tab w:val="center" w:pos="4819"/>
              <w:tab w:val="right" w:pos="9638"/>
            </w:tabs>
            <w:spacing w:before="120" w:after="120"/>
            <w:jc w:val="right"/>
            <w:rPr>
              <w:color w:val="000000"/>
            </w:rPr>
          </w:pPr>
          <w:r w:rsidRPr="009A2B4E">
            <w:rPr>
              <w:sz w:val="20"/>
              <w:szCs w:val="20"/>
            </w:rPr>
            <w:t xml:space="preserve">Pag. </w:t>
          </w:r>
          <w:r w:rsidRPr="009A2B4E">
            <w:rPr>
              <w:b/>
              <w:bCs/>
              <w:sz w:val="20"/>
              <w:szCs w:val="20"/>
            </w:rPr>
            <w:fldChar w:fldCharType="begin"/>
          </w:r>
          <w:r w:rsidRPr="009A2B4E">
            <w:rPr>
              <w:b/>
              <w:bCs/>
              <w:sz w:val="20"/>
              <w:szCs w:val="20"/>
            </w:rPr>
            <w:instrText>PAGE  \* Arabic  \* MERGEFORMAT</w:instrText>
          </w:r>
          <w:r w:rsidRPr="009A2B4E">
            <w:rPr>
              <w:b/>
              <w:bCs/>
              <w:sz w:val="20"/>
              <w:szCs w:val="20"/>
            </w:rPr>
            <w:fldChar w:fldCharType="separate"/>
          </w:r>
          <w:r>
            <w:rPr>
              <w:b/>
              <w:bCs/>
              <w:sz w:val="20"/>
              <w:szCs w:val="20"/>
            </w:rPr>
            <w:t>1</w:t>
          </w:r>
          <w:r w:rsidRPr="009A2B4E">
            <w:rPr>
              <w:b/>
              <w:bCs/>
              <w:sz w:val="20"/>
              <w:szCs w:val="20"/>
            </w:rPr>
            <w:fldChar w:fldCharType="end"/>
          </w:r>
          <w:r w:rsidRPr="009A2B4E">
            <w:rPr>
              <w:sz w:val="20"/>
              <w:szCs w:val="20"/>
            </w:rPr>
            <w:t xml:space="preserve"> a </w:t>
          </w:r>
          <w:r w:rsidRPr="009A2B4E">
            <w:rPr>
              <w:b/>
              <w:bCs/>
              <w:sz w:val="20"/>
              <w:szCs w:val="20"/>
            </w:rPr>
            <w:fldChar w:fldCharType="begin"/>
          </w:r>
          <w:r w:rsidRPr="009A2B4E">
            <w:rPr>
              <w:b/>
              <w:bCs/>
              <w:sz w:val="20"/>
              <w:szCs w:val="20"/>
            </w:rPr>
            <w:instrText>NUMPAGES  \* Arabic  \* MERGEFORMAT</w:instrText>
          </w:r>
          <w:r w:rsidRPr="009A2B4E">
            <w:rPr>
              <w:b/>
              <w:bCs/>
              <w:sz w:val="20"/>
              <w:szCs w:val="20"/>
            </w:rPr>
            <w:fldChar w:fldCharType="separate"/>
          </w:r>
          <w:r>
            <w:rPr>
              <w:b/>
              <w:bCs/>
              <w:sz w:val="20"/>
              <w:szCs w:val="20"/>
            </w:rPr>
            <w:t>5</w:t>
          </w:r>
          <w:r w:rsidRPr="009A2B4E">
            <w:rPr>
              <w:b/>
              <w:bCs/>
              <w:sz w:val="20"/>
              <w:szCs w:val="20"/>
            </w:rPr>
            <w:fldChar w:fldCharType="end"/>
          </w:r>
        </w:p>
      </w:tc>
    </w:tr>
  </w:tbl>
  <w:p w14:paraId="2A118689" w14:textId="2CDECD63" w:rsidR="00DE5962" w:rsidRPr="00401309" w:rsidRDefault="00DE5962" w:rsidP="0040130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923"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1276"/>
    </w:tblGrid>
    <w:tr w:rsidR="00F05727" w14:paraId="1D52D451" w14:textId="77777777" w:rsidTr="001B243D">
      <w:trPr>
        <w:trHeight w:val="283"/>
        <w:jc w:val="center"/>
      </w:trPr>
      <w:tc>
        <w:tcPr>
          <w:tcW w:w="8647" w:type="dxa"/>
        </w:tcPr>
        <w:p w14:paraId="6BA39593" w14:textId="27B6E580" w:rsidR="00F05727" w:rsidRPr="009A2B4E" w:rsidRDefault="00F05727" w:rsidP="00F05727">
          <w:pPr>
            <w:spacing w:before="120" w:after="120"/>
            <w:rPr>
              <w:sz w:val="20"/>
              <w:szCs w:val="20"/>
            </w:rPr>
          </w:pPr>
          <w:r w:rsidRPr="009A2B4E">
            <w:rPr>
              <w:sz w:val="20"/>
              <w:szCs w:val="20"/>
            </w:rPr>
            <w:t xml:space="preserve">MODULO </w:t>
          </w:r>
          <w:r w:rsidRPr="00FA2D5E">
            <w:rPr>
              <w:sz w:val="20"/>
              <w:szCs w:val="20"/>
            </w:rPr>
            <w:t>C2 – COMPONENTE PRODUTTIVA</w:t>
          </w:r>
        </w:p>
      </w:tc>
      <w:tc>
        <w:tcPr>
          <w:tcW w:w="1276" w:type="dxa"/>
        </w:tcPr>
        <w:p w14:paraId="7DAE2874" w14:textId="77777777" w:rsidR="00F05727" w:rsidRDefault="00F05727" w:rsidP="00F05727">
          <w:pPr>
            <w:pBdr>
              <w:top w:val="nil"/>
              <w:left w:val="nil"/>
              <w:bottom w:val="nil"/>
              <w:right w:val="nil"/>
              <w:between w:val="nil"/>
            </w:pBdr>
            <w:tabs>
              <w:tab w:val="center" w:pos="4819"/>
              <w:tab w:val="right" w:pos="9638"/>
            </w:tabs>
            <w:spacing w:before="120" w:after="120"/>
            <w:jc w:val="right"/>
            <w:rPr>
              <w:color w:val="000000"/>
            </w:rPr>
          </w:pPr>
          <w:r w:rsidRPr="009A2B4E">
            <w:rPr>
              <w:sz w:val="20"/>
              <w:szCs w:val="20"/>
            </w:rPr>
            <w:t xml:space="preserve">Pag. </w:t>
          </w:r>
          <w:r w:rsidRPr="009A2B4E">
            <w:rPr>
              <w:b/>
              <w:bCs/>
              <w:sz w:val="20"/>
              <w:szCs w:val="20"/>
            </w:rPr>
            <w:fldChar w:fldCharType="begin"/>
          </w:r>
          <w:r w:rsidRPr="009A2B4E">
            <w:rPr>
              <w:b/>
              <w:bCs/>
              <w:sz w:val="20"/>
              <w:szCs w:val="20"/>
            </w:rPr>
            <w:instrText>PAGE  \* Arabic  \* MERGEFORMAT</w:instrText>
          </w:r>
          <w:r w:rsidRPr="009A2B4E">
            <w:rPr>
              <w:b/>
              <w:bCs/>
              <w:sz w:val="20"/>
              <w:szCs w:val="20"/>
            </w:rPr>
            <w:fldChar w:fldCharType="separate"/>
          </w:r>
          <w:r w:rsidRPr="008F56E1">
            <w:rPr>
              <w:b/>
              <w:bCs/>
              <w:noProof/>
            </w:rPr>
            <w:t>1</w:t>
          </w:r>
          <w:r w:rsidRPr="009A2B4E">
            <w:rPr>
              <w:b/>
              <w:bCs/>
              <w:sz w:val="20"/>
              <w:szCs w:val="20"/>
            </w:rPr>
            <w:fldChar w:fldCharType="end"/>
          </w:r>
          <w:r w:rsidRPr="009A2B4E">
            <w:rPr>
              <w:sz w:val="20"/>
              <w:szCs w:val="20"/>
            </w:rPr>
            <w:t xml:space="preserve"> a </w:t>
          </w:r>
          <w:r w:rsidRPr="009A2B4E">
            <w:rPr>
              <w:b/>
              <w:bCs/>
              <w:sz w:val="20"/>
              <w:szCs w:val="20"/>
            </w:rPr>
            <w:fldChar w:fldCharType="begin"/>
          </w:r>
          <w:r w:rsidRPr="009A2B4E">
            <w:rPr>
              <w:b/>
              <w:bCs/>
              <w:sz w:val="20"/>
              <w:szCs w:val="20"/>
            </w:rPr>
            <w:instrText>NUMPAGES  \* Arabic  \* MERGEFORMAT</w:instrText>
          </w:r>
          <w:r w:rsidRPr="009A2B4E">
            <w:rPr>
              <w:b/>
              <w:bCs/>
              <w:sz w:val="20"/>
              <w:szCs w:val="20"/>
            </w:rPr>
            <w:fldChar w:fldCharType="separate"/>
          </w:r>
          <w:r w:rsidRPr="008F56E1">
            <w:rPr>
              <w:b/>
              <w:bCs/>
              <w:noProof/>
            </w:rPr>
            <w:t>7</w:t>
          </w:r>
          <w:r w:rsidRPr="009A2B4E">
            <w:rPr>
              <w:b/>
              <w:bCs/>
              <w:sz w:val="20"/>
              <w:szCs w:val="20"/>
            </w:rPr>
            <w:fldChar w:fldCharType="end"/>
          </w:r>
        </w:p>
      </w:tc>
    </w:tr>
  </w:tbl>
  <w:p w14:paraId="3AF888C4" w14:textId="77777777" w:rsidR="00F05727" w:rsidRDefault="00F0572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BEC0" w14:textId="77777777" w:rsidR="00F05727" w:rsidRDefault="00F05727" w:rsidP="00401309">
    <w:pPr>
      <w:pStyle w:val="Pidipagina"/>
      <w:rPr>
        <w:rFonts w:ascii="Arial" w:hAnsi="Arial" w:cs="Arial"/>
        <w:sz w:val="14"/>
        <w:szCs w:val="14"/>
      </w:rPr>
    </w:pPr>
    <w:bookmarkStart w:id="7" w:name="_Hlk198197989"/>
    <w:bookmarkStart w:id="8" w:name="_Hlk198197990"/>
    <w:r w:rsidRPr="009A2B4E">
      <w:rPr>
        <w:sz w:val="20"/>
        <w:szCs w:val="20"/>
      </w:rPr>
      <w:t xml:space="preserve">MODULO </w:t>
    </w:r>
    <w:r w:rsidRPr="00FA2D5E">
      <w:rPr>
        <w:sz w:val="20"/>
        <w:szCs w:val="20"/>
      </w:rPr>
      <w:t>C2 – COMPONENTE PRODUTTIVA</w:t>
    </w:r>
    <w:r w:rsidRPr="00CE7207">
      <w:rPr>
        <w:rFonts w:ascii="Arial" w:hAnsi="Arial" w:cs="Arial"/>
        <w:sz w:val="14"/>
        <w:szCs w:val="14"/>
      </w:rPr>
      <w:t xml:space="preserve"> </w:t>
    </w:r>
    <w:bookmarkEnd w:id="7"/>
    <w:bookmarkEnd w:id="8"/>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923"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701"/>
    </w:tblGrid>
    <w:tr w:rsidR="00E4307F" w14:paraId="35654FB5" w14:textId="77777777" w:rsidTr="00E4307F">
      <w:trPr>
        <w:trHeight w:val="283"/>
        <w:jc w:val="center"/>
      </w:trPr>
      <w:tc>
        <w:tcPr>
          <w:tcW w:w="8222" w:type="dxa"/>
        </w:tcPr>
        <w:p w14:paraId="7D01C8E6" w14:textId="77777777" w:rsidR="00E4307F" w:rsidRPr="009A2B4E" w:rsidRDefault="00E4307F" w:rsidP="00E4307F">
          <w:pPr>
            <w:spacing w:before="120" w:after="120"/>
            <w:rPr>
              <w:sz w:val="20"/>
              <w:szCs w:val="20"/>
            </w:rPr>
          </w:pPr>
          <w:r w:rsidRPr="009A2B4E">
            <w:rPr>
              <w:sz w:val="20"/>
              <w:szCs w:val="20"/>
            </w:rPr>
            <w:t xml:space="preserve">MODULO </w:t>
          </w:r>
          <w:r w:rsidRPr="00FA2D5E">
            <w:rPr>
              <w:sz w:val="20"/>
              <w:szCs w:val="20"/>
            </w:rPr>
            <w:t>C2 – COMPONENTE PRODUTTIVA</w:t>
          </w:r>
        </w:p>
      </w:tc>
      <w:tc>
        <w:tcPr>
          <w:tcW w:w="1701" w:type="dxa"/>
        </w:tcPr>
        <w:p w14:paraId="48851AE3" w14:textId="77777777" w:rsidR="00E4307F" w:rsidRDefault="00E4307F" w:rsidP="00E4307F">
          <w:pPr>
            <w:pBdr>
              <w:top w:val="nil"/>
              <w:left w:val="nil"/>
              <w:bottom w:val="nil"/>
              <w:right w:val="nil"/>
              <w:between w:val="nil"/>
            </w:pBdr>
            <w:tabs>
              <w:tab w:val="center" w:pos="4819"/>
              <w:tab w:val="right" w:pos="9638"/>
            </w:tabs>
            <w:spacing w:before="120" w:after="120"/>
            <w:jc w:val="right"/>
            <w:rPr>
              <w:color w:val="000000"/>
            </w:rPr>
          </w:pPr>
          <w:r w:rsidRPr="009A2B4E">
            <w:rPr>
              <w:sz w:val="20"/>
              <w:szCs w:val="20"/>
            </w:rPr>
            <w:t xml:space="preserve">Pag. </w:t>
          </w:r>
          <w:r w:rsidRPr="009A2B4E">
            <w:rPr>
              <w:b/>
              <w:bCs/>
              <w:sz w:val="20"/>
              <w:szCs w:val="20"/>
            </w:rPr>
            <w:fldChar w:fldCharType="begin"/>
          </w:r>
          <w:r w:rsidRPr="009A2B4E">
            <w:rPr>
              <w:b/>
              <w:bCs/>
              <w:sz w:val="20"/>
              <w:szCs w:val="20"/>
            </w:rPr>
            <w:instrText>PAGE  \* Arabic  \* MERGEFORMAT</w:instrText>
          </w:r>
          <w:r w:rsidRPr="009A2B4E">
            <w:rPr>
              <w:b/>
              <w:bCs/>
              <w:sz w:val="20"/>
              <w:szCs w:val="20"/>
            </w:rPr>
            <w:fldChar w:fldCharType="separate"/>
          </w:r>
          <w:r w:rsidRPr="008F56E1">
            <w:rPr>
              <w:b/>
              <w:bCs/>
              <w:noProof/>
            </w:rPr>
            <w:t>1</w:t>
          </w:r>
          <w:r w:rsidRPr="009A2B4E">
            <w:rPr>
              <w:b/>
              <w:bCs/>
              <w:sz w:val="20"/>
              <w:szCs w:val="20"/>
            </w:rPr>
            <w:fldChar w:fldCharType="end"/>
          </w:r>
          <w:r w:rsidRPr="009A2B4E">
            <w:rPr>
              <w:sz w:val="20"/>
              <w:szCs w:val="20"/>
            </w:rPr>
            <w:t xml:space="preserve"> a </w:t>
          </w:r>
          <w:r w:rsidRPr="009A2B4E">
            <w:rPr>
              <w:b/>
              <w:bCs/>
              <w:sz w:val="20"/>
              <w:szCs w:val="20"/>
            </w:rPr>
            <w:fldChar w:fldCharType="begin"/>
          </w:r>
          <w:r w:rsidRPr="009A2B4E">
            <w:rPr>
              <w:b/>
              <w:bCs/>
              <w:sz w:val="20"/>
              <w:szCs w:val="20"/>
            </w:rPr>
            <w:instrText>NUMPAGES  \* Arabic  \* MERGEFORMAT</w:instrText>
          </w:r>
          <w:r w:rsidRPr="009A2B4E">
            <w:rPr>
              <w:b/>
              <w:bCs/>
              <w:sz w:val="20"/>
              <w:szCs w:val="20"/>
            </w:rPr>
            <w:fldChar w:fldCharType="separate"/>
          </w:r>
          <w:r w:rsidRPr="008F56E1">
            <w:rPr>
              <w:b/>
              <w:bCs/>
              <w:noProof/>
            </w:rPr>
            <w:t>7</w:t>
          </w:r>
          <w:r w:rsidRPr="009A2B4E">
            <w:rPr>
              <w:b/>
              <w:bCs/>
              <w:sz w:val="20"/>
              <w:szCs w:val="20"/>
            </w:rPr>
            <w:fldChar w:fldCharType="end"/>
          </w:r>
        </w:p>
      </w:tc>
    </w:tr>
  </w:tbl>
  <w:p w14:paraId="0A0F0364" w14:textId="77777777" w:rsidR="00E4307F" w:rsidRDefault="00E4307F" w:rsidP="005B177C">
    <w:pPr>
      <w:pStyle w:val="Pidipagina"/>
    </w:pPr>
  </w:p>
  <w:p w14:paraId="71B47CAC" w14:textId="77777777" w:rsidR="005B177C" w:rsidRDefault="005B177C" w:rsidP="005B177C">
    <w:pPr>
      <w:pStyle w:val="Corpotesto"/>
      <w:kinsoku w:val="0"/>
      <w:overflowPunct w:val="0"/>
      <w:spacing w:line="14" w:lineRule="auto"/>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0EAC" w14:textId="77777777" w:rsidR="00D21697" w:rsidRDefault="00D21697">
      <w:r>
        <w:separator/>
      </w:r>
    </w:p>
  </w:footnote>
  <w:footnote w:type="continuationSeparator" w:id="0">
    <w:p w14:paraId="39A3C88C" w14:textId="77777777" w:rsidR="00D21697" w:rsidRDefault="00D2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Borders>
        <w:bottom w:val="single" w:sz="4" w:space="0" w:color="auto"/>
      </w:tblBorders>
      <w:tblLayout w:type="fixed"/>
      <w:tblLook w:val="0000" w:firstRow="0" w:lastRow="0" w:firstColumn="0" w:lastColumn="0" w:noHBand="0" w:noVBand="0"/>
    </w:tblPr>
    <w:tblGrid>
      <w:gridCol w:w="3398"/>
      <w:gridCol w:w="2840"/>
      <w:gridCol w:w="3685"/>
    </w:tblGrid>
    <w:tr w:rsidR="005B177C" w14:paraId="6A52EC2A" w14:textId="77777777" w:rsidTr="00401309">
      <w:trPr>
        <w:trHeight w:val="1941"/>
        <w:jc w:val="center"/>
      </w:trPr>
      <w:tc>
        <w:tcPr>
          <w:tcW w:w="3398" w:type="dxa"/>
          <w:vAlign w:val="center"/>
        </w:tcPr>
        <w:p w14:paraId="135C4411" w14:textId="77777777" w:rsidR="005B177C" w:rsidRDefault="005B177C" w:rsidP="005B177C">
          <w:pPr>
            <w:pBdr>
              <w:top w:val="nil"/>
              <w:left w:val="nil"/>
              <w:bottom w:val="nil"/>
              <w:right w:val="nil"/>
              <w:between w:val="nil"/>
            </w:pBdr>
            <w:jc w:val="center"/>
            <w:rPr>
              <w:rFonts w:eastAsia="Arial"/>
              <w:color w:val="000000"/>
              <w:sz w:val="18"/>
              <w:szCs w:val="18"/>
            </w:rPr>
          </w:pPr>
          <w:r>
            <w:rPr>
              <w:rFonts w:eastAsia="Arial"/>
              <w:noProof/>
              <w:color w:val="000000"/>
              <w:sz w:val="18"/>
              <w:szCs w:val="18"/>
            </w:rPr>
            <w:drawing>
              <wp:inline distT="0" distB="0" distL="0" distR="0" wp14:anchorId="12F3AA10" wp14:editId="28CFE854">
                <wp:extent cx="1977390" cy="658495"/>
                <wp:effectExtent l="0" t="0" r="0" b="0"/>
                <wp:docPr id="3" name="Immagine 3"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55ABFBE5" w14:textId="77777777" w:rsidR="005B177C" w:rsidRDefault="005B177C" w:rsidP="005B177C">
          <w:pPr>
            <w:spacing w:line="500" w:lineRule="exact"/>
            <w:jc w:val="center"/>
            <w:rPr>
              <w:rFonts w:ascii="Times New Roman" w:eastAsia="Times New Roman" w:hAnsi="Times New Roman" w:cs="Times New Roman"/>
              <w:color w:val="000000"/>
            </w:rPr>
          </w:pPr>
        </w:p>
      </w:tc>
      <w:tc>
        <w:tcPr>
          <w:tcW w:w="3685" w:type="dxa"/>
          <w:vAlign w:val="center"/>
        </w:tcPr>
        <w:p w14:paraId="7B93A5F7" w14:textId="1EC9B017" w:rsidR="005B177C" w:rsidRPr="007F4786" w:rsidRDefault="00D7410F" w:rsidP="005B177C">
          <w:pPr>
            <w:jc w:val="center"/>
            <w:rPr>
              <w:rFonts w:eastAsia="Arial"/>
              <w:highlight w:val="yellow"/>
            </w:rPr>
          </w:pPr>
          <w:r w:rsidRPr="003D5207">
            <w:rPr>
              <w:rFonts w:eastAsia="Arial"/>
              <w:noProof/>
              <w:color w:val="FF0000"/>
            </w:rPr>
            <mc:AlternateContent>
              <mc:Choice Requires="wps">
                <w:drawing>
                  <wp:anchor distT="45720" distB="45720" distL="114300" distR="114300" simplePos="0" relativeHeight="251667456" behindDoc="0" locked="0" layoutInCell="1" allowOverlap="1" wp14:anchorId="7CC2B5CB" wp14:editId="4D25F2E1">
                    <wp:simplePos x="0" y="0"/>
                    <wp:positionH relativeFrom="column">
                      <wp:posOffset>-69215</wp:posOffset>
                    </wp:positionH>
                    <wp:positionV relativeFrom="paragraph">
                      <wp:posOffset>163830</wp:posOffset>
                    </wp:positionV>
                    <wp:extent cx="2305050" cy="685800"/>
                    <wp:effectExtent l="0" t="0" r="19050" b="19050"/>
                    <wp:wrapNone/>
                    <wp:docPr id="149225196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1756FFA5" w14:textId="77777777" w:rsidR="00D7410F" w:rsidRPr="003D5207" w:rsidRDefault="00D7410F" w:rsidP="00D7410F">
                                <w:pPr>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CC2B5CB" id="_x0000_t202" coordsize="21600,21600" o:spt="202" path="m,l,21600r21600,l21600,xe">
                    <v:stroke joinstyle="miter"/>
                    <v:path gradientshapeok="t" o:connecttype="rect"/>
                  </v:shapetype>
                  <v:shape id="Casella di testo 2" o:spid="_x0000_s1042" type="#_x0000_t202" style="position:absolute;left:0;text-align:left;margin-left:-5.45pt;margin-top:12.9pt;width:181.5pt;height:5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" strokecolor="red">
                    <v:textbox>
                      <w:txbxContent>
                        <w:p w14:paraId="1756FFA5" w14:textId="77777777" w:rsidR="00D7410F" w:rsidRPr="003D5207" w:rsidRDefault="00D7410F" w:rsidP="00D7410F">
                          <w:pPr>
                            <w:jc w:val="center"/>
                            <w:rPr>
                              <w:color w:val="FF0000"/>
                            </w:rPr>
                          </w:pPr>
                          <w:r w:rsidRPr="003D5207">
                            <w:rPr>
                              <w:color w:val="FF0000"/>
                            </w:rPr>
                            <w:t>LOGO COMUNE</w:t>
                          </w:r>
                        </w:p>
                      </w:txbxContent>
                    </v:textbox>
                  </v:shape>
                </w:pict>
              </mc:Fallback>
            </mc:AlternateContent>
          </w:r>
        </w:p>
      </w:tc>
    </w:tr>
  </w:tbl>
  <w:p w14:paraId="285E4527" w14:textId="71C7F332" w:rsidR="005B177C" w:rsidRDefault="005B17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jc w:val="center"/>
      <w:tblBorders>
        <w:bottom w:val="single" w:sz="4" w:space="0" w:color="auto"/>
      </w:tblBorders>
      <w:tblLayout w:type="fixed"/>
      <w:tblLook w:val="0000" w:firstRow="0" w:lastRow="0" w:firstColumn="0" w:lastColumn="0" w:noHBand="0" w:noVBand="0"/>
    </w:tblPr>
    <w:tblGrid>
      <w:gridCol w:w="3256"/>
      <w:gridCol w:w="2840"/>
      <w:gridCol w:w="3685"/>
    </w:tblGrid>
    <w:tr w:rsidR="00772F7C" w14:paraId="5DCF9173" w14:textId="77777777" w:rsidTr="00E17E82">
      <w:trPr>
        <w:trHeight w:val="1941"/>
        <w:jc w:val="center"/>
      </w:trPr>
      <w:tc>
        <w:tcPr>
          <w:tcW w:w="3256" w:type="dxa"/>
          <w:vAlign w:val="center"/>
        </w:tcPr>
        <w:p w14:paraId="622E846E" w14:textId="77777777" w:rsidR="00772F7C" w:rsidRDefault="00772F7C" w:rsidP="00772F7C">
          <w:pPr>
            <w:pBdr>
              <w:top w:val="nil"/>
              <w:left w:val="nil"/>
              <w:bottom w:val="nil"/>
              <w:right w:val="nil"/>
              <w:between w:val="nil"/>
            </w:pBdr>
            <w:jc w:val="center"/>
            <w:rPr>
              <w:rFonts w:eastAsia="Arial"/>
              <w:color w:val="000000"/>
              <w:sz w:val="18"/>
              <w:szCs w:val="18"/>
            </w:rPr>
          </w:pPr>
          <w:r>
            <w:rPr>
              <w:rFonts w:eastAsia="Arial"/>
              <w:noProof/>
              <w:color w:val="000000"/>
              <w:sz w:val="18"/>
              <w:szCs w:val="18"/>
            </w:rPr>
            <w:drawing>
              <wp:inline distT="0" distB="0" distL="0" distR="0" wp14:anchorId="060CE156" wp14:editId="372D47E1">
                <wp:extent cx="1977390" cy="658495"/>
                <wp:effectExtent l="0" t="0" r="0" b="0"/>
                <wp:docPr id="4" name="Immagine 4"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2D9B6633" w14:textId="77777777" w:rsidR="00772F7C" w:rsidRDefault="00772F7C" w:rsidP="00772F7C">
          <w:pPr>
            <w:spacing w:line="500" w:lineRule="exact"/>
            <w:jc w:val="center"/>
            <w:rPr>
              <w:rFonts w:ascii="Times New Roman" w:eastAsia="Times New Roman" w:hAnsi="Times New Roman" w:cs="Times New Roman"/>
              <w:color w:val="000000"/>
            </w:rPr>
          </w:pPr>
        </w:p>
      </w:tc>
      <w:tc>
        <w:tcPr>
          <w:tcW w:w="3685" w:type="dxa"/>
          <w:vAlign w:val="center"/>
        </w:tcPr>
        <w:p w14:paraId="3DAC7E21" w14:textId="7DCE3484" w:rsidR="00772F7C" w:rsidRPr="007F4786" w:rsidRDefault="00772F7C" w:rsidP="00772F7C">
          <w:pPr>
            <w:pBdr>
              <w:top w:val="nil"/>
              <w:left w:val="nil"/>
              <w:bottom w:val="nil"/>
              <w:right w:val="nil"/>
              <w:between w:val="nil"/>
            </w:pBdr>
            <w:jc w:val="center"/>
            <w:rPr>
              <w:rFonts w:eastAsia="Arial"/>
              <w:highlight w:val="yellow"/>
            </w:rPr>
          </w:pPr>
        </w:p>
        <w:p w14:paraId="1D6F9C65" w14:textId="6AC19BE5" w:rsidR="00772F7C" w:rsidRPr="007F4786" w:rsidRDefault="00EB27FC" w:rsidP="00772F7C">
          <w:pPr>
            <w:jc w:val="center"/>
            <w:rPr>
              <w:rFonts w:eastAsia="Arial"/>
              <w:highlight w:val="yellow"/>
            </w:rPr>
          </w:pPr>
          <w:r w:rsidRPr="003D5207">
            <w:rPr>
              <w:rFonts w:eastAsia="Arial"/>
              <w:noProof/>
              <w:color w:val="FF0000"/>
            </w:rPr>
            <mc:AlternateContent>
              <mc:Choice Requires="wps">
                <w:drawing>
                  <wp:anchor distT="45720" distB="45720" distL="114300" distR="114300" simplePos="0" relativeHeight="251665408" behindDoc="0" locked="0" layoutInCell="1" allowOverlap="1" wp14:anchorId="7961B5E0" wp14:editId="5539B3FC">
                    <wp:simplePos x="0" y="0"/>
                    <wp:positionH relativeFrom="column">
                      <wp:posOffset>-53340</wp:posOffset>
                    </wp:positionH>
                    <wp:positionV relativeFrom="paragraph">
                      <wp:posOffset>170180</wp:posOffset>
                    </wp:positionV>
                    <wp:extent cx="2305050" cy="685800"/>
                    <wp:effectExtent l="0" t="0" r="19050" b="1905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0D63506C" w14:textId="77777777" w:rsidR="00EB27FC" w:rsidRPr="003D5207" w:rsidRDefault="00EB27FC" w:rsidP="00EB27FC">
                                <w:pPr>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61B5E0" id="_x0000_t202" coordsize="21600,21600" o:spt="202" path="m,l,21600r21600,l21600,xe">
                    <v:stroke joinstyle="miter"/>
                    <v:path gradientshapeok="t" o:connecttype="rect"/>
                  </v:shapetype>
                  <v:shape id="_x0000_s1043" type="#_x0000_t202" style="position:absolute;left:0;text-align:left;margin-left:-4.2pt;margin-top:13.4pt;width:181.5pt;height:54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" strokecolor="red">
                    <v:textbox>
                      <w:txbxContent>
                        <w:p w14:paraId="0D63506C" w14:textId="77777777" w:rsidR="00EB27FC" w:rsidRPr="003D5207" w:rsidRDefault="00EB27FC" w:rsidP="00EB27FC">
                          <w:pPr>
                            <w:jc w:val="center"/>
                            <w:rPr>
                              <w:color w:val="FF0000"/>
                            </w:rPr>
                          </w:pPr>
                          <w:r w:rsidRPr="003D5207">
                            <w:rPr>
                              <w:color w:val="FF0000"/>
                            </w:rPr>
                            <w:t>LOGO COMUNE</w:t>
                          </w:r>
                        </w:p>
                      </w:txbxContent>
                    </v:textbox>
                    <w10:wrap type="square"/>
                  </v:shape>
                </w:pict>
              </mc:Fallback>
            </mc:AlternateContent>
          </w:r>
        </w:p>
      </w:tc>
    </w:tr>
  </w:tbl>
  <w:p w14:paraId="31087735" w14:textId="77777777" w:rsidR="00772F7C" w:rsidRDefault="00772F7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47A58" w14:textId="77777777" w:rsidR="005B177C" w:rsidRPr="005B177C" w:rsidRDefault="005B177C" w:rsidP="005B177C">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jc w:val="center"/>
      <w:tblBorders>
        <w:bottom w:val="single" w:sz="4" w:space="0" w:color="auto"/>
      </w:tblBorders>
      <w:tblLayout w:type="fixed"/>
      <w:tblLook w:val="0000" w:firstRow="0" w:lastRow="0" w:firstColumn="0" w:lastColumn="0" w:noHBand="0" w:noVBand="0"/>
    </w:tblPr>
    <w:tblGrid>
      <w:gridCol w:w="3114"/>
      <w:gridCol w:w="2840"/>
      <w:gridCol w:w="3685"/>
    </w:tblGrid>
    <w:tr w:rsidR="005B177C" w14:paraId="4EE52D98" w14:textId="77777777" w:rsidTr="00B44941">
      <w:trPr>
        <w:trHeight w:val="1941"/>
        <w:jc w:val="center"/>
      </w:trPr>
      <w:tc>
        <w:tcPr>
          <w:tcW w:w="3114" w:type="dxa"/>
          <w:vAlign w:val="center"/>
        </w:tcPr>
        <w:p w14:paraId="545363E9" w14:textId="77777777" w:rsidR="005B177C" w:rsidRDefault="005B177C" w:rsidP="005B177C">
          <w:pPr>
            <w:pBdr>
              <w:top w:val="nil"/>
              <w:left w:val="nil"/>
              <w:bottom w:val="nil"/>
              <w:right w:val="nil"/>
              <w:between w:val="nil"/>
            </w:pBdr>
            <w:jc w:val="center"/>
            <w:rPr>
              <w:rFonts w:eastAsia="Arial"/>
              <w:color w:val="000000"/>
              <w:sz w:val="18"/>
              <w:szCs w:val="18"/>
            </w:rPr>
          </w:pPr>
          <w:r>
            <w:rPr>
              <w:rFonts w:eastAsia="Arial"/>
              <w:noProof/>
              <w:color w:val="000000"/>
              <w:sz w:val="18"/>
              <w:szCs w:val="18"/>
            </w:rPr>
            <w:drawing>
              <wp:inline distT="0" distB="0" distL="0" distR="0" wp14:anchorId="782F81B2" wp14:editId="518F8273">
                <wp:extent cx="1977390" cy="658495"/>
                <wp:effectExtent l="0" t="0" r="0" b="0"/>
                <wp:docPr id="11" name="Immagine 11" descr="Immagine che contiene logo,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logo, Elementi grafici, simbolo&#10;&#10;Descrizione generat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7390" cy="658495"/>
                        </a:xfrm>
                        <a:prstGeom prst="rect">
                          <a:avLst/>
                        </a:prstGeom>
                      </pic:spPr>
                    </pic:pic>
                  </a:graphicData>
                </a:graphic>
              </wp:inline>
            </w:drawing>
          </w:r>
        </w:p>
      </w:tc>
      <w:tc>
        <w:tcPr>
          <w:tcW w:w="2840" w:type="dxa"/>
          <w:vAlign w:val="center"/>
        </w:tcPr>
        <w:p w14:paraId="1E2CD064" w14:textId="77777777" w:rsidR="005B177C" w:rsidRDefault="005B177C" w:rsidP="005B177C">
          <w:pPr>
            <w:spacing w:line="500" w:lineRule="exact"/>
            <w:jc w:val="center"/>
            <w:rPr>
              <w:rFonts w:ascii="Times New Roman" w:eastAsia="Times New Roman" w:hAnsi="Times New Roman" w:cs="Times New Roman"/>
              <w:color w:val="000000"/>
            </w:rPr>
          </w:pPr>
        </w:p>
      </w:tc>
      <w:tc>
        <w:tcPr>
          <w:tcW w:w="3685" w:type="dxa"/>
          <w:vAlign w:val="center"/>
        </w:tcPr>
        <w:p w14:paraId="099FB4BB" w14:textId="477EB397" w:rsidR="005B177C" w:rsidRPr="007F4786" w:rsidRDefault="00D7410F" w:rsidP="005B177C">
          <w:pPr>
            <w:jc w:val="center"/>
            <w:rPr>
              <w:rFonts w:eastAsia="Arial"/>
              <w:highlight w:val="yellow"/>
            </w:rPr>
          </w:pPr>
          <w:r w:rsidRPr="003D5207">
            <w:rPr>
              <w:rFonts w:eastAsia="Arial"/>
              <w:noProof/>
              <w:color w:val="FF0000"/>
            </w:rPr>
            <mc:AlternateContent>
              <mc:Choice Requires="wps">
                <w:drawing>
                  <wp:anchor distT="45720" distB="45720" distL="114300" distR="114300" simplePos="0" relativeHeight="251669504" behindDoc="0" locked="0" layoutInCell="1" allowOverlap="1" wp14:anchorId="62BC7076" wp14:editId="4C75EF95">
                    <wp:simplePos x="0" y="0"/>
                    <wp:positionH relativeFrom="column">
                      <wp:posOffset>-56515</wp:posOffset>
                    </wp:positionH>
                    <wp:positionV relativeFrom="paragraph">
                      <wp:posOffset>163830</wp:posOffset>
                    </wp:positionV>
                    <wp:extent cx="2305050" cy="685800"/>
                    <wp:effectExtent l="0" t="0" r="19050" b="19050"/>
                    <wp:wrapNone/>
                    <wp:docPr id="123077466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685800"/>
                            </a:xfrm>
                            <a:prstGeom prst="rect">
                              <a:avLst/>
                            </a:prstGeom>
                            <a:solidFill>
                              <a:srgbClr val="FFFFFF"/>
                            </a:solidFill>
                            <a:ln w="9525">
                              <a:solidFill>
                                <a:srgbClr val="FF0000"/>
                              </a:solidFill>
                              <a:miter lim="800000"/>
                              <a:headEnd/>
                              <a:tailEnd/>
                            </a:ln>
                          </wps:spPr>
                          <wps:txbx>
                            <w:txbxContent>
                              <w:p w14:paraId="1F888EDC" w14:textId="77777777" w:rsidR="00D7410F" w:rsidRPr="003D5207" w:rsidRDefault="00D7410F" w:rsidP="00D7410F">
                                <w:pPr>
                                  <w:jc w:val="center"/>
                                  <w:rPr>
                                    <w:color w:val="FF0000"/>
                                  </w:rPr>
                                </w:pPr>
                                <w:r w:rsidRPr="003D5207">
                                  <w:rPr>
                                    <w:color w:val="FF0000"/>
                                  </w:rPr>
                                  <w:t>LOGO COMUNE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2BC7076" id="_x0000_t202" coordsize="21600,21600" o:spt="202" path="m,l,21600r21600,l21600,xe">
                    <v:stroke joinstyle="miter"/>
                    <v:path gradientshapeok="t" o:connecttype="rect"/>
                  </v:shapetype>
                  <v:shape id="_x0000_s1044" type="#_x0000_t202" style="position:absolute;left:0;text-align:left;margin-left:-4.45pt;margin-top:12.9pt;width:181.5pt;height:5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" strokecolor="red">
                    <v:textbox>
                      <w:txbxContent>
                        <w:p w14:paraId="1F888EDC" w14:textId="77777777" w:rsidR="00D7410F" w:rsidRPr="003D5207" w:rsidRDefault="00D7410F" w:rsidP="00D7410F">
                          <w:pPr>
                            <w:jc w:val="center"/>
                            <w:rPr>
                              <w:color w:val="FF0000"/>
                            </w:rPr>
                          </w:pPr>
                          <w:r w:rsidRPr="003D5207">
                            <w:rPr>
                              <w:color w:val="FF0000"/>
                            </w:rPr>
                            <w:t>LOGO COMUNE</w:t>
                          </w:r>
                        </w:p>
                      </w:txbxContent>
                    </v:textbox>
                  </v:shape>
                </w:pict>
              </mc:Fallback>
            </mc:AlternateContent>
          </w:r>
        </w:p>
      </w:tc>
    </w:tr>
  </w:tbl>
  <w:p w14:paraId="3116D76E" w14:textId="77777777" w:rsidR="005B177C" w:rsidRPr="005B177C" w:rsidRDefault="005B177C" w:rsidP="005B177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decimal"/>
      <w:lvlText w:val="%1)"/>
      <w:lvlJc w:val="left"/>
      <w:pPr>
        <w:ind w:left="233" w:hanging="361"/>
      </w:pPr>
      <w:rPr>
        <w:rFonts w:ascii="Arial" w:hAnsi="Arial" w:cs="Arial"/>
        <w:b/>
        <w:bCs/>
        <w:i w:val="0"/>
        <w:iCs w:val="0"/>
        <w:w w:val="99"/>
        <w:sz w:val="18"/>
        <w:szCs w:val="18"/>
      </w:rPr>
    </w:lvl>
    <w:lvl w:ilvl="1">
      <w:numFmt w:val="bullet"/>
      <w:lvlText w:val="•"/>
      <w:lvlJc w:val="left"/>
      <w:pPr>
        <w:ind w:left="1188" w:hanging="361"/>
      </w:pPr>
    </w:lvl>
    <w:lvl w:ilvl="2">
      <w:numFmt w:val="bullet"/>
      <w:lvlText w:val="•"/>
      <w:lvlJc w:val="left"/>
      <w:pPr>
        <w:ind w:left="2137" w:hanging="361"/>
      </w:pPr>
    </w:lvl>
    <w:lvl w:ilvl="3">
      <w:numFmt w:val="bullet"/>
      <w:lvlText w:val="•"/>
      <w:lvlJc w:val="left"/>
      <w:pPr>
        <w:ind w:left="3085" w:hanging="361"/>
      </w:pPr>
    </w:lvl>
    <w:lvl w:ilvl="4">
      <w:numFmt w:val="bullet"/>
      <w:lvlText w:val="•"/>
      <w:lvlJc w:val="left"/>
      <w:pPr>
        <w:ind w:left="4034" w:hanging="361"/>
      </w:pPr>
    </w:lvl>
    <w:lvl w:ilvl="5">
      <w:numFmt w:val="bullet"/>
      <w:lvlText w:val="•"/>
      <w:lvlJc w:val="left"/>
      <w:pPr>
        <w:ind w:left="4983" w:hanging="361"/>
      </w:pPr>
    </w:lvl>
    <w:lvl w:ilvl="6">
      <w:numFmt w:val="bullet"/>
      <w:lvlText w:val="•"/>
      <w:lvlJc w:val="left"/>
      <w:pPr>
        <w:ind w:left="5931" w:hanging="361"/>
      </w:pPr>
    </w:lvl>
    <w:lvl w:ilvl="7">
      <w:numFmt w:val="bullet"/>
      <w:lvlText w:val="•"/>
      <w:lvlJc w:val="left"/>
      <w:pPr>
        <w:ind w:left="6880" w:hanging="361"/>
      </w:pPr>
    </w:lvl>
    <w:lvl w:ilvl="8">
      <w:numFmt w:val="bullet"/>
      <w:lvlText w:val="•"/>
      <w:lvlJc w:val="left"/>
      <w:pPr>
        <w:ind w:left="7829" w:hanging="361"/>
      </w:pPr>
    </w:lvl>
  </w:abstractNum>
  <w:abstractNum w:abstractNumId="1" w15:restartNumberingAfterBreak="0">
    <w:nsid w:val="00000403"/>
    <w:multiLevelType w:val="multilevel"/>
    <w:tmpl w:val="FFFFFFFF"/>
    <w:lvl w:ilvl="0">
      <w:start w:val="1"/>
      <w:numFmt w:val="decimal"/>
      <w:lvlText w:val="%1"/>
      <w:lvlJc w:val="left"/>
      <w:pPr>
        <w:ind w:left="1194" w:hanging="852"/>
      </w:pPr>
      <w:rPr>
        <w:rFonts w:cs="Times New Roman"/>
      </w:rPr>
    </w:lvl>
    <w:lvl w:ilvl="1">
      <w:start w:val="1"/>
      <w:numFmt w:val="decimal"/>
      <w:lvlText w:val="%1.%2"/>
      <w:lvlJc w:val="left"/>
      <w:pPr>
        <w:ind w:left="1194" w:hanging="852"/>
      </w:pPr>
      <w:rPr>
        <w:rFonts w:cs="Times New Roman"/>
      </w:rPr>
    </w:lvl>
    <w:lvl w:ilvl="2">
      <w:start w:val="1"/>
      <w:numFmt w:val="decimal"/>
      <w:lvlText w:val="%1.%2.%3"/>
      <w:lvlJc w:val="left"/>
      <w:pPr>
        <w:ind w:left="1194" w:hanging="852"/>
      </w:pPr>
      <w:rPr>
        <w:rFonts w:ascii="Arial" w:hAnsi="Arial" w:cs="Arial"/>
        <w:b/>
        <w:bCs/>
        <w:i w:val="0"/>
        <w:iCs w:val="0"/>
        <w:color w:val="A6A6A6"/>
        <w:w w:val="99"/>
        <w:sz w:val="18"/>
        <w:szCs w:val="18"/>
      </w:rPr>
    </w:lvl>
    <w:lvl w:ilvl="3">
      <w:numFmt w:val="bullet"/>
      <w:lvlText w:val="•"/>
      <w:lvlJc w:val="left"/>
      <w:pPr>
        <w:ind w:left="3601" w:hanging="852"/>
      </w:pPr>
    </w:lvl>
    <w:lvl w:ilvl="4">
      <w:numFmt w:val="bullet"/>
      <w:lvlText w:val="•"/>
      <w:lvlJc w:val="left"/>
      <w:pPr>
        <w:ind w:left="4401" w:hanging="852"/>
      </w:pPr>
    </w:lvl>
    <w:lvl w:ilvl="5">
      <w:numFmt w:val="bullet"/>
      <w:lvlText w:val="•"/>
      <w:lvlJc w:val="left"/>
      <w:pPr>
        <w:ind w:left="5202" w:hanging="852"/>
      </w:pPr>
    </w:lvl>
    <w:lvl w:ilvl="6">
      <w:numFmt w:val="bullet"/>
      <w:lvlText w:val="•"/>
      <w:lvlJc w:val="left"/>
      <w:pPr>
        <w:ind w:left="6002" w:hanging="852"/>
      </w:pPr>
    </w:lvl>
    <w:lvl w:ilvl="7">
      <w:numFmt w:val="bullet"/>
      <w:lvlText w:val="•"/>
      <w:lvlJc w:val="left"/>
      <w:pPr>
        <w:ind w:left="6803" w:hanging="852"/>
      </w:pPr>
    </w:lvl>
    <w:lvl w:ilvl="8">
      <w:numFmt w:val="bullet"/>
      <w:lvlText w:val="•"/>
      <w:lvlJc w:val="left"/>
      <w:pPr>
        <w:ind w:left="7603" w:hanging="852"/>
      </w:pPr>
    </w:lvl>
  </w:abstractNum>
  <w:abstractNum w:abstractNumId="2" w15:restartNumberingAfterBreak="0">
    <w:nsid w:val="00000404"/>
    <w:multiLevelType w:val="multilevel"/>
    <w:tmpl w:val="FFFFFFFF"/>
    <w:lvl w:ilvl="0">
      <w:start w:val="4"/>
      <w:numFmt w:val="decimal"/>
      <w:lvlText w:val="%1"/>
      <w:lvlJc w:val="left"/>
      <w:pPr>
        <w:ind w:left="991" w:hanging="992"/>
      </w:pPr>
      <w:rPr>
        <w:rFonts w:cs="Times New Roman"/>
      </w:rPr>
    </w:lvl>
    <w:lvl w:ilvl="1">
      <w:start w:val="3"/>
      <w:numFmt w:val="decimal"/>
      <w:lvlText w:val="%1.%2"/>
      <w:lvlJc w:val="left"/>
      <w:pPr>
        <w:ind w:left="991" w:hanging="992"/>
      </w:pPr>
      <w:rPr>
        <w:rFonts w:cs="Times New Roman"/>
      </w:rPr>
    </w:lvl>
    <w:lvl w:ilvl="2">
      <w:start w:val="1"/>
      <w:numFmt w:val="decimal"/>
      <w:lvlText w:val="%1.%2.%3"/>
      <w:lvlJc w:val="left"/>
      <w:pPr>
        <w:ind w:left="991" w:hanging="992"/>
      </w:pPr>
      <w:rPr>
        <w:rFonts w:ascii="Arial" w:hAnsi="Arial" w:cs="Arial"/>
        <w:b/>
        <w:bCs/>
        <w:i w:val="0"/>
        <w:iCs w:val="0"/>
        <w:color w:val="A6A6A6"/>
        <w:w w:val="99"/>
        <w:sz w:val="18"/>
        <w:szCs w:val="18"/>
      </w:rPr>
    </w:lvl>
    <w:lvl w:ilvl="3">
      <w:numFmt w:val="bullet"/>
      <w:lvlText w:val="•"/>
      <w:lvlJc w:val="left"/>
      <w:pPr>
        <w:ind w:left="1294" w:hanging="992"/>
      </w:pPr>
    </w:lvl>
    <w:lvl w:ilvl="4">
      <w:numFmt w:val="bullet"/>
      <w:lvlText w:val="•"/>
      <w:lvlJc w:val="left"/>
      <w:pPr>
        <w:ind w:left="1392" w:hanging="992"/>
      </w:pPr>
    </w:lvl>
    <w:lvl w:ilvl="5">
      <w:numFmt w:val="bullet"/>
      <w:lvlText w:val="•"/>
      <w:lvlJc w:val="left"/>
      <w:pPr>
        <w:ind w:left="1490" w:hanging="992"/>
      </w:pPr>
    </w:lvl>
    <w:lvl w:ilvl="6">
      <w:numFmt w:val="bullet"/>
      <w:lvlText w:val="•"/>
      <w:lvlJc w:val="left"/>
      <w:pPr>
        <w:ind w:left="1588" w:hanging="992"/>
      </w:pPr>
    </w:lvl>
    <w:lvl w:ilvl="7">
      <w:numFmt w:val="bullet"/>
      <w:lvlText w:val="•"/>
      <w:lvlJc w:val="left"/>
      <w:pPr>
        <w:ind w:left="1687" w:hanging="992"/>
      </w:pPr>
    </w:lvl>
    <w:lvl w:ilvl="8">
      <w:numFmt w:val="bullet"/>
      <w:lvlText w:val="•"/>
      <w:lvlJc w:val="left"/>
      <w:pPr>
        <w:ind w:left="1785" w:hanging="992"/>
      </w:pPr>
    </w:lvl>
  </w:abstractNum>
  <w:abstractNum w:abstractNumId="3" w15:restartNumberingAfterBreak="0">
    <w:nsid w:val="00000405"/>
    <w:multiLevelType w:val="multilevel"/>
    <w:tmpl w:val="FFFFFFFF"/>
    <w:lvl w:ilvl="0">
      <w:start w:val="5"/>
      <w:numFmt w:val="decimal"/>
      <w:lvlText w:val="%1"/>
      <w:lvlJc w:val="left"/>
      <w:pPr>
        <w:ind w:left="1526" w:hanging="1136"/>
      </w:pPr>
      <w:rPr>
        <w:rFonts w:cs="Times New Roman"/>
      </w:rPr>
    </w:lvl>
    <w:lvl w:ilvl="1">
      <w:start w:val="1"/>
      <w:numFmt w:val="decimal"/>
      <w:lvlText w:val="%1.%2"/>
      <w:lvlJc w:val="left"/>
      <w:pPr>
        <w:ind w:left="1526" w:hanging="1136"/>
      </w:pPr>
      <w:rPr>
        <w:rFonts w:ascii="Arial" w:hAnsi="Arial" w:cs="Arial"/>
        <w:b/>
        <w:bCs/>
        <w:i w:val="0"/>
        <w:iCs w:val="0"/>
        <w:color w:val="A6A6A6"/>
        <w:w w:val="99"/>
        <w:sz w:val="18"/>
        <w:szCs w:val="18"/>
      </w:rPr>
    </w:lvl>
    <w:lvl w:ilvl="2">
      <w:numFmt w:val="bullet"/>
      <w:lvlText w:val="•"/>
      <w:lvlJc w:val="left"/>
      <w:pPr>
        <w:ind w:left="3170" w:hanging="1136"/>
      </w:pPr>
    </w:lvl>
    <w:lvl w:ilvl="3">
      <w:numFmt w:val="bullet"/>
      <w:lvlText w:val="•"/>
      <w:lvlJc w:val="left"/>
      <w:pPr>
        <w:ind w:left="3995" w:hanging="1136"/>
      </w:pPr>
    </w:lvl>
    <w:lvl w:ilvl="4">
      <w:numFmt w:val="bullet"/>
      <w:lvlText w:val="•"/>
      <w:lvlJc w:val="left"/>
      <w:pPr>
        <w:ind w:left="4820" w:hanging="1136"/>
      </w:pPr>
    </w:lvl>
    <w:lvl w:ilvl="5">
      <w:numFmt w:val="bullet"/>
      <w:lvlText w:val="•"/>
      <w:lvlJc w:val="left"/>
      <w:pPr>
        <w:ind w:left="5645" w:hanging="1136"/>
      </w:pPr>
    </w:lvl>
    <w:lvl w:ilvl="6">
      <w:numFmt w:val="bullet"/>
      <w:lvlText w:val="•"/>
      <w:lvlJc w:val="left"/>
      <w:pPr>
        <w:ind w:left="6470" w:hanging="1136"/>
      </w:pPr>
    </w:lvl>
    <w:lvl w:ilvl="7">
      <w:numFmt w:val="bullet"/>
      <w:lvlText w:val="•"/>
      <w:lvlJc w:val="left"/>
      <w:pPr>
        <w:ind w:left="7295" w:hanging="1136"/>
      </w:pPr>
    </w:lvl>
    <w:lvl w:ilvl="8">
      <w:numFmt w:val="bullet"/>
      <w:lvlText w:val="•"/>
      <w:lvlJc w:val="left"/>
      <w:pPr>
        <w:ind w:left="8120" w:hanging="1136"/>
      </w:pPr>
    </w:lvl>
  </w:abstractNum>
  <w:abstractNum w:abstractNumId="4" w15:restartNumberingAfterBreak="0">
    <w:nsid w:val="00000406"/>
    <w:multiLevelType w:val="multilevel"/>
    <w:tmpl w:val="FFFFFFFF"/>
    <w:lvl w:ilvl="0">
      <w:start w:val="5"/>
      <w:numFmt w:val="decimal"/>
      <w:lvlText w:val="%1"/>
      <w:lvlJc w:val="left"/>
      <w:pPr>
        <w:ind w:left="2093" w:hanging="992"/>
      </w:pPr>
      <w:rPr>
        <w:rFonts w:cs="Times New Roman"/>
      </w:rPr>
    </w:lvl>
    <w:lvl w:ilvl="1">
      <w:start w:val="2"/>
      <w:numFmt w:val="decimal"/>
      <w:lvlText w:val="%1.%2"/>
      <w:lvlJc w:val="left"/>
      <w:pPr>
        <w:ind w:left="2093" w:hanging="992"/>
      </w:pPr>
      <w:rPr>
        <w:rFonts w:cs="Times New Roman"/>
      </w:rPr>
    </w:lvl>
    <w:lvl w:ilvl="2">
      <w:start w:val="1"/>
      <w:numFmt w:val="decimal"/>
      <w:lvlText w:val="%1.%2.%3"/>
      <w:lvlJc w:val="left"/>
      <w:pPr>
        <w:ind w:left="2093" w:hanging="992"/>
      </w:pPr>
      <w:rPr>
        <w:rFonts w:ascii="Arial" w:hAnsi="Arial" w:cs="Arial"/>
        <w:b/>
        <w:bCs/>
        <w:i w:val="0"/>
        <w:iCs w:val="0"/>
        <w:color w:val="A6A6A6"/>
        <w:w w:val="99"/>
        <w:sz w:val="18"/>
        <w:szCs w:val="18"/>
      </w:rPr>
    </w:lvl>
    <w:lvl w:ilvl="3">
      <w:numFmt w:val="bullet"/>
      <w:lvlText w:val="•"/>
      <w:lvlJc w:val="left"/>
      <w:pPr>
        <w:ind w:left="4401" w:hanging="992"/>
      </w:pPr>
    </w:lvl>
    <w:lvl w:ilvl="4">
      <w:numFmt w:val="bullet"/>
      <w:lvlText w:val="•"/>
      <w:lvlJc w:val="left"/>
      <w:pPr>
        <w:ind w:left="5168" w:hanging="992"/>
      </w:pPr>
    </w:lvl>
    <w:lvl w:ilvl="5">
      <w:numFmt w:val="bullet"/>
      <w:lvlText w:val="•"/>
      <w:lvlJc w:val="left"/>
      <w:pPr>
        <w:ind w:left="5935" w:hanging="992"/>
      </w:pPr>
    </w:lvl>
    <w:lvl w:ilvl="6">
      <w:numFmt w:val="bullet"/>
      <w:lvlText w:val="•"/>
      <w:lvlJc w:val="left"/>
      <w:pPr>
        <w:ind w:left="6702" w:hanging="992"/>
      </w:pPr>
    </w:lvl>
    <w:lvl w:ilvl="7">
      <w:numFmt w:val="bullet"/>
      <w:lvlText w:val="•"/>
      <w:lvlJc w:val="left"/>
      <w:pPr>
        <w:ind w:left="7469" w:hanging="992"/>
      </w:pPr>
    </w:lvl>
    <w:lvl w:ilvl="8">
      <w:numFmt w:val="bullet"/>
      <w:lvlText w:val="•"/>
      <w:lvlJc w:val="left"/>
      <w:pPr>
        <w:ind w:left="8236" w:hanging="992"/>
      </w:pPr>
    </w:lvl>
  </w:abstractNum>
  <w:abstractNum w:abstractNumId="5" w15:restartNumberingAfterBreak="0">
    <w:nsid w:val="00000407"/>
    <w:multiLevelType w:val="multilevel"/>
    <w:tmpl w:val="FFFFFFFF"/>
    <w:lvl w:ilvl="0">
      <w:start w:val="6"/>
      <w:numFmt w:val="decimal"/>
      <w:lvlText w:val="%1"/>
      <w:lvlJc w:val="left"/>
      <w:pPr>
        <w:ind w:left="1236" w:hanging="850"/>
      </w:pPr>
      <w:rPr>
        <w:rFonts w:cs="Times New Roman"/>
      </w:rPr>
    </w:lvl>
    <w:lvl w:ilvl="1">
      <w:start w:val="1"/>
      <w:numFmt w:val="decimal"/>
      <w:lvlText w:val="%1.%2"/>
      <w:lvlJc w:val="left"/>
      <w:pPr>
        <w:ind w:left="1236" w:hanging="850"/>
      </w:pPr>
      <w:rPr>
        <w:rFonts w:cs="Times New Roman"/>
      </w:rPr>
    </w:lvl>
    <w:lvl w:ilvl="2">
      <w:start w:val="1"/>
      <w:numFmt w:val="decimal"/>
      <w:lvlText w:val="%1.%2.%3"/>
      <w:lvlJc w:val="left"/>
      <w:pPr>
        <w:ind w:left="1236" w:hanging="850"/>
      </w:pPr>
      <w:rPr>
        <w:rFonts w:ascii="Arial" w:hAnsi="Arial" w:cs="Arial"/>
        <w:b/>
        <w:bCs/>
        <w:i w:val="0"/>
        <w:iCs w:val="0"/>
        <w:color w:val="A6A6A6"/>
        <w:w w:val="99"/>
        <w:sz w:val="18"/>
        <w:szCs w:val="18"/>
      </w:rPr>
    </w:lvl>
    <w:lvl w:ilvl="3">
      <w:start w:val="1"/>
      <w:numFmt w:val="decimal"/>
      <w:lvlText w:val="%1.%2.%3.%4"/>
      <w:lvlJc w:val="left"/>
      <w:pPr>
        <w:ind w:left="2230" w:hanging="994"/>
      </w:pPr>
      <w:rPr>
        <w:rFonts w:ascii="Arial" w:hAnsi="Arial" w:cs="Arial"/>
        <w:b/>
        <w:bCs/>
        <w:i w:val="0"/>
        <w:iCs w:val="0"/>
        <w:color w:val="A6A6A6"/>
        <w:spacing w:val="-2"/>
        <w:w w:val="99"/>
        <w:sz w:val="18"/>
        <w:szCs w:val="18"/>
      </w:r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6" w15:restartNumberingAfterBreak="0">
    <w:nsid w:val="00000408"/>
    <w:multiLevelType w:val="multilevel"/>
    <w:tmpl w:val="FFFFFFFF"/>
    <w:lvl w:ilvl="0">
      <w:start w:val="6"/>
      <w:numFmt w:val="decimal"/>
      <w:lvlText w:val="%1"/>
      <w:lvlJc w:val="left"/>
      <w:pPr>
        <w:ind w:left="1236" w:hanging="850"/>
      </w:pPr>
      <w:rPr>
        <w:rFonts w:cs="Times New Roman"/>
      </w:rPr>
    </w:lvl>
    <w:lvl w:ilvl="1">
      <w:start w:val="2"/>
      <w:numFmt w:val="decimal"/>
      <w:lvlText w:val="%1.%2"/>
      <w:lvlJc w:val="left"/>
      <w:pPr>
        <w:ind w:left="1236" w:hanging="850"/>
      </w:pPr>
      <w:rPr>
        <w:rFonts w:cs="Times New Roman"/>
      </w:rPr>
    </w:lvl>
    <w:lvl w:ilvl="2">
      <w:start w:val="1"/>
      <w:numFmt w:val="decimal"/>
      <w:lvlText w:val="%1.%2.%3"/>
      <w:lvlJc w:val="left"/>
      <w:pPr>
        <w:ind w:left="1236" w:hanging="850"/>
      </w:pPr>
      <w:rPr>
        <w:rFonts w:ascii="Arial" w:hAnsi="Arial" w:cs="Arial"/>
        <w:b/>
        <w:bCs/>
        <w:i w:val="0"/>
        <w:iCs w:val="0"/>
        <w:color w:val="A6A6A6"/>
        <w:w w:val="99"/>
        <w:sz w:val="18"/>
        <w:szCs w:val="18"/>
      </w:rPr>
    </w:lvl>
    <w:lvl w:ilvl="3">
      <w:start w:val="1"/>
      <w:numFmt w:val="decimal"/>
      <w:lvlText w:val="%1.%2.%3.%4"/>
      <w:lvlJc w:val="left"/>
      <w:pPr>
        <w:ind w:left="2230" w:hanging="994"/>
      </w:pPr>
      <w:rPr>
        <w:rFonts w:ascii="Arial" w:hAnsi="Arial" w:cs="Arial"/>
        <w:b/>
        <w:bCs/>
        <w:i w:val="0"/>
        <w:iCs w:val="0"/>
        <w:color w:val="A6A6A6"/>
        <w:spacing w:val="-2"/>
        <w:w w:val="99"/>
        <w:sz w:val="18"/>
        <w:szCs w:val="18"/>
      </w:r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7" w15:restartNumberingAfterBreak="0">
    <w:nsid w:val="00000409"/>
    <w:multiLevelType w:val="multilevel"/>
    <w:tmpl w:val="FFFFFFFF"/>
    <w:lvl w:ilvl="0">
      <w:start w:val="7"/>
      <w:numFmt w:val="decimal"/>
      <w:lvlText w:val="%1"/>
      <w:lvlJc w:val="left"/>
      <w:pPr>
        <w:ind w:left="1522" w:hanging="1136"/>
      </w:pPr>
      <w:rPr>
        <w:rFonts w:cs="Times New Roman"/>
      </w:rPr>
    </w:lvl>
    <w:lvl w:ilvl="1">
      <w:start w:val="1"/>
      <w:numFmt w:val="decimal"/>
      <w:lvlText w:val="%1.%2"/>
      <w:lvlJc w:val="left"/>
      <w:pPr>
        <w:ind w:left="1522" w:hanging="1136"/>
      </w:pPr>
      <w:rPr>
        <w:rFonts w:ascii="Arial" w:hAnsi="Arial" w:cs="Arial"/>
        <w:b/>
        <w:bCs/>
        <w:i w:val="0"/>
        <w:iCs w:val="0"/>
        <w:color w:val="A6A6A6"/>
        <w:w w:val="99"/>
        <w:sz w:val="18"/>
        <w:szCs w:val="18"/>
      </w:rPr>
    </w:lvl>
    <w:lvl w:ilvl="2">
      <w:numFmt w:val="bullet"/>
      <w:lvlText w:val="•"/>
      <w:lvlJc w:val="left"/>
      <w:pPr>
        <w:ind w:left="3170" w:hanging="1136"/>
      </w:pPr>
    </w:lvl>
    <w:lvl w:ilvl="3">
      <w:numFmt w:val="bullet"/>
      <w:lvlText w:val="•"/>
      <w:lvlJc w:val="left"/>
      <w:pPr>
        <w:ind w:left="3995" w:hanging="1136"/>
      </w:pPr>
    </w:lvl>
    <w:lvl w:ilvl="4">
      <w:numFmt w:val="bullet"/>
      <w:lvlText w:val="•"/>
      <w:lvlJc w:val="left"/>
      <w:pPr>
        <w:ind w:left="4820" w:hanging="1136"/>
      </w:pPr>
    </w:lvl>
    <w:lvl w:ilvl="5">
      <w:numFmt w:val="bullet"/>
      <w:lvlText w:val="•"/>
      <w:lvlJc w:val="left"/>
      <w:pPr>
        <w:ind w:left="5645" w:hanging="1136"/>
      </w:pPr>
    </w:lvl>
    <w:lvl w:ilvl="6">
      <w:numFmt w:val="bullet"/>
      <w:lvlText w:val="•"/>
      <w:lvlJc w:val="left"/>
      <w:pPr>
        <w:ind w:left="6470" w:hanging="1136"/>
      </w:pPr>
    </w:lvl>
    <w:lvl w:ilvl="7">
      <w:numFmt w:val="bullet"/>
      <w:lvlText w:val="•"/>
      <w:lvlJc w:val="left"/>
      <w:pPr>
        <w:ind w:left="7295" w:hanging="1136"/>
      </w:pPr>
    </w:lvl>
    <w:lvl w:ilvl="8">
      <w:numFmt w:val="bullet"/>
      <w:lvlText w:val="•"/>
      <w:lvlJc w:val="left"/>
      <w:pPr>
        <w:ind w:left="8120" w:hanging="1136"/>
      </w:pPr>
    </w:lvl>
  </w:abstractNum>
  <w:abstractNum w:abstractNumId="8" w15:restartNumberingAfterBreak="0">
    <w:nsid w:val="0000040A"/>
    <w:multiLevelType w:val="multilevel"/>
    <w:tmpl w:val="FFFFFFFF"/>
    <w:lvl w:ilvl="0">
      <w:start w:val="7"/>
      <w:numFmt w:val="decimal"/>
      <w:lvlText w:val="%1"/>
      <w:lvlJc w:val="left"/>
      <w:pPr>
        <w:ind w:left="2234" w:hanging="992"/>
      </w:pPr>
      <w:rPr>
        <w:rFonts w:cs="Times New Roman"/>
      </w:rPr>
    </w:lvl>
    <w:lvl w:ilvl="1">
      <w:start w:val="2"/>
      <w:numFmt w:val="decimal"/>
      <w:lvlText w:val="%1.%2"/>
      <w:lvlJc w:val="left"/>
      <w:pPr>
        <w:ind w:left="2234" w:hanging="992"/>
      </w:pPr>
      <w:rPr>
        <w:rFonts w:cs="Times New Roman"/>
      </w:rPr>
    </w:lvl>
    <w:lvl w:ilvl="2">
      <w:start w:val="1"/>
      <w:numFmt w:val="decimal"/>
      <w:lvlText w:val="%1.%2.%3"/>
      <w:lvlJc w:val="left"/>
      <w:pPr>
        <w:ind w:left="2234" w:hanging="992"/>
      </w:pPr>
      <w:rPr>
        <w:rFonts w:ascii="Arial" w:hAnsi="Arial" w:cs="Arial"/>
        <w:b/>
        <w:bCs/>
        <w:i w:val="0"/>
        <w:iCs w:val="0"/>
        <w:color w:val="A6A6A6"/>
        <w:w w:val="99"/>
        <w:sz w:val="18"/>
        <w:szCs w:val="18"/>
      </w:rPr>
    </w:lvl>
    <w:lvl w:ilvl="3">
      <w:numFmt w:val="bullet"/>
      <w:lvlText w:val="•"/>
      <w:lvlJc w:val="left"/>
      <w:pPr>
        <w:ind w:left="4499" w:hanging="992"/>
      </w:pPr>
    </w:lvl>
    <w:lvl w:ilvl="4">
      <w:numFmt w:val="bullet"/>
      <w:lvlText w:val="•"/>
      <w:lvlJc w:val="left"/>
      <w:pPr>
        <w:ind w:left="5252" w:hanging="992"/>
      </w:pPr>
    </w:lvl>
    <w:lvl w:ilvl="5">
      <w:numFmt w:val="bullet"/>
      <w:lvlText w:val="•"/>
      <w:lvlJc w:val="left"/>
      <w:pPr>
        <w:ind w:left="6005" w:hanging="992"/>
      </w:pPr>
    </w:lvl>
    <w:lvl w:ilvl="6">
      <w:numFmt w:val="bullet"/>
      <w:lvlText w:val="•"/>
      <w:lvlJc w:val="left"/>
      <w:pPr>
        <w:ind w:left="6758" w:hanging="992"/>
      </w:pPr>
    </w:lvl>
    <w:lvl w:ilvl="7">
      <w:numFmt w:val="bullet"/>
      <w:lvlText w:val="•"/>
      <w:lvlJc w:val="left"/>
      <w:pPr>
        <w:ind w:left="7511" w:hanging="992"/>
      </w:pPr>
    </w:lvl>
    <w:lvl w:ilvl="8">
      <w:numFmt w:val="bullet"/>
      <w:lvlText w:val="•"/>
      <w:lvlJc w:val="left"/>
      <w:pPr>
        <w:ind w:left="8264" w:hanging="992"/>
      </w:pPr>
    </w:lvl>
  </w:abstractNum>
  <w:abstractNum w:abstractNumId="9" w15:restartNumberingAfterBreak="0">
    <w:nsid w:val="0000040B"/>
    <w:multiLevelType w:val="multilevel"/>
    <w:tmpl w:val="FFFFFFFF"/>
    <w:lvl w:ilvl="0">
      <w:start w:val="8"/>
      <w:numFmt w:val="decimal"/>
      <w:lvlText w:val="%1"/>
      <w:lvlJc w:val="left"/>
      <w:pPr>
        <w:ind w:left="1241" w:hanging="1136"/>
      </w:pPr>
      <w:rPr>
        <w:rFonts w:cs="Times New Roman"/>
      </w:rPr>
    </w:lvl>
    <w:lvl w:ilvl="1">
      <w:start w:val="1"/>
      <w:numFmt w:val="decimal"/>
      <w:lvlText w:val="%1.%2"/>
      <w:lvlJc w:val="left"/>
      <w:pPr>
        <w:ind w:left="1241" w:hanging="1136"/>
      </w:pPr>
      <w:rPr>
        <w:rFonts w:ascii="Arial" w:hAnsi="Arial" w:cs="Arial"/>
        <w:b/>
        <w:bCs/>
        <w:i w:val="0"/>
        <w:iCs w:val="0"/>
        <w:color w:val="A6A6A6"/>
        <w:w w:val="99"/>
        <w:sz w:val="18"/>
        <w:szCs w:val="18"/>
      </w:rPr>
    </w:lvl>
    <w:lvl w:ilvl="2">
      <w:start w:val="1"/>
      <w:numFmt w:val="decimal"/>
      <w:lvlText w:val="%1.%2.%3"/>
      <w:lvlJc w:val="left"/>
      <w:pPr>
        <w:ind w:left="1951" w:hanging="711"/>
      </w:pPr>
      <w:rPr>
        <w:rFonts w:ascii="Arial" w:hAnsi="Arial" w:cs="Arial"/>
        <w:b/>
        <w:bCs/>
        <w:i w:val="0"/>
        <w:iCs w:val="0"/>
        <w:color w:val="A6A6A6"/>
        <w:w w:val="99"/>
        <w:sz w:val="18"/>
        <w:szCs w:val="18"/>
      </w:rPr>
    </w:lvl>
    <w:lvl w:ilvl="3">
      <w:start w:val="1"/>
      <w:numFmt w:val="decimal"/>
      <w:lvlText w:val="%1.%2.%3.%4"/>
      <w:lvlJc w:val="left"/>
      <w:pPr>
        <w:ind w:left="2943" w:hanging="992"/>
      </w:pPr>
      <w:rPr>
        <w:rFonts w:ascii="Arial" w:hAnsi="Arial" w:cs="Arial"/>
        <w:b/>
        <w:bCs/>
        <w:i w:val="0"/>
        <w:iCs w:val="0"/>
        <w:color w:val="A6A6A6"/>
        <w:spacing w:val="-2"/>
        <w:w w:val="99"/>
        <w:sz w:val="18"/>
        <w:szCs w:val="18"/>
      </w:rPr>
    </w:lvl>
    <w:lvl w:ilvl="4">
      <w:numFmt w:val="bullet"/>
      <w:lvlText w:val="•"/>
      <w:lvlJc w:val="left"/>
      <w:pPr>
        <w:ind w:left="3915" w:hanging="992"/>
      </w:pPr>
    </w:lvl>
    <w:lvl w:ilvl="5">
      <w:numFmt w:val="bullet"/>
      <w:lvlText w:val="•"/>
      <w:lvlJc w:val="left"/>
      <w:pPr>
        <w:ind w:left="4891" w:hanging="992"/>
      </w:pPr>
    </w:lvl>
    <w:lvl w:ilvl="6">
      <w:numFmt w:val="bullet"/>
      <w:lvlText w:val="•"/>
      <w:lvlJc w:val="left"/>
      <w:pPr>
        <w:ind w:left="5867" w:hanging="992"/>
      </w:pPr>
    </w:lvl>
    <w:lvl w:ilvl="7">
      <w:numFmt w:val="bullet"/>
      <w:lvlText w:val="•"/>
      <w:lvlJc w:val="left"/>
      <w:pPr>
        <w:ind w:left="6842" w:hanging="992"/>
      </w:pPr>
    </w:lvl>
    <w:lvl w:ilvl="8">
      <w:numFmt w:val="bullet"/>
      <w:lvlText w:val="•"/>
      <w:lvlJc w:val="left"/>
      <w:pPr>
        <w:ind w:left="7818" w:hanging="992"/>
      </w:pPr>
    </w:lvl>
  </w:abstractNum>
  <w:abstractNum w:abstractNumId="10" w15:restartNumberingAfterBreak="0">
    <w:nsid w:val="0000040C"/>
    <w:multiLevelType w:val="multilevel"/>
    <w:tmpl w:val="FFFFFFFF"/>
    <w:lvl w:ilvl="0">
      <w:start w:val="9"/>
      <w:numFmt w:val="decimal"/>
      <w:lvlText w:val="%1"/>
      <w:lvlJc w:val="left"/>
      <w:pPr>
        <w:ind w:left="1526" w:hanging="1136"/>
      </w:pPr>
      <w:rPr>
        <w:rFonts w:cs="Times New Roman"/>
      </w:rPr>
    </w:lvl>
    <w:lvl w:ilvl="1">
      <w:start w:val="1"/>
      <w:numFmt w:val="decimal"/>
      <w:lvlText w:val="%1.%2"/>
      <w:lvlJc w:val="left"/>
      <w:pPr>
        <w:ind w:left="1526" w:hanging="1136"/>
      </w:pPr>
      <w:rPr>
        <w:rFonts w:ascii="Arial" w:hAnsi="Arial" w:cs="Arial"/>
        <w:b/>
        <w:bCs/>
        <w:i w:val="0"/>
        <w:iCs w:val="0"/>
        <w:color w:val="A6A6A6"/>
        <w:w w:val="99"/>
        <w:sz w:val="18"/>
        <w:szCs w:val="18"/>
      </w:rPr>
    </w:lvl>
    <w:lvl w:ilvl="2">
      <w:start w:val="1"/>
      <w:numFmt w:val="decimal"/>
      <w:lvlText w:val="%1.%2.%3"/>
      <w:lvlJc w:val="left"/>
      <w:pPr>
        <w:ind w:left="2234" w:hanging="992"/>
      </w:pPr>
      <w:rPr>
        <w:rFonts w:ascii="Arial" w:hAnsi="Arial" w:cs="Arial"/>
        <w:b/>
        <w:bCs/>
        <w:i w:val="0"/>
        <w:iCs w:val="0"/>
        <w:color w:val="A6A6A6"/>
        <w:w w:val="99"/>
        <w:sz w:val="18"/>
        <w:szCs w:val="18"/>
      </w:rPr>
    </w:lvl>
    <w:lvl w:ilvl="3">
      <w:numFmt w:val="bullet"/>
      <w:lvlText w:val="•"/>
      <w:lvlJc w:val="left"/>
      <w:pPr>
        <w:ind w:left="3913" w:hanging="992"/>
      </w:pPr>
    </w:lvl>
    <w:lvl w:ilvl="4">
      <w:numFmt w:val="bullet"/>
      <w:lvlText w:val="•"/>
      <w:lvlJc w:val="left"/>
      <w:pPr>
        <w:ind w:left="4750" w:hanging="992"/>
      </w:pPr>
    </w:lvl>
    <w:lvl w:ilvl="5">
      <w:numFmt w:val="bullet"/>
      <w:lvlText w:val="•"/>
      <w:lvlJc w:val="left"/>
      <w:pPr>
        <w:ind w:left="5586" w:hanging="992"/>
      </w:pPr>
    </w:lvl>
    <w:lvl w:ilvl="6">
      <w:numFmt w:val="bullet"/>
      <w:lvlText w:val="•"/>
      <w:lvlJc w:val="left"/>
      <w:pPr>
        <w:ind w:left="6423" w:hanging="992"/>
      </w:pPr>
    </w:lvl>
    <w:lvl w:ilvl="7">
      <w:numFmt w:val="bullet"/>
      <w:lvlText w:val="•"/>
      <w:lvlJc w:val="left"/>
      <w:pPr>
        <w:ind w:left="7260" w:hanging="992"/>
      </w:pPr>
    </w:lvl>
    <w:lvl w:ilvl="8">
      <w:numFmt w:val="bullet"/>
      <w:lvlText w:val="•"/>
      <w:lvlJc w:val="left"/>
      <w:pPr>
        <w:ind w:left="8096" w:hanging="992"/>
      </w:pPr>
    </w:lvl>
  </w:abstractNum>
  <w:abstractNum w:abstractNumId="11" w15:restartNumberingAfterBreak="0">
    <w:nsid w:val="0000040D"/>
    <w:multiLevelType w:val="multilevel"/>
    <w:tmpl w:val="FFFFFFFF"/>
    <w:lvl w:ilvl="0">
      <w:start w:val="10"/>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2" w15:restartNumberingAfterBreak="0">
    <w:nsid w:val="0000040E"/>
    <w:multiLevelType w:val="multilevel"/>
    <w:tmpl w:val="FFFFFFFF"/>
    <w:lvl w:ilvl="0">
      <w:start w:val="11"/>
      <w:numFmt w:val="decimal"/>
      <w:lvlText w:val="%1"/>
      <w:lvlJc w:val="left"/>
      <w:pPr>
        <w:ind w:left="993" w:hanging="994"/>
      </w:pPr>
      <w:rPr>
        <w:rFonts w:cs="Times New Roman"/>
      </w:rPr>
    </w:lvl>
    <w:lvl w:ilvl="1">
      <w:start w:val="2"/>
      <w:numFmt w:val="decimal"/>
      <w:lvlText w:val="%1.%2"/>
      <w:lvlJc w:val="left"/>
      <w:pPr>
        <w:ind w:left="993" w:hanging="994"/>
      </w:pPr>
      <w:rPr>
        <w:rFonts w:cs="Times New Roman"/>
      </w:rPr>
    </w:lvl>
    <w:lvl w:ilvl="2">
      <w:start w:val="1"/>
      <w:numFmt w:val="decimal"/>
      <w:lvlText w:val="%1.%2.%3"/>
      <w:lvlJc w:val="left"/>
      <w:pPr>
        <w:ind w:left="993" w:hanging="994"/>
      </w:pPr>
      <w:rPr>
        <w:rFonts w:ascii="Arial" w:hAnsi="Arial" w:cs="Arial"/>
        <w:b/>
        <w:bCs/>
        <w:i w:val="0"/>
        <w:iCs w:val="0"/>
        <w:color w:val="A6A6A6"/>
        <w:w w:val="99"/>
        <w:sz w:val="18"/>
        <w:szCs w:val="18"/>
      </w:rPr>
    </w:lvl>
    <w:lvl w:ilvl="3">
      <w:numFmt w:val="bullet"/>
      <w:lvlText w:val="•"/>
      <w:lvlJc w:val="left"/>
      <w:pPr>
        <w:ind w:left="3235" w:hanging="994"/>
      </w:pPr>
    </w:lvl>
    <w:lvl w:ilvl="4">
      <w:numFmt w:val="bullet"/>
      <w:lvlText w:val="•"/>
      <w:lvlJc w:val="left"/>
      <w:pPr>
        <w:ind w:left="3980" w:hanging="994"/>
      </w:pPr>
    </w:lvl>
    <w:lvl w:ilvl="5">
      <w:numFmt w:val="bullet"/>
      <w:lvlText w:val="•"/>
      <w:lvlJc w:val="left"/>
      <w:pPr>
        <w:ind w:left="4725" w:hanging="994"/>
      </w:pPr>
    </w:lvl>
    <w:lvl w:ilvl="6">
      <w:numFmt w:val="bullet"/>
      <w:lvlText w:val="•"/>
      <w:lvlJc w:val="left"/>
      <w:pPr>
        <w:ind w:left="5470" w:hanging="994"/>
      </w:pPr>
    </w:lvl>
    <w:lvl w:ilvl="7">
      <w:numFmt w:val="bullet"/>
      <w:lvlText w:val="•"/>
      <w:lvlJc w:val="left"/>
      <w:pPr>
        <w:ind w:left="6215" w:hanging="994"/>
      </w:pPr>
    </w:lvl>
    <w:lvl w:ilvl="8">
      <w:numFmt w:val="bullet"/>
      <w:lvlText w:val="•"/>
      <w:lvlJc w:val="left"/>
      <w:pPr>
        <w:ind w:left="6960" w:hanging="994"/>
      </w:pPr>
    </w:lvl>
  </w:abstractNum>
  <w:abstractNum w:abstractNumId="13" w15:restartNumberingAfterBreak="0">
    <w:nsid w:val="0000040F"/>
    <w:multiLevelType w:val="multilevel"/>
    <w:tmpl w:val="FFFFFFFF"/>
    <w:lvl w:ilvl="0">
      <w:start w:val="12"/>
      <w:numFmt w:val="decimal"/>
      <w:lvlText w:val="%1"/>
      <w:lvlJc w:val="left"/>
      <w:pPr>
        <w:ind w:left="1241" w:hanging="850"/>
      </w:pPr>
      <w:rPr>
        <w:rFonts w:cs="Times New Roman"/>
      </w:rPr>
    </w:lvl>
    <w:lvl w:ilvl="1">
      <w:start w:val="1"/>
      <w:numFmt w:val="decimal"/>
      <w:lvlText w:val="%1.%2"/>
      <w:lvlJc w:val="left"/>
      <w:pPr>
        <w:ind w:left="1241" w:hanging="850"/>
      </w:pPr>
      <w:rPr>
        <w:rFonts w:ascii="Arial" w:hAnsi="Arial" w:cs="Arial"/>
        <w:b w:val="0"/>
        <w:bCs w:val="0"/>
        <w:i w:val="0"/>
        <w:iCs w:val="0"/>
        <w:w w:val="100"/>
        <w:sz w:val="18"/>
        <w:szCs w:val="18"/>
      </w:rPr>
    </w:lvl>
    <w:lvl w:ilvl="2">
      <w:numFmt w:val="bullet"/>
      <w:lvlText w:val="•"/>
      <w:lvlJc w:val="left"/>
      <w:pPr>
        <w:ind w:left="2946" w:hanging="850"/>
      </w:pPr>
    </w:lvl>
    <w:lvl w:ilvl="3">
      <w:numFmt w:val="bullet"/>
      <w:lvlText w:val="•"/>
      <w:lvlJc w:val="left"/>
      <w:pPr>
        <w:ind w:left="3799" w:hanging="850"/>
      </w:pPr>
    </w:lvl>
    <w:lvl w:ilvl="4">
      <w:numFmt w:val="bullet"/>
      <w:lvlText w:val="•"/>
      <w:lvlJc w:val="left"/>
      <w:pPr>
        <w:ind w:left="4652" w:hanging="850"/>
      </w:pPr>
    </w:lvl>
    <w:lvl w:ilvl="5">
      <w:numFmt w:val="bullet"/>
      <w:lvlText w:val="•"/>
      <w:lvlJc w:val="left"/>
      <w:pPr>
        <w:ind w:left="5505" w:hanging="850"/>
      </w:pPr>
    </w:lvl>
    <w:lvl w:ilvl="6">
      <w:numFmt w:val="bullet"/>
      <w:lvlText w:val="•"/>
      <w:lvlJc w:val="left"/>
      <w:pPr>
        <w:ind w:left="6358" w:hanging="850"/>
      </w:pPr>
    </w:lvl>
    <w:lvl w:ilvl="7">
      <w:numFmt w:val="bullet"/>
      <w:lvlText w:val="•"/>
      <w:lvlJc w:val="left"/>
      <w:pPr>
        <w:ind w:left="7211" w:hanging="850"/>
      </w:pPr>
    </w:lvl>
    <w:lvl w:ilvl="8">
      <w:numFmt w:val="bullet"/>
      <w:lvlText w:val="•"/>
      <w:lvlJc w:val="left"/>
      <w:pPr>
        <w:ind w:left="8064" w:hanging="850"/>
      </w:pPr>
    </w:lvl>
  </w:abstractNum>
  <w:abstractNum w:abstractNumId="14" w15:restartNumberingAfterBreak="0">
    <w:nsid w:val="00000410"/>
    <w:multiLevelType w:val="multilevel"/>
    <w:tmpl w:val="FFFFFFFF"/>
    <w:lvl w:ilvl="0">
      <w:start w:val="14"/>
      <w:numFmt w:val="decimal"/>
      <w:lvlText w:val="%1"/>
      <w:lvlJc w:val="left"/>
      <w:pPr>
        <w:ind w:left="849" w:hanging="850"/>
      </w:pPr>
      <w:rPr>
        <w:rFonts w:cs="Times New Roman"/>
      </w:rPr>
    </w:lvl>
    <w:lvl w:ilvl="1">
      <w:start w:val="2"/>
      <w:numFmt w:val="decimal"/>
      <w:lvlText w:val="%1.%2"/>
      <w:lvlJc w:val="left"/>
      <w:pPr>
        <w:ind w:left="849" w:hanging="850"/>
      </w:pPr>
      <w:rPr>
        <w:rFonts w:ascii="Arial" w:hAnsi="Arial" w:cs="Arial"/>
        <w:b/>
        <w:bCs/>
        <w:i w:val="0"/>
        <w:iCs w:val="0"/>
        <w:color w:val="A6A6A6"/>
        <w:w w:val="99"/>
        <w:sz w:val="18"/>
        <w:szCs w:val="18"/>
      </w:rPr>
    </w:lvl>
    <w:lvl w:ilvl="2">
      <w:numFmt w:val="bullet"/>
      <w:lvlText w:val="•"/>
      <w:lvlJc w:val="left"/>
      <w:pPr>
        <w:ind w:left="2532" w:hanging="850"/>
      </w:pPr>
    </w:lvl>
    <w:lvl w:ilvl="3">
      <w:numFmt w:val="bullet"/>
      <w:lvlText w:val="•"/>
      <w:lvlJc w:val="left"/>
      <w:pPr>
        <w:ind w:left="3378" w:hanging="850"/>
      </w:pPr>
    </w:lvl>
    <w:lvl w:ilvl="4">
      <w:numFmt w:val="bullet"/>
      <w:lvlText w:val="•"/>
      <w:lvlJc w:val="left"/>
      <w:pPr>
        <w:ind w:left="4224" w:hanging="850"/>
      </w:pPr>
    </w:lvl>
    <w:lvl w:ilvl="5">
      <w:numFmt w:val="bullet"/>
      <w:lvlText w:val="•"/>
      <w:lvlJc w:val="left"/>
      <w:pPr>
        <w:ind w:left="5070" w:hanging="850"/>
      </w:pPr>
    </w:lvl>
    <w:lvl w:ilvl="6">
      <w:numFmt w:val="bullet"/>
      <w:lvlText w:val="•"/>
      <w:lvlJc w:val="left"/>
      <w:pPr>
        <w:ind w:left="5916" w:hanging="850"/>
      </w:pPr>
    </w:lvl>
    <w:lvl w:ilvl="7">
      <w:numFmt w:val="bullet"/>
      <w:lvlText w:val="•"/>
      <w:lvlJc w:val="left"/>
      <w:pPr>
        <w:ind w:left="6762" w:hanging="850"/>
      </w:pPr>
    </w:lvl>
    <w:lvl w:ilvl="8">
      <w:numFmt w:val="bullet"/>
      <w:lvlText w:val="•"/>
      <w:lvlJc w:val="left"/>
      <w:pPr>
        <w:ind w:left="7609" w:hanging="850"/>
      </w:pPr>
    </w:lvl>
  </w:abstractNum>
  <w:abstractNum w:abstractNumId="15" w15:restartNumberingAfterBreak="0">
    <w:nsid w:val="00000411"/>
    <w:multiLevelType w:val="multilevel"/>
    <w:tmpl w:val="FFFFFFFF"/>
    <w:lvl w:ilvl="0">
      <w:start w:val="15"/>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4"/>
      </w:pPr>
      <w:rPr>
        <w:rFonts w:ascii="Arial" w:hAnsi="Arial" w:cs="Arial"/>
        <w:b/>
        <w:bCs/>
        <w:i w:val="0"/>
        <w:iCs w:val="0"/>
        <w:color w:val="A6A6A6"/>
        <w:w w:val="99"/>
        <w:sz w:val="18"/>
        <w:szCs w:val="18"/>
      </w:rPr>
    </w:lvl>
    <w:lvl w:ilvl="3">
      <w:start w:val="1"/>
      <w:numFmt w:val="decimal"/>
      <w:lvlText w:val="%1.%2.%3.%4"/>
      <w:lvlJc w:val="left"/>
      <w:pPr>
        <w:ind w:left="3365" w:hanging="1136"/>
      </w:pPr>
      <w:rPr>
        <w:rFonts w:ascii="Arial" w:hAnsi="Arial" w:cs="Arial"/>
        <w:b/>
        <w:bCs/>
        <w:i w:val="0"/>
        <w:iCs w:val="0"/>
        <w:color w:val="A6A6A6"/>
        <w:spacing w:val="-2"/>
        <w:w w:val="99"/>
        <w:sz w:val="18"/>
        <w:szCs w:val="18"/>
      </w:rPr>
    </w:lvl>
    <w:lvl w:ilvl="4">
      <w:numFmt w:val="bullet"/>
      <w:lvlText w:val="•"/>
      <w:lvlJc w:val="left"/>
      <w:pPr>
        <w:ind w:left="4962" w:hanging="1136"/>
      </w:pPr>
    </w:lvl>
    <w:lvl w:ilvl="5">
      <w:numFmt w:val="bullet"/>
      <w:lvlText w:val="•"/>
      <w:lvlJc w:val="left"/>
      <w:pPr>
        <w:ind w:left="5763" w:hanging="1136"/>
      </w:pPr>
    </w:lvl>
    <w:lvl w:ilvl="6">
      <w:numFmt w:val="bullet"/>
      <w:lvlText w:val="•"/>
      <w:lvlJc w:val="left"/>
      <w:pPr>
        <w:ind w:left="6565" w:hanging="1136"/>
      </w:pPr>
    </w:lvl>
    <w:lvl w:ilvl="7">
      <w:numFmt w:val="bullet"/>
      <w:lvlText w:val="•"/>
      <w:lvlJc w:val="left"/>
      <w:pPr>
        <w:ind w:left="7366" w:hanging="1136"/>
      </w:pPr>
    </w:lvl>
    <w:lvl w:ilvl="8">
      <w:numFmt w:val="bullet"/>
      <w:lvlText w:val="•"/>
      <w:lvlJc w:val="left"/>
      <w:pPr>
        <w:ind w:left="8167" w:hanging="1136"/>
      </w:pPr>
    </w:lvl>
  </w:abstractNum>
  <w:abstractNum w:abstractNumId="16" w15:restartNumberingAfterBreak="0">
    <w:nsid w:val="00000412"/>
    <w:multiLevelType w:val="multilevel"/>
    <w:tmpl w:val="FFFFFFFF"/>
    <w:lvl w:ilvl="0">
      <w:start w:val="16"/>
      <w:numFmt w:val="decimal"/>
      <w:lvlText w:val="%1"/>
      <w:lvlJc w:val="left"/>
      <w:pPr>
        <w:ind w:left="1522" w:hanging="1136"/>
      </w:pPr>
      <w:rPr>
        <w:rFonts w:cs="Times New Roman"/>
      </w:rPr>
    </w:lvl>
    <w:lvl w:ilvl="1">
      <w:start w:val="1"/>
      <w:numFmt w:val="decimal"/>
      <w:lvlText w:val="%1.%2"/>
      <w:lvlJc w:val="left"/>
      <w:pPr>
        <w:ind w:left="1522" w:hanging="1136"/>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7" w15:restartNumberingAfterBreak="0">
    <w:nsid w:val="00000413"/>
    <w:multiLevelType w:val="multilevel"/>
    <w:tmpl w:val="FFFFFFFF"/>
    <w:lvl w:ilvl="0">
      <w:start w:val="17"/>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8" w15:restartNumberingAfterBreak="0">
    <w:nsid w:val="00000414"/>
    <w:multiLevelType w:val="multilevel"/>
    <w:tmpl w:val="FFFFFFFF"/>
    <w:lvl w:ilvl="0">
      <w:start w:val="18"/>
      <w:numFmt w:val="decimal"/>
      <w:lvlText w:val="%1"/>
      <w:lvlJc w:val="left"/>
      <w:pPr>
        <w:ind w:left="1236" w:hanging="850"/>
      </w:pPr>
      <w:rPr>
        <w:rFonts w:cs="Times New Roman"/>
      </w:rPr>
    </w:lvl>
    <w:lvl w:ilvl="1">
      <w:start w:val="1"/>
      <w:numFmt w:val="decimal"/>
      <w:lvlText w:val="%1.%2"/>
      <w:lvlJc w:val="left"/>
      <w:pPr>
        <w:ind w:left="1236" w:hanging="850"/>
      </w:pPr>
      <w:rPr>
        <w:rFonts w:ascii="Arial" w:hAnsi="Arial" w:cs="Arial"/>
        <w:b/>
        <w:bCs/>
        <w:i w:val="0"/>
        <w:iCs w:val="0"/>
        <w:color w:val="A6A6A6"/>
        <w:w w:val="99"/>
        <w:sz w:val="18"/>
        <w:szCs w:val="18"/>
      </w:rPr>
    </w:lvl>
    <w:lvl w:ilvl="2">
      <w:start w:val="1"/>
      <w:numFmt w:val="decimal"/>
      <w:lvlText w:val="%1.%2.%3"/>
      <w:lvlJc w:val="left"/>
      <w:pPr>
        <w:ind w:left="2230" w:hanging="992"/>
      </w:pPr>
      <w:rPr>
        <w:rFonts w:ascii="Arial" w:hAnsi="Arial" w:cs="Arial"/>
        <w:b/>
        <w:bCs/>
        <w:i w:val="0"/>
        <w:iCs w:val="0"/>
        <w:color w:val="A6A6A6"/>
        <w:w w:val="99"/>
        <w:sz w:val="18"/>
        <w:szCs w:val="18"/>
      </w:rPr>
    </w:lvl>
    <w:lvl w:ilvl="3">
      <w:numFmt w:val="bullet"/>
      <w:lvlText w:val="•"/>
      <w:lvlJc w:val="left"/>
      <w:pPr>
        <w:ind w:left="3897" w:hanging="992"/>
      </w:pPr>
    </w:lvl>
    <w:lvl w:ilvl="4">
      <w:numFmt w:val="bullet"/>
      <w:lvlText w:val="•"/>
      <w:lvlJc w:val="left"/>
      <w:pPr>
        <w:ind w:left="4736" w:hanging="992"/>
      </w:pPr>
    </w:lvl>
    <w:lvl w:ilvl="5">
      <w:numFmt w:val="bullet"/>
      <w:lvlText w:val="•"/>
      <w:lvlJc w:val="left"/>
      <w:pPr>
        <w:ind w:left="5575" w:hanging="992"/>
      </w:pPr>
    </w:lvl>
    <w:lvl w:ilvl="6">
      <w:numFmt w:val="bullet"/>
      <w:lvlText w:val="•"/>
      <w:lvlJc w:val="left"/>
      <w:pPr>
        <w:ind w:left="6414" w:hanging="992"/>
      </w:pPr>
    </w:lvl>
    <w:lvl w:ilvl="7">
      <w:numFmt w:val="bullet"/>
      <w:lvlText w:val="•"/>
      <w:lvlJc w:val="left"/>
      <w:pPr>
        <w:ind w:left="7253" w:hanging="992"/>
      </w:pPr>
    </w:lvl>
    <w:lvl w:ilvl="8">
      <w:numFmt w:val="bullet"/>
      <w:lvlText w:val="•"/>
      <w:lvlJc w:val="left"/>
      <w:pPr>
        <w:ind w:left="8092" w:hanging="992"/>
      </w:pPr>
    </w:lvl>
  </w:abstractNum>
  <w:abstractNum w:abstractNumId="19" w15:restartNumberingAfterBreak="0">
    <w:nsid w:val="00000415"/>
    <w:multiLevelType w:val="multilevel"/>
    <w:tmpl w:val="FFFFFFFF"/>
    <w:lvl w:ilvl="0">
      <w:start w:val="19"/>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9" w:hanging="1004"/>
      </w:pPr>
      <w:rPr>
        <w:rFonts w:ascii="Arial" w:hAnsi="Arial" w:cs="Arial"/>
        <w:b/>
        <w:bCs/>
        <w:i w:val="0"/>
        <w:iCs w:val="0"/>
        <w:color w:val="A6A6A6"/>
        <w:w w:val="99"/>
        <w:sz w:val="18"/>
        <w:szCs w:val="18"/>
      </w:rPr>
    </w:lvl>
    <w:lvl w:ilvl="3">
      <w:numFmt w:val="bullet"/>
      <w:lvlText w:val="•"/>
      <w:lvlJc w:val="left"/>
      <w:pPr>
        <w:ind w:left="3913" w:hanging="1004"/>
      </w:pPr>
    </w:lvl>
    <w:lvl w:ilvl="4">
      <w:numFmt w:val="bullet"/>
      <w:lvlText w:val="•"/>
      <w:lvlJc w:val="left"/>
      <w:pPr>
        <w:ind w:left="4750" w:hanging="1004"/>
      </w:pPr>
    </w:lvl>
    <w:lvl w:ilvl="5">
      <w:numFmt w:val="bullet"/>
      <w:lvlText w:val="•"/>
      <w:lvlJc w:val="left"/>
      <w:pPr>
        <w:ind w:left="5586" w:hanging="1004"/>
      </w:pPr>
    </w:lvl>
    <w:lvl w:ilvl="6">
      <w:numFmt w:val="bullet"/>
      <w:lvlText w:val="•"/>
      <w:lvlJc w:val="left"/>
      <w:pPr>
        <w:ind w:left="6423" w:hanging="1004"/>
      </w:pPr>
    </w:lvl>
    <w:lvl w:ilvl="7">
      <w:numFmt w:val="bullet"/>
      <w:lvlText w:val="•"/>
      <w:lvlJc w:val="left"/>
      <w:pPr>
        <w:ind w:left="7260" w:hanging="1004"/>
      </w:pPr>
    </w:lvl>
    <w:lvl w:ilvl="8">
      <w:numFmt w:val="bullet"/>
      <w:lvlText w:val="•"/>
      <w:lvlJc w:val="left"/>
      <w:pPr>
        <w:ind w:left="8096" w:hanging="1004"/>
      </w:pPr>
    </w:lvl>
  </w:abstractNum>
  <w:abstractNum w:abstractNumId="20" w15:restartNumberingAfterBreak="0">
    <w:nsid w:val="00000416"/>
    <w:multiLevelType w:val="multilevel"/>
    <w:tmpl w:val="FFFFFFFF"/>
    <w:lvl w:ilvl="0">
      <w:start w:val="20"/>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0" w:hanging="994"/>
      </w:pPr>
      <w:rPr>
        <w:rFonts w:ascii="Arial" w:hAnsi="Arial" w:cs="Arial"/>
        <w:b/>
        <w:bCs/>
        <w:i w:val="0"/>
        <w:iCs w:val="0"/>
        <w:color w:val="A6A6A6"/>
        <w:w w:val="99"/>
        <w:sz w:val="18"/>
        <w:szCs w:val="18"/>
      </w:rPr>
    </w:lvl>
    <w:lvl w:ilvl="3">
      <w:numFmt w:val="bullet"/>
      <w:lvlText w:val="•"/>
      <w:lvlJc w:val="left"/>
      <w:pPr>
        <w:ind w:left="3897" w:hanging="994"/>
      </w:pPr>
    </w:lvl>
    <w:lvl w:ilvl="4">
      <w:numFmt w:val="bullet"/>
      <w:lvlText w:val="•"/>
      <w:lvlJc w:val="left"/>
      <w:pPr>
        <w:ind w:left="4736" w:hanging="994"/>
      </w:pPr>
    </w:lvl>
    <w:lvl w:ilvl="5">
      <w:numFmt w:val="bullet"/>
      <w:lvlText w:val="•"/>
      <w:lvlJc w:val="left"/>
      <w:pPr>
        <w:ind w:left="5575" w:hanging="994"/>
      </w:pPr>
    </w:lvl>
    <w:lvl w:ilvl="6">
      <w:numFmt w:val="bullet"/>
      <w:lvlText w:val="•"/>
      <w:lvlJc w:val="left"/>
      <w:pPr>
        <w:ind w:left="6414" w:hanging="994"/>
      </w:pPr>
    </w:lvl>
    <w:lvl w:ilvl="7">
      <w:numFmt w:val="bullet"/>
      <w:lvlText w:val="•"/>
      <w:lvlJc w:val="left"/>
      <w:pPr>
        <w:ind w:left="7253" w:hanging="994"/>
      </w:pPr>
    </w:lvl>
    <w:lvl w:ilvl="8">
      <w:numFmt w:val="bullet"/>
      <w:lvlText w:val="•"/>
      <w:lvlJc w:val="left"/>
      <w:pPr>
        <w:ind w:left="8092" w:hanging="994"/>
      </w:pPr>
    </w:lvl>
  </w:abstractNum>
  <w:abstractNum w:abstractNumId="21" w15:restartNumberingAfterBreak="0">
    <w:nsid w:val="00000417"/>
    <w:multiLevelType w:val="multilevel"/>
    <w:tmpl w:val="FFFFFFFF"/>
    <w:lvl w:ilvl="0">
      <w:start w:val="21"/>
      <w:numFmt w:val="decimal"/>
      <w:lvlText w:val="%1"/>
      <w:lvlJc w:val="left"/>
      <w:pPr>
        <w:ind w:left="1236" w:hanging="773"/>
      </w:pPr>
      <w:rPr>
        <w:rFonts w:cs="Times New Roman"/>
      </w:rPr>
    </w:lvl>
    <w:lvl w:ilvl="1">
      <w:start w:val="1"/>
      <w:numFmt w:val="decimal"/>
      <w:lvlText w:val="%1.%2"/>
      <w:lvlJc w:val="left"/>
      <w:pPr>
        <w:ind w:left="1236" w:hanging="773"/>
      </w:pPr>
      <w:rPr>
        <w:rFonts w:ascii="Arial" w:hAnsi="Arial" w:cs="Arial"/>
        <w:b/>
        <w:bCs/>
        <w:i w:val="0"/>
        <w:iCs w:val="0"/>
        <w:color w:val="A6A6A6"/>
        <w:w w:val="99"/>
        <w:sz w:val="18"/>
        <w:szCs w:val="18"/>
      </w:rPr>
    </w:lvl>
    <w:lvl w:ilvl="2">
      <w:start w:val="1"/>
      <w:numFmt w:val="decimal"/>
      <w:lvlText w:val="%1.%2.%3"/>
      <w:lvlJc w:val="left"/>
      <w:pPr>
        <w:ind w:left="2239" w:hanging="1004"/>
      </w:pPr>
      <w:rPr>
        <w:rFonts w:ascii="Arial" w:hAnsi="Arial" w:cs="Arial"/>
        <w:b/>
        <w:bCs/>
        <w:i w:val="0"/>
        <w:iCs w:val="0"/>
        <w:color w:val="A6A6A6"/>
        <w:w w:val="99"/>
        <w:sz w:val="18"/>
        <w:szCs w:val="18"/>
      </w:rPr>
    </w:lvl>
    <w:lvl w:ilvl="3">
      <w:numFmt w:val="bullet"/>
      <w:lvlText w:val="•"/>
      <w:lvlJc w:val="left"/>
      <w:pPr>
        <w:ind w:left="3913" w:hanging="1004"/>
      </w:pPr>
    </w:lvl>
    <w:lvl w:ilvl="4">
      <w:numFmt w:val="bullet"/>
      <w:lvlText w:val="•"/>
      <w:lvlJc w:val="left"/>
      <w:pPr>
        <w:ind w:left="4750" w:hanging="1004"/>
      </w:pPr>
    </w:lvl>
    <w:lvl w:ilvl="5">
      <w:numFmt w:val="bullet"/>
      <w:lvlText w:val="•"/>
      <w:lvlJc w:val="left"/>
      <w:pPr>
        <w:ind w:left="5586" w:hanging="1004"/>
      </w:pPr>
    </w:lvl>
    <w:lvl w:ilvl="6">
      <w:numFmt w:val="bullet"/>
      <w:lvlText w:val="•"/>
      <w:lvlJc w:val="left"/>
      <w:pPr>
        <w:ind w:left="6423" w:hanging="1004"/>
      </w:pPr>
    </w:lvl>
    <w:lvl w:ilvl="7">
      <w:numFmt w:val="bullet"/>
      <w:lvlText w:val="•"/>
      <w:lvlJc w:val="left"/>
      <w:pPr>
        <w:ind w:left="7260" w:hanging="1004"/>
      </w:pPr>
    </w:lvl>
    <w:lvl w:ilvl="8">
      <w:numFmt w:val="bullet"/>
      <w:lvlText w:val="•"/>
      <w:lvlJc w:val="left"/>
      <w:pPr>
        <w:ind w:left="8096" w:hanging="1004"/>
      </w:pPr>
    </w:lvl>
  </w:abstractNum>
  <w:abstractNum w:abstractNumId="22" w15:restartNumberingAfterBreak="0">
    <w:nsid w:val="00000418"/>
    <w:multiLevelType w:val="multilevel"/>
    <w:tmpl w:val="FFFFFFFF"/>
    <w:lvl w:ilvl="0">
      <w:start w:val="22"/>
      <w:numFmt w:val="decimal"/>
      <w:lvlText w:val="%1"/>
      <w:lvlJc w:val="left"/>
      <w:pPr>
        <w:ind w:left="1133" w:hanging="773"/>
      </w:pPr>
      <w:rPr>
        <w:rFonts w:cs="Times New Roman"/>
      </w:rPr>
    </w:lvl>
    <w:lvl w:ilvl="1">
      <w:start w:val="1"/>
      <w:numFmt w:val="decimal"/>
      <w:lvlText w:val="%1.%2"/>
      <w:lvlJc w:val="left"/>
      <w:pPr>
        <w:ind w:left="1133" w:hanging="773"/>
      </w:pPr>
      <w:rPr>
        <w:rFonts w:ascii="Arial" w:hAnsi="Arial" w:cs="Arial"/>
        <w:b/>
        <w:bCs/>
        <w:i w:val="0"/>
        <w:iCs w:val="0"/>
        <w:color w:val="A6A6A6"/>
        <w:w w:val="99"/>
        <w:sz w:val="18"/>
        <w:szCs w:val="18"/>
      </w:rPr>
    </w:lvl>
    <w:lvl w:ilvl="2">
      <w:start w:val="1"/>
      <w:numFmt w:val="decimal"/>
      <w:lvlText w:val="%1.%2.%3"/>
      <w:lvlJc w:val="left"/>
      <w:pPr>
        <w:ind w:left="2126" w:hanging="994"/>
      </w:pPr>
      <w:rPr>
        <w:rFonts w:ascii="Arial" w:hAnsi="Arial" w:cs="Arial"/>
        <w:b/>
        <w:bCs/>
        <w:i w:val="0"/>
        <w:iCs w:val="0"/>
        <w:color w:val="A6A6A6"/>
        <w:w w:val="99"/>
        <w:sz w:val="18"/>
        <w:szCs w:val="18"/>
      </w:rPr>
    </w:lvl>
    <w:lvl w:ilvl="3">
      <w:start w:val="1"/>
      <w:numFmt w:val="decimal"/>
      <w:lvlText w:val="%1.%2.%3.%4"/>
      <w:lvlJc w:val="left"/>
      <w:pPr>
        <w:ind w:left="3262" w:hanging="1136"/>
      </w:pPr>
      <w:rPr>
        <w:rFonts w:ascii="Arial" w:hAnsi="Arial" w:cs="Arial"/>
        <w:b/>
        <w:bCs/>
        <w:i w:val="0"/>
        <w:iCs w:val="0"/>
        <w:color w:val="A6A6A6"/>
        <w:spacing w:val="-2"/>
        <w:w w:val="99"/>
        <w:sz w:val="18"/>
        <w:szCs w:val="18"/>
      </w:rPr>
    </w:lvl>
    <w:lvl w:ilvl="4">
      <w:numFmt w:val="bullet"/>
      <w:lvlText w:val="•"/>
      <w:lvlJc w:val="left"/>
      <w:pPr>
        <w:ind w:left="4841" w:hanging="1136"/>
      </w:pPr>
    </w:lvl>
    <w:lvl w:ilvl="5">
      <w:numFmt w:val="bullet"/>
      <w:lvlText w:val="•"/>
      <w:lvlJc w:val="left"/>
      <w:pPr>
        <w:ind w:left="5632" w:hanging="1136"/>
      </w:pPr>
    </w:lvl>
    <w:lvl w:ilvl="6">
      <w:numFmt w:val="bullet"/>
      <w:lvlText w:val="•"/>
      <w:lvlJc w:val="left"/>
      <w:pPr>
        <w:ind w:left="6422" w:hanging="1136"/>
      </w:pPr>
    </w:lvl>
    <w:lvl w:ilvl="7">
      <w:numFmt w:val="bullet"/>
      <w:lvlText w:val="•"/>
      <w:lvlJc w:val="left"/>
      <w:pPr>
        <w:ind w:left="7213" w:hanging="1136"/>
      </w:pPr>
    </w:lvl>
    <w:lvl w:ilvl="8">
      <w:numFmt w:val="bullet"/>
      <w:lvlText w:val="•"/>
      <w:lvlJc w:val="left"/>
      <w:pPr>
        <w:ind w:left="8003" w:hanging="1136"/>
      </w:pPr>
    </w:lvl>
  </w:abstractNum>
  <w:abstractNum w:abstractNumId="23" w15:restartNumberingAfterBreak="0">
    <w:nsid w:val="00000419"/>
    <w:multiLevelType w:val="multilevel"/>
    <w:tmpl w:val="FFFFFFFF"/>
    <w:lvl w:ilvl="0">
      <w:start w:val="23"/>
      <w:numFmt w:val="decimal"/>
      <w:lvlText w:val="%1"/>
      <w:lvlJc w:val="left"/>
      <w:pPr>
        <w:ind w:left="1236" w:hanging="706"/>
      </w:pPr>
      <w:rPr>
        <w:rFonts w:cs="Times New Roman"/>
      </w:rPr>
    </w:lvl>
    <w:lvl w:ilvl="1">
      <w:start w:val="1"/>
      <w:numFmt w:val="decimal"/>
      <w:lvlText w:val="%1.%2"/>
      <w:lvlJc w:val="left"/>
      <w:pPr>
        <w:ind w:left="1236" w:hanging="706"/>
      </w:pPr>
      <w:rPr>
        <w:rFonts w:ascii="Arial" w:hAnsi="Arial" w:cs="Arial"/>
        <w:b/>
        <w:bCs/>
        <w:i w:val="0"/>
        <w:iCs w:val="0"/>
        <w:color w:val="A6A6A6"/>
        <w:w w:val="99"/>
        <w:sz w:val="18"/>
        <w:szCs w:val="18"/>
      </w:rPr>
    </w:lvl>
    <w:lvl w:ilvl="2">
      <w:numFmt w:val="bullet"/>
      <w:lvlText w:val="•"/>
      <w:lvlJc w:val="left"/>
      <w:pPr>
        <w:ind w:left="2946" w:hanging="706"/>
      </w:pPr>
    </w:lvl>
    <w:lvl w:ilvl="3">
      <w:numFmt w:val="bullet"/>
      <w:lvlText w:val="•"/>
      <w:lvlJc w:val="left"/>
      <w:pPr>
        <w:ind w:left="3799" w:hanging="706"/>
      </w:pPr>
    </w:lvl>
    <w:lvl w:ilvl="4">
      <w:numFmt w:val="bullet"/>
      <w:lvlText w:val="•"/>
      <w:lvlJc w:val="left"/>
      <w:pPr>
        <w:ind w:left="4652" w:hanging="706"/>
      </w:pPr>
    </w:lvl>
    <w:lvl w:ilvl="5">
      <w:numFmt w:val="bullet"/>
      <w:lvlText w:val="•"/>
      <w:lvlJc w:val="left"/>
      <w:pPr>
        <w:ind w:left="5505" w:hanging="706"/>
      </w:pPr>
    </w:lvl>
    <w:lvl w:ilvl="6">
      <w:numFmt w:val="bullet"/>
      <w:lvlText w:val="•"/>
      <w:lvlJc w:val="left"/>
      <w:pPr>
        <w:ind w:left="6358" w:hanging="706"/>
      </w:pPr>
    </w:lvl>
    <w:lvl w:ilvl="7">
      <w:numFmt w:val="bullet"/>
      <w:lvlText w:val="•"/>
      <w:lvlJc w:val="left"/>
      <w:pPr>
        <w:ind w:left="7211" w:hanging="706"/>
      </w:pPr>
    </w:lvl>
    <w:lvl w:ilvl="8">
      <w:numFmt w:val="bullet"/>
      <w:lvlText w:val="•"/>
      <w:lvlJc w:val="left"/>
      <w:pPr>
        <w:ind w:left="8064" w:hanging="706"/>
      </w:pPr>
    </w:lvl>
  </w:abstractNum>
  <w:abstractNum w:abstractNumId="24" w15:restartNumberingAfterBreak="0">
    <w:nsid w:val="0000041A"/>
    <w:multiLevelType w:val="multilevel"/>
    <w:tmpl w:val="FFFFFFFF"/>
    <w:lvl w:ilvl="0">
      <w:start w:val="24"/>
      <w:numFmt w:val="decimal"/>
      <w:lvlText w:val="%1"/>
      <w:lvlJc w:val="left"/>
      <w:pPr>
        <w:ind w:left="1236" w:hanging="706"/>
      </w:pPr>
      <w:rPr>
        <w:rFonts w:cs="Times New Roman"/>
      </w:rPr>
    </w:lvl>
    <w:lvl w:ilvl="1">
      <w:start w:val="1"/>
      <w:numFmt w:val="decimal"/>
      <w:lvlText w:val="%1.%2"/>
      <w:lvlJc w:val="left"/>
      <w:pPr>
        <w:ind w:left="1236" w:hanging="706"/>
      </w:pPr>
      <w:rPr>
        <w:rFonts w:ascii="Arial" w:hAnsi="Arial" w:cs="Arial"/>
        <w:b/>
        <w:bCs/>
        <w:i w:val="0"/>
        <w:iCs w:val="0"/>
        <w:color w:val="A6A6A6"/>
        <w:w w:val="99"/>
        <w:sz w:val="18"/>
        <w:szCs w:val="18"/>
      </w:rPr>
    </w:lvl>
    <w:lvl w:ilvl="2">
      <w:numFmt w:val="bullet"/>
      <w:lvlText w:val="•"/>
      <w:lvlJc w:val="left"/>
      <w:pPr>
        <w:ind w:left="2946" w:hanging="706"/>
      </w:pPr>
    </w:lvl>
    <w:lvl w:ilvl="3">
      <w:numFmt w:val="bullet"/>
      <w:lvlText w:val="•"/>
      <w:lvlJc w:val="left"/>
      <w:pPr>
        <w:ind w:left="3799" w:hanging="706"/>
      </w:pPr>
    </w:lvl>
    <w:lvl w:ilvl="4">
      <w:numFmt w:val="bullet"/>
      <w:lvlText w:val="•"/>
      <w:lvlJc w:val="left"/>
      <w:pPr>
        <w:ind w:left="4652" w:hanging="706"/>
      </w:pPr>
    </w:lvl>
    <w:lvl w:ilvl="5">
      <w:numFmt w:val="bullet"/>
      <w:lvlText w:val="•"/>
      <w:lvlJc w:val="left"/>
      <w:pPr>
        <w:ind w:left="5505" w:hanging="706"/>
      </w:pPr>
    </w:lvl>
    <w:lvl w:ilvl="6">
      <w:numFmt w:val="bullet"/>
      <w:lvlText w:val="•"/>
      <w:lvlJc w:val="left"/>
      <w:pPr>
        <w:ind w:left="6358" w:hanging="706"/>
      </w:pPr>
    </w:lvl>
    <w:lvl w:ilvl="7">
      <w:numFmt w:val="bullet"/>
      <w:lvlText w:val="•"/>
      <w:lvlJc w:val="left"/>
      <w:pPr>
        <w:ind w:left="7211" w:hanging="706"/>
      </w:pPr>
    </w:lvl>
    <w:lvl w:ilvl="8">
      <w:numFmt w:val="bullet"/>
      <w:lvlText w:val="•"/>
      <w:lvlJc w:val="left"/>
      <w:pPr>
        <w:ind w:left="8064" w:hanging="706"/>
      </w:pPr>
    </w:lvl>
  </w:abstractNum>
  <w:abstractNum w:abstractNumId="25" w15:restartNumberingAfterBreak="0">
    <w:nsid w:val="047412EF"/>
    <w:multiLevelType w:val="hybridMultilevel"/>
    <w:tmpl w:val="B3BA7AA2"/>
    <w:lvl w:ilvl="0" w:tplc="5D4218E6">
      <w:start w:val="19"/>
      <w:numFmt w:val="bullet"/>
      <w:lvlText w:val=""/>
      <w:lvlJc w:val="left"/>
      <w:pPr>
        <w:ind w:left="720" w:hanging="360"/>
      </w:pPr>
      <w:rPr>
        <w:rFonts w:ascii="Symbol" w:eastAsiaTheme="minorEastAsia"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658167E"/>
    <w:multiLevelType w:val="hybridMultilevel"/>
    <w:tmpl w:val="77E4C796"/>
    <w:lvl w:ilvl="0" w:tplc="FFFFFFFF">
      <w:start w:val="1"/>
      <w:numFmt w:val="lowerLetter"/>
      <w:lvlText w:val="%1)"/>
      <w:lvlJc w:val="left"/>
      <w:pPr>
        <w:ind w:left="2498" w:hanging="360"/>
      </w:pPr>
      <w:rPr>
        <w:rFonts w:ascii="Cambria Math" w:hAnsi="Cambria Math" w:cs="Cambria Math" w:hint="default"/>
      </w:rPr>
    </w:lvl>
    <w:lvl w:ilvl="1" w:tplc="FFFFFFFF" w:tentative="1">
      <w:start w:val="1"/>
      <w:numFmt w:val="lowerLetter"/>
      <w:lvlText w:val="%2."/>
      <w:lvlJc w:val="left"/>
      <w:pPr>
        <w:ind w:left="3218" w:hanging="360"/>
      </w:pPr>
    </w:lvl>
    <w:lvl w:ilvl="2" w:tplc="FFFFFFFF" w:tentative="1">
      <w:start w:val="1"/>
      <w:numFmt w:val="lowerRoman"/>
      <w:lvlText w:val="%3."/>
      <w:lvlJc w:val="right"/>
      <w:pPr>
        <w:ind w:left="3938" w:hanging="180"/>
      </w:pPr>
    </w:lvl>
    <w:lvl w:ilvl="3" w:tplc="FFFFFFFF" w:tentative="1">
      <w:start w:val="1"/>
      <w:numFmt w:val="decimal"/>
      <w:lvlText w:val="%4."/>
      <w:lvlJc w:val="left"/>
      <w:pPr>
        <w:ind w:left="4658" w:hanging="360"/>
      </w:pPr>
    </w:lvl>
    <w:lvl w:ilvl="4" w:tplc="FFFFFFFF" w:tentative="1">
      <w:start w:val="1"/>
      <w:numFmt w:val="lowerLetter"/>
      <w:lvlText w:val="%5."/>
      <w:lvlJc w:val="left"/>
      <w:pPr>
        <w:ind w:left="5378" w:hanging="360"/>
      </w:pPr>
    </w:lvl>
    <w:lvl w:ilvl="5" w:tplc="FFFFFFFF" w:tentative="1">
      <w:start w:val="1"/>
      <w:numFmt w:val="lowerRoman"/>
      <w:lvlText w:val="%6."/>
      <w:lvlJc w:val="right"/>
      <w:pPr>
        <w:ind w:left="6098" w:hanging="180"/>
      </w:pPr>
    </w:lvl>
    <w:lvl w:ilvl="6" w:tplc="FFFFFFFF" w:tentative="1">
      <w:start w:val="1"/>
      <w:numFmt w:val="decimal"/>
      <w:lvlText w:val="%7."/>
      <w:lvlJc w:val="left"/>
      <w:pPr>
        <w:ind w:left="6818" w:hanging="360"/>
      </w:pPr>
    </w:lvl>
    <w:lvl w:ilvl="7" w:tplc="FFFFFFFF" w:tentative="1">
      <w:start w:val="1"/>
      <w:numFmt w:val="lowerLetter"/>
      <w:lvlText w:val="%8."/>
      <w:lvlJc w:val="left"/>
      <w:pPr>
        <w:ind w:left="7538" w:hanging="360"/>
      </w:pPr>
    </w:lvl>
    <w:lvl w:ilvl="8" w:tplc="FFFFFFFF" w:tentative="1">
      <w:start w:val="1"/>
      <w:numFmt w:val="lowerRoman"/>
      <w:lvlText w:val="%9."/>
      <w:lvlJc w:val="right"/>
      <w:pPr>
        <w:ind w:left="8258" w:hanging="180"/>
      </w:pPr>
    </w:lvl>
  </w:abstractNum>
  <w:abstractNum w:abstractNumId="27" w15:restartNumberingAfterBreak="0">
    <w:nsid w:val="1C1F0466"/>
    <w:multiLevelType w:val="hybridMultilevel"/>
    <w:tmpl w:val="D6DC489A"/>
    <w:lvl w:ilvl="0" w:tplc="254AFCB2">
      <w:start w:val="19"/>
      <w:numFmt w:val="bullet"/>
      <w:lvlText w:val=""/>
      <w:lvlJc w:val="left"/>
      <w:pPr>
        <w:ind w:left="720" w:hanging="360"/>
      </w:pPr>
      <w:rPr>
        <w:rFonts w:ascii="Symbol" w:eastAsiaTheme="minorEastAsia"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20312E5"/>
    <w:multiLevelType w:val="hybridMultilevel"/>
    <w:tmpl w:val="21D68F76"/>
    <w:lvl w:ilvl="0" w:tplc="03DC899E">
      <w:start w:val="1"/>
      <w:numFmt w:val="lowerLetter"/>
      <w:lvlText w:val="%1)"/>
      <w:lvlJc w:val="left"/>
      <w:pPr>
        <w:ind w:left="2498" w:hanging="360"/>
      </w:pPr>
      <w:rPr>
        <w:rFonts w:ascii="Arial" w:hAnsi="Arial" w:cs="Arial" w:hint="default"/>
      </w:rPr>
    </w:lvl>
    <w:lvl w:ilvl="1" w:tplc="04100019" w:tentative="1">
      <w:start w:val="1"/>
      <w:numFmt w:val="lowerLetter"/>
      <w:lvlText w:val="%2."/>
      <w:lvlJc w:val="left"/>
      <w:pPr>
        <w:ind w:left="3218" w:hanging="360"/>
      </w:pPr>
    </w:lvl>
    <w:lvl w:ilvl="2" w:tplc="0410001B" w:tentative="1">
      <w:start w:val="1"/>
      <w:numFmt w:val="lowerRoman"/>
      <w:lvlText w:val="%3."/>
      <w:lvlJc w:val="right"/>
      <w:pPr>
        <w:ind w:left="3938" w:hanging="180"/>
      </w:pPr>
    </w:lvl>
    <w:lvl w:ilvl="3" w:tplc="0410000F" w:tentative="1">
      <w:start w:val="1"/>
      <w:numFmt w:val="decimal"/>
      <w:lvlText w:val="%4."/>
      <w:lvlJc w:val="left"/>
      <w:pPr>
        <w:ind w:left="4658" w:hanging="360"/>
      </w:pPr>
    </w:lvl>
    <w:lvl w:ilvl="4" w:tplc="04100019" w:tentative="1">
      <w:start w:val="1"/>
      <w:numFmt w:val="lowerLetter"/>
      <w:lvlText w:val="%5."/>
      <w:lvlJc w:val="left"/>
      <w:pPr>
        <w:ind w:left="5378" w:hanging="360"/>
      </w:pPr>
    </w:lvl>
    <w:lvl w:ilvl="5" w:tplc="0410001B" w:tentative="1">
      <w:start w:val="1"/>
      <w:numFmt w:val="lowerRoman"/>
      <w:lvlText w:val="%6."/>
      <w:lvlJc w:val="right"/>
      <w:pPr>
        <w:ind w:left="6098" w:hanging="180"/>
      </w:pPr>
    </w:lvl>
    <w:lvl w:ilvl="6" w:tplc="0410000F" w:tentative="1">
      <w:start w:val="1"/>
      <w:numFmt w:val="decimal"/>
      <w:lvlText w:val="%7."/>
      <w:lvlJc w:val="left"/>
      <w:pPr>
        <w:ind w:left="6818" w:hanging="360"/>
      </w:pPr>
    </w:lvl>
    <w:lvl w:ilvl="7" w:tplc="04100019" w:tentative="1">
      <w:start w:val="1"/>
      <w:numFmt w:val="lowerLetter"/>
      <w:lvlText w:val="%8."/>
      <w:lvlJc w:val="left"/>
      <w:pPr>
        <w:ind w:left="7538" w:hanging="360"/>
      </w:pPr>
    </w:lvl>
    <w:lvl w:ilvl="8" w:tplc="0410001B" w:tentative="1">
      <w:start w:val="1"/>
      <w:numFmt w:val="lowerRoman"/>
      <w:lvlText w:val="%9."/>
      <w:lvlJc w:val="right"/>
      <w:pPr>
        <w:ind w:left="8258" w:hanging="180"/>
      </w:pPr>
    </w:lvl>
  </w:abstractNum>
  <w:abstractNum w:abstractNumId="29" w15:restartNumberingAfterBreak="0">
    <w:nsid w:val="2A622398"/>
    <w:multiLevelType w:val="hybridMultilevel"/>
    <w:tmpl w:val="C4BAAA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13B53A6"/>
    <w:multiLevelType w:val="multilevel"/>
    <w:tmpl w:val="9054822E"/>
    <w:lvl w:ilvl="0">
      <w:start w:val="1"/>
      <w:numFmt w:val="decimal"/>
      <w:lvlText w:val="%1"/>
      <w:lvlJc w:val="left"/>
      <w:pPr>
        <w:ind w:left="612" w:hanging="612"/>
      </w:pPr>
      <w:rPr>
        <w:rFonts w:hint="default"/>
      </w:rPr>
    </w:lvl>
    <w:lvl w:ilvl="1">
      <w:start w:val="7"/>
      <w:numFmt w:val="decimal"/>
      <w:lvlText w:val="%1.%2"/>
      <w:lvlJc w:val="left"/>
      <w:pPr>
        <w:ind w:left="1324" w:hanging="612"/>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1" w15:restartNumberingAfterBreak="0">
    <w:nsid w:val="318C0606"/>
    <w:multiLevelType w:val="hybridMultilevel"/>
    <w:tmpl w:val="BB52E0C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3C6F3694"/>
    <w:multiLevelType w:val="hybridMultilevel"/>
    <w:tmpl w:val="E5BCF00C"/>
    <w:lvl w:ilvl="0" w:tplc="E8105900">
      <w:start w:val="19"/>
      <w:numFmt w:val="bullet"/>
      <w:lvlText w:val=""/>
      <w:lvlJc w:val="left"/>
      <w:pPr>
        <w:ind w:left="720" w:hanging="360"/>
      </w:pPr>
      <w:rPr>
        <w:rFonts w:ascii="Symbol" w:eastAsiaTheme="minorEastAsia"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08B5A57"/>
    <w:multiLevelType w:val="hybridMultilevel"/>
    <w:tmpl w:val="301891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970ED7"/>
    <w:multiLevelType w:val="hybridMultilevel"/>
    <w:tmpl w:val="9A3EB74E"/>
    <w:lvl w:ilvl="0" w:tplc="D01A1F42">
      <w:start w:val="19"/>
      <w:numFmt w:val="bullet"/>
      <w:lvlText w:val=""/>
      <w:lvlJc w:val="left"/>
      <w:pPr>
        <w:ind w:left="720" w:hanging="360"/>
      </w:pPr>
      <w:rPr>
        <w:rFonts w:ascii="Symbol" w:eastAsiaTheme="minorEastAsia"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D545581"/>
    <w:multiLevelType w:val="hybridMultilevel"/>
    <w:tmpl w:val="40067FF4"/>
    <w:lvl w:ilvl="0" w:tplc="A18E6BC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9C6109"/>
    <w:multiLevelType w:val="hybridMultilevel"/>
    <w:tmpl w:val="4D88E960"/>
    <w:lvl w:ilvl="0" w:tplc="8CF4E5B0">
      <w:start w:val="4"/>
      <w:numFmt w:val="bullet"/>
      <w:lvlText w:val="-"/>
      <w:lvlJc w:val="left"/>
      <w:pPr>
        <w:ind w:left="644" w:hanging="360"/>
      </w:pPr>
      <w:rPr>
        <w:rFonts w:ascii="Arial" w:eastAsia="Arial" w:hAnsi="Arial" w:cs="Arial" w:hint="default"/>
        <w:b/>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7" w15:restartNumberingAfterBreak="0">
    <w:nsid w:val="66F04BF9"/>
    <w:multiLevelType w:val="multilevel"/>
    <w:tmpl w:val="0410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A7706F"/>
    <w:multiLevelType w:val="multilevel"/>
    <w:tmpl w:val="67FCC6F8"/>
    <w:lvl w:ilvl="0">
      <w:start w:val="1"/>
      <w:numFmt w:val="decimal"/>
      <w:lvlText w:val="%1"/>
      <w:lvlJc w:val="left"/>
      <w:pPr>
        <w:ind w:left="852" w:hanging="852"/>
      </w:pPr>
      <w:rPr>
        <w:rFonts w:hint="default"/>
      </w:rPr>
    </w:lvl>
    <w:lvl w:ilvl="1">
      <w:start w:val="1"/>
      <w:numFmt w:val="decimal"/>
      <w:lvlText w:val="%1.%2"/>
      <w:lvlJc w:val="left"/>
      <w:pPr>
        <w:ind w:left="1408" w:hanging="852"/>
      </w:pPr>
      <w:rPr>
        <w:rFonts w:hint="default"/>
      </w:rPr>
    </w:lvl>
    <w:lvl w:ilvl="2">
      <w:start w:val="1"/>
      <w:numFmt w:val="decimal"/>
      <w:lvlText w:val="%1.%2.%3"/>
      <w:lvlJc w:val="left"/>
      <w:pPr>
        <w:ind w:left="1964" w:hanging="852"/>
      </w:pPr>
      <w:rPr>
        <w:rFonts w:hint="default"/>
      </w:rPr>
    </w:lvl>
    <w:lvl w:ilvl="3">
      <w:start w:val="1"/>
      <w:numFmt w:val="decimal"/>
      <w:lvlText w:val="%1.%2.%3.%4"/>
      <w:lvlJc w:val="left"/>
      <w:pPr>
        <w:ind w:left="2520" w:hanging="852"/>
      </w:pPr>
      <w:rPr>
        <w:rFonts w:hint="default"/>
      </w:rPr>
    </w:lvl>
    <w:lvl w:ilvl="4">
      <w:start w:val="1"/>
      <w:numFmt w:val="decimal"/>
      <w:lvlText w:val="%1.%2.%3.%4.%5"/>
      <w:lvlJc w:val="left"/>
      <w:pPr>
        <w:ind w:left="3304" w:hanging="1080"/>
      </w:pPr>
      <w:rPr>
        <w:rFonts w:hint="default"/>
      </w:rPr>
    </w:lvl>
    <w:lvl w:ilvl="5">
      <w:start w:val="1"/>
      <w:numFmt w:val="decimal"/>
      <w:lvlText w:val="%1.%2.%3.%4.%5.%6"/>
      <w:lvlJc w:val="left"/>
      <w:pPr>
        <w:ind w:left="3860" w:hanging="1080"/>
      </w:pPr>
      <w:rPr>
        <w:rFonts w:hint="default"/>
      </w:rPr>
    </w:lvl>
    <w:lvl w:ilvl="6">
      <w:start w:val="1"/>
      <w:numFmt w:val="decimal"/>
      <w:lvlText w:val="%1.%2.%3.%4.%5.%6.%7"/>
      <w:lvlJc w:val="left"/>
      <w:pPr>
        <w:ind w:left="4776" w:hanging="1440"/>
      </w:pPr>
      <w:rPr>
        <w:rFonts w:hint="default"/>
      </w:rPr>
    </w:lvl>
    <w:lvl w:ilvl="7">
      <w:start w:val="1"/>
      <w:numFmt w:val="decimal"/>
      <w:lvlText w:val="%1.%2.%3.%4.%5.%6.%7.%8"/>
      <w:lvlJc w:val="left"/>
      <w:pPr>
        <w:ind w:left="5332" w:hanging="1440"/>
      </w:pPr>
      <w:rPr>
        <w:rFonts w:hint="default"/>
      </w:rPr>
    </w:lvl>
    <w:lvl w:ilvl="8">
      <w:start w:val="1"/>
      <w:numFmt w:val="decimal"/>
      <w:lvlText w:val="%1.%2.%3.%4.%5.%6.%7.%8.%9"/>
      <w:lvlJc w:val="left"/>
      <w:pPr>
        <w:ind w:left="6248" w:hanging="1800"/>
      </w:pPr>
      <w:rPr>
        <w:rFonts w:hint="default"/>
      </w:rPr>
    </w:lvl>
  </w:abstractNum>
  <w:abstractNum w:abstractNumId="39" w15:restartNumberingAfterBreak="0">
    <w:nsid w:val="7076348A"/>
    <w:multiLevelType w:val="multilevel"/>
    <w:tmpl w:val="9AD6A554"/>
    <w:lvl w:ilvl="0">
      <w:start w:val="7"/>
      <w:numFmt w:val="decimal"/>
      <w:lvlText w:val="%1"/>
      <w:lvlJc w:val="left"/>
      <w:pPr>
        <w:ind w:left="432" w:hanging="432"/>
      </w:pPr>
      <w:rPr>
        <w:rFonts w:hint="default"/>
      </w:rPr>
    </w:lvl>
    <w:lvl w:ilvl="1">
      <w:start w:val="1"/>
      <w:numFmt w:val="decimal"/>
      <w:lvlText w:val="%1.%2"/>
      <w:lvlJc w:val="left"/>
      <w:pPr>
        <w:ind w:left="1501" w:hanging="432"/>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7EF67906"/>
    <w:multiLevelType w:val="multilevel"/>
    <w:tmpl w:val="FFFFFFFF"/>
    <w:lvl w:ilvl="0">
      <w:start w:val="1"/>
      <w:numFmt w:val="lowerLetter"/>
      <w:lvlText w:val="%1"/>
      <w:lvlJc w:val="left"/>
      <w:pPr>
        <w:ind w:left="695" w:hanging="484"/>
      </w:pPr>
      <w:rPr>
        <w:rFonts w:cs="Times New Roman" w:hint="default"/>
      </w:rPr>
    </w:lvl>
    <w:lvl w:ilvl="1">
      <w:start w:val="1"/>
      <w:numFmt w:val="decimal"/>
      <w:lvlText w:val="%1.%2)"/>
      <w:lvlJc w:val="left"/>
      <w:pPr>
        <w:ind w:left="1052" w:hanging="484"/>
      </w:pPr>
      <w:rPr>
        <w:rFonts w:ascii="Arial" w:eastAsia="Times New Roman" w:hAnsi="Arial" w:cs="Arial" w:hint="default"/>
        <w:b/>
        <w:bCs/>
        <w:color w:val="auto"/>
        <w:spacing w:val="-4"/>
        <w:w w:val="100"/>
        <w:sz w:val="24"/>
        <w:szCs w:val="24"/>
      </w:rPr>
    </w:lvl>
    <w:lvl w:ilvl="2">
      <w:numFmt w:val="bullet"/>
      <w:lvlText w:val="•"/>
      <w:lvlJc w:val="left"/>
      <w:pPr>
        <w:ind w:left="2584" w:hanging="484"/>
      </w:pPr>
      <w:rPr>
        <w:rFonts w:hint="default"/>
      </w:rPr>
    </w:lvl>
    <w:lvl w:ilvl="3">
      <w:numFmt w:val="bullet"/>
      <w:lvlText w:val="•"/>
      <w:lvlJc w:val="left"/>
      <w:pPr>
        <w:ind w:left="3526" w:hanging="484"/>
      </w:pPr>
      <w:rPr>
        <w:rFonts w:hint="default"/>
      </w:rPr>
    </w:lvl>
    <w:lvl w:ilvl="4">
      <w:numFmt w:val="bullet"/>
      <w:lvlText w:val="•"/>
      <w:lvlJc w:val="left"/>
      <w:pPr>
        <w:ind w:left="4468" w:hanging="484"/>
      </w:pPr>
      <w:rPr>
        <w:rFonts w:hint="default"/>
      </w:rPr>
    </w:lvl>
    <w:lvl w:ilvl="5">
      <w:numFmt w:val="bullet"/>
      <w:lvlText w:val="•"/>
      <w:lvlJc w:val="left"/>
      <w:pPr>
        <w:ind w:left="5410" w:hanging="484"/>
      </w:pPr>
      <w:rPr>
        <w:rFonts w:hint="default"/>
      </w:rPr>
    </w:lvl>
    <w:lvl w:ilvl="6">
      <w:numFmt w:val="bullet"/>
      <w:lvlText w:val="•"/>
      <w:lvlJc w:val="left"/>
      <w:pPr>
        <w:ind w:left="6352" w:hanging="484"/>
      </w:pPr>
      <w:rPr>
        <w:rFonts w:hint="default"/>
      </w:rPr>
    </w:lvl>
    <w:lvl w:ilvl="7">
      <w:numFmt w:val="bullet"/>
      <w:lvlText w:val="•"/>
      <w:lvlJc w:val="left"/>
      <w:pPr>
        <w:ind w:left="7294" w:hanging="484"/>
      </w:pPr>
      <w:rPr>
        <w:rFonts w:hint="default"/>
      </w:rPr>
    </w:lvl>
    <w:lvl w:ilvl="8">
      <w:numFmt w:val="bullet"/>
      <w:lvlText w:val="•"/>
      <w:lvlJc w:val="left"/>
      <w:pPr>
        <w:ind w:left="8236" w:hanging="484"/>
      </w:pPr>
      <w:rPr>
        <w:rFonts w:hint="default"/>
      </w:rPr>
    </w:lvl>
  </w:abstractNum>
  <w:num w:numId="1">
    <w:abstractNumId w:val="24"/>
  </w:num>
  <w:num w:numId="2">
    <w:abstractNumId w:val="23"/>
  </w:num>
  <w:num w:numId="3">
    <w:abstractNumId w:val="22"/>
  </w:num>
  <w:num w:numId="4">
    <w:abstractNumId w:val="21"/>
  </w:num>
  <w:num w:numId="5">
    <w:abstractNumId w:val="20"/>
  </w:num>
  <w:num w:numId="6">
    <w:abstractNumId w:val="19"/>
  </w:num>
  <w:num w:numId="7">
    <w:abstractNumId w:val="18"/>
  </w:num>
  <w:num w:numId="8">
    <w:abstractNumId w:val="17"/>
  </w:num>
  <w:num w:numId="9">
    <w:abstractNumId w:val="16"/>
  </w:num>
  <w:num w:numId="10">
    <w:abstractNumId w:val="15"/>
  </w:num>
  <w:num w:numId="11">
    <w:abstractNumId w:val="14"/>
  </w:num>
  <w:num w:numId="12">
    <w:abstractNumId w:val="13"/>
  </w:num>
  <w:num w:numId="13">
    <w:abstractNumId w:val="12"/>
  </w:num>
  <w:num w:numId="14">
    <w:abstractNumId w:val="11"/>
  </w:num>
  <w:num w:numId="15">
    <w:abstractNumId w:val="1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 w:numId="26">
    <w:abstractNumId w:val="40"/>
  </w:num>
  <w:num w:numId="27">
    <w:abstractNumId w:val="37"/>
  </w:num>
  <w:num w:numId="28">
    <w:abstractNumId w:val="28"/>
  </w:num>
  <w:num w:numId="29">
    <w:abstractNumId w:val="26"/>
  </w:num>
  <w:num w:numId="30">
    <w:abstractNumId w:val="39"/>
  </w:num>
  <w:num w:numId="31">
    <w:abstractNumId w:val="38"/>
  </w:num>
  <w:num w:numId="32">
    <w:abstractNumId w:val="30"/>
  </w:num>
  <w:num w:numId="33">
    <w:abstractNumId w:val="36"/>
  </w:num>
  <w:num w:numId="34">
    <w:abstractNumId w:val="35"/>
  </w:num>
  <w:num w:numId="35">
    <w:abstractNumId w:val="33"/>
  </w:num>
  <w:num w:numId="36">
    <w:abstractNumId w:val="31"/>
  </w:num>
  <w:num w:numId="37">
    <w:abstractNumId w:val="29"/>
  </w:num>
  <w:num w:numId="38">
    <w:abstractNumId w:val="34"/>
  </w:num>
  <w:num w:numId="39">
    <w:abstractNumId w:val="32"/>
  </w:num>
  <w:num w:numId="40">
    <w:abstractNumId w:val="27"/>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40"/>
    <w:rsid w:val="00000032"/>
    <w:rsid w:val="0000261B"/>
    <w:rsid w:val="000165C2"/>
    <w:rsid w:val="00021685"/>
    <w:rsid w:val="00027366"/>
    <w:rsid w:val="00030B9A"/>
    <w:rsid w:val="00036681"/>
    <w:rsid w:val="00041993"/>
    <w:rsid w:val="00041CAA"/>
    <w:rsid w:val="00043D38"/>
    <w:rsid w:val="00044706"/>
    <w:rsid w:val="00053B1D"/>
    <w:rsid w:val="00057241"/>
    <w:rsid w:val="0006345E"/>
    <w:rsid w:val="0006700F"/>
    <w:rsid w:val="00072FA9"/>
    <w:rsid w:val="0007438F"/>
    <w:rsid w:val="000759AE"/>
    <w:rsid w:val="00075E7C"/>
    <w:rsid w:val="0008214D"/>
    <w:rsid w:val="00092B1E"/>
    <w:rsid w:val="00093211"/>
    <w:rsid w:val="00095893"/>
    <w:rsid w:val="00095F64"/>
    <w:rsid w:val="00096D42"/>
    <w:rsid w:val="000A6EB6"/>
    <w:rsid w:val="000B5499"/>
    <w:rsid w:val="000B721C"/>
    <w:rsid w:val="000C7991"/>
    <w:rsid w:val="000E34EB"/>
    <w:rsid w:val="000E6D4D"/>
    <w:rsid w:val="000F074B"/>
    <w:rsid w:val="000F121B"/>
    <w:rsid w:val="000F18FC"/>
    <w:rsid w:val="000F528A"/>
    <w:rsid w:val="000F5760"/>
    <w:rsid w:val="000F5E4B"/>
    <w:rsid w:val="00100D2D"/>
    <w:rsid w:val="0010392F"/>
    <w:rsid w:val="00106F15"/>
    <w:rsid w:val="00110C3C"/>
    <w:rsid w:val="00114594"/>
    <w:rsid w:val="0012077C"/>
    <w:rsid w:val="001213FA"/>
    <w:rsid w:val="00124CB5"/>
    <w:rsid w:val="0013058A"/>
    <w:rsid w:val="00132A0B"/>
    <w:rsid w:val="001347DD"/>
    <w:rsid w:val="00137B27"/>
    <w:rsid w:val="00140124"/>
    <w:rsid w:val="0014132A"/>
    <w:rsid w:val="00147616"/>
    <w:rsid w:val="00152980"/>
    <w:rsid w:val="00153823"/>
    <w:rsid w:val="00154F2F"/>
    <w:rsid w:val="001567F5"/>
    <w:rsid w:val="00164C31"/>
    <w:rsid w:val="001709AC"/>
    <w:rsid w:val="00176999"/>
    <w:rsid w:val="00184B93"/>
    <w:rsid w:val="0019443E"/>
    <w:rsid w:val="001944A8"/>
    <w:rsid w:val="00196E2B"/>
    <w:rsid w:val="001A4396"/>
    <w:rsid w:val="001A5975"/>
    <w:rsid w:val="001B1EEB"/>
    <w:rsid w:val="001C05DA"/>
    <w:rsid w:val="001C3638"/>
    <w:rsid w:val="001C3C56"/>
    <w:rsid w:val="001C3D91"/>
    <w:rsid w:val="001C4120"/>
    <w:rsid w:val="001C6385"/>
    <w:rsid w:val="001C64F2"/>
    <w:rsid w:val="001D1904"/>
    <w:rsid w:val="001D2276"/>
    <w:rsid w:val="001D35F7"/>
    <w:rsid w:val="001E6DD3"/>
    <w:rsid w:val="001E766A"/>
    <w:rsid w:val="001F594E"/>
    <w:rsid w:val="001F6171"/>
    <w:rsid w:val="001F6D98"/>
    <w:rsid w:val="0020179E"/>
    <w:rsid w:val="00201805"/>
    <w:rsid w:val="002055D5"/>
    <w:rsid w:val="00206CD6"/>
    <w:rsid w:val="00213807"/>
    <w:rsid w:val="00215246"/>
    <w:rsid w:val="0021547E"/>
    <w:rsid w:val="0021573A"/>
    <w:rsid w:val="0022036A"/>
    <w:rsid w:val="00220441"/>
    <w:rsid w:val="00222380"/>
    <w:rsid w:val="00224374"/>
    <w:rsid w:val="002249E8"/>
    <w:rsid w:val="002322E8"/>
    <w:rsid w:val="00232AD6"/>
    <w:rsid w:val="00233047"/>
    <w:rsid w:val="00245F78"/>
    <w:rsid w:val="002478BE"/>
    <w:rsid w:val="00247F87"/>
    <w:rsid w:val="002501C5"/>
    <w:rsid w:val="002503D5"/>
    <w:rsid w:val="002555E1"/>
    <w:rsid w:val="00257409"/>
    <w:rsid w:val="00263635"/>
    <w:rsid w:val="00263DBA"/>
    <w:rsid w:val="00274D4C"/>
    <w:rsid w:val="0027748B"/>
    <w:rsid w:val="002855BE"/>
    <w:rsid w:val="00287095"/>
    <w:rsid w:val="00291777"/>
    <w:rsid w:val="0029270D"/>
    <w:rsid w:val="00296A1A"/>
    <w:rsid w:val="002A1651"/>
    <w:rsid w:val="002B025C"/>
    <w:rsid w:val="002B1F6F"/>
    <w:rsid w:val="002B5943"/>
    <w:rsid w:val="002B68A5"/>
    <w:rsid w:val="002C2A99"/>
    <w:rsid w:val="002D175E"/>
    <w:rsid w:val="002D3592"/>
    <w:rsid w:val="002D3C03"/>
    <w:rsid w:val="002D44BA"/>
    <w:rsid w:val="002D7BB1"/>
    <w:rsid w:val="002E42CF"/>
    <w:rsid w:val="002E5055"/>
    <w:rsid w:val="002E7506"/>
    <w:rsid w:val="002E7864"/>
    <w:rsid w:val="002F1D77"/>
    <w:rsid w:val="002F2425"/>
    <w:rsid w:val="002F30DE"/>
    <w:rsid w:val="002F6F9A"/>
    <w:rsid w:val="002F731B"/>
    <w:rsid w:val="002F7CF3"/>
    <w:rsid w:val="003035A4"/>
    <w:rsid w:val="003055A9"/>
    <w:rsid w:val="00305B42"/>
    <w:rsid w:val="00307136"/>
    <w:rsid w:val="00310F49"/>
    <w:rsid w:val="00312196"/>
    <w:rsid w:val="003121F7"/>
    <w:rsid w:val="00323B45"/>
    <w:rsid w:val="00326CB0"/>
    <w:rsid w:val="00330A49"/>
    <w:rsid w:val="00332A63"/>
    <w:rsid w:val="00332FB7"/>
    <w:rsid w:val="00335ACE"/>
    <w:rsid w:val="00341463"/>
    <w:rsid w:val="00345469"/>
    <w:rsid w:val="00367320"/>
    <w:rsid w:val="00384A5C"/>
    <w:rsid w:val="0038576B"/>
    <w:rsid w:val="00385A4B"/>
    <w:rsid w:val="00387247"/>
    <w:rsid w:val="003A2DFE"/>
    <w:rsid w:val="003A5058"/>
    <w:rsid w:val="003A62CC"/>
    <w:rsid w:val="003B0061"/>
    <w:rsid w:val="003B792F"/>
    <w:rsid w:val="003B7B1A"/>
    <w:rsid w:val="003C2479"/>
    <w:rsid w:val="003C756E"/>
    <w:rsid w:val="003C7886"/>
    <w:rsid w:val="003D2BC7"/>
    <w:rsid w:val="003D62A5"/>
    <w:rsid w:val="003D6B19"/>
    <w:rsid w:val="003E09F3"/>
    <w:rsid w:val="003E0AE5"/>
    <w:rsid w:val="003E107E"/>
    <w:rsid w:val="003E47F7"/>
    <w:rsid w:val="003F0608"/>
    <w:rsid w:val="003F4DEF"/>
    <w:rsid w:val="00401309"/>
    <w:rsid w:val="00404DEC"/>
    <w:rsid w:val="00414468"/>
    <w:rsid w:val="00414B07"/>
    <w:rsid w:val="00417964"/>
    <w:rsid w:val="004244B4"/>
    <w:rsid w:val="00424A01"/>
    <w:rsid w:val="0043095A"/>
    <w:rsid w:val="00433796"/>
    <w:rsid w:val="00457354"/>
    <w:rsid w:val="004658F3"/>
    <w:rsid w:val="00466EF5"/>
    <w:rsid w:val="00472843"/>
    <w:rsid w:val="00475BEF"/>
    <w:rsid w:val="0047700E"/>
    <w:rsid w:val="0048352A"/>
    <w:rsid w:val="0049252A"/>
    <w:rsid w:val="0049499A"/>
    <w:rsid w:val="00497D9E"/>
    <w:rsid w:val="00497F24"/>
    <w:rsid w:val="004A3AB0"/>
    <w:rsid w:val="004A712A"/>
    <w:rsid w:val="004B14DD"/>
    <w:rsid w:val="004B2511"/>
    <w:rsid w:val="004B350E"/>
    <w:rsid w:val="004B3EB7"/>
    <w:rsid w:val="004B41CB"/>
    <w:rsid w:val="004C1A2C"/>
    <w:rsid w:val="004C2DCF"/>
    <w:rsid w:val="004C2EC2"/>
    <w:rsid w:val="004C3EB4"/>
    <w:rsid w:val="004C4E8E"/>
    <w:rsid w:val="004C7C31"/>
    <w:rsid w:val="004D37C9"/>
    <w:rsid w:val="004D654D"/>
    <w:rsid w:val="004E2BD5"/>
    <w:rsid w:val="004E3486"/>
    <w:rsid w:val="004E5FA0"/>
    <w:rsid w:val="004E71D4"/>
    <w:rsid w:val="004E7901"/>
    <w:rsid w:val="004F0788"/>
    <w:rsid w:val="004F0C7E"/>
    <w:rsid w:val="004F48F0"/>
    <w:rsid w:val="004F5563"/>
    <w:rsid w:val="00506143"/>
    <w:rsid w:val="005100C7"/>
    <w:rsid w:val="00510FCD"/>
    <w:rsid w:val="00516ED9"/>
    <w:rsid w:val="00517245"/>
    <w:rsid w:val="00524D34"/>
    <w:rsid w:val="00530AB6"/>
    <w:rsid w:val="00537E27"/>
    <w:rsid w:val="00546330"/>
    <w:rsid w:val="005553B0"/>
    <w:rsid w:val="0055605C"/>
    <w:rsid w:val="00556C3B"/>
    <w:rsid w:val="00560ED5"/>
    <w:rsid w:val="0056108D"/>
    <w:rsid w:val="00566554"/>
    <w:rsid w:val="00571B82"/>
    <w:rsid w:val="00571D71"/>
    <w:rsid w:val="00572824"/>
    <w:rsid w:val="005745BF"/>
    <w:rsid w:val="005915C4"/>
    <w:rsid w:val="00594D58"/>
    <w:rsid w:val="005973C0"/>
    <w:rsid w:val="0059789D"/>
    <w:rsid w:val="005A28EC"/>
    <w:rsid w:val="005B15ED"/>
    <w:rsid w:val="005B177C"/>
    <w:rsid w:val="005B4086"/>
    <w:rsid w:val="005D0645"/>
    <w:rsid w:val="005D1464"/>
    <w:rsid w:val="005D22AB"/>
    <w:rsid w:val="005D5412"/>
    <w:rsid w:val="005D575E"/>
    <w:rsid w:val="005E1FF8"/>
    <w:rsid w:val="005E3C53"/>
    <w:rsid w:val="005E6409"/>
    <w:rsid w:val="005E65A7"/>
    <w:rsid w:val="005F2D83"/>
    <w:rsid w:val="005F4054"/>
    <w:rsid w:val="005F57D7"/>
    <w:rsid w:val="005F6907"/>
    <w:rsid w:val="005F77A0"/>
    <w:rsid w:val="00602A66"/>
    <w:rsid w:val="00605FAD"/>
    <w:rsid w:val="00613BAC"/>
    <w:rsid w:val="00615BD4"/>
    <w:rsid w:val="00616255"/>
    <w:rsid w:val="006164B7"/>
    <w:rsid w:val="00622F26"/>
    <w:rsid w:val="006238F4"/>
    <w:rsid w:val="00627EA5"/>
    <w:rsid w:val="00630981"/>
    <w:rsid w:val="00632943"/>
    <w:rsid w:val="00633156"/>
    <w:rsid w:val="006350D1"/>
    <w:rsid w:val="00637052"/>
    <w:rsid w:val="00637B44"/>
    <w:rsid w:val="00643653"/>
    <w:rsid w:val="0064454D"/>
    <w:rsid w:val="0064786A"/>
    <w:rsid w:val="006576A3"/>
    <w:rsid w:val="00660948"/>
    <w:rsid w:val="00661B0D"/>
    <w:rsid w:val="00661CF7"/>
    <w:rsid w:val="00663DBD"/>
    <w:rsid w:val="0066495C"/>
    <w:rsid w:val="00665E14"/>
    <w:rsid w:val="00666FCF"/>
    <w:rsid w:val="0067042F"/>
    <w:rsid w:val="0067199A"/>
    <w:rsid w:val="00673642"/>
    <w:rsid w:val="006759E1"/>
    <w:rsid w:val="00675C9D"/>
    <w:rsid w:val="00676306"/>
    <w:rsid w:val="00680C27"/>
    <w:rsid w:val="006836F5"/>
    <w:rsid w:val="0069372F"/>
    <w:rsid w:val="0069393D"/>
    <w:rsid w:val="0069588A"/>
    <w:rsid w:val="00697A8D"/>
    <w:rsid w:val="006A0BDB"/>
    <w:rsid w:val="006A5DA1"/>
    <w:rsid w:val="006A6E9C"/>
    <w:rsid w:val="006A7006"/>
    <w:rsid w:val="006B1696"/>
    <w:rsid w:val="006B326D"/>
    <w:rsid w:val="006B365E"/>
    <w:rsid w:val="006B4469"/>
    <w:rsid w:val="006B5A38"/>
    <w:rsid w:val="006B6881"/>
    <w:rsid w:val="006C25AA"/>
    <w:rsid w:val="006C2F89"/>
    <w:rsid w:val="006C4F85"/>
    <w:rsid w:val="006E02DC"/>
    <w:rsid w:val="006E76F1"/>
    <w:rsid w:val="006F0322"/>
    <w:rsid w:val="006F57EB"/>
    <w:rsid w:val="006F6561"/>
    <w:rsid w:val="00700FD7"/>
    <w:rsid w:val="00701C91"/>
    <w:rsid w:val="0070270C"/>
    <w:rsid w:val="00707CE1"/>
    <w:rsid w:val="00711FA1"/>
    <w:rsid w:val="00712544"/>
    <w:rsid w:val="00713EED"/>
    <w:rsid w:val="007148F8"/>
    <w:rsid w:val="00722563"/>
    <w:rsid w:val="00724A72"/>
    <w:rsid w:val="00730516"/>
    <w:rsid w:val="007329A4"/>
    <w:rsid w:val="007335CB"/>
    <w:rsid w:val="00734B83"/>
    <w:rsid w:val="00736205"/>
    <w:rsid w:val="00736449"/>
    <w:rsid w:val="00736809"/>
    <w:rsid w:val="00740B87"/>
    <w:rsid w:val="00742D8D"/>
    <w:rsid w:val="00744506"/>
    <w:rsid w:val="0074505B"/>
    <w:rsid w:val="00746034"/>
    <w:rsid w:val="00747C38"/>
    <w:rsid w:val="00750C67"/>
    <w:rsid w:val="00756EC6"/>
    <w:rsid w:val="00764530"/>
    <w:rsid w:val="007659B6"/>
    <w:rsid w:val="00772F7C"/>
    <w:rsid w:val="00775E66"/>
    <w:rsid w:val="0077728D"/>
    <w:rsid w:val="00781F54"/>
    <w:rsid w:val="00782876"/>
    <w:rsid w:val="00782B8C"/>
    <w:rsid w:val="00785539"/>
    <w:rsid w:val="007876E1"/>
    <w:rsid w:val="00791691"/>
    <w:rsid w:val="007930B1"/>
    <w:rsid w:val="007A1423"/>
    <w:rsid w:val="007A34A5"/>
    <w:rsid w:val="007A64A0"/>
    <w:rsid w:val="007A77CD"/>
    <w:rsid w:val="007B1097"/>
    <w:rsid w:val="007B6A97"/>
    <w:rsid w:val="007B6FB1"/>
    <w:rsid w:val="007B70B1"/>
    <w:rsid w:val="007C03D0"/>
    <w:rsid w:val="007E16C7"/>
    <w:rsid w:val="007F2D8E"/>
    <w:rsid w:val="007F39FB"/>
    <w:rsid w:val="007F49D7"/>
    <w:rsid w:val="007F5E2D"/>
    <w:rsid w:val="00800D30"/>
    <w:rsid w:val="00802226"/>
    <w:rsid w:val="00802BA5"/>
    <w:rsid w:val="0080633D"/>
    <w:rsid w:val="00811EC6"/>
    <w:rsid w:val="00811FE3"/>
    <w:rsid w:val="008166D7"/>
    <w:rsid w:val="00817411"/>
    <w:rsid w:val="0083080B"/>
    <w:rsid w:val="008574CB"/>
    <w:rsid w:val="00862F3A"/>
    <w:rsid w:val="008637C0"/>
    <w:rsid w:val="00867F43"/>
    <w:rsid w:val="0087174C"/>
    <w:rsid w:val="00871E5B"/>
    <w:rsid w:val="00874B9E"/>
    <w:rsid w:val="00877E3D"/>
    <w:rsid w:val="00882A6B"/>
    <w:rsid w:val="008867C2"/>
    <w:rsid w:val="00892228"/>
    <w:rsid w:val="00892340"/>
    <w:rsid w:val="00893D70"/>
    <w:rsid w:val="00896644"/>
    <w:rsid w:val="00896D1A"/>
    <w:rsid w:val="00897EDD"/>
    <w:rsid w:val="008A2101"/>
    <w:rsid w:val="008A2E72"/>
    <w:rsid w:val="008A60BE"/>
    <w:rsid w:val="008A7976"/>
    <w:rsid w:val="008B1B1D"/>
    <w:rsid w:val="008B22E4"/>
    <w:rsid w:val="008B2840"/>
    <w:rsid w:val="008B4C71"/>
    <w:rsid w:val="008C2FF3"/>
    <w:rsid w:val="008C6197"/>
    <w:rsid w:val="008C65DC"/>
    <w:rsid w:val="008D0E4E"/>
    <w:rsid w:val="008D176C"/>
    <w:rsid w:val="008D2B83"/>
    <w:rsid w:val="008D668B"/>
    <w:rsid w:val="008D7B66"/>
    <w:rsid w:val="008E153C"/>
    <w:rsid w:val="008E2657"/>
    <w:rsid w:val="008E37F9"/>
    <w:rsid w:val="008E4EE2"/>
    <w:rsid w:val="008F05C7"/>
    <w:rsid w:val="008F5CB5"/>
    <w:rsid w:val="008F7938"/>
    <w:rsid w:val="00901F60"/>
    <w:rsid w:val="009044B2"/>
    <w:rsid w:val="009061E2"/>
    <w:rsid w:val="0091055B"/>
    <w:rsid w:val="009105BB"/>
    <w:rsid w:val="00925375"/>
    <w:rsid w:val="009256BE"/>
    <w:rsid w:val="00925F7F"/>
    <w:rsid w:val="00936661"/>
    <w:rsid w:val="00936CBD"/>
    <w:rsid w:val="00941F5F"/>
    <w:rsid w:val="00946722"/>
    <w:rsid w:val="0095341E"/>
    <w:rsid w:val="00957D5C"/>
    <w:rsid w:val="009712E6"/>
    <w:rsid w:val="00975450"/>
    <w:rsid w:val="0098210F"/>
    <w:rsid w:val="009865F3"/>
    <w:rsid w:val="009B4056"/>
    <w:rsid w:val="009B4A6C"/>
    <w:rsid w:val="009C0372"/>
    <w:rsid w:val="009D06D7"/>
    <w:rsid w:val="009E0144"/>
    <w:rsid w:val="009E224C"/>
    <w:rsid w:val="009E22E0"/>
    <w:rsid w:val="009E23EC"/>
    <w:rsid w:val="009E45DA"/>
    <w:rsid w:val="009E5A85"/>
    <w:rsid w:val="009E7080"/>
    <w:rsid w:val="009E7BB9"/>
    <w:rsid w:val="009F0CEE"/>
    <w:rsid w:val="009F3F03"/>
    <w:rsid w:val="009F5BAC"/>
    <w:rsid w:val="00A02163"/>
    <w:rsid w:val="00A024B4"/>
    <w:rsid w:val="00A028A4"/>
    <w:rsid w:val="00A151E8"/>
    <w:rsid w:val="00A15CDD"/>
    <w:rsid w:val="00A20FEE"/>
    <w:rsid w:val="00A347F7"/>
    <w:rsid w:val="00A415F7"/>
    <w:rsid w:val="00A4601D"/>
    <w:rsid w:val="00A476C1"/>
    <w:rsid w:val="00A57AD5"/>
    <w:rsid w:val="00A67866"/>
    <w:rsid w:val="00A7024A"/>
    <w:rsid w:val="00A71EED"/>
    <w:rsid w:val="00A7236C"/>
    <w:rsid w:val="00A76335"/>
    <w:rsid w:val="00A77014"/>
    <w:rsid w:val="00A778CF"/>
    <w:rsid w:val="00A8039F"/>
    <w:rsid w:val="00A821CF"/>
    <w:rsid w:val="00A83E2A"/>
    <w:rsid w:val="00A841FC"/>
    <w:rsid w:val="00A84FE0"/>
    <w:rsid w:val="00A918DB"/>
    <w:rsid w:val="00A921E3"/>
    <w:rsid w:val="00A93081"/>
    <w:rsid w:val="00A9549E"/>
    <w:rsid w:val="00A95701"/>
    <w:rsid w:val="00AA12DD"/>
    <w:rsid w:val="00AA2A2E"/>
    <w:rsid w:val="00AB78B6"/>
    <w:rsid w:val="00AC21A6"/>
    <w:rsid w:val="00AC3D90"/>
    <w:rsid w:val="00AC4C4B"/>
    <w:rsid w:val="00AC5324"/>
    <w:rsid w:val="00AC535F"/>
    <w:rsid w:val="00AC7A39"/>
    <w:rsid w:val="00AD0811"/>
    <w:rsid w:val="00AD08F0"/>
    <w:rsid w:val="00AD2013"/>
    <w:rsid w:val="00AE15B2"/>
    <w:rsid w:val="00AE200A"/>
    <w:rsid w:val="00AE3819"/>
    <w:rsid w:val="00AE46D9"/>
    <w:rsid w:val="00AE599C"/>
    <w:rsid w:val="00AE60F9"/>
    <w:rsid w:val="00AF01DE"/>
    <w:rsid w:val="00AF1CC3"/>
    <w:rsid w:val="00AF2629"/>
    <w:rsid w:val="00AF3201"/>
    <w:rsid w:val="00AF627E"/>
    <w:rsid w:val="00B0051A"/>
    <w:rsid w:val="00B00BC7"/>
    <w:rsid w:val="00B021AD"/>
    <w:rsid w:val="00B10127"/>
    <w:rsid w:val="00B13870"/>
    <w:rsid w:val="00B14242"/>
    <w:rsid w:val="00B15A78"/>
    <w:rsid w:val="00B2214D"/>
    <w:rsid w:val="00B2237B"/>
    <w:rsid w:val="00B33736"/>
    <w:rsid w:val="00B348ED"/>
    <w:rsid w:val="00B3786A"/>
    <w:rsid w:val="00B4006A"/>
    <w:rsid w:val="00B467F0"/>
    <w:rsid w:val="00B65495"/>
    <w:rsid w:val="00B706CB"/>
    <w:rsid w:val="00B7567D"/>
    <w:rsid w:val="00B764B6"/>
    <w:rsid w:val="00B7694B"/>
    <w:rsid w:val="00B84D14"/>
    <w:rsid w:val="00B85EF3"/>
    <w:rsid w:val="00BC27E9"/>
    <w:rsid w:val="00BD0340"/>
    <w:rsid w:val="00BD6FEF"/>
    <w:rsid w:val="00BE0474"/>
    <w:rsid w:val="00BE1528"/>
    <w:rsid w:val="00BE22C2"/>
    <w:rsid w:val="00BE36CC"/>
    <w:rsid w:val="00BF6F5B"/>
    <w:rsid w:val="00C005D9"/>
    <w:rsid w:val="00C06152"/>
    <w:rsid w:val="00C0768A"/>
    <w:rsid w:val="00C11F8C"/>
    <w:rsid w:val="00C22C47"/>
    <w:rsid w:val="00C316A7"/>
    <w:rsid w:val="00C340B0"/>
    <w:rsid w:val="00C348FA"/>
    <w:rsid w:val="00C351C1"/>
    <w:rsid w:val="00C42BF5"/>
    <w:rsid w:val="00C46CFF"/>
    <w:rsid w:val="00C470A6"/>
    <w:rsid w:val="00C512F0"/>
    <w:rsid w:val="00C51A25"/>
    <w:rsid w:val="00C5486E"/>
    <w:rsid w:val="00C62E93"/>
    <w:rsid w:val="00C63B82"/>
    <w:rsid w:val="00C70215"/>
    <w:rsid w:val="00C70535"/>
    <w:rsid w:val="00C73272"/>
    <w:rsid w:val="00C7347D"/>
    <w:rsid w:val="00C74791"/>
    <w:rsid w:val="00C85CC5"/>
    <w:rsid w:val="00C93321"/>
    <w:rsid w:val="00C95D6C"/>
    <w:rsid w:val="00CA47D4"/>
    <w:rsid w:val="00CA53BA"/>
    <w:rsid w:val="00CA5C15"/>
    <w:rsid w:val="00CB09EC"/>
    <w:rsid w:val="00CB2CD1"/>
    <w:rsid w:val="00CB3777"/>
    <w:rsid w:val="00CB3FD6"/>
    <w:rsid w:val="00CB4492"/>
    <w:rsid w:val="00CC002B"/>
    <w:rsid w:val="00CC1F4C"/>
    <w:rsid w:val="00CC6032"/>
    <w:rsid w:val="00CD57EB"/>
    <w:rsid w:val="00CD73A0"/>
    <w:rsid w:val="00CF3FE5"/>
    <w:rsid w:val="00CF72B0"/>
    <w:rsid w:val="00CF77E4"/>
    <w:rsid w:val="00D006C0"/>
    <w:rsid w:val="00D019F5"/>
    <w:rsid w:val="00D02CB7"/>
    <w:rsid w:val="00D03882"/>
    <w:rsid w:val="00D052AC"/>
    <w:rsid w:val="00D058B6"/>
    <w:rsid w:val="00D116BC"/>
    <w:rsid w:val="00D12113"/>
    <w:rsid w:val="00D1247E"/>
    <w:rsid w:val="00D2098A"/>
    <w:rsid w:val="00D21697"/>
    <w:rsid w:val="00D24CFA"/>
    <w:rsid w:val="00D36678"/>
    <w:rsid w:val="00D40DC6"/>
    <w:rsid w:val="00D40E0D"/>
    <w:rsid w:val="00D43AE0"/>
    <w:rsid w:val="00D45D93"/>
    <w:rsid w:val="00D461DE"/>
    <w:rsid w:val="00D5372F"/>
    <w:rsid w:val="00D54E6C"/>
    <w:rsid w:val="00D61E5E"/>
    <w:rsid w:val="00D6603A"/>
    <w:rsid w:val="00D67DB2"/>
    <w:rsid w:val="00D73473"/>
    <w:rsid w:val="00D7410F"/>
    <w:rsid w:val="00D8148C"/>
    <w:rsid w:val="00D902A3"/>
    <w:rsid w:val="00D921A5"/>
    <w:rsid w:val="00DA0708"/>
    <w:rsid w:val="00DA119A"/>
    <w:rsid w:val="00DA4C3B"/>
    <w:rsid w:val="00DA545E"/>
    <w:rsid w:val="00DA60FB"/>
    <w:rsid w:val="00DB23C6"/>
    <w:rsid w:val="00DB28BD"/>
    <w:rsid w:val="00DC25D9"/>
    <w:rsid w:val="00DC333C"/>
    <w:rsid w:val="00DC77BA"/>
    <w:rsid w:val="00DD42EE"/>
    <w:rsid w:val="00DD4D20"/>
    <w:rsid w:val="00DD6882"/>
    <w:rsid w:val="00DE383B"/>
    <w:rsid w:val="00DE57D5"/>
    <w:rsid w:val="00DE5962"/>
    <w:rsid w:val="00E0172F"/>
    <w:rsid w:val="00E03839"/>
    <w:rsid w:val="00E04B46"/>
    <w:rsid w:val="00E0680C"/>
    <w:rsid w:val="00E12830"/>
    <w:rsid w:val="00E1379D"/>
    <w:rsid w:val="00E158F1"/>
    <w:rsid w:val="00E17CFC"/>
    <w:rsid w:val="00E17E82"/>
    <w:rsid w:val="00E244F0"/>
    <w:rsid w:val="00E30DC5"/>
    <w:rsid w:val="00E31711"/>
    <w:rsid w:val="00E367A5"/>
    <w:rsid w:val="00E41794"/>
    <w:rsid w:val="00E4307F"/>
    <w:rsid w:val="00E46737"/>
    <w:rsid w:val="00E50F60"/>
    <w:rsid w:val="00E5200D"/>
    <w:rsid w:val="00E5489D"/>
    <w:rsid w:val="00E56BBB"/>
    <w:rsid w:val="00E61293"/>
    <w:rsid w:val="00E6242B"/>
    <w:rsid w:val="00E7317F"/>
    <w:rsid w:val="00E7580E"/>
    <w:rsid w:val="00E76475"/>
    <w:rsid w:val="00E81E55"/>
    <w:rsid w:val="00E82432"/>
    <w:rsid w:val="00E836CC"/>
    <w:rsid w:val="00E9116E"/>
    <w:rsid w:val="00EA1561"/>
    <w:rsid w:val="00EA571E"/>
    <w:rsid w:val="00EA5AE4"/>
    <w:rsid w:val="00EA6FB0"/>
    <w:rsid w:val="00EA752B"/>
    <w:rsid w:val="00EB27FC"/>
    <w:rsid w:val="00EB756C"/>
    <w:rsid w:val="00EC3B6B"/>
    <w:rsid w:val="00EC40B1"/>
    <w:rsid w:val="00EC4C3C"/>
    <w:rsid w:val="00EC67A8"/>
    <w:rsid w:val="00EC6DF0"/>
    <w:rsid w:val="00EC7280"/>
    <w:rsid w:val="00EC753A"/>
    <w:rsid w:val="00ED57FB"/>
    <w:rsid w:val="00ED5944"/>
    <w:rsid w:val="00EF0BF8"/>
    <w:rsid w:val="00EF0D9C"/>
    <w:rsid w:val="00EF28F8"/>
    <w:rsid w:val="00F04340"/>
    <w:rsid w:val="00F05727"/>
    <w:rsid w:val="00F12F2A"/>
    <w:rsid w:val="00F13BA6"/>
    <w:rsid w:val="00F30CC6"/>
    <w:rsid w:val="00F37977"/>
    <w:rsid w:val="00F41561"/>
    <w:rsid w:val="00F46644"/>
    <w:rsid w:val="00F511FD"/>
    <w:rsid w:val="00F56416"/>
    <w:rsid w:val="00F56A7D"/>
    <w:rsid w:val="00F61466"/>
    <w:rsid w:val="00F65DF2"/>
    <w:rsid w:val="00F701A8"/>
    <w:rsid w:val="00F73E4B"/>
    <w:rsid w:val="00F74352"/>
    <w:rsid w:val="00F74D86"/>
    <w:rsid w:val="00F8314E"/>
    <w:rsid w:val="00F86434"/>
    <w:rsid w:val="00F87A07"/>
    <w:rsid w:val="00F931C9"/>
    <w:rsid w:val="00F932EA"/>
    <w:rsid w:val="00FA2D5E"/>
    <w:rsid w:val="00FA5EBC"/>
    <w:rsid w:val="00FB2F85"/>
    <w:rsid w:val="00FB305B"/>
    <w:rsid w:val="00FB6A7A"/>
    <w:rsid w:val="00FB6C6B"/>
    <w:rsid w:val="00FB763D"/>
    <w:rsid w:val="00FC512C"/>
    <w:rsid w:val="00FC5F00"/>
    <w:rsid w:val="00FC708D"/>
    <w:rsid w:val="00FC7EE9"/>
    <w:rsid w:val="00FD7D20"/>
    <w:rsid w:val="00FD7F20"/>
    <w:rsid w:val="00FE1237"/>
    <w:rsid w:val="00FE4352"/>
    <w:rsid w:val="00FF272C"/>
    <w:rsid w:val="00FF37FC"/>
    <w:rsid w:val="00FF52FD"/>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C5004"/>
  <w14:defaultImageDpi w14:val="96"/>
  <w15:docId w15:val="{4C1DCF1B-668D-4805-A46C-9B03C39A5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autoSpaceDE w:val="0"/>
      <w:autoSpaceDN w:val="0"/>
      <w:adjustRightInd w:val="0"/>
      <w:spacing w:after="0" w:line="240" w:lineRule="auto"/>
    </w:pPr>
    <w:rPr>
      <w:rFonts w:ascii="Arial" w:hAnsi="Arial" w:cs="Arial"/>
    </w:rPr>
  </w:style>
  <w:style w:type="paragraph" w:styleId="Titolo1">
    <w:name w:val="heading 1"/>
    <w:basedOn w:val="Normale"/>
    <w:next w:val="Normale"/>
    <w:link w:val="Titolo1Carattere"/>
    <w:uiPriority w:val="1"/>
    <w:qFormat/>
    <w:pPr>
      <w:ind w:left="2243" w:right="2221"/>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paragraph" w:styleId="Corpotesto">
    <w:name w:val="Body Text"/>
    <w:basedOn w:val="Normale"/>
    <w:link w:val="CorpotestoCarattere"/>
    <w:uiPriority w:val="1"/>
    <w:qFormat/>
    <w:rPr>
      <w:sz w:val="18"/>
      <w:szCs w:val="18"/>
    </w:rPr>
  </w:style>
  <w:style w:type="character" w:customStyle="1" w:styleId="CorpotestoCarattere">
    <w:name w:val="Corpo testo Carattere"/>
    <w:basedOn w:val="Carpredefinitoparagrafo"/>
    <w:link w:val="Corpotesto"/>
    <w:uiPriority w:val="99"/>
    <w:locked/>
    <w:rPr>
      <w:rFonts w:ascii="Arial" w:hAnsi="Arial" w:cs="Arial"/>
    </w:rPr>
  </w:style>
  <w:style w:type="paragraph" w:styleId="Paragrafoelenco">
    <w:name w:val="List Paragraph"/>
    <w:basedOn w:val="Normale"/>
    <w:uiPriority w:val="1"/>
    <w:qFormat/>
    <w:pPr>
      <w:spacing w:before="94"/>
      <w:ind w:left="590" w:hanging="362"/>
    </w:pPr>
    <w:rPr>
      <w:sz w:val="24"/>
      <w:szCs w:val="24"/>
    </w:rPr>
  </w:style>
  <w:style w:type="paragraph" w:customStyle="1" w:styleId="TableParagraph">
    <w:name w:val="Table Paragraph"/>
    <w:basedOn w:val="Normale"/>
    <w:uiPriority w:val="1"/>
    <w:qFormat/>
    <w:rPr>
      <w:sz w:val="24"/>
      <w:szCs w:val="24"/>
    </w:rPr>
  </w:style>
  <w:style w:type="table" w:customStyle="1" w:styleId="TableNormal">
    <w:name w:val="Table Normal"/>
    <w:uiPriority w:val="2"/>
    <w:semiHidden/>
    <w:unhideWhenUsed/>
    <w:qFormat/>
    <w:rsid w:val="00F04340"/>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styleId="Pidipagina">
    <w:name w:val="footer"/>
    <w:basedOn w:val="Normale"/>
    <w:link w:val="PidipaginaCarattere"/>
    <w:uiPriority w:val="99"/>
    <w:unhideWhenUsed/>
    <w:rsid w:val="00C85CC5"/>
    <w:pPr>
      <w:widowControl/>
      <w:tabs>
        <w:tab w:val="center" w:pos="4819"/>
        <w:tab w:val="right" w:pos="9638"/>
      </w:tabs>
      <w:autoSpaceDE/>
      <w:autoSpaceDN/>
      <w:adjustRightInd/>
    </w:pPr>
    <w:rPr>
      <w:rFonts w:ascii="Arial Narrow" w:hAnsi="Arial Narrow" w:cs="Mangal"/>
      <w:kern w:val="2"/>
      <w:lang w:eastAsia="en-US"/>
    </w:rPr>
  </w:style>
  <w:style w:type="character" w:customStyle="1" w:styleId="PidipaginaCarattere">
    <w:name w:val="Piè di pagina Carattere"/>
    <w:basedOn w:val="Carpredefinitoparagrafo"/>
    <w:link w:val="Pidipagina"/>
    <w:uiPriority w:val="99"/>
    <w:locked/>
    <w:rsid w:val="00C85CC5"/>
    <w:rPr>
      <w:rFonts w:ascii="Arial Narrow" w:hAnsi="Arial Narrow" w:cs="Mangal"/>
      <w:kern w:val="2"/>
      <w:lang w:val="x-none" w:eastAsia="en-US"/>
    </w:rPr>
  </w:style>
  <w:style w:type="table" w:styleId="Grigliatabella">
    <w:name w:val="Table Grid"/>
    <w:basedOn w:val="Tabellanormale"/>
    <w:uiPriority w:val="39"/>
    <w:rsid w:val="00C85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2D175E"/>
    <w:rPr>
      <w:sz w:val="16"/>
      <w:szCs w:val="16"/>
    </w:rPr>
  </w:style>
  <w:style w:type="paragraph" w:styleId="Testocommento">
    <w:name w:val="annotation text"/>
    <w:basedOn w:val="Normale"/>
    <w:link w:val="TestocommentoCarattere"/>
    <w:uiPriority w:val="99"/>
    <w:unhideWhenUsed/>
    <w:rsid w:val="002D175E"/>
    <w:pPr>
      <w:widowControl/>
      <w:autoSpaceDE/>
      <w:autoSpaceDN/>
      <w:adjustRightInd/>
      <w:spacing w:after="160"/>
    </w:pPr>
    <w:rPr>
      <w:rFonts w:ascii="Arial Narrow" w:eastAsia="Calibri" w:hAnsi="Arial Narrow" w:cs="Mangal"/>
      <w:kern w:val="2"/>
      <w:sz w:val="20"/>
      <w:szCs w:val="20"/>
      <w:lang w:eastAsia="en-US"/>
    </w:rPr>
  </w:style>
  <w:style w:type="character" w:customStyle="1" w:styleId="TestocommentoCarattere">
    <w:name w:val="Testo commento Carattere"/>
    <w:basedOn w:val="Carpredefinitoparagrafo"/>
    <w:link w:val="Testocommento"/>
    <w:uiPriority w:val="99"/>
    <w:rsid w:val="002D175E"/>
    <w:rPr>
      <w:rFonts w:ascii="Arial Narrow" w:eastAsia="Calibri" w:hAnsi="Arial Narrow" w:cs="Mangal"/>
      <w:kern w:val="2"/>
      <w:sz w:val="20"/>
      <w:szCs w:val="20"/>
      <w:lang w:eastAsia="en-US"/>
    </w:rPr>
  </w:style>
  <w:style w:type="paragraph" w:styleId="Intestazione">
    <w:name w:val="header"/>
    <w:basedOn w:val="Normale"/>
    <w:link w:val="IntestazioneCarattere"/>
    <w:uiPriority w:val="99"/>
    <w:unhideWhenUsed/>
    <w:rsid w:val="0038576B"/>
    <w:pPr>
      <w:tabs>
        <w:tab w:val="center" w:pos="4819"/>
        <w:tab w:val="right" w:pos="9638"/>
      </w:tabs>
    </w:pPr>
  </w:style>
  <w:style w:type="character" w:customStyle="1" w:styleId="IntestazioneCarattere">
    <w:name w:val="Intestazione Carattere"/>
    <w:basedOn w:val="Carpredefinitoparagrafo"/>
    <w:link w:val="Intestazione"/>
    <w:uiPriority w:val="99"/>
    <w:rsid w:val="0038576B"/>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E1379D"/>
    <w:pPr>
      <w:widowControl w:val="0"/>
      <w:autoSpaceDE w:val="0"/>
      <w:autoSpaceDN w:val="0"/>
      <w:adjustRightInd w:val="0"/>
      <w:spacing w:after="0"/>
    </w:pPr>
    <w:rPr>
      <w:rFonts w:ascii="Arial" w:eastAsiaTheme="minorEastAsia" w:hAnsi="Arial" w:cs="Arial"/>
      <w:b/>
      <w:bCs/>
      <w:kern w:val="0"/>
      <w:lang w:eastAsia="it-IT"/>
    </w:rPr>
  </w:style>
  <w:style w:type="character" w:customStyle="1" w:styleId="SoggettocommentoCarattere">
    <w:name w:val="Soggetto commento Carattere"/>
    <w:basedOn w:val="TestocommentoCarattere"/>
    <w:link w:val="Soggettocommento"/>
    <w:uiPriority w:val="99"/>
    <w:semiHidden/>
    <w:rsid w:val="00E1379D"/>
    <w:rPr>
      <w:rFonts w:ascii="Arial" w:eastAsia="Calibri" w:hAnsi="Arial" w:cs="Arial"/>
      <w:b/>
      <w:bCs/>
      <w:kern w:val="2"/>
      <w:sz w:val="20"/>
      <w:szCs w:val="20"/>
      <w:lang w:eastAsia="en-US"/>
    </w:rPr>
  </w:style>
  <w:style w:type="paragraph" w:styleId="Revisione">
    <w:name w:val="Revision"/>
    <w:hidden/>
    <w:uiPriority w:val="99"/>
    <w:semiHidden/>
    <w:rsid w:val="00072FA9"/>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6899">
      <w:bodyDiv w:val="1"/>
      <w:marLeft w:val="0"/>
      <w:marRight w:val="0"/>
      <w:marTop w:val="0"/>
      <w:marBottom w:val="0"/>
      <w:divBdr>
        <w:top w:val="none" w:sz="0" w:space="0" w:color="auto"/>
        <w:left w:val="none" w:sz="0" w:space="0" w:color="auto"/>
        <w:bottom w:val="none" w:sz="0" w:space="0" w:color="auto"/>
        <w:right w:val="none" w:sz="0" w:space="0" w:color="auto"/>
      </w:divBdr>
    </w:div>
    <w:div w:id="17196203">
      <w:bodyDiv w:val="1"/>
      <w:marLeft w:val="0"/>
      <w:marRight w:val="0"/>
      <w:marTop w:val="0"/>
      <w:marBottom w:val="0"/>
      <w:divBdr>
        <w:top w:val="none" w:sz="0" w:space="0" w:color="auto"/>
        <w:left w:val="none" w:sz="0" w:space="0" w:color="auto"/>
        <w:bottom w:val="none" w:sz="0" w:space="0" w:color="auto"/>
        <w:right w:val="none" w:sz="0" w:space="0" w:color="auto"/>
      </w:divBdr>
    </w:div>
    <w:div w:id="25571793">
      <w:bodyDiv w:val="1"/>
      <w:marLeft w:val="0"/>
      <w:marRight w:val="0"/>
      <w:marTop w:val="0"/>
      <w:marBottom w:val="0"/>
      <w:divBdr>
        <w:top w:val="none" w:sz="0" w:space="0" w:color="auto"/>
        <w:left w:val="none" w:sz="0" w:space="0" w:color="auto"/>
        <w:bottom w:val="none" w:sz="0" w:space="0" w:color="auto"/>
        <w:right w:val="none" w:sz="0" w:space="0" w:color="auto"/>
      </w:divBdr>
    </w:div>
    <w:div w:id="49814158">
      <w:bodyDiv w:val="1"/>
      <w:marLeft w:val="0"/>
      <w:marRight w:val="0"/>
      <w:marTop w:val="0"/>
      <w:marBottom w:val="0"/>
      <w:divBdr>
        <w:top w:val="none" w:sz="0" w:space="0" w:color="auto"/>
        <w:left w:val="none" w:sz="0" w:space="0" w:color="auto"/>
        <w:bottom w:val="none" w:sz="0" w:space="0" w:color="auto"/>
        <w:right w:val="none" w:sz="0" w:space="0" w:color="auto"/>
      </w:divBdr>
    </w:div>
    <w:div w:id="67725975">
      <w:bodyDiv w:val="1"/>
      <w:marLeft w:val="0"/>
      <w:marRight w:val="0"/>
      <w:marTop w:val="0"/>
      <w:marBottom w:val="0"/>
      <w:divBdr>
        <w:top w:val="none" w:sz="0" w:space="0" w:color="auto"/>
        <w:left w:val="none" w:sz="0" w:space="0" w:color="auto"/>
        <w:bottom w:val="none" w:sz="0" w:space="0" w:color="auto"/>
        <w:right w:val="none" w:sz="0" w:space="0" w:color="auto"/>
      </w:divBdr>
    </w:div>
    <w:div w:id="96020277">
      <w:bodyDiv w:val="1"/>
      <w:marLeft w:val="0"/>
      <w:marRight w:val="0"/>
      <w:marTop w:val="0"/>
      <w:marBottom w:val="0"/>
      <w:divBdr>
        <w:top w:val="none" w:sz="0" w:space="0" w:color="auto"/>
        <w:left w:val="none" w:sz="0" w:space="0" w:color="auto"/>
        <w:bottom w:val="none" w:sz="0" w:space="0" w:color="auto"/>
        <w:right w:val="none" w:sz="0" w:space="0" w:color="auto"/>
      </w:divBdr>
    </w:div>
    <w:div w:id="159011131">
      <w:bodyDiv w:val="1"/>
      <w:marLeft w:val="0"/>
      <w:marRight w:val="0"/>
      <w:marTop w:val="0"/>
      <w:marBottom w:val="0"/>
      <w:divBdr>
        <w:top w:val="none" w:sz="0" w:space="0" w:color="auto"/>
        <w:left w:val="none" w:sz="0" w:space="0" w:color="auto"/>
        <w:bottom w:val="none" w:sz="0" w:space="0" w:color="auto"/>
        <w:right w:val="none" w:sz="0" w:space="0" w:color="auto"/>
      </w:divBdr>
    </w:div>
    <w:div w:id="277571753">
      <w:bodyDiv w:val="1"/>
      <w:marLeft w:val="0"/>
      <w:marRight w:val="0"/>
      <w:marTop w:val="0"/>
      <w:marBottom w:val="0"/>
      <w:divBdr>
        <w:top w:val="none" w:sz="0" w:space="0" w:color="auto"/>
        <w:left w:val="none" w:sz="0" w:space="0" w:color="auto"/>
        <w:bottom w:val="none" w:sz="0" w:space="0" w:color="auto"/>
        <w:right w:val="none" w:sz="0" w:space="0" w:color="auto"/>
      </w:divBdr>
    </w:div>
    <w:div w:id="383676252">
      <w:bodyDiv w:val="1"/>
      <w:marLeft w:val="0"/>
      <w:marRight w:val="0"/>
      <w:marTop w:val="0"/>
      <w:marBottom w:val="0"/>
      <w:divBdr>
        <w:top w:val="none" w:sz="0" w:space="0" w:color="auto"/>
        <w:left w:val="none" w:sz="0" w:space="0" w:color="auto"/>
        <w:bottom w:val="none" w:sz="0" w:space="0" w:color="auto"/>
        <w:right w:val="none" w:sz="0" w:space="0" w:color="auto"/>
      </w:divBdr>
    </w:div>
    <w:div w:id="570769629">
      <w:bodyDiv w:val="1"/>
      <w:marLeft w:val="0"/>
      <w:marRight w:val="0"/>
      <w:marTop w:val="0"/>
      <w:marBottom w:val="0"/>
      <w:divBdr>
        <w:top w:val="none" w:sz="0" w:space="0" w:color="auto"/>
        <w:left w:val="none" w:sz="0" w:space="0" w:color="auto"/>
        <w:bottom w:val="none" w:sz="0" w:space="0" w:color="auto"/>
        <w:right w:val="none" w:sz="0" w:space="0" w:color="auto"/>
      </w:divBdr>
    </w:div>
    <w:div w:id="611667585">
      <w:bodyDiv w:val="1"/>
      <w:marLeft w:val="0"/>
      <w:marRight w:val="0"/>
      <w:marTop w:val="0"/>
      <w:marBottom w:val="0"/>
      <w:divBdr>
        <w:top w:val="none" w:sz="0" w:space="0" w:color="auto"/>
        <w:left w:val="none" w:sz="0" w:space="0" w:color="auto"/>
        <w:bottom w:val="none" w:sz="0" w:space="0" w:color="auto"/>
        <w:right w:val="none" w:sz="0" w:space="0" w:color="auto"/>
      </w:divBdr>
    </w:div>
    <w:div w:id="827018927">
      <w:bodyDiv w:val="1"/>
      <w:marLeft w:val="0"/>
      <w:marRight w:val="0"/>
      <w:marTop w:val="0"/>
      <w:marBottom w:val="0"/>
      <w:divBdr>
        <w:top w:val="none" w:sz="0" w:space="0" w:color="auto"/>
        <w:left w:val="none" w:sz="0" w:space="0" w:color="auto"/>
        <w:bottom w:val="none" w:sz="0" w:space="0" w:color="auto"/>
        <w:right w:val="none" w:sz="0" w:space="0" w:color="auto"/>
      </w:divBdr>
    </w:div>
    <w:div w:id="849753737">
      <w:bodyDiv w:val="1"/>
      <w:marLeft w:val="0"/>
      <w:marRight w:val="0"/>
      <w:marTop w:val="0"/>
      <w:marBottom w:val="0"/>
      <w:divBdr>
        <w:top w:val="none" w:sz="0" w:space="0" w:color="auto"/>
        <w:left w:val="none" w:sz="0" w:space="0" w:color="auto"/>
        <w:bottom w:val="none" w:sz="0" w:space="0" w:color="auto"/>
        <w:right w:val="none" w:sz="0" w:space="0" w:color="auto"/>
      </w:divBdr>
    </w:div>
    <w:div w:id="929506608">
      <w:bodyDiv w:val="1"/>
      <w:marLeft w:val="0"/>
      <w:marRight w:val="0"/>
      <w:marTop w:val="0"/>
      <w:marBottom w:val="0"/>
      <w:divBdr>
        <w:top w:val="none" w:sz="0" w:space="0" w:color="auto"/>
        <w:left w:val="none" w:sz="0" w:space="0" w:color="auto"/>
        <w:bottom w:val="none" w:sz="0" w:space="0" w:color="auto"/>
        <w:right w:val="none" w:sz="0" w:space="0" w:color="auto"/>
      </w:divBdr>
    </w:div>
    <w:div w:id="1128356350">
      <w:bodyDiv w:val="1"/>
      <w:marLeft w:val="0"/>
      <w:marRight w:val="0"/>
      <w:marTop w:val="0"/>
      <w:marBottom w:val="0"/>
      <w:divBdr>
        <w:top w:val="none" w:sz="0" w:space="0" w:color="auto"/>
        <w:left w:val="none" w:sz="0" w:space="0" w:color="auto"/>
        <w:bottom w:val="none" w:sz="0" w:space="0" w:color="auto"/>
        <w:right w:val="none" w:sz="0" w:space="0" w:color="auto"/>
      </w:divBdr>
    </w:div>
    <w:div w:id="1242063838">
      <w:bodyDiv w:val="1"/>
      <w:marLeft w:val="0"/>
      <w:marRight w:val="0"/>
      <w:marTop w:val="0"/>
      <w:marBottom w:val="0"/>
      <w:divBdr>
        <w:top w:val="none" w:sz="0" w:space="0" w:color="auto"/>
        <w:left w:val="none" w:sz="0" w:space="0" w:color="auto"/>
        <w:bottom w:val="none" w:sz="0" w:space="0" w:color="auto"/>
        <w:right w:val="none" w:sz="0" w:space="0" w:color="auto"/>
      </w:divBdr>
    </w:div>
    <w:div w:id="1294094392">
      <w:bodyDiv w:val="1"/>
      <w:marLeft w:val="0"/>
      <w:marRight w:val="0"/>
      <w:marTop w:val="0"/>
      <w:marBottom w:val="0"/>
      <w:divBdr>
        <w:top w:val="none" w:sz="0" w:space="0" w:color="auto"/>
        <w:left w:val="none" w:sz="0" w:space="0" w:color="auto"/>
        <w:bottom w:val="none" w:sz="0" w:space="0" w:color="auto"/>
        <w:right w:val="none" w:sz="0" w:space="0" w:color="auto"/>
      </w:divBdr>
    </w:div>
    <w:div w:id="1311059715">
      <w:bodyDiv w:val="1"/>
      <w:marLeft w:val="0"/>
      <w:marRight w:val="0"/>
      <w:marTop w:val="0"/>
      <w:marBottom w:val="0"/>
      <w:divBdr>
        <w:top w:val="none" w:sz="0" w:space="0" w:color="auto"/>
        <w:left w:val="none" w:sz="0" w:space="0" w:color="auto"/>
        <w:bottom w:val="none" w:sz="0" w:space="0" w:color="auto"/>
        <w:right w:val="none" w:sz="0" w:space="0" w:color="auto"/>
      </w:divBdr>
    </w:div>
    <w:div w:id="1487166438">
      <w:bodyDiv w:val="1"/>
      <w:marLeft w:val="0"/>
      <w:marRight w:val="0"/>
      <w:marTop w:val="0"/>
      <w:marBottom w:val="0"/>
      <w:divBdr>
        <w:top w:val="none" w:sz="0" w:space="0" w:color="auto"/>
        <w:left w:val="none" w:sz="0" w:space="0" w:color="auto"/>
        <w:bottom w:val="none" w:sz="0" w:space="0" w:color="auto"/>
        <w:right w:val="none" w:sz="0" w:space="0" w:color="auto"/>
      </w:divBdr>
    </w:div>
    <w:div w:id="1514495891">
      <w:bodyDiv w:val="1"/>
      <w:marLeft w:val="0"/>
      <w:marRight w:val="0"/>
      <w:marTop w:val="0"/>
      <w:marBottom w:val="0"/>
      <w:divBdr>
        <w:top w:val="none" w:sz="0" w:space="0" w:color="auto"/>
        <w:left w:val="none" w:sz="0" w:space="0" w:color="auto"/>
        <w:bottom w:val="none" w:sz="0" w:space="0" w:color="auto"/>
        <w:right w:val="none" w:sz="0" w:space="0" w:color="auto"/>
      </w:divBdr>
    </w:div>
    <w:div w:id="1552378127">
      <w:bodyDiv w:val="1"/>
      <w:marLeft w:val="0"/>
      <w:marRight w:val="0"/>
      <w:marTop w:val="0"/>
      <w:marBottom w:val="0"/>
      <w:divBdr>
        <w:top w:val="none" w:sz="0" w:space="0" w:color="auto"/>
        <w:left w:val="none" w:sz="0" w:space="0" w:color="auto"/>
        <w:bottom w:val="none" w:sz="0" w:space="0" w:color="auto"/>
        <w:right w:val="none" w:sz="0" w:space="0" w:color="auto"/>
      </w:divBdr>
    </w:div>
    <w:div w:id="1587156412">
      <w:bodyDiv w:val="1"/>
      <w:marLeft w:val="0"/>
      <w:marRight w:val="0"/>
      <w:marTop w:val="0"/>
      <w:marBottom w:val="0"/>
      <w:divBdr>
        <w:top w:val="none" w:sz="0" w:space="0" w:color="auto"/>
        <w:left w:val="none" w:sz="0" w:space="0" w:color="auto"/>
        <w:bottom w:val="none" w:sz="0" w:space="0" w:color="auto"/>
        <w:right w:val="none" w:sz="0" w:space="0" w:color="auto"/>
      </w:divBdr>
    </w:div>
    <w:div w:id="1649824695">
      <w:bodyDiv w:val="1"/>
      <w:marLeft w:val="0"/>
      <w:marRight w:val="0"/>
      <w:marTop w:val="0"/>
      <w:marBottom w:val="0"/>
      <w:divBdr>
        <w:top w:val="none" w:sz="0" w:space="0" w:color="auto"/>
        <w:left w:val="none" w:sz="0" w:space="0" w:color="auto"/>
        <w:bottom w:val="none" w:sz="0" w:space="0" w:color="auto"/>
        <w:right w:val="none" w:sz="0" w:space="0" w:color="auto"/>
      </w:divBdr>
    </w:div>
    <w:div w:id="1691104310">
      <w:bodyDiv w:val="1"/>
      <w:marLeft w:val="0"/>
      <w:marRight w:val="0"/>
      <w:marTop w:val="0"/>
      <w:marBottom w:val="0"/>
      <w:divBdr>
        <w:top w:val="none" w:sz="0" w:space="0" w:color="auto"/>
        <w:left w:val="none" w:sz="0" w:space="0" w:color="auto"/>
        <w:bottom w:val="none" w:sz="0" w:space="0" w:color="auto"/>
        <w:right w:val="none" w:sz="0" w:space="0" w:color="auto"/>
      </w:divBdr>
    </w:div>
    <w:div w:id="1865827058">
      <w:bodyDiv w:val="1"/>
      <w:marLeft w:val="0"/>
      <w:marRight w:val="0"/>
      <w:marTop w:val="0"/>
      <w:marBottom w:val="0"/>
      <w:divBdr>
        <w:top w:val="none" w:sz="0" w:space="0" w:color="auto"/>
        <w:left w:val="none" w:sz="0" w:space="0" w:color="auto"/>
        <w:bottom w:val="none" w:sz="0" w:space="0" w:color="auto"/>
        <w:right w:val="none" w:sz="0" w:space="0" w:color="auto"/>
      </w:divBdr>
    </w:div>
    <w:div w:id="1908564793">
      <w:bodyDiv w:val="1"/>
      <w:marLeft w:val="0"/>
      <w:marRight w:val="0"/>
      <w:marTop w:val="0"/>
      <w:marBottom w:val="0"/>
      <w:divBdr>
        <w:top w:val="none" w:sz="0" w:space="0" w:color="auto"/>
        <w:left w:val="none" w:sz="0" w:space="0" w:color="auto"/>
        <w:bottom w:val="none" w:sz="0" w:space="0" w:color="auto"/>
        <w:right w:val="none" w:sz="0" w:space="0" w:color="auto"/>
      </w:divBdr>
    </w:div>
    <w:div w:id="1941447335">
      <w:bodyDiv w:val="1"/>
      <w:marLeft w:val="0"/>
      <w:marRight w:val="0"/>
      <w:marTop w:val="0"/>
      <w:marBottom w:val="0"/>
      <w:divBdr>
        <w:top w:val="none" w:sz="0" w:space="0" w:color="auto"/>
        <w:left w:val="none" w:sz="0" w:space="0" w:color="auto"/>
        <w:bottom w:val="none" w:sz="0" w:space="0" w:color="auto"/>
        <w:right w:val="none" w:sz="0" w:space="0" w:color="auto"/>
      </w:divBdr>
    </w:div>
    <w:div w:id="1956134789">
      <w:bodyDiv w:val="1"/>
      <w:marLeft w:val="0"/>
      <w:marRight w:val="0"/>
      <w:marTop w:val="0"/>
      <w:marBottom w:val="0"/>
      <w:divBdr>
        <w:top w:val="none" w:sz="0" w:space="0" w:color="auto"/>
        <w:left w:val="none" w:sz="0" w:space="0" w:color="auto"/>
        <w:bottom w:val="none" w:sz="0" w:space="0" w:color="auto"/>
        <w:right w:val="none" w:sz="0" w:space="0" w:color="auto"/>
      </w:divBdr>
    </w:div>
    <w:div w:id="19687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24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D1FD4-9F2D-497C-BD5C-044774A9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7481</Words>
  <Characters>42642</Characters>
  <Application>Microsoft Office Word</Application>
  <DocSecurity>0</DocSecurity>
  <Lines>355</Lines>
  <Paragraphs>100</Paragraphs>
  <ScaleCrop>false</ScaleCrop>
  <HeadingPairs>
    <vt:vector size="2" baseType="variant">
      <vt:variant>
        <vt:lpstr>Titolo</vt:lpstr>
      </vt:variant>
      <vt:variant>
        <vt:i4>1</vt:i4>
      </vt:variant>
    </vt:vector>
  </HeadingPairs>
  <TitlesOfParts>
    <vt:vector size="1" baseType="lpstr">
      <vt:lpstr>Al Comune di</vt:lpstr>
    </vt:vector>
  </TitlesOfParts>
  <Company/>
  <LinksUpToDate>false</LinksUpToDate>
  <CharactersWithSpaces>50023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dc:description/>
  <cp:lastModifiedBy>Monica Cerulli</cp:lastModifiedBy>
  <cp:revision>5</cp:revision>
  <cp:lastPrinted>2026-05-20T10:22:00Z</cp:lastPrinted>
  <dcterms:created xsi:type="dcterms:W3CDTF">2026-05-19T08:37:00Z</dcterms:created>
  <dcterms:modified xsi:type="dcterms:W3CDTF">2026-05-20T10:22:00Z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vt:lpwstr>
  </property>
</Properties>
</file>